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color w:val="4472C4" w:themeColor="accent1"/>
        </w:rPr>
        <w:id w:val="654027707"/>
        <w:docPartObj>
          <w:docPartGallery w:val="Cover Pages"/>
          <w:docPartUnique/>
        </w:docPartObj>
      </w:sdtPr>
      <w:sdtEndPr>
        <w:rPr>
          <w:color w:val="auto"/>
        </w:rPr>
      </w:sdtEndPr>
      <w:sdtContent>
        <w:p w14:paraId="4E8013D5" w14:textId="634A6B5D" w:rsidR="00D632D9" w:rsidRDefault="004037BE" w:rsidP="000C5C55">
          <w:pPr>
            <w:pStyle w:val="Brezrazmikov"/>
            <w:spacing w:before="1540" w:after="240"/>
            <w:jc w:val="center"/>
            <w:rPr>
              <w:color w:val="4472C4" w:themeColor="accent1"/>
            </w:rPr>
          </w:pPr>
          <w:r>
            <w:rPr>
              <w:noProof/>
              <w:color w:val="4472C4" w:themeColor="accent1"/>
              <w:lang w:eastAsia="sl-SI"/>
            </w:rPr>
            <mc:AlternateContent>
              <mc:Choice Requires="wps">
                <w:drawing>
                  <wp:anchor distT="0" distB="0" distL="114300" distR="114300" simplePos="0" relativeHeight="251660288" behindDoc="0" locked="0" layoutInCell="1" allowOverlap="1" wp14:anchorId="3601A109" wp14:editId="6F5D5B6F">
                    <wp:simplePos x="0" y="0"/>
                    <wp:positionH relativeFrom="column">
                      <wp:posOffset>635</wp:posOffset>
                    </wp:positionH>
                    <wp:positionV relativeFrom="paragraph">
                      <wp:posOffset>-109855</wp:posOffset>
                    </wp:positionV>
                    <wp:extent cx="6450330" cy="8694420"/>
                    <wp:effectExtent l="0" t="0" r="7620" b="0"/>
                    <wp:wrapNone/>
                    <wp:docPr id="5" name="Text Box 5"/>
                    <wp:cNvGraphicFramePr/>
                    <a:graphic xmlns:a="http://schemas.openxmlformats.org/drawingml/2006/main">
                      <a:graphicData uri="http://schemas.microsoft.com/office/word/2010/wordprocessingShape">
                        <wps:wsp>
                          <wps:cNvSpPr txBox="1"/>
                          <wps:spPr>
                            <a:xfrm>
                              <a:off x="0" y="0"/>
                              <a:ext cx="6450330" cy="8694420"/>
                            </a:xfrm>
                            <a:prstGeom prst="rect">
                              <a:avLst/>
                            </a:prstGeom>
                            <a:solidFill>
                              <a:schemeClr val="lt1"/>
                            </a:solidFill>
                            <a:ln w="6350">
                              <a:noFill/>
                            </a:ln>
                          </wps:spPr>
                          <wps:txbx>
                            <w:txbxContent>
                              <w:p w14:paraId="605D69A4" w14:textId="77777777" w:rsidR="00DB27BF" w:rsidRDefault="00DB27BF" w:rsidP="0049600B">
                                <w:pPr>
                                  <w:jc w:val="center"/>
                                  <w:rPr>
                                    <w:rFonts w:ascii="Segoe UI" w:hAnsi="Segoe UI" w:cs="Segoe UI"/>
                                    <w:sz w:val="56"/>
                                    <w:szCs w:val="56"/>
                                  </w:rPr>
                                </w:pPr>
                              </w:p>
                              <w:p w14:paraId="7AAAB3FB" w14:textId="77777777" w:rsidR="00DB27BF" w:rsidRDefault="00DB27BF" w:rsidP="0049600B">
                                <w:pPr>
                                  <w:jc w:val="center"/>
                                  <w:rPr>
                                    <w:rFonts w:ascii="Segoe UI" w:hAnsi="Segoe UI" w:cs="Segoe UI"/>
                                    <w:sz w:val="56"/>
                                    <w:szCs w:val="56"/>
                                  </w:rPr>
                                </w:pPr>
                              </w:p>
                              <w:p w14:paraId="01C7AA9C" w14:textId="77777777" w:rsidR="00DB27BF" w:rsidRDefault="00DB27BF" w:rsidP="0049600B">
                                <w:pPr>
                                  <w:jc w:val="center"/>
                                  <w:rPr>
                                    <w:rFonts w:ascii="Segoe UI" w:hAnsi="Segoe UI" w:cs="Segoe UI"/>
                                    <w:sz w:val="56"/>
                                    <w:szCs w:val="56"/>
                                  </w:rPr>
                                </w:pPr>
                              </w:p>
                              <w:p w14:paraId="63E8D10D" w14:textId="77777777" w:rsidR="00DB27BF" w:rsidRDefault="00DB27BF" w:rsidP="0049600B">
                                <w:pPr>
                                  <w:jc w:val="center"/>
                                  <w:rPr>
                                    <w:rFonts w:ascii="Segoe UI" w:hAnsi="Segoe UI" w:cs="Segoe UI"/>
                                    <w:sz w:val="56"/>
                                    <w:szCs w:val="56"/>
                                  </w:rPr>
                                </w:pPr>
                              </w:p>
                              <w:p w14:paraId="75A8CA45" w14:textId="77777777" w:rsidR="00DB27BF" w:rsidRDefault="00DB27BF" w:rsidP="0049600B">
                                <w:pPr>
                                  <w:jc w:val="center"/>
                                  <w:rPr>
                                    <w:rFonts w:ascii="Segoe UI" w:hAnsi="Segoe UI" w:cs="Segoe UI"/>
                                    <w:sz w:val="56"/>
                                    <w:szCs w:val="56"/>
                                  </w:rPr>
                                </w:pPr>
                              </w:p>
                              <w:p w14:paraId="6764B525" w14:textId="77777777" w:rsidR="00DB27BF" w:rsidRDefault="00DB27BF" w:rsidP="0049600B">
                                <w:pPr>
                                  <w:jc w:val="center"/>
                                  <w:rPr>
                                    <w:rFonts w:ascii="Segoe UI" w:hAnsi="Segoe UI" w:cs="Segoe UI"/>
                                    <w:sz w:val="56"/>
                                    <w:szCs w:val="56"/>
                                  </w:rPr>
                                </w:pPr>
                              </w:p>
                              <w:p w14:paraId="1D8644DB" w14:textId="77777777" w:rsidR="00DB27BF" w:rsidRPr="00F2217D" w:rsidRDefault="00DB27BF" w:rsidP="0049600B">
                                <w:pPr>
                                  <w:jc w:val="center"/>
                                  <w:rPr>
                                    <w:rFonts w:ascii="Segoe UI" w:hAnsi="Segoe UI" w:cs="Segoe UI"/>
                                    <w:sz w:val="36"/>
                                    <w:szCs w:val="36"/>
                                  </w:rPr>
                                </w:pPr>
                              </w:p>
                              <w:p w14:paraId="1FE7A76B" w14:textId="200901B0" w:rsidR="00A15556" w:rsidRPr="00A15556" w:rsidRDefault="005A6CBD" w:rsidP="00A15556">
                                <w:pPr>
                                  <w:shd w:val="clear" w:color="auto" w:fill="DEEAF6" w:themeFill="accent5" w:themeFillTint="33"/>
                                  <w:spacing w:line="240" w:lineRule="auto"/>
                                  <w:jc w:val="center"/>
                                  <w:rPr>
                                    <w:rFonts w:ascii="Segoe UI" w:hAnsi="Segoe UI" w:cs="Segoe UI"/>
                                    <w:b/>
                                    <w:sz w:val="40"/>
                                    <w:szCs w:val="40"/>
                                    <w:lang w:eastAsia="sl-SI"/>
                                  </w:rPr>
                                </w:pPr>
                                <w:r w:rsidRPr="005A6CBD">
                                  <w:rPr>
                                    <w:rFonts w:ascii="Segoe UI" w:hAnsi="Segoe UI" w:cs="Segoe UI"/>
                                    <w:b/>
                                    <w:sz w:val="40"/>
                                    <w:szCs w:val="40"/>
                                    <w:lang w:eastAsia="sl-SI"/>
                                  </w:rPr>
                                  <w:t>PUBLIC-TENDER DOCUMENTATION</w:t>
                                </w:r>
                              </w:p>
                              <w:p w14:paraId="66713E0D" w14:textId="77777777" w:rsidR="00A15556" w:rsidRDefault="00A15556" w:rsidP="00F2217D">
                                <w:pPr>
                                  <w:spacing w:line="240" w:lineRule="auto"/>
                                  <w:jc w:val="center"/>
                                  <w:rPr>
                                    <w:rFonts w:ascii="Segoe UI" w:eastAsia="Times New Roman" w:hAnsi="Segoe UI" w:cs="Segoe UI"/>
                                    <w:b/>
                                    <w:sz w:val="36"/>
                                    <w:szCs w:val="36"/>
                                    <w:lang w:eastAsia="sl-SI"/>
                                  </w:rPr>
                                </w:pPr>
                              </w:p>
                              <w:p w14:paraId="304CFE33" w14:textId="49E45863" w:rsidR="003D16B7" w:rsidRDefault="002F0281" w:rsidP="00054F35">
                                <w:pPr>
                                  <w:shd w:val="clear" w:color="auto" w:fill="DEEAF6" w:themeFill="accent5" w:themeFillTint="33"/>
                                  <w:spacing w:line="240" w:lineRule="auto"/>
                                  <w:jc w:val="center"/>
                                  <w:rPr>
                                    <w:rFonts w:ascii="Segoe UI" w:eastAsia="Times New Roman" w:hAnsi="Segoe UI" w:cs="Segoe UI"/>
                                    <w:b/>
                                    <w:szCs w:val="24"/>
                                    <w:lang w:eastAsia="ar-SA"/>
                                  </w:rPr>
                                </w:pPr>
                                <w:r>
                                  <w:rPr>
                                    <w:rFonts w:ascii="Segoe UI" w:eastAsia="Times New Roman" w:hAnsi="Segoe UI" w:cs="Segoe UI"/>
                                    <w:b/>
                                    <w:szCs w:val="24"/>
                                    <w:lang w:eastAsia="ar-SA"/>
                                  </w:rPr>
                                  <w:t>OPEN</w:t>
                                </w:r>
                                <w:r w:rsidR="003D16B7" w:rsidRPr="003D16B7">
                                  <w:rPr>
                                    <w:rFonts w:ascii="Segoe UI" w:eastAsia="Times New Roman" w:hAnsi="Segoe UI" w:cs="Segoe UI"/>
                                    <w:b/>
                                    <w:szCs w:val="24"/>
                                    <w:lang w:eastAsia="ar-SA"/>
                                  </w:rPr>
                                  <w:t xml:space="preserve"> PROCEDURE </w:t>
                                </w:r>
                              </w:p>
                              <w:p w14:paraId="7197C607" w14:textId="1FFC22E4" w:rsidR="00DB27BF" w:rsidRPr="00A66352" w:rsidRDefault="00427907" w:rsidP="00054F35">
                                <w:pPr>
                                  <w:shd w:val="clear" w:color="auto" w:fill="DEEAF6" w:themeFill="accent5" w:themeFillTint="33"/>
                                  <w:spacing w:line="240" w:lineRule="auto"/>
                                  <w:jc w:val="center"/>
                                  <w:rPr>
                                    <w:rFonts w:ascii="Segoe UI" w:eastAsia="Times New Roman" w:hAnsi="Segoe UI" w:cs="Segoe UI"/>
                                    <w:sz w:val="22"/>
                                    <w:lang w:eastAsia="ar-SA"/>
                                  </w:rPr>
                                </w:pPr>
                                <w:proofErr w:type="spellStart"/>
                                <w:r w:rsidRPr="00427907">
                                  <w:rPr>
                                    <w:rFonts w:ascii="Segoe UI" w:eastAsia="Times New Roman" w:hAnsi="Segoe UI" w:cs="Segoe UI"/>
                                    <w:sz w:val="22"/>
                                    <w:lang w:eastAsia="ar-SA"/>
                                  </w:rPr>
                                  <w:t>Article</w:t>
                                </w:r>
                                <w:proofErr w:type="spellEnd"/>
                                <w:r w:rsidRPr="00427907">
                                  <w:rPr>
                                    <w:rFonts w:ascii="Segoe UI" w:eastAsia="Times New Roman" w:hAnsi="Segoe UI" w:cs="Segoe UI"/>
                                    <w:sz w:val="22"/>
                                    <w:lang w:eastAsia="ar-SA"/>
                                  </w:rPr>
                                  <w:t xml:space="preserve"> 4</w:t>
                                </w:r>
                                <w:r w:rsidR="002F0281">
                                  <w:rPr>
                                    <w:rFonts w:ascii="Segoe UI" w:eastAsia="Times New Roman" w:hAnsi="Segoe UI" w:cs="Segoe UI"/>
                                    <w:sz w:val="22"/>
                                    <w:lang w:eastAsia="ar-SA"/>
                                  </w:rPr>
                                  <w:t>0</w:t>
                                </w:r>
                              </w:p>
                              <w:p w14:paraId="6694E77D" w14:textId="1675C478" w:rsidR="00DB27BF" w:rsidRDefault="00DB27BF"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w:t>
                                </w:r>
                                <w:r w:rsidR="003D16B7">
                                  <w:rPr>
                                    <w:rFonts w:ascii="Segoe UI" w:eastAsia="Calibri" w:hAnsi="Segoe UI" w:cs="Segoe UI"/>
                                    <w:i/>
                                    <w:sz w:val="16"/>
                                    <w:szCs w:val="16"/>
                                    <w:lang w:val="pt-BR"/>
                                  </w:rPr>
                                  <w:t>type of procedure</w:t>
                                </w:r>
                                <w:r w:rsidRPr="00C65120">
                                  <w:rPr>
                                    <w:rFonts w:ascii="Segoe UI" w:eastAsia="Calibri" w:hAnsi="Segoe UI" w:cs="Segoe UI"/>
                                    <w:i/>
                                    <w:sz w:val="16"/>
                                    <w:szCs w:val="16"/>
                                    <w:lang w:val="pt-BR"/>
                                  </w:rPr>
                                  <w:t>)</w:t>
                                </w:r>
                              </w:p>
                              <w:p w14:paraId="79818471" w14:textId="77777777" w:rsidR="00DB27BF" w:rsidRPr="00054F35" w:rsidRDefault="00DB27BF" w:rsidP="00054F35">
                                <w:pPr>
                                  <w:spacing w:line="240" w:lineRule="auto"/>
                                  <w:jc w:val="center"/>
                                  <w:rPr>
                                    <w:rFonts w:ascii="Segoe UI" w:eastAsia="Calibri" w:hAnsi="Segoe UI" w:cs="Segoe UI"/>
                                    <w:sz w:val="16"/>
                                    <w:szCs w:val="16"/>
                                    <w:lang w:val="pt-BR"/>
                                  </w:rPr>
                                </w:pPr>
                              </w:p>
                              <w:p w14:paraId="78C2E1AD" w14:textId="13268067" w:rsidR="00DB27BF" w:rsidRPr="00494141" w:rsidRDefault="00DB27BF" w:rsidP="00A147D2">
                                <w:pPr>
                                  <w:shd w:val="clear" w:color="auto" w:fill="DEEAF6" w:themeFill="accent5" w:themeFillTint="33"/>
                                  <w:spacing w:line="240" w:lineRule="auto"/>
                                  <w:jc w:val="center"/>
                                  <w:rPr>
                                    <w:rFonts w:ascii="Segoe UI" w:eastAsia="Times New Roman" w:hAnsi="Segoe UI" w:cs="Segoe UI"/>
                                    <w:b/>
                                    <w:bCs/>
                                    <w:szCs w:val="24"/>
                                    <w:lang w:eastAsia="sl-SI"/>
                                  </w:rPr>
                                </w:pPr>
                                <w:r w:rsidRPr="00494141">
                                  <w:rPr>
                                    <w:rFonts w:ascii="Segoe UI" w:hAnsi="Segoe UI" w:cs="Segoe UI"/>
                                    <w:b/>
                                    <w:bCs/>
                                    <w:szCs w:val="24"/>
                                  </w:rPr>
                                  <w:t>»</w:t>
                                </w:r>
                                <w:r w:rsidR="00494141" w:rsidRPr="00494141">
                                  <w:rPr>
                                    <w:rFonts w:ascii="Segoe UI" w:hAnsi="Segoe UI" w:cs="Segoe UI"/>
                                    <w:b/>
                                    <w:bCs/>
                                    <w:sz w:val="22"/>
                                  </w:rPr>
                                  <w:t>AN ELECTRON DIFFRACTOMETER</w:t>
                                </w:r>
                                <w:r w:rsidRPr="00494141">
                                  <w:rPr>
                                    <w:rFonts w:ascii="Segoe UI" w:hAnsi="Segoe UI" w:cs="Segoe UI"/>
                                    <w:b/>
                                    <w:bCs/>
                                    <w:szCs w:val="24"/>
                                  </w:rPr>
                                  <w:t>«</w:t>
                                </w:r>
                              </w:p>
                              <w:p w14:paraId="6758A926" w14:textId="05F0EF30" w:rsidR="00DB27BF" w:rsidRDefault="00DB27BF"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w:t>
                                </w:r>
                                <w:r w:rsidR="003D16B7">
                                  <w:rPr>
                                    <w:rFonts w:ascii="Segoe UI" w:eastAsia="Calibri" w:hAnsi="Segoe UI" w:cs="Segoe UI"/>
                                    <w:i/>
                                    <w:sz w:val="16"/>
                                    <w:szCs w:val="16"/>
                                    <w:lang w:val="pt-BR"/>
                                  </w:rPr>
                                  <w:t>subject of the public procurement</w:t>
                                </w:r>
                                <w:r w:rsidRPr="00C65120">
                                  <w:rPr>
                                    <w:rFonts w:ascii="Segoe UI" w:eastAsia="Calibri" w:hAnsi="Segoe UI" w:cs="Segoe UI"/>
                                    <w:i/>
                                    <w:sz w:val="16"/>
                                    <w:szCs w:val="16"/>
                                    <w:lang w:val="pt-BR"/>
                                  </w:rPr>
                                  <w:t>)</w:t>
                                </w:r>
                              </w:p>
                              <w:p w14:paraId="4F5E0805" w14:textId="77777777" w:rsidR="00DB27BF" w:rsidRPr="00054F35" w:rsidRDefault="00DB27BF" w:rsidP="00054F35">
                                <w:pPr>
                                  <w:spacing w:line="240" w:lineRule="auto"/>
                                  <w:jc w:val="center"/>
                                  <w:rPr>
                                    <w:rFonts w:ascii="Segoe UI" w:eastAsia="Calibri" w:hAnsi="Segoe UI" w:cs="Segoe UI"/>
                                    <w:sz w:val="16"/>
                                    <w:szCs w:val="16"/>
                                    <w:lang w:val="pt-BR"/>
                                  </w:rPr>
                                </w:pPr>
                              </w:p>
                              <w:p w14:paraId="65669343" w14:textId="59B257C4" w:rsidR="00DB27BF" w:rsidRPr="001C518B" w:rsidRDefault="00DB27BF" w:rsidP="002F0281">
                                <w:pPr>
                                  <w:shd w:val="clear" w:color="auto" w:fill="DEEAF6" w:themeFill="accent5" w:themeFillTint="33"/>
                                  <w:spacing w:line="240" w:lineRule="auto"/>
                                  <w:jc w:val="center"/>
                                  <w:rPr>
                                    <w:rFonts w:ascii="Segoe UI" w:eastAsia="Calibri" w:hAnsi="Segoe UI" w:cs="Segoe UI"/>
                                    <w:b/>
                                    <w:szCs w:val="24"/>
                                    <w:lang w:eastAsia="ar-SA"/>
                                  </w:rPr>
                                </w:pPr>
                                <w:r w:rsidRPr="001C518B">
                                  <w:rPr>
                                    <w:rFonts w:ascii="Segoe UI" w:eastAsia="Calibri" w:hAnsi="Segoe UI" w:cs="Segoe UI"/>
                                    <w:b/>
                                    <w:szCs w:val="24"/>
                                    <w:lang w:eastAsia="ar-SA"/>
                                  </w:rPr>
                                  <w:t>JN</w:t>
                                </w:r>
                                <w:r w:rsidR="00E46FDB">
                                  <w:rPr>
                                    <w:rFonts w:ascii="Segoe UI" w:eastAsia="Calibri" w:hAnsi="Segoe UI" w:cs="Segoe UI"/>
                                    <w:b/>
                                    <w:szCs w:val="24"/>
                                    <w:lang w:eastAsia="ar-SA"/>
                                  </w:rPr>
                                  <w:t>2</w:t>
                                </w:r>
                                <w:r w:rsidR="00494141">
                                  <w:rPr>
                                    <w:rFonts w:ascii="Segoe UI" w:eastAsia="Calibri" w:hAnsi="Segoe UI" w:cs="Segoe UI"/>
                                    <w:b/>
                                    <w:szCs w:val="24"/>
                                    <w:lang w:eastAsia="ar-SA"/>
                                  </w:rPr>
                                  <w:t>2</w:t>
                                </w:r>
                                <w:r w:rsidRPr="001C518B">
                                  <w:rPr>
                                    <w:rFonts w:ascii="Segoe UI" w:eastAsia="Calibri" w:hAnsi="Segoe UI" w:cs="Segoe UI"/>
                                    <w:b/>
                                    <w:szCs w:val="24"/>
                                    <w:lang w:eastAsia="ar-SA"/>
                                  </w:rPr>
                                  <w:t>/2</w:t>
                                </w:r>
                                <w:r w:rsidR="001C518B" w:rsidRPr="001C518B">
                                  <w:rPr>
                                    <w:rFonts w:ascii="Segoe UI" w:eastAsia="Calibri" w:hAnsi="Segoe UI" w:cs="Segoe UI"/>
                                    <w:b/>
                                    <w:szCs w:val="24"/>
                                    <w:lang w:eastAsia="ar-SA"/>
                                  </w:rPr>
                                  <w:t>02</w:t>
                                </w:r>
                                <w:r w:rsidR="003A2942">
                                  <w:rPr>
                                    <w:rFonts w:ascii="Segoe UI" w:eastAsia="Calibri" w:hAnsi="Segoe UI" w:cs="Segoe UI"/>
                                    <w:b/>
                                    <w:szCs w:val="24"/>
                                    <w:lang w:eastAsia="ar-SA"/>
                                  </w:rPr>
                                  <w:t>4</w:t>
                                </w:r>
                              </w:p>
                              <w:p w14:paraId="2B2C5D50" w14:textId="7D82FB9F" w:rsidR="00DB27BF" w:rsidRPr="001C518B" w:rsidRDefault="00DB27BF" w:rsidP="00054F35">
                                <w:pPr>
                                  <w:spacing w:line="240" w:lineRule="auto"/>
                                  <w:jc w:val="center"/>
                                  <w:rPr>
                                    <w:rFonts w:ascii="Segoe UI" w:eastAsia="Calibri" w:hAnsi="Segoe UI" w:cs="Segoe UI"/>
                                    <w:i/>
                                    <w:sz w:val="16"/>
                                    <w:szCs w:val="16"/>
                                    <w:lang w:val="pt-BR"/>
                                  </w:rPr>
                                </w:pPr>
                                <w:r w:rsidRPr="001C518B">
                                  <w:rPr>
                                    <w:rFonts w:ascii="Segoe UI" w:eastAsia="Calibri" w:hAnsi="Segoe UI" w:cs="Segoe UI"/>
                                    <w:i/>
                                    <w:sz w:val="16"/>
                                    <w:szCs w:val="16"/>
                                    <w:lang w:val="pt-BR"/>
                                  </w:rPr>
                                  <w:t>(interna</w:t>
                                </w:r>
                                <w:r w:rsidR="003D16B7" w:rsidRPr="001C518B">
                                  <w:rPr>
                                    <w:rFonts w:ascii="Segoe UI" w:eastAsia="Calibri" w:hAnsi="Segoe UI" w:cs="Segoe UI"/>
                                    <w:i/>
                                    <w:sz w:val="16"/>
                                    <w:szCs w:val="16"/>
                                    <w:lang w:val="pt-BR"/>
                                  </w:rPr>
                                  <w:t>l reference number</w:t>
                                </w:r>
                                <w:r w:rsidRPr="001C518B">
                                  <w:rPr>
                                    <w:rFonts w:ascii="Segoe UI" w:eastAsia="Calibri" w:hAnsi="Segoe UI" w:cs="Segoe UI"/>
                                    <w:i/>
                                    <w:sz w:val="16"/>
                                    <w:szCs w:val="16"/>
                                    <w:lang w:val="pt-BR"/>
                                  </w:rPr>
                                  <w:t>)</w:t>
                                </w:r>
                              </w:p>
                              <w:p w14:paraId="60049616" w14:textId="77777777" w:rsidR="00DB27BF" w:rsidRDefault="00DB27BF" w:rsidP="00054F35">
                                <w:pPr>
                                  <w:spacing w:line="240" w:lineRule="auto"/>
                                  <w:jc w:val="center"/>
                                  <w:rPr>
                                    <w:rFonts w:ascii="Segoe UI" w:eastAsia="Calibri" w:hAnsi="Segoe UI" w:cs="Segoe UI"/>
                                    <w:sz w:val="16"/>
                                    <w:szCs w:val="16"/>
                                    <w:lang w:val="pt-BR"/>
                                  </w:rPr>
                                </w:pPr>
                              </w:p>
                              <w:p w14:paraId="4288C88D" w14:textId="77777777" w:rsidR="00DB27BF" w:rsidRDefault="00DB27BF" w:rsidP="00F2217D">
                                <w:pPr>
                                  <w:spacing w:line="240" w:lineRule="auto"/>
                                  <w:jc w:val="center"/>
                                  <w:rPr>
                                    <w:rFonts w:ascii="Segoe UI" w:eastAsia="Times New Roman" w:hAnsi="Segoe UI" w:cs="Segoe UI"/>
                                    <w:b/>
                                    <w:sz w:val="36"/>
                                    <w:szCs w:val="36"/>
                                    <w:lang w:eastAsia="sl-SI"/>
                                  </w:rPr>
                                </w:pPr>
                              </w:p>
                              <w:p w14:paraId="47BCDD6B" w14:textId="77777777" w:rsidR="004037BE" w:rsidRDefault="004037BE" w:rsidP="004037BE">
                                <w:pPr>
                                  <w:jc w:val="center"/>
                                  <w:rPr>
                                    <w:rFonts w:ascii="Segoe UI" w:hAnsi="Segoe UI" w:cs="Segoe UI"/>
                                    <w:b/>
                                    <w:szCs w:val="20"/>
                                  </w:rPr>
                                </w:pPr>
                              </w:p>
                              <w:p w14:paraId="616010E9" w14:textId="77777777" w:rsidR="004037BE" w:rsidRDefault="004037BE" w:rsidP="004037BE">
                                <w:pPr>
                                  <w:jc w:val="center"/>
                                  <w:rPr>
                                    <w:rFonts w:ascii="Segoe UI" w:hAnsi="Segoe UI" w:cs="Segoe UI"/>
                                    <w:b/>
                                    <w:szCs w:val="20"/>
                                  </w:rPr>
                                </w:pPr>
                              </w:p>
                              <w:p w14:paraId="66C1FD32" w14:textId="77777777" w:rsidR="004037BE" w:rsidRDefault="004037BE" w:rsidP="004037BE">
                                <w:pPr>
                                  <w:jc w:val="center"/>
                                  <w:rPr>
                                    <w:rFonts w:ascii="Segoe UI" w:hAnsi="Segoe UI" w:cs="Segoe UI"/>
                                    <w:b/>
                                    <w:szCs w:val="20"/>
                                  </w:rPr>
                                </w:pPr>
                              </w:p>
                              <w:p w14:paraId="209C4966" w14:textId="77777777" w:rsidR="004037BE" w:rsidRDefault="004037BE" w:rsidP="004037BE">
                                <w:pPr>
                                  <w:jc w:val="center"/>
                                  <w:rPr>
                                    <w:rFonts w:ascii="Segoe UI" w:hAnsi="Segoe UI" w:cs="Segoe UI"/>
                                    <w:b/>
                                    <w:szCs w:val="20"/>
                                  </w:rPr>
                                </w:pPr>
                              </w:p>
                              <w:p w14:paraId="11257ADF" w14:textId="77777777" w:rsidR="004037BE" w:rsidRDefault="004037BE" w:rsidP="004037BE">
                                <w:pPr>
                                  <w:jc w:val="center"/>
                                  <w:rPr>
                                    <w:rFonts w:ascii="Segoe UI" w:hAnsi="Segoe UI" w:cs="Segoe UI"/>
                                    <w:b/>
                                    <w:szCs w:val="20"/>
                                  </w:rPr>
                                </w:pPr>
                              </w:p>
                              <w:p w14:paraId="7CF56482" w14:textId="77777777" w:rsidR="004037BE" w:rsidRDefault="004037BE" w:rsidP="004037BE">
                                <w:pPr>
                                  <w:jc w:val="center"/>
                                  <w:rPr>
                                    <w:rFonts w:ascii="Segoe UI" w:hAnsi="Segoe UI" w:cs="Segoe UI"/>
                                    <w:b/>
                                    <w:szCs w:val="20"/>
                                  </w:rPr>
                                </w:pPr>
                              </w:p>
                              <w:p w14:paraId="293E9CA5" w14:textId="77777777" w:rsidR="004037BE" w:rsidRDefault="004037BE" w:rsidP="004037BE">
                                <w:pPr>
                                  <w:jc w:val="center"/>
                                  <w:rPr>
                                    <w:rFonts w:ascii="Segoe UI" w:hAnsi="Segoe UI" w:cs="Segoe UI"/>
                                    <w:b/>
                                    <w:szCs w:val="20"/>
                                  </w:rPr>
                                </w:pPr>
                              </w:p>
                              <w:p w14:paraId="075FD6B7" w14:textId="77777777" w:rsidR="004037BE" w:rsidRDefault="004037BE" w:rsidP="004037BE">
                                <w:pPr>
                                  <w:jc w:val="center"/>
                                  <w:rPr>
                                    <w:rFonts w:ascii="Segoe UI" w:hAnsi="Segoe UI" w:cs="Segoe UI"/>
                                    <w:b/>
                                    <w:szCs w:val="20"/>
                                  </w:rPr>
                                </w:pPr>
                              </w:p>
                              <w:p w14:paraId="148295F4" w14:textId="5A1D8091" w:rsidR="00DB27BF" w:rsidRDefault="00644016" w:rsidP="004037BE">
                                <w:pPr>
                                  <w:jc w:val="center"/>
                                  <w:rPr>
                                    <w:rFonts w:ascii="Segoe UI" w:hAnsi="Segoe UI" w:cs="Segoe UI"/>
                                    <w:b/>
                                    <w:szCs w:val="20"/>
                                  </w:rPr>
                                </w:pPr>
                                <w:proofErr w:type="spellStart"/>
                                <w:r>
                                  <w:rPr>
                                    <w:rFonts w:ascii="Segoe UI" w:hAnsi="Segoe UI" w:cs="Segoe UI"/>
                                    <w:b/>
                                    <w:szCs w:val="20"/>
                                  </w:rPr>
                                  <w:t>Ju</w:t>
                                </w:r>
                                <w:r w:rsidR="004F212D">
                                  <w:rPr>
                                    <w:rFonts w:ascii="Segoe UI" w:hAnsi="Segoe UI" w:cs="Segoe UI"/>
                                    <w:b/>
                                    <w:szCs w:val="20"/>
                                  </w:rPr>
                                  <w:t>ly</w:t>
                                </w:r>
                                <w:proofErr w:type="spellEnd"/>
                                <w:r w:rsidR="00492BCB">
                                  <w:rPr>
                                    <w:rFonts w:ascii="Segoe UI" w:hAnsi="Segoe UI" w:cs="Segoe UI"/>
                                    <w:b/>
                                    <w:szCs w:val="20"/>
                                  </w:rPr>
                                  <w:t xml:space="preserve"> </w:t>
                                </w:r>
                                <w:r w:rsidR="004037BE">
                                  <w:rPr>
                                    <w:rFonts w:ascii="Segoe UI" w:hAnsi="Segoe UI" w:cs="Segoe UI"/>
                                    <w:b/>
                                    <w:szCs w:val="20"/>
                                  </w:rPr>
                                  <w:t>202</w:t>
                                </w:r>
                                <w:r w:rsidR="003A2942">
                                  <w:rPr>
                                    <w:rFonts w:ascii="Segoe UI" w:hAnsi="Segoe UI" w:cs="Segoe UI"/>
                                    <w:b/>
                                    <w:szCs w:val="20"/>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601A109" id="_x0000_t202" coordsize="21600,21600" o:spt="202" path="m,l,21600r21600,l21600,xe">
                    <v:stroke joinstyle="miter"/>
                    <v:path gradientshapeok="t" o:connecttype="rect"/>
                  </v:shapetype>
                  <v:shape id="Text Box 5" o:spid="_x0000_s1026" type="#_x0000_t202" style="position:absolute;left:0;text-align:left;margin-left:.05pt;margin-top:-8.65pt;width:507.9pt;height:684.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" fillcolor="white [3201]" stroked="f" strokeweight=".5pt">
                    <v:textbox>
                      <w:txbxContent>
                        <w:p w14:paraId="605D69A4" w14:textId="77777777" w:rsidR="00DB27BF" w:rsidRDefault="00DB27BF" w:rsidP="0049600B">
                          <w:pPr>
                            <w:jc w:val="center"/>
                            <w:rPr>
                              <w:rFonts w:ascii="Segoe UI" w:hAnsi="Segoe UI" w:cs="Segoe UI"/>
                              <w:sz w:val="56"/>
                              <w:szCs w:val="56"/>
                            </w:rPr>
                          </w:pPr>
                        </w:p>
                        <w:p w14:paraId="7AAAB3FB" w14:textId="77777777" w:rsidR="00DB27BF" w:rsidRDefault="00DB27BF" w:rsidP="0049600B">
                          <w:pPr>
                            <w:jc w:val="center"/>
                            <w:rPr>
                              <w:rFonts w:ascii="Segoe UI" w:hAnsi="Segoe UI" w:cs="Segoe UI"/>
                              <w:sz w:val="56"/>
                              <w:szCs w:val="56"/>
                            </w:rPr>
                          </w:pPr>
                        </w:p>
                        <w:p w14:paraId="01C7AA9C" w14:textId="77777777" w:rsidR="00DB27BF" w:rsidRDefault="00DB27BF" w:rsidP="0049600B">
                          <w:pPr>
                            <w:jc w:val="center"/>
                            <w:rPr>
                              <w:rFonts w:ascii="Segoe UI" w:hAnsi="Segoe UI" w:cs="Segoe UI"/>
                              <w:sz w:val="56"/>
                              <w:szCs w:val="56"/>
                            </w:rPr>
                          </w:pPr>
                        </w:p>
                        <w:p w14:paraId="63E8D10D" w14:textId="77777777" w:rsidR="00DB27BF" w:rsidRDefault="00DB27BF" w:rsidP="0049600B">
                          <w:pPr>
                            <w:jc w:val="center"/>
                            <w:rPr>
                              <w:rFonts w:ascii="Segoe UI" w:hAnsi="Segoe UI" w:cs="Segoe UI"/>
                              <w:sz w:val="56"/>
                              <w:szCs w:val="56"/>
                            </w:rPr>
                          </w:pPr>
                        </w:p>
                        <w:p w14:paraId="75A8CA45" w14:textId="77777777" w:rsidR="00DB27BF" w:rsidRDefault="00DB27BF" w:rsidP="0049600B">
                          <w:pPr>
                            <w:jc w:val="center"/>
                            <w:rPr>
                              <w:rFonts w:ascii="Segoe UI" w:hAnsi="Segoe UI" w:cs="Segoe UI"/>
                              <w:sz w:val="56"/>
                              <w:szCs w:val="56"/>
                            </w:rPr>
                          </w:pPr>
                        </w:p>
                        <w:p w14:paraId="6764B525" w14:textId="77777777" w:rsidR="00DB27BF" w:rsidRDefault="00DB27BF" w:rsidP="0049600B">
                          <w:pPr>
                            <w:jc w:val="center"/>
                            <w:rPr>
                              <w:rFonts w:ascii="Segoe UI" w:hAnsi="Segoe UI" w:cs="Segoe UI"/>
                              <w:sz w:val="56"/>
                              <w:szCs w:val="56"/>
                            </w:rPr>
                          </w:pPr>
                        </w:p>
                        <w:p w14:paraId="1D8644DB" w14:textId="77777777" w:rsidR="00DB27BF" w:rsidRPr="00F2217D" w:rsidRDefault="00DB27BF" w:rsidP="0049600B">
                          <w:pPr>
                            <w:jc w:val="center"/>
                            <w:rPr>
                              <w:rFonts w:ascii="Segoe UI" w:hAnsi="Segoe UI" w:cs="Segoe UI"/>
                              <w:sz w:val="36"/>
                              <w:szCs w:val="36"/>
                            </w:rPr>
                          </w:pPr>
                        </w:p>
                        <w:p w14:paraId="1FE7A76B" w14:textId="200901B0" w:rsidR="00A15556" w:rsidRPr="00A15556" w:rsidRDefault="005A6CBD" w:rsidP="00A15556">
                          <w:pPr>
                            <w:shd w:val="clear" w:color="auto" w:fill="DEEAF6" w:themeFill="accent5" w:themeFillTint="33"/>
                            <w:spacing w:line="240" w:lineRule="auto"/>
                            <w:jc w:val="center"/>
                            <w:rPr>
                              <w:rFonts w:ascii="Segoe UI" w:hAnsi="Segoe UI" w:cs="Segoe UI"/>
                              <w:b/>
                              <w:sz w:val="40"/>
                              <w:szCs w:val="40"/>
                              <w:lang w:eastAsia="sl-SI"/>
                            </w:rPr>
                          </w:pPr>
                          <w:r w:rsidRPr="005A6CBD">
                            <w:rPr>
                              <w:rFonts w:ascii="Segoe UI" w:hAnsi="Segoe UI" w:cs="Segoe UI"/>
                              <w:b/>
                              <w:sz w:val="40"/>
                              <w:szCs w:val="40"/>
                              <w:lang w:eastAsia="sl-SI"/>
                            </w:rPr>
                            <w:t>PUBLIC-TENDER DOCUMENTATION</w:t>
                          </w:r>
                        </w:p>
                        <w:p w14:paraId="66713E0D" w14:textId="77777777" w:rsidR="00A15556" w:rsidRDefault="00A15556" w:rsidP="00F2217D">
                          <w:pPr>
                            <w:spacing w:line="240" w:lineRule="auto"/>
                            <w:jc w:val="center"/>
                            <w:rPr>
                              <w:rFonts w:ascii="Segoe UI" w:eastAsia="Times New Roman" w:hAnsi="Segoe UI" w:cs="Segoe UI"/>
                              <w:b/>
                              <w:sz w:val="36"/>
                              <w:szCs w:val="36"/>
                              <w:lang w:eastAsia="sl-SI"/>
                            </w:rPr>
                          </w:pPr>
                        </w:p>
                        <w:p w14:paraId="304CFE33" w14:textId="49E45863" w:rsidR="003D16B7" w:rsidRDefault="002F0281" w:rsidP="00054F35">
                          <w:pPr>
                            <w:shd w:val="clear" w:color="auto" w:fill="DEEAF6" w:themeFill="accent5" w:themeFillTint="33"/>
                            <w:spacing w:line="240" w:lineRule="auto"/>
                            <w:jc w:val="center"/>
                            <w:rPr>
                              <w:rFonts w:ascii="Segoe UI" w:eastAsia="Times New Roman" w:hAnsi="Segoe UI" w:cs="Segoe UI"/>
                              <w:b/>
                              <w:szCs w:val="24"/>
                              <w:lang w:eastAsia="ar-SA"/>
                            </w:rPr>
                          </w:pPr>
                          <w:r>
                            <w:rPr>
                              <w:rFonts w:ascii="Segoe UI" w:eastAsia="Times New Roman" w:hAnsi="Segoe UI" w:cs="Segoe UI"/>
                              <w:b/>
                              <w:szCs w:val="24"/>
                              <w:lang w:eastAsia="ar-SA"/>
                            </w:rPr>
                            <w:t>OPEN</w:t>
                          </w:r>
                          <w:r w:rsidR="003D16B7" w:rsidRPr="003D16B7">
                            <w:rPr>
                              <w:rFonts w:ascii="Segoe UI" w:eastAsia="Times New Roman" w:hAnsi="Segoe UI" w:cs="Segoe UI"/>
                              <w:b/>
                              <w:szCs w:val="24"/>
                              <w:lang w:eastAsia="ar-SA"/>
                            </w:rPr>
                            <w:t xml:space="preserve"> PROCEDURE </w:t>
                          </w:r>
                        </w:p>
                        <w:p w14:paraId="7197C607" w14:textId="1FFC22E4" w:rsidR="00DB27BF" w:rsidRPr="00A66352" w:rsidRDefault="00427907" w:rsidP="00054F35">
                          <w:pPr>
                            <w:shd w:val="clear" w:color="auto" w:fill="DEEAF6" w:themeFill="accent5" w:themeFillTint="33"/>
                            <w:spacing w:line="240" w:lineRule="auto"/>
                            <w:jc w:val="center"/>
                            <w:rPr>
                              <w:rFonts w:ascii="Segoe UI" w:eastAsia="Times New Roman" w:hAnsi="Segoe UI" w:cs="Segoe UI"/>
                              <w:sz w:val="22"/>
                              <w:lang w:eastAsia="ar-SA"/>
                            </w:rPr>
                          </w:pPr>
                          <w:proofErr w:type="spellStart"/>
                          <w:r w:rsidRPr="00427907">
                            <w:rPr>
                              <w:rFonts w:ascii="Segoe UI" w:eastAsia="Times New Roman" w:hAnsi="Segoe UI" w:cs="Segoe UI"/>
                              <w:sz w:val="22"/>
                              <w:lang w:eastAsia="ar-SA"/>
                            </w:rPr>
                            <w:t>Article</w:t>
                          </w:r>
                          <w:proofErr w:type="spellEnd"/>
                          <w:r w:rsidRPr="00427907">
                            <w:rPr>
                              <w:rFonts w:ascii="Segoe UI" w:eastAsia="Times New Roman" w:hAnsi="Segoe UI" w:cs="Segoe UI"/>
                              <w:sz w:val="22"/>
                              <w:lang w:eastAsia="ar-SA"/>
                            </w:rPr>
                            <w:t xml:space="preserve"> 4</w:t>
                          </w:r>
                          <w:r w:rsidR="002F0281">
                            <w:rPr>
                              <w:rFonts w:ascii="Segoe UI" w:eastAsia="Times New Roman" w:hAnsi="Segoe UI" w:cs="Segoe UI"/>
                              <w:sz w:val="22"/>
                              <w:lang w:eastAsia="ar-SA"/>
                            </w:rPr>
                            <w:t>0</w:t>
                          </w:r>
                        </w:p>
                        <w:p w14:paraId="6694E77D" w14:textId="1675C478" w:rsidR="00DB27BF" w:rsidRDefault="00DB27BF"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w:t>
                          </w:r>
                          <w:r w:rsidR="003D16B7">
                            <w:rPr>
                              <w:rFonts w:ascii="Segoe UI" w:eastAsia="Calibri" w:hAnsi="Segoe UI" w:cs="Segoe UI"/>
                              <w:i/>
                              <w:sz w:val="16"/>
                              <w:szCs w:val="16"/>
                              <w:lang w:val="pt-BR"/>
                            </w:rPr>
                            <w:t>type of procedure</w:t>
                          </w:r>
                          <w:r w:rsidRPr="00C65120">
                            <w:rPr>
                              <w:rFonts w:ascii="Segoe UI" w:eastAsia="Calibri" w:hAnsi="Segoe UI" w:cs="Segoe UI"/>
                              <w:i/>
                              <w:sz w:val="16"/>
                              <w:szCs w:val="16"/>
                              <w:lang w:val="pt-BR"/>
                            </w:rPr>
                            <w:t>)</w:t>
                          </w:r>
                        </w:p>
                        <w:p w14:paraId="79818471" w14:textId="77777777" w:rsidR="00DB27BF" w:rsidRPr="00054F35" w:rsidRDefault="00DB27BF" w:rsidP="00054F35">
                          <w:pPr>
                            <w:spacing w:line="240" w:lineRule="auto"/>
                            <w:jc w:val="center"/>
                            <w:rPr>
                              <w:rFonts w:ascii="Segoe UI" w:eastAsia="Calibri" w:hAnsi="Segoe UI" w:cs="Segoe UI"/>
                              <w:sz w:val="16"/>
                              <w:szCs w:val="16"/>
                              <w:lang w:val="pt-BR"/>
                            </w:rPr>
                          </w:pPr>
                        </w:p>
                        <w:p w14:paraId="78C2E1AD" w14:textId="13268067" w:rsidR="00DB27BF" w:rsidRPr="00494141" w:rsidRDefault="00DB27BF" w:rsidP="00A147D2">
                          <w:pPr>
                            <w:shd w:val="clear" w:color="auto" w:fill="DEEAF6" w:themeFill="accent5" w:themeFillTint="33"/>
                            <w:spacing w:line="240" w:lineRule="auto"/>
                            <w:jc w:val="center"/>
                            <w:rPr>
                              <w:rFonts w:ascii="Segoe UI" w:eastAsia="Times New Roman" w:hAnsi="Segoe UI" w:cs="Segoe UI"/>
                              <w:b/>
                              <w:bCs/>
                              <w:szCs w:val="24"/>
                              <w:lang w:eastAsia="sl-SI"/>
                            </w:rPr>
                          </w:pPr>
                          <w:r w:rsidRPr="00494141">
                            <w:rPr>
                              <w:rFonts w:ascii="Segoe UI" w:hAnsi="Segoe UI" w:cs="Segoe UI"/>
                              <w:b/>
                              <w:bCs/>
                              <w:szCs w:val="24"/>
                            </w:rPr>
                            <w:t>»</w:t>
                          </w:r>
                          <w:r w:rsidR="00494141" w:rsidRPr="00494141">
                            <w:rPr>
                              <w:rFonts w:ascii="Segoe UI" w:hAnsi="Segoe UI" w:cs="Segoe UI"/>
                              <w:b/>
                              <w:bCs/>
                              <w:sz w:val="22"/>
                            </w:rPr>
                            <w:t>AN ELECTRON DIFFRACTOMETER</w:t>
                          </w:r>
                          <w:r w:rsidRPr="00494141">
                            <w:rPr>
                              <w:rFonts w:ascii="Segoe UI" w:hAnsi="Segoe UI" w:cs="Segoe UI"/>
                              <w:b/>
                              <w:bCs/>
                              <w:szCs w:val="24"/>
                            </w:rPr>
                            <w:t>«</w:t>
                          </w:r>
                        </w:p>
                        <w:p w14:paraId="6758A926" w14:textId="05F0EF30" w:rsidR="00DB27BF" w:rsidRDefault="00DB27BF"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w:t>
                          </w:r>
                          <w:r w:rsidR="003D16B7">
                            <w:rPr>
                              <w:rFonts w:ascii="Segoe UI" w:eastAsia="Calibri" w:hAnsi="Segoe UI" w:cs="Segoe UI"/>
                              <w:i/>
                              <w:sz w:val="16"/>
                              <w:szCs w:val="16"/>
                              <w:lang w:val="pt-BR"/>
                            </w:rPr>
                            <w:t>subject of the public procurement</w:t>
                          </w:r>
                          <w:r w:rsidRPr="00C65120">
                            <w:rPr>
                              <w:rFonts w:ascii="Segoe UI" w:eastAsia="Calibri" w:hAnsi="Segoe UI" w:cs="Segoe UI"/>
                              <w:i/>
                              <w:sz w:val="16"/>
                              <w:szCs w:val="16"/>
                              <w:lang w:val="pt-BR"/>
                            </w:rPr>
                            <w:t>)</w:t>
                          </w:r>
                        </w:p>
                        <w:p w14:paraId="4F5E0805" w14:textId="77777777" w:rsidR="00DB27BF" w:rsidRPr="00054F35" w:rsidRDefault="00DB27BF" w:rsidP="00054F35">
                          <w:pPr>
                            <w:spacing w:line="240" w:lineRule="auto"/>
                            <w:jc w:val="center"/>
                            <w:rPr>
                              <w:rFonts w:ascii="Segoe UI" w:eastAsia="Calibri" w:hAnsi="Segoe UI" w:cs="Segoe UI"/>
                              <w:sz w:val="16"/>
                              <w:szCs w:val="16"/>
                              <w:lang w:val="pt-BR"/>
                            </w:rPr>
                          </w:pPr>
                        </w:p>
                        <w:p w14:paraId="65669343" w14:textId="59B257C4" w:rsidR="00DB27BF" w:rsidRPr="001C518B" w:rsidRDefault="00DB27BF" w:rsidP="002F0281">
                          <w:pPr>
                            <w:shd w:val="clear" w:color="auto" w:fill="DEEAF6" w:themeFill="accent5" w:themeFillTint="33"/>
                            <w:spacing w:line="240" w:lineRule="auto"/>
                            <w:jc w:val="center"/>
                            <w:rPr>
                              <w:rFonts w:ascii="Segoe UI" w:eastAsia="Calibri" w:hAnsi="Segoe UI" w:cs="Segoe UI"/>
                              <w:b/>
                              <w:szCs w:val="24"/>
                              <w:lang w:eastAsia="ar-SA"/>
                            </w:rPr>
                          </w:pPr>
                          <w:r w:rsidRPr="001C518B">
                            <w:rPr>
                              <w:rFonts w:ascii="Segoe UI" w:eastAsia="Calibri" w:hAnsi="Segoe UI" w:cs="Segoe UI"/>
                              <w:b/>
                              <w:szCs w:val="24"/>
                              <w:lang w:eastAsia="ar-SA"/>
                            </w:rPr>
                            <w:t>JN</w:t>
                          </w:r>
                          <w:r w:rsidR="00E46FDB">
                            <w:rPr>
                              <w:rFonts w:ascii="Segoe UI" w:eastAsia="Calibri" w:hAnsi="Segoe UI" w:cs="Segoe UI"/>
                              <w:b/>
                              <w:szCs w:val="24"/>
                              <w:lang w:eastAsia="ar-SA"/>
                            </w:rPr>
                            <w:t>2</w:t>
                          </w:r>
                          <w:r w:rsidR="00494141">
                            <w:rPr>
                              <w:rFonts w:ascii="Segoe UI" w:eastAsia="Calibri" w:hAnsi="Segoe UI" w:cs="Segoe UI"/>
                              <w:b/>
                              <w:szCs w:val="24"/>
                              <w:lang w:eastAsia="ar-SA"/>
                            </w:rPr>
                            <w:t>2</w:t>
                          </w:r>
                          <w:r w:rsidRPr="001C518B">
                            <w:rPr>
                              <w:rFonts w:ascii="Segoe UI" w:eastAsia="Calibri" w:hAnsi="Segoe UI" w:cs="Segoe UI"/>
                              <w:b/>
                              <w:szCs w:val="24"/>
                              <w:lang w:eastAsia="ar-SA"/>
                            </w:rPr>
                            <w:t>/2</w:t>
                          </w:r>
                          <w:r w:rsidR="001C518B" w:rsidRPr="001C518B">
                            <w:rPr>
                              <w:rFonts w:ascii="Segoe UI" w:eastAsia="Calibri" w:hAnsi="Segoe UI" w:cs="Segoe UI"/>
                              <w:b/>
                              <w:szCs w:val="24"/>
                              <w:lang w:eastAsia="ar-SA"/>
                            </w:rPr>
                            <w:t>02</w:t>
                          </w:r>
                          <w:r w:rsidR="003A2942">
                            <w:rPr>
                              <w:rFonts w:ascii="Segoe UI" w:eastAsia="Calibri" w:hAnsi="Segoe UI" w:cs="Segoe UI"/>
                              <w:b/>
                              <w:szCs w:val="24"/>
                              <w:lang w:eastAsia="ar-SA"/>
                            </w:rPr>
                            <w:t>4</w:t>
                          </w:r>
                        </w:p>
                        <w:p w14:paraId="2B2C5D50" w14:textId="7D82FB9F" w:rsidR="00DB27BF" w:rsidRPr="001C518B" w:rsidRDefault="00DB27BF" w:rsidP="00054F35">
                          <w:pPr>
                            <w:spacing w:line="240" w:lineRule="auto"/>
                            <w:jc w:val="center"/>
                            <w:rPr>
                              <w:rFonts w:ascii="Segoe UI" w:eastAsia="Calibri" w:hAnsi="Segoe UI" w:cs="Segoe UI"/>
                              <w:i/>
                              <w:sz w:val="16"/>
                              <w:szCs w:val="16"/>
                              <w:lang w:val="pt-BR"/>
                            </w:rPr>
                          </w:pPr>
                          <w:r w:rsidRPr="001C518B">
                            <w:rPr>
                              <w:rFonts w:ascii="Segoe UI" w:eastAsia="Calibri" w:hAnsi="Segoe UI" w:cs="Segoe UI"/>
                              <w:i/>
                              <w:sz w:val="16"/>
                              <w:szCs w:val="16"/>
                              <w:lang w:val="pt-BR"/>
                            </w:rPr>
                            <w:t>(interna</w:t>
                          </w:r>
                          <w:r w:rsidR="003D16B7" w:rsidRPr="001C518B">
                            <w:rPr>
                              <w:rFonts w:ascii="Segoe UI" w:eastAsia="Calibri" w:hAnsi="Segoe UI" w:cs="Segoe UI"/>
                              <w:i/>
                              <w:sz w:val="16"/>
                              <w:szCs w:val="16"/>
                              <w:lang w:val="pt-BR"/>
                            </w:rPr>
                            <w:t>l reference number</w:t>
                          </w:r>
                          <w:r w:rsidRPr="001C518B">
                            <w:rPr>
                              <w:rFonts w:ascii="Segoe UI" w:eastAsia="Calibri" w:hAnsi="Segoe UI" w:cs="Segoe UI"/>
                              <w:i/>
                              <w:sz w:val="16"/>
                              <w:szCs w:val="16"/>
                              <w:lang w:val="pt-BR"/>
                            </w:rPr>
                            <w:t>)</w:t>
                          </w:r>
                        </w:p>
                        <w:p w14:paraId="60049616" w14:textId="77777777" w:rsidR="00DB27BF" w:rsidRDefault="00DB27BF" w:rsidP="00054F35">
                          <w:pPr>
                            <w:spacing w:line="240" w:lineRule="auto"/>
                            <w:jc w:val="center"/>
                            <w:rPr>
                              <w:rFonts w:ascii="Segoe UI" w:eastAsia="Calibri" w:hAnsi="Segoe UI" w:cs="Segoe UI"/>
                              <w:sz w:val="16"/>
                              <w:szCs w:val="16"/>
                              <w:lang w:val="pt-BR"/>
                            </w:rPr>
                          </w:pPr>
                        </w:p>
                        <w:p w14:paraId="4288C88D" w14:textId="77777777" w:rsidR="00DB27BF" w:rsidRDefault="00DB27BF" w:rsidP="00F2217D">
                          <w:pPr>
                            <w:spacing w:line="240" w:lineRule="auto"/>
                            <w:jc w:val="center"/>
                            <w:rPr>
                              <w:rFonts w:ascii="Segoe UI" w:eastAsia="Times New Roman" w:hAnsi="Segoe UI" w:cs="Segoe UI"/>
                              <w:b/>
                              <w:sz w:val="36"/>
                              <w:szCs w:val="36"/>
                              <w:lang w:eastAsia="sl-SI"/>
                            </w:rPr>
                          </w:pPr>
                        </w:p>
                        <w:p w14:paraId="47BCDD6B" w14:textId="77777777" w:rsidR="004037BE" w:rsidRDefault="004037BE" w:rsidP="004037BE">
                          <w:pPr>
                            <w:jc w:val="center"/>
                            <w:rPr>
                              <w:rFonts w:ascii="Segoe UI" w:hAnsi="Segoe UI" w:cs="Segoe UI"/>
                              <w:b/>
                              <w:szCs w:val="20"/>
                            </w:rPr>
                          </w:pPr>
                        </w:p>
                        <w:p w14:paraId="616010E9" w14:textId="77777777" w:rsidR="004037BE" w:rsidRDefault="004037BE" w:rsidP="004037BE">
                          <w:pPr>
                            <w:jc w:val="center"/>
                            <w:rPr>
                              <w:rFonts w:ascii="Segoe UI" w:hAnsi="Segoe UI" w:cs="Segoe UI"/>
                              <w:b/>
                              <w:szCs w:val="20"/>
                            </w:rPr>
                          </w:pPr>
                        </w:p>
                        <w:p w14:paraId="66C1FD32" w14:textId="77777777" w:rsidR="004037BE" w:rsidRDefault="004037BE" w:rsidP="004037BE">
                          <w:pPr>
                            <w:jc w:val="center"/>
                            <w:rPr>
                              <w:rFonts w:ascii="Segoe UI" w:hAnsi="Segoe UI" w:cs="Segoe UI"/>
                              <w:b/>
                              <w:szCs w:val="20"/>
                            </w:rPr>
                          </w:pPr>
                        </w:p>
                        <w:p w14:paraId="209C4966" w14:textId="77777777" w:rsidR="004037BE" w:rsidRDefault="004037BE" w:rsidP="004037BE">
                          <w:pPr>
                            <w:jc w:val="center"/>
                            <w:rPr>
                              <w:rFonts w:ascii="Segoe UI" w:hAnsi="Segoe UI" w:cs="Segoe UI"/>
                              <w:b/>
                              <w:szCs w:val="20"/>
                            </w:rPr>
                          </w:pPr>
                        </w:p>
                        <w:p w14:paraId="11257ADF" w14:textId="77777777" w:rsidR="004037BE" w:rsidRDefault="004037BE" w:rsidP="004037BE">
                          <w:pPr>
                            <w:jc w:val="center"/>
                            <w:rPr>
                              <w:rFonts w:ascii="Segoe UI" w:hAnsi="Segoe UI" w:cs="Segoe UI"/>
                              <w:b/>
                              <w:szCs w:val="20"/>
                            </w:rPr>
                          </w:pPr>
                        </w:p>
                        <w:p w14:paraId="7CF56482" w14:textId="77777777" w:rsidR="004037BE" w:rsidRDefault="004037BE" w:rsidP="004037BE">
                          <w:pPr>
                            <w:jc w:val="center"/>
                            <w:rPr>
                              <w:rFonts w:ascii="Segoe UI" w:hAnsi="Segoe UI" w:cs="Segoe UI"/>
                              <w:b/>
                              <w:szCs w:val="20"/>
                            </w:rPr>
                          </w:pPr>
                        </w:p>
                        <w:p w14:paraId="293E9CA5" w14:textId="77777777" w:rsidR="004037BE" w:rsidRDefault="004037BE" w:rsidP="004037BE">
                          <w:pPr>
                            <w:jc w:val="center"/>
                            <w:rPr>
                              <w:rFonts w:ascii="Segoe UI" w:hAnsi="Segoe UI" w:cs="Segoe UI"/>
                              <w:b/>
                              <w:szCs w:val="20"/>
                            </w:rPr>
                          </w:pPr>
                        </w:p>
                        <w:p w14:paraId="075FD6B7" w14:textId="77777777" w:rsidR="004037BE" w:rsidRDefault="004037BE" w:rsidP="004037BE">
                          <w:pPr>
                            <w:jc w:val="center"/>
                            <w:rPr>
                              <w:rFonts w:ascii="Segoe UI" w:hAnsi="Segoe UI" w:cs="Segoe UI"/>
                              <w:b/>
                              <w:szCs w:val="20"/>
                            </w:rPr>
                          </w:pPr>
                        </w:p>
                        <w:p w14:paraId="148295F4" w14:textId="5A1D8091" w:rsidR="00DB27BF" w:rsidRDefault="00644016" w:rsidP="004037BE">
                          <w:pPr>
                            <w:jc w:val="center"/>
                            <w:rPr>
                              <w:rFonts w:ascii="Segoe UI" w:hAnsi="Segoe UI" w:cs="Segoe UI"/>
                              <w:b/>
                              <w:szCs w:val="20"/>
                            </w:rPr>
                          </w:pPr>
                          <w:proofErr w:type="spellStart"/>
                          <w:r>
                            <w:rPr>
                              <w:rFonts w:ascii="Segoe UI" w:hAnsi="Segoe UI" w:cs="Segoe UI"/>
                              <w:b/>
                              <w:szCs w:val="20"/>
                            </w:rPr>
                            <w:t>Ju</w:t>
                          </w:r>
                          <w:r w:rsidR="004F212D">
                            <w:rPr>
                              <w:rFonts w:ascii="Segoe UI" w:hAnsi="Segoe UI" w:cs="Segoe UI"/>
                              <w:b/>
                              <w:szCs w:val="20"/>
                            </w:rPr>
                            <w:t>ly</w:t>
                          </w:r>
                          <w:proofErr w:type="spellEnd"/>
                          <w:r w:rsidR="00492BCB">
                            <w:rPr>
                              <w:rFonts w:ascii="Segoe UI" w:hAnsi="Segoe UI" w:cs="Segoe UI"/>
                              <w:b/>
                              <w:szCs w:val="20"/>
                            </w:rPr>
                            <w:t xml:space="preserve"> </w:t>
                          </w:r>
                          <w:r w:rsidR="004037BE">
                            <w:rPr>
                              <w:rFonts w:ascii="Segoe UI" w:hAnsi="Segoe UI" w:cs="Segoe UI"/>
                              <w:b/>
                              <w:szCs w:val="20"/>
                            </w:rPr>
                            <w:t>202</w:t>
                          </w:r>
                          <w:r w:rsidR="003A2942">
                            <w:rPr>
                              <w:rFonts w:ascii="Segoe UI" w:hAnsi="Segoe UI" w:cs="Segoe UI"/>
                              <w:b/>
                              <w:szCs w:val="20"/>
                            </w:rPr>
                            <w:t>4</w:t>
                          </w:r>
                        </w:p>
                      </w:txbxContent>
                    </v:textbox>
                  </v:shape>
                </w:pict>
              </mc:Fallback>
            </mc:AlternateContent>
          </w:r>
          <w:r w:rsidR="00A66352">
            <w:rPr>
              <w:noProof/>
              <w:color w:val="4472C4" w:themeColor="accent1"/>
              <w:lang w:eastAsia="sl-SI"/>
            </w:rPr>
            <mc:AlternateContent>
              <mc:Choice Requires="wps">
                <w:drawing>
                  <wp:anchor distT="0" distB="0" distL="114300" distR="114300" simplePos="0" relativeHeight="251661312" behindDoc="0" locked="0" layoutInCell="1" allowOverlap="1" wp14:anchorId="038D7F3E" wp14:editId="68F16749">
                    <wp:simplePos x="0" y="0"/>
                    <wp:positionH relativeFrom="column">
                      <wp:posOffset>2080895</wp:posOffset>
                    </wp:positionH>
                    <wp:positionV relativeFrom="paragraph">
                      <wp:posOffset>27305</wp:posOffset>
                    </wp:positionV>
                    <wp:extent cx="2430780" cy="2842260"/>
                    <wp:effectExtent l="0" t="0" r="7620" b="0"/>
                    <wp:wrapNone/>
                    <wp:docPr id="7" name="Rectangle 7"/>
                    <wp:cNvGraphicFramePr/>
                    <a:graphic xmlns:a="http://schemas.openxmlformats.org/drawingml/2006/main">
                      <a:graphicData uri="http://schemas.microsoft.com/office/word/2010/wordprocessingShape">
                        <wps:wsp>
                          <wps:cNvSpPr/>
                          <wps:spPr>
                            <a:xfrm>
                              <a:off x="0" y="0"/>
                              <a:ext cx="2430780" cy="2842260"/>
                            </a:xfrm>
                            <a:prstGeom prst="rect">
                              <a:avLst/>
                            </a:prstGeom>
                            <a:blipFill>
                              <a:blip r:embed="rId9"/>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F7AAFAC" id="Rectangle 7" o:spid="_x0000_s1026" style="position:absolute;margin-left:163.85pt;margin-top:2.15pt;width:191.4pt;height:223.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" stroked="f" strokeweight="1pt">
                    <v:fill r:id="rId10" o:title="" recolor="t" rotate="t" type="frame"/>
                  </v:rect>
                </w:pict>
              </mc:Fallback>
            </mc:AlternateContent>
          </w:r>
        </w:p>
        <w:p w14:paraId="2285A7A6" w14:textId="77777777" w:rsidR="00D632D9" w:rsidRDefault="00D632D9" w:rsidP="000C5C55">
          <w:pPr>
            <w:pStyle w:val="Brezrazmikov"/>
            <w:spacing w:before="480"/>
            <w:jc w:val="center"/>
            <w:rPr>
              <w:color w:val="4472C4" w:themeColor="accent1"/>
            </w:rPr>
          </w:pPr>
        </w:p>
        <w:p w14:paraId="7C7D59E7" w14:textId="62CD45FF" w:rsidR="00D632D9" w:rsidRDefault="00D632D9" w:rsidP="000C5C55">
          <w:pPr>
            <w:spacing w:line="240" w:lineRule="auto"/>
          </w:pPr>
          <w:r>
            <w:br w:type="page"/>
          </w:r>
        </w:p>
      </w:sdtContent>
    </w:sdt>
    <w:p w14:paraId="6FEEE182" w14:textId="08F4BC8B" w:rsidR="005209CC" w:rsidRPr="005B4E78" w:rsidRDefault="00CB3D76" w:rsidP="00C2797A">
      <w:pPr>
        <w:pStyle w:val="NaslovTOC"/>
        <w:shd w:val="clear" w:color="auto" w:fill="DEEAF6" w:themeFill="accent5" w:themeFillTint="33"/>
        <w:spacing w:before="0" w:line="240" w:lineRule="auto"/>
        <w:jc w:val="both"/>
        <w:rPr>
          <w:rFonts w:ascii="Segoe UI" w:hAnsi="Segoe UI" w:cs="Segoe UI"/>
          <w:color w:val="auto"/>
          <w:sz w:val="32"/>
          <w:szCs w:val="32"/>
        </w:rPr>
      </w:pPr>
      <w:r>
        <w:rPr>
          <w:rFonts w:ascii="Segoe UI" w:hAnsi="Segoe UI" w:cs="Segoe UI"/>
          <w:color w:val="auto"/>
          <w:sz w:val="32"/>
          <w:szCs w:val="32"/>
        </w:rPr>
        <w:lastRenderedPageBreak/>
        <w:t>CONTENTS</w:t>
      </w:r>
    </w:p>
    <w:p w14:paraId="666D1EFB" w14:textId="560EF0C4" w:rsidR="008F755B" w:rsidRDefault="005209CC" w:rsidP="008F755B">
      <w:pPr>
        <w:pStyle w:val="Kazalovsebine1"/>
      </w:pPr>
      <w:r w:rsidRPr="000C5C55">
        <w:rPr>
          <w:rFonts w:eastAsia="Calibri"/>
          <w:bCs/>
          <w:caps/>
        </w:rPr>
        <w:fldChar w:fldCharType="begin"/>
      </w:r>
      <w:r w:rsidRPr="000C5C55">
        <w:instrText xml:space="preserve"> TOC \o "1-5" \h \z \u </w:instrText>
      </w:r>
      <w:r w:rsidRPr="000C5C55">
        <w:rPr>
          <w:rFonts w:eastAsia="Calibri"/>
          <w:bCs/>
          <w:caps/>
        </w:rPr>
        <w:fldChar w:fldCharType="separate"/>
      </w:r>
    </w:p>
    <w:p w14:paraId="16377C4D" w14:textId="77777777" w:rsidR="00CB3D76" w:rsidRPr="00CB3D76" w:rsidRDefault="00CB3D76" w:rsidP="00CB3D76"/>
    <w:p w14:paraId="0D42715C" w14:textId="02B50369" w:rsidR="002F0281" w:rsidRPr="00704BEA" w:rsidRDefault="005209CC" w:rsidP="00E424C3">
      <w:pPr>
        <w:numPr>
          <w:ilvl w:val="0"/>
          <w:numId w:val="22"/>
        </w:numPr>
        <w:spacing w:line="240" w:lineRule="auto"/>
        <w:rPr>
          <w:rFonts w:ascii="Segoe UI" w:eastAsia="Times New Roman" w:hAnsi="Segoe UI" w:cs="Segoe UI"/>
          <w:b/>
          <w:sz w:val="22"/>
          <w:lang w:val="en-GB" w:eastAsia="sl-SI"/>
        </w:rPr>
      </w:pPr>
      <w:r w:rsidRPr="000C5C55">
        <w:rPr>
          <w:rFonts w:ascii="Segoe UI" w:hAnsi="Segoe UI" w:cs="Segoe UI"/>
          <w:sz w:val="22"/>
        </w:rPr>
        <w:fldChar w:fldCharType="end"/>
      </w:r>
      <w:r w:rsidR="002F0281" w:rsidRPr="002F0281">
        <w:rPr>
          <w:rFonts w:ascii="Arial" w:eastAsia="Times New Roman" w:hAnsi="Arial" w:cs="Times New Roman"/>
          <w:b/>
          <w:szCs w:val="24"/>
          <w:lang w:val="en-GB" w:eastAsia="sl-SI"/>
        </w:rPr>
        <w:t xml:space="preserve"> </w:t>
      </w:r>
      <w:r w:rsidR="002F0281" w:rsidRPr="00704BEA">
        <w:rPr>
          <w:rFonts w:ascii="Segoe UI" w:eastAsia="Times New Roman" w:hAnsi="Segoe UI" w:cs="Segoe UI"/>
          <w:b/>
          <w:sz w:val="22"/>
          <w:lang w:val="en-GB" w:eastAsia="sl-SI"/>
        </w:rPr>
        <w:t xml:space="preserve">Invitations to tender </w:t>
      </w:r>
    </w:p>
    <w:p w14:paraId="49037F1C" w14:textId="77777777" w:rsidR="002F0281" w:rsidRPr="00704BEA" w:rsidRDefault="002F0281" w:rsidP="002F0281">
      <w:pPr>
        <w:spacing w:line="240" w:lineRule="auto"/>
        <w:rPr>
          <w:rFonts w:ascii="Segoe UI" w:eastAsia="Times New Roman" w:hAnsi="Segoe UI" w:cs="Segoe UI"/>
          <w:b/>
          <w:sz w:val="22"/>
          <w:lang w:val="en-GB" w:eastAsia="sl-SI"/>
        </w:rPr>
      </w:pPr>
    </w:p>
    <w:p w14:paraId="263020DA" w14:textId="77777777" w:rsidR="002F0281" w:rsidRPr="00704BEA" w:rsidRDefault="002F0281" w:rsidP="00E424C3">
      <w:pPr>
        <w:numPr>
          <w:ilvl w:val="0"/>
          <w:numId w:val="22"/>
        </w:numPr>
        <w:spacing w:line="240" w:lineRule="auto"/>
        <w:rPr>
          <w:rFonts w:ascii="Segoe UI" w:eastAsia="Times New Roman" w:hAnsi="Segoe UI" w:cs="Segoe UI"/>
          <w:b/>
          <w:sz w:val="22"/>
          <w:lang w:val="en-GB" w:eastAsia="sl-SI"/>
        </w:rPr>
      </w:pPr>
      <w:r w:rsidRPr="00704BEA">
        <w:rPr>
          <w:rFonts w:ascii="Segoe UI" w:eastAsia="Times New Roman" w:hAnsi="Segoe UI" w:cs="Segoe UI"/>
          <w:b/>
          <w:sz w:val="22"/>
          <w:lang w:val="en-GB" w:eastAsia="sl-SI"/>
        </w:rPr>
        <w:t xml:space="preserve">Instructions for the bidders </w:t>
      </w:r>
    </w:p>
    <w:p w14:paraId="1F691035" w14:textId="77777777" w:rsidR="002F0281" w:rsidRPr="00704BEA" w:rsidRDefault="002F0281" w:rsidP="002F0281">
      <w:pPr>
        <w:spacing w:line="240" w:lineRule="auto"/>
        <w:rPr>
          <w:rFonts w:ascii="Segoe UI" w:eastAsia="Times New Roman" w:hAnsi="Segoe UI" w:cs="Segoe UI"/>
          <w:b/>
          <w:sz w:val="22"/>
          <w:lang w:eastAsia="sl-SI"/>
        </w:rPr>
      </w:pPr>
    </w:p>
    <w:p w14:paraId="1C9F7FE5" w14:textId="77777777" w:rsidR="002F0281" w:rsidRPr="00704BEA" w:rsidRDefault="002F0281" w:rsidP="00E424C3">
      <w:pPr>
        <w:numPr>
          <w:ilvl w:val="0"/>
          <w:numId w:val="22"/>
        </w:numPr>
        <w:spacing w:line="240" w:lineRule="auto"/>
        <w:rPr>
          <w:rFonts w:ascii="Segoe UI" w:eastAsia="Times New Roman" w:hAnsi="Segoe UI" w:cs="Segoe UI"/>
          <w:b/>
          <w:sz w:val="22"/>
          <w:lang w:val="en-GB" w:eastAsia="sl-SI"/>
        </w:rPr>
      </w:pPr>
      <w:r w:rsidRPr="00704BEA">
        <w:rPr>
          <w:rFonts w:ascii="Segoe UI" w:eastAsia="Times New Roman" w:hAnsi="Segoe UI" w:cs="Segoe UI"/>
          <w:b/>
          <w:sz w:val="22"/>
          <w:lang w:val="en-GB" w:eastAsia="sl-SI"/>
        </w:rPr>
        <w:t>Technical documentation of the public tender</w:t>
      </w:r>
    </w:p>
    <w:p w14:paraId="2DFA4856" w14:textId="77777777" w:rsidR="002F0281" w:rsidRPr="00704BEA" w:rsidRDefault="002F0281" w:rsidP="002F0281">
      <w:pPr>
        <w:spacing w:line="240" w:lineRule="auto"/>
        <w:ind w:left="720"/>
        <w:rPr>
          <w:rFonts w:ascii="Segoe UI" w:eastAsia="Times New Roman" w:hAnsi="Segoe UI" w:cs="Segoe UI"/>
          <w:b/>
          <w:sz w:val="22"/>
          <w:lang w:val="en-GB" w:eastAsia="sl-SI"/>
        </w:rPr>
      </w:pPr>
    </w:p>
    <w:p w14:paraId="75B5E467" w14:textId="77777777" w:rsidR="002F0281" w:rsidRPr="00704BEA" w:rsidRDefault="002F0281" w:rsidP="00E424C3">
      <w:pPr>
        <w:numPr>
          <w:ilvl w:val="0"/>
          <w:numId w:val="22"/>
        </w:numPr>
        <w:spacing w:line="240" w:lineRule="auto"/>
        <w:rPr>
          <w:rFonts w:ascii="Segoe UI" w:eastAsia="Times New Roman" w:hAnsi="Segoe UI" w:cs="Segoe UI"/>
          <w:b/>
          <w:sz w:val="22"/>
          <w:lang w:val="en-GB" w:eastAsia="sl-SI"/>
        </w:rPr>
      </w:pPr>
      <w:r w:rsidRPr="00704BEA">
        <w:rPr>
          <w:rFonts w:ascii="Segoe UI" w:eastAsia="Times New Roman" w:hAnsi="Segoe UI" w:cs="Segoe UI"/>
          <w:b/>
          <w:sz w:val="22"/>
          <w:lang w:val="en-GB" w:eastAsia="sl-SI"/>
        </w:rPr>
        <w:t>The bid (Proforma invoice) – FORM 1</w:t>
      </w:r>
    </w:p>
    <w:p w14:paraId="5E084977" w14:textId="77777777" w:rsidR="002F0281" w:rsidRPr="00704BEA" w:rsidRDefault="002F0281" w:rsidP="002F0281">
      <w:pPr>
        <w:spacing w:line="240" w:lineRule="auto"/>
        <w:ind w:left="720"/>
        <w:rPr>
          <w:rFonts w:ascii="Segoe UI" w:eastAsia="Times New Roman" w:hAnsi="Segoe UI" w:cs="Segoe UI"/>
          <w:b/>
          <w:sz w:val="22"/>
          <w:lang w:val="en-GB" w:eastAsia="sl-SI"/>
        </w:rPr>
      </w:pPr>
    </w:p>
    <w:p w14:paraId="7EF7326B" w14:textId="77777777" w:rsidR="002F0281" w:rsidRPr="00704BEA" w:rsidRDefault="002F0281" w:rsidP="00E424C3">
      <w:pPr>
        <w:numPr>
          <w:ilvl w:val="0"/>
          <w:numId w:val="22"/>
        </w:numPr>
        <w:spacing w:line="240" w:lineRule="auto"/>
        <w:rPr>
          <w:rFonts w:ascii="Segoe UI" w:eastAsia="Times New Roman" w:hAnsi="Segoe UI" w:cs="Segoe UI"/>
          <w:b/>
          <w:sz w:val="22"/>
          <w:lang w:val="en-GB" w:eastAsia="sl-SI"/>
        </w:rPr>
      </w:pPr>
      <w:r w:rsidRPr="00704BEA">
        <w:rPr>
          <w:rFonts w:ascii="Segoe UI" w:eastAsia="Times New Roman" w:hAnsi="Segoe UI" w:cs="Segoe UI"/>
          <w:b/>
          <w:sz w:val="22"/>
          <w:lang w:val="en-GB" w:eastAsia="sl-SI"/>
        </w:rPr>
        <w:t>Details about the bidder – FORM 2</w:t>
      </w:r>
    </w:p>
    <w:p w14:paraId="6C562B0E" w14:textId="77777777" w:rsidR="002F0281" w:rsidRPr="00704BEA" w:rsidRDefault="002F0281" w:rsidP="002F0281">
      <w:pPr>
        <w:spacing w:line="240" w:lineRule="auto"/>
        <w:ind w:left="720"/>
        <w:rPr>
          <w:rFonts w:ascii="Segoe UI" w:eastAsia="Times New Roman" w:hAnsi="Segoe UI" w:cs="Segoe UI"/>
          <w:b/>
          <w:sz w:val="22"/>
          <w:lang w:val="en-GB" w:eastAsia="sl-SI"/>
        </w:rPr>
      </w:pPr>
      <w:r w:rsidRPr="00704BEA">
        <w:rPr>
          <w:rFonts w:ascii="Segoe UI" w:eastAsia="Times New Roman" w:hAnsi="Segoe UI" w:cs="Segoe UI"/>
          <w:b/>
          <w:sz w:val="22"/>
          <w:lang w:val="en-GB" w:eastAsia="sl-SI"/>
        </w:rPr>
        <w:t>General data about the bidder and the consortium – FORM 2.1</w:t>
      </w:r>
    </w:p>
    <w:p w14:paraId="40BE9F6A" w14:textId="77777777" w:rsidR="002F0281" w:rsidRPr="00704BEA" w:rsidRDefault="002F0281" w:rsidP="002F0281">
      <w:pPr>
        <w:spacing w:line="240" w:lineRule="auto"/>
        <w:ind w:left="720"/>
        <w:rPr>
          <w:rFonts w:ascii="Segoe UI" w:eastAsia="Times New Roman" w:hAnsi="Segoe UI" w:cs="Segoe UI"/>
          <w:b/>
          <w:sz w:val="22"/>
          <w:lang w:val="en-GB" w:eastAsia="sl-SI"/>
        </w:rPr>
      </w:pPr>
      <w:r w:rsidRPr="00704BEA">
        <w:rPr>
          <w:rFonts w:ascii="Segoe UI" w:eastAsia="Times New Roman" w:hAnsi="Segoe UI" w:cs="Segoe UI"/>
          <w:b/>
          <w:sz w:val="22"/>
          <w:lang w:val="en-GB" w:eastAsia="sl-SI"/>
        </w:rPr>
        <w:t>Acting with subcontractors/without subcontractors – FORM 3</w:t>
      </w:r>
    </w:p>
    <w:p w14:paraId="6BF66B90" w14:textId="77777777" w:rsidR="002F0281" w:rsidRPr="00704BEA" w:rsidRDefault="002F0281" w:rsidP="002F0281">
      <w:pPr>
        <w:spacing w:line="240" w:lineRule="auto"/>
        <w:ind w:left="720"/>
        <w:rPr>
          <w:rFonts w:ascii="Segoe UI" w:eastAsia="Times New Roman" w:hAnsi="Segoe UI" w:cs="Segoe UI"/>
          <w:b/>
          <w:sz w:val="22"/>
          <w:lang w:val="en-US" w:eastAsia="sl-SI"/>
        </w:rPr>
      </w:pPr>
      <w:r w:rsidRPr="00704BEA">
        <w:rPr>
          <w:rFonts w:ascii="Segoe UI" w:eastAsia="Times New Roman" w:hAnsi="Segoe UI" w:cs="Segoe UI"/>
          <w:b/>
          <w:sz w:val="22"/>
          <w:lang w:val="en-GB" w:eastAsia="sl-SI"/>
        </w:rPr>
        <w:t>The subcontractor’s authorisation to direct payments made by the contracting authority to the subcontractor(s) and consent</w:t>
      </w:r>
      <w:r w:rsidRPr="00704BEA">
        <w:rPr>
          <w:rFonts w:ascii="Segoe UI" w:eastAsia="Times New Roman" w:hAnsi="Segoe UI" w:cs="Segoe UI"/>
          <w:b/>
          <w:sz w:val="22"/>
          <w:lang w:val="en-US" w:eastAsia="sl-SI"/>
        </w:rPr>
        <w:t xml:space="preserve"> – FORM 3.1</w:t>
      </w:r>
    </w:p>
    <w:p w14:paraId="67896D25" w14:textId="77777777" w:rsidR="002F0281" w:rsidRPr="00704BEA" w:rsidRDefault="002F0281" w:rsidP="002F0281">
      <w:pPr>
        <w:spacing w:line="240" w:lineRule="auto"/>
        <w:ind w:left="708"/>
        <w:rPr>
          <w:rFonts w:ascii="Segoe UI" w:eastAsia="Times New Roman" w:hAnsi="Segoe UI" w:cs="Segoe UI"/>
          <w:b/>
          <w:sz w:val="22"/>
          <w:lang w:val="en-US" w:eastAsia="sl-SI"/>
        </w:rPr>
      </w:pPr>
    </w:p>
    <w:p w14:paraId="41294A8D" w14:textId="5EB36B34" w:rsidR="002F0281" w:rsidRPr="00704BEA" w:rsidRDefault="002F0281" w:rsidP="00E424C3">
      <w:pPr>
        <w:numPr>
          <w:ilvl w:val="0"/>
          <w:numId w:val="22"/>
        </w:numPr>
        <w:spacing w:line="240" w:lineRule="auto"/>
        <w:jc w:val="both"/>
        <w:rPr>
          <w:rFonts w:ascii="Segoe UI" w:eastAsia="Times New Roman" w:hAnsi="Segoe UI" w:cs="Segoe UI"/>
          <w:b/>
          <w:sz w:val="22"/>
          <w:lang w:val="en-US" w:eastAsia="sl-SI"/>
        </w:rPr>
      </w:pPr>
      <w:r w:rsidRPr="00704BEA">
        <w:rPr>
          <w:rFonts w:ascii="Segoe UI" w:eastAsia="Times New Roman" w:hAnsi="Segoe UI" w:cs="Segoe UI"/>
          <w:b/>
          <w:sz w:val="22"/>
          <w:lang w:val="en-US" w:eastAsia="sl-SI"/>
        </w:rPr>
        <w:t xml:space="preserve">Forms for establishing the capacities of a bidder </w:t>
      </w:r>
    </w:p>
    <w:p w14:paraId="681DCFB9" w14:textId="039C17AA" w:rsidR="002F0281" w:rsidRPr="00704BEA" w:rsidRDefault="002F0281" w:rsidP="00E424C3">
      <w:pPr>
        <w:numPr>
          <w:ilvl w:val="0"/>
          <w:numId w:val="23"/>
        </w:numPr>
        <w:tabs>
          <w:tab w:val="num" w:pos="1080"/>
        </w:tabs>
        <w:spacing w:line="240" w:lineRule="auto"/>
        <w:ind w:left="1080"/>
        <w:rPr>
          <w:rFonts w:ascii="Segoe UI" w:eastAsia="Times New Roman" w:hAnsi="Segoe UI" w:cs="Segoe UI"/>
          <w:sz w:val="22"/>
          <w:lang w:val="en-US" w:eastAsia="sl-SI"/>
        </w:rPr>
      </w:pPr>
      <w:r w:rsidRPr="00704BEA">
        <w:rPr>
          <w:rFonts w:ascii="Segoe UI" w:eastAsia="Times New Roman" w:hAnsi="Segoe UI" w:cs="Segoe UI"/>
          <w:sz w:val="22"/>
          <w:lang w:val="en-US" w:eastAsia="sl-SI"/>
        </w:rPr>
        <w:t>FORM 4.1 – ESPD form</w:t>
      </w:r>
    </w:p>
    <w:p w14:paraId="5AB6D781" w14:textId="77777777" w:rsidR="002F0281" w:rsidRPr="00704BEA" w:rsidRDefault="002F0281" w:rsidP="00E424C3">
      <w:pPr>
        <w:numPr>
          <w:ilvl w:val="0"/>
          <w:numId w:val="23"/>
        </w:numPr>
        <w:tabs>
          <w:tab w:val="num" w:pos="1080"/>
        </w:tabs>
        <w:spacing w:line="240" w:lineRule="auto"/>
        <w:ind w:left="1080"/>
        <w:rPr>
          <w:rFonts w:ascii="Segoe UI" w:eastAsia="Times New Roman" w:hAnsi="Segoe UI" w:cs="Segoe UI"/>
          <w:sz w:val="22"/>
          <w:lang w:eastAsia="sl-SI"/>
        </w:rPr>
      </w:pPr>
      <w:r w:rsidRPr="00704BEA">
        <w:rPr>
          <w:rFonts w:ascii="Segoe UI" w:eastAsia="Times New Roman" w:hAnsi="Segoe UI" w:cs="Segoe UI"/>
          <w:sz w:val="22"/>
          <w:lang w:eastAsia="sl-SI"/>
        </w:rPr>
        <w:t xml:space="preserve">FORM 4.2 – List </w:t>
      </w:r>
      <w:proofErr w:type="spellStart"/>
      <w:r w:rsidRPr="00704BEA">
        <w:rPr>
          <w:rFonts w:ascii="Segoe UI" w:eastAsia="Times New Roman" w:hAnsi="Segoe UI" w:cs="Segoe UI"/>
          <w:sz w:val="22"/>
          <w:lang w:eastAsia="sl-SI"/>
        </w:rPr>
        <w:t>of</w:t>
      </w:r>
      <w:proofErr w:type="spellEnd"/>
      <w:r w:rsidRPr="00704BEA">
        <w:rPr>
          <w:rFonts w:ascii="Segoe UI" w:eastAsia="Times New Roman" w:hAnsi="Segoe UI" w:cs="Segoe UI"/>
          <w:sz w:val="22"/>
          <w:lang w:eastAsia="sl-SI"/>
        </w:rPr>
        <w:t xml:space="preserve"> </w:t>
      </w:r>
      <w:proofErr w:type="spellStart"/>
      <w:r w:rsidRPr="00704BEA">
        <w:rPr>
          <w:rFonts w:ascii="Segoe UI" w:eastAsia="Times New Roman" w:hAnsi="Segoe UI" w:cs="Segoe UI"/>
          <w:sz w:val="22"/>
          <w:lang w:eastAsia="sl-SI"/>
        </w:rPr>
        <w:t>references</w:t>
      </w:r>
      <w:proofErr w:type="spellEnd"/>
    </w:p>
    <w:p w14:paraId="33764DE6" w14:textId="77777777" w:rsidR="002F0281" w:rsidRPr="00704BEA" w:rsidRDefault="002F0281" w:rsidP="00E424C3">
      <w:pPr>
        <w:numPr>
          <w:ilvl w:val="0"/>
          <w:numId w:val="23"/>
        </w:numPr>
        <w:tabs>
          <w:tab w:val="num" w:pos="1080"/>
        </w:tabs>
        <w:spacing w:line="240" w:lineRule="auto"/>
        <w:ind w:left="1080"/>
        <w:rPr>
          <w:rFonts w:ascii="Segoe UI" w:eastAsia="Times New Roman" w:hAnsi="Segoe UI" w:cs="Segoe UI"/>
          <w:sz w:val="22"/>
          <w:lang w:eastAsia="sl-SI"/>
        </w:rPr>
      </w:pPr>
      <w:r w:rsidRPr="00704BEA">
        <w:rPr>
          <w:rFonts w:ascii="Segoe UI" w:eastAsia="Times New Roman" w:hAnsi="Segoe UI" w:cs="Segoe UI"/>
          <w:sz w:val="22"/>
          <w:lang w:eastAsia="sl-SI"/>
        </w:rPr>
        <w:t xml:space="preserve">FORM 4.3 – </w:t>
      </w:r>
      <w:proofErr w:type="spellStart"/>
      <w:r w:rsidRPr="00704BEA">
        <w:rPr>
          <w:rFonts w:ascii="Segoe UI" w:eastAsia="Times New Roman" w:hAnsi="Segoe UI" w:cs="Segoe UI"/>
          <w:sz w:val="22"/>
          <w:lang w:eastAsia="sl-SI"/>
        </w:rPr>
        <w:t>Statement</w:t>
      </w:r>
      <w:proofErr w:type="spellEnd"/>
      <w:r w:rsidRPr="00704BEA">
        <w:rPr>
          <w:rFonts w:ascii="Segoe UI" w:eastAsia="Times New Roman" w:hAnsi="Segoe UI" w:cs="Segoe UI"/>
          <w:sz w:val="22"/>
          <w:lang w:eastAsia="sl-SI"/>
        </w:rPr>
        <w:t xml:space="preserve"> </w:t>
      </w:r>
      <w:proofErr w:type="spellStart"/>
      <w:r w:rsidRPr="00704BEA">
        <w:rPr>
          <w:rFonts w:ascii="Segoe UI" w:eastAsia="Times New Roman" w:hAnsi="Segoe UI" w:cs="Segoe UI"/>
          <w:sz w:val="22"/>
          <w:lang w:eastAsia="sl-SI"/>
        </w:rPr>
        <w:t>of</w:t>
      </w:r>
      <w:proofErr w:type="spellEnd"/>
      <w:r w:rsidRPr="00704BEA">
        <w:rPr>
          <w:rFonts w:ascii="Segoe UI" w:eastAsia="Times New Roman" w:hAnsi="Segoe UI" w:cs="Segoe UI"/>
          <w:sz w:val="22"/>
          <w:lang w:eastAsia="sl-SI"/>
        </w:rPr>
        <w:t xml:space="preserve"> </w:t>
      </w:r>
      <w:proofErr w:type="spellStart"/>
      <w:r w:rsidRPr="00704BEA">
        <w:rPr>
          <w:rFonts w:ascii="Segoe UI" w:eastAsia="Times New Roman" w:hAnsi="Segoe UI" w:cs="Segoe UI"/>
          <w:sz w:val="22"/>
          <w:lang w:eastAsia="sl-SI"/>
        </w:rPr>
        <w:t>the</w:t>
      </w:r>
      <w:proofErr w:type="spellEnd"/>
      <w:r w:rsidRPr="00704BEA">
        <w:rPr>
          <w:rFonts w:ascii="Segoe UI" w:eastAsia="Times New Roman" w:hAnsi="Segoe UI" w:cs="Segoe UI"/>
          <w:sz w:val="22"/>
          <w:lang w:eastAsia="sl-SI"/>
        </w:rPr>
        <w:t xml:space="preserve"> reference </w:t>
      </w:r>
      <w:proofErr w:type="spellStart"/>
      <w:r w:rsidRPr="00704BEA">
        <w:rPr>
          <w:rFonts w:ascii="Segoe UI" w:eastAsia="Times New Roman" w:hAnsi="Segoe UI" w:cs="Segoe UI"/>
          <w:sz w:val="22"/>
          <w:lang w:eastAsia="sl-SI"/>
        </w:rPr>
        <w:t>client</w:t>
      </w:r>
      <w:proofErr w:type="spellEnd"/>
    </w:p>
    <w:p w14:paraId="5C9748D2" w14:textId="77777777" w:rsidR="002F0281" w:rsidRPr="00704BEA" w:rsidRDefault="002F0281" w:rsidP="002F0281">
      <w:pPr>
        <w:spacing w:line="240" w:lineRule="auto"/>
        <w:ind w:left="1080"/>
        <w:rPr>
          <w:rFonts w:ascii="Segoe UI" w:eastAsia="Times New Roman" w:hAnsi="Segoe UI" w:cs="Segoe UI"/>
          <w:sz w:val="22"/>
          <w:lang w:eastAsia="sl-SI"/>
        </w:rPr>
      </w:pPr>
    </w:p>
    <w:p w14:paraId="32D17915" w14:textId="77777777" w:rsidR="002F0281" w:rsidRPr="00704BEA" w:rsidRDefault="002F0281" w:rsidP="002F0281">
      <w:pPr>
        <w:spacing w:line="240" w:lineRule="auto"/>
        <w:rPr>
          <w:rFonts w:ascii="Segoe UI" w:eastAsia="Times New Roman" w:hAnsi="Segoe UI" w:cs="Segoe UI"/>
          <w:sz w:val="22"/>
          <w:lang w:val="en-US" w:eastAsia="sl-SI"/>
        </w:rPr>
      </w:pPr>
    </w:p>
    <w:p w14:paraId="291ED779" w14:textId="77777777" w:rsidR="002F0281" w:rsidRPr="00704BEA" w:rsidRDefault="002F0281" w:rsidP="00E424C3">
      <w:pPr>
        <w:numPr>
          <w:ilvl w:val="0"/>
          <w:numId w:val="22"/>
        </w:numPr>
        <w:spacing w:line="240" w:lineRule="auto"/>
        <w:rPr>
          <w:rFonts w:ascii="Segoe UI" w:eastAsia="Times New Roman" w:hAnsi="Segoe UI" w:cs="Segoe UI"/>
          <w:b/>
          <w:sz w:val="22"/>
          <w:lang w:val="en-US" w:eastAsia="sl-SI"/>
        </w:rPr>
      </w:pPr>
      <w:r w:rsidRPr="00704BEA">
        <w:rPr>
          <w:rFonts w:ascii="Segoe UI" w:eastAsia="Times New Roman" w:hAnsi="Segoe UI" w:cs="Segoe UI"/>
          <w:b/>
          <w:sz w:val="22"/>
          <w:lang w:val="en-US" w:eastAsia="sl-SI"/>
        </w:rPr>
        <w:t>Sample contract</w:t>
      </w:r>
      <w:r w:rsidRPr="00704BEA">
        <w:rPr>
          <w:rFonts w:ascii="Segoe UI" w:eastAsia="Times New Roman" w:hAnsi="Segoe UI" w:cs="Segoe UI"/>
          <w:sz w:val="22"/>
          <w:lang w:val="en-US" w:eastAsia="sl-SI"/>
        </w:rPr>
        <w:t xml:space="preserve"> </w:t>
      </w:r>
      <w:r w:rsidRPr="00704BEA">
        <w:rPr>
          <w:rFonts w:ascii="Segoe UI" w:eastAsia="Times New Roman" w:hAnsi="Segoe UI" w:cs="Segoe UI"/>
          <w:b/>
          <w:sz w:val="22"/>
          <w:lang w:val="en-US" w:eastAsia="sl-SI"/>
        </w:rPr>
        <w:t>– FORM 5</w:t>
      </w:r>
    </w:p>
    <w:p w14:paraId="3085AE39" w14:textId="1F3D0351" w:rsidR="00145382" w:rsidRPr="00704BEA" w:rsidRDefault="00145382" w:rsidP="008F68A0">
      <w:pPr>
        <w:tabs>
          <w:tab w:val="left" w:pos="1608"/>
        </w:tabs>
        <w:rPr>
          <w:rFonts w:ascii="Segoe UI" w:hAnsi="Segoe UI" w:cs="Segoe UI"/>
          <w:sz w:val="22"/>
        </w:rPr>
      </w:pPr>
    </w:p>
    <w:p w14:paraId="1C86F966" w14:textId="011A798D" w:rsidR="006B7FFD" w:rsidRPr="00704BEA" w:rsidRDefault="006B7FFD" w:rsidP="008F68A0">
      <w:pPr>
        <w:tabs>
          <w:tab w:val="left" w:pos="1608"/>
        </w:tabs>
        <w:rPr>
          <w:rFonts w:ascii="Segoe UI" w:hAnsi="Segoe UI" w:cs="Segoe UI"/>
          <w:sz w:val="22"/>
        </w:rPr>
      </w:pPr>
    </w:p>
    <w:p w14:paraId="77501CD6" w14:textId="64ED8765" w:rsidR="001A6192" w:rsidRPr="00704BEA" w:rsidRDefault="001A6192" w:rsidP="001A6192">
      <w:pPr>
        <w:pStyle w:val="HTML-oblikovano"/>
        <w:jc w:val="both"/>
        <w:rPr>
          <w:rFonts w:ascii="Segoe UI" w:hAnsi="Segoe UI" w:cs="Segoe UI"/>
          <w:sz w:val="22"/>
          <w:szCs w:val="22"/>
        </w:rPr>
      </w:pPr>
      <w:r w:rsidRPr="00704BEA">
        <w:rPr>
          <w:rStyle w:val="y2iqfc"/>
          <w:rFonts w:ascii="Segoe UI" w:hAnsi="Segoe UI" w:cs="Segoe UI"/>
          <w:sz w:val="22"/>
          <w:szCs w:val="22"/>
          <w:lang w:val="en"/>
        </w:rPr>
        <w:t>The public order for the subject The Electron diffractometer is shared by the following co-financiers:</w:t>
      </w:r>
    </w:p>
    <w:p w14:paraId="6FB5D23D" w14:textId="1A665CA7" w:rsidR="006B7FFD" w:rsidRPr="00704BEA" w:rsidRDefault="006B7FFD" w:rsidP="001A6192">
      <w:pPr>
        <w:tabs>
          <w:tab w:val="left" w:pos="1608"/>
        </w:tabs>
        <w:jc w:val="both"/>
        <w:rPr>
          <w:rFonts w:ascii="Segoe UI" w:hAnsi="Segoe UI" w:cs="Segoe UI"/>
          <w:sz w:val="22"/>
        </w:rPr>
      </w:pPr>
    </w:p>
    <w:p w14:paraId="47732935" w14:textId="77777777" w:rsidR="001A6192" w:rsidRPr="00704BEA" w:rsidRDefault="001A6192" w:rsidP="001A6192">
      <w:pPr>
        <w:pStyle w:val="HTML-oblikovano"/>
        <w:numPr>
          <w:ilvl w:val="0"/>
          <w:numId w:val="35"/>
        </w:numPr>
        <w:jc w:val="both"/>
        <w:rPr>
          <w:rStyle w:val="y2iqfc"/>
          <w:rFonts w:ascii="Segoe UI" w:hAnsi="Segoe UI" w:cs="Segoe UI"/>
          <w:sz w:val="22"/>
          <w:szCs w:val="22"/>
          <w:lang w:val="en"/>
        </w:rPr>
      </w:pPr>
      <w:r w:rsidRPr="00704BEA">
        <w:rPr>
          <w:rStyle w:val="y2iqfc"/>
          <w:rFonts w:ascii="Segoe UI" w:hAnsi="Segoe UI" w:cs="Segoe UI"/>
          <w:sz w:val="22"/>
          <w:szCs w:val="22"/>
          <w:lang w:val="en"/>
        </w:rPr>
        <w:t>UNIVERSITY OF LJUBLJANA, FACULTY OF CHEMISTRY AND CHEMICAL TECHNOLOGY</w:t>
      </w:r>
    </w:p>
    <w:p w14:paraId="2800C466" w14:textId="77777777" w:rsidR="001A6192" w:rsidRPr="00704BEA" w:rsidRDefault="001A6192" w:rsidP="001A6192">
      <w:pPr>
        <w:pStyle w:val="HTML-oblikovano"/>
        <w:jc w:val="both"/>
        <w:rPr>
          <w:rStyle w:val="y2iqfc"/>
          <w:rFonts w:ascii="Segoe UI" w:hAnsi="Segoe UI" w:cs="Segoe UI"/>
          <w:sz w:val="22"/>
          <w:szCs w:val="22"/>
          <w:lang w:val="en"/>
        </w:rPr>
      </w:pPr>
      <w:proofErr w:type="spellStart"/>
      <w:r w:rsidRPr="00704BEA">
        <w:rPr>
          <w:rStyle w:val="y2iqfc"/>
          <w:rFonts w:ascii="Segoe UI" w:hAnsi="Segoe UI" w:cs="Segoe UI"/>
          <w:sz w:val="22"/>
          <w:szCs w:val="22"/>
          <w:lang w:val="en"/>
        </w:rPr>
        <w:t>Vevena</w:t>
      </w:r>
      <w:proofErr w:type="spellEnd"/>
      <w:r w:rsidRPr="00704BEA">
        <w:rPr>
          <w:rStyle w:val="y2iqfc"/>
          <w:rFonts w:ascii="Segoe UI" w:hAnsi="Segoe UI" w:cs="Segoe UI"/>
          <w:sz w:val="22"/>
          <w:szCs w:val="22"/>
          <w:lang w:val="en"/>
        </w:rPr>
        <w:t xml:space="preserve"> pot 113, 1000 Ljubljana</w:t>
      </w:r>
    </w:p>
    <w:p w14:paraId="407B5758" w14:textId="77777777" w:rsidR="001A6192" w:rsidRPr="00704BEA" w:rsidRDefault="001A6192" w:rsidP="001A6192">
      <w:pPr>
        <w:pStyle w:val="HTML-oblikovano"/>
        <w:jc w:val="both"/>
        <w:rPr>
          <w:rStyle w:val="y2iqfc"/>
          <w:rFonts w:ascii="Segoe UI" w:hAnsi="Segoe UI" w:cs="Segoe UI"/>
          <w:sz w:val="22"/>
          <w:szCs w:val="22"/>
          <w:lang w:val="en"/>
        </w:rPr>
      </w:pPr>
      <w:r w:rsidRPr="00704BEA">
        <w:rPr>
          <w:rStyle w:val="y2iqfc"/>
          <w:rFonts w:ascii="Segoe UI" w:hAnsi="Segoe UI" w:cs="Segoe UI"/>
          <w:sz w:val="22"/>
          <w:szCs w:val="22"/>
          <w:lang w:val="en"/>
        </w:rPr>
        <w:t>represented by prof. dr. ANDREJA ŽGAJNAR GOTVAJN (hereinafter UL FKKT)</w:t>
      </w:r>
    </w:p>
    <w:p w14:paraId="56D2A016" w14:textId="77777777" w:rsidR="001A6192" w:rsidRPr="00704BEA" w:rsidRDefault="001A6192" w:rsidP="001A6192">
      <w:pPr>
        <w:pStyle w:val="HTML-oblikovano"/>
        <w:jc w:val="both"/>
        <w:rPr>
          <w:rStyle w:val="y2iqfc"/>
          <w:rFonts w:ascii="Segoe UI" w:hAnsi="Segoe UI" w:cs="Segoe UI"/>
          <w:sz w:val="22"/>
          <w:szCs w:val="22"/>
          <w:lang w:val="en"/>
        </w:rPr>
      </w:pPr>
    </w:p>
    <w:p w14:paraId="6301B74A" w14:textId="022EC4EC" w:rsidR="001A6192" w:rsidRPr="00704BEA" w:rsidRDefault="001A6192" w:rsidP="00D21D94">
      <w:pPr>
        <w:pStyle w:val="HTML-oblikovano"/>
        <w:numPr>
          <w:ilvl w:val="0"/>
          <w:numId w:val="35"/>
        </w:numPr>
        <w:jc w:val="both"/>
        <w:rPr>
          <w:rStyle w:val="y2iqfc"/>
          <w:rFonts w:ascii="Segoe UI" w:hAnsi="Segoe UI" w:cs="Segoe UI"/>
          <w:sz w:val="22"/>
          <w:szCs w:val="22"/>
          <w:lang w:val="en"/>
        </w:rPr>
      </w:pPr>
      <w:r w:rsidRPr="00704BEA">
        <w:rPr>
          <w:rStyle w:val="y2iqfc"/>
          <w:rFonts w:ascii="Segoe UI" w:hAnsi="Segoe UI" w:cs="Segoe UI"/>
          <w:sz w:val="22"/>
          <w:szCs w:val="22"/>
          <w:lang w:val="en"/>
        </w:rPr>
        <w:t xml:space="preserve">IJS "JOŽEF STEFAN" INSTITUTE, </w:t>
      </w:r>
      <w:proofErr w:type="spellStart"/>
      <w:r w:rsidRPr="00704BEA">
        <w:rPr>
          <w:rStyle w:val="y2iqfc"/>
          <w:rFonts w:ascii="Segoe UI" w:hAnsi="Segoe UI" w:cs="Segoe UI"/>
          <w:sz w:val="22"/>
          <w:szCs w:val="22"/>
          <w:lang w:val="en"/>
        </w:rPr>
        <w:t>Jamova</w:t>
      </w:r>
      <w:proofErr w:type="spellEnd"/>
      <w:r w:rsidRPr="00704BEA">
        <w:rPr>
          <w:rStyle w:val="y2iqfc"/>
          <w:rFonts w:ascii="Segoe UI" w:hAnsi="Segoe UI" w:cs="Segoe UI"/>
          <w:sz w:val="22"/>
          <w:szCs w:val="22"/>
          <w:lang w:val="en"/>
        </w:rPr>
        <w:t xml:space="preserve"> cesta 39, 1000 Ljubljana</w:t>
      </w:r>
    </w:p>
    <w:p w14:paraId="53E16EDE" w14:textId="77777777" w:rsidR="001A6192" w:rsidRPr="00704BEA" w:rsidRDefault="001A6192" w:rsidP="001A6192">
      <w:pPr>
        <w:pStyle w:val="HTML-oblikovano"/>
        <w:jc w:val="both"/>
        <w:rPr>
          <w:rStyle w:val="y2iqfc"/>
          <w:rFonts w:ascii="Segoe UI" w:hAnsi="Segoe UI" w:cs="Segoe UI"/>
          <w:sz w:val="22"/>
          <w:szCs w:val="22"/>
          <w:lang w:val="en"/>
        </w:rPr>
      </w:pPr>
      <w:r w:rsidRPr="00704BEA">
        <w:rPr>
          <w:rStyle w:val="y2iqfc"/>
          <w:rFonts w:ascii="Segoe UI" w:hAnsi="Segoe UI" w:cs="Segoe UI"/>
          <w:sz w:val="22"/>
          <w:szCs w:val="22"/>
          <w:lang w:val="en"/>
        </w:rPr>
        <w:t xml:space="preserve">            represented by the director prof. dr. BOŠTJAN ZALAR (hereinafter IJS)</w:t>
      </w:r>
    </w:p>
    <w:p w14:paraId="0A672473" w14:textId="77777777" w:rsidR="001A6192" w:rsidRPr="00704BEA" w:rsidRDefault="001A6192" w:rsidP="001A6192">
      <w:pPr>
        <w:pStyle w:val="HTML-oblikovano"/>
        <w:jc w:val="both"/>
        <w:rPr>
          <w:rStyle w:val="y2iqfc"/>
          <w:rFonts w:ascii="Segoe UI" w:hAnsi="Segoe UI" w:cs="Segoe UI"/>
          <w:sz w:val="22"/>
          <w:szCs w:val="22"/>
          <w:lang w:val="en"/>
        </w:rPr>
      </w:pPr>
    </w:p>
    <w:p w14:paraId="15BD06BC" w14:textId="7A0A3B9A" w:rsidR="001A6192" w:rsidRPr="00704BEA" w:rsidRDefault="001A6192" w:rsidP="006D587B">
      <w:pPr>
        <w:pStyle w:val="HTML-oblikovano"/>
        <w:numPr>
          <w:ilvl w:val="0"/>
          <w:numId w:val="35"/>
        </w:numPr>
        <w:jc w:val="both"/>
        <w:rPr>
          <w:rStyle w:val="y2iqfc"/>
          <w:rFonts w:ascii="Segoe UI" w:hAnsi="Segoe UI" w:cs="Segoe UI"/>
          <w:sz w:val="22"/>
          <w:szCs w:val="22"/>
          <w:lang w:val="en"/>
        </w:rPr>
      </w:pPr>
      <w:r w:rsidRPr="00704BEA">
        <w:rPr>
          <w:rStyle w:val="y2iqfc"/>
          <w:rFonts w:ascii="Segoe UI" w:hAnsi="Segoe UI" w:cs="Segoe UI"/>
          <w:sz w:val="22"/>
          <w:szCs w:val="22"/>
          <w:lang w:val="en"/>
        </w:rPr>
        <w:t xml:space="preserve">KI Institute of Chemistry, </w:t>
      </w:r>
      <w:proofErr w:type="spellStart"/>
      <w:r w:rsidRPr="00704BEA">
        <w:rPr>
          <w:rStyle w:val="y2iqfc"/>
          <w:rFonts w:ascii="Segoe UI" w:hAnsi="Segoe UI" w:cs="Segoe UI"/>
          <w:sz w:val="22"/>
          <w:szCs w:val="22"/>
          <w:lang w:val="en"/>
        </w:rPr>
        <w:t>Hajdrihova</w:t>
      </w:r>
      <w:proofErr w:type="spellEnd"/>
      <w:r w:rsidRPr="00704BEA">
        <w:rPr>
          <w:rStyle w:val="y2iqfc"/>
          <w:rFonts w:ascii="Segoe UI" w:hAnsi="Segoe UI" w:cs="Segoe UI"/>
          <w:sz w:val="22"/>
          <w:szCs w:val="22"/>
          <w:lang w:val="en"/>
        </w:rPr>
        <w:t xml:space="preserve"> </w:t>
      </w:r>
      <w:proofErr w:type="spellStart"/>
      <w:r w:rsidRPr="00704BEA">
        <w:rPr>
          <w:rStyle w:val="y2iqfc"/>
          <w:rFonts w:ascii="Segoe UI" w:hAnsi="Segoe UI" w:cs="Segoe UI"/>
          <w:sz w:val="22"/>
          <w:szCs w:val="22"/>
          <w:lang w:val="en"/>
        </w:rPr>
        <w:t>ulica</w:t>
      </w:r>
      <w:proofErr w:type="spellEnd"/>
      <w:r w:rsidRPr="00704BEA">
        <w:rPr>
          <w:rStyle w:val="y2iqfc"/>
          <w:rFonts w:ascii="Segoe UI" w:hAnsi="Segoe UI" w:cs="Segoe UI"/>
          <w:sz w:val="22"/>
          <w:szCs w:val="22"/>
          <w:lang w:val="en"/>
        </w:rPr>
        <w:t xml:space="preserve"> 19, 1000 Ljubljana</w:t>
      </w:r>
    </w:p>
    <w:p w14:paraId="0FB8053C" w14:textId="355B8A62" w:rsidR="001A6192" w:rsidRPr="00704BEA" w:rsidRDefault="001A6192" w:rsidP="001A6192">
      <w:pPr>
        <w:pStyle w:val="HTML-oblikovano"/>
        <w:jc w:val="both"/>
        <w:rPr>
          <w:rStyle w:val="y2iqfc"/>
          <w:rFonts w:ascii="Segoe UI" w:hAnsi="Segoe UI" w:cs="Segoe UI"/>
          <w:sz w:val="22"/>
          <w:szCs w:val="22"/>
          <w:lang w:val="en"/>
        </w:rPr>
      </w:pPr>
      <w:r w:rsidRPr="00704BEA">
        <w:rPr>
          <w:rStyle w:val="y2iqfc"/>
          <w:rFonts w:ascii="Segoe UI" w:hAnsi="Segoe UI" w:cs="Segoe UI"/>
          <w:sz w:val="22"/>
          <w:szCs w:val="22"/>
          <w:lang w:val="en"/>
        </w:rPr>
        <w:t xml:space="preserve">            represented by the director prof. dr. GREGOR ANDERLUH (hereinafter KI)</w:t>
      </w:r>
    </w:p>
    <w:p w14:paraId="21AD8559" w14:textId="77777777" w:rsidR="001A6192" w:rsidRPr="00704BEA" w:rsidRDefault="001A6192" w:rsidP="001A6192">
      <w:pPr>
        <w:pStyle w:val="HTML-oblikovano"/>
        <w:jc w:val="both"/>
        <w:rPr>
          <w:rStyle w:val="y2iqfc"/>
          <w:rFonts w:ascii="Segoe UI" w:hAnsi="Segoe UI" w:cs="Segoe UI"/>
          <w:sz w:val="22"/>
          <w:szCs w:val="22"/>
          <w:lang w:val="en"/>
        </w:rPr>
      </w:pPr>
    </w:p>
    <w:p w14:paraId="18E163CD" w14:textId="77777777" w:rsidR="001A6192" w:rsidRPr="00704BEA" w:rsidRDefault="001A6192" w:rsidP="001A6192">
      <w:pPr>
        <w:pStyle w:val="HTML-oblikovano"/>
        <w:jc w:val="both"/>
        <w:rPr>
          <w:rStyle w:val="y2iqfc"/>
          <w:rFonts w:ascii="Segoe UI" w:hAnsi="Segoe UI" w:cs="Segoe UI"/>
          <w:sz w:val="22"/>
          <w:szCs w:val="22"/>
          <w:lang w:val="en"/>
        </w:rPr>
      </w:pPr>
    </w:p>
    <w:p w14:paraId="19BE795B" w14:textId="77777777" w:rsidR="001A6192" w:rsidRPr="00704BEA" w:rsidRDefault="001A6192" w:rsidP="001A6192">
      <w:pPr>
        <w:pStyle w:val="HTML-oblikovano"/>
        <w:jc w:val="both"/>
        <w:rPr>
          <w:rFonts w:ascii="Segoe UI" w:hAnsi="Segoe UI" w:cs="Segoe UI"/>
          <w:sz w:val="22"/>
          <w:szCs w:val="22"/>
        </w:rPr>
      </w:pPr>
      <w:r w:rsidRPr="00704BEA">
        <w:rPr>
          <w:rStyle w:val="y2iqfc"/>
          <w:rFonts w:ascii="Segoe UI" w:hAnsi="Segoe UI" w:cs="Segoe UI"/>
          <w:sz w:val="22"/>
          <w:szCs w:val="22"/>
          <w:lang w:val="en"/>
        </w:rPr>
        <w:t>IJS is authorized to carry out the public procurement.</w:t>
      </w:r>
    </w:p>
    <w:p w14:paraId="63FD23AB" w14:textId="77777777" w:rsidR="001A6192" w:rsidRPr="00704BEA" w:rsidRDefault="001A6192" w:rsidP="008F68A0">
      <w:pPr>
        <w:tabs>
          <w:tab w:val="left" w:pos="1608"/>
        </w:tabs>
        <w:rPr>
          <w:rFonts w:ascii="Segoe UI" w:hAnsi="Segoe UI" w:cs="Segoe UI"/>
          <w:sz w:val="22"/>
        </w:rPr>
      </w:pPr>
    </w:p>
    <w:p w14:paraId="5861447D" w14:textId="268D674C" w:rsidR="006B7FFD" w:rsidRPr="00704BEA" w:rsidRDefault="006B7FFD" w:rsidP="008F68A0">
      <w:pPr>
        <w:tabs>
          <w:tab w:val="left" w:pos="1608"/>
        </w:tabs>
        <w:rPr>
          <w:rFonts w:ascii="Segoe UI" w:hAnsi="Segoe UI" w:cs="Segoe UI"/>
          <w:sz w:val="22"/>
        </w:rPr>
      </w:pPr>
    </w:p>
    <w:p w14:paraId="19C09A11" w14:textId="0CE32E48" w:rsidR="006B7FFD" w:rsidRPr="00704BEA" w:rsidRDefault="006B7FFD" w:rsidP="008F68A0">
      <w:pPr>
        <w:tabs>
          <w:tab w:val="left" w:pos="1608"/>
        </w:tabs>
        <w:rPr>
          <w:rFonts w:ascii="Segoe UI" w:hAnsi="Segoe UI" w:cs="Segoe UI"/>
          <w:sz w:val="22"/>
        </w:rPr>
      </w:pPr>
    </w:p>
    <w:p w14:paraId="2350CFA0" w14:textId="6E39FC8C" w:rsidR="006B7FFD" w:rsidRDefault="006B7FFD" w:rsidP="008F68A0">
      <w:pPr>
        <w:tabs>
          <w:tab w:val="left" w:pos="1608"/>
        </w:tabs>
        <w:rPr>
          <w:rFonts w:ascii="Segoe UI" w:hAnsi="Segoe UI" w:cs="Segoe UI"/>
          <w:sz w:val="22"/>
        </w:rPr>
      </w:pPr>
    </w:p>
    <w:p w14:paraId="419A7561" w14:textId="5D95E114" w:rsidR="006B7FFD" w:rsidRDefault="006B7FFD" w:rsidP="008F68A0">
      <w:pPr>
        <w:tabs>
          <w:tab w:val="left" w:pos="1608"/>
        </w:tabs>
        <w:rPr>
          <w:rFonts w:ascii="Segoe UI" w:hAnsi="Segoe UI" w:cs="Segoe UI"/>
          <w:sz w:val="22"/>
        </w:rPr>
      </w:pPr>
    </w:p>
    <w:p w14:paraId="13799D06" w14:textId="24F1F765" w:rsidR="007313A0" w:rsidRDefault="007313A0" w:rsidP="008F68A0">
      <w:pPr>
        <w:tabs>
          <w:tab w:val="left" w:pos="1608"/>
        </w:tabs>
        <w:rPr>
          <w:rFonts w:ascii="Segoe UI" w:hAnsi="Segoe UI" w:cs="Segoe UI"/>
          <w:sz w:val="22"/>
        </w:rPr>
      </w:pPr>
    </w:p>
    <w:p w14:paraId="71ACB4D5" w14:textId="77777777" w:rsidR="00E24D8B" w:rsidRDefault="00E24D8B" w:rsidP="008F68A0">
      <w:pPr>
        <w:tabs>
          <w:tab w:val="left" w:pos="1608"/>
        </w:tabs>
        <w:rPr>
          <w:rFonts w:ascii="Segoe UI" w:hAnsi="Segoe UI" w:cs="Segoe UI"/>
          <w:sz w:val="22"/>
        </w:rPr>
      </w:pPr>
    </w:p>
    <w:p w14:paraId="3B899A44" w14:textId="77777777" w:rsidR="007313A0" w:rsidRPr="008F68A0" w:rsidRDefault="007313A0" w:rsidP="008F68A0">
      <w:pPr>
        <w:tabs>
          <w:tab w:val="left" w:pos="1608"/>
        </w:tabs>
        <w:rPr>
          <w:sz w:val="2"/>
          <w:szCs w:val="2"/>
        </w:rPr>
      </w:pPr>
    </w:p>
    <w:p w14:paraId="28EFE730" w14:textId="1BB28E1D" w:rsidR="00F2217D" w:rsidRPr="008F68A0" w:rsidRDefault="00F2217D" w:rsidP="000C5C55">
      <w:pPr>
        <w:pStyle w:val="Naslov1"/>
        <w:numPr>
          <w:ilvl w:val="0"/>
          <w:numId w:val="0"/>
        </w:numPr>
        <w:shd w:val="clear" w:color="auto" w:fill="DEEAF6" w:themeFill="accent5" w:themeFillTint="33"/>
        <w:spacing w:line="240" w:lineRule="auto"/>
        <w:rPr>
          <w:rFonts w:ascii="Segoe UI" w:hAnsi="Segoe UI" w:cs="Segoe UI"/>
          <w:sz w:val="32"/>
          <w:szCs w:val="32"/>
        </w:rPr>
      </w:pPr>
      <w:bookmarkStart w:id="0" w:name="_Toc92966417"/>
      <w:r w:rsidRPr="008F68A0">
        <w:rPr>
          <w:rFonts w:ascii="Segoe UI" w:hAnsi="Segoe UI" w:cs="Segoe UI"/>
          <w:sz w:val="32"/>
          <w:szCs w:val="32"/>
        </w:rPr>
        <w:lastRenderedPageBreak/>
        <w:t>1</w:t>
      </w:r>
      <w:r w:rsidR="008F68A0" w:rsidRPr="008F68A0">
        <w:rPr>
          <w:rFonts w:ascii="Segoe UI" w:hAnsi="Segoe UI" w:cs="Segoe UI"/>
          <w:sz w:val="32"/>
          <w:szCs w:val="32"/>
        </w:rPr>
        <w:t xml:space="preserve">. </w:t>
      </w:r>
      <w:r w:rsidRPr="008F68A0">
        <w:rPr>
          <w:rFonts w:ascii="Segoe UI" w:hAnsi="Segoe UI" w:cs="Segoe UI"/>
          <w:sz w:val="32"/>
          <w:szCs w:val="32"/>
        </w:rPr>
        <w:t xml:space="preserve"> </w:t>
      </w:r>
      <w:bookmarkEnd w:id="0"/>
      <w:r w:rsidR="00CB3D76">
        <w:rPr>
          <w:rFonts w:ascii="Segoe UI" w:hAnsi="Segoe UI" w:cs="Segoe UI"/>
          <w:sz w:val="32"/>
          <w:szCs w:val="32"/>
        </w:rPr>
        <w:t>INSTRUCTIONS FOR THE BIDDERS</w:t>
      </w:r>
    </w:p>
    <w:p w14:paraId="1684F707" w14:textId="77777777" w:rsidR="008F68A0" w:rsidRPr="008F68A0" w:rsidRDefault="008F68A0" w:rsidP="000C5C55">
      <w:pPr>
        <w:spacing w:line="240" w:lineRule="auto"/>
        <w:jc w:val="both"/>
        <w:rPr>
          <w:rFonts w:ascii="Segoe UI" w:hAnsi="Segoe UI" w:cs="Segoe UI"/>
          <w:sz w:val="2"/>
          <w:szCs w:val="2"/>
        </w:rPr>
      </w:pPr>
    </w:p>
    <w:p w14:paraId="0605922D" w14:textId="3307D43C" w:rsidR="008F68A0" w:rsidRPr="001713F2" w:rsidRDefault="008F68A0" w:rsidP="008F68A0">
      <w:pPr>
        <w:pStyle w:val="Naslov1"/>
        <w:numPr>
          <w:ilvl w:val="0"/>
          <w:numId w:val="0"/>
        </w:numPr>
        <w:shd w:val="clear" w:color="auto" w:fill="DEEAF6" w:themeFill="accent5" w:themeFillTint="33"/>
        <w:spacing w:line="240" w:lineRule="auto"/>
        <w:rPr>
          <w:rFonts w:ascii="Segoe UI" w:hAnsi="Segoe UI" w:cs="Segoe UI"/>
          <w:sz w:val="28"/>
        </w:rPr>
      </w:pPr>
      <w:bookmarkStart w:id="1" w:name="_Toc92966418"/>
      <w:r>
        <w:rPr>
          <w:rFonts w:ascii="Segoe UI" w:hAnsi="Segoe UI" w:cs="Segoe UI"/>
          <w:sz w:val="28"/>
        </w:rPr>
        <w:t xml:space="preserve">1.1 </w:t>
      </w:r>
      <w:bookmarkEnd w:id="1"/>
      <w:r w:rsidR="00830180">
        <w:rPr>
          <w:rFonts w:ascii="Segoe UI" w:hAnsi="Segoe UI" w:cs="Segoe UI"/>
          <w:sz w:val="28"/>
        </w:rPr>
        <w:t>THE CONTRACTING AUTHORITY</w:t>
      </w:r>
    </w:p>
    <w:p w14:paraId="41B8C157" w14:textId="1775D373" w:rsidR="00830180" w:rsidRPr="00821B21" w:rsidRDefault="00830180" w:rsidP="000C5C55">
      <w:pPr>
        <w:spacing w:line="240" w:lineRule="auto"/>
        <w:jc w:val="both"/>
        <w:rPr>
          <w:rFonts w:ascii="Segoe UI" w:hAnsi="Segoe UI" w:cs="Segoe UI"/>
          <w:sz w:val="22"/>
        </w:rPr>
      </w:pPr>
      <w:proofErr w:type="spellStart"/>
      <w:r w:rsidRPr="00830180">
        <w:rPr>
          <w:rFonts w:ascii="Segoe UI" w:hAnsi="Segoe UI" w:cs="Segoe UI"/>
          <w:sz w:val="22"/>
        </w:rPr>
        <w:t>The</w:t>
      </w:r>
      <w:proofErr w:type="spellEnd"/>
      <w:r w:rsidRPr="00830180">
        <w:rPr>
          <w:rFonts w:ascii="Segoe UI" w:hAnsi="Segoe UI" w:cs="Segoe UI"/>
          <w:sz w:val="22"/>
        </w:rPr>
        <w:t xml:space="preserve"> </w:t>
      </w:r>
      <w:proofErr w:type="spellStart"/>
      <w:r w:rsidRPr="00830180">
        <w:rPr>
          <w:rFonts w:ascii="Segoe UI" w:hAnsi="Segoe UI" w:cs="Segoe UI"/>
          <w:sz w:val="22"/>
        </w:rPr>
        <w:t>contracting</w:t>
      </w:r>
      <w:proofErr w:type="spellEnd"/>
      <w:r w:rsidRPr="00830180">
        <w:rPr>
          <w:rFonts w:ascii="Segoe UI" w:hAnsi="Segoe UI" w:cs="Segoe UI"/>
          <w:sz w:val="22"/>
        </w:rPr>
        <w:t xml:space="preserve"> </w:t>
      </w:r>
      <w:proofErr w:type="spellStart"/>
      <w:r w:rsidRPr="00830180">
        <w:rPr>
          <w:rFonts w:ascii="Segoe UI" w:hAnsi="Segoe UI" w:cs="Segoe UI"/>
          <w:sz w:val="22"/>
        </w:rPr>
        <w:t>authority</w:t>
      </w:r>
      <w:proofErr w:type="spellEnd"/>
      <w:r w:rsidRPr="00830180">
        <w:rPr>
          <w:rFonts w:ascii="Segoe UI" w:hAnsi="Segoe UI" w:cs="Segoe UI"/>
          <w:sz w:val="22"/>
        </w:rPr>
        <w:t xml:space="preserve"> </w:t>
      </w:r>
      <w:r w:rsidRPr="00830180">
        <w:rPr>
          <w:rFonts w:ascii="Segoe UI" w:hAnsi="Segoe UI" w:cs="Segoe UI"/>
          <w:b/>
          <w:bCs/>
          <w:sz w:val="22"/>
        </w:rPr>
        <w:t>Jožef Stefan Institute</w:t>
      </w:r>
      <w:r w:rsidRPr="00830180">
        <w:rPr>
          <w:rFonts w:ascii="Segoe UI" w:hAnsi="Segoe UI" w:cs="Segoe UI"/>
          <w:sz w:val="22"/>
        </w:rPr>
        <w:t xml:space="preserve">, Jamova cesta 39, 1000 Ljubljana, </w:t>
      </w:r>
      <w:proofErr w:type="spellStart"/>
      <w:r w:rsidRPr="00830180">
        <w:rPr>
          <w:rFonts w:ascii="Segoe UI" w:hAnsi="Segoe UI" w:cs="Segoe UI"/>
          <w:sz w:val="22"/>
        </w:rPr>
        <w:t>tax</w:t>
      </w:r>
      <w:proofErr w:type="spellEnd"/>
      <w:r w:rsidRPr="00830180">
        <w:rPr>
          <w:rFonts w:ascii="Segoe UI" w:hAnsi="Segoe UI" w:cs="Segoe UI"/>
          <w:sz w:val="22"/>
        </w:rPr>
        <w:t xml:space="preserve"> </w:t>
      </w:r>
      <w:proofErr w:type="spellStart"/>
      <w:r w:rsidRPr="00830180">
        <w:rPr>
          <w:rFonts w:ascii="Segoe UI" w:hAnsi="Segoe UI" w:cs="Segoe UI"/>
          <w:sz w:val="22"/>
        </w:rPr>
        <w:t>number</w:t>
      </w:r>
      <w:proofErr w:type="spellEnd"/>
      <w:r w:rsidRPr="00830180">
        <w:rPr>
          <w:rFonts w:ascii="Segoe UI" w:hAnsi="Segoe UI" w:cs="Segoe UI"/>
          <w:sz w:val="22"/>
        </w:rPr>
        <w:t xml:space="preserve"> SI55560822, </w:t>
      </w:r>
      <w:proofErr w:type="spellStart"/>
      <w:r w:rsidRPr="00830180">
        <w:rPr>
          <w:rFonts w:ascii="Segoe UI" w:hAnsi="Segoe UI" w:cs="Segoe UI"/>
          <w:sz w:val="22"/>
        </w:rPr>
        <w:t>registration</w:t>
      </w:r>
      <w:proofErr w:type="spellEnd"/>
      <w:r w:rsidRPr="00830180">
        <w:rPr>
          <w:rFonts w:ascii="Segoe UI" w:hAnsi="Segoe UI" w:cs="Segoe UI"/>
          <w:sz w:val="22"/>
        </w:rPr>
        <w:t xml:space="preserve"> </w:t>
      </w:r>
      <w:proofErr w:type="spellStart"/>
      <w:r w:rsidRPr="00830180">
        <w:rPr>
          <w:rFonts w:ascii="Segoe UI" w:hAnsi="Segoe UI" w:cs="Segoe UI"/>
          <w:sz w:val="22"/>
        </w:rPr>
        <w:t>number</w:t>
      </w:r>
      <w:proofErr w:type="spellEnd"/>
      <w:r w:rsidRPr="00830180">
        <w:rPr>
          <w:rFonts w:ascii="Segoe UI" w:hAnsi="Segoe UI" w:cs="Segoe UI"/>
          <w:sz w:val="22"/>
        </w:rPr>
        <w:t xml:space="preserve"> 5051606, bank </w:t>
      </w:r>
      <w:proofErr w:type="spellStart"/>
      <w:r w:rsidRPr="00830180">
        <w:rPr>
          <w:rFonts w:ascii="Segoe UI" w:hAnsi="Segoe UI" w:cs="Segoe UI"/>
          <w:sz w:val="22"/>
        </w:rPr>
        <w:t>account</w:t>
      </w:r>
      <w:proofErr w:type="spellEnd"/>
      <w:r w:rsidRPr="00830180">
        <w:rPr>
          <w:rFonts w:ascii="Segoe UI" w:hAnsi="Segoe UI" w:cs="Segoe UI"/>
          <w:sz w:val="22"/>
        </w:rPr>
        <w:t xml:space="preserve">: 01100-6030344242 </w:t>
      </w:r>
      <w:proofErr w:type="spellStart"/>
      <w:r w:rsidRPr="00830180">
        <w:rPr>
          <w:rFonts w:ascii="Segoe UI" w:hAnsi="Segoe UI" w:cs="Segoe UI"/>
          <w:sz w:val="22"/>
        </w:rPr>
        <w:t>registered</w:t>
      </w:r>
      <w:proofErr w:type="spellEnd"/>
      <w:r w:rsidRPr="00830180">
        <w:rPr>
          <w:rFonts w:ascii="Segoe UI" w:hAnsi="Segoe UI" w:cs="Segoe UI"/>
          <w:sz w:val="22"/>
        </w:rPr>
        <w:t xml:space="preserve"> </w:t>
      </w:r>
      <w:proofErr w:type="spellStart"/>
      <w:r w:rsidRPr="00830180">
        <w:rPr>
          <w:rFonts w:ascii="Segoe UI" w:hAnsi="Segoe UI" w:cs="Segoe UI"/>
          <w:sz w:val="22"/>
        </w:rPr>
        <w:t>with</w:t>
      </w:r>
      <w:proofErr w:type="spellEnd"/>
      <w:r w:rsidRPr="00830180">
        <w:rPr>
          <w:rFonts w:ascii="Segoe UI" w:hAnsi="Segoe UI" w:cs="Segoe UI"/>
          <w:sz w:val="22"/>
        </w:rPr>
        <w:t xml:space="preserve"> </w:t>
      </w:r>
      <w:proofErr w:type="spellStart"/>
      <w:r w:rsidRPr="00830180">
        <w:rPr>
          <w:rFonts w:ascii="Segoe UI" w:hAnsi="Segoe UI" w:cs="Segoe UI"/>
          <w:sz w:val="22"/>
        </w:rPr>
        <w:t>the</w:t>
      </w:r>
      <w:proofErr w:type="spellEnd"/>
      <w:r w:rsidRPr="00830180">
        <w:rPr>
          <w:rFonts w:ascii="Segoe UI" w:hAnsi="Segoe UI" w:cs="Segoe UI"/>
          <w:sz w:val="22"/>
        </w:rPr>
        <w:t xml:space="preserve"> </w:t>
      </w:r>
      <w:proofErr w:type="spellStart"/>
      <w:r w:rsidRPr="00830180">
        <w:rPr>
          <w:rFonts w:ascii="Segoe UI" w:hAnsi="Segoe UI" w:cs="Segoe UI"/>
          <w:sz w:val="22"/>
        </w:rPr>
        <w:t>Public</w:t>
      </w:r>
      <w:proofErr w:type="spellEnd"/>
      <w:r w:rsidRPr="00830180">
        <w:rPr>
          <w:rFonts w:ascii="Segoe UI" w:hAnsi="Segoe UI" w:cs="Segoe UI"/>
          <w:sz w:val="22"/>
        </w:rPr>
        <w:t xml:space="preserve"> </w:t>
      </w:r>
      <w:proofErr w:type="spellStart"/>
      <w:r w:rsidRPr="00830180">
        <w:rPr>
          <w:rFonts w:ascii="Segoe UI" w:hAnsi="Segoe UI" w:cs="Segoe UI"/>
          <w:sz w:val="22"/>
        </w:rPr>
        <w:t>Payment</w:t>
      </w:r>
      <w:proofErr w:type="spellEnd"/>
      <w:r w:rsidRPr="00830180">
        <w:rPr>
          <w:rFonts w:ascii="Segoe UI" w:hAnsi="Segoe UI" w:cs="Segoe UI"/>
          <w:sz w:val="22"/>
        </w:rPr>
        <w:t xml:space="preserve"> </w:t>
      </w:r>
      <w:proofErr w:type="spellStart"/>
      <w:r w:rsidRPr="00830180">
        <w:rPr>
          <w:rFonts w:ascii="Segoe UI" w:hAnsi="Segoe UI" w:cs="Segoe UI"/>
          <w:sz w:val="22"/>
        </w:rPr>
        <w:t>Administration</w:t>
      </w:r>
      <w:proofErr w:type="spellEnd"/>
      <w:r w:rsidRPr="00830180">
        <w:rPr>
          <w:rFonts w:ascii="Segoe UI" w:hAnsi="Segoe UI" w:cs="Segoe UI"/>
          <w:sz w:val="22"/>
        </w:rPr>
        <w:t xml:space="preserve"> (PPA) Ljubljana, </w:t>
      </w:r>
      <w:proofErr w:type="spellStart"/>
      <w:r w:rsidRPr="00830180">
        <w:rPr>
          <w:rFonts w:ascii="Segoe UI" w:hAnsi="Segoe UI" w:cs="Segoe UI"/>
          <w:sz w:val="22"/>
        </w:rPr>
        <w:t>has</w:t>
      </w:r>
      <w:proofErr w:type="spellEnd"/>
      <w:r w:rsidRPr="00830180">
        <w:rPr>
          <w:rFonts w:ascii="Segoe UI" w:hAnsi="Segoe UI" w:cs="Segoe UI"/>
          <w:sz w:val="22"/>
        </w:rPr>
        <w:t xml:space="preserve"> </w:t>
      </w:r>
      <w:proofErr w:type="spellStart"/>
      <w:r w:rsidRPr="00830180">
        <w:rPr>
          <w:rFonts w:ascii="Segoe UI" w:hAnsi="Segoe UI" w:cs="Segoe UI"/>
          <w:sz w:val="22"/>
        </w:rPr>
        <w:t>published</w:t>
      </w:r>
      <w:proofErr w:type="spellEnd"/>
      <w:r w:rsidRPr="00830180">
        <w:rPr>
          <w:rFonts w:ascii="Segoe UI" w:hAnsi="Segoe UI" w:cs="Segoe UI"/>
          <w:sz w:val="22"/>
        </w:rPr>
        <w:t xml:space="preserve"> on </w:t>
      </w:r>
      <w:proofErr w:type="spellStart"/>
      <w:r w:rsidRPr="00830180">
        <w:rPr>
          <w:rFonts w:ascii="Segoe UI" w:hAnsi="Segoe UI" w:cs="Segoe UI"/>
          <w:sz w:val="22"/>
        </w:rPr>
        <w:t>the</w:t>
      </w:r>
      <w:proofErr w:type="spellEnd"/>
      <w:r w:rsidRPr="00830180">
        <w:rPr>
          <w:rFonts w:ascii="Segoe UI" w:hAnsi="Segoe UI" w:cs="Segoe UI"/>
          <w:sz w:val="22"/>
        </w:rPr>
        <w:t xml:space="preserve"> </w:t>
      </w:r>
      <w:proofErr w:type="spellStart"/>
      <w:r w:rsidRPr="00830180">
        <w:rPr>
          <w:rFonts w:ascii="Segoe UI" w:hAnsi="Segoe UI" w:cs="Segoe UI"/>
          <w:sz w:val="22"/>
        </w:rPr>
        <w:t>public</w:t>
      </w:r>
      <w:proofErr w:type="spellEnd"/>
      <w:r w:rsidRPr="00830180">
        <w:rPr>
          <w:rFonts w:ascii="Segoe UI" w:hAnsi="Segoe UI" w:cs="Segoe UI"/>
          <w:sz w:val="22"/>
        </w:rPr>
        <w:t xml:space="preserve"> </w:t>
      </w:r>
      <w:proofErr w:type="spellStart"/>
      <w:r w:rsidRPr="00830180">
        <w:rPr>
          <w:rFonts w:ascii="Segoe UI" w:hAnsi="Segoe UI" w:cs="Segoe UI"/>
          <w:sz w:val="22"/>
        </w:rPr>
        <w:t>procurement</w:t>
      </w:r>
      <w:proofErr w:type="spellEnd"/>
      <w:r w:rsidRPr="00830180">
        <w:rPr>
          <w:rFonts w:ascii="Segoe UI" w:hAnsi="Segoe UI" w:cs="Segoe UI"/>
          <w:sz w:val="22"/>
        </w:rPr>
        <w:t xml:space="preserve"> </w:t>
      </w:r>
      <w:proofErr w:type="spellStart"/>
      <w:r w:rsidRPr="00830180">
        <w:rPr>
          <w:rFonts w:ascii="Segoe UI" w:hAnsi="Segoe UI" w:cs="Segoe UI"/>
          <w:sz w:val="22"/>
        </w:rPr>
        <w:t>portals</w:t>
      </w:r>
      <w:proofErr w:type="spellEnd"/>
      <w:r w:rsidRPr="00830180">
        <w:rPr>
          <w:rFonts w:ascii="Segoe UI" w:hAnsi="Segoe UI" w:cs="Segoe UI"/>
          <w:sz w:val="22"/>
        </w:rPr>
        <w:t xml:space="preserve"> </w:t>
      </w:r>
      <w:proofErr w:type="spellStart"/>
      <w:r w:rsidRPr="00830180">
        <w:rPr>
          <w:rFonts w:ascii="Segoe UI" w:hAnsi="Segoe UI" w:cs="Segoe UI"/>
          <w:sz w:val="22"/>
        </w:rPr>
        <w:t>information</w:t>
      </w:r>
      <w:proofErr w:type="spellEnd"/>
      <w:r w:rsidRPr="00830180">
        <w:rPr>
          <w:rFonts w:ascii="Segoe UI" w:hAnsi="Segoe UI" w:cs="Segoe UI"/>
          <w:sz w:val="22"/>
        </w:rPr>
        <w:t xml:space="preserve"> </w:t>
      </w:r>
      <w:proofErr w:type="spellStart"/>
      <w:r w:rsidRPr="00830180">
        <w:rPr>
          <w:rFonts w:ascii="Segoe UI" w:hAnsi="Segoe UI" w:cs="Segoe UI"/>
          <w:sz w:val="22"/>
        </w:rPr>
        <w:t>about</w:t>
      </w:r>
      <w:proofErr w:type="spellEnd"/>
      <w:r w:rsidRPr="00830180">
        <w:rPr>
          <w:rFonts w:ascii="Segoe UI" w:hAnsi="Segoe UI" w:cs="Segoe UI"/>
          <w:sz w:val="22"/>
        </w:rPr>
        <w:t xml:space="preserve"> </w:t>
      </w:r>
      <w:proofErr w:type="spellStart"/>
      <w:r w:rsidRPr="00830180">
        <w:rPr>
          <w:rFonts w:ascii="Segoe UI" w:hAnsi="Segoe UI" w:cs="Segoe UI"/>
          <w:sz w:val="22"/>
        </w:rPr>
        <w:t>public</w:t>
      </w:r>
      <w:proofErr w:type="spellEnd"/>
      <w:r w:rsidRPr="00830180">
        <w:rPr>
          <w:rFonts w:ascii="Segoe UI" w:hAnsi="Segoe UI" w:cs="Segoe UI"/>
          <w:sz w:val="22"/>
        </w:rPr>
        <w:t xml:space="preserve"> tender </w:t>
      </w:r>
      <w:r w:rsidR="00144056" w:rsidRPr="00494141">
        <w:rPr>
          <w:rFonts w:ascii="Segoe UI" w:hAnsi="Segoe UI" w:cs="Segoe UI"/>
          <w:b/>
          <w:bCs/>
          <w:sz w:val="22"/>
        </w:rPr>
        <w:t>»</w:t>
      </w:r>
      <w:r w:rsidR="00494141" w:rsidRPr="00494141">
        <w:rPr>
          <w:rFonts w:ascii="Segoe UI" w:hAnsi="Segoe UI" w:cs="Segoe UI"/>
          <w:b/>
          <w:bCs/>
          <w:sz w:val="22"/>
        </w:rPr>
        <w:t>AN ELECTRON DIFFRACTOMETER</w:t>
      </w:r>
      <w:r w:rsidR="00144056" w:rsidRPr="00494141">
        <w:rPr>
          <w:rFonts w:ascii="Segoe UI" w:hAnsi="Segoe UI" w:cs="Segoe UI"/>
          <w:b/>
          <w:bCs/>
          <w:sz w:val="22"/>
        </w:rPr>
        <w:t>«.</w:t>
      </w:r>
    </w:p>
    <w:p w14:paraId="18ADA504" w14:textId="6392B468" w:rsidR="00E92E2F" w:rsidRDefault="00E92E2F" w:rsidP="000C5C55">
      <w:pPr>
        <w:spacing w:line="240" w:lineRule="auto"/>
        <w:jc w:val="both"/>
        <w:rPr>
          <w:rFonts w:ascii="Segoe UI" w:hAnsi="Segoe UI" w:cs="Segoe UI"/>
          <w:sz w:val="22"/>
        </w:rPr>
      </w:pPr>
    </w:p>
    <w:p w14:paraId="0199C594" w14:textId="63028B16" w:rsidR="00922F73" w:rsidRPr="00821B21" w:rsidRDefault="00922F73" w:rsidP="000C5C55">
      <w:pPr>
        <w:spacing w:line="240" w:lineRule="auto"/>
        <w:jc w:val="both"/>
        <w:rPr>
          <w:rFonts w:ascii="Segoe UI" w:hAnsi="Segoe UI" w:cs="Segoe UI"/>
          <w:sz w:val="22"/>
        </w:rPr>
      </w:pPr>
      <w:proofErr w:type="spellStart"/>
      <w:r w:rsidRPr="00922F73">
        <w:rPr>
          <w:rFonts w:ascii="Segoe UI" w:hAnsi="Segoe UI" w:cs="Segoe UI"/>
          <w:sz w:val="22"/>
        </w:rPr>
        <w:t>The</w:t>
      </w:r>
      <w:proofErr w:type="spellEnd"/>
      <w:r w:rsidRPr="00922F73">
        <w:rPr>
          <w:rFonts w:ascii="Segoe UI" w:hAnsi="Segoe UI" w:cs="Segoe UI"/>
          <w:sz w:val="22"/>
        </w:rPr>
        <w:t xml:space="preserve"> </w:t>
      </w:r>
      <w:proofErr w:type="spellStart"/>
      <w:r w:rsidRPr="00922F73">
        <w:rPr>
          <w:rFonts w:ascii="Segoe UI" w:hAnsi="Segoe UI" w:cs="Segoe UI"/>
          <w:sz w:val="22"/>
        </w:rPr>
        <w:t>Contracting</w:t>
      </w:r>
      <w:proofErr w:type="spellEnd"/>
      <w:r w:rsidRPr="00922F73">
        <w:rPr>
          <w:rFonts w:ascii="Segoe UI" w:hAnsi="Segoe UI" w:cs="Segoe UI"/>
          <w:sz w:val="22"/>
        </w:rPr>
        <w:t xml:space="preserve"> </w:t>
      </w:r>
      <w:proofErr w:type="spellStart"/>
      <w:r w:rsidRPr="00922F73">
        <w:rPr>
          <w:rFonts w:ascii="Segoe UI" w:hAnsi="Segoe UI" w:cs="Segoe UI"/>
          <w:sz w:val="22"/>
        </w:rPr>
        <w:t>Authority</w:t>
      </w:r>
      <w:proofErr w:type="spellEnd"/>
      <w:r w:rsidRPr="00922F73">
        <w:rPr>
          <w:rFonts w:ascii="Segoe UI" w:hAnsi="Segoe UI" w:cs="Segoe UI"/>
          <w:sz w:val="22"/>
        </w:rPr>
        <w:t xml:space="preserve"> </w:t>
      </w:r>
      <w:proofErr w:type="spellStart"/>
      <w:r w:rsidRPr="00922F73">
        <w:rPr>
          <w:rFonts w:ascii="Segoe UI" w:hAnsi="Segoe UI" w:cs="Segoe UI"/>
          <w:sz w:val="22"/>
        </w:rPr>
        <w:t>hereby</w:t>
      </w:r>
      <w:proofErr w:type="spellEnd"/>
      <w:r w:rsidRPr="00922F73">
        <w:rPr>
          <w:rFonts w:ascii="Segoe UI" w:hAnsi="Segoe UI" w:cs="Segoe UI"/>
          <w:sz w:val="22"/>
        </w:rPr>
        <w:t xml:space="preserve"> </w:t>
      </w:r>
      <w:proofErr w:type="spellStart"/>
      <w:r w:rsidRPr="00922F73">
        <w:rPr>
          <w:rFonts w:ascii="Segoe UI" w:hAnsi="Segoe UI" w:cs="Segoe UI"/>
          <w:sz w:val="22"/>
        </w:rPr>
        <w:t>invites</w:t>
      </w:r>
      <w:proofErr w:type="spellEnd"/>
      <w:r w:rsidRPr="00922F73">
        <w:rPr>
          <w:rFonts w:ascii="Segoe UI" w:hAnsi="Segoe UI" w:cs="Segoe UI"/>
          <w:sz w:val="22"/>
        </w:rPr>
        <w:t xml:space="preserve"> </w:t>
      </w:r>
      <w:proofErr w:type="spellStart"/>
      <w:r w:rsidRPr="00922F73">
        <w:rPr>
          <w:rFonts w:ascii="Segoe UI" w:hAnsi="Segoe UI" w:cs="Segoe UI"/>
          <w:sz w:val="22"/>
        </w:rPr>
        <w:t>all</w:t>
      </w:r>
      <w:proofErr w:type="spellEnd"/>
      <w:r w:rsidRPr="00922F73">
        <w:rPr>
          <w:rFonts w:ascii="Segoe UI" w:hAnsi="Segoe UI" w:cs="Segoe UI"/>
          <w:sz w:val="22"/>
        </w:rPr>
        <w:t xml:space="preserve"> </w:t>
      </w:r>
      <w:proofErr w:type="spellStart"/>
      <w:r w:rsidRPr="00922F73">
        <w:rPr>
          <w:rFonts w:ascii="Segoe UI" w:hAnsi="Segoe UI" w:cs="Segoe UI"/>
          <w:sz w:val="22"/>
        </w:rPr>
        <w:t>interested</w:t>
      </w:r>
      <w:proofErr w:type="spellEnd"/>
      <w:r w:rsidRPr="00922F73">
        <w:rPr>
          <w:rFonts w:ascii="Segoe UI" w:hAnsi="Segoe UI" w:cs="Segoe UI"/>
          <w:sz w:val="22"/>
        </w:rPr>
        <w:t xml:space="preserve"> </w:t>
      </w:r>
      <w:proofErr w:type="spellStart"/>
      <w:r w:rsidRPr="00922F73">
        <w:rPr>
          <w:rFonts w:ascii="Segoe UI" w:hAnsi="Segoe UI" w:cs="Segoe UI"/>
          <w:sz w:val="22"/>
        </w:rPr>
        <w:t>tenderers</w:t>
      </w:r>
      <w:proofErr w:type="spellEnd"/>
      <w:r w:rsidRPr="00922F73">
        <w:rPr>
          <w:rFonts w:ascii="Segoe UI" w:hAnsi="Segoe UI" w:cs="Segoe UI"/>
          <w:sz w:val="22"/>
        </w:rPr>
        <w:t xml:space="preserve"> to </w:t>
      </w:r>
      <w:proofErr w:type="spellStart"/>
      <w:r w:rsidRPr="00922F73">
        <w:rPr>
          <w:rFonts w:ascii="Segoe UI" w:hAnsi="Segoe UI" w:cs="Segoe UI"/>
          <w:sz w:val="22"/>
        </w:rPr>
        <w:t>submit</w:t>
      </w:r>
      <w:proofErr w:type="spellEnd"/>
      <w:r w:rsidRPr="00922F73">
        <w:rPr>
          <w:rFonts w:ascii="Segoe UI" w:hAnsi="Segoe UI" w:cs="Segoe UI"/>
          <w:sz w:val="22"/>
        </w:rPr>
        <w:t xml:space="preserve"> a tender in </w:t>
      </w:r>
      <w:proofErr w:type="spellStart"/>
      <w:r w:rsidRPr="00922F73">
        <w:rPr>
          <w:rFonts w:ascii="Segoe UI" w:hAnsi="Segoe UI" w:cs="Segoe UI"/>
          <w:sz w:val="22"/>
        </w:rPr>
        <w:t>compliance</w:t>
      </w:r>
      <w:proofErr w:type="spellEnd"/>
      <w:r w:rsidRPr="00922F73">
        <w:rPr>
          <w:rFonts w:ascii="Segoe UI" w:hAnsi="Segoe UI" w:cs="Segoe UI"/>
          <w:sz w:val="22"/>
        </w:rPr>
        <w:t xml:space="preserve"> </w:t>
      </w:r>
      <w:proofErr w:type="spellStart"/>
      <w:r w:rsidRPr="00922F73">
        <w:rPr>
          <w:rFonts w:ascii="Segoe UI" w:hAnsi="Segoe UI" w:cs="Segoe UI"/>
          <w:sz w:val="22"/>
        </w:rPr>
        <w:t>with</w:t>
      </w:r>
      <w:proofErr w:type="spellEnd"/>
      <w:r w:rsidRPr="00922F73">
        <w:rPr>
          <w:rFonts w:ascii="Segoe UI" w:hAnsi="Segoe UI" w:cs="Segoe UI"/>
          <w:sz w:val="22"/>
        </w:rPr>
        <w:t xml:space="preserve"> </w:t>
      </w:r>
      <w:proofErr w:type="spellStart"/>
      <w:r w:rsidRPr="00922F73">
        <w:rPr>
          <w:rFonts w:ascii="Segoe UI" w:hAnsi="Segoe UI" w:cs="Segoe UI"/>
          <w:sz w:val="22"/>
        </w:rPr>
        <w:t>the</w:t>
      </w:r>
      <w:proofErr w:type="spellEnd"/>
      <w:r w:rsidRPr="00922F73">
        <w:rPr>
          <w:rFonts w:ascii="Segoe UI" w:hAnsi="Segoe UI" w:cs="Segoe UI"/>
          <w:sz w:val="22"/>
        </w:rPr>
        <w:t xml:space="preserve"> </w:t>
      </w:r>
      <w:proofErr w:type="spellStart"/>
      <w:r w:rsidRPr="00922F73">
        <w:rPr>
          <w:rFonts w:ascii="Segoe UI" w:hAnsi="Segoe UI" w:cs="Segoe UI"/>
          <w:sz w:val="22"/>
        </w:rPr>
        <w:t>requirements</w:t>
      </w:r>
      <w:proofErr w:type="spellEnd"/>
      <w:r w:rsidRPr="00922F73">
        <w:rPr>
          <w:rFonts w:ascii="Segoe UI" w:hAnsi="Segoe UI" w:cs="Segoe UI"/>
          <w:sz w:val="22"/>
        </w:rPr>
        <w:t xml:space="preserve"> </w:t>
      </w:r>
      <w:proofErr w:type="spellStart"/>
      <w:r w:rsidRPr="00922F73">
        <w:rPr>
          <w:rFonts w:ascii="Segoe UI" w:hAnsi="Segoe UI" w:cs="Segoe UI"/>
          <w:sz w:val="22"/>
        </w:rPr>
        <w:t>from</w:t>
      </w:r>
      <w:proofErr w:type="spellEnd"/>
      <w:r w:rsidRPr="00922F73">
        <w:rPr>
          <w:rFonts w:ascii="Segoe UI" w:hAnsi="Segoe UI" w:cs="Segoe UI"/>
          <w:sz w:val="22"/>
        </w:rPr>
        <w:t xml:space="preserve"> </w:t>
      </w:r>
      <w:proofErr w:type="spellStart"/>
      <w:r w:rsidRPr="00922F73">
        <w:rPr>
          <w:rFonts w:ascii="Segoe UI" w:hAnsi="Segoe UI" w:cs="Segoe UI"/>
          <w:sz w:val="22"/>
        </w:rPr>
        <w:t>the</w:t>
      </w:r>
      <w:proofErr w:type="spellEnd"/>
      <w:r w:rsidRPr="00922F73">
        <w:rPr>
          <w:rFonts w:ascii="Segoe UI" w:hAnsi="Segoe UI" w:cs="Segoe UI"/>
          <w:sz w:val="22"/>
        </w:rPr>
        <w:t xml:space="preserve"> tender </w:t>
      </w:r>
      <w:proofErr w:type="spellStart"/>
      <w:r w:rsidRPr="00922F73">
        <w:rPr>
          <w:rFonts w:ascii="Segoe UI" w:hAnsi="Segoe UI" w:cs="Segoe UI"/>
          <w:sz w:val="22"/>
        </w:rPr>
        <w:t>documentation</w:t>
      </w:r>
      <w:proofErr w:type="spellEnd"/>
      <w:r w:rsidRPr="00922F73">
        <w:rPr>
          <w:rFonts w:ascii="Segoe UI" w:hAnsi="Segoe UI" w:cs="Segoe UI"/>
          <w:sz w:val="22"/>
        </w:rPr>
        <w:t xml:space="preserve">. </w:t>
      </w:r>
      <w:proofErr w:type="spellStart"/>
      <w:r w:rsidRPr="00922F73">
        <w:rPr>
          <w:rFonts w:ascii="Segoe UI" w:hAnsi="Segoe UI" w:cs="Segoe UI"/>
          <w:sz w:val="22"/>
        </w:rPr>
        <w:t>The</w:t>
      </w:r>
      <w:proofErr w:type="spellEnd"/>
      <w:r w:rsidRPr="00922F73">
        <w:rPr>
          <w:rFonts w:ascii="Segoe UI" w:hAnsi="Segoe UI" w:cs="Segoe UI"/>
          <w:sz w:val="22"/>
        </w:rPr>
        <w:t xml:space="preserve"> tender </w:t>
      </w:r>
      <w:proofErr w:type="spellStart"/>
      <w:r w:rsidRPr="00922F73">
        <w:rPr>
          <w:rFonts w:ascii="Segoe UI" w:hAnsi="Segoe UI" w:cs="Segoe UI"/>
          <w:sz w:val="22"/>
        </w:rPr>
        <w:t>has</w:t>
      </w:r>
      <w:proofErr w:type="spellEnd"/>
      <w:r w:rsidRPr="00922F73">
        <w:rPr>
          <w:rFonts w:ascii="Segoe UI" w:hAnsi="Segoe UI" w:cs="Segoe UI"/>
          <w:sz w:val="22"/>
        </w:rPr>
        <w:t xml:space="preserve"> to be </w:t>
      </w:r>
      <w:proofErr w:type="spellStart"/>
      <w:r w:rsidRPr="00922F73">
        <w:rPr>
          <w:rFonts w:ascii="Segoe UI" w:hAnsi="Segoe UI" w:cs="Segoe UI"/>
          <w:sz w:val="22"/>
        </w:rPr>
        <w:t>prepared</w:t>
      </w:r>
      <w:proofErr w:type="spellEnd"/>
      <w:r w:rsidRPr="00922F73">
        <w:rPr>
          <w:rFonts w:ascii="Segoe UI" w:hAnsi="Segoe UI" w:cs="Segoe UI"/>
          <w:sz w:val="22"/>
        </w:rPr>
        <w:t xml:space="preserve"> in line </w:t>
      </w:r>
      <w:proofErr w:type="spellStart"/>
      <w:r w:rsidRPr="00922F73">
        <w:rPr>
          <w:rFonts w:ascii="Segoe UI" w:hAnsi="Segoe UI" w:cs="Segoe UI"/>
          <w:sz w:val="22"/>
        </w:rPr>
        <w:t>with</w:t>
      </w:r>
      <w:proofErr w:type="spellEnd"/>
      <w:r w:rsidRPr="00922F73">
        <w:rPr>
          <w:rFonts w:ascii="Segoe UI" w:hAnsi="Segoe UI" w:cs="Segoe UI"/>
          <w:sz w:val="22"/>
        </w:rPr>
        <w:t xml:space="preserve"> </w:t>
      </w:r>
      <w:proofErr w:type="spellStart"/>
      <w:r w:rsidRPr="00922F73">
        <w:rPr>
          <w:rFonts w:ascii="Segoe UI" w:hAnsi="Segoe UI" w:cs="Segoe UI"/>
          <w:sz w:val="22"/>
        </w:rPr>
        <w:t>the</w:t>
      </w:r>
      <w:proofErr w:type="spellEnd"/>
      <w:r w:rsidRPr="00922F73">
        <w:rPr>
          <w:rFonts w:ascii="Segoe UI" w:hAnsi="Segoe UI" w:cs="Segoe UI"/>
          <w:sz w:val="22"/>
        </w:rPr>
        <w:t xml:space="preserve"> tender </w:t>
      </w:r>
      <w:proofErr w:type="spellStart"/>
      <w:r w:rsidRPr="00922F73">
        <w:rPr>
          <w:rFonts w:ascii="Segoe UI" w:hAnsi="Segoe UI" w:cs="Segoe UI"/>
          <w:sz w:val="22"/>
        </w:rPr>
        <w:t>documentation</w:t>
      </w:r>
      <w:proofErr w:type="spellEnd"/>
      <w:r w:rsidRPr="00922F73">
        <w:rPr>
          <w:rFonts w:ascii="Segoe UI" w:hAnsi="Segoe UI" w:cs="Segoe UI"/>
          <w:sz w:val="22"/>
        </w:rPr>
        <w:t xml:space="preserve">, </w:t>
      </w:r>
      <w:proofErr w:type="spellStart"/>
      <w:r w:rsidRPr="00922F73">
        <w:rPr>
          <w:rFonts w:ascii="Segoe UI" w:hAnsi="Segoe UI" w:cs="Segoe UI"/>
          <w:sz w:val="22"/>
        </w:rPr>
        <w:t>fulfilling</w:t>
      </w:r>
      <w:proofErr w:type="spellEnd"/>
      <w:r w:rsidRPr="00922F73">
        <w:rPr>
          <w:rFonts w:ascii="Segoe UI" w:hAnsi="Segoe UI" w:cs="Segoe UI"/>
          <w:sz w:val="22"/>
        </w:rPr>
        <w:t xml:space="preserve"> </w:t>
      </w:r>
      <w:proofErr w:type="spellStart"/>
      <w:r w:rsidRPr="00922F73">
        <w:rPr>
          <w:rFonts w:ascii="Segoe UI" w:hAnsi="Segoe UI" w:cs="Segoe UI"/>
          <w:sz w:val="22"/>
        </w:rPr>
        <w:t>all</w:t>
      </w:r>
      <w:proofErr w:type="spellEnd"/>
      <w:r w:rsidRPr="00922F73">
        <w:rPr>
          <w:rFonts w:ascii="Segoe UI" w:hAnsi="Segoe UI" w:cs="Segoe UI"/>
          <w:sz w:val="22"/>
        </w:rPr>
        <w:t xml:space="preserve"> </w:t>
      </w:r>
      <w:proofErr w:type="spellStart"/>
      <w:r w:rsidRPr="00922F73">
        <w:rPr>
          <w:rFonts w:ascii="Segoe UI" w:hAnsi="Segoe UI" w:cs="Segoe UI"/>
          <w:sz w:val="22"/>
        </w:rPr>
        <w:t>the</w:t>
      </w:r>
      <w:proofErr w:type="spellEnd"/>
      <w:r w:rsidRPr="00922F73">
        <w:rPr>
          <w:rFonts w:ascii="Segoe UI" w:hAnsi="Segoe UI" w:cs="Segoe UI"/>
          <w:sz w:val="22"/>
        </w:rPr>
        <w:t xml:space="preserve"> </w:t>
      </w:r>
      <w:proofErr w:type="spellStart"/>
      <w:r w:rsidRPr="00922F73">
        <w:rPr>
          <w:rFonts w:ascii="Segoe UI" w:hAnsi="Segoe UI" w:cs="Segoe UI"/>
          <w:sz w:val="22"/>
        </w:rPr>
        <w:t>conditions</w:t>
      </w:r>
      <w:proofErr w:type="spellEnd"/>
      <w:r w:rsidRPr="00922F73">
        <w:rPr>
          <w:rFonts w:ascii="Segoe UI" w:hAnsi="Segoe UI" w:cs="Segoe UI"/>
          <w:sz w:val="22"/>
        </w:rPr>
        <w:t xml:space="preserve"> </w:t>
      </w:r>
      <w:proofErr w:type="spellStart"/>
      <w:r w:rsidRPr="00922F73">
        <w:rPr>
          <w:rFonts w:ascii="Segoe UI" w:hAnsi="Segoe UI" w:cs="Segoe UI"/>
          <w:sz w:val="22"/>
        </w:rPr>
        <w:t>for</w:t>
      </w:r>
      <w:proofErr w:type="spellEnd"/>
      <w:r w:rsidRPr="00922F73">
        <w:rPr>
          <w:rFonts w:ascii="Segoe UI" w:hAnsi="Segoe UI" w:cs="Segoe UI"/>
          <w:sz w:val="22"/>
        </w:rPr>
        <w:t xml:space="preserve"> </w:t>
      </w:r>
      <w:proofErr w:type="spellStart"/>
      <w:r w:rsidRPr="00922F73">
        <w:rPr>
          <w:rFonts w:ascii="Segoe UI" w:hAnsi="Segoe UI" w:cs="Segoe UI"/>
          <w:sz w:val="22"/>
        </w:rPr>
        <w:t>the</w:t>
      </w:r>
      <w:proofErr w:type="spellEnd"/>
      <w:r w:rsidRPr="00922F73">
        <w:rPr>
          <w:rFonts w:ascii="Segoe UI" w:hAnsi="Segoe UI" w:cs="Segoe UI"/>
          <w:sz w:val="22"/>
        </w:rPr>
        <w:t xml:space="preserve"> </w:t>
      </w:r>
      <w:proofErr w:type="spellStart"/>
      <w:r w:rsidRPr="00922F73">
        <w:rPr>
          <w:rFonts w:ascii="Segoe UI" w:hAnsi="Segoe UI" w:cs="Segoe UI"/>
          <w:sz w:val="22"/>
        </w:rPr>
        <w:t>participation</w:t>
      </w:r>
      <w:proofErr w:type="spellEnd"/>
      <w:r w:rsidRPr="00922F73">
        <w:rPr>
          <w:rFonts w:ascii="Segoe UI" w:hAnsi="Segoe UI" w:cs="Segoe UI"/>
          <w:sz w:val="22"/>
        </w:rPr>
        <w:t xml:space="preserve"> in </w:t>
      </w:r>
      <w:proofErr w:type="spellStart"/>
      <w:r w:rsidRPr="00922F73">
        <w:rPr>
          <w:rFonts w:ascii="Segoe UI" w:hAnsi="Segoe UI" w:cs="Segoe UI"/>
          <w:sz w:val="22"/>
        </w:rPr>
        <w:t>this</w:t>
      </w:r>
      <w:proofErr w:type="spellEnd"/>
      <w:r w:rsidRPr="00922F73">
        <w:rPr>
          <w:rFonts w:ascii="Segoe UI" w:hAnsi="Segoe UI" w:cs="Segoe UI"/>
          <w:sz w:val="22"/>
        </w:rPr>
        <w:t xml:space="preserve"> </w:t>
      </w:r>
      <w:proofErr w:type="spellStart"/>
      <w:r w:rsidRPr="00922F73">
        <w:rPr>
          <w:rFonts w:ascii="Segoe UI" w:hAnsi="Segoe UI" w:cs="Segoe UI"/>
          <w:sz w:val="22"/>
        </w:rPr>
        <w:t>public</w:t>
      </w:r>
      <w:proofErr w:type="spellEnd"/>
      <w:r w:rsidRPr="00922F73">
        <w:rPr>
          <w:rFonts w:ascii="Segoe UI" w:hAnsi="Segoe UI" w:cs="Segoe UI"/>
          <w:sz w:val="22"/>
        </w:rPr>
        <w:t xml:space="preserve"> tender.</w:t>
      </w:r>
    </w:p>
    <w:p w14:paraId="1A90B5CD" w14:textId="2F3A9929" w:rsidR="005209CC" w:rsidRPr="001713F2" w:rsidRDefault="00A435A8" w:rsidP="000C5C55">
      <w:pPr>
        <w:pStyle w:val="Naslov1"/>
        <w:numPr>
          <w:ilvl w:val="0"/>
          <w:numId w:val="0"/>
        </w:numPr>
        <w:shd w:val="clear" w:color="auto" w:fill="DEEAF6" w:themeFill="accent5" w:themeFillTint="33"/>
        <w:spacing w:line="240" w:lineRule="auto"/>
        <w:rPr>
          <w:rFonts w:ascii="Segoe UI" w:hAnsi="Segoe UI" w:cs="Segoe UI"/>
          <w:sz w:val="28"/>
        </w:rPr>
      </w:pPr>
      <w:bookmarkStart w:id="2" w:name="_Toc336851730"/>
      <w:bookmarkStart w:id="3" w:name="_Toc336851778"/>
      <w:bookmarkStart w:id="4" w:name="_Toc92966419"/>
      <w:r>
        <w:rPr>
          <w:rFonts w:ascii="Segoe UI" w:hAnsi="Segoe UI" w:cs="Segoe UI"/>
          <w:sz w:val="28"/>
        </w:rPr>
        <w:t>1.2</w:t>
      </w:r>
      <w:r w:rsidR="00D55908">
        <w:rPr>
          <w:rFonts w:ascii="Segoe UI" w:hAnsi="Segoe UI" w:cs="Segoe UI"/>
          <w:sz w:val="28"/>
        </w:rPr>
        <w:t xml:space="preserve"> </w:t>
      </w:r>
      <w:bookmarkEnd w:id="2"/>
      <w:bookmarkEnd w:id="3"/>
      <w:bookmarkEnd w:id="4"/>
      <w:r w:rsidR="00922F73">
        <w:rPr>
          <w:rFonts w:ascii="Segoe UI" w:hAnsi="Segoe UI" w:cs="Segoe UI"/>
          <w:sz w:val="28"/>
        </w:rPr>
        <w:t>GENERAL INFORMATION</w:t>
      </w:r>
    </w:p>
    <w:p w14:paraId="61DAB76C" w14:textId="77777777" w:rsidR="005209CC" w:rsidRPr="003B31D8" w:rsidRDefault="005209CC" w:rsidP="000C5C55">
      <w:pPr>
        <w:spacing w:line="240" w:lineRule="auto"/>
        <w:ind w:left="284"/>
        <w:jc w:val="both"/>
        <w:rPr>
          <w:rFonts w:ascii="Segoe UI" w:hAnsi="Segoe UI" w:cs="Segoe UI"/>
          <w:sz w:val="10"/>
          <w:szCs w:val="10"/>
        </w:rPr>
      </w:pPr>
      <w:bookmarkStart w:id="5" w:name="_Toc336851731"/>
      <w:bookmarkStart w:id="6" w:name="_Toc336851779"/>
    </w:p>
    <w:tbl>
      <w:tblPr>
        <w:tblStyle w:val="Tabelamrea"/>
        <w:tblW w:w="0" w:type="auto"/>
        <w:tblLook w:val="04A0" w:firstRow="1" w:lastRow="0" w:firstColumn="1" w:lastColumn="0" w:noHBand="0" w:noVBand="1"/>
      </w:tblPr>
      <w:tblGrid>
        <w:gridCol w:w="3964"/>
        <w:gridCol w:w="6230"/>
      </w:tblGrid>
      <w:tr w:rsidR="00802312" w14:paraId="115C6153" w14:textId="77777777" w:rsidTr="0086252C">
        <w:tc>
          <w:tcPr>
            <w:tcW w:w="3964" w:type="dxa"/>
          </w:tcPr>
          <w:p w14:paraId="7E205781" w14:textId="77777777" w:rsidR="00802312" w:rsidRPr="00821B21" w:rsidRDefault="00802312" w:rsidP="0086252C">
            <w:pPr>
              <w:jc w:val="both"/>
              <w:rPr>
                <w:rFonts w:ascii="Segoe UI" w:hAnsi="Segoe UI" w:cs="Segoe UI"/>
                <w:b/>
                <w:sz w:val="22"/>
                <w:szCs w:val="22"/>
              </w:rPr>
            </w:pPr>
            <w:proofErr w:type="spellStart"/>
            <w:r>
              <w:rPr>
                <w:rFonts w:ascii="Segoe UI" w:hAnsi="Segoe UI" w:cs="Segoe UI"/>
                <w:b/>
                <w:sz w:val="22"/>
                <w:szCs w:val="22"/>
              </w:rPr>
              <w:t>Subject</w:t>
            </w:r>
            <w:proofErr w:type="spellEnd"/>
            <w:r>
              <w:rPr>
                <w:rFonts w:ascii="Segoe UI" w:hAnsi="Segoe UI" w:cs="Segoe UI"/>
                <w:b/>
                <w:sz w:val="22"/>
                <w:szCs w:val="22"/>
              </w:rPr>
              <w:t xml:space="preserve">: </w:t>
            </w:r>
          </w:p>
        </w:tc>
        <w:tc>
          <w:tcPr>
            <w:tcW w:w="6230" w:type="dxa"/>
          </w:tcPr>
          <w:p w14:paraId="39C9E4D4" w14:textId="2690C526" w:rsidR="00802312" w:rsidRPr="00144056" w:rsidRDefault="00802312" w:rsidP="0086252C">
            <w:pPr>
              <w:rPr>
                <w:rFonts w:ascii="Segoe UI" w:hAnsi="Segoe UI" w:cs="Segoe UI"/>
                <w:b/>
                <w:bCs/>
                <w:sz w:val="22"/>
                <w:szCs w:val="22"/>
              </w:rPr>
            </w:pPr>
            <w:r w:rsidRPr="00494141">
              <w:rPr>
                <w:rFonts w:ascii="Segoe UI" w:hAnsi="Segoe UI" w:cs="Segoe UI"/>
                <w:b/>
                <w:bCs/>
                <w:sz w:val="22"/>
                <w:szCs w:val="22"/>
              </w:rPr>
              <w:t>AN ELECTRON DIFFRACTOMETER</w:t>
            </w:r>
          </w:p>
        </w:tc>
      </w:tr>
      <w:tr w:rsidR="00802312" w14:paraId="52ABF5A5" w14:textId="77777777" w:rsidTr="0086252C">
        <w:tc>
          <w:tcPr>
            <w:tcW w:w="3964" w:type="dxa"/>
          </w:tcPr>
          <w:p w14:paraId="200E6B7F" w14:textId="77777777" w:rsidR="00802312" w:rsidRPr="00821B21" w:rsidRDefault="00802312" w:rsidP="0086252C">
            <w:pPr>
              <w:jc w:val="both"/>
              <w:rPr>
                <w:rFonts w:ascii="Segoe UI" w:hAnsi="Segoe UI" w:cs="Segoe UI"/>
                <w:i/>
                <w:sz w:val="22"/>
                <w:szCs w:val="22"/>
              </w:rPr>
            </w:pPr>
            <w:r w:rsidRPr="00144056">
              <w:rPr>
                <w:rFonts w:ascii="Segoe UI" w:hAnsi="Segoe UI" w:cs="Segoe UI"/>
                <w:b/>
                <w:sz w:val="22"/>
                <w:szCs w:val="22"/>
              </w:rPr>
              <w:t xml:space="preserve">Short </w:t>
            </w:r>
            <w:proofErr w:type="spellStart"/>
            <w:r w:rsidRPr="00144056">
              <w:rPr>
                <w:rFonts w:ascii="Segoe UI" w:hAnsi="Segoe UI" w:cs="Segoe UI"/>
                <w:b/>
                <w:sz w:val="22"/>
                <w:szCs w:val="22"/>
              </w:rPr>
              <w:t>description</w:t>
            </w:r>
            <w:proofErr w:type="spellEnd"/>
            <w:r w:rsidRPr="00144056">
              <w:rPr>
                <w:rFonts w:ascii="Segoe UI" w:hAnsi="Segoe UI" w:cs="Segoe UI"/>
                <w:sz w:val="22"/>
                <w:szCs w:val="22"/>
              </w:rPr>
              <w:t>:</w:t>
            </w:r>
            <w:r w:rsidRPr="00821B21">
              <w:rPr>
                <w:rFonts w:ascii="Segoe UI" w:hAnsi="Segoe UI" w:cs="Segoe UI"/>
                <w:sz w:val="22"/>
                <w:szCs w:val="22"/>
              </w:rPr>
              <w:t xml:space="preserve"> </w:t>
            </w:r>
          </w:p>
        </w:tc>
        <w:tc>
          <w:tcPr>
            <w:tcW w:w="6230" w:type="dxa"/>
          </w:tcPr>
          <w:p w14:paraId="40DF5425" w14:textId="04F4C4FF" w:rsidR="00802312" w:rsidRPr="008459C1" w:rsidRDefault="00802312" w:rsidP="00802312">
            <w:pPr>
              <w:spacing w:after="160"/>
              <w:jc w:val="both"/>
              <w:rPr>
                <w:rFonts w:ascii="Segoe UI" w:eastAsia="Times New Roman" w:hAnsi="Segoe UI" w:cs="Segoe UI"/>
                <w:sz w:val="22"/>
                <w:szCs w:val="22"/>
              </w:rPr>
            </w:pPr>
            <w:r w:rsidRPr="00EB2DDA">
              <w:rPr>
                <w:rFonts w:ascii="Segoe UI" w:hAnsi="Segoe UI" w:cs="Segoe UI"/>
                <w:sz w:val="22"/>
                <w:szCs w:val="22"/>
              </w:rPr>
              <w:t xml:space="preserve">An </w:t>
            </w:r>
            <w:proofErr w:type="spellStart"/>
            <w:r w:rsidRPr="00EB2DDA">
              <w:rPr>
                <w:rFonts w:ascii="Segoe UI" w:hAnsi="Segoe UI" w:cs="Segoe UI"/>
                <w:sz w:val="22"/>
                <w:szCs w:val="22"/>
              </w:rPr>
              <w:t>electron</w:t>
            </w:r>
            <w:proofErr w:type="spellEnd"/>
            <w:r w:rsidRPr="00EB2DDA">
              <w:rPr>
                <w:rFonts w:ascii="Segoe UI" w:hAnsi="Segoe UI" w:cs="Segoe UI"/>
                <w:sz w:val="22"/>
                <w:szCs w:val="22"/>
              </w:rPr>
              <w:t xml:space="preserve"> </w:t>
            </w:r>
            <w:proofErr w:type="spellStart"/>
            <w:r w:rsidRPr="00EB2DDA">
              <w:rPr>
                <w:rFonts w:ascii="Segoe UI" w:hAnsi="Segoe UI" w:cs="Segoe UI"/>
                <w:sz w:val="22"/>
                <w:szCs w:val="22"/>
              </w:rPr>
              <w:t>diffractometer</w:t>
            </w:r>
            <w:proofErr w:type="spellEnd"/>
            <w:r w:rsidRPr="00EB2DDA">
              <w:rPr>
                <w:rFonts w:ascii="Segoe UI" w:hAnsi="Segoe UI" w:cs="Segoe UI"/>
                <w:sz w:val="22"/>
                <w:szCs w:val="22"/>
              </w:rPr>
              <w:t xml:space="preserve"> </w:t>
            </w:r>
            <w:r w:rsidRPr="00EB2DDA">
              <w:rPr>
                <w:rFonts w:ascii="Segoe UI" w:hAnsi="Segoe UI" w:cs="Segoe UI"/>
                <w:sz w:val="22"/>
                <w:szCs w:val="22"/>
                <w:lang w:val="en-GB"/>
              </w:rPr>
              <w:t xml:space="preserve">for crystal structure determination (applicable to inorganic, organic, organometallic, coordination compounds, alloys, proteins, and other macromolecules sample materials) </w:t>
            </w:r>
            <w:proofErr w:type="spellStart"/>
            <w:r w:rsidRPr="00EB2DDA">
              <w:rPr>
                <w:rFonts w:ascii="Segoe UI" w:hAnsi="Segoe UI" w:cs="Segoe UI"/>
                <w:sz w:val="22"/>
                <w:szCs w:val="22"/>
              </w:rPr>
              <w:t>capable</w:t>
            </w:r>
            <w:proofErr w:type="spellEnd"/>
            <w:r w:rsidRPr="00EB2DDA">
              <w:rPr>
                <w:rFonts w:ascii="Segoe UI" w:hAnsi="Segoe UI" w:cs="Segoe UI"/>
                <w:sz w:val="22"/>
                <w:szCs w:val="22"/>
              </w:rPr>
              <w:t xml:space="preserve"> </w:t>
            </w:r>
            <w:proofErr w:type="spellStart"/>
            <w:r w:rsidRPr="00EB2DDA">
              <w:rPr>
                <w:rFonts w:ascii="Segoe UI" w:hAnsi="Segoe UI" w:cs="Segoe UI"/>
                <w:sz w:val="22"/>
                <w:szCs w:val="22"/>
              </w:rPr>
              <w:t>of</w:t>
            </w:r>
            <w:proofErr w:type="spellEnd"/>
            <w:r w:rsidRPr="00EB2DDA">
              <w:rPr>
                <w:rFonts w:ascii="Segoe UI" w:hAnsi="Segoe UI" w:cs="Segoe UI"/>
                <w:sz w:val="22"/>
                <w:szCs w:val="22"/>
              </w:rPr>
              <w:t xml:space="preserve"> </w:t>
            </w:r>
            <w:proofErr w:type="spellStart"/>
            <w:r w:rsidRPr="00EB2DDA">
              <w:rPr>
                <w:rFonts w:ascii="Segoe UI" w:hAnsi="Segoe UI" w:cs="Segoe UI"/>
                <w:sz w:val="22"/>
                <w:szCs w:val="22"/>
              </w:rPr>
              <w:t>measuring</w:t>
            </w:r>
            <w:proofErr w:type="spellEnd"/>
            <w:r w:rsidRPr="00EB2DDA">
              <w:rPr>
                <w:rFonts w:ascii="Segoe UI" w:hAnsi="Segoe UI" w:cs="Segoe UI"/>
                <w:sz w:val="22"/>
                <w:szCs w:val="22"/>
              </w:rPr>
              <w:t xml:space="preserve"> </w:t>
            </w:r>
            <w:proofErr w:type="spellStart"/>
            <w:r w:rsidRPr="00EB2DDA">
              <w:rPr>
                <w:rFonts w:ascii="Segoe UI" w:hAnsi="Segoe UI" w:cs="Segoe UI"/>
                <w:sz w:val="22"/>
                <w:szCs w:val="22"/>
              </w:rPr>
              <w:t>crystallites</w:t>
            </w:r>
            <w:proofErr w:type="spellEnd"/>
            <w:r w:rsidRPr="00EB2DDA">
              <w:rPr>
                <w:rFonts w:ascii="Segoe UI" w:hAnsi="Segoe UI" w:cs="Segoe UI"/>
                <w:sz w:val="22"/>
                <w:szCs w:val="22"/>
              </w:rPr>
              <w:t xml:space="preserve"> </w:t>
            </w:r>
            <w:proofErr w:type="spellStart"/>
            <w:r w:rsidRPr="00EB2DDA">
              <w:rPr>
                <w:rFonts w:ascii="Segoe UI" w:hAnsi="Segoe UI" w:cs="Segoe UI"/>
                <w:sz w:val="22"/>
                <w:szCs w:val="22"/>
              </w:rPr>
              <w:t>smaller</w:t>
            </w:r>
            <w:proofErr w:type="spellEnd"/>
            <w:r w:rsidRPr="00EB2DDA">
              <w:rPr>
                <w:rFonts w:ascii="Segoe UI" w:hAnsi="Segoe UI" w:cs="Segoe UI"/>
                <w:sz w:val="22"/>
                <w:szCs w:val="22"/>
              </w:rPr>
              <w:t xml:space="preserve"> </w:t>
            </w:r>
            <w:proofErr w:type="spellStart"/>
            <w:r w:rsidRPr="00EB2DDA">
              <w:rPr>
                <w:rFonts w:ascii="Segoe UI" w:hAnsi="Segoe UI" w:cs="Segoe UI"/>
                <w:sz w:val="22"/>
                <w:szCs w:val="22"/>
              </w:rPr>
              <w:t>than</w:t>
            </w:r>
            <w:proofErr w:type="spellEnd"/>
            <w:r w:rsidRPr="00EB2DDA">
              <w:rPr>
                <w:rFonts w:ascii="Segoe UI" w:hAnsi="Segoe UI" w:cs="Segoe UI"/>
                <w:sz w:val="22"/>
                <w:szCs w:val="22"/>
              </w:rPr>
              <w:t xml:space="preserve"> 500 </w:t>
            </w:r>
            <w:proofErr w:type="spellStart"/>
            <w:r w:rsidRPr="00EB2DDA">
              <w:rPr>
                <w:rFonts w:ascii="Segoe UI" w:hAnsi="Segoe UI" w:cs="Segoe UI"/>
                <w:sz w:val="22"/>
                <w:szCs w:val="22"/>
              </w:rPr>
              <w:t>nm</w:t>
            </w:r>
            <w:proofErr w:type="spellEnd"/>
            <w:r w:rsidRPr="00EB2DDA">
              <w:rPr>
                <w:rFonts w:ascii="Segoe UI" w:hAnsi="Segoe UI" w:cs="Segoe UI"/>
                <w:sz w:val="22"/>
                <w:szCs w:val="22"/>
              </w:rPr>
              <w:t xml:space="preserve"> in </w:t>
            </w:r>
            <w:proofErr w:type="spellStart"/>
            <w:r w:rsidRPr="00EB2DDA">
              <w:rPr>
                <w:rFonts w:ascii="Segoe UI" w:hAnsi="Segoe UI" w:cs="Segoe UI"/>
                <w:sz w:val="22"/>
                <w:szCs w:val="22"/>
              </w:rPr>
              <w:t>all</w:t>
            </w:r>
            <w:proofErr w:type="spellEnd"/>
            <w:r w:rsidRPr="00EB2DDA">
              <w:rPr>
                <w:rFonts w:ascii="Segoe UI" w:hAnsi="Segoe UI" w:cs="Segoe UI"/>
                <w:sz w:val="22"/>
                <w:szCs w:val="22"/>
              </w:rPr>
              <w:t xml:space="preserve"> </w:t>
            </w:r>
            <w:r w:rsidRPr="00EB2DDA">
              <w:rPr>
                <w:rFonts w:ascii="Segoe UI" w:hAnsi="Segoe UI" w:cs="Segoe UI"/>
                <w:sz w:val="22"/>
                <w:szCs w:val="22"/>
                <w:lang w:val="en-GB"/>
              </w:rPr>
              <w:t xml:space="preserve">three </w:t>
            </w:r>
            <w:proofErr w:type="spellStart"/>
            <w:r w:rsidRPr="00EB2DDA">
              <w:rPr>
                <w:rFonts w:ascii="Segoe UI" w:hAnsi="Segoe UI" w:cs="Segoe UI"/>
                <w:sz w:val="22"/>
                <w:szCs w:val="22"/>
              </w:rPr>
              <w:t>dimensions</w:t>
            </w:r>
            <w:proofErr w:type="spellEnd"/>
            <w:r w:rsidRPr="00EB2DDA">
              <w:rPr>
                <w:rFonts w:ascii="Segoe UI" w:hAnsi="Segoe UI" w:cs="Segoe UI"/>
                <w:sz w:val="22"/>
                <w:szCs w:val="22"/>
              </w:rPr>
              <w:t>.</w:t>
            </w:r>
          </w:p>
        </w:tc>
      </w:tr>
      <w:tr w:rsidR="00802312" w14:paraId="0850BB77" w14:textId="77777777" w:rsidTr="0086252C">
        <w:tc>
          <w:tcPr>
            <w:tcW w:w="3964" w:type="dxa"/>
          </w:tcPr>
          <w:p w14:paraId="29FB8B7E" w14:textId="77777777" w:rsidR="00802312" w:rsidRPr="00821B21" w:rsidRDefault="00802312" w:rsidP="0086252C">
            <w:pPr>
              <w:jc w:val="both"/>
              <w:rPr>
                <w:rFonts w:ascii="Segoe UI" w:hAnsi="Segoe UI" w:cs="Segoe UI"/>
                <w:b/>
                <w:sz w:val="22"/>
                <w:szCs w:val="22"/>
              </w:rPr>
            </w:pPr>
            <w:proofErr w:type="spellStart"/>
            <w:r>
              <w:rPr>
                <w:rFonts w:ascii="Segoe UI" w:hAnsi="Segoe UI" w:cs="Segoe UI"/>
                <w:b/>
                <w:sz w:val="22"/>
                <w:szCs w:val="22"/>
              </w:rPr>
              <w:t>Internal</w:t>
            </w:r>
            <w:proofErr w:type="spellEnd"/>
            <w:r>
              <w:rPr>
                <w:rFonts w:ascii="Segoe UI" w:hAnsi="Segoe UI" w:cs="Segoe UI"/>
                <w:b/>
                <w:sz w:val="22"/>
                <w:szCs w:val="22"/>
              </w:rPr>
              <w:t xml:space="preserve"> reference:</w:t>
            </w:r>
          </w:p>
        </w:tc>
        <w:tc>
          <w:tcPr>
            <w:tcW w:w="6230" w:type="dxa"/>
          </w:tcPr>
          <w:p w14:paraId="32231E5E" w14:textId="5A67094D" w:rsidR="00802312" w:rsidRPr="00033EFD" w:rsidRDefault="00802312" w:rsidP="0086252C">
            <w:pPr>
              <w:jc w:val="both"/>
              <w:rPr>
                <w:rFonts w:ascii="Segoe UI" w:hAnsi="Segoe UI" w:cs="Segoe UI"/>
                <w:b/>
                <w:bCs/>
                <w:i/>
                <w:sz w:val="22"/>
                <w:szCs w:val="22"/>
                <w:highlight w:val="yellow"/>
              </w:rPr>
            </w:pPr>
            <w:r w:rsidRPr="00644016">
              <w:rPr>
                <w:rFonts w:ascii="Segoe UI" w:hAnsi="Segoe UI" w:cs="Segoe UI"/>
                <w:b/>
                <w:bCs/>
                <w:sz w:val="22"/>
                <w:szCs w:val="22"/>
              </w:rPr>
              <w:t>ZN24_</w:t>
            </w:r>
            <w:r w:rsidR="00644016" w:rsidRPr="00644016">
              <w:rPr>
                <w:rFonts w:ascii="Segoe UI" w:hAnsi="Segoe UI" w:cs="Segoe UI"/>
                <w:b/>
                <w:bCs/>
                <w:sz w:val="22"/>
                <w:szCs w:val="22"/>
              </w:rPr>
              <w:t>08361</w:t>
            </w:r>
            <w:r w:rsidRPr="00644016">
              <w:rPr>
                <w:rFonts w:ascii="Segoe UI" w:hAnsi="Segoe UI" w:cs="Segoe UI"/>
                <w:b/>
                <w:bCs/>
                <w:sz w:val="22"/>
                <w:szCs w:val="22"/>
              </w:rPr>
              <w:t>-</w:t>
            </w:r>
            <w:r w:rsidR="00033EFD" w:rsidRPr="00644016">
              <w:rPr>
                <w:rFonts w:ascii="Segoe UI" w:hAnsi="Segoe UI" w:cs="Segoe UI"/>
                <w:b/>
                <w:bCs/>
                <w:sz w:val="22"/>
                <w:szCs w:val="22"/>
              </w:rPr>
              <w:t>PF</w:t>
            </w:r>
          </w:p>
        </w:tc>
      </w:tr>
      <w:tr w:rsidR="00802312" w14:paraId="52EF29C3" w14:textId="77777777" w:rsidTr="0086252C">
        <w:tc>
          <w:tcPr>
            <w:tcW w:w="3964" w:type="dxa"/>
          </w:tcPr>
          <w:p w14:paraId="1C348A5E" w14:textId="77777777" w:rsidR="00802312" w:rsidRPr="00821B21" w:rsidRDefault="00802312" w:rsidP="0086252C">
            <w:pPr>
              <w:jc w:val="both"/>
              <w:rPr>
                <w:rFonts w:ascii="Segoe UI" w:hAnsi="Segoe UI" w:cs="Segoe UI"/>
                <w:b/>
                <w:sz w:val="22"/>
                <w:szCs w:val="22"/>
              </w:rPr>
            </w:pPr>
            <w:proofErr w:type="spellStart"/>
            <w:r>
              <w:rPr>
                <w:rFonts w:ascii="Segoe UI" w:hAnsi="Segoe UI" w:cs="Segoe UI"/>
                <w:b/>
                <w:sz w:val="22"/>
                <w:szCs w:val="22"/>
              </w:rPr>
              <w:t>Type</w:t>
            </w:r>
            <w:proofErr w:type="spellEnd"/>
            <w:r>
              <w:rPr>
                <w:rFonts w:ascii="Segoe UI" w:hAnsi="Segoe UI" w:cs="Segoe UI"/>
                <w:b/>
                <w:sz w:val="22"/>
                <w:szCs w:val="22"/>
              </w:rPr>
              <w:t xml:space="preserve"> </w:t>
            </w:r>
            <w:proofErr w:type="spellStart"/>
            <w:r>
              <w:rPr>
                <w:rFonts w:ascii="Segoe UI" w:hAnsi="Segoe UI" w:cs="Segoe UI"/>
                <w:b/>
                <w:sz w:val="22"/>
                <w:szCs w:val="22"/>
              </w:rPr>
              <w:t>of</w:t>
            </w:r>
            <w:proofErr w:type="spellEnd"/>
            <w:r>
              <w:rPr>
                <w:rFonts w:ascii="Segoe UI" w:hAnsi="Segoe UI" w:cs="Segoe UI"/>
                <w:b/>
                <w:sz w:val="22"/>
                <w:szCs w:val="22"/>
              </w:rPr>
              <w:t xml:space="preserve"> </w:t>
            </w:r>
            <w:proofErr w:type="spellStart"/>
            <w:r>
              <w:rPr>
                <w:rFonts w:ascii="Segoe UI" w:hAnsi="Segoe UI" w:cs="Segoe UI"/>
                <w:b/>
                <w:sz w:val="22"/>
                <w:szCs w:val="22"/>
              </w:rPr>
              <w:t>the</w:t>
            </w:r>
            <w:proofErr w:type="spellEnd"/>
            <w:r>
              <w:rPr>
                <w:rFonts w:ascii="Segoe UI" w:hAnsi="Segoe UI" w:cs="Segoe UI"/>
                <w:b/>
                <w:sz w:val="22"/>
                <w:szCs w:val="22"/>
              </w:rPr>
              <w:t xml:space="preserve"> </w:t>
            </w:r>
            <w:proofErr w:type="spellStart"/>
            <w:r>
              <w:rPr>
                <w:rFonts w:ascii="Segoe UI" w:hAnsi="Segoe UI" w:cs="Segoe UI"/>
                <w:b/>
                <w:sz w:val="22"/>
                <w:szCs w:val="22"/>
              </w:rPr>
              <w:t>bidding</w:t>
            </w:r>
            <w:proofErr w:type="spellEnd"/>
            <w:r>
              <w:rPr>
                <w:rFonts w:ascii="Segoe UI" w:hAnsi="Segoe UI" w:cs="Segoe UI"/>
                <w:b/>
                <w:sz w:val="22"/>
                <w:szCs w:val="22"/>
              </w:rPr>
              <w:t xml:space="preserve"> procedure:</w:t>
            </w:r>
          </w:p>
        </w:tc>
        <w:tc>
          <w:tcPr>
            <w:tcW w:w="6230" w:type="dxa"/>
          </w:tcPr>
          <w:p w14:paraId="26ACEC3A" w14:textId="77777777" w:rsidR="00802312" w:rsidRPr="00821B21" w:rsidRDefault="00802312" w:rsidP="0086252C">
            <w:pPr>
              <w:jc w:val="both"/>
              <w:rPr>
                <w:rFonts w:ascii="Segoe UI" w:hAnsi="Segoe UI" w:cs="Segoe UI"/>
                <w:sz w:val="22"/>
                <w:szCs w:val="22"/>
              </w:rPr>
            </w:pPr>
            <w:r>
              <w:rPr>
                <w:rFonts w:ascii="Segoe UI" w:hAnsi="Segoe UI" w:cs="Segoe UI"/>
                <w:sz w:val="22"/>
                <w:szCs w:val="22"/>
              </w:rPr>
              <w:t>Open</w:t>
            </w:r>
            <w:r w:rsidRPr="00F76A49">
              <w:rPr>
                <w:rFonts w:ascii="Segoe UI" w:hAnsi="Segoe UI" w:cs="Segoe UI"/>
                <w:sz w:val="22"/>
                <w:szCs w:val="22"/>
              </w:rPr>
              <w:t xml:space="preserve"> procedure in </w:t>
            </w:r>
            <w:proofErr w:type="spellStart"/>
            <w:r w:rsidRPr="00F76A49">
              <w:rPr>
                <w:rFonts w:ascii="Segoe UI" w:hAnsi="Segoe UI" w:cs="Segoe UI"/>
                <w:sz w:val="22"/>
                <w:szCs w:val="22"/>
              </w:rPr>
              <w:t>accordance</w:t>
            </w:r>
            <w:proofErr w:type="spellEnd"/>
            <w:r w:rsidRPr="00F76A49">
              <w:rPr>
                <w:rFonts w:ascii="Segoe UI" w:hAnsi="Segoe UI" w:cs="Segoe UI"/>
                <w:sz w:val="22"/>
                <w:szCs w:val="22"/>
              </w:rPr>
              <w:t xml:space="preserve"> </w:t>
            </w:r>
            <w:proofErr w:type="spellStart"/>
            <w:r w:rsidRPr="00F76A49">
              <w:rPr>
                <w:rFonts w:ascii="Segoe UI" w:hAnsi="Segoe UI" w:cs="Segoe UI"/>
                <w:sz w:val="22"/>
                <w:szCs w:val="22"/>
              </w:rPr>
              <w:t>with</w:t>
            </w:r>
            <w:proofErr w:type="spellEnd"/>
            <w:r w:rsidRPr="00F76A49">
              <w:rPr>
                <w:rFonts w:ascii="Segoe UI" w:hAnsi="Segoe UI" w:cs="Segoe UI"/>
                <w:sz w:val="22"/>
                <w:szCs w:val="22"/>
              </w:rPr>
              <w:t xml:space="preserve"> </w:t>
            </w:r>
            <w:proofErr w:type="spellStart"/>
            <w:r w:rsidRPr="00F76A49">
              <w:rPr>
                <w:rFonts w:ascii="Segoe UI" w:hAnsi="Segoe UI" w:cs="Segoe UI"/>
                <w:sz w:val="22"/>
                <w:szCs w:val="22"/>
              </w:rPr>
              <w:t>Article</w:t>
            </w:r>
            <w:proofErr w:type="spellEnd"/>
            <w:r w:rsidRPr="00F76A49">
              <w:rPr>
                <w:rFonts w:ascii="Segoe UI" w:hAnsi="Segoe UI" w:cs="Segoe UI"/>
                <w:sz w:val="22"/>
                <w:szCs w:val="22"/>
              </w:rPr>
              <w:t xml:space="preserve"> 4</w:t>
            </w:r>
            <w:r>
              <w:rPr>
                <w:rFonts w:ascii="Segoe UI" w:hAnsi="Segoe UI" w:cs="Segoe UI"/>
                <w:sz w:val="22"/>
                <w:szCs w:val="22"/>
              </w:rPr>
              <w:t>0</w:t>
            </w:r>
            <w:r w:rsidRPr="00F76A49">
              <w:rPr>
                <w:rFonts w:ascii="Segoe UI" w:hAnsi="Segoe UI" w:cs="Segoe UI"/>
                <w:sz w:val="22"/>
                <w:szCs w:val="22"/>
              </w:rPr>
              <w:t xml:space="preserve"> </w:t>
            </w:r>
            <w:proofErr w:type="spellStart"/>
            <w:r w:rsidRPr="00F76A49">
              <w:rPr>
                <w:rFonts w:ascii="Segoe UI" w:hAnsi="Segoe UI" w:cs="Segoe UI"/>
                <w:sz w:val="22"/>
                <w:szCs w:val="22"/>
              </w:rPr>
              <w:t>of</w:t>
            </w:r>
            <w:proofErr w:type="spellEnd"/>
            <w:r w:rsidRPr="00F76A49">
              <w:rPr>
                <w:rFonts w:ascii="Segoe UI" w:hAnsi="Segoe UI" w:cs="Segoe UI"/>
                <w:sz w:val="22"/>
                <w:szCs w:val="22"/>
              </w:rPr>
              <w:t xml:space="preserve"> PPA</w:t>
            </w:r>
            <w:r>
              <w:rPr>
                <w:rFonts w:ascii="Segoe UI" w:hAnsi="Segoe UI" w:cs="Segoe UI"/>
                <w:sz w:val="22"/>
                <w:szCs w:val="22"/>
              </w:rPr>
              <w:t>-3</w:t>
            </w:r>
          </w:p>
        </w:tc>
      </w:tr>
      <w:tr w:rsidR="00802312" w14:paraId="3F54C746" w14:textId="77777777" w:rsidTr="0086252C">
        <w:tc>
          <w:tcPr>
            <w:tcW w:w="3964" w:type="dxa"/>
          </w:tcPr>
          <w:p w14:paraId="3C21FCA0" w14:textId="77777777" w:rsidR="00802312" w:rsidRPr="00821B21" w:rsidRDefault="00802312" w:rsidP="0086252C">
            <w:pPr>
              <w:jc w:val="both"/>
              <w:rPr>
                <w:rFonts w:ascii="Segoe UI" w:hAnsi="Segoe UI" w:cs="Segoe UI"/>
                <w:b/>
                <w:sz w:val="22"/>
                <w:szCs w:val="22"/>
              </w:rPr>
            </w:pPr>
            <w:proofErr w:type="spellStart"/>
            <w:r>
              <w:rPr>
                <w:rFonts w:ascii="Segoe UI" w:hAnsi="Segoe UI" w:cs="Segoe UI"/>
                <w:b/>
                <w:sz w:val="22"/>
                <w:szCs w:val="22"/>
              </w:rPr>
              <w:t>Type</w:t>
            </w:r>
            <w:proofErr w:type="spellEnd"/>
            <w:r>
              <w:rPr>
                <w:rFonts w:ascii="Segoe UI" w:hAnsi="Segoe UI" w:cs="Segoe UI"/>
                <w:b/>
                <w:sz w:val="22"/>
                <w:szCs w:val="22"/>
              </w:rPr>
              <w:t xml:space="preserve"> </w:t>
            </w:r>
            <w:proofErr w:type="spellStart"/>
            <w:r>
              <w:rPr>
                <w:rFonts w:ascii="Segoe UI" w:hAnsi="Segoe UI" w:cs="Segoe UI"/>
                <w:b/>
                <w:sz w:val="22"/>
                <w:szCs w:val="22"/>
              </w:rPr>
              <w:t>of</w:t>
            </w:r>
            <w:proofErr w:type="spellEnd"/>
            <w:r>
              <w:rPr>
                <w:rFonts w:ascii="Segoe UI" w:hAnsi="Segoe UI" w:cs="Segoe UI"/>
                <w:b/>
                <w:sz w:val="22"/>
                <w:szCs w:val="22"/>
              </w:rPr>
              <w:t xml:space="preserve"> </w:t>
            </w:r>
            <w:proofErr w:type="spellStart"/>
            <w:r>
              <w:rPr>
                <w:rFonts w:ascii="Segoe UI" w:hAnsi="Segoe UI" w:cs="Segoe UI"/>
                <w:b/>
                <w:sz w:val="22"/>
                <w:szCs w:val="22"/>
              </w:rPr>
              <w:t>purchasing</w:t>
            </w:r>
            <w:proofErr w:type="spellEnd"/>
            <w:r w:rsidRPr="00821B21">
              <w:rPr>
                <w:rFonts w:ascii="Segoe UI" w:hAnsi="Segoe UI" w:cs="Segoe UI"/>
                <w:sz w:val="22"/>
                <w:szCs w:val="22"/>
              </w:rPr>
              <w:t>:</w:t>
            </w:r>
          </w:p>
        </w:tc>
        <w:tc>
          <w:tcPr>
            <w:tcW w:w="6230" w:type="dxa"/>
          </w:tcPr>
          <w:p w14:paraId="7EE55758" w14:textId="77777777" w:rsidR="00802312" w:rsidRPr="000E7458" w:rsidRDefault="00802312" w:rsidP="0086252C">
            <w:pPr>
              <w:jc w:val="both"/>
              <w:rPr>
                <w:rFonts w:ascii="Segoe UI" w:hAnsi="Segoe UI" w:cs="Segoe UI"/>
                <w:bCs/>
                <w:sz w:val="22"/>
                <w:szCs w:val="22"/>
              </w:rPr>
            </w:pPr>
            <w:proofErr w:type="spellStart"/>
            <w:r>
              <w:rPr>
                <w:rFonts w:ascii="Segoe UI" w:hAnsi="Segoe UI" w:cs="Segoe UI"/>
                <w:bCs/>
                <w:sz w:val="22"/>
                <w:szCs w:val="22"/>
              </w:rPr>
              <w:t>Equipment</w:t>
            </w:r>
            <w:proofErr w:type="spellEnd"/>
          </w:p>
        </w:tc>
      </w:tr>
      <w:tr w:rsidR="00802312" w14:paraId="1999B2CF" w14:textId="77777777" w:rsidTr="0086252C">
        <w:tc>
          <w:tcPr>
            <w:tcW w:w="3964" w:type="dxa"/>
          </w:tcPr>
          <w:p w14:paraId="326DAF75" w14:textId="77777777" w:rsidR="00802312" w:rsidRPr="00821B21" w:rsidRDefault="00802312" w:rsidP="0086252C">
            <w:pPr>
              <w:jc w:val="both"/>
              <w:rPr>
                <w:rFonts w:ascii="Segoe UI" w:hAnsi="Segoe UI" w:cs="Segoe UI"/>
                <w:b/>
                <w:sz w:val="22"/>
                <w:szCs w:val="22"/>
              </w:rPr>
            </w:pPr>
            <w:proofErr w:type="spellStart"/>
            <w:r w:rsidRPr="00C063CC">
              <w:rPr>
                <w:rFonts w:ascii="Segoe UI" w:hAnsi="Segoe UI" w:cs="Segoe UI"/>
                <w:b/>
                <w:sz w:val="22"/>
                <w:szCs w:val="22"/>
              </w:rPr>
              <w:t>Division</w:t>
            </w:r>
            <w:proofErr w:type="spellEnd"/>
            <w:r w:rsidRPr="00C063CC">
              <w:rPr>
                <w:rFonts w:ascii="Segoe UI" w:hAnsi="Segoe UI" w:cs="Segoe UI"/>
                <w:b/>
                <w:sz w:val="22"/>
                <w:szCs w:val="22"/>
              </w:rPr>
              <w:t xml:space="preserve"> </w:t>
            </w:r>
            <w:proofErr w:type="spellStart"/>
            <w:r w:rsidRPr="00C063CC">
              <w:rPr>
                <w:rFonts w:ascii="Segoe UI" w:hAnsi="Segoe UI" w:cs="Segoe UI"/>
                <w:b/>
                <w:sz w:val="22"/>
                <w:szCs w:val="22"/>
              </w:rPr>
              <w:t>into</w:t>
            </w:r>
            <w:proofErr w:type="spellEnd"/>
            <w:r w:rsidRPr="00C063CC">
              <w:rPr>
                <w:rFonts w:ascii="Segoe UI" w:hAnsi="Segoe UI" w:cs="Segoe UI"/>
                <w:b/>
                <w:sz w:val="22"/>
                <w:szCs w:val="22"/>
              </w:rPr>
              <w:t xml:space="preserve"> </w:t>
            </w:r>
            <w:proofErr w:type="spellStart"/>
            <w:r w:rsidRPr="00C063CC">
              <w:rPr>
                <w:rFonts w:ascii="Segoe UI" w:hAnsi="Segoe UI" w:cs="Segoe UI"/>
                <w:b/>
                <w:sz w:val="22"/>
                <w:szCs w:val="22"/>
              </w:rPr>
              <w:t>lots</w:t>
            </w:r>
            <w:proofErr w:type="spellEnd"/>
            <w:r>
              <w:rPr>
                <w:rFonts w:ascii="Segoe UI" w:hAnsi="Segoe UI" w:cs="Segoe UI"/>
                <w:b/>
                <w:sz w:val="22"/>
                <w:szCs w:val="22"/>
              </w:rPr>
              <w:t>:</w:t>
            </w:r>
          </w:p>
        </w:tc>
        <w:tc>
          <w:tcPr>
            <w:tcW w:w="6230" w:type="dxa"/>
          </w:tcPr>
          <w:p w14:paraId="34F0EBFA" w14:textId="77777777" w:rsidR="00802312" w:rsidRPr="00145701" w:rsidRDefault="00802312" w:rsidP="0086252C">
            <w:pPr>
              <w:jc w:val="both"/>
              <w:rPr>
                <w:rFonts w:ascii="Segoe UI" w:hAnsi="Segoe UI" w:cs="Segoe UI"/>
                <w:sz w:val="22"/>
                <w:szCs w:val="22"/>
              </w:rPr>
            </w:pPr>
            <w:proofErr w:type="spellStart"/>
            <w:r w:rsidRPr="00F76A49">
              <w:rPr>
                <w:rFonts w:ascii="Segoe UI" w:hAnsi="Segoe UI" w:cs="Segoe UI"/>
                <w:sz w:val="22"/>
                <w:szCs w:val="22"/>
              </w:rPr>
              <w:t>The</w:t>
            </w:r>
            <w:proofErr w:type="spellEnd"/>
            <w:r w:rsidRPr="00F76A49">
              <w:rPr>
                <w:rFonts w:ascii="Segoe UI" w:hAnsi="Segoe UI" w:cs="Segoe UI"/>
                <w:sz w:val="22"/>
                <w:szCs w:val="22"/>
              </w:rPr>
              <w:t xml:space="preserve"> </w:t>
            </w:r>
            <w:proofErr w:type="spellStart"/>
            <w:r w:rsidRPr="00F76A49">
              <w:rPr>
                <w:rFonts w:ascii="Segoe UI" w:hAnsi="Segoe UI" w:cs="Segoe UI"/>
                <w:sz w:val="22"/>
                <w:szCs w:val="22"/>
              </w:rPr>
              <w:t>public</w:t>
            </w:r>
            <w:proofErr w:type="spellEnd"/>
            <w:r w:rsidRPr="00F76A49">
              <w:rPr>
                <w:rFonts w:ascii="Segoe UI" w:hAnsi="Segoe UI" w:cs="Segoe UI"/>
                <w:sz w:val="22"/>
                <w:szCs w:val="22"/>
              </w:rPr>
              <w:t xml:space="preserve"> tender is not </w:t>
            </w:r>
            <w:proofErr w:type="spellStart"/>
            <w:r w:rsidRPr="00F76A49">
              <w:rPr>
                <w:rFonts w:ascii="Segoe UI" w:hAnsi="Segoe UI" w:cs="Segoe UI"/>
                <w:sz w:val="22"/>
                <w:szCs w:val="22"/>
              </w:rPr>
              <w:t>divided</w:t>
            </w:r>
            <w:proofErr w:type="spellEnd"/>
            <w:r w:rsidRPr="00F76A49">
              <w:rPr>
                <w:rFonts w:ascii="Segoe UI" w:hAnsi="Segoe UI" w:cs="Segoe UI"/>
                <w:sz w:val="22"/>
                <w:szCs w:val="22"/>
              </w:rPr>
              <w:t xml:space="preserve"> </w:t>
            </w:r>
            <w:proofErr w:type="spellStart"/>
            <w:r w:rsidRPr="00F76A49">
              <w:rPr>
                <w:rFonts w:ascii="Segoe UI" w:hAnsi="Segoe UI" w:cs="Segoe UI"/>
                <w:sz w:val="22"/>
                <w:szCs w:val="22"/>
              </w:rPr>
              <w:t>into</w:t>
            </w:r>
            <w:proofErr w:type="spellEnd"/>
            <w:r w:rsidRPr="00F76A49">
              <w:rPr>
                <w:rFonts w:ascii="Segoe UI" w:hAnsi="Segoe UI" w:cs="Segoe UI"/>
                <w:sz w:val="22"/>
                <w:szCs w:val="22"/>
              </w:rPr>
              <w:t xml:space="preserve"> </w:t>
            </w:r>
            <w:proofErr w:type="spellStart"/>
            <w:r w:rsidRPr="00F76A49">
              <w:rPr>
                <w:rFonts w:ascii="Segoe UI" w:hAnsi="Segoe UI" w:cs="Segoe UI"/>
                <w:sz w:val="22"/>
                <w:szCs w:val="22"/>
              </w:rPr>
              <w:t>lots</w:t>
            </w:r>
            <w:proofErr w:type="spellEnd"/>
            <w:r w:rsidRPr="00821B21">
              <w:rPr>
                <w:rFonts w:ascii="Segoe UI" w:hAnsi="Segoe UI" w:cs="Segoe UI"/>
                <w:sz w:val="22"/>
                <w:szCs w:val="22"/>
              </w:rPr>
              <w:t xml:space="preserve">. </w:t>
            </w:r>
          </w:p>
        </w:tc>
      </w:tr>
      <w:tr w:rsidR="00802312" w14:paraId="2639DA6B" w14:textId="77777777" w:rsidTr="0086252C">
        <w:tc>
          <w:tcPr>
            <w:tcW w:w="3964" w:type="dxa"/>
          </w:tcPr>
          <w:p w14:paraId="386D72A3" w14:textId="77777777" w:rsidR="00802312" w:rsidRPr="00821B21" w:rsidRDefault="00802312" w:rsidP="0086252C">
            <w:pPr>
              <w:jc w:val="both"/>
              <w:rPr>
                <w:rFonts w:ascii="Segoe UI" w:hAnsi="Segoe UI" w:cs="Segoe UI"/>
                <w:b/>
                <w:sz w:val="22"/>
                <w:szCs w:val="22"/>
              </w:rPr>
            </w:pPr>
            <w:proofErr w:type="spellStart"/>
            <w:r>
              <w:rPr>
                <w:rFonts w:ascii="Segoe UI" w:hAnsi="Segoe UI" w:cs="Segoe UI"/>
                <w:b/>
                <w:sz w:val="22"/>
                <w:szCs w:val="22"/>
              </w:rPr>
              <w:t>Variants</w:t>
            </w:r>
            <w:proofErr w:type="spellEnd"/>
            <w:r>
              <w:rPr>
                <w:rFonts w:ascii="Segoe UI" w:hAnsi="Segoe UI" w:cs="Segoe UI"/>
                <w:b/>
                <w:sz w:val="22"/>
                <w:szCs w:val="22"/>
              </w:rPr>
              <w:t>:</w:t>
            </w:r>
          </w:p>
        </w:tc>
        <w:tc>
          <w:tcPr>
            <w:tcW w:w="6230" w:type="dxa"/>
          </w:tcPr>
          <w:p w14:paraId="59D39CF9" w14:textId="77777777" w:rsidR="00802312" w:rsidRPr="00821B21" w:rsidRDefault="00802312" w:rsidP="0086252C">
            <w:pPr>
              <w:jc w:val="both"/>
              <w:rPr>
                <w:rFonts w:ascii="Segoe UI" w:hAnsi="Segoe UI" w:cs="Segoe UI"/>
                <w:b/>
                <w:sz w:val="22"/>
                <w:szCs w:val="22"/>
              </w:rPr>
            </w:pPr>
            <w:proofErr w:type="spellStart"/>
            <w:r w:rsidRPr="00F76A49">
              <w:rPr>
                <w:rFonts w:ascii="Segoe UI" w:hAnsi="Segoe UI" w:cs="Segoe UI"/>
                <w:sz w:val="22"/>
                <w:szCs w:val="22"/>
              </w:rPr>
              <w:t>Variants</w:t>
            </w:r>
            <w:proofErr w:type="spellEnd"/>
            <w:r w:rsidRPr="00F76A49">
              <w:rPr>
                <w:rFonts w:ascii="Segoe UI" w:hAnsi="Segoe UI" w:cs="Segoe UI"/>
                <w:sz w:val="22"/>
                <w:szCs w:val="22"/>
              </w:rPr>
              <w:t xml:space="preserve"> are not </w:t>
            </w:r>
            <w:proofErr w:type="spellStart"/>
            <w:r w:rsidRPr="00F76A49">
              <w:rPr>
                <w:rFonts w:ascii="Segoe UI" w:hAnsi="Segoe UI" w:cs="Segoe UI"/>
                <w:sz w:val="22"/>
                <w:szCs w:val="22"/>
              </w:rPr>
              <w:t>permited</w:t>
            </w:r>
            <w:proofErr w:type="spellEnd"/>
            <w:r w:rsidRPr="00F76A49">
              <w:rPr>
                <w:rFonts w:ascii="Segoe UI" w:hAnsi="Segoe UI" w:cs="Segoe UI"/>
                <w:sz w:val="22"/>
                <w:szCs w:val="22"/>
              </w:rPr>
              <w:t>.</w:t>
            </w:r>
          </w:p>
        </w:tc>
      </w:tr>
      <w:tr w:rsidR="00802312" w14:paraId="2AC3063D" w14:textId="77777777" w:rsidTr="0086252C">
        <w:tc>
          <w:tcPr>
            <w:tcW w:w="3964" w:type="dxa"/>
          </w:tcPr>
          <w:p w14:paraId="147D0C2C" w14:textId="77777777" w:rsidR="00802312" w:rsidRPr="00C063CC" w:rsidRDefault="00802312" w:rsidP="0086252C">
            <w:pPr>
              <w:jc w:val="both"/>
              <w:rPr>
                <w:rFonts w:ascii="Segoe UI" w:hAnsi="Segoe UI" w:cs="Segoe UI"/>
                <w:b/>
                <w:sz w:val="22"/>
              </w:rPr>
            </w:pPr>
            <w:proofErr w:type="spellStart"/>
            <w:r>
              <w:rPr>
                <w:rFonts w:ascii="Segoe UI" w:hAnsi="Segoe UI" w:cs="Segoe UI"/>
                <w:b/>
                <w:sz w:val="22"/>
              </w:rPr>
              <w:t>The</w:t>
            </w:r>
            <w:proofErr w:type="spellEnd"/>
            <w:r>
              <w:rPr>
                <w:rFonts w:ascii="Segoe UI" w:hAnsi="Segoe UI" w:cs="Segoe UI"/>
                <w:b/>
                <w:sz w:val="22"/>
              </w:rPr>
              <w:t xml:space="preserve"> </w:t>
            </w:r>
            <w:proofErr w:type="spellStart"/>
            <w:r>
              <w:rPr>
                <w:rFonts w:ascii="Segoe UI" w:hAnsi="Segoe UI" w:cs="Segoe UI"/>
                <w:b/>
                <w:sz w:val="22"/>
              </w:rPr>
              <w:t>language</w:t>
            </w:r>
            <w:proofErr w:type="spellEnd"/>
            <w:r>
              <w:rPr>
                <w:rFonts w:ascii="Segoe UI" w:hAnsi="Segoe UI" w:cs="Segoe UI"/>
                <w:b/>
                <w:sz w:val="22"/>
              </w:rPr>
              <w:t xml:space="preserve"> </w:t>
            </w:r>
            <w:proofErr w:type="spellStart"/>
            <w:r>
              <w:rPr>
                <w:rFonts w:ascii="Segoe UI" w:hAnsi="Segoe UI" w:cs="Segoe UI"/>
                <w:b/>
                <w:sz w:val="22"/>
              </w:rPr>
              <w:t>of</w:t>
            </w:r>
            <w:proofErr w:type="spellEnd"/>
            <w:r>
              <w:rPr>
                <w:rFonts w:ascii="Segoe UI" w:hAnsi="Segoe UI" w:cs="Segoe UI"/>
                <w:b/>
                <w:sz w:val="22"/>
              </w:rPr>
              <w:t xml:space="preserve"> </w:t>
            </w:r>
            <w:proofErr w:type="spellStart"/>
            <w:r>
              <w:rPr>
                <w:rFonts w:ascii="Segoe UI" w:hAnsi="Segoe UI" w:cs="Segoe UI"/>
                <w:b/>
                <w:sz w:val="22"/>
              </w:rPr>
              <w:t>the</w:t>
            </w:r>
            <w:proofErr w:type="spellEnd"/>
            <w:r>
              <w:rPr>
                <w:rFonts w:ascii="Segoe UI" w:hAnsi="Segoe UI" w:cs="Segoe UI"/>
                <w:b/>
                <w:sz w:val="22"/>
              </w:rPr>
              <w:t xml:space="preserve"> </w:t>
            </w:r>
            <w:proofErr w:type="spellStart"/>
            <w:r>
              <w:rPr>
                <w:rFonts w:ascii="Segoe UI" w:hAnsi="Segoe UI" w:cs="Segoe UI"/>
                <w:b/>
                <w:sz w:val="22"/>
              </w:rPr>
              <w:t>bids</w:t>
            </w:r>
            <w:proofErr w:type="spellEnd"/>
            <w:r>
              <w:rPr>
                <w:rFonts w:ascii="Segoe UI" w:hAnsi="Segoe UI" w:cs="Segoe UI"/>
                <w:b/>
                <w:sz w:val="22"/>
              </w:rPr>
              <w:t>:</w:t>
            </w:r>
          </w:p>
        </w:tc>
        <w:tc>
          <w:tcPr>
            <w:tcW w:w="6230" w:type="dxa"/>
          </w:tcPr>
          <w:p w14:paraId="1C48AA89" w14:textId="77777777" w:rsidR="00802312" w:rsidRPr="007917DD" w:rsidRDefault="00802312" w:rsidP="0086252C">
            <w:pPr>
              <w:tabs>
                <w:tab w:val="left" w:pos="284"/>
                <w:tab w:val="left" w:pos="426"/>
                <w:tab w:val="left" w:pos="709"/>
              </w:tabs>
              <w:jc w:val="both"/>
              <w:rPr>
                <w:rFonts w:ascii="Segoe UI" w:eastAsia="Times New Roman" w:hAnsi="Segoe UI" w:cs="Segoe UI"/>
                <w:color w:val="000000"/>
                <w:sz w:val="22"/>
                <w:lang w:val="en-GB"/>
              </w:rPr>
            </w:pPr>
            <w:r w:rsidRPr="007917DD">
              <w:rPr>
                <w:rFonts w:ascii="Segoe UI" w:eastAsia="Times New Roman" w:hAnsi="Segoe UI" w:cs="Segoe UI"/>
                <w:color w:val="000000"/>
                <w:sz w:val="22"/>
                <w:lang w:val="en-GB"/>
              </w:rPr>
              <w:t xml:space="preserve">The Bidders must submit their bids in </w:t>
            </w:r>
            <w:r w:rsidRPr="007917DD">
              <w:rPr>
                <w:rFonts w:ascii="Segoe UI" w:eastAsia="Times New Roman" w:hAnsi="Segoe UI" w:cs="Segoe UI"/>
                <w:sz w:val="22"/>
                <w:lang w:val="en-GB"/>
              </w:rPr>
              <w:t>Slovene or English.</w:t>
            </w:r>
          </w:p>
        </w:tc>
      </w:tr>
      <w:tr w:rsidR="00802312" w14:paraId="3C87FE2A" w14:textId="77777777" w:rsidTr="0086252C">
        <w:tc>
          <w:tcPr>
            <w:tcW w:w="3964" w:type="dxa"/>
          </w:tcPr>
          <w:p w14:paraId="16D31C0B" w14:textId="77777777" w:rsidR="00802312" w:rsidRPr="00821B21" w:rsidRDefault="00802312" w:rsidP="0086252C">
            <w:pPr>
              <w:jc w:val="both"/>
              <w:rPr>
                <w:rFonts w:ascii="Segoe UI" w:hAnsi="Segoe UI" w:cs="Segoe UI"/>
                <w:b/>
                <w:sz w:val="22"/>
                <w:szCs w:val="22"/>
              </w:rPr>
            </w:pPr>
            <w:proofErr w:type="spellStart"/>
            <w:r w:rsidRPr="00C063CC">
              <w:rPr>
                <w:rFonts w:ascii="Segoe UI" w:hAnsi="Segoe UI" w:cs="Segoe UI"/>
                <w:b/>
                <w:sz w:val="22"/>
                <w:szCs w:val="22"/>
              </w:rPr>
              <w:t>Requested</w:t>
            </w:r>
            <w:proofErr w:type="spellEnd"/>
            <w:r w:rsidRPr="00C063CC">
              <w:rPr>
                <w:rFonts w:ascii="Segoe UI" w:hAnsi="Segoe UI" w:cs="Segoe UI"/>
                <w:b/>
                <w:sz w:val="22"/>
                <w:szCs w:val="22"/>
              </w:rPr>
              <w:t xml:space="preserve"> </w:t>
            </w:r>
            <w:proofErr w:type="spellStart"/>
            <w:r w:rsidRPr="00C063CC">
              <w:rPr>
                <w:rFonts w:ascii="Segoe UI" w:hAnsi="Segoe UI" w:cs="Segoe UI"/>
                <w:b/>
                <w:sz w:val="22"/>
                <w:szCs w:val="22"/>
              </w:rPr>
              <w:t>validity</w:t>
            </w:r>
            <w:proofErr w:type="spellEnd"/>
            <w:r w:rsidRPr="00C063CC">
              <w:rPr>
                <w:rFonts w:ascii="Segoe UI" w:hAnsi="Segoe UI" w:cs="Segoe UI"/>
                <w:b/>
                <w:sz w:val="22"/>
                <w:szCs w:val="22"/>
              </w:rPr>
              <w:t xml:space="preserve"> </w:t>
            </w:r>
            <w:proofErr w:type="spellStart"/>
            <w:r w:rsidRPr="00C063CC">
              <w:rPr>
                <w:rFonts w:ascii="Segoe UI" w:hAnsi="Segoe UI" w:cs="Segoe UI"/>
                <w:b/>
                <w:sz w:val="22"/>
                <w:szCs w:val="22"/>
              </w:rPr>
              <w:t>of</w:t>
            </w:r>
            <w:proofErr w:type="spellEnd"/>
            <w:r w:rsidRPr="00C063CC">
              <w:rPr>
                <w:rFonts w:ascii="Segoe UI" w:hAnsi="Segoe UI" w:cs="Segoe UI"/>
                <w:b/>
                <w:sz w:val="22"/>
                <w:szCs w:val="22"/>
              </w:rPr>
              <w:t xml:space="preserve"> </w:t>
            </w:r>
            <w:proofErr w:type="spellStart"/>
            <w:r w:rsidRPr="00C063CC">
              <w:rPr>
                <w:rFonts w:ascii="Segoe UI" w:hAnsi="Segoe UI" w:cs="Segoe UI"/>
                <w:b/>
                <w:sz w:val="22"/>
                <w:szCs w:val="22"/>
              </w:rPr>
              <w:t>the</w:t>
            </w:r>
            <w:proofErr w:type="spellEnd"/>
            <w:r w:rsidRPr="00C063CC">
              <w:rPr>
                <w:rFonts w:ascii="Segoe UI" w:hAnsi="Segoe UI" w:cs="Segoe UI"/>
                <w:b/>
                <w:sz w:val="22"/>
                <w:szCs w:val="22"/>
              </w:rPr>
              <w:t xml:space="preserve"> tender</w:t>
            </w:r>
            <w:r w:rsidRPr="00821B21">
              <w:rPr>
                <w:rFonts w:ascii="Segoe UI" w:hAnsi="Segoe UI" w:cs="Segoe UI"/>
                <w:b/>
                <w:sz w:val="22"/>
                <w:szCs w:val="22"/>
              </w:rPr>
              <w:t>:</w:t>
            </w:r>
          </w:p>
        </w:tc>
        <w:tc>
          <w:tcPr>
            <w:tcW w:w="6230" w:type="dxa"/>
          </w:tcPr>
          <w:p w14:paraId="3BE78938" w14:textId="529DFBB2" w:rsidR="00802312" w:rsidRPr="006C6C0B" w:rsidRDefault="00312AF9" w:rsidP="0086252C">
            <w:pPr>
              <w:jc w:val="both"/>
              <w:rPr>
                <w:rFonts w:ascii="Segoe UI" w:hAnsi="Segoe UI" w:cs="Segoe UI"/>
                <w:b/>
                <w:bCs/>
                <w:color w:val="FF0000"/>
                <w:sz w:val="22"/>
                <w:szCs w:val="22"/>
              </w:rPr>
            </w:pPr>
            <w:r>
              <w:rPr>
                <w:rFonts w:ascii="Segoe UI" w:hAnsi="Segoe UI" w:cs="Segoe UI"/>
                <w:b/>
                <w:bCs/>
                <w:color w:val="FF0000"/>
                <w:sz w:val="22"/>
                <w:szCs w:val="22"/>
              </w:rPr>
              <w:t xml:space="preserve"> </w:t>
            </w:r>
            <w:r w:rsidR="00802312" w:rsidRPr="00312AF9">
              <w:rPr>
                <w:rFonts w:ascii="Segoe UI" w:hAnsi="Segoe UI" w:cs="Segoe UI"/>
                <w:b/>
                <w:bCs/>
                <w:sz w:val="22"/>
                <w:szCs w:val="22"/>
              </w:rPr>
              <w:t>3</w:t>
            </w:r>
            <w:r w:rsidRPr="00312AF9">
              <w:rPr>
                <w:rFonts w:ascii="Segoe UI" w:hAnsi="Segoe UI" w:cs="Segoe UI"/>
                <w:b/>
                <w:bCs/>
                <w:sz w:val="22"/>
                <w:szCs w:val="22"/>
              </w:rPr>
              <w:t>0.</w:t>
            </w:r>
            <w:r w:rsidR="00644016">
              <w:rPr>
                <w:rFonts w:ascii="Segoe UI" w:hAnsi="Segoe UI" w:cs="Segoe UI"/>
                <w:b/>
                <w:bCs/>
                <w:sz w:val="22"/>
                <w:szCs w:val="22"/>
              </w:rPr>
              <w:t>10</w:t>
            </w:r>
            <w:r w:rsidRPr="00312AF9">
              <w:rPr>
                <w:rFonts w:ascii="Segoe UI" w:hAnsi="Segoe UI" w:cs="Segoe UI"/>
                <w:b/>
                <w:bCs/>
                <w:sz w:val="22"/>
                <w:szCs w:val="22"/>
              </w:rPr>
              <w:t>.</w:t>
            </w:r>
            <w:r w:rsidR="00802312" w:rsidRPr="00312AF9">
              <w:rPr>
                <w:rFonts w:ascii="Segoe UI" w:hAnsi="Segoe UI" w:cs="Segoe UI"/>
                <w:b/>
                <w:bCs/>
                <w:sz w:val="22"/>
                <w:szCs w:val="22"/>
              </w:rPr>
              <w:t xml:space="preserve"> 2024</w:t>
            </w:r>
          </w:p>
        </w:tc>
      </w:tr>
      <w:tr w:rsidR="00802312" w14:paraId="3E1605EF" w14:textId="77777777" w:rsidTr="0086252C">
        <w:tc>
          <w:tcPr>
            <w:tcW w:w="3964" w:type="dxa"/>
          </w:tcPr>
          <w:p w14:paraId="482E5C69" w14:textId="77777777" w:rsidR="00802312" w:rsidRPr="00821B21" w:rsidRDefault="00802312" w:rsidP="0086252C">
            <w:pPr>
              <w:jc w:val="both"/>
              <w:rPr>
                <w:rFonts w:ascii="Segoe UI" w:hAnsi="Segoe UI" w:cs="Segoe UI"/>
                <w:b/>
                <w:sz w:val="22"/>
                <w:szCs w:val="22"/>
              </w:rPr>
            </w:pPr>
            <w:proofErr w:type="spellStart"/>
            <w:r w:rsidRPr="0072278C">
              <w:rPr>
                <w:rFonts w:ascii="Segoe UI" w:hAnsi="Segoe UI" w:cs="Segoe UI"/>
                <w:b/>
                <w:sz w:val="22"/>
                <w:szCs w:val="22"/>
              </w:rPr>
              <w:t>Deadline</w:t>
            </w:r>
            <w:proofErr w:type="spellEnd"/>
            <w:r w:rsidRPr="0072278C">
              <w:rPr>
                <w:rFonts w:ascii="Segoe UI" w:hAnsi="Segoe UI" w:cs="Segoe UI"/>
                <w:b/>
                <w:sz w:val="22"/>
                <w:szCs w:val="22"/>
              </w:rPr>
              <w:t xml:space="preserve"> </w:t>
            </w:r>
            <w:proofErr w:type="spellStart"/>
            <w:r w:rsidRPr="0072278C">
              <w:rPr>
                <w:rFonts w:ascii="Segoe UI" w:hAnsi="Segoe UI" w:cs="Segoe UI"/>
                <w:b/>
                <w:sz w:val="22"/>
                <w:szCs w:val="22"/>
              </w:rPr>
              <w:t>for</w:t>
            </w:r>
            <w:proofErr w:type="spellEnd"/>
            <w:r w:rsidRPr="0072278C">
              <w:rPr>
                <w:rFonts w:ascii="Segoe UI" w:hAnsi="Segoe UI" w:cs="Segoe UI"/>
                <w:b/>
                <w:sz w:val="22"/>
                <w:szCs w:val="22"/>
              </w:rPr>
              <w:t xml:space="preserve"> </w:t>
            </w:r>
            <w:proofErr w:type="spellStart"/>
            <w:r w:rsidRPr="0072278C">
              <w:rPr>
                <w:rFonts w:ascii="Segoe UI" w:hAnsi="Segoe UI" w:cs="Segoe UI"/>
                <w:b/>
                <w:sz w:val="22"/>
                <w:szCs w:val="22"/>
              </w:rPr>
              <w:t>queries</w:t>
            </w:r>
            <w:proofErr w:type="spellEnd"/>
            <w:r w:rsidRPr="0072278C">
              <w:rPr>
                <w:rFonts w:ascii="Segoe UI" w:hAnsi="Segoe UI" w:cs="Segoe UI"/>
                <w:b/>
                <w:sz w:val="22"/>
                <w:szCs w:val="22"/>
              </w:rPr>
              <w:t>:</w:t>
            </w:r>
          </w:p>
        </w:tc>
        <w:tc>
          <w:tcPr>
            <w:tcW w:w="6230" w:type="dxa"/>
          </w:tcPr>
          <w:p w14:paraId="359C091A" w14:textId="4FF723A0" w:rsidR="00802312" w:rsidRPr="00033EFD" w:rsidRDefault="00802312" w:rsidP="0086252C">
            <w:pPr>
              <w:jc w:val="both"/>
              <w:rPr>
                <w:rFonts w:ascii="Segoe UI" w:hAnsi="Segoe UI" w:cs="Segoe UI"/>
                <w:b/>
                <w:sz w:val="22"/>
                <w:szCs w:val="22"/>
              </w:rPr>
            </w:pPr>
            <w:r w:rsidRPr="00033EFD">
              <w:rPr>
                <w:rFonts w:ascii="Segoe UI" w:hAnsi="Segoe UI" w:cs="Segoe UI"/>
                <w:b/>
                <w:sz w:val="22"/>
                <w:szCs w:val="22"/>
              </w:rPr>
              <w:t xml:space="preserve"> </w:t>
            </w:r>
            <w:r w:rsidR="00033EFD" w:rsidRPr="00033EFD">
              <w:rPr>
                <w:rFonts w:ascii="Segoe UI" w:hAnsi="Segoe UI" w:cs="Segoe UI"/>
                <w:b/>
                <w:sz w:val="22"/>
                <w:szCs w:val="22"/>
              </w:rPr>
              <w:t>2</w:t>
            </w:r>
            <w:r w:rsidR="00644016">
              <w:rPr>
                <w:rFonts w:ascii="Segoe UI" w:hAnsi="Segoe UI" w:cs="Segoe UI"/>
                <w:b/>
                <w:sz w:val="22"/>
                <w:szCs w:val="22"/>
              </w:rPr>
              <w:t>6</w:t>
            </w:r>
            <w:r w:rsidR="00033EFD" w:rsidRPr="00033EFD">
              <w:rPr>
                <w:rFonts w:ascii="Segoe UI" w:hAnsi="Segoe UI" w:cs="Segoe UI"/>
                <w:b/>
                <w:sz w:val="22"/>
                <w:szCs w:val="22"/>
              </w:rPr>
              <w:t>.0</w:t>
            </w:r>
            <w:r w:rsidR="00644016">
              <w:rPr>
                <w:rFonts w:ascii="Segoe UI" w:hAnsi="Segoe UI" w:cs="Segoe UI"/>
                <w:b/>
                <w:sz w:val="22"/>
                <w:szCs w:val="22"/>
              </w:rPr>
              <w:t>7</w:t>
            </w:r>
            <w:r w:rsidR="00033EFD" w:rsidRPr="00033EFD">
              <w:rPr>
                <w:rFonts w:ascii="Segoe UI" w:hAnsi="Segoe UI" w:cs="Segoe UI"/>
                <w:b/>
                <w:sz w:val="22"/>
                <w:szCs w:val="22"/>
              </w:rPr>
              <w:t>.</w:t>
            </w:r>
            <w:r w:rsidRPr="00033EFD">
              <w:rPr>
                <w:rFonts w:ascii="Segoe UI" w:hAnsi="Segoe UI" w:cs="Segoe UI"/>
                <w:b/>
                <w:sz w:val="22"/>
                <w:szCs w:val="22"/>
              </w:rPr>
              <w:t xml:space="preserve"> 2024 </w:t>
            </w:r>
            <w:proofErr w:type="spellStart"/>
            <w:r w:rsidR="00033EFD" w:rsidRPr="00033EFD">
              <w:rPr>
                <w:rFonts w:ascii="Segoe UI" w:hAnsi="Segoe UI" w:cs="Segoe UI"/>
                <w:b/>
                <w:sz w:val="22"/>
                <w:szCs w:val="22"/>
              </w:rPr>
              <w:t>till</w:t>
            </w:r>
            <w:proofErr w:type="spellEnd"/>
            <w:r w:rsidRPr="00033EFD">
              <w:rPr>
                <w:rFonts w:ascii="Segoe UI" w:hAnsi="Segoe UI" w:cs="Segoe UI"/>
                <w:b/>
                <w:sz w:val="22"/>
                <w:szCs w:val="22"/>
              </w:rPr>
              <w:t xml:space="preserve"> 1</w:t>
            </w:r>
            <w:r w:rsidR="00033EFD" w:rsidRPr="00033EFD">
              <w:rPr>
                <w:rFonts w:ascii="Segoe UI" w:hAnsi="Segoe UI" w:cs="Segoe UI"/>
                <w:b/>
                <w:sz w:val="22"/>
                <w:szCs w:val="22"/>
              </w:rPr>
              <w:t>0</w:t>
            </w:r>
            <w:r w:rsidRPr="00033EFD">
              <w:rPr>
                <w:rFonts w:ascii="Segoe UI" w:hAnsi="Segoe UI" w:cs="Segoe UI"/>
                <w:b/>
                <w:sz w:val="22"/>
                <w:szCs w:val="22"/>
              </w:rPr>
              <w:t>:00</w:t>
            </w:r>
          </w:p>
        </w:tc>
      </w:tr>
      <w:tr w:rsidR="00802312" w14:paraId="7CAE3D8F" w14:textId="77777777" w:rsidTr="0086252C">
        <w:tc>
          <w:tcPr>
            <w:tcW w:w="3964" w:type="dxa"/>
          </w:tcPr>
          <w:p w14:paraId="6DEE7358" w14:textId="77777777" w:rsidR="00802312" w:rsidRPr="00821B21" w:rsidRDefault="00802312" w:rsidP="0086252C">
            <w:pPr>
              <w:jc w:val="both"/>
              <w:rPr>
                <w:rFonts w:ascii="Segoe UI" w:hAnsi="Segoe UI" w:cs="Segoe UI"/>
                <w:b/>
                <w:sz w:val="22"/>
                <w:szCs w:val="22"/>
              </w:rPr>
            </w:pPr>
            <w:proofErr w:type="spellStart"/>
            <w:r w:rsidRPr="0072278C">
              <w:rPr>
                <w:rFonts w:ascii="Segoe UI" w:hAnsi="Segoe UI" w:cs="Segoe UI"/>
                <w:b/>
                <w:sz w:val="22"/>
                <w:szCs w:val="22"/>
              </w:rPr>
              <w:t>Deadline</w:t>
            </w:r>
            <w:proofErr w:type="spellEnd"/>
            <w:r w:rsidRPr="0072278C">
              <w:rPr>
                <w:rFonts w:ascii="Segoe UI" w:hAnsi="Segoe UI" w:cs="Segoe UI"/>
                <w:b/>
                <w:sz w:val="22"/>
                <w:szCs w:val="22"/>
              </w:rPr>
              <w:t xml:space="preserve"> </w:t>
            </w:r>
            <w:proofErr w:type="spellStart"/>
            <w:r w:rsidRPr="0072278C">
              <w:rPr>
                <w:rFonts w:ascii="Segoe UI" w:hAnsi="Segoe UI" w:cs="Segoe UI"/>
                <w:b/>
                <w:sz w:val="22"/>
                <w:szCs w:val="22"/>
              </w:rPr>
              <w:t>for</w:t>
            </w:r>
            <w:proofErr w:type="spellEnd"/>
            <w:r w:rsidRPr="0072278C">
              <w:rPr>
                <w:rFonts w:ascii="Segoe UI" w:hAnsi="Segoe UI" w:cs="Segoe UI"/>
                <w:b/>
                <w:sz w:val="22"/>
                <w:szCs w:val="22"/>
              </w:rPr>
              <w:t xml:space="preserve"> </w:t>
            </w:r>
            <w:proofErr w:type="spellStart"/>
            <w:r w:rsidRPr="0072278C">
              <w:rPr>
                <w:rFonts w:ascii="Segoe UI" w:hAnsi="Segoe UI" w:cs="Segoe UI"/>
                <w:b/>
                <w:sz w:val="22"/>
                <w:szCs w:val="22"/>
              </w:rPr>
              <w:t>submission</w:t>
            </w:r>
            <w:proofErr w:type="spellEnd"/>
            <w:r w:rsidRPr="0072278C">
              <w:rPr>
                <w:rFonts w:ascii="Segoe UI" w:hAnsi="Segoe UI" w:cs="Segoe UI"/>
                <w:b/>
                <w:sz w:val="22"/>
                <w:szCs w:val="22"/>
              </w:rPr>
              <w:t xml:space="preserve"> </w:t>
            </w:r>
            <w:proofErr w:type="spellStart"/>
            <w:r w:rsidRPr="0072278C">
              <w:rPr>
                <w:rFonts w:ascii="Segoe UI" w:hAnsi="Segoe UI" w:cs="Segoe UI"/>
                <w:b/>
                <w:sz w:val="22"/>
                <w:szCs w:val="22"/>
              </w:rPr>
              <w:t>of</w:t>
            </w:r>
            <w:proofErr w:type="spellEnd"/>
            <w:r w:rsidRPr="0072278C">
              <w:rPr>
                <w:rFonts w:ascii="Segoe UI" w:hAnsi="Segoe UI" w:cs="Segoe UI"/>
                <w:b/>
                <w:sz w:val="22"/>
                <w:szCs w:val="22"/>
              </w:rPr>
              <w:t xml:space="preserve"> </w:t>
            </w:r>
            <w:proofErr w:type="spellStart"/>
            <w:r>
              <w:rPr>
                <w:rFonts w:ascii="Segoe UI" w:hAnsi="Segoe UI" w:cs="Segoe UI"/>
                <w:b/>
                <w:sz w:val="22"/>
                <w:szCs w:val="22"/>
              </w:rPr>
              <w:t>bid</w:t>
            </w:r>
            <w:r w:rsidRPr="0072278C">
              <w:rPr>
                <w:rFonts w:ascii="Segoe UI" w:hAnsi="Segoe UI" w:cs="Segoe UI"/>
                <w:b/>
                <w:sz w:val="22"/>
                <w:szCs w:val="22"/>
              </w:rPr>
              <w:t>s</w:t>
            </w:r>
            <w:proofErr w:type="spellEnd"/>
            <w:r w:rsidRPr="0072278C">
              <w:rPr>
                <w:rFonts w:ascii="Segoe UI" w:hAnsi="Segoe UI" w:cs="Segoe UI"/>
                <w:b/>
                <w:sz w:val="22"/>
                <w:szCs w:val="22"/>
              </w:rPr>
              <w:t>:</w:t>
            </w:r>
          </w:p>
        </w:tc>
        <w:tc>
          <w:tcPr>
            <w:tcW w:w="6230" w:type="dxa"/>
          </w:tcPr>
          <w:p w14:paraId="6FCBE8C8" w14:textId="356B0C18" w:rsidR="00802312" w:rsidRPr="00033EFD" w:rsidRDefault="00802312" w:rsidP="0086252C">
            <w:pPr>
              <w:jc w:val="both"/>
              <w:rPr>
                <w:rFonts w:ascii="Segoe UI" w:hAnsi="Segoe UI" w:cs="Segoe UI"/>
                <w:b/>
                <w:sz w:val="22"/>
                <w:szCs w:val="22"/>
              </w:rPr>
            </w:pPr>
            <w:r w:rsidRPr="00033EFD">
              <w:rPr>
                <w:rFonts w:ascii="Segoe UI" w:hAnsi="Segoe UI" w:cs="Segoe UI"/>
                <w:b/>
                <w:sz w:val="22"/>
                <w:szCs w:val="22"/>
              </w:rPr>
              <w:t xml:space="preserve"> </w:t>
            </w:r>
            <w:r w:rsidR="00644016">
              <w:rPr>
                <w:rFonts w:ascii="Segoe UI" w:hAnsi="Segoe UI" w:cs="Segoe UI"/>
                <w:b/>
                <w:sz w:val="22"/>
                <w:szCs w:val="22"/>
              </w:rPr>
              <w:t>05</w:t>
            </w:r>
            <w:r w:rsidR="00033EFD" w:rsidRPr="00033EFD">
              <w:rPr>
                <w:rFonts w:ascii="Segoe UI" w:hAnsi="Segoe UI" w:cs="Segoe UI"/>
                <w:b/>
                <w:sz w:val="22"/>
                <w:szCs w:val="22"/>
              </w:rPr>
              <w:t>.0</w:t>
            </w:r>
            <w:r w:rsidR="00644016">
              <w:rPr>
                <w:rFonts w:ascii="Segoe UI" w:hAnsi="Segoe UI" w:cs="Segoe UI"/>
                <w:b/>
                <w:sz w:val="22"/>
                <w:szCs w:val="22"/>
              </w:rPr>
              <w:t>8</w:t>
            </w:r>
            <w:r w:rsidR="00033EFD" w:rsidRPr="00033EFD">
              <w:rPr>
                <w:rFonts w:ascii="Segoe UI" w:hAnsi="Segoe UI" w:cs="Segoe UI"/>
                <w:b/>
                <w:sz w:val="22"/>
                <w:szCs w:val="22"/>
              </w:rPr>
              <w:t xml:space="preserve">. </w:t>
            </w:r>
            <w:r w:rsidRPr="00033EFD">
              <w:rPr>
                <w:rFonts w:ascii="Segoe UI" w:hAnsi="Segoe UI" w:cs="Segoe UI"/>
                <w:b/>
                <w:sz w:val="22"/>
                <w:szCs w:val="22"/>
              </w:rPr>
              <w:t xml:space="preserve">2024 </w:t>
            </w:r>
            <w:proofErr w:type="spellStart"/>
            <w:r w:rsidRPr="00033EFD">
              <w:rPr>
                <w:rFonts w:ascii="Segoe UI" w:hAnsi="Segoe UI" w:cs="Segoe UI"/>
                <w:b/>
                <w:sz w:val="22"/>
                <w:szCs w:val="22"/>
              </w:rPr>
              <w:t>till</w:t>
            </w:r>
            <w:proofErr w:type="spellEnd"/>
            <w:r w:rsidRPr="00033EFD">
              <w:rPr>
                <w:rFonts w:ascii="Segoe UI" w:hAnsi="Segoe UI" w:cs="Segoe UI"/>
                <w:b/>
                <w:sz w:val="22"/>
                <w:szCs w:val="22"/>
              </w:rPr>
              <w:t xml:space="preserve"> 1</w:t>
            </w:r>
            <w:r w:rsidR="00033EFD" w:rsidRPr="00033EFD">
              <w:rPr>
                <w:rFonts w:ascii="Segoe UI" w:hAnsi="Segoe UI" w:cs="Segoe UI"/>
                <w:b/>
                <w:sz w:val="22"/>
                <w:szCs w:val="22"/>
              </w:rPr>
              <w:t>0</w:t>
            </w:r>
            <w:r w:rsidRPr="00033EFD">
              <w:rPr>
                <w:rFonts w:ascii="Segoe UI" w:hAnsi="Segoe UI" w:cs="Segoe UI"/>
                <w:b/>
                <w:sz w:val="22"/>
                <w:szCs w:val="22"/>
              </w:rPr>
              <w:t>:00</w:t>
            </w:r>
          </w:p>
        </w:tc>
      </w:tr>
      <w:tr w:rsidR="00802312" w14:paraId="0ABFE0BD" w14:textId="77777777" w:rsidTr="0086252C">
        <w:trPr>
          <w:trHeight w:val="70"/>
        </w:trPr>
        <w:tc>
          <w:tcPr>
            <w:tcW w:w="3964" w:type="dxa"/>
          </w:tcPr>
          <w:p w14:paraId="437C8F5C" w14:textId="77777777" w:rsidR="00802312" w:rsidRPr="00821B21" w:rsidRDefault="00802312" w:rsidP="0086252C">
            <w:pPr>
              <w:jc w:val="both"/>
              <w:rPr>
                <w:rFonts w:ascii="Segoe UI" w:hAnsi="Segoe UI" w:cs="Segoe UI"/>
                <w:b/>
                <w:sz w:val="22"/>
                <w:szCs w:val="22"/>
              </w:rPr>
            </w:pPr>
            <w:r w:rsidRPr="0072278C">
              <w:rPr>
                <w:rFonts w:ascii="Segoe UI" w:hAnsi="Segoe UI" w:cs="Segoe UI"/>
                <w:b/>
                <w:sz w:val="22"/>
                <w:szCs w:val="22"/>
              </w:rPr>
              <w:t xml:space="preserve">Date </w:t>
            </w:r>
            <w:proofErr w:type="spellStart"/>
            <w:r w:rsidRPr="0072278C">
              <w:rPr>
                <w:rFonts w:ascii="Segoe UI" w:hAnsi="Segoe UI" w:cs="Segoe UI"/>
                <w:b/>
                <w:sz w:val="22"/>
                <w:szCs w:val="22"/>
              </w:rPr>
              <w:t>and</w:t>
            </w:r>
            <w:proofErr w:type="spellEnd"/>
            <w:r w:rsidRPr="0072278C">
              <w:rPr>
                <w:rFonts w:ascii="Segoe UI" w:hAnsi="Segoe UI" w:cs="Segoe UI"/>
                <w:b/>
                <w:sz w:val="22"/>
                <w:szCs w:val="22"/>
              </w:rPr>
              <w:t xml:space="preserve"> time </w:t>
            </w:r>
            <w:proofErr w:type="spellStart"/>
            <w:r w:rsidRPr="0072278C">
              <w:rPr>
                <w:rFonts w:ascii="Segoe UI" w:hAnsi="Segoe UI" w:cs="Segoe UI"/>
                <w:b/>
                <w:sz w:val="22"/>
                <w:szCs w:val="22"/>
              </w:rPr>
              <w:t>of</w:t>
            </w:r>
            <w:proofErr w:type="spellEnd"/>
            <w:r w:rsidRPr="0072278C">
              <w:rPr>
                <w:rFonts w:ascii="Segoe UI" w:hAnsi="Segoe UI" w:cs="Segoe UI"/>
                <w:b/>
                <w:sz w:val="22"/>
                <w:szCs w:val="22"/>
              </w:rPr>
              <w:t xml:space="preserve"> </w:t>
            </w:r>
            <w:proofErr w:type="spellStart"/>
            <w:r w:rsidRPr="0072278C">
              <w:rPr>
                <w:rFonts w:ascii="Segoe UI" w:hAnsi="Segoe UI" w:cs="Segoe UI"/>
                <w:b/>
                <w:sz w:val="22"/>
                <w:szCs w:val="22"/>
              </w:rPr>
              <w:t>the</w:t>
            </w:r>
            <w:proofErr w:type="spellEnd"/>
            <w:r w:rsidRPr="0072278C">
              <w:rPr>
                <w:rFonts w:ascii="Segoe UI" w:hAnsi="Segoe UI" w:cs="Segoe UI"/>
                <w:b/>
                <w:sz w:val="22"/>
                <w:szCs w:val="22"/>
              </w:rPr>
              <w:t xml:space="preserve"> </w:t>
            </w:r>
            <w:proofErr w:type="spellStart"/>
            <w:r w:rsidRPr="0072278C">
              <w:rPr>
                <w:rFonts w:ascii="Segoe UI" w:hAnsi="Segoe UI" w:cs="Segoe UI"/>
                <w:b/>
                <w:sz w:val="22"/>
                <w:szCs w:val="22"/>
              </w:rPr>
              <w:t>public</w:t>
            </w:r>
            <w:proofErr w:type="spellEnd"/>
            <w:r w:rsidRPr="0072278C">
              <w:rPr>
                <w:rFonts w:ascii="Segoe UI" w:hAnsi="Segoe UI" w:cs="Segoe UI"/>
                <w:b/>
                <w:sz w:val="22"/>
                <w:szCs w:val="22"/>
              </w:rPr>
              <w:t xml:space="preserve"> </w:t>
            </w:r>
            <w:proofErr w:type="spellStart"/>
            <w:r w:rsidRPr="0072278C">
              <w:rPr>
                <w:rFonts w:ascii="Segoe UI" w:hAnsi="Segoe UI" w:cs="Segoe UI"/>
                <w:b/>
                <w:sz w:val="22"/>
                <w:szCs w:val="22"/>
              </w:rPr>
              <w:t>opening</w:t>
            </w:r>
            <w:proofErr w:type="spellEnd"/>
            <w:r w:rsidRPr="00821B21">
              <w:rPr>
                <w:rFonts w:ascii="Segoe UI" w:hAnsi="Segoe UI" w:cs="Segoe UI"/>
                <w:b/>
                <w:sz w:val="22"/>
                <w:szCs w:val="22"/>
              </w:rPr>
              <w:t>:</w:t>
            </w:r>
          </w:p>
        </w:tc>
        <w:tc>
          <w:tcPr>
            <w:tcW w:w="6230" w:type="dxa"/>
          </w:tcPr>
          <w:p w14:paraId="1C94925E" w14:textId="158D2ADA" w:rsidR="00802312" w:rsidRPr="00033EFD" w:rsidRDefault="00802312" w:rsidP="0086252C">
            <w:pPr>
              <w:jc w:val="both"/>
              <w:rPr>
                <w:rFonts w:ascii="Segoe UI" w:hAnsi="Segoe UI" w:cs="Segoe UI"/>
                <w:b/>
                <w:sz w:val="22"/>
                <w:szCs w:val="22"/>
              </w:rPr>
            </w:pPr>
            <w:r w:rsidRPr="00033EFD">
              <w:rPr>
                <w:rFonts w:ascii="Segoe UI" w:hAnsi="Segoe UI" w:cs="Segoe UI"/>
                <w:b/>
                <w:sz w:val="22"/>
                <w:szCs w:val="22"/>
              </w:rPr>
              <w:t xml:space="preserve"> </w:t>
            </w:r>
            <w:r w:rsidR="00644016">
              <w:rPr>
                <w:rFonts w:ascii="Segoe UI" w:hAnsi="Segoe UI" w:cs="Segoe UI"/>
                <w:b/>
                <w:sz w:val="22"/>
                <w:szCs w:val="22"/>
              </w:rPr>
              <w:t>05</w:t>
            </w:r>
            <w:r w:rsidR="00033EFD" w:rsidRPr="00033EFD">
              <w:rPr>
                <w:rFonts w:ascii="Segoe UI" w:hAnsi="Segoe UI" w:cs="Segoe UI"/>
                <w:b/>
                <w:sz w:val="22"/>
                <w:szCs w:val="22"/>
              </w:rPr>
              <w:t>.0</w:t>
            </w:r>
            <w:r w:rsidR="00644016">
              <w:rPr>
                <w:rFonts w:ascii="Segoe UI" w:hAnsi="Segoe UI" w:cs="Segoe UI"/>
                <w:b/>
                <w:sz w:val="22"/>
                <w:szCs w:val="22"/>
              </w:rPr>
              <w:t>8</w:t>
            </w:r>
            <w:r w:rsidR="00033EFD" w:rsidRPr="00033EFD">
              <w:rPr>
                <w:rFonts w:ascii="Segoe UI" w:hAnsi="Segoe UI" w:cs="Segoe UI"/>
                <w:b/>
                <w:sz w:val="22"/>
                <w:szCs w:val="22"/>
              </w:rPr>
              <w:t>.</w:t>
            </w:r>
            <w:r w:rsidRPr="00033EFD">
              <w:rPr>
                <w:rFonts w:ascii="Segoe UI" w:hAnsi="Segoe UI" w:cs="Segoe UI"/>
                <w:b/>
                <w:sz w:val="22"/>
                <w:szCs w:val="22"/>
              </w:rPr>
              <w:t xml:space="preserve"> 2024 </w:t>
            </w:r>
            <w:proofErr w:type="spellStart"/>
            <w:r w:rsidRPr="00033EFD">
              <w:rPr>
                <w:rFonts w:ascii="Segoe UI" w:hAnsi="Segoe UI" w:cs="Segoe UI"/>
                <w:b/>
                <w:sz w:val="22"/>
                <w:szCs w:val="22"/>
              </w:rPr>
              <w:t>till</w:t>
            </w:r>
            <w:proofErr w:type="spellEnd"/>
            <w:r w:rsidRPr="00033EFD">
              <w:rPr>
                <w:rFonts w:ascii="Segoe UI" w:hAnsi="Segoe UI" w:cs="Segoe UI"/>
                <w:b/>
                <w:sz w:val="22"/>
                <w:szCs w:val="22"/>
              </w:rPr>
              <w:t xml:space="preserve"> 1</w:t>
            </w:r>
            <w:r w:rsidR="00033EFD" w:rsidRPr="00033EFD">
              <w:rPr>
                <w:rFonts w:ascii="Segoe UI" w:hAnsi="Segoe UI" w:cs="Segoe UI"/>
                <w:b/>
                <w:sz w:val="22"/>
                <w:szCs w:val="22"/>
              </w:rPr>
              <w:t>2</w:t>
            </w:r>
            <w:r w:rsidRPr="00033EFD">
              <w:rPr>
                <w:rFonts w:ascii="Segoe UI" w:hAnsi="Segoe UI" w:cs="Segoe UI"/>
                <w:b/>
                <w:sz w:val="22"/>
                <w:szCs w:val="22"/>
              </w:rPr>
              <w:t>:00</w:t>
            </w:r>
          </w:p>
        </w:tc>
      </w:tr>
    </w:tbl>
    <w:p w14:paraId="56364BB3" w14:textId="77777777" w:rsidR="00494141" w:rsidRDefault="00494141" w:rsidP="000C5C55">
      <w:pPr>
        <w:spacing w:line="240" w:lineRule="auto"/>
        <w:jc w:val="both"/>
        <w:rPr>
          <w:rFonts w:ascii="Segoe UI" w:hAnsi="Segoe UI" w:cs="Segoe UI"/>
          <w:sz w:val="22"/>
        </w:rPr>
      </w:pPr>
    </w:p>
    <w:p w14:paraId="16FCF6E0" w14:textId="77777777" w:rsidR="00494141" w:rsidRDefault="00494141" w:rsidP="000C5C55">
      <w:pPr>
        <w:spacing w:line="240" w:lineRule="auto"/>
        <w:jc w:val="both"/>
        <w:rPr>
          <w:rFonts w:ascii="Segoe UI" w:hAnsi="Segoe UI" w:cs="Segoe UI"/>
          <w:sz w:val="22"/>
        </w:rPr>
      </w:pPr>
    </w:p>
    <w:p w14:paraId="088F9CFA" w14:textId="7C02EAF7" w:rsidR="00756B78" w:rsidRPr="00886AF3" w:rsidRDefault="004112D5" w:rsidP="000C5C55">
      <w:pPr>
        <w:spacing w:line="240" w:lineRule="auto"/>
        <w:jc w:val="both"/>
        <w:rPr>
          <w:rFonts w:ascii="Segoe UI" w:hAnsi="Segoe UI" w:cs="Segoe UI"/>
          <w:sz w:val="22"/>
        </w:rPr>
      </w:pPr>
      <w:proofErr w:type="spellStart"/>
      <w:r>
        <w:rPr>
          <w:rFonts w:ascii="Segoe UI" w:hAnsi="Segoe UI" w:cs="Segoe UI"/>
          <w:sz w:val="22"/>
        </w:rPr>
        <w:t>D</w:t>
      </w:r>
      <w:r w:rsidRPr="004112D5">
        <w:rPr>
          <w:rFonts w:ascii="Segoe UI" w:hAnsi="Segoe UI" w:cs="Segoe UI"/>
          <w:sz w:val="22"/>
        </w:rPr>
        <w:t>etailed</w:t>
      </w:r>
      <w:proofErr w:type="spellEnd"/>
      <w:r w:rsidRPr="004112D5">
        <w:rPr>
          <w:rFonts w:ascii="Segoe UI" w:hAnsi="Segoe UI" w:cs="Segoe UI"/>
          <w:sz w:val="22"/>
        </w:rPr>
        <w:t xml:space="preserve"> </w:t>
      </w:r>
      <w:proofErr w:type="spellStart"/>
      <w:r w:rsidRPr="004112D5">
        <w:rPr>
          <w:rFonts w:ascii="Segoe UI" w:hAnsi="Segoe UI" w:cs="Segoe UI"/>
          <w:sz w:val="22"/>
        </w:rPr>
        <w:t>specification</w:t>
      </w:r>
      <w:proofErr w:type="spellEnd"/>
      <w:r w:rsidRPr="004112D5">
        <w:rPr>
          <w:rFonts w:ascii="Segoe UI" w:hAnsi="Segoe UI" w:cs="Segoe UI"/>
          <w:sz w:val="22"/>
        </w:rPr>
        <w:t xml:space="preserve"> </w:t>
      </w:r>
      <w:proofErr w:type="spellStart"/>
      <w:r w:rsidRPr="004112D5">
        <w:rPr>
          <w:rFonts w:ascii="Segoe UI" w:hAnsi="Segoe UI" w:cs="Segoe UI"/>
          <w:sz w:val="22"/>
        </w:rPr>
        <w:t>of</w:t>
      </w:r>
      <w:proofErr w:type="spellEnd"/>
      <w:r w:rsidRPr="004112D5">
        <w:rPr>
          <w:rFonts w:ascii="Segoe UI" w:hAnsi="Segoe UI" w:cs="Segoe UI"/>
          <w:sz w:val="22"/>
        </w:rPr>
        <w:t xml:space="preserve"> </w:t>
      </w:r>
      <w:proofErr w:type="spellStart"/>
      <w:r w:rsidRPr="004112D5">
        <w:rPr>
          <w:rFonts w:ascii="Segoe UI" w:hAnsi="Segoe UI" w:cs="Segoe UI"/>
          <w:sz w:val="22"/>
        </w:rPr>
        <w:t>the</w:t>
      </w:r>
      <w:proofErr w:type="spellEnd"/>
      <w:r w:rsidRPr="004112D5">
        <w:rPr>
          <w:rFonts w:ascii="Segoe UI" w:hAnsi="Segoe UI" w:cs="Segoe UI"/>
          <w:sz w:val="22"/>
        </w:rPr>
        <w:t xml:space="preserve"> </w:t>
      </w:r>
      <w:r>
        <w:rPr>
          <w:rFonts w:ascii="Segoe UI" w:hAnsi="Segoe UI" w:cs="Segoe UI"/>
          <w:sz w:val="22"/>
        </w:rPr>
        <w:t>tender</w:t>
      </w:r>
      <w:r w:rsidRPr="004112D5">
        <w:rPr>
          <w:rFonts w:ascii="Segoe UI" w:hAnsi="Segoe UI" w:cs="Segoe UI"/>
          <w:sz w:val="22"/>
        </w:rPr>
        <w:t xml:space="preserve"> </w:t>
      </w:r>
      <w:proofErr w:type="spellStart"/>
      <w:r>
        <w:rPr>
          <w:rFonts w:ascii="Segoe UI" w:hAnsi="Segoe UI" w:cs="Segoe UI"/>
          <w:sz w:val="22"/>
        </w:rPr>
        <w:t>can</w:t>
      </w:r>
      <w:proofErr w:type="spellEnd"/>
      <w:r>
        <w:rPr>
          <w:rFonts w:ascii="Segoe UI" w:hAnsi="Segoe UI" w:cs="Segoe UI"/>
          <w:sz w:val="22"/>
        </w:rPr>
        <w:t xml:space="preserve"> be </w:t>
      </w:r>
      <w:proofErr w:type="spellStart"/>
      <w:r>
        <w:rPr>
          <w:rFonts w:ascii="Segoe UI" w:hAnsi="Segoe UI" w:cs="Segoe UI"/>
          <w:sz w:val="22"/>
        </w:rPr>
        <w:t>found</w:t>
      </w:r>
      <w:proofErr w:type="spellEnd"/>
      <w:r>
        <w:rPr>
          <w:rFonts w:ascii="Segoe UI" w:hAnsi="Segoe UI" w:cs="Segoe UI"/>
          <w:sz w:val="22"/>
        </w:rPr>
        <w:t xml:space="preserve"> </w:t>
      </w:r>
      <w:proofErr w:type="spellStart"/>
      <w:r>
        <w:rPr>
          <w:rFonts w:ascii="Segoe UI" w:hAnsi="Segoe UI" w:cs="Segoe UI"/>
          <w:sz w:val="22"/>
        </w:rPr>
        <w:t>from</w:t>
      </w:r>
      <w:proofErr w:type="spellEnd"/>
      <w:r w:rsidRPr="004112D5">
        <w:rPr>
          <w:rFonts w:ascii="Segoe UI" w:hAnsi="Segoe UI" w:cs="Segoe UI"/>
          <w:sz w:val="22"/>
        </w:rPr>
        <w:t xml:space="preserve"> </w:t>
      </w:r>
      <w:proofErr w:type="spellStart"/>
      <w:r w:rsidRPr="004112D5">
        <w:rPr>
          <w:rFonts w:ascii="Segoe UI" w:hAnsi="Segoe UI" w:cs="Segoe UI"/>
          <w:sz w:val="22"/>
        </w:rPr>
        <w:t>the</w:t>
      </w:r>
      <w:proofErr w:type="spellEnd"/>
      <w:r w:rsidRPr="004112D5">
        <w:rPr>
          <w:rFonts w:ascii="Segoe UI" w:hAnsi="Segoe UI" w:cs="Segoe UI"/>
          <w:sz w:val="22"/>
        </w:rPr>
        <w:t xml:space="preserve"> </w:t>
      </w:r>
      <w:proofErr w:type="spellStart"/>
      <w:r w:rsidRPr="004112D5">
        <w:rPr>
          <w:rFonts w:ascii="Segoe UI" w:hAnsi="Segoe UI" w:cs="Segoe UI"/>
          <w:sz w:val="22"/>
        </w:rPr>
        <w:t>technical</w:t>
      </w:r>
      <w:proofErr w:type="spellEnd"/>
      <w:r w:rsidRPr="004112D5">
        <w:rPr>
          <w:rFonts w:ascii="Segoe UI" w:hAnsi="Segoe UI" w:cs="Segoe UI"/>
          <w:sz w:val="22"/>
        </w:rPr>
        <w:t xml:space="preserve"> </w:t>
      </w:r>
      <w:proofErr w:type="spellStart"/>
      <w:r w:rsidRPr="004112D5">
        <w:rPr>
          <w:rFonts w:ascii="Segoe UI" w:hAnsi="Segoe UI" w:cs="Segoe UI"/>
          <w:sz w:val="22"/>
        </w:rPr>
        <w:t>specifications</w:t>
      </w:r>
      <w:proofErr w:type="spellEnd"/>
      <w:r w:rsidRPr="004112D5">
        <w:rPr>
          <w:rFonts w:ascii="Segoe UI" w:hAnsi="Segoe UI" w:cs="Segoe UI"/>
          <w:sz w:val="22"/>
        </w:rPr>
        <w:t xml:space="preserve"> - </w:t>
      </w:r>
      <w:proofErr w:type="spellStart"/>
      <w:r w:rsidRPr="004112D5">
        <w:rPr>
          <w:rFonts w:ascii="Segoe UI" w:hAnsi="Segoe UI" w:cs="Segoe UI"/>
          <w:sz w:val="22"/>
        </w:rPr>
        <w:t>point</w:t>
      </w:r>
      <w:proofErr w:type="spellEnd"/>
      <w:r w:rsidRPr="004112D5">
        <w:rPr>
          <w:rFonts w:ascii="Segoe UI" w:hAnsi="Segoe UI" w:cs="Segoe UI"/>
          <w:sz w:val="22"/>
        </w:rPr>
        <w:t xml:space="preserve"> 2 </w:t>
      </w:r>
      <w:proofErr w:type="spellStart"/>
      <w:r w:rsidRPr="004112D5">
        <w:rPr>
          <w:rFonts w:ascii="Segoe UI" w:hAnsi="Segoe UI" w:cs="Segoe UI"/>
          <w:sz w:val="22"/>
        </w:rPr>
        <w:t>of</w:t>
      </w:r>
      <w:proofErr w:type="spellEnd"/>
      <w:r w:rsidRPr="004112D5">
        <w:rPr>
          <w:rFonts w:ascii="Segoe UI" w:hAnsi="Segoe UI" w:cs="Segoe UI"/>
          <w:sz w:val="22"/>
        </w:rPr>
        <w:t xml:space="preserve"> </w:t>
      </w:r>
      <w:proofErr w:type="spellStart"/>
      <w:r w:rsidRPr="004112D5">
        <w:rPr>
          <w:rFonts w:ascii="Segoe UI" w:hAnsi="Segoe UI" w:cs="Segoe UI"/>
          <w:sz w:val="22"/>
        </w:rPr>
        <w:t>these</w:t>
      </w:r>
      <w:proofErr w:type="spellEnd"/>
      <w:r w:rsidRPr="004112D5">
        <w:rPr>
          <w:rFonts w:ascii="Segoe UI" w:hAnsi="Segoe UI" w:cs="Segoe UI"/>
          <w:sz w:val="22"/>
        </w:rPr>
        <w:t xml:space="preserve"> </w:t>
      </w:r>
      <w:proofErr w:type="spellStart"/>
      <w:r w:rsidRPr="004112D5">
        <w:rPr>
          <w:rFonts w:ascii="Segoe UI" w:hAnsi="Segoe UI" w:cs="Segoe UI"/>
          <w:sz w:val="22"/>
        </w:rPr>
        <w:t>instructions</w:t>
      </w:r>
      <w:proofErr w:type="spellEnd"/>
      <w:r w:rsidR="00756B78">
        <w:rPr>
          <w:rFonts w:ascii="Segoe UI" w:hAnsi="Segoe UI" w:cs="Segoe UI"/>
          <w:sz w:val="22"/>
        </w:rPr>
        <w:t>.</w:t>
      </w:r>
    </w:p>
    <w:p w14:paraId="4958797B" w14:textId="40E6A9C8" w:rsidR="007C0102" w:rsidRPr="007C0102" w:rsidRDefault="00A435A8" w:rsidP="007C0102">
      <w:pPr>
        <w:pStyle w:val="Naslov1"/>
        <w:numPr>
          <w:ilvl w:val="0"/>
          <w:numId w:val="0"/>
        </w:numPr>
        <w:shd w:val="clear" w:color="auto" w:fill="DEEAF6" w:themeFill="accent5" w:themeFillTint="33"/>
        <w:spacing w:line="240" w:lineRule="auto"/>
        <w:rPr>
          <w:rFonts w:ascii="Segoe UI" w:hAnsi="Segoe UI" w:cs="Segoe UI"/>
          <w:sz w:val="28"/>
        </w:rPr>
      </w:pPr>
      <w:bookmarkStart w:id="7" w:name="_Toc92966420"/>
      <w:r>
        <w:rPr>
          <w:rFonts w:ascii="Segoe UI" w:hAnsi="Segoe UI" w:cs="Segoe UI"/>
          <w:sz w:val="28"/>
        </w:rPr>
        <w:t xml:space="preserve">1.3 </w:t>
      </w:r>
      <w:bookmarkEnd w:id="7"/>
      <w:r w:rsidR="005B475A">
        <w:rPr>
          <w:rFonts w:ascii="Segoe UI" w:hAnsi="Segoe UI" w:cs="Segoe UI"/>
          <w:sz w:val="28"/>
        </w:rPr>
        <w:t>implementation of the tender</w:t>
      </w:r>
    </w:p>
    <w:p w14:paraId="419F4FEF" w14:textId="7BF0E924" w:rsidR="007C0102" w:rsidRPr="007C0102" w:rsidRDefault="007C0102" w:rsidP="007C0102">
      <w:pPr>
        <w:spacing w:line="240" w:lineRule="auto"/>
        <w:jc w:val="both"/>
        <w:rPr>
          <w:rFonts w:ascii="Segoe UI" w:hAnsi="Segoe UI" w:cs="Segoe UI"/>
          <w:color w:val="000000" w:themeColor="text1"/>
          <w:sz w:val="22"/>
        </w:rPr>
      </w:pPr>
      <w:proofErr w:type="spellStart"/>
      <w:r w:rsidRPr="007C0102">
        <w:rPr>
          <w:rFonts w:ascii="Segoe UI" w:hAnsi="Segoe UI" w:cs="Segoe UI"/>
          <w:color w:val="000000" w:themeColor="text1"/>
          <w:sz w:val="22"/>
        </w:rPr>
        <w:t>The</w:t>
      </w:r>
      <w:proofErr w:type="spellEnd"/>
      <w:r w:rsidRPr="007C0102">
        <w:rPr>
          <w:rFonts w:ascii="Segoe UI" w:hAnsi="Segoe UI" w:cs="Segoe UI"/>
          <w:color w:val="000000" w:themeColor="text1"/>
          <w:sz w:val="22"/>
        </w:rPr>
        <w:t xml:space="preserve"> </w:t>
      </w:r>
      <w:proofErr w:type="spellStart"/>
      <w:r w:rsidR="00022001" w:rsidRPr="00022001">
        <w:rPr>
          <w:rFonts w:ascii="Segoe UI" w:hAnsi="Segoe UI" w:cs="Segoe UI"/>
          <w:color w:val="000000" w:themeColor="text1"/>
          <w:sz w:val="22"/>
        </w:rPr>
        <w:t>Contracting</w:t>
      </w:r>
      <w:proofErr w:type="spellEnd"/>
      <w:r w:rsidR="00022001" w:rsidRPr="00022001">
        <w:rPr>
          <w:rFonts w:ascii="Segoe UI" w:hAnsi="Segoe UI" w:cs="Segoe UI"/>
          <w:color w:val="000000" w:themeColor="text1"/>
          <w:sz w:val="22"/>
        </w:rPr>
        <w:t xml:space="preserve"> </w:t>
      </w:r>
      <w:proofErr w:type="spellStart"/>
      <w:r w:rsidR="00022001" w:rsidRPr="00022001">
        <w:rPr>
          <w:rFonts w:ascii="Segoe UI" w:hAnsi="Segoe UI" w:cs="Segoe UI"/>
          <w:color w:val="000000" w:themeColor="text1"/>
          <w:sz w:val="22"/>
        </w:rPr>
        <w:t>Authority</w:t>
      </w:r>
      <w:proofErr w:type="spellEnd"/>
      <w:r w:rsidR="00022001" w:rsidRPr="00022001">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carries</w:t>
      </w:r>
      <w:proofErr w:type="spellEnd"/>
      <w:r w:rsidRPr="007C0102">
        <w:rPr>
          <w:rFonts w:ascii="Segoe UI" w:hAnsi="Segoe UI" w:cs="Segoe UI"/>
          <w:color w:val="000000" w:themeColor="text1"/>
          <w:sz w:val="22"/>
        </w:rPr>
        <w:t xml:space="preserve"> out </w:t>
      </w:r>
      <w:proofErr w:type="spellStart"/>
      <w:r w:rsidRPr="007C0102">
        <w:rPr>
          <w:rFonts w:ascii="Segoe UI" w:hAnsi="Segoe UI" w:cs="Segoe UI"/>
          <w:color w:val="000000" w:themeColor="text1"/>
          <w:sz w:val="22"/>
        </w:rPr>
        <w:t>the</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process</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of</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awarding</w:t>
      </w:r>
      <w:proofErr w:type="spellEnd"/>
      <w:r w:rsidRPr="007C0102">
        <w:rPr>
          <w:rFonts w:ascii="Segoe UI" w:hAnsi="Segoe UI" w:cs="Segoe UI"/>
          <w:color w:val="000000" w:themeColor="text1"/>
          <w:sz w:val="22"/>
        </w:rPr>
        <w:t xml:space="preserve"> a </w:t>
      </w:r>
      <w:proofErr w:type="spellStart"/>
      <w:r w:rsidRPr="007C0102">
        <w:rPr>
          <w:rFonts w:ascii="Segoe UI" w:hAnsi="Segoe UI" w:cs="Segoe UI"/>
          <w:color w:val="000000" w:themeColor="text1"/>
          <w:sz w:val="22"/>
        </w:rPr>
        <w:t>public</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contract</w:t>
      </w:r>
      <w:proofErr w:type="spellEnd"/>
      <w:r w:rsidRPr="007C0102">
        <w:rPr>
          <w:rFonts w:ascii="Segoe UI" w:hAnsi="Segoe UI" w:cs="Segoe UI"/>
          <w:color w:val="000000" w:themeColor="text1"/>
          <w:sz w:val="22"/>
        </w:rPr>
        <w:t xml:space="preserve"> on </w:t>
      </w:r>
      <w:proofErr w:type="spellStart"/>
      <w:r w:rsidRPr="007C0102">
        <w:rPr>
          <w:rFonts w:ascii="Segoe UI" w:hAnsi="Segoe UI" w:cs="Segoe UI"/>
          <w:color w:val="000000" w:themeColor="text1"/>
          <w:sz w:val="22"/>
        </w:rPr>
        <w:t>the</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basis</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of</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the</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applicable</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law</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and</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by-laws</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governing</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public</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procurement</w:t>
      </w:r>
      <w:proofErr w:type="spellEnd"/>
      <w:r w:rsidRPr="007C0102">
        <w:rPr>
          <w:rFonts w:ascii="Segoe UI" w:hAnsi="Segoe UI" w:cs="Segoe UI"/>
          <w:color w:val="000000" w:themeColor="text1"/>
          <w:sz w:val="22"/>
        </w:rPr>
        <w:t xml:space="preserve">, in </w:t>
      </w:r>
      <w:proofErr w:type="spellStart"/>
      <w:r w:rsidRPr="007C0102">
        <w:rPr>
          <w:rFonts w:ascii="Segoe UI" w:hAnsi="Segoe UI" w:cs="Segoe UI"/>
          <w:color w:val="000000" w:themeColor="text1"/>
          <w:sz w:val="22"/>
        </w:rPr>
        <w:t>accordance</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with</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the</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applicable</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legislation</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governing</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the</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field</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of</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public</w:t>
      </w:r>
      <w:proofErr w:type="spellEnd"/>
      <w:r w:rsidRPr="007C0102">
        <w:rPr>
          <w:rFonts w:ascii="Segoe UI" w:hAnsi="Segoe UI" w:cs="Segoe UI"/>
          <w:color w:val="000000" w:themeColor="text1"/>
          <w:sz w:val="22"/>
        </w:rPr>
        <w:t xml:space="preserve"> finance </w:t>
      </w:r>
      <w:proofErr w:type="spellStart"/>
      <w:r w:rsidRPr="007C0102">
        <w:rPr>
          <w:rFonts w:ascii="Segoe UI" w:hAnsi="Segoe UI" w:cs="Segoe UI"/>
          <w:color w:val="000000" w:themeColor="text1"/>
          <w:sz w:val="22"/>
        </w:rPr>
        <w:t>and</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the</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field</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that</w:t>
      </w:r>
      <w:proofErr w:type="spellEnd"/>
      <w:r w:rsidRPr="007C0102">
        <w:rPr>
          <w:rFonts w:ascii="Segoe UI" w:hAnsi="Segoe UI" w:cs="Segoe UI"/>
          <w:color w:val="000000" w:themeColor="text1"/>
          <w:sz w:val="22"/>
        </w:rPr>
        <w:t xml:space="preserve"> is </w:t>
      </w:r>
      <w:proofErr w:type="spellStart"/>
      <w:r w:rsidRPr="007C0102">
        <w:rPr>
          <w:rFonts w:ascii="Segoe UI" w:hAnsi="Segoe UI" w:cs="Segoe UI"/>
          <w:color w:val="000000" w:themeColor="text1"/>
          <w:sz w:val="22"/>
        </w:rPr>
        <w:t>the</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subject</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of</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public</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procurement</w:t>
      </w:r>
      <w:proofErr w:type="spellEnd"/>
      <w:r w:rsidRPr="007C0102">
        <w:rPr>
          <w:rFonts w:ascii="Segoe UI" w:hAnsi="Segoe UI" w:cs="Segoe UI"/>
          <w:color w:val="000000" w:themeColor="text1"/>
          <w:sz w:val="22"/>
        </w:rPr>
        <w:t>.</w:t>
      </w:r>
    </w:p>
    <w:p w14:paraId="17CA5A38" w14:textId="77777777" w:rsidR="007C0102" w:rsidRPr="00735456" w:rsidRDefault="007C0102" w:rsidP="007C0102">
      <w:pPr>
        <w:spacing w:line="240" w:lineRule="auto"/>
        <w:jc w:val="both"/>
        <w:rPr>
          <w:rFonts w:ascii="Segoe UI" w:hAnsi="Segoe UI" w:cs="Segoe UI"/>
          <w:color w:val="000000" w:themeColor="text1"/>
          <w:sz w:val="16"/>
          <w:szCs w:val="16"/>
        </w:rPr>
      </w:pPr>
    </w:p>
    <w:p w14:paraId="710E0B11" w14:textId="77777777" w:rsidR="00886AF3" w:rsidRDefault="007C0102" w:rsidP="00886AF3">
      <w:pPr>
        <w:spacing w:line="240" w:lineRule="auto"/>
        <w:jc w:val="both"/>
        <w:rPr>
          <w:rFonts w:ascii="Segoe UI" w:hAnsi="Segoe UI" w:cs="Segoe UI"/>
          <w:color w:val="000000" w:themeColor="text1"/>
          <w:sz w:val="22"/>
        </w:rPr>
      </w:pPr>
      <w:r w:rsidRPr="007C0102">
        <w:rPr>
          <w:rFonts w:ascii="Segoe UI" w:hAnsi="Segoe UI" w:cs="Segoe UI"/>
          <w:color w:val="000000" w:themeColor="text1"/>
          <w:sz w:val="22"/>
        </w:rPr>
        <w:t xml:space="preserve">An </w:t>
      </w:r>
      <w:proofErr w:type="spellStart"/>
      <w:r w:rsidRPr="007C0102">
        <w:rPr>
          <w:rFonts w:ascii="Segoe UI" w:hAnsi="Segoe UI" w:cs="Segoe UI"/>
          <w:color w:val="000000" w:themeColor="text1"/>
          <w:sz w:val="22"/>
        </w:rPr>
        <w:t>entity</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that</w:t>
      </w:r>
      <w:proofErr w:type="spellEnd"/>
      <w:r w:rsidRPr="007C0102">
        <w:rPr>
          <w:rFonts w:ascii="Segoe UI" w:hAnsi="Segoe UI" w:cs="Segoe UI"/>
          <w:color w:val="000000" w:themeColor="text1"/>
          <w:sz w:val="22"/>
        </w:rPr>
        <w:t xml:space="preserve"> is </w:t>
      </w:r>
      <w:proofErr w:type="spellStart"/>
      <w:r w:rsidRPr="007C0102">
        <w:rPr>
          <w:rFonts w:ascii="Segoe UI" w:hAnsi="Segoe UI" w:cs="Segoe UI"/>
          <w:color w:val="000000" w:themeColor="text1"/>
          <w:sz w:val="22"/>
        </w:rPr>
        <w:t>subject</w:t>
      </w:r>
      <w:proofErr w:type="spellEnd"/>
      <w:r w:rsidRPr="007C0102">
        <w:rPr>
          <w:rFonts w:ascii="Segoe UI" w:hAnsi="Segoe UI" w:cs="Segoe UI"/>
          <w:color w:val="000000" w:themeColor="text1"/>
          <w:sz w:val="22"/>
        </w:rPr>
        <w:t xml:space="preserve"> to </w:t>
      </w:r>
      <w:proofErr w:type="spellStart"/>
      <w:r w:rsidRPr="007C0102">
        <w:rPr>
          <w:rFonts w:ascii="Segoe UI" w:hAnsi="Segoe UI" w:cs="Segoe UI"/>
          <w:color w:val="000000" w:themeColor="text1"/>
          <w:sz w:val="22"/>
        </w:rPr>
        <w:t>an</w:t>
      </w:r>
      <w:proofErr w:type="spellEnd"/>
      <w:r w:rsidRPr="007C0102">
        <w:rPr>
          <w:rFonts w:ascii="Segoe UI" w:hAnsi="Segoe UI" w:cs="Segoe UI"/>
          <w:color w:val="000000" w:themeColor="text1"/>
          <w:sz w:val="22"/>
        </w:rPr>
        <w:t xml:space="preserve"> absolute business ban </w:t>
      </w:r>
      <w:proofErr w:type="spellStart"/>
      <w:r w:rsidRPr="007C0102">
        <w:rPr>
          <w:rFonts w:ascii="Segoe UI" w:hAnsi="Segoe UI" w:cs="Segoe UI"/>
          <w:color w:val="000000" w:themeColor="text1"/>
          <w:sz w:val="22"/>
        </w:rPr>
        <w:t>based</w:t>
      </w:r>
      <w:proofErr w:type="spellEnd"/>
      <w:r w:rsidRPr="007C0102">
        <w:rPr>
          <w:rFonts w:ascii="Segoe UI" w:hAnsi="Segoe UI" w:cs="Segoe UI"/>
          <w:color w:val="000000" w:themeColor="text1"/>
          <w:sz w:val="22"/>
        </w:rPr>
        <w:t xml:space="preserve"> on </w:t>
      </w:r>
      <w:proofErr w:type="spellStart"/>
      <w:r w:rsidRPr="007C0102">
        <w:rPr>
          <w:rFonts w:ascii="Segoe UI" w:hAnsi="Segoe UI" w:cs="Segoe UI"/>
          <w:color w:val="000000" w:themeColor="text1"/>
          <w:sz w:val="22"/>
        </w:rPr>
        <w:t>the</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provision</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of</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Article</w:t>
      </w:r>
      <w:proofErr w:type="spellEnd"/>
      <w:r w:rsidRPr="007C0102">
        <w:rPr>
          <w:rFonts w:ascii="Segoe UI" w:hAnsi="Segoe UI" w:cs="Segoe UI"/>
          <w:color w:val="000000" w:themeColor="text1"/>
          <w:sz w:val="22"/>
        </w:rPr>
        <w:t xml:space="preserve"> 35 </w:t>
      </w:r>
      <w:proofErr w:type="spellStart"/>
      <w:r w:rsidRPr="007C0102">
        <w:rPr>
          <w:rFonts w:ascii="Segoe UI" w:hAnsi="Segoe UI" w:cs="Segoe UI"/>
          <w:color w:val="000000" w:themeColor="text1"/>
          <w:sz w:val="22"/>
        </w:rPr>
        <w:t>of</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the</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current</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Act</w:t>
      </w:r>
      <w:proofErr w:type="spellEnd"/>
      <w:r w:rsidRPr="007C0102">
        <w:rPr>
          <w:rFonts w:ascii="Segoe UI" w:hAnsi="Segoe UI" w:cs="Segoe UI"/>
          <w:color w:val="000000" w:themeColor="text1"/>
          <w:sz w:val="22"/>
        </w:rPr>
        <w:t xml:space="preserve"> on </w:t>
      </w:r>
      <w:proofErr w:type="spellStart"/>
      <w:r w:rsidRPr="007C0102">
        <w:rPr>
          <w:rFonts w:ascii="Segoe UI" w:hAnsi="Segoe UI" w:cs="Segoe UI"/>
          <w:color w:val="000000" w:themeColor="text1"/>
          <w:sz w:val="22"/>
        </w:rPr>
        <w:t>Integrity</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and</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Prevention</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of</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Corruption</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may</w:t>
      </w:r>
      <w:proofErr w:type="spellEnd"/>
      <w:r w:rsidRPr="007C0102">
        <w:rPr>
          <w:rFonts w:ascii="Segoe UI" w:hAnsi="Segoe UI" w:cs="Segoe UI"/>
          <w:color w:val="000000" w:themeColor="text1"/>
          <w:sz w:val="22"/>
        </w:rPr>
        <w:t xml:space="preserve"> not </w:t>
      </w:r>
      <w:proofErr w:type="spellStart"/>
      <w:r w:rsidRPr="007C0102">
        <w:rPr>
          <w:rFonts w:ascii="Segoe UI" w:hAnsi="Segoe UI" w:cs="Segoe UI"/>
          <w:color w:val="000000" w:themeColor="text1"/>
          <w:sz w:val="22"/>
        </w:rPr>
        <w:t>participate</w:t>
      </w:r>
      <w:proofErr w:type="spellEnd"/>
      <w:r w:rsidRPr="007C0102">
        <w:rPr>
          <w:rFonts w:ascii="Segoe UI" w:hAnsi="Segoe UI" w:cs="Segoe UI"/>
          <w:color w:val="000000" w:themeColor="text1"/>
          <w:sz w:val="22"/>
        </w:rPr>
        <w:t xml:space="preserve"> in </w:t>
      </w:r>
      <w:proofErr w:type="spellStart"/>
      <w:r w:rsidRPr="007C0102">
        <w:rPr>
          <w:rFonts w:ascii="Segoe UI" w:hAnsi="Segoe UI" w:cs="Segoe UI"/>
          <w:color w:val="000000" w:themeColor="text1"/>
          <w:sz w:val="22"/>
        </w:rPr>
        <w:t>the</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execution</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of</w:t>
      </w:r>
      <w:proofErr w:type="spellEnd"/>
      <w:r w:rsidRPr="007C0102">
        <w:rPr>
          <w:rFonts w:ascii="Segoe UI" w:hAnsi="Segoe UI" w:cs="Segoe UI"/>
          <w:color w:val="000000" w:themeColor="text1"/>
          <w:sz w:val="22"/>
        </w:rPr>
        <w:t xml:space="preserve"> a </w:t>
      </w:r>
      <w:proofErr w:type="spellStart"/>
      <w:r w:rsidRPr="007C0102">
        <w:rPr>
          <w:rFonts w:ascii="Segoe UI" w:hAnsi="Segoe UI" w:cs="Segoe UI"/>
          <w:color w:val="000000" w:themeColor="text1"/>
          <w:sz w:val="22"/>
        </w:rPr>
        <w:t>public</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contract</w:t>
      </w:r>
      <w:proofErr w:type="spellEnd"/>
      <w:r w:rsidRPr="007C0102">
        <w:rPr>
          <w:rFonts w:ascii="Segoe UI" w:hAnsi="Segoe UI" w:cs="Segoe UI"/>
          <w:color w:val="000000" w:themeColor="text1"/>
          <w:sz w:val="22"/>
        </w:rPr>
        <w:t>.</w:t>
      </w:r>
    </w:p>
    <w:p w14:paraId="1A07DA62" w14:textId="77777777" w:rsidR="001A28C6" w:rsidRDefault="001A28C6" w:rsidP="007C0102">
      <w:pPr>
        <w:spacing w:line="240" w:lineRule="auto"/>
        <w:jc w:val="both"/>
        <w:rPr>
          <w:rFonts w:ascii="Segoe UI" w:hAnsi="Segoe UI" w:cs="Segoe UI"/>
          <w:color w:val="000000" w:themeColor="text1"/>
          <w:sz w:val="22"/>
        </w:rPr>
      </w:pPr>
    </w:p>
    <w:p w14:paraId="4C1EF69B" w14:textId="3E6A95F6" w:rsidR="007C0102" w:rsidRPr="0063280F" w:rsidRDefault="007C0102" w:rsidP="007C0102">
      <w:pPr>
        <w:spacing w:line="240" w:lineRule="auto"/>
        <w:jc w:val="both"/>
        <w:rPr>
          <w:rFonts w:ascii="Segoe UI" w:hAnsi="Segoe UI" w:cs="Segoe UI"/>
          <w:color w:val="000000" w:themeColor="text1"/>
          <w:sz w:val="22"/>
        </w:rPr>
      </w:pPr>
      <w:proofErr w:type="spellStart"/>
      <w:r w:rsidRPr="007C0102">
        <w:rPr>
          <w:rFonts w:ascii="Segoe UI" w:hAnsi="Segoe UI" w:cs="Segoe UI"/>
          <w:color w:val="000000" w:themeColor="text1"/>
          <w:sz w:val="22"/>
        </w:rPr>
        <w:lastRenderedPageBreak/>
        <w:t>If</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the</w:t>
      </w:r>
      <w:proofErr w:type="spellEnd"/>
      <w:r w:rsidRPr="007C0102">
        <w:rPr>
          <w:rFonts w:ascii="Segoe UI" w:hAnsi="Segoe UI" w:cs="Segoe UI"/>
          <w:color w:val="000000" w:themeColor="text1"/>
          <w:sz w:val="22"/>
        </w:rPr>
        <w:t xml:space="preserve"> </w:t>
      </w:r>
      <w:proofErr w:type="spellStart"/>
      <w:r w:rsidR="001A28C6">
        <w:rPr>
          <w:rFonts w:ascii="Segoe UI" w:hAnsi="Segoe UI" w:cs="Segoe UI"/>
          <w:color w:val="000000" w:themeColor="text1"/>
          <w:sz w:val="22"/>
        </w:rPr>
        <w:t>tenderer</w:t>
      </w:r>
      <w:proofErr w:type="spellEnd"/>
      <w:r w:rsidR="001A28C6">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submits</w:t>
      </w:r>
      <w:proofErr w:type="spellEnd"/>
      <w:r w:rsidRPr="007C0102">
        <w:rPr>
          <w:rFonts w:ascii="Segoe UI" w:hAnsi="Segoe UI" w:cs="Segoe UI"/>
          <w:color w:val="000000" w:themeColor="text1"/>
          <w:sz w:val="22"/>
        </w:rPr>
        <w:t xml:space="preserve"> a </w:t>
      </w:r>
      <w:proofErr w:type="spellStart"/>
      <w:r w:rsidRPr="007C0102">
        <w:rPr>
          <w:rFonts w:ascii="Segoe UI" w:hAnsi="Segoe UI" w:cs="Segoe UI"/>
          <w:color w:val="000000" w:themeColor="text1"/>
          <w:sz w:val="22"/>
        </w:rPr>
        <w:t>false</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statement</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or</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gives</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untrue</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information</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about</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the</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stated</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facts</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this</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results</w:t>
      </w:r>
      <w:proofErr w:type="spellEnd"/>
      <w:r w:rsidRPr="007C0102">
        <w:rPr>
          <w:rFonts w:ascii="Segoe UI" w:hAnsi="Segoe UI" w:cs="Segoe UI"/>
          <w:color w:val="000000" w:themeColor="text1"/>
          <w:sz w:val="22"/>
        </w:rPr>
        <w:t xml:space="preserve"> in </w:t>
      </w:r>
      <w:proofErr w:type="spellStart"/>
      <w:r w:rsidRPr="007C0102">
        <w:rPr>
          <w:rFonts w:ascii="Segoe UI" w:hAnsi="Segoe UI" w:cs="Segoe UI"/>
          <w:color w:val="000000" w:themeColor="text1"/>
          <w:sz w:val="22"/>
        </w:rPr>
        <w:t>the</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inadequacy</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of</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the</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offer</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or</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the</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nullity</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of</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the</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contract</w:t>
      </w:r>
      <w:proofErr w:type="spellEnd"/>
      <w:r w:rsidRPr="007C0102">
        <w:rPr>
          <w:rFonts w:ascii="Segoe UI" w:hAnsi="Segoe UI" w:cs="Segoe UI"/>
          <w:color w:val="000000" w:themeColor="text1"/>
          <w:sz w:val="22"/>
        </w:rPr>
        <w:t>.</w:t>
      </w:r>
    </w:p>
    <w:p w14:paraId="25C4E9C8" w14:textId="71C76274" w:rsidR="00612217" w:rsidRPr="00612217" w:rsidRDefault="00A435A8" w:rsidP="000C5C55">
      <w:pPr>
        <w:pStyle w:val="Naslov1"/>
        <w:numPr>
          <w:ilvl w:val="0"/>
          <w:numId w:val="0"/>
        </w:numPr>
        <w:shd w:val="clear" w:color="auto" w:fill="DEEAF6" w:themeFill="accent5" w:themeFillTint="33"/>
        <w:spacing w:line="240" w:lineRule="auto"/>
        <w:rPr>
          <w:rFonts w:ascii="Segoe UI" w:hAnsi="Segoe UI" w:cs="Segoe UI"/>
          <w:sz w:val="28"/>
        </w:rPr>
      </w:pPr>
      <w:bookmarkStart w:id="8" w:name="_Toc468098181"/>
      <w:bookmarkStart w:id="9" w:name="_Toc92966421"/>
      <w:r>
        <w:rPr>
          <w:rFonts w:ascii="Segoe UI" w:hAnsi="Segoe UI" w:cs="Segoe UI"/>
          <w:sz w:val="28"/>
        </w:rPr>
        <w:t>1.4</w:t>
      </w:r>
      <w:r w:rsidR="00612217" w:rsidRPr="00612217">
        <w:rPr>
          <w:rFonts w:ascii="Segoe UI" w:hAnsi="Segoe UI" w:cs="Segoe UI"/>
          <w:sz w:val="28"/>
        </w:rPr>
        <w:t xml:space="preserve"> </w:t>
      </w:r>
      <w:bookmarkEnd w:id="8"/>
      <w:bookmarkEnd w:id="9"/>
      <w:r w:rsidR="006D1D11">
        <w:rPr>
          <w:rFonts w:ascii="Segoe UI" w:hAnsi="Segoe UI" w:cs="Segoe UI"/>
          <w:sz w:val="28"/>
        </w:rPr>
        <w:t>access to the tender documentation</w:t>
      </w:r>
    </w:p>
    <w:p w14:paraId="1E0B7811" w14:textId="607F455F" w:rsidR="006D1D11" w:rsidRDefault="006D1D11" w:rsidP="000C5C55">
      <w:pPr>
        <w:spacing w:line="240" w:lineRule="auto"/>
        <w:jc w:val="both"/>
        <w:rPr>
          <w:rFonts w:ascii="Segoe UI" w:hAnsi="Segoe UI" w:cs="Segoe UI"/>
          <w:sz w:val="22"/>
        </w:rPr>
      </w:pPr>
      <w:proofErr w:type="spellStart"/>
      <w:r w:rsidRPr="006D1D11">
        <w:rPr>
          <w:rFonts w:ascii="Segoe UI" w:hAnsi="Segoe UI" w:cs="Segoe UI"/>
          <w:sz w:val="22"/>
        </w:rPr>
        <w:t>The</w:t>
      </w:r>
      <w:proofErr w:type="spellEnd"/>
      <w:r w:rsidRPr="006D1D11">
        <w:rPr>
          <w:rFonts w:ascii="Segoe UI" w:hAnsi="Segoe UI" w:cs="Segoe UI"/>
          <w:sz w:val="22"/>
        </w:rPr>
        <w:t xml:space="preserve"> </w:t>
      </w:r>
      <w:proofErr w:type="spellStart"/>
      <w:r w:rsidRPr="006D1D11">
        <w:rPr>
          <w:rFonts w:ascii="Segoe UI" w:hAnsi="Segoe UI" w:cs="Segoe UI"/>
          <w:sz w:val="22"/>
        </w:rPr>
        <w:t>forms</w:t>
      </w:r>
      <w:proofErr w:type="spellEnd"/>
      <w:r w:rsidRPr="006D1D11">
        <w:rPr>
          <w:rFonts w:ascii="Segoe UI" w:hAnsi="Segoe UI" w:cs="Segoe UI"/>
          <w:sz w:val="22"/>
        </w:rPr>
        <w:t xml:space="preserve"> </w:t>
      </w:r>
      <w:proofErr w:type="spellStart"/>
      <w:r w:rsidRPr="006D1D11">
        <w:rPr>
          <w:rFonts w:ascii="Segoe UI" w:hAnsi="Segoe UI" w:cs="Segoe UI"/>
          <w:sz w:val="22"/>
        </w:rPr>
        <w:t>from</w:t>
      </w:r>
      <w:proofErr w:type="spellEnd"/>
      <w:r w:rsidRPr="006D1D11">
        <w:rPr>
          <w:rFonts w:ascii="Segoe UI" w:hAnsi="Segoe UI" w:cs="Segoe UI"/>
          <w:sz w:val="22"/>
        </w:rPr>
        <w:t xml:space="preserve"> </w:t>
      </w:r>
      <w:proofErr w:type="spellStart"/>
      <w:r w:rsidRPr="006D1D11">
        <w:rPr>
          <w:rFonts w:ascii="Segoe UI" w:hAnsi="Segoe UI" w:cs="Segoe UI"/>
          <w:sz w:val="22"/>
        </w:rPr>
        <w:t>the</w:t>
      </w:r>
      <w:proofErr w:type="spellEnd"/>
      <w:r w:rsidRPr="006D1D11">
        <w:rPr>
          <w:rFonts w:ascii="Segoe UI" w:hAnsi="Segoe UI" w:cs="Segoe UI"/>
          <w:sz w:val="22"/>
        </w:rPr>
        <w:t xml:space="preserve"> tender </w:t>
      </w:r>
      <w:proofErr w:type="spellStart"/>
      <w:r w:rsidRPr="006D1D11">
        <w:rPr>
          <w:rFonts w:ascii="Segoe UI" w:hAnsi="Segoe UI" w:cs="Segoe UI"/>
          <w:sz w:val="22"/>
        </w:rPr>
        <w:t>documentation</w:t>
      </w:r>
      <w:proofErr w:type="spellEnd"/>
      <w:r w:rsidRPr="006D1D11">
        <w:rPr>
          <w:rFonts w:ascii="Segoe UI" w:hAnsi="Segoe UI" w:cs="Segoe UI"/>
          <w:sz w:val="22"/>
        </w:rPr>
        <w:t xml:space="preserve"> (TD) are </w:t>
      </w:r>
      <w:proofErr w:type="spellStart"/>
      <w:r w:rsidRPr="006D1D11">
        <w:rPr>
          <w:rFonts w:ascii="Segoe UI" w:hAnsi="Segoe UI" w:cs="Segoe UI"/>
          <w:sz w:val="22"/>
        </w:rPr>
        <w:t>available</w:t>
      </w:r>
      <w:proofErr w:type="spellEnd"/>
      <w:r w:rsidRPr="006D1D11">
        <w:rPr>
          <w:rFonts w:ascii="Segoe UI" w:hAnsi="Segoe UI" w:cs="Segoe UI"/>
          <w:sz w:val="22"/>
        </w:rPr>
        <w:t xml:space="preserve"> at </w:t>
      </w:r>
      <w:proofErr w:type="spellStart"/>
      <w:r w:rsidRPr="006D1D11">
        <w:rPr>
          <w:rFonts w:ascii="Segoe UI" w:hAnsi="Segoe UI" w:cs="Segoe UI"/>
          <w:sz w:val="22"/>
        </w:rPr>
        <w:t>the</w:t>
      </w:r>
      <w:proofErr w:type="spellEnd"/>
      <w:r w:rsidRPr="006D1D11">
        <w:rPr>
          <w:rFonts w:ascii="Segoe UI" w:hAnsi="Segoe UI" w:cs="Segoe UI"/>
          <w:sz w:val="22"/>
        </w:rPr>
        <w:t xml:space="preserve"> </w:t>
      </w:r>
      <w:proofErr w:type="spellStart"/>
      <w:r w:rsidRPr="006D1D11">
        <w:rPr>
          <w:rFonts w:ascii="Segoe UI" w:hAnsi="Segoe UI" w:cs="Segoe UI"/>
          <w:sz w:val="22"/>
        </w:rPr>
        <w:t>Public-Procurement</w:t>
      </w:r>
      <w:proofErr w:type="spellEnd"/>
      <w:r w:rsidRPr="006D1D11">
        <w:rPr>
          <w:rFonts w:ascii="Segoe UI" w:hAnsi="Segoe UI" w:cs="Segoe UI"/>
          <w:sz w:val="22"/>
        </w:rPr>
        <w:t xml:space="preserve"> Portal (</w:t>
      </w:r>
      <w:hyperlink r:id="rId11" w:history="1">
        <w:r w:rsidR="00737B9A" w:rsidRPr="00AF13EB">
          <w:rPr>
            <w:rStyle w:val="Hiperpovezava"/>
            <w:rFonts w:ascii="Segoe UI" w:hAnsi="Segoe UI" w:cs="Segoe UI"/>
            <w:sz w:val="22"/>
          </w:rPr>
          <w:t>https://www.enarocanje.si/</w:t>
        </w:r>
      </w:hyperlink>
      <w:r w:rsidRPr="006D1D11">
        <w:rPr>
          <w:rFonts w:ascii="Segoe UI" w:hAnsi="Segoe UI" w:cs="Segoe UI"/>
          <w:sz w:val="22"/>
        </w:rPr>
        <w:t xml:space="preserve">). </w:t>
      </w:r>
      <w:proofErr w:type="spellStart"/>
      <w:r w:rsidRPr="006D1D11">
        <w:rPr>
          <w:rFonts w:ascii="Segoe UI" w:hAnsi="Segoe UI" w:cs="Segoe UI"/>
          <w:sz w:val="22"/>
        </w:rPr>
        <w:t>The</w:t>
      </w:r>
      <w:proofErr w:type="spellEnd"/>
      <w:r w:rsidRPr="006D1D11">
        <w:rPr>
          <w:rFonts w:ascii="Segoe UI" w:hAnsi="Segoe UI" w:cs="Segoe UI"/>
          <w:sz w:val="22"/>
        </w:rPr>
        <w:t xml:space="preserve"> tender </w:t>
      </w:r>
      <w:proofErr w:type="spellStart"/>
      <w:r w:rsidRPr="006D1D11">
        <w:rPr>
          <w:rFonts w:ascii="Segoe UI" w:hAnsi="Segoe UI" w:cs="Segoe UI"/>
          <w:sz w:val="22"/>
        </w:rPr>
        <w:t>documentation</w:t>
      </w:r>
      <w:proofErr w:type="spellEnd"/>
      <w:r w:rsidRPr="006D1D11">
        <w:rPr>
          <w:rFonts w:ascii="Segoe UI" w:hAnsi="Segoe UI" w:cs="Segoe UI"/>
          <w:sz w:val="22"/>
        </w:rPr>
        <w:t xml:space="preserve"> </w:t>
      </w:r>
      <w:proofErr w:type="spellStart"/>
      <w:r w:rsidRPr="006D1D11">
        <w:rPr>
          <w:rFonts w:ascii="Segoe UI" w:hAnsi="Segoe UI" w:cs="Segoe UI"/>
          <w:sz w:val="22"/>
        </w:rPr>
        <w:t>can</w:t>
      </w:r>
      <w:proofErr w:type="spellEnd"/>
      <w:r w:rsidRPr="006D1D11">
        <w:rPr>
          <w:rFonts w:ascii="Segoe UI" w:hAnsi="Segoe UI" w:cs="Segoe UI"/>
          <w:sz w:val="22"/>
        </w:rPr>
        <w:t xml:space="preserve"> be </w:t>
      </w:r>
      <w:proofErr w:type="spellStart"/>
      <w:r w:rsidRPr="006D1D11">
        <w:rPr>
          <w:rFonts w:ascii="Segoe UI" w:hAnsi="Segoe UI" w:cs="Segoe UI"/>
          <w:sz w:val="22"/>
        </w:rPr>
        <w:t>accessed</w:t>
      </w:r>
      <w:proofErr w:type="spellEnd"/>
      <w:r w:rsidRPr="006D1D11">
        <w:rPr>
          <w:rFonts w:ascii="Segoe UI" w:hAnsi="Segoe UI" w:cs="Segoe UI"/>
          <w:sz w:val="22"/>
        </w:rPr>
        <w:t xml:space="preserve"> </w:t>
      </w:r>
      <w:proofErr w:type="spellStart"/>
      <w:r w:rsidRPr="006D1D11">
        <w:rPr>
          <w:rFonts w:ascii="Segoe UI" w:hAnsi="Segoe UI" w:cs="Segoe UI"/>
          <w:sz w:val="22"/>
        </w:rPr>
        <w:t>free</w:t>
      </w:r>
      <w:proofErr w:type="spellEnd"/>
      <w:r w:rsidRPr="006D1D11">
        <w:rPr>
          <w:rFonts w:ascii="Segoe UI" w:hAnsi="Segoe UI" w:cs="Segoe UI"/>
          <w:sz w:val="22"/>
        </w:rPr>
        <w:t xml:space="preserve"> </w:t>
      </w:r>
      <w:proofErr w:type="spellStart"/>
      <w:r w:rsidRPr="006D1D11">
        <w:rPr>
          <w:rFonts w:ascii="Segoe UI" w:hAnsi="Segoe UI" w:cs="Segoe UI"/>
          <w:sz w:val="22"/>
        </w:rPr>
        <w:t>of</w:t>
      </w:r>
      <w:proofErr w:type="spellEnd"/>
      <w:r w:rsidRPr="006D1D11">
        <w:rPr>
          <w:rFonts w:ascii="Segoe UI" w:hAnsi="Segoe UI" w:cs="Segoe UI"/>
          <w:sz w:val="22"/>
        </w:rPr>
        <w:t xml:space="preserve"> </w:t>
      </w:r>
      <w:proofErr w:type="spellStart"/>
      <w:r w:rsidRPr="006D1D11">
        <w:rPr>
          <w:rFonts w:ascii="Segoe UI" w:hAnsi="Segoe UI" w:cs="Segoe UI"/>
          <w:sz w:val="22"/>
        </w:rPr>
        <w:t>charge</w:t>
      </w:r>
      <w:proofErr w:type="spellEnd"/>
    </w:p>
    <w:p w14:paraId="7C28E78E" w14:textId="6FADD754" w:rsidR="00493B40" w:rsidRDefault="00493B40" w:rsidP="000C5C55">
      <w:pPr>
        <w:spacing w:line="240" w:lineRule="auto"/>
        <w:jc w:val="both"/>
        <w:rPr>
          <w:rFonts w:ascii="Segoe UI" w:hAnsi="Segoe UI" w:cs="Segoe UI"/>
          <w:sz w:val="22"/>
        </w:rPr>
      </w:pPr>
    </w:p>
    <w:p w14:paraId="32C4FCF5" w14:textId="3D52016A" w:rsidR="00E047A5" w:rsidRPr="00E1049A" w:rsidRDefault="00A435A8" w:rsidP="00034AC6">
      <w:pPr>
        <w:pStyle w:val="Naslov1"/>
        <w:numPr>
          <w:ilvl w:val="0"/>
          <w:numId w:val="0"/>
        </w:numPr>
        <w:shd w:val="clear" w:color="auto" w:fill="DEEAF6" w:themeFill="accent5" w:themeFillTint="33"/>
        <w:spacing w:line="240" w:lineRule="auto"/>
        <w:rPr>
          <w:rFonts w:ascii="Segoe UI" w:hAnsi="Segoe UI" w:cs="Segoe UI"/>
          <w:sz w:val="28"/>
        </w:rPr>
      </w:pPr>
      <w:bookmarkStart w:id="10" w:name="_Toc92966422"/>
      <w:r>
        <w:rPr>
          <w:rFonts w:ascii="Segoe UI" w:hAnsi="Segoe UI" w:cs="Segoe UI"/>
          <w:sz w:val="28"/>
        </w:rPr>
        <w:t xml:space="preserve">1.5 </w:t>
      </w:r>
      <w:bookmarkEnd w:id="10"/>
      <w:r w:rsidR="00607E72">
        <w:rPr>
          <w:rFonts w:ascii="Segoe UI" w:hAnsi="Segoe UI" w:cs="Segoe UI"/>
          <w:sz w:val="28"/>
        </w:rPr>
        <w:t>preparation, submission and delivery of the bids</w:t>
      </w:r>
    </w:p>
    <w:p w14:paraId="5D3402DD" w14:textId="53F6D234" w:rsidR="00607E72" w:rsidRDefault="00607E72" w:rsidP="000C5C55">
      <w:pPr>
        <w:spacing w:line="240" w:lineRule="auto"/>
        <w:jc w:val="both"/>
        <w:rPr>
          <w:rFonts w:ascii="Segoe UI" w:hAnsi="Segoe UI" w:cs="Segoe UI"/>
          <w:sz w:val="22"/>
        </w:rPr>
      </w:pPr>
      <w:proofErr w:type="spellStart"/>
      <w:r w:rsidRPr="00607E72">
        <w:rPr>
          <w:rFonts w:ascii="Segoe UI" w:hAnsi="Segoe UI" w:cs="Segoe UI"/>
          <w:sz w:val="22"/>
        </w:rPr>
        <w:t>Any</w:t>
      </w:r>
      <w:proofErr w:type="spellEnd"/>
      <w:r w:rsidRPr="00607E72">
        <w:rPr>
          <w:rFonts w:ascii="Segoe UI" w:hAnsi="Segoe UI" w:cs="Segoe UI"/>
          <w:sz w:val="22"/>
        </w:rPr>
        <w:t xml:space="preserve"> </w:t>
      </w:r>
      <w:proofErr w:type="spellStart"/>
      <w:r w:rsidRPr="00607E72">
        <w:rPr>
          <w:rFonts w:ascii="Segoe UI" w:hAnsi="Segoe UI" w:cs="Segoe UI"/>
          <w:sz w:val="22"/>
        </w:rPr>
        <w:t>individual</w:t>
      </w:r>
      <w:proofErr w:type="spellEnd"/>
      <w:r w:rsidRPr="00607E72">
        <w:rPr>
          <w:rFonts w:ascii="Segoe UI" w:hAnsi="Segoe UI" w:cs="Segoe UI"/>
          <w:sz w:val="22"/>
        </w:rPr>
        <w:t xml:space="preserve"> </w:t>
      </w:r>
      <w:proofErr w:type="spellStart"/>
      <w:r w:rsidRPr="00607E72">
        <w:rPr>
          <w:rFonts w:ascii="Segoe UI" w:hAnsi="Segoe UI" w:cs="Segoe UI"/>
          <w:sz w:val="22"/>
        </w:rPr>
        <w:t>or</w:t>
      </w:r>
      <w:proofErr w:type="spellEnd"/>
      <w:r w:rsidRPr="00607E72">
        <w:rPr>
          <w:rFonts w:ascii="Segoe UI" w:hAnsi="Segoe UI" w:cs="Segoe UI"/>
          <w:sz w:val="22"/>
        </w:rPr>
        <w:t xml:space="preserve"> legal </w:t>
      </w:r>
      <w:proofErr w:type="spellStart"/>
      <w:r w:rsidRPr="00607E72">
        <w:rPr>
          <w:rFonts w:ascii="Segoe UI" w:hAnsi="Segoe UI" w:cs="Segoe UI"/>
          <w:sz w:val="22"/>
        </w:rPr>
        <w:t>entity</w:t>
      </w:r>
      <w:proofErr w:type="spellEnd"/>
      <w:r w:rsidRPr="00607E72">
        <w:rPr>
          <w:rFonts w:ascii="Segoe UI" w:hAnsi="Segoe UI" w:cs="Segoe UI"/>
          <w:sz w:val="22"/>
        </w:rPr>
        <w:t xml:space="preserve"> </w:t>
      </w:r>
      <w:proofErr w:type="spellStart"/>
      <w:r w:rsidRPr="00607E72">
        <w:rPr>
          <w:rFonts w:ascii="Segoe UI" w:hAnsi="Segoe UI" w:cs="Segoe UI"/>
          <w:sz w:val="22"/>
        </w:rPr>
        <w:t>registered</w:t>
      </w:r>
      <w:proofErr w:type="spellEnd"/>
      <w:r w:rsidRPr="00607E72">
        <w:rPr>
          <w:rFonts w:ascii="Segoe UI" w:hAnsi="Segoe UI" w:cs="Segoe UI"/>
          <w:sz w:val="22"/>
        </w:rPr>
        <w:t xml:space="preserve"> </w:t>
      </w:r>
      <w:proofErr w:type="spellStart"/>
      <w:r w:rsidRPr="00607E72">
        <w:rPr>
          <w:rFonts w:ascii="Segoe UI" w:hAnsi="Segoe UI" w:cs="Segoe UI"/>
          <w:sz w:val="22"/>
        </w:rPr>
        <w:t>for</w:t>
      </w:r>
      <w:proofErr w:type="spellEnd"/>
      <w:r w:rsidRPr="00607E72">
        <w:rPr>
          <w:rFonts w:ascii="Segoe UI" w:hAnsi="Segoe UI" w:cs="Segoe UI"/>
          <w:sz w:val="22"/>
        </w:rPr>
        <w:t xml:space="preserve"> </w:t>
      </w:r>
      <w:proofErr w:type="spellStart"/>
      <w:r w:rsidRPr="00607E72">
        <w:rPr>
          <w:rFonts w:ascii="Segoe UI" w:hAnsi="Segoe UI" w:cs="Segoe UI"/>
          <w:sz w:val="22"/>
        </w:rPr>
        <w:t>the</w:t>
      </w:r>
      <w:proofErr w:type="spellEnd"/>
      <w:r w:rsidRPr="00607E72">
        <w:rPr>
          <w:rFonts w:ascii="Segoe UI" w:hAnsi="Segoe UI" w:cs="Segoe UI"/>
          <w:sz w:val="22"/>
        </w:rPr>
        <w:t xml:space="preserve"> </w:t>
      </w:r>
      <w:proofErr w:type="spellStart"/>
      <w:r w:rsidRPr="00607E72">
        <w:rPr>
          <w:rFonts w:ascii="Segoe UI" w:hAnsi="Segoe UI" w:cs="Segoe UI"/>
          <w:sz w:val="22"/>
        </w:rPr>
        <w:t>service</w:t>
      </w:r>
      <w:proofErr w:type="spellEnd"/>
      <w:r w:rsidRPr="00607E72">
        <w:rPr>
          <w:rFonts w:ascii="Segoe UI" w:hAnsi="Segoe UI" w:cs="Segoe UI"/>
          <w:sz w:val="22"/>
        </w:rPr>
        <w:t xml:space="preserve"> </w:t>
      </w:r>
      <w:proofErr w:type="spellStart"/>
      <w:r w:rsidRPr="00607E72">
        <w:rPr>
          <w:rFonts w:ascii="Segoe UI" w:hAnsi="Segoe UI" w:cs="Segoe UI"/>
          <w:sz w:val="22"/>
        </w:rPr>
        <w:t>that</w:t>
      </w:r>
      <w:proofErr w:type="spellEnd"/>
      <w:r w:rsidRPr="00607E72">
        <w:rPr>
          <w:rFonts w:ascii="Segoe UI" w:hAnsi="Segoe UI" w:cs="Segoe UI"/>
          <w:sz w:val="22"/>
        </w:rPr>
        <w:t xml:space="preserve"> is </w:t>
      </w:r>
      <w:proofErr w:type="spellStart"/>
      <w:r w:rsidRPr="00607E72">
        <w:rPr>
          <w:rFonts w:ascii="Segoe UI" w:hAnsi="Segoe UI" w:cs="Segoe UI"/>
          <w:sz w:val="22"/>
        </w:rPr>
        <w:t>the</w:t>
      </w:r>
      <w:proofErr w:type="spellEnd"/>
      <w:r w:rsidRPr="00607E72">
        <w:rPr>
          <w:rFonts w:ascii="Segoe UI" w:hAnsi="Segoe UI" w:cs="Segoe UI"/>
          <w:sz w:val="22"/>
        </w:rPr>
        <w:t xml:space="preserve"> </w:t>
      </w:r>
      <w:proofErr w:type="spellStart"/>
      <w:r w:rsidRPr="00607E72">
        <w:rPr>
          <w:rFonts w:ascii="Segoe UI" w:hAnsi="Segoe UI" w:cs="Segoe UI"/>
          <w:sz w:val="22"/>
        </w:rPr>
        <w:t>subject</w:t>
      </w:r>
      <w:proofErr w:type="spellEnd"/>
      <w:r w:rsidRPr="00607E72">
        <w:rPr>
          <w:rFonts w:ascii="Segoe UI" w:hAnsi="Segoe UI" w:cs="Segoe UI"/>
          <w:sz w:val="22"/>
        </w:rPr>
        <w:t xml:space="preserve"> </w:t>
      </w:r>
      <w:proofErr w:type="spellStart"/>
      <w:r w:rsidRPr="00607E72">
        <w:rPr>
          <w:rFonts w:ascii="Segoe UI" w:hAnsi="Segoe UI" w:cs="Segoe UI"/>
          <w:sz w:val="22"/>
        </w:rPr>
        <w:t>of</w:t>
      </w:r>
      <w:proofErr w:type="spellEnd"/>
      <w:r w:rsidRPr="00607E72">
        <w:rPr>
          <w:rFonts w:ascii="Segoe UI" w:hAnsi="Segoe UI" w:cs="Segoe UI"/>
          <w:sz w:val="22"/>
        </w:rPr>
        <w:t xml:space="preserve"> </w:t>
      </w:r>
      <w:proofErr w:type="spellStart"/>
      <w:r w:rsidRPr="00607E72">
        <w:rPr>
          <w:rFonts w:ascii="Segoe UI" w:hAnsi="Segoe UI" w:cs="Segoe UI"/>
          <w:sz w:val="22"/>
        </w:rPr>
        <w:t>this</w:t>
      </w:r>
      <w:proofErr w:type="spellEnd"/>
      <w:r w:rsidRPr="00607E72">
        <w:rPr>
          <w:rFonts w:ascii="Segoe UI" w:hAnsi="Segoe UI" w:cs="Segoe UI"/>
          <w:sz w:val="22"/>
        </w:rPr>
        <w:t xml:space="preserve"> tender </w:t>
      </w:r>
      <w:proofErr w:type="spellStart"/>
      <w:r w:rsidRPr="00607E72">
        <w:rPr>
          <w:rFonts w:ascii="Segoe UI" w:hAnsi="Segoe UI" w:cs="Segoe UI"/>
          <w:sz w:val="22"/>
        </w:rPr>
        <w:t>can</w:t>
      </w:r>
      <w:proofErr w:type="spellEnd"/>
      <w:r w:rsidRPr="00607E72">
        <w:rPr>
          <w:rFonts w:ascii="Segoe UI" w:hAnsi="Segoe UI" w:cs="Segoe UI"/>
          <w:sz w:val="22"/>
        </w:rPr>
        <w:t xml:space="preserve"> </w:t>
      </w:r>
      <w:proofErr w:type="spellStart"/>
      <w:r w:rsidRPr="00607E72">
        <w:rPr>
          <w:rFonts w:ascii="Segoe UI" w:hAnsi="Segoe UI" w:cs="Segoe UI"/>
          <w:sz w:val="22"/>
        </w:rPr>
        <w:t>submit</w:t>
      </w:r>
      <w:proofErr w:type="spellEnd"/>
      <w:r w:rsidRPr="00607E72">
        <w:rPr>
          <w:rFonts w:ascii="Segoe UI" w:hAnsi="Segoe UI" w:cs="Segoe UI"/>
          <w:sz w:val="22"/>
        </w:rPr>
        <w:t xml:space="preserve"> a </w:t>
      </w:r>
      <w:proofErr w:type="spellStart"/>
      <w:r w:rsidRPr="00607E72">
        <w:rPr>
          <w:rFonts w:ascii="Segoe UI" w:hAnsi="Segoe UI" w:cs="Segoe UI"/>
          <w:sz w:val="22"/>
        </w:rPr>
        <w:t>bid</w:t>
      </w:r>
      <w:proofErr w:type="spellEnd"/>
      <w:r w:rsidRPr="00607E72">
        <w:rPr>
          <w:rFonts w:ascii="Segoe UI" w:hAnsi="Segoe UI" w:cs="Segoe UI"/>
          <w:sz w:val="22"/>
        </w:rPr>
        <w:t xml:space="preserve"> to </w:t>
      </w:r>
      <w:proofErr w:type="spellStart"/>
      <w:r w:rsidRPr="00607E72">
        <w:rPr>
          <w:rFonts w:ascii="Segoe UI" w:hAnsi="Segoe UI" w:cs="Segoe UI"/>
          <w:sz w:val="22"/>
        </w:rPr>
        <w:t>this</w:t>
      </w:r>
      <w:proofErr w:type="spellEnd"/>
      <w:r w:rsidRPr="00607E72">
        <w:rPr>
          <w:rFonts w:ascii="Segoe UI" w:hAnsi="Segoe UI" w:cs="Segoe UI"/>
          <w:sz w:val="22"/>
        </w:rPr>
        <w:t xml:space="preserve"> tender.</w:t>
      </w:r>
    </w:p>
    <w:p w14:paraId="3EEB04C2" w14:textId="59226795" w:rsidR="00607E72" w:rsidRDefault="00607E72" w:rsidP="000C5C55">
      <w:pPr>
        <w:spacing w:line="240" w:lineRule="auto"/>
        <w:jc w:val="both"/>
        <w:rPr>
          <w:rFonts w:ascii="Segoe UI" w:hAnsi="Segoe UI" w:cs="Segoe UI"/>
          <w:sz w:val="22"/>
        </w:rPr>
      </w:pPr>
    </w:p>
    <w:p w14:paraId="6570A499" w14:textId="38B83E1A" w:rsidR="00607E72" w:rsidRDefault="00607E72" w:rsidP="00607E72">
      <w:pPr>
        <w:spacing w:line="240" w:lineRule="auto"/>
        <w:jc w:val="both"/>
        <w:rPr>
          <w:rFonts w:ascii="Segoe UI" w:hAnsi="Segoe UI" w:cs="Segoe UI"/>
          <w:sz w:val="22"/>
        </w:rPr>
      </w:pPr>
      <w:r w:rsidRPr="00607E72">
        <w:rPr>
          <w:rFonts w:ascii="Segoe UI" w:hAnsi="Segoe UI" w:cs="Segoe UI"/>
          <w:sz w:val="22"/>
        </w:rPr>
        <w:t xml:space="preserve">To </w:t>
      </w:r>
      <w:proofErr w:type="spellStart"/>
      <w:r w:rsidRPr="00607E72">
        <w:rPr>
          <w:rFonts w:ascii="Segoe UI" w:hAnsi="Segoe UI" w:cs="Segoe UI"/>
          <w:sz w:val="22"/>
        </w:rPr>
        <w:t>prepare</w:t>
      </w:r>
      <w:proofErr w:type="spellEnd"/>
      <w:r w:rsidRPr="00607E72">
        <w:rPr>
          <w:rFonts w:ascii="Segoe UI" w:hAnsi="Segoe UI" w:cs="Segoe UI"/>
          <w:sz w:val="22"/>
        </w:rPr>
        <w:t xml:space="preserve"> </w:t>
      </w:r>
      <w:proofErr w:type="spellStart"/>
      <w:r w:rsidRPr="00607E72">
        <w:rPr>
          <w:rFonts w:ascii="Segoe UI" w:hAnsi="Segoe UI" w:cs="Segoe UI"/>
          <w:sz w:val="22"/>
        </w:rPr>
        <w:t>their</w:t>
      </w:r>
      <w:proofErr w:type="spellEnd"/>
      <w:r w:rsidRPr="00607E72">
        <w:rPr>
          <w:rFonts w:ascii="Segoe UI" w:hAnsi="Segoe UI" w:cs="Segoe UI"/>
          <w:sz w:val="22"/>
        </w:rPr>
        <w:t xml:space="preserve"> </w:t>
      </w:r>
      <w:proofErr w:type="spellStart"/>
      <w:r w:rsidRPr="00607E72">
        <w:rPr>
          <w:rFonts w:ascii="Segoe UI" w:hAnsi="Segoe UI" w:cs="Segoe UI"/>
          <w:sz w:val="22"/>
        </w:rPr>
        <w:t>bids</w:t>
      </w:r>
      <w:proofErr w:type="spellEnd"/>
      <w:r w:rsidRPr="00607E72">
        <w:rPr>
          <w:rFonts w:ascii="Segoe UI" w:hAnsi="Segoe UI" w:cs="Segoe UI"/>
          <w:sz w:val="22"/>
        </w:rPr>
        <w:t xml:space="preserve">, </w:t>
      </w:r>
      <w:proofErr w:type="spellStart"/>
      <w:r w:rsidRPr="00607E72">
        <w:rPr>
          <w:rFonts w:ascii="Segoe UI" w:hAnsi="Segoe UI" w:cs="Segoe UI"/>
          <w:sz w:val="22"/>
        </w:rPr>
        <w:t>the</w:t>
      </w:r>
      <w:proofErr w:type="spellEnd"/>
      <w:r w:rsidRPr="00607E72">
        <w:rPr>
          <w:rFonts w:ascii="Segoe UI" w:hAnsi="Segoe UI" w:cs="Segoe UI"/>
          <w:sz w:val="22"/>
        </w:rPr>
        <w:t xml:space="preserve"> </w:t>
      </w:r>
      <w:proofErr w:type="spellStart"/>
      <w:r w:rsidRPr="00607E72">
        <w:rPr>
          <w:rFonts w:ascii="Segoe UI" w:hAnsi="Segoe UI" w:cs="Segoe UI"/>
          <w:sz w:val="22"/>
        </w:rPr>
        <w:t>Bidders</w:t>
      </w:r>
      <w:proofErr w:type="spellEnd"/>
      <w:r w:rsidRPr="00607E72">
        <w:rPr>
          <w:rFonts w:ascii="Segoe UI" w:hAnsi="Segoe UI" w:cs="Segoe UI"/>
          <w:sz w:val="22"/>
        </w:rPr>
        <w:t xml:space="preserve"> </w:t>
      </w:r>
      <w:proofErr w:type="spellStart"/>
      <w:r w:rsidRPr="00607E72">
        <w:rPr>
          <w:rFonts w:ascii="Segoe UI" w:hAnsi="Segoe UI" w:cs="Segoe UI"/>
          <w:sz w:val="22"/>
        </w:rPr>
        <w:t>must</w:t>
      </w:r>
      <w:proofErr w:type="spellEnd"/>
      <w:r w:rsidRPr="00607E72">
        <w:rPr>
          <w:rFonts w:ascii="Segoe UI" w:hAnsi="Segoe UI" w:cs="Segoe UI"/>
          <w:sz w:val="22"/>
        </w:rPr>
        <w:t xml:space="preserve"> </w:t>
      </w:r>
      <w:proofErr w:type="spellStart"/>
      <w:r w:rsidRPr="00607E72">
        <w:rPr>
          <w:rFonts w:ascii="Segoe UI" w:hAnsi="Segoe UI" w:cs="Segoe UI"/>
          <w:sz w:val="22"/>
        </w:rPr>
        <w:t>give</w:t>
      </w:r>
      <w:proofErr w:type="spellEnd"/>
      <w:r w:rsidRPr="00607E72">
        <w:rPr>
          <w:rFonts w:ascii="Segoe UI" w:hAnsi="Segoe UI" w:cs="Segoe UI"/>
          <w:sz w:val="22"/>
        </w:rPr>
        <w:t xml:space="preserve"> </w:t>
      </w:r>
      <w:proofErr w:type="spellStart"/>
      <w:r w:rsidRPr="00607E72">
        <w:rPr>
          <w:rFonts w:ascii="Segoe UI" w:hAnsi="Segoe UI" w:cs="Segoe UI"/>
          <w:sz w:val="22"/>
        </w:rPr>
        <w:t>all</w:t>
      </w:r>
      <w:proofErr w:type="spellEnd"/>
      <w:r w:rsidRPr="00607E72">
        <w:rPr>
          <w:rFonts w:ascii="Segoe UI" w:hAnsi="Segoe UI" w:cs="Segoe UI"/>
          <w:sz w:val="22"/>
        </w:rPr>
        <w:t xml:space="preserve"> </w:t>
      </w:r>
      <w:proofErr w:type="spellStart"/>
      <w:r w:rsidRPr="00607E72">
        <w:rPr>
          <w:rFonts w:ascii="Segoe UI" w:hAnsi="Segoe UI" w:cs="Segoe UI"/>
          <w:sz w:val="22"/>
        </w:rPr>
        <w:t>the</w:t>
      </w:r>
      <w:proofErr w:type="spellEnd"/>
      <w:r w:rsidRPr="00607E72">
        <w:rPr>
          <w:rFonts w:ascii="Segoe UI" w:hAnsi="Segoe UI" w:cs="Segoe UI"/>
          <w:sz w:val="22"/>
        </w:rPr>
        <w:t xml:space="preserve"> </w:t>
      </w:r>
      <w:proofErr w:type="spellStart"/>
      <w:r w:rsidRPr="00607E72">
        <w:rPr>
          <w:rFonts w:ascii="Segoe UI" w:hAnsi="Segoe UI" w:cs="Segoe UI"/>
          <w:sz w:val="22"/>
        </w:rPr>
        <w:t>details</w:t>
      </w:r>
      <w:proofErr w:type="spellEnd"/>
      <w:r w:rsidRPr="00607E72">
        <w:rPr>
          <w:rFonts w:ascii="Segoe UI" w:hAnsi="Segoe UI" w:cs="Segoe UI"/>
          <w:sz w:val="22"/>
        </w:rPr>
        <w:t xml:space="preserve"> </w:t>
      </w:r>
      <w:proofErr w:type="spellStart"/>
      <w:r w:rsidRPr="00607E72">
        <w:rPr>
          <w:rFonts w:ascii="Segoe UI" w:hAnsi="Segoe UI" w:cs="Segoe UI"/>
          <w:sz w:val="22"/>
        </w:rPr>
        <w:t>required</w:t>
      </w:r>
      <w:proofErr w:type="spellEnd"/>
      <w:r w:rsidRPr="00607E72">
        <w:rPr>
          <w:rFonts w:ascii="Segoe UI" w:hAnsi="Segoe UI" w:cs="Segoe UI"/>
          <w:sz w:val="22"/>
        </w:rPr>
        <w:t xml:space="preserve"> </w:t>
      </w:r>
      <w:proofErr w:type="spellStart"/>
      <w:r w:rsidRPr="00607E72">
        <w:rPr>
          <w:rFonts w:ascii="Segoe UI" w:hAnsi="Segoe UI" w:cs="Segoe UI"/>
          <w:sz w:val="22"/>
        </w:rPr>
        <w:t>with</w:t>
      </w:r>
      <w:proofErr w:type="spellEnd"/>
      <w:r w:rsidRPr="00607E72">
        <w:rPr>
          <w:rFonts w:ascii="Segoe UI" w:hAnsi="Segoe UI" w:cs="Segoe UI"/>
          <w:sz w:val="22"/>
        </w:rPr>
        <w:t xml:space="preserve"> </w:t>
      </w:r>
      <w:proofErr w:type="spellStart"/>
      <w:r w:rsidRPr="00607E72">
        <w:rPr>
          <w:rFonts w:ascii="Segoe UI" w:hAnsi="Segoe UI" w:cs="Segoe UI"/>
          <w:sz w:val="22"/>
        </w:rPr>
        <w:t>the</w:t>
      </w:r>
      <w:proofErr w:type="spellEnd"/>
      <w:r w:rsidRPr="00607E72">
        <w:rPr>
          <w:rFonts w:ascii="Segoe UI" w:hAnsi="Segoe UI" w:cs="Segoe UI"/>
          <w:sz w:val="22"/>
        </w:rPr>
        <w:t xml:space="preserve"> </w:t>
      </w:r>
      <w:proofErr w:type="spellStart"/>
      <w:r w:rsidRPr="00607E72">
        <w:rPr>
          <w:rFonts w:ascii="Segoe UI" w:hAnsi="Segoe UI" w:cs="Segoe UI"/>
          <w:sz w:val="22"/>
        </w:rPr>
        <w:t>attached</w:t>
      </w:r>
      <w:proofErr w:type="spellEnd"/>
      <w:r w:rsidRPr="00607E72">
        <w:rPr>
          <w:rFonts w:ascii="Segoe UI" w:hAnsi="Segoe UI" w:cs="Segoe UI"/>
          <w:sz w:val="22"/>
        </w:rPr>
        <w:t xml:space="preserve"> </w:t>
      </w:r>
      <w:proofErr w:type="spellStart"/>
      <w:r w:rsidRPr="00607E72">
        <w:rPr>
          <w:rFonts w:ascii="Segoe UI" w:hAnsi="Segoe UI" w:cs="Segoe UI"/>
          <w:sz w:val="22"/>
        </w:rPr>
        <w:t>specification</w:t>
      </w:r>
      <w:proofErr w:type="spellEnd"/>
      <w:r>
        <w:rPr>
          <w:rFonts w:ascii="Segoe UI" w:hAnsi="Segoe UI" w:cs="Segoe UI"/>
          <w:sz w:val="22"/>
        </w:rPr>
        <w:t xml:space="preserve">. </w:t>
      </w:r>
      <w:proofErr w:type="spellStart"/>
      <w:r w:rsidRPr="00607E72">
        <w:rPr>
          <w:rFonts w:ascii="Segoe UI" w:hAnsi="Segoe UI" w:cs="Segoe UI"/>
          <w:sz w:val="22"/>
        </w:rPr>
        <w:t>The</w:t>
      </w:r>
      <w:proofErr w:type="spellEnd"/>
      <w:r w:rsidRPr="00607E72">
        <w:rPr>
          <w:rFonts w:ascii="Segoe UI" w:hAnsi="Segoe UI" w:cs="Segoe UI"/>
          <w:sz w:val="22"/>
        </w:rPr>
        <w:t xml:space="preserve"> </w:t>
      </w:r>
      <w:proofErr w:type="spellStart"/>
      <w:r w:rsidRPr="00607E72">
        <w:rPr>
          <w:rFonts w:ascii="Segoe UI" w:hAnsi="Segoe UI" w:cs="Segoe UI"/>
          <w:sz w:val="22"/>
        </w:rPr>
        <w:t>subject</w:t>
      </w:r>
      <w:proofErr w:type="spellEnd"/>
      <w:r w:rsidRPr="00607E72">
        <w:rPr>
          <w:rFonts w:ascii="Segoe UI" w:hAnsi="Segoe UI" w:cs="Segoe UI"/>
          <w:sz w:val="22"/>
        </w:rPr>
        <w:t xml:space="preserve"> </w:t>
      </w:r>
      <w:proofErr w:type="spellStart"/>
      <w:r w:rsidRPr="00607E72">
        <w:rPr>
          <w:rFonts w:ascii="Segoe UI" w:hAnsi="Segoe UI" w:cs="Segoe UI"/>
          <w:sz w:val="22"/>
        </w:rPr>
        <w:t>of</w:t>
      </w:r>
      <w:proofErr w:type="spellEnd"/>
      <w:r w:rsidRPr="00607E72">
        <w:rPr>
          <w:rFonts w:ascii="Segoe UI" w:hAnsi="Segoe UI" w:cs="Segoe UI"/>
          <w:sz w:val="22"/>
        </w:rPr>
        <w:t xml:space="preserve"> </w:t>
      </w:r>
      <w:proofErr w:type="spellStart"/>
      <w:r w:rsidRPr="00607E72">
        <w:rPr>
          <w:rFonts w:ascii="Segoe UI" w:hAnsi="Segoe UI" w:cs="Segoe UI"/>
          <w:sz w:val="22"/>
        </w:rPr>
        <w:t>the</w:t>
      </w:r>
      <w:proofErr w:type="spellEnd"/>
      <w:r w:rsidRPr="00607E72">
        <w:rPr>
          <w:rFonts w:ascii="Segoe UI" w:hAnsi="Segoe UI" w:cs="Segoe UI"/>
          <w:sz w:val="22"/>
        </w:rPr>
        <w:t xml:space="preserve"> </w:t>
      </w:r>
      <w:proofErr w:type="spellStart"/>
      <w:r>
        <w:rPr>
          <w:rFonts w:ascii="Segoe UI" w:hAnsi="Segoe UI" w:cs="Segoe UI"/>
          <w:sz w:val="22"/>
        </w:rPr>
        <w:t>bid</w:t>
      </w:r>
      <w:proofErr w:type="spellEnd"/>
      <w:r w:rsidRPr="00607E72">
        <w:rPr>
          <w:rFonts w:ascii="Segoe UI" w:hAnsi="Segoe UI" w:cs="Segoe UI"/>
          <w:sz w:val="22"/>
        </w:rPr>
        <w:t xml:space="preserve"> </w:t>
      </w:r>
      <w:proofErr w:type="spellStart"/>
      <w:r w:rsidRPr="00607E72">
        <w:rPr>
          <w:rFonts w:ascii="Segoe UI" w:hAnsi="Segoe UI" w:cs="Segoe UI"/>
          <w:sz w:val="22"/>
        </w:rPr>
        <w:t>must</w:t>
      </w:r>
      <w:proofErr w:type="spellEnd"/>
      <w:r w:rsidRPr="00607E72">
        <w:rPr>
          <w:rFonts w:ascii="Segoe UI" w:hAnsi="Segoe UI" w:cs="Segoe UI"/>
          <w:sz w:val="22"/>
        </w:rPr>
        <w:t xml:space="preserve"> </w:t>
      </w:r>
      <w:proofErr w:type="spellStart"/>
      <w:r w:rsidRPr="00607E72">
        <w:rPr>
          <w:rFonts w:ascii="Segoe UI" w:hAnsi="Segoe UI" w:cs="Segoe UI"/>
          <w:sz w:val="22"/>
        </w:rPr>
        <w:t>meet</w:t>
      </w:r>
      <w:proofErr w:type="spellEnd"/>
      <w:r w:rsidRPr="00607E72">
        <w:rPr>
          <w:rFonts w:ascii="Segoe UI" w:hAnsi="Segoe UI" w:cs="Segoe UI"/>
          <w:sz w:val="22"/>
        </w:rPr>
        <w:t xml:space="preserve"> at </w:t>
      </w:r>
      <w:proofErr w:type="spellStart"/>
      <w:r w:rsidRPr="00607E72">
        <w:rPr>
          <w:rFonts w:ascii="Segoe UI" w:hAnsi="Segoe UI" w:cs="Segoe UI"/>
          <w:sz w:val="22"/>
        </w:rPr>
        <w:t>least</w:t>
      </w:r>
      <w:proofErr w:type="spellEnd"/>
      <w:r w:rsidRPr="00607E72">
        <w:rPr>
          <w:rFonts w:ascii="Segoe UI" w:hAnsi="Segoe UI" w:cs="Segoe UI"/>
          <w:sz w:val="22"/>
        </w:rPr>
        <w:t xml:space="preserve"> </w:t>
      </w:r>
      <w:proofErr w:type="spellStart"/>
      <w:r w:rsidRPr="00607E72">
        <w:rPr>
          <w:rFonts w:ascii="Segoe UI" w:hAnsi="Segoe UI" w:cs="Segoe UI"/>
          <w:sz w:val="22"/>
        </w:rPr>
        <w:t>the</w:t>
      </w:r>
      <w:proofErr w:type="spellEnd"/>
      <w:r w:rsidRPr="00607E72">
        <w:rPr>
          <w:rFonts w:ascii="Segoe UI" w:hAnsi="Segoe UI" w:cs="Segoe UI"/>
          <w:sz w:val="22"/>
        </w:rPr>
        <w:t xml:space="preserve"> minimum </w:t>
      </w:r>
      <w:proofErr w:type="spellStart"/>
      <w:r w:rsidRPr="00607E72">
        <w:rPr>
          <w:rFonts w:ascii="Segoe UI" w:hAnsi="Segoe UI" w:cs="Segoe UI"/>
          <w:sz w:val="22"/>
        </w:rPr>
        <w:t>technical</w:t>
      </w:r>
      <w:proofErr w:type="spellEnd"/>
      <w:r w:rsidRPr="00607E72">
        <w:rPr>
          <w:rFonts w:ascii="Segoe UI" w:hAnsi="Segoe UI" w:cs="Segoe UI"/>
          <w:sz w:val="22"/>
        </w:rPr>
        <w:t xml:space="preserve"> </w:t>
      </w:r>
      <w:proofErr w:type="spellStart"/>
      <w:r w:rsidRPr="00607E72">
        <w:rPr>
          <w:rFonts w:ascii="Segoe UI" w:hAnsi="Segoe UI" w:cs="Segoe UI"/>
          <w:sz w:val="22"/>
        </w:rPr>
        <w:t>requirements</w:t>
      </w:r>
      <w:proofErr w:type="spellEnd"/>
      <w:r w:rsidRPr="00607E72">
        <w:rPr>
          <w:rFonts w:ascii="Segoe UI" w:hAnsi="Segoe UI" w:cs="Segoe UI"/>
          <w:sz w:val="22"/>
        </w:rPr>
        <w:t xml:space="preserve"> </w:t>
      </w:r>
      <w:proofErr w:type="spellStart"/>
      <w:r w:rsidRPr="00607E72">
        <w:rPr>
          <w:rFonts w:ascii="Segoe UI" w:hAnsi="Segoe UI" w:cs="Segoe UI"/>
          <w:sz w:val="22"/>
        </w:rPr>
        <w:t>specified</w:t>
      </w:r>
      <w:proofErr w:type="spellEnd"/>
      <w:r w:rsidRPr="00607E72">
        <w:rPr>
          <w:rFonts w:ascii="Segoe UI" w:hAnsi="Segoe UI" w:cs="Segoe UI"/>
          <w:sz w:val="22"/>
        </w:rPr>
        <w:t xml:space="preserve"> in </w:t>
      </w:r>
      <w:proofErr w:type="spellStart"/>
      <w:r w:rsidRPr="00607E72">
        <w:rPr>
          <w:rFonts w:ascii="Segoe UI" w:hAnsi="Segoe UI" w:cs="Segoe UI"/>
          <w:sz w:val="22"/>
        </w:rPr>
        <w:t>the</w:t>
      </w:r>
      <w:proofErr w:type="spellEnd"/>
      <w:r w:rsidRPr="00607E72">
        <w:rPr>
          <w:rFonts w:ascii="Segoe UI" w:hAnsi="Segoe UI" w:cs="Segoe UI"/>
          <w:sz w:val="22"/>
        </w:rPr>
        <w:t xml:space="preserve"> </w:t>
      </w:r>
      <w:proofErr w:type="spellStart"/>
      <w:r w:rsidRPr="00607E72">
        <w:rPr>
          <w:rFonts w:ascii="Segoe UI" w:hAnsi="Segoe UI" w:cs="Segoe UI"/>
          <w:sz w:val="22"/>
        </w:rPr>
        <w:t>technical</w:t>
      </w:r>
      <w:proofErr w:type="spellEnd"/>
      <w:r w:rsidRPr="00607E72">
        <w:rPr>
          <w:rFonts w:ascii="Segoe UI" w:hAnsi="Segoe UI" w:cs="Segoe UI"/>
          <w:sz w:val="22"/>
        </w:rPr>
        <w:t xml:space="preserve"> </w:t>
      </w:r>
      <w:proofErr w:type="spellStart"/>
      <w:r w:rsidRPr="00607E72">
        <w:rPr>
          <w:rFonts w:ascii="Segoe UI" w:hAnsi="Segoe UI" w:cs="Segoe UI"/>
          <w:sz w:val="22"/>
        </w:rPr>
        <w:t>specification</w:t>
      </w:r>
      <w:proofErr w:type="spellEnd"/>
      <w:r w:rsidRPr="00607E72">
        <w:rPr>
          <w:rFonts w:ascii="Segoe UI" w:hAnsi="Segoe UI" w:cs="Segoe UI"/>
          <w:sz w:val="22"/>
        </w:rPr>
        <w:t xml:space="preserve">, </w:t>
      </w:r>
      <w:proofErr w:type="spellStart"/>
      <w:r w:rsidRPr="00607E72">
        <w:rPr>
          <w:rFonts w:ascii="Segoe UI" w:hAnsi="Segoe UI" w:cs="Segoe UI"/>
          <w:sz w:val="22"/>
        </w:rPr>
        <w:t>which</w:t>
      </w:r>
      <w:proofErr w:type="spellEnd"/>
      <w:r w:rsidRPr="00607E72">
        <w:rPr>
          <w:rFonts w:ascii="Segoe UI" w:hAnsi="Segoe UI" w:cs="Segoe UI"/>
          <w:sz w:val="22"/>
        </w:rPr>
        <w:t xml:space="preserve"> is </w:t>
      </w:r>
      <w:proofErr w:type="spellStart"/>
      <w:r w:rsidRPr="00607E72">
        <w:rPr>
          <w:rFonts w:ascii="Segoe UI" w:hAnsi="Segoe UI" w:cs="Segoe UI"/>
          <w:sz w:val="22"/>
        </w:rPr>
        <w:t>an</w:t>
      </w:r>
      <w:proofErr w:type="spellEnd"/>
      <w:r w:rsidRPr="00607E72">
        <w:rPr>
          <w:rFonts w:ascii="Segoe UI" w:hAnsi="Segoe UI" w:cs="Segoe UI"/>
          <w:sz w:val="22"/>
        </w:rPr>
        <w:t xml:space="preserve"> integral part </w:t>
      </w:r>
      <w:proofErr w:type="spellStart"/>
      <w:r w:rsidRPr="00607E72">
        <w:rPr>
          <w:rFonts w:ascii="Segoe UI" w:hAnsi="Segoe UI" w:cs="Segoe UI"/>
          <w:sz w:val="22"/>
        </w:rPr>
        <w:t>of</w:t>
      </w:r>
      <w:proofErr w:type="spellEnd"/>
      <w:r w:rsidRPr="00607E72">
        <w:rPr>
          <w:rFonts w:ascii="Segoe UI" w:hAnsi="Segoe UI" w:cs="Segoe UI"/>
          <w:sz w:val="22"/>
        </w:rPr>
        <w:t xml:space="preserve"> </w:t>
      </w:r>
      <w:proofErr w:type="spellStart"/>
      <w:r w:rsidRPr="00607E72">
        <w:rPr>
          <w:rFonts w:ascii="Segoe UI" w:hAnsi="Segoe UI" w:cs="Segoe UI"/>
          <w:sz w:val="22"/>
        </w:rPr>
        <w:t>this</w:t>
      </w:r>
      <w:proofErr w:type="spellEnd"/>
      <w:r w:rsidRPr="00607E72">
        <w:rPr>
          <w:rFonts w:ascii="Segoe UI" w:hAnsi="Segoe UI" w:cs="Segoe UI"/>
          <w:sz w:val="22"/>
        </w:rPr>
        <w:t xml:space="preserve"> tender </w:t>
      </w:r>
      <w:proofErr w:type="spellStart"/>
      <w:r w:rsidRPr="00607E72">
        <w:rPr>
          <w:rFonts w:ascii="Segoe UI" w:hAnsi="Segoe UI" w:cs="Segoe UI"/>
          <w:sz w:val="22"/>
        </w:rPr>
        <w:t>documentation</w:t>
      </w:r>
      <w:proofErr w:type="spellEnd"/>
      <w:r w:rsidRPr="00607E72">
        <w:rPr>
          <w:rFonts w:ascii="Segoe UI" w:hAnsi="Segoe UI" w:cs="Segoe UI"/>
          <w:sz w:val="22"/>
        </w:rPr>
        <w:t>.</w:t>
      </w:r>
    </w:p>
    <w:p w14:paraId="720B45D1" w14:textId="647F8190" w:rsidR="00607E72" w:rsidRDefault="00607E72" w:rsidP="000C5C55">
      <w:pPr>
        <w:spacing w:line="240" w:lineRule="auto"/>
        <w:jc w:val="both"/>
        <w:rPr>
          <w:rFonts w:ascii="Segoe UI" w:hAnsi="Segoe UI" w:cs="Segoe UI"/>
          <w:sz w:val="22"/>
        </w:rPr>
      </w:pPr>
    </w:p>
    <w:p w14:paraId="48668D6F" w14:textId="3234B204" w:rsidR="00607E72" w:rsidRPr="00607E72" w:rsidRDefault="00607E72" w:rsidP="00607E72">
      <w:pPr>
        <w:spacing w:line="240" w:lineRule="auto"/>
        <w:jc w:val="both"/>
        <w:rPr>
          <w:rFonts w:ascii="Segoe UI" w:hAnsi="Segoe UI" w:cs="Segoe UI"/>
          <w:sz w:val="22"/>
        </w:rPr>
      </w:pPr>
      <w:proofErr w:type="spellStart"/>
      <w:r w:rsidRPr="00607E72">
        <w:rPr>
          <w:rFonts w:ascii="Segoe UI" w:hAnsi="Segoe UI" w:cs="Segoe UI"/>
          <w:sz w:val="22"/>
        </w:rPr>
        <w:t>Before</w:t>
      </w:r>
      <w:proofErr w:type="spellEnd"/>
      <w:r w:rsidRPr="00607E72">
        <w:rPr>
          <w:rFonts w:ascii="Segoe UI" w:hAnsi="Segoe UI" w:cs="Segoe UI"/>
          <w:sz w:val="22"/>
        </w:rPr>
        <w:t xml:space="preserve"> </w:t>
      </w:r>
      <w:proofErr w:type="spellStart"/>
      <w:r w:rsidRPr="00607E72">
        <w:rPr>
          <w:rFonts w:ascii="Segoe UI" w:hAnsi="Segoe UI" w:cs="Segoe UI"/>
          <w:sz w:val="22"/>
        </w:rPr>
        <w:t>submitting</w:t>
      </w:r>
      <w:proofErr w:type="spellEnd"/>
      <w:r w:rsidRPr="00607E72">
        <w:rPr>
          <w:rFonts w:ascii="Segoe UI" w:hAnsi="Segoe UI" w:cs="Segoe UI"/>
          <w:sz w:val="22"/>
        </w:rPr>
        <w:t xml:space="preserve"> </w:t>
      </w:r>
      <w:proofErr w:type="spellStart"/>
      <w:r w:rsidRPr="00607E72">
        <w:rPr>
          <w:rFonts w:ascii="Segoe UI" w:hAnsi="Segoe UI" w:cs="Segoe UI"/>
          <w:sz w:val="22"/>
        </w:rPr>
        <w:t>their</w:t>
      </w:r>
      <w:proofErr w:type="spellEnd"/>
      <w:r w:rsidRPr="00607E72">
        <w:rPr>
          <w:rFonts w:ascii="Segoe UI" w:hAnsi="Segoe UI" w:cs="Segoe UI"/>
          <w:sz w:val="22"/>
        </w:rPr>
        <w:t xml:space="preserve"> </w:t>
      </w:r>
      <w:proofErr w:type="spellStart"/>
      <w:r w:rsidRPr="00607E72">
        <w:rPr>
          <w:rFonts w:ascii="Segoe UI" w:hAnsi="Segoe UI" w:cs="Segoe UI"/>
          <w:sz w:val="22"/>
        </w:rPr>
        <w:t>bids</w:t>
      </w:r>
      <w:proofErr w:type="spellEnd"/>
      <w:r w:rsidRPr="00607E72">
        <w:rPr>
          <w:rFonts w:ascii="Segoe UI" w:hAnsi="Segoe UI" w:cs="Segoe UI"/>
          <w:sz w:val="22"/>
        </w:rPr>
        <w:t xml:space="preserve">, </w:t>
      </w:r>
      <w:proofErr w:type="spellStart"/>
      <w:r w:rsidRPr="00607E72">
        <w:rPr>
          <w:rFonts w:ascii="Segoe UI" w:hAnsi="Segoe UI" w:cs="Segoe UI"/>
          <w:sz w:val="22"/>
        </w:rPr>
        <w:t>Bidders</w:t>
      </w:r>
      <w:proofErr w:type="spellEnd"/>
      <w:r w:rsidRPr="00607E72">
        <w:rPr>
          <w:rFonts w:ascii="Segoe UI" w:hAnsi="Segoe UI" w:cs="Segoe UI"/>
          <w:sz w:val="22"/>
        </w:rPr>
        <w:t xml:space="preserve"> </w:t>
      </w:r>
      <w:proofErr w:type="spellStart"/>
      <w:r w:rsidRPr="00607E72">
        <w:rPr>
          <w:rFonts w:ascii="Segoe UI" w:hAnsi="Segoe UI" w:cs="Segoe UI"/>
          <w:sz w:val="22"/>
        </w:rPr>
        <w:t>must</w:t>
      </w:r>
      <w:proofErr w:type="spellEnd"/>
      <w:r w:rsidRPr="00607E72">
        <w:rPr>
          <w:rFonts w:ascii="Segoe UI" w:hAnsi="Segoe UI" w:cs="Segoe UI"/>
          <w:sz w:val="22"/>
        </w:rPr>
        <w:t xml:space="preserve"> register at </w:t>
      </w:r>
      <w:proofErr w:type="spellStart"/>
      <w:r w:rsidRPr="00607E72">
        <w:rPr>
          <w:rFonts w:ascii="Segoe UI" w:hAnsi="Segoe UI" w:cs="Segoe UI"/>
          <w:sz w:val="22"/>
        </w:rPr>
        <w:t>the</w:t>
      </w:r>
      <w:proofErr w:type="spellEnd"/>
      <w:r w:rsidRPr="00607E72">
        <w:rPr>
          <w:rFonts w:ascii="Segoe UI" w:hAnsi="Segoe UI" w:cs="Segoe UI"/>
          <w:sz w:val="22"/>
        </w:rPr>
        <w:t xml:space="preserve"> </w:t>
      </w:r>
      <w:proofErr w:type="spellStart"/>
      <w:r w:rsidRPr="00607E72">
        <w:rPr>
          <w:rFonts w:ascii="Segoe UI" w:hAnsi="Segoe UI" w:cs="Segoe UI"/>
          <w:sz w:val="22"/>
        </w:rPr>
        <w:t>web</w:t>
      </w:r>
      <w:proofErr w:type="spellEnd"/>
      <w:r w:rsidRPr="00607E72">
        <w:rPr>
          <w:rFonts w:ascii="Segoe UI" w:hAnsi="Segoe UI" w:cs="Segoe UI"/>
          <w:sz w:val="22"/>
        </w:rPr>
        <w:t xml:space="preserve"> </w:t>
      </w:r>
      <w:proofErr w:type="spellStart"/>
      <w:r w:rsidRPr="00607E72">
        <w:rPr>
          <w:rFonts w:ascii="Segoe UI" w:hAnsi="Segoe UI" w:cs="Segoe UI"/>
          <w:sz w:val="22"/>
        </w:rPr>
        <w:t>address</w:t>
      </w:r>
      <w:proofErr w:type="spellEnd"/>
      <w:r w:rsidR="00BC66C9">
        <w:rPr>
          <w:rFonts w:ascii="Segoe UI" w:hAnsi="Segoe UI" w:cs="Segoe UI"/>
          <w:sz w:val="22"/>
        </w:rPr>
        <w:t xml:space="preserve"> </w:t>
      </w:r>
      <w:hyperlink r:id="rId12" w:history="1">
        <w:r w:rsidR="00BC66C9" w:rsidRPr="00BC66C9">
          <w:rPr>
            <w:rStyle w:val="Hiperpovezava"/>
            <w:rFonts w:ascii="Segoe UI" w:hAnsi="Segoe UI" w:cs="Segoe UI"/>
            <w:sz w:val="22"/>
          </w:rPr>
          <w:t>https://ejn.gov.si/en/.</w:t>
        </w:r>
      </w:hyperlink>
      <w:r w:rsidRPr="00607E72">
        <w:rPr>
          <w:rFonts w:ascii="Segoe UI" w:hAnsi="Segoe UI" w:cs="Segoe UI"/>
          <w:sz w:val="22"/>
        </w:rPr>
        <w:t xml:space="preserve"> </w:t>
      </w:r>
      <w:proofErr w:type="spellStart"/>
      <w:r w:rsidRPr="00607E72">
        <w:rPr>
          <w:rFonts w:ascii="Segoe UI" w:hAnsi="Segoe UI" w:cs="Segoe UI"/>
          <w:sz w:val="22"/>
        </w:rPr>
        <w:t>If</w:t>
      </w:r>
      <w:proofErr w:type="spellEnd"/>
      <w:r w:rsidRPr="00607E72">
        <w:rPr>
          <w:rFonts w:ascii="Segoe UI" w:hAnsi="Segoe UI" w:cs="Segoe UI"/>
          <w:sz w:val="22"/>
        </w:rPr>
        <w:t xml:space="preserve"> </w:t>
      </w:r>
      <w:proofErr w:type="spellStart"/>
      <w:r w:rsidRPr="00607E72">
        <w:rPr>
          <w:rFonts w:ascii="Segoe UI" w:hAnsi="Segoe UI" w:cs="Segoe UI"/>
          <w:sz w:val="22"/>
        </w:rPr>
        <w:t>the</w:t>
      </w:r>
      <w:proofErr w:type="spellEnd"/>
      <w:r w:rsidRPr="00607E72">
        <w:rPr>
          <w:rFonts w:ascii="Segoe UI" w:hAnsi="Segoe UI" w:cs="Segoe UI"/>
          <w:sz w:val="22"/>
        </w:rPr>
        <w:t xml:space="preserve"> </w:t>
      </w:r>
      <w:proofErr w:type="spellStart"/>
      <w:r w:rsidRPr="00607E72">
        <w:rPr>
          <w:rFonts w:ascii="Segoe UI" w:hAnsi="Segoe UI" w:cs="Segoe UI"/>
          <w:sz w:val="22"/>
        </w:rPr>
        <w:t>Bidder</w:t>
      </w:r>
      <w:proofErr w:type="spellEnd"/>
      <w:r w:rsidRPr="00607E72">
        <w:rPr>
          <w:rFonts w:ascii="Segoe UI" w:hAnsi="Segoe UI" w:cs="Segoe UI"/>
          <w:sz w:val="22"/>
        </w:rPr>
        <w:t xml:space="preserve"> is </w:t>
      </w:r>
      <w:proofErr w:type="spellStart"/>
      <w:r w:rsidRPr="00607E72">
        <w:rPr>
          <w:rFonts w:ascii="Segoe UI" w:hAnsi="Segoe UI" w:cs="Segoe UI"/>
          <w:sz w:val="22"/>
        </w:rPr>
        <w:t>already</w:t>
      </w:r>
      <w:proofErr w:type="spellEnd"/>
      <w:r w:rsidRPr="00607E72">
        <w:rPr>
          <w:rFonts w:ascii="Segoe UI" w:hAnsi="Segoe UI" w:cs="Segoe UI"/>
          <w:sz w:val="22"/>
        </w:rPr>
        <w:t xml:space="preserve"> </w:t>
      </w:r>
      <w:proofErr w:type="spellStart"/>
      <w:r w:rsidRPr="00607E72">
        <w:rPr>
          <w:rFonts w:ascii="Segoe UI" w:hAnsi="Segoe UI" w:cs="Segoe UI"/>
          <w:sz w:val="22"/>
        </w:rPr>
        <w:t>registered</w:t>
      </w:r>
      <w:proofErr w:type="spellEnd"/>
      <w:r w:rsidRPr="00607E72">
        <w:rPr>
          <w:rFonts w:ascii="Segoe UI" w:hAnsi="Segoe UI" w:cs="Segoe UI"/>
          <w:sz w:val="22"/>
        </w:rPr>
        <w:t xml:space="preserve"> in </w:t>
      </w:r>
      <w:proofErr w:type="spellStart"/>
      <w:r w:rsidRPr="00607E72">
        <w:rPr>
          <w:rFonts w:ascii="Segoe UI" w:hAnsi="Segoe UI" w:cs="Segoe UI"/>
          <w:sz w:val="22"/>
        </w:rPr>
        <w:t>the</w:t>
      </w:r>
      <w:proofErr w:type="spellEnd"/>
      <w:r w:rsidRPr="00607E72">
        <w:rPr>
          <w:rFonts w:ascii="Segoe UI" w:hAnsi="Segoe UI" w:cs="Segoe UI"/>
          <w:sz w:val="22"/>
        </w:rPr>
        <w:t xml:space="preserve"> IT e</w:t>
      </w:r>
      <w:r w:rsidR="00BC66C9">
        <w:rPr>
          <w:rFonts w:ascii="Segoe UI" w:hAnsi="Segoe UI" w:cs="Segoe UI"/>
          <w:sz w:val="22"/>
        </w:rPr>
        <w:t>-JN</w:t>
      </w:r>
      <w:r w:rsidRPr="00607E72">
        <w:rPr>
          <w:rFonts w:ascii="Segoe UI" w:hAnsi="Segoe UI" w:cs="Segoe UI"/>
          <w:sz w:val="22"/>
        </w:rPr>
        <w:t xml:space="preserve">, </w:t>
      </w:r>
      <w:proofErr w:type="spellStart"/>
      <w:r w:rsidRPr="00607E72">
        <w:rPr>
          <w:rFonts w:ascii="Segoe UI" w:hAnsi="Segoe UI" w:cs="Segoe UI"/>
          <w:sz w:val="22"/>
        </w:rPr>
        <w:t>they</w:t>
      </w:r>
      <w:proofErr w:type="spellEnd"/>
      <w:r w:rsidRPr="00607E72">
        <w:rPr>
          <w:rFonts w:ascii="Segoe UI" w:hAnsi="Segoe UI" w:cs="Segoe UI"/>
          <w:sz w:val="22"/>
        </w:rPr>
        <w:t xml:space="preserve"> </w:t>
      </w:r>
      <w:proofErr w:type="spellStart"/>
      <w:r w:rsidRPr="00607E72">
        <w:rPr>
          <w:rFonts w:ascii="Segoe UI" w:hAnsi="Segoe UI" w:cs="Segoe UI"/>
          <w:sz w:val="22"/>
        </w:rPr>
        <w:t>must</w:t>
      </w:r>
      <w:proofErr w:type="spellEnd"/>
      <w:r w:rsidRPr="00607E72">
        <w:rPr>
          <w:rFonts w:ascii="Segoe UI" w:hAnsi="Segoe UI" w:cs="Segoe UI"/>
          <w:sz w:val="22"/>
        </w:rPr>
        <w:t xml:space="preserve"> </w:t>
      </w:r>
      <w:proofErr w:type="spellStart"/>
      <w:r w:rsidRPr="00607E72">
        <w:rPr>
          <w:rFonts w:ascii="Segoe UI" w:hAnsi="Segoe UI" w:cs="Segoe UI"/>
          <w:sz w:val="22"/>
        </w:rPr>
        <w:t>sign</w:t>
      </w:r>
      <w:proofErr w:type="spellEnd"/>
      <w:r w:rsidRPr="00607E72">
        <w:rPr>
          <w:rFonts w:ascii="Segoe UI" w:hAnsi="Segoe UI" w:cs="Segoe UI"/>
          <w:sz w:val="22"/>
        </w:rPr>
        <w:t xml:space="preserve"> in at </w:t>
      </w:r>
      <w:proofErr w:type="spellStart"/>
      <w:r w:rsidRPr="00607E72">
        <w:rPr>
          <w:rFonts w:ascii="Segoe UI" w:hAnsi="Segoe UI" w:cs="Segoe UI"/>
          <w:sz w:val="22"/>
        </w:rPr>
        <w:t>the</w:t>
      </w:r>
      <w:proofErr w:type="spellEnd"/>
      <w:r w:rsidRPr="00607E72">
        <w:rPr>
          <w:rFonts w:ascii="Segoe UI" w:hAnsi="Segoe UI" w:cs="Segoe UI"/>
          <w:sz w:val="22"/>
        </w:rPr>
        <w:t xml:space="preserve"> same </w:t>
      </w:r>
      <w:proofErr w:type="spellStart"/>
      <w:r w:rsidRPr="00607E72">
        <w:rPr>
          <w:rFonts w:ascii="Segoe UI" w:hAnsi="Segoe UI" w:cs="Segoe UI"/>
          <w:sz w:val="22"/>
        </w:rPr>
        <w:t>address</w:t>
      </w:r>
      <w:proofErr w:type="spellEnd"/>
      <w:r w:rsidRPr="00607E72">
        <w:rPr>
          <w:rFonts w:ascii="Segoe UI" w:hAnsi="Segoe UI" w:cs="Segoe UI"/>
          <w:sz w:val="22"/>
        </w:rPr>
        <w:t>.</w:t>
      </w:r>
    </w:p>
    <w:p w14:paraId="0A9A5E30" w14:textId="48D55A59" w:rsidR="00607E72" w:rsidRDefault="00607E72" w:rsidP="00607E72">
      <w:pPr>
        <w:spacing w:line="240" w:lineRule="auto"/>
        <w:jc w:val="both"/>
        <w:rPr>
          <w:rFonts w:ascii="Segoe UI" w:hAnsi="Segoe UI" w:cs="Segoe UI"/>
          <w:sz w:val="22"/>
        </w:rPr>
      </w:pPr>
      <w:r w:rsidRPr="00607E72">
        <w:rPr>
          <w:rFonts w:ascii="Segoe UI" w:hAnsi="Segoe UI" w:cs="Segoe UI"/>
          <w:sz w:val="22"/>
        </w:rPr>
        <w:t xml:space="preserve">A </w:t>
      </w:r>
      <w:proofErr w:type="spellStart"/>
      <w:r w:rsidRPr="00607E72">
        <w:rPr>
          <w:rFonts w:ascii="Segoe UI" w:hAnsi="Segoe UI" w:cs="Segoe UI"/>
          <w:sz w:val="22"/>
        </w:rPr>
        <w:t>user</w:t>
      </w:r>
      <w:proofErr w:type="spellEnd"/>
      <w:r w:rsidRPr="00607E72">
        <w:rPr>
          <w:rFonts w:ascii="Segoe UI" w:hAnsi="Segoe UI" w:cs="Segoe UI"/>
          <w:sz w:val="22"/>
        </w:rPr>
        <w:t xml:space="preserve">, </w:t>
      </w:r>
      <w:proofErr w:type="spellStart"/>
      <w:r w:rsidRPr="00607E72">
        <w:rPr>
          <w:rFonts w:ascii="Segoe UI" w:hAnsi="Segoe UI" w:cs="Segoe UI"/>
          <w:sz w:val="22"/>
        </w:rPr>
        <w:t>that</w:t>
      </w:r>
      <w:proofErr w:type="spellEnd"/>
      <w:r w:rsidRPr="00607E72">
        <w:rPr>
          <w:rFonts w:ascii="Segoe UI" w:hAnsi="Segoe UI" w:cs="Segoe UI"/>
          <w:sz w:val="22"/>
        </w:rPr>
        <w:t xml:space="preserve"> is in </w:t>
      </w:r>
      <w:proofErr w:type="spellStart"/>
      <w:r w:rsidRPr="00607E72">
        <w:rPr>
          <w:rFonts w:ascii="Segoe UI" w:hAnsi="Segoe UI" w:cs="Segoe UI"/>
          <w:sz w:val="22"/>
        </w:rPr>
        <w:t>the</w:t>
      </w:r>
      <w:proofErr w:type="spellEnd"/>
      <w:r w:rsidRPr="00607E72">
        <w:rPr>
          <w:rFonts w:ascii="Segoe UI" w:hAnsi="Segoe UI" w:cs="Segoe UI"/>
          <w:sz w:val="22"/>
        </w:rPr>
        <w:t xml:space="preserve"> e</w:t>
      </w:r>
      <w:r w:rsidR="00BC66C9">
        <w:rPr>
          <w:rFonts w:ascii="Segoe UI" w:hAnsi="Segoe UI" w:cs="Segoe UI"/>
          <w:sz w:val="22"/>
        </w:rPr>
        <w:t>-JN</w:t>
      </w:r>
      <w:r w:rsidRPr="00607E72">
        <w:rPr>
          <w:rFonts w:ascii="Segoe UI" w:hAnsi="Segoe UI" w:cs="Segoe UI"/>
          <w:sz w:val="22"/>
        </w:rPr>
        <w:t xml:space="preserve"> </w:t>
      </w:r>
      <w:proofErr w:type="spellStart"/>
      <w:r w:rsidRPr="00607E72">
        <w:rPr>
          <w:rFonts w:ascii="Segoe UI" w:hAnsi="Segoe UI" w:cs="Segoe UI"/>
          <w:sz w:val="22"/>
        </w:rPr>
        <w:t>information</w:t>
      </w:r>
      <w:proofErr w:type="spellEnd"/>
      <w:r w:rsidRPr="00607E72">
        <w:rPr>
          <w:rFonts w:ascii="Segoe UI" w:hAnsi="Segoe UI" w:cs="Segoe UI"/>
          <w:sz w:val="22"/>
        </w:rPr>
        <w:t xml:space="preserve"> </w:t>
      </w:r>
      <w:proofErr w:type="spellStart"/>
      <w:r w:rsidRPr="00607E72">
        <w:rPr>
          <w:rFonts w:ascii="Segoe UI" w:hAnsi="Segoe UI" w:cs="Segoe UI"/>
          <w:sz w:val="22"/>
        </w:rPr>
        <w:t>system</w:t>
      </w:r>
      <w:proofErr w:type="spellEnd"/>
      <w:r w:rsidRPr="00607E72">
        <w:rPr>
          <w:rFonts w:ascii="Segoe UI" w:hAnsi="Segoe UI" w:cs="Segoe UI"/>
          <w:sz w:val="22"/>
        </w:rPr>
        <w:t xml:space="preserve"> </w:t>
      </w:r>
      <w:proofErr w:type="spellStart"/>
      <w:r w:rsidRPr="00607E72">
        <w:rPr>
          <w:rFonts w:ascii="Segoe UI" w:hAnsi="Segoe UI" w:cs="Segoe UI"/>
          <w:sz w:val="22"/>
        </w:rPr>
        <w:t>and</w:t>
      </w:r>
      <w:proofErr w:type="spellEnd"/>
      <w:r w:rsidRPr="00607E72">
        <w:rPr>
          <w:rFonts w:ascii="Segoe UI" w:hAnsi="Segoe UI" w:cs="Segoe UI"/>
          <w:sz w:val="22"/>
        </w:rPr>
        <w:t xml:space="preserve"> </w:t>
      </w:r>
      <w:proofErr w:type="spellStart"/>
      <w:r w:rsidRPr="00607E72">
        <w:rPr>
          <w:rFonts w:ascii="Segoe UI" w:hAnsi="Segoe UI" w:cs="Segoe UI"/>
          <w:sz w:val="22"/>
        </w:rPr>
        <w:t>authorised</w:t>
      </w:r>
      <w:proofErr w:type="spellEnd"/>
      <w:r w:rsidRPr="00607E72">
        <w:rPr>
          <w:rFonts w:ascii="Segoe UI" w:hAnsi="Segoe UI" w:cs="Segoe UI"/>
          <w:sz w:val="22"/>
        </w:rPr>
        <w:t xml:space="preserve"> to </w:t>
      </w:r>
      <w:proofErr w:type="spellStart"/>
      <w:r w:rsidRPr="00607E72">
        <w:rPr>
          <w:rFonts w:ascii="Segoe UI" w:hAnsi="Segoe UI" w:cs="Segoe UI"/>
          <w:sz w:val="22"/>
        </w:rPr>
        <w:t>submit</w:t>
      </w:r>
      <w:proofErr w:type="spellEnd"/>
      <w:r w:rsidRPr="00607E72">
        <w:rPr>
          <w:rFonts w:ascii="Segoe UI" w:hAnsi="Segoe UI" w:cs="Segoe UI"/>
          <w:sz w:val="22"/>
        </w:rPr>
        <w:t xml:space="preserve"> </w:t>
      </w:r>
      <w:proofErr w:type="spellStart"/>
      <w:r w:rsidRPr="00607E72">
        <w:rPr>
          <w:rFonts w:ascii="Segoe UI" w:hAnsi="Segoe UI" w:cs="Segoe UI"/>
          <w:sz w:val="22"/>
        </w:rPr>
        <w:t>tenders</w:t>
      </w:r>
      <w:proofErr w:type="spellEnd"/>
      <w:r w:rsidRPr="00607E72">
        <w:rPr>
          <w:rFonts w:ascii="Segoe UI" w:hAnsi="Segoe UI" w:cs="Segoe UI"/>
          <w:sz w:val="22"/>
        </w:rPr>
        <w:t xml:space="preserve"> </w:t>
      </w:r>
      <w:proofErr w:type="spellStart"/>
      <w:r w:rsidRPr="00607E72">
        <w:rPr>
          <w:rFonts w:ascii="Segoe UI" w:hAnsi="Segoe UI" w:cs="Segoe UI"/>
          <w:sz w:val="22"/>
        </w:rPr>
        <w:t>for</w:t>
      </w:r>
      <w:proofErr w:type="spellEnd"/>
      <w:r w:rsidRPr="00607E72">
        <w:rPr>
          <w:rFonts w:ascii="Segoe UI" w:hAnsi="Segoe UI" w:cs="Segoe UI"/>
          <w:sz w:val="22"/>
        </w:rPr>
        <w:t xml:space="preserve"> </w:t>
      </w:r>
      <w:proofErr w:type="spellStart"/>
      <w:r w:rsidRPr="00607E72">
        <w:rPr>
          <w:rFonts w:ascii="Segoe UI" w:hAnsi="Segoe UI" w:cs="Segoe UI"/>
          <w:sz w:val="22"/>
        </w:rPr>
        <w:t>an</w:t>
      </w:r>
      <w:proofErr w:type="spellEnd"/>
      <w:r w:rsidRPr="00607E72">
        <w:rPr>
          <w:rFonts w:ascii="Segoe UI" w:hAnsi="Segoe UI" w:cs="Segoe UI"/>
          <w:sz w:val="22"/>
        </w:rPr>
        <w:t xml:space="preserve"> </w:t>
      </w:r>
      <w:proofErr w:type="spellStart"/>
      <w:r w:rsidRPr="00607E72">
        <w:rPr>
          <w:rFonts w:ascii="Segoe UI" w:hAnsi="Segoe UI" w:cs="Segoe UI"/>
          <w:sz w:val="22"/>
        </w:rPr>
        <w:t>Economic</w:t>
      </w:r>
      <w:proofErr w:type="spellEnd"/>
      <w:r w:rsidRPr="00607E72">
        <w:rPr>
          <w:rFonts w:ascii="Segoe UI" w:hAnsi="Segoe UI" w:cs="Segoe UI"/>
          <w:sz w:val="22"/>
        </w:rPr>
        <w:t xml:space="preserve"> Operator, </w:t>
      </w:r>
      <w:proofErr w:type="spellStart"/>
      <w:r w:rsidRPr="00607E72">
        <w:rPr>
          <w:rFonts w:ascii="Segoe UI" w:hAnsi="Segoe UI" w:cs="Segoe UI"/>
          <w:sz w:val="22"/>
        </w:rPr>
        <w:t>submits</w:t>
      </w:r>
      <w:proofErr w:type="spellEnd"/>
      <w:r w:rsidRPr="00607E72">
        <w:rPr>
          <w:rFonts w:ascii="Segoe UI" w:hAnsi="Segoe UI" w:cs="Segoe UI"/>
          <w:sz w:val="22"/>
        </w:rPr>
        <w:t xml:space="preserve"> a tender </w:t>
      </w:r>
      <w:proofErr w:type="spellStart"/>
      <w:r w:rsidRPr="00607E72">
        <w:rPr>
          <w:rFonts w:ascii="Segoe UI" w:hAnsi="Segoe UI" w:cs="Segoe UI"/>
          <w:sz w:val="22"/>
        </w:rPr>
        <w:t>by</w:t>
      </w:r>
      <w:proofErr w:type="spellEnd"/>
      <w:r w:rsidRPr="00607E72">
        <w:rPr>
          <w:rFonts w:ascii="Segoe UI" w:hAnsi="Segoe UI" w:cs="Segoe UI"/>
          <w:sz w:val="22"/>
        </w:rPr>
        <w:t xml:space="preserve"> </w:t>
      </w:r>
      <w:proofErr w:type="spellStart"/>
      <w:r w:rsidRPr="00607E72">
        <w:rPr>
          <w:rFonts w:ascii="Segoe UI" w:hAnsi="Segoe UI" w:cs="Segoe UI"/>
          <w:sz w:val="22"/>
        </w:rPr>
        <w:t>clicking</w:t>
      </w:r>
      <w:proofErr w:type="spellEnd"/>
      <w:r w:rsidRPr="00607E72">
        <w:rPr>
          <w:rFonts w:ascii="Segoe UI" w:hAnsi="Segoe UI" w:cs="Segoe UI"/>
          <w:sz w:val="22"/>
        </w:rPr>
        <w:t xml:space="preserve"> </w:t>
      </w:r>
      <w:proofErr w:type="spellStart"/>
      <w:r w:rsidRPr="00607E72">
        <w:rPr>
          <w:rFonts w:ascii="Segoe UI" w:hAnsi="Segoe UI" w:cs="Segoe UI"/>
          <w:sz w:val="22"/>
        </w:rPr>
        <w:t>the</w:t>
      </w:r>
      <w:proofErr w:type="spellEnd"/>
      <w:r w:rsidRPr="00607E72">
        <w:rPr>
          <w:rFonts w:ascii="Segoe UI" w:hAnsi="Segoe UI" w:cs="Segoe UI"/>
          <w:sz w:val="22"/>
        </w:rPr>
        <w:t xml:space="preserve"> »</w:t>
      </w:r>
      <w:proofErr w:type="spellStart"/>
      <w:r w:rsidRPr="00607E72">
        <w:rPr>
          <w:rFonts w:ascii="Segoe UI" w:hAnsi="Segoe UI" w:cs="Segoe UI"/>
          <w:sz w:val="22"/>
        </w:rPr>
        <w:t>Submit</w:t>
      </w:r>
      <w:proofErr w:type="spellEnd"/>
      <w:r w:rsidRPr="00607E72">
        <w:rPr>
          <w:rFonts w:ascii="Segoe UI" w:hAnsi="Segoe UI" w:cs="Segoe UI"/>
          <w:sz w:val="22"/>
        </w:rPr>
        <w:t xml:space="preserve"> tender« </w:t>
      </w:r>
      <w:proofErr w:type="spellStart"/>
      <w:r w:rsidRPr="00607E72">
        <w:rPr>
          <w:rFonts w:ascii="Segoe UI" w:hAnsi="Segoe UI" w:cs="Segoe UI"/>
          <w:sz w:val="22"/>
        </w:rPr>
        <w:t>button</w:t>
      </w:r>
      <w:proofErr w:type="spellEnd"/>
      <w:r w:rsidRPr="00607E72">
        <w:rPr>
          <w:rFonts w:ascii="Segoe UI" w:hAnsi="Segoe UI" w:cs="Segoe UI"/>
          <w:sz w:val="22"/>
        </w:rPr>
        <w:t xml:space="preserve">. </w:t>
      </w:r>
      <w:proofErr w:type="spellStart"/>
      <w:r w:rsidRPr="00607E72">
        <w:rPr>
          <w:rFonts w:ascii="Segoe UI" w:hAnsi="Segoe UI" w:cs="Segoe UI"/>
          <w:sz w:val="22"/>
        </w:rPr>
        <w:t>The</w:t>
      </w:r>
      <w:proofErr w:type="spellEnd"/>
      <w:r w:rsidRPr="00607E72">
        <w:rPr>
          <w:rFonts w:ascii="Segoe UI" w:hAnsi="Segoe UI" w:cs="Segoe UI"/>
          <w:sz w:val="22"/>
        </w:rPr>
        <w:t xml:space="preserve"> e</w:t>
      </w:r>
      <w:r w:rsidR="00BC66C9">
        <w:rPr>
          <w:rFonts w:ascii="Segoe UI" w:hAnsi="Segoe UI" w:cs="Segoe UI"/>
          <w:sz w:val="22"/>
        </w:rPr>
        <w:t>-JN</w:t>
      </w:r>
      <w:r w:rsidRPr="00607E72">
        <w:rPr>
          <w:rFonts w:ascii="Segoe UI" w:hAnsi="Segoe UI" w:cs="Segoe UI"/>
          <w:sz w:val="22"/>
        </w:rPr>
        <w:t xml:space="preserve"> </w:t>
      </w:r>
      <w:proofErr w:type="spellStart"/>
      <w:r w:rsidRPr="00607E72">
        <w:rPr>
          <w:rFonts w:ascii="Segoe UI" w:hAnsi="Segoe UI" w:cs="Segoe UI"/>
          <w:sz w:val="22"/>
        </w:rPr>
        <w:t>information</w:t>
      </w:r>
      <w:proofErr w:type="spellEnd"/>
      <w:r w:rsidRPr="00607E72">
        <w:rPr>
          <w:rFonts w:ascii="Segoe UI" w:hAnsi="Segoe UI" w:cs="Segoe UI"/>
          <w:sz w:val="22"/>
        </w:rPr>
        <w:t xml:space="preserve"> </w:t>
      </w:r>
      <w:proofErr w:type="spellStart"/>
      <w:r w:rsidRPr="00607E72">
        <w:rPr>
          <w:rFonts w:ascii="Segoe UI" w:hAnsi="Segoe UI" w:cs="Segoe UI"/>
          <w:sz w:val="22"/>
        </w:rPr>
        <w:t>system</w:t>
      </w:r>
      <w:proofErr w:type="spellEnd"/>
      <w:r w:rsidRPr="00607E72">
        <w:rPr>
          <w:rFonts w:ascii="Segoe UI" w:hAnsi="Segoe UI" w:cs="Segoe UI"/>
          <w:sz w:val="22"/>
        </w:rPr>
        <w:t xml:space="preserve"> </w:t>
      </w:r>
      <w:proofErr w:type="spellStart"/>
      <w:r w:rsidRPr="00607E72">
        <w:rPr>
          <w:rFonts w:ascii="Segoe UI" w:hAnsi="Segoe UI" w:cs="Segoe UI"/>
          <w:sz w:val="22"/>
        </w:rPr>
        <w:t>records</w:t>
      </w:r>
      <w:proofErr w:type="spellEnd"/>
      <w:r w:rsidRPr="00607E72">
        <w:rPr>
          <w:rFonts w:ascii="Segoe UI" w:hAnsi="Segoe UI" w:cs="Segoe UI"/>
          <w:sz w:val="22"/>
        </w:rPr>
        <w:t xml:space="preserve"> </w:t>
      </w:r>
      <w:proofErr w:type="spellStart"/>
      <w:r w:rsidRPr="00607E72">
        <w:rPr>
          <w:rFonts w:ascii="Segoe UI" w:hAnsi="Segoe UI" w:cs="Segoe UI"/>
          <w:sz w:val="22"/>
        </w:rPr>
        <w:t>the</w:t>
      </w:r>
      <w:proofErr w:type="spellEnd"/>
      <w:r w:rsidRPr="00607E72">
        <w:rPr>
          <w:rFonts w:ascii="Segoe UI" w:hAnsi="Segoe UI" w:cs="Segoe UI"/>
          <w:sz w:val="22"/>
        </w:rPr>
        <w:t xml:space="preserve"> </w:t>
      </w:r>
      <w:proofErr w:type="spellStart"/>
      <w:r w:rsidRPr="00607E72">
        <w:rPr>
          <w:rFonts w:ascii="Segoe UI" w:hAnsi="Segoe UI" w:cs="Segoe UI"/>
          <w:sz w:val="22"/>
        </w:rPr>
        <w:t>identity</w:t>
      </w:r>
      <w:proofErr w:type="spellEnd"/>
      <w:r w:rsidRPr="00607E72">
        <w:rPr>
          <w:rFonts w:ascii="Segoe UI" w:hAnsi="Segoe UI" w:cs="Segoe UI"/>
          <w:sz w:val="22"/>
        </w:rPr>
        <w:t xml:space="preserve"> </w:t>
      </w:r>
      <w:proofErr w:type="spellStart"/>
      <w:r w:rsidRPr="00607E72">
        <w:rPr>
          <w:rFonts w:ascii="Segoe UI" w:hAnsi="Segoe UI" w:cs="Segoe UI"/>
          <w:sz w:val="22"/>
        </w:rPr>
        <w:t>and</w:t>
      </w:r>
      <w:proofErr w:type="spellEnd"/>
      <w:r w:rsidRPr="00607E72">
        <w:rPr>
          <w:rFonts w:ascii="Segoe UI" w:hAnsi="Segoe UI" w:cs="Segoe UI"/>
          <w:sz w:val="22"/>
        </w:rPr>
        <w:t xml:space="preserve"> </w:t>
      </w:r>
      <w:proofErr w:type="spellStart"/>
      <w:r w:rsidRPr="00607E72">
        <w:rPr>
          <w:rFonts w:ascii="Segoe UI" w:hAnsi="Segoe UI" w:cs="Segoe UI"/>
          <w:sz w:val="22"/>
        </w:rPr>
        <w:t>the</w:t>
      </w:r>
      <w:proofErr w:type="spellEnd"/>
      <w:r w:rsidRPr="00607E72">
        <w:rPr>
          <w:rFonts w:ascii="Segoe UI" w:hAnsi="Segoe UI" w:cs="Segoe UI"/>
          <w:sz w:val="22"/>
        </w:rPr>
        <w:t xml:space="preserve"> time </w:t>
      </w:r>
      <w:proofErr w:type="spellStart"/>
      <w:r w:rsidRPr="00607E72">
        <w:rPr>
          <w:rFonts w:ascii="Segoe UI" w:hAnsi="Segoe UI" w:cs="Segoe UI"/>
          <w:sz w:val="22"/>
        </w:rPr>
        <w:t>of</w:t>
      </w:r>
      <w:proofErr w:type="spellEnd"/>
      <w:r w:rsidRPr="00607E72">
        <w:rPr>
          <w:rFonts w:ascii="Segoe UI" w:hAnsi="Segoe UI" w:cs="Segoe UI"/>
          <w:sz w:val="22"/>
        </w:rPr>
        <w:t xml:space="preserve"> </w:t>
      </w:r>
      <w:proofErr w:type="spellStart"/>
      <w:r w:rsidRPr="00607E72">
        <w:rPr>
          <w:rFonts w:ascii="Segoe UI" w:hAnsi="Segoe UI" w:cs="Segoe UI"/>
          <w:sz w:val="22"/>
        </w:rPr>
        <w:t>the</w:t>
      </w:r>
      <w:proofErr w:type="spellEnd"/>
      <w:r w:rsidRPr="00607E72">
        <w:rPr>
          <w:rFonts w:ascii="Segoe UI" w:hAnsi="Segoe UI" w:cs="Segoe UI"/>
          <w:sz w:val="22"/>
        </w:rPr>
        <w:t xml:space="preserve"> </w:t>
      </w:r>
      <w:proofErr w:type="spellStart"/>
      <w:r w:rsidRPr="00607E72">
        <w:rPr>
          <w:rFonts w:ascii="Segoe UI" w:hAnsi="Segoe UI" w:cs="Segoe UI"/>
          <w:sz w:val="22"/>
        </w:rPr>
        <w:t>submission</w:t>
      </w:r>
      <w:proofErr w:type="spellEnd"/>
      <w:r w:rsidRPr="00607E72">
        <w:rPr>
          <w:rFonts w:ascii="Segoe UI" w:hAnsi="Segoe UI" w:cs="Segoe UI"/>
          <w:sz w:val="22"/>
        </w:rPr>
        <w:t xml:space="preserve"> </w:t>
      </w:r>
      <w:proofErr w:type="spellStart"/>
      <w:r w:rsidRPr="00607E72">
        <w:rPr>
          <w:rFonts w:ascii="Segoe UI" w:hAnsi="Segoe UI" w:cs="Segoe UI"/>
          <w:sz w:val="22"/>
        </w:rPr>
        <w:t>of</w:t>
      </w:r>
      <w:proofErr w:type="spellEnd"/>
      <w:r w:rsidRPr="00607E72">
        <w:rPr>
          <w:rFonts w:ascii="Segoe UI" w:hAnsi="Segoe UI" w:cs="Segoe UI"/>
          <w:sz w:val="22"/>
        </w:rPr>
        <w:t xml:space="preserve"> tender. </w:t>
      </w:r>
      <w:proofErr w:type="spellStart"/>
      <w:r w:rsidRPr="00607E72">
        <w:rPr>
          <w:rFonts w:ascii="Segoe UI" w:hAnsi="Segoe UI" w:cs="Segoe UI"/>
          <w:sz w:val="22"/>
        </w:rPr>
        <w:t>The</w:t>
      </w:r>
      <w:proofErr w:type="spellEnd"/>
      <w:r w:rsidRPr="00607E72">
        <w:rPr>
          <w:rFonts w:ascii="Segoe UI" w:hAnsi="Segoe UI" w:cs="Segoe UI"/>
          <w:sz w:val="22"/>
        </w:rPr>
        <w:t xml:space="preserve"> </w:t>
      </w:r>
      <w:proofErr w:type="spellStart"/>
      <w:r w:rsidRPr="00607E72">
        <w:rPr>
          <w:rFonts w:ascii="Segoe UI" w:hAnsi="Segoe UI" w:cs="Segoe UI"/>
          <w:sz w:val="22"/>
        </w:rPr>
        <w:t>user</w:t>
      </w:r>
      <w:proofErr w:type="spellEnd"/>
      <w:r w:rsidRPr="00607E72">
        <w:rPr>
          <w:rFonts w:ascii="Segoe UI" w:hAnsi="Segoe UI" w:cs="Segoe UI"/>
          <w:sz w:val="22"/>
        </w:rPr>
        <w:t xml:space="preserve"> </w:t>
      </w:r>
      <w:proofErr w:type="spellStart"/>
      <w:r w:rsidRPr="00607E72">
        <w:rPr>
          <w:rFonts w:ascii="Segoe UI" w:hAnsi="Segoe UI" w:cs="Segoe UI"/>
          <w:sz w:val="22"/>
        </w:rPr>
        <w:t>by</w:t>
      </w:r>
      <w:proofErr w:type="spellEnd"/>
      <w:r w:rsidRPr="00607E72">
        <w:rPr>
          <w:rFonts w:ascii="Segoe UI" w:hAnsi="Segoe UI" w:cs="Segoe UI"/>
          <w:sz w:val="22"/>
        </w:rPr>
        <w:t xml:space="preserve"> </w:t>
      </w:r>
      <w:proofErr w:type="spellStart"/>
      <w:r w:rsidRPr="00607E72">
        <w:rPr>
          <w:rFonts w:ascii="Segoe UI" w:hAnsi="Segoe UI" w:cs="Segoe UI"/>
          <w:sz w:val="22"/>
        </w:rPr>
        <w:t>submitting</w:t>
      </w:r>
      <w:proofErr w:type="spellEnd"/>
      <w:r w:rsidRPr="00607E72">
        <w:rPr>
          <w:rFonts w:ascii="Segoe UI" w:hAnsi="Segoe UI" w:cs="Segoe UI"/>
          <w:sz w:val="22"/>
        </w:rPr>
        <w:t xml:space="preserve"> </w:t>
      </w:r>
      <w:proofErr w:type="spellStart"/>
      <w:r w:rsidRPr="00607E72">
        <w:rPr>
          <w:rFonts w:ascii="Segoe UI" w:hAnsi="Segoe UI" w:cs="Segoe UI"/>
          <w:sz w:val="22"/>
        </w:rPr>
        <w:t>the</w:t>
      </w:r>
      <w:proofErr w:type="spellEnd"/>
      <w:r w:rsidRPr="00607E72">
        <w:rPr>
          <w:rFonts w:ascii="Segoe UI" w:hAnsi="Segoe UI" w:cs="Segoe UI"/>
          <w:sz w:val="22"/>
        </w:rPr>
        <w:t xml:space="preserve"> tender </w:t>
      </w:r>
      <w:proofErr w:type="spellStart"/>
      <w:r w:rsidRPr="00607E72">
        <w:rPr>
          <w:rFonts w:ascii="Segoe UI" w:hAnsi="Segoe UI" w:cs="Segoe UI"/>
          <w:sz w:val="22"/>
        </w:rPr>
        <w:t>expresses</w:t>
      </w:r>
      <w:proofErr w:type="spellEnd"/>
      <w:r w:rsidRPr="00607E72">
        <w:rPr>
          <w:rFonts w:ascii="Segoe UI" w:hAnsi="Segoe UI" w:cs="Segoe UI"/>
          <w:sz w:val="22"/>
        </w:rPr>
        <w:t xml:space="preserve"> </w:t>
      </w:r>
      <w:proofErr w:type="spellStart"/>
      <w:r w:rsidRPr="00607E72">
        <w:rPr>
          <w:rFonts w:ascii="Segoe UI" w:hAnsi="Segoe UI" w:cs="Segoe UI"/>
          <w:sz w:val="22"/>
        </w:rPr>
        <w:t>and</w:t>
      </w:r>
      <w:proofErr w:type="spellEnd"/>
      <w:r w:rsidRPr="00607E72">
        <w:rPr>
          <w:rFonts w:ascii="Segoe UI" w:hAnsi="Segoe UI" w:cs="Segoe UI"/>
          <w:sz w:val="22"/>
        </w:rPr>
        <w:t xml:space="preserve"> </w:t>
      </w:r>
      <w:proofErr w:type="spellStart"/>
      <w:r w:rsidRPr="00607E72">
        <w:rPr>
          <w:rFonts w:ascii="Segoe UI" w:hAnsi="Segoe UI" w:cs="Segoe UI"/>
          <w:sz w:val="22"/>
        </w:rPr>
        <w:t>states</w:t>
      </w:r>
      <w:proofErr w:type="spellEnd"/>
      <w:r w:rsidRPr="00607E72">
        <w:rPr>
          <w:rFonts w:ascii="Segoe UI" w:hAnsi="Segoe UI" w:cs="Segoe UI"/>
          <w:sz w:val="22"/>
        </w:rPr>
        <w:t xml:space="preserve"> </w:t>
      </w:r>
      <w:proofErr w:type="spellStart"/>
      <w:r w:rsidRPr="00607E72">
        <w:rPr>
          <w:rFonts w:ascii="Segoe UI" w:hAnsi="Segoe UI" w:cs="Segoe UI"/>
          <w:sz w:val="22"/>
        </w:rPr>
        <w:t>its</w:t>
      </w:r>
      <w:proofErr w:type="spellEnd"/>
      <w:r w:rsidRPr="00607E72">
        <w:rPr>
          <w:rFonts w:ascii="Segoe UI" w:hAnsi="Segoe UI" w:cs="Segoe UI"/>
          <w:sz w:val="22"/>
        </w:rPr>
        <w:t xml:space="preserve"> </w:t>
      </w:r>
      <w:proofErr w:type="spellStart"/>
      <w:r w:rsidRPr="00607E72">
        <w:rPr>
          <w:rFonts w:ascii="Segoe UI" w:hAnsi="Segoe UI" w:cs="Segoe UI"/>
          <w:sz w:val="22"/>
        </w:rPr>
        <w:t>will</w:t>
      </w:r>
      <w:proofErr w:type="spellEnd"/>
      <w:r w:rsidRPr="00607E72">
        <w:rPr>
          <w:rFonts w:ascii="Segoe UI" w:hAnsi="Segoe UI" w:cs="Segoe UI"/>
          <w:sz w:val="22"/>
        </w:rPr>
        <w:t xml:space="preserve"> to </w:t>
      </w:r>
      <w:proofErr w:type="spellStart"/>
      <w:r w:rsidRPr="00607E72">
        <w:rPr>
          <w:rFonts w:ascii="Segoe UI" w:hAnsi="Segoe UI" w:cs="Segoe UI"/>
          <w:sz w:val="22"/>
        </w:rPr>
        <w:t>submit</w:t>
      </w:r>
      <w:proofErr w:type="spellEnd"/>
      <w:r w:rsidRPr="00607E72">
        <w:rPr>
          <w:rFonts w:ascii="Segoe UI" w:hAnsi="Segoe UI" w:cs="Segoe UI"/>
          <w:sz w:val="22"/>
        </w:rPr>
        <w:t xml:space="preserve"> a </w:t>
      </w:r>
      <w:proofErr w:type="spellStart"/>
      <w:r w:rsidRPr="00607E72">
        <w:rPr>
          <w:rFonts w:ascii="Segoe UI" w:hAnsi="Segoe UI" w:cs="Segoe UI"/>
          <w:sz w:val="22"/>
        </w:rPr>
        <w:t>binding</w:t>
      </w:r>
      <w:proofErr w:type="spellEnd"/>
      <w:r w:rsidRPr="00607E72">
        <w:rPr>
          <w:rFonts w:ascii="Segoe UI" w:hAnsi="Segoe UI" w:cs="Segoe UI"/>
          <w:sz w:val="22"/>
        </w:rPr>
        <w:t xml:space="preserve"> tender in </w:t>
      </w:r>
      <w:proofErr w:type="spellStart"/>
      <w:r w:rsidRPr="00607E72">
        <w:rPr>
          <w:rFonts w:ascii="Segoe UI" w:hAnsi="Segoe UI" w:cs="Segoe UI"/>
          <w:sz w:val="22"/>
        </w:rPr>
        <w:t>the</w:t>
      </w:r>
      <w:proofErr w:type="spellEnd"/>
      <w:r w:rsidRPr="00607E72">
        <w:rPr>
          <w:rFonts w:ascii="Segoe UI" w:hAnsi="Segoe UI" w:cs="Segoe UI"/>
          <w:sz w:val="22"/>
        </w:rPr>
        <w:t xml:space="preserve"> name </w:t>
      </w:r>
      <w:proofErr w:type="spellStart"/>
      <w:r w:rsidRPr="00607E72">
        <w:rPr>
          <w:rFonts w:ascii="Segoe UI" w:hAnsi="Segoe UI" w:cs="Segoe UI"/>
          <w:sz w:val="22"/>
        </w:rPr>
        <w:t>of</w:t>
      </w:r>
      <w:proofErr w:type="spellEnd"/>
      <w:r w:rsidRPr="00607E72">
        <w:rPr>
          <w:rFonts w:ascii="Segoe UI" w:hAnsi="Segoe UI" w:cs="Segoe UI"/>
          <w:sz w:val="22"/>
        </w:rPr>
        <w:t xml:space="preserve"> </w:t>
      </w:r>
      <w:proofErr w:type="spellStart"/>
      <w:r w:rsidRPr="00607E72">
        <w:rPr>
          <w:rFonts w:ascii="Segoe UI" w:hAnsi="Segoe UI" w:cs="Segoe UI"/>
          <w:sz w:val="22"/>
        </w:rPr>
        <w:t>the</w:t>
      </w:r>
      <w:proofErr w:type="spellEnd"/>
      <w:r w:rsidRPr="00607E72">
        <w:rPr>
          <w:rFonts w:ascii="Segoe UI" w:hAnsi="Segoe UI" w:cs="Segoe UI"/>
          <w:sz w:val="22"/>
        </w:rPr>
        <w:t xml:space="preserve"> </w:t>
      </w:r>
      <w:proofErr w:type="spellStart"/>
      <w:r w:rsidRPr="00607E72">
        <w:rPr>
          <w:rFonts w:ascii="Segoe UI" w:hAnsi="Segoe UI" w:cs="Segoe UI"/>
          <w:sz w:val="22"/>
        </w:rPr>
        <w:t>Economic</w:t>
      </w:r>
      <w:proofErr w:type="spellEnd"/>
      <w:r w:rsidRPr="00607E72">
        <w:rPr>
          <w:rFonts w:ascii="Segoe UI" w:hAnsi="Segoe UI" w:cs="Segoe UI"/>
          <w:sz w:val="22"/>
        </w:rPr>
        <w:t xml:space="preserve"> Operator (</w:t>
      </w:r>
      <w:proofErr w:type="spellStart"/>
      <w:r w:rsidRPr="00607E72">
        <w:rPr>
          <w:rFonts w:ascii="Segoe UI" w:hAnsi="Segoe UI" w:cs="Segoe UI"/>
          <w:sz w:val="22"/>
        </w:rPr>
        <w:t>Article</w:t>
      </w:r>
      <w:proofErr w:type="spellEnd"/>
      <w:r w:rsidRPr="00607E72">
        <w:rPr>
          <w:rFonts w:ascii="Segoe UI" w:hAnsi="Segoe UI" w:cs="Segoe UI"/>
          <w:sz w:val="22"/>
        </w:rPr>
        <w:t xml:space="preserve"> 18 </w:t>
      </w:r>
      <w:proofErr w:type="spellStart"/>
      <w:r w:rsidRPr="00607E72">
        <w:rPr>
          <w:rFonts w:ascii="Segoe UI" w:hAnsi="Segoe UI" w:cs="Segoe UI"/>
          <w:sz w:val="22"/>
        </w:rPr>
        <w:t>of</w:t>
      </w:r>
      <w:proofErr w:type="spellEnd"/>
      <w:r w:rsidRPr="00607E72">
        <w:rPr>
          <w:rFonts w:ascii="Segoe UI" w:hAnsi="Segoe UI" w:cs="Segoe UI"/>
          <w:sz w:val="22"/>
        </w:rPr>
        <w:t xml:space="preserve"> </w:t>
      </w:r>
      <w:proofErr w:type="spellStart"/>
      <w:r w:rsidRPr="00607E72">
        <w:rPr>
          <w:rFonts w:ascii="Segoe UI" w:hAnsi="Segoe UI" w:cs="Segoe UI"/>
          <w:sz w:val="22"/>
        </w:rPr>
        <w:t>the</w:t>
      </w:r>
      <w:proofErr w:type="spellEnd"/>
      <w:r w:rsidRPr="00607E72">
        <w:rPr>
          <w:rFonts w:ascii="Segoe UI" w:hAnsi="Segoe UI" w:cs="Segoe UI"/>
          <w:sz w:val="22"/>
        </w:rPr>
        <w:t xml:space="preserve"> </w:t>
      </w:r>
      <w:proofErr w:type="spellStart"/>
      <w:r w:rsidRPr="00607E72">
        <w:rPr>
          <w:rFonts w:ascii="Segoe UI" w:hAnsi="Segoe UI" w:cs="Segoe UI"/>
          <w:sz w:val="22"/>
        </w:rPr>
        <w:t>Obligations</w:t>
      </w:r>
      <w:proofErr w:type="spellEnd"/>
      <w:r w:rsidRPr="00607E72">
        <w:rPr>
          <w:rFonts w:ascii="Segoe UI" w:hAnsi="Segoe UI" w:cs="Segoe UI"/>
          <w:sz w:val="22"/>
        </w:rPr>
        <w:t xml:space="preserve"> </w:t>
      </w:r>
      <w:proofErr w:type="spellStart"/>
      <w:r w:rsidRPr="00607E72">
        <w:rPr>
          <w:rFonts w:ascii="Segoe UI" w:hAnsi="Segoe UI" w:cs="Segoe UI"/>
          <w:sz w:val="22"/>
        </w:rPr>
        <w:t>Code</w:t>
      </w:r>
      <w:proofErr w:type="spellEnd"/>
      <w:r w:rsidRPr="00607E72">
        <w:rPr>
          <w:rFonts w:ascii="Segoe UI" w:hAnsi="Segoe UI" w:cs="Segoe UI"/>
          <w:sz w:val="22"/>
        </w:rPr>
        <w:t xml:space="preserve">, </w:t>
      </w:r>
      <w:proofErr w:type="spellStart"/>
      <w:r w:rsidRPr="00607E72">
        <w:rPr>
          <w:rFonts w:ascii="Segoe UI" w:hAnsi="Segoe UI" w:cs="Segoe UI"/>
          <w:sz w:val="22"/>
        </w:rPr>
        <w:t>Official</w:t>
      </w:r>
      <w:proofErr w:type="spellEnd"/>
      <w:r w:rsidRPr="00607E72">
        <w:rPr>
          <w:rFonts w:ascii="Segoe UI" w:hAnsi="Segoe UI" w:cs="Segoe UI"/>
          <w:sz w:val="22"/>
        </w:rPr>
        <w:t xml:space="preserve"> </w:t>
      </w:r>
      <w:proofErr w:type="spellStart"/>
      <w:r w:rsidRPr="00607E72">
        <w:rPr>
          <w:rFonts w:ascii="Segoe UI" w:hAnsi="Segoe UI" w:cs="Segoe UI"/>
          <w:sz w:val="22"/>
        </w:rPr>
        <w:t>Gazette</w:t>
      </w:r>
      <w:proofErr w:type="spellEnd"/>
      <w:r w:rsidRPr="00607E72">
        <w:rPr>
          <w:rFonts w:ascii="Segoe UI" w:hAnsi="Segoe UI" w:cs="Segoe UI"/>
          <w:sz w:val="22"/>
        </w:rPr>
        <w:t xml:space="preserve"> </w:t>
      </w:r>
      <w:proofErr w:type="spellStart"/>
      <w:r w:rsidRPr="00607E72">
        <w:rPr>
          <w:rFonts w:ascii="Segoe UI" w:hAnsi="Segoe UI" w:cs="Segoe UI"/>
          <w:sz w:val="22"/>
        </w:rPr>
        <w:t>of</w:t>
      </w:r>
      <w:proofErr w:type="spellEnd"/>
      <w:r w:rsidRPr="00607E72">
        <w:rPr>
          <w:rFonts w:ascii="Segoe UI" w:hAnsi="Segoe UI" w:cs="Segoe UI"/>
          <w:sz w:val="22"/>
        </w:rPr>
        <w:t xml:space="preserve"> </w:t>
      </w:r>
      <w:proofErr w:type="spellStart"/>
      <w:r w:rsidRPr="00607E72">
        <w:rPr>
          <w:rFonts w:ascii="Segoe UI" w:hAnsi="Segoe UI" w:cs="Segoe UI"/>
          <w:sz w:val="22"/>
        </w:rPr>
        <w:t>the</w:t>
      </w:r>
      <w:proofErr w:type="spellEnd"/>
      <w:r w:rsidRPr="00607E72">
        <w:rPr>
          <w:rFonts w:ascii="Segoe UI" w:hAnsi="Segoe UI" w:cs="Segoe UI"/>
          <w:sz w:val="22"/>
        </w:rPr>
        <w:t xml:space="preserve"> </w:t>
      </w:r>
      <w:proofErr w:type="spellStart"/>
      <w:r w:rsidRPr="00607E72">
        <w:rPr>
          <w:rFonts w:ascii="Segoe UI" w:hAnsi="Segoe UI" w:cs="Segoe UI"/>
          <w:sz w:val="22"/>
        </w:rPr>
        <w:t>Republic</w:t>
      </w:r>
      <w:proofErr w:type="spellEnd"/>
      <w:r w:rsidRPr="00607E72">
        <w:rPr>
          <w:rFonts w:ascii="Segoe UI" w:hAnsi="Segoe UI" w:cs="Segoe UI"/>
          <w:sz w:val="22"/>
        </w:rPr>
        <w:t xml:space="preserve"> </w:t>
      </w:r>
      <w:proofErr w:type="spellStart"/>
      <w:r w:rsidRPr="00607E72">
        <w:rPr>
          <w:rFonts w:ascii="Segoe UI" w:hAnsi="Segoe UI" w:cs="Segoe UI"/>
          <w:sz w:val="22"/>
        </w:rPr>
        <w:t>of</w:t>
      </w:r>
      <w:proofErr w:type="spellEnd"/>
      <w:r w:rsidRPr="00607E72">
        <w:rPr>
          <w:rFonts w:ascii="Segoe UI" w:hAnsi="Segoe UI" w:cs="Segoe UI"/>
          <w:sz w:val="22"/>
        </w:rPr>
        <w:t xml:space="preserve"> </w:t>
      </w:r>
      <w:proofErr w:type="spellStart"/>
      <w:r w:rsidRPr="00607E72">
        <w:rPr>
          <w:rFonts w:ascii="Segoe UI" w:hAnsi="Segoe UI" w:cs="Segoe UI"/>
          <w:sz w:val="22"/>
        </w:rPr>
        <w:t>Slovenia</w:t>
      </w:r>
      <w:proofErr w:type="spellEnd"/>
      <w:r w:rsidRPr="00607E72">
        <w:rPr>
          <w:rFonts w:ascii="Segoe UI" w:hAnsi="Segoe UI" w:cs="Segoe UI"/>
          <w:sz w:val="22"/>
        </w:rPr>
        <w:t xml:space="preserve">, no. 97/07 – </w:t>
      </w:r>
      <w:proofErr w:type="spellStart"/>
      <w:r w:rsidRPr="00607E72">
        <w:rPr>
          <w:rFonts w:ascii="Segoe UI" w:hAnsi="Segoe UI" w:cs="Segoe UI"/>
          <w:sz w:val="22"/>
        </w:rPr>
        <w:t>official</w:t>
      </w:r>
      <w:proofErr w:type="spellEnd"/>
      <w:r w:rsidRPr="00607E72">
        <w:rPr>
          <w:rFonts w:ascii="Segoe UI" w:hAnsi="Segoe UI" w:cs="Segoe UI"/>
          <w:sz w:val="22"/>
        </w:rPr>
        <w:t xml:space="preserve"> </w:t>
      </w:r>
      <w:proofErr w:type="spellStart"/>
      <w:r w:rsidRPr="00607E72">
        <w:rPr>
          <w:rFonts w:ascii="Segoe UI" w:hAnsi="Segoe UI" w:cs="Segoe UI"/>
          <w:sz w:val="22"/>
        </w:rPr>
        <w:t>consolidated</w:t>
      </w:r>
      <w:proofErr w:type="spellEnd"/>
      <w:r w:rsidRPr="00607E72">
        <w:rPr>
          <w:rFonts w:ascii="Segoe UI" w:hAnsi="Segoe UI" w:cs="Segoe UI"/>
          <w:sz w:val="22"/>
        </w:rPr>
        <w:t xml:space="preserve"> </w:t>
      </w:r>
      <w:proofErr w:type="spellStart"/>
      <w:r w:rsidRPr="00607E72">
        <w:rPr>
          <w:rFonts w:ascii="Segoe UI" w:hAnsi="Segoe UI" w:cs="Segoe UI"/>
          <w:sz w:val="22"/>
        </w:rPr>
        <w:t>version</w:t>
      </w:r>
      <w:proofErr w:type="spellEnd"/>
      <w:r w:rsidRPr="00607E72">
        <w:rPr>
          <w:rFonts w:ascii="Segoe UI" w:hAnsi="Segoe UI" w:cs="Segoe UI"/>
          <w:sz w:val="22"/>
        </w:rPr>
        <w:t xml:space="preserve">, 64/16 – </w:t>
      </w:r>
      <w:proofErr w:type="spellStart"/>
      <w:r w:rsidRPr="00607E72">
        <w:rPr>
          <w:rFonts w:ascii="Segoe UI" w:hAnsi="Segoe UI" w:cs="Segoe UI"/>
          <w:sz w:val="22"/>
        </w:rPr>
        <w:t>odl</w:t>
      </w:r>
      <w:proofErr w:type="spellEnd"/>
      <w:r w:rsidRPr="00607E72">
        <w:rPr>
          <w:rFonts w:ascii="Segoe UI" w:hAnsi="Segoe UI" w:cs="Segoe UI"/>
          <w:sz w:val="22"/>
        </w:rPr>
        <w:t xml:space="preserve">. US </w:t>
      </w:r>
      <w:proofErr w:type="spellStart"/>
      <w:r w:rsidRPr="00607E72">
        <w:rPr>
          <w:rFonts w:ascii="Segoe UI" w:hAnsi="Segoe UI" w:cs="Segoe UI"/>
          <w:sz w:val="22"/>
        </w:rPr>
        <w:t>and</w:t>
      </w:r>
      <w:proofErr w:type="spellEnd"/>
      <w:r w:rsidRPr="00607E72">
        <w:rPr>
          <w:rFonts w:ascii="Segoe UI" w:hAnsi="Segoe UI" w:cs="Segoe UI"/>
          <w:sz w:val="22"/>
        </w:rPr>
        <w:t xml:space="preserve"> 20/18 – OROZ631). </w:t>
      </w:r>
      <w:proofErr w:type="spellStart"/>
      <w:r w:rsidRPr="00607E72">
        <w:rPr>
          <w:rFonts w:ascii="Segoe UI" w:hAnsi="Segoe UI" w:cs="Segoe UI"/>
          <w:sz w:val="22"/>
        </w:rPr>
        <w:t>With</w:t>
      </w:r>
      <w:proofErr w:type="spellEnd"/>
      <w:r w:rsidRPr="00607E72">
        <w:rPr>
          <w:rFonts w:ascii="Segoe UI" w:hAnsi="Segoe UI" w:cs="Segoe UI"/>
          <w:sz w:val="22"/>
        </w:rPr>
        <w:t xml:space="preserve"> </w:t>
      </w:r>
      <w:proofErr w:type="spellStart"/>
      <w:r w:rsidRPr="00607E72">
        <w:rPr>
          <w:rFonts w:ascii="Segoe UI" w:hAnsi="Segoe UI" w:cs="Segoe UI"/>
          <w:sz w:val="22"/>
        </w:rPr>
        <w:t>its</w:t>
      </w:r>
      <w:proofErr w:type="spellEnd"/>
      <w:r w:rsidRPr="00607E72">
        <w:rPr>
          <w:rFonts w:ascii="Segoe UI" w:hAnsi="Segoe UI" w:cs="Segoe UI"/>
          <w:sz w:val="22"/>
        </w:rPr>
        <w:t xml:space="preserve"> </w:t>
      </w:r>
      <w:proofErr w:type="spellStart"/>
      <w:r w:rsidRPr="00607E72">
        <w:rPr>
          <w:rFonts w:ascii="Segoe UI" w:hAnsi="Segoe UI" w:cs="Segoe UI"/>
          <w:sz w:val="22"/>
        </w:rPr>
        <w:t>submission</w:t>
      </w:r>
      <w:proofErr w:type="spellEnd"/>
      <w:r w:rsidRPr="00607E72">
        <w:rPr>
          <w:rFonts w:ascii="Segoe UI" w:hAnsi="Segoe UI" w:cs="Segoe UI"/>
          <w:sz w:val="22"/>
        </w:rPr>
        <w:t xml:space="preserve">, </w:t>
      </w:r>
      <w:proofErr w:type="spellStart"/>
      <w:r w:rsidRPr="00607E72">
        <w:rPr>
          <w:rFonts w:ascii="Segoe UI" w:hAnsi="Segoe UI" w:cs="Segoe UI"/>
          <w:sz w:val="22"/>
        </w:rPr>
        <w:t>the</w:t>
      </w:r>
      <w:proofErr w:type="spellEnd"/>
      <w:r w:rsidRPr="00607E72">
        <w:rPr>
          <w:rFonts w:ascii="Segoe UI" w:hAnsi="Segoe UI" w:cs="Segoe UI"/>
          <w:sz w:val="22"/>
        </w:rPr>
        <w:t xml:space="preserve"> tender is </w:t>
      </w:r>
      <w:proofErr w:type="spellStart"/>
      <w:r w:rsidRPr="00607E72">
        <w:rPr>
          <w:rFonts w:ascii="Segoe UI" w:hAnsi="Segoe UI" w:cs="Segoe UI"/>
          <w:sz w:val="22"/>
        </w:rPr>
        <w:t>binding</w:t>
      </w:r>
      <w:proofErr w:type="spellEnd"/>
      <w:r w:rsidRPr="00607E72">
        <w:rPr>
          <w:rFonts w:ascii="Segoe UI" w:hAnsi="Segoe UI" w:cs="Segoe UI"/>
          <w:sz w:val="22"/>
        </w:rPr>
        <w:t xml:space="preserve"> </w:t>
      </w:r>
      <w:proofErr w:type="spellStart"/>
      <w:r w:rsidRPr="00607E72">
        <w:rPr>
          <w:rFonts w:ascii="Segoe UI" w:hAnsi="Segoe UI" w:cs="Segoe UI"/>
          <w:sz w:val="22"/>
        </w:rPr>
        <w:t>for</w:t>
      </w:r>
      <w:proofErr w:type="spellEnd"/>
      <w:r w:rsidRPr="00607E72">
        <w:rPr>
          <w:rFonts w:ascii="Segoe UI" w:hAnsi="Segoe UI" w:cs="Segoe UI"/>
          <w:sz w:val="22"/>
        </w:rPr>
        <w:t xml:space="preserve"> </w:t>
      </w:r>
      <w:proofErr w:type="spellStart"/>
      <w:r w:rsidRPr="00607E72">
        <w:rPr>
          <w:rFonts w:ascii="Segoe UI" w:hAnsi="Segoe UI" w:cs="Segoe UI"/>
          <w:sz w:val="22"/>
        </w:rPr>
        <w:t>the</w:t>
      </w:r>
      <w:proofErr w:type="spellEnd"/>
      <w:r w:rsidRPr="00607E72">
        <w:rPr>
          <w:rFonts w:ascii="Segoe UI" w:hAnsi="Segoe UI" w:cs="Segoe UI"/>
          <w:sz w:val="22"/>
        </w:rPr>
        <w:t xml:space="preserve"> time </w:t>
      </w:r>
      <w:proofErr w:type="spellStart"/>
      <w:r w:rsidRPr="00607E72">
        <w:rPr>
          <w:rFonts w:ascii="Segoe UI" w:hAnsi="Segoe UI" w:cs="Segoe UI"/>
          <w:sz w:val="22"/>
        </w:rPr>
        <w:t>stated</w:t>
      </w:r>
      <w:proofErr w:type="spellEnd"/>
      <w:r w:rsidRPr="00607E72">
        <w:rPr>
          <w:rFonts w:ascii="Segoe UI" w:hAnsi="Segoe UI" w:cs="Segoe UI"/>
          <w:sz w:val="22"/>
        </w:rPr>
        <w:t xml:space="preserve"> in </w:t>
      </w:r>
      <w:proofErr w:type="spellStart"/>
      <w:r w:rsidRPr="00607E72">
        <w:rPr>
          <w:rFonts w:ascii="Segoe UI" w:hAnsi="Segoe UI" w:cs="Segoe UI"/>
          <w:sz w:val="22"/>
        </w:rPr>
        <w:t>the</w:t>
      </w:r>
      <w:proofErr w:type="spellEnd"/>
      <w:r w:rsidRPr="00607E72">
        <w:rPr>
          <w:rFonts w:ascii="Segoe UI" w:hAnsi="Segoe UI" w:cs="Segoe UI"/>
          <w:sz w:val="22"/>
        </w:rPr>
        <w:t xml:space="preserve"> tender </w:t>
      </w:r>
      <w:proofErr w:type="spellStart"/>
      <w:r w:rsidRPr="00607E72">
        <w:rPr>
          <w:rFonts w:ascii="Segoe UI" w:hAnsi="Segoe UI" w:cs="Segoe UI"/>
          <w:sz w:val="22"/>
        </w:rPr>
        <w:t>except</w:t>
      </w:r>
      <w:proofErr w:type="spellEnd"/>
      <w:r w:rsidRPr="00607E72">
        <w:rPr>
          <w:rFonts w:ascii="Segoe UI" w:hAnsi="Segoe UI" w:cs="Segoe UI"/>
          <w:sz w:val="22"/>
        </w:rPr>
        <w:t xml:space="preserve"> </w:t>
      </w:r>
      <w:proofErr w:type="spellStart"/>
      <w:r w:rsidRPr="00607E72">
        <w:rPr>
          <w:rFonts w:ascii="Segoe UI" w:hAnsi="Segoe UI" w:cs="Segoe UI"/>
          <w:sz w:val="22"/>
        </w:rPr>
        <w:t>if</w:t>
      </w:r>
      <w:proofErr w:type="spellEnd"/>
      <w:r w:rsidRPr="00607E72">
        <w:rPr>
          <w:rFonts w:ascii="Segoe UI" w:hAnsi="Segoe UI" w:cs="Segoe UI"/>
          <w:sz w:val="22"/>
        </w:rPr>
        <w:t xml:space="preserve"> </w:t>
      </w:r>
      <w:proofErr w:type="spellStart"/>
      <w:r w:rsidRPr="00607E72">
        <w:rPr>
          <w:rFonts w:ascii="Segoe UI" w:hAnsi="Segoe UI" w:cs="Segoe UI"/>
          <w:sz w:val="22"/>
        </w:rPr>
        <w:t>the</w:t>
      </w:r>
      <w:proofErr w:type="spellEnd"/>
      <w:r w:rsidRPr="00607E72">
        <w:rPr>
          <w:rFonts w:ascii="Segoe UI" w:hAnsi="Segoe UI" w:cs="Segoe UI"/>
          <w:sz w:val="22"/>
        </w:rPr>
        <w:t xml:space="preserve"> </w:t>
      </w:r>
      <w:proofErr w:type="spellStart"/>
      <w:r w:rsidRPr="00607E72">
        <w:rPr>
          <w:rFonts w:ascii="Segoe UI" w:hAnsi="Segoe UI" w:cs="Segoe UI"/>
          <w:sz w:val="22"/>
        </w:rPr>
        <w:t>user</w:t>
      </w:r>
      <w:proofErr w:type="spellEnd"/>
      <w:r w:rsidRPr="00607E72">
        <w:rPr>
          <w:rFonts w:ascii="Segoe UI" w:hAnsi="Segoe UI" w:cs="Segoe UI"/>
          <w:sz w:val="22"/>
        </w:rPr>
        <w:t xml:space="preserve"> </w:t>
      </w:r>
      <w:proofErr w:type="spellStart"/>
      <w:r w:rsidRPr="00607E72">
        <w:rPr>
          <w:rFonts w:ascii="Segoe UI" w:hAnsi="Segoe UI" w:cs="Segoe UI"/>
          <w:sz w:val="22"/>
        </w:rPr>
        <w:t>withdraws</w:t>
      </w:r>
      <w:proofErr w:type="spellEnd"/>
      <w:r w:rsidRPr="00607E72">
        <w:rPr>
          <w:rFonts w:ascii="Segoe UI" w:hAnsi="Segoe UI" w:cs="Segoe UI"/>
          <w:sz w:val="22"/>
        </w:rPr>
        <w:t xml:space="preserve"> </w:t>
      </w:r>
      <w:proofErr w:type="spellStart"/>
      <w:r w:rsidRPr="00607E72">
        <w:rPr>
          <w:rFonts w:ascii="Segoe UI" w:hAnsi="Segoe UI" w:cs="Segoe UI"/>
          <w:sz w:val="22"/>
        </w:rPr>
        <w:t>or</w:t>
      </w:r>
      <w:proofErr w:type="spellEnd"/>
      <w:r w:rsidRPr="00607E72">
        <w:rPr>
          <w:rFonts w:ascii="Segoe UI" w:hAnsi="Segoe UI" w:cs="Segoe UI"/>
          <w:sz w:val="22"/>
        </w:rPr>
        <w:t xml:space="preserve"> </w:t>
      </w:r>
      <w:proofErr w:type="spellStart"/>
      <w:r w:rsidRPr="00607E72">
        <w:rPr>
          <w:rFonts w:ascii="Segoe UI" w:hAnsi="Segoe UI" w:cs="Segoe UI"/>
          <w:sz w:val="22"/>
        </w:rPr>
        <w:t>changes</w:t>
      </w:r>
      <w:proofErr w:type="spellEnd"/>
      <w:r w:rsidRPr="00607E72">
        <w:rPr>
          <w:rFonts w:ascii="Segoe UI" w:hAnsi="Segoe UI" w:cs="Segoe UI"/>
          <w:sz w:val="22"/>
        </w:rPr>
        <w:t xml:space="preserve"> it </w:t>
      </w:r>
      <w:proofErr w:type="spellStart"/>
      <w:r w:rsidRPr="00607E72">
        <w:rPr>
          <w:rFonts w:ascii="Segoe UI" w:hAnsi="Segoe UI" w:cs="Segoe UI"/>
          <w:sz w:val="22"/>
        </w:rPr>
        <w:t>before</w:t>
      </w:r>
      <w:proofErr w:type="spellEnd"/>
      <w:r w:rsidRPr="00607E72">
        <w:rPr>
          <w:rFonts w:ascii="Segoe UI" w:hAnsi="Segoe UI" w:cs="Segoe UI"/>
          <w:sz w:val="22"/>
        </w:rPr>
        <w:t xml:space="preserve"> </w:t>
      </w:r>
      <w:proofErr w:type="spellStart"/>
      <w:r w:rsidRPr="00607E72">
        <w:rPr>
          <w:rFonts w:ascii="Segoe UI" w:hAnsi="Segoe UI" w:cs="Segoe UI"/>
          <w:sz w:val="22"/>
        </w:rPr>
        <w:t>the</w:t>
      </w:r>
      <w:proofErr w:type="spellEnd"/>
      <w:r w:rsidRPr="00607E72">
        <w:rPr>
          <w:rFonts w:ascii="Segoe UI" w:hAnsi="Segoe UI" w:cs="Segoe UI"/>
          <w:sz w:val="22"/>
        </w:rPr>
        <w:t xml:space="preserve"> time </w:t>
      </w:r>
      <w:proofErr w:type="spellStart"/>
      <w:r w:rsidRPr="00607E72">
        <w:rPr>
          <w:rFonts w:ascii="Segoe UI" w:hAnsi="Segoe UI" w:cs="Segoe UI"/>
          <w:sz w:val="22"/>
        </w:rPr>
        <w:t>for</w:t>
      </w:r>
      <w:proofErr w:type="spellEnd"/>
      <w:r w:rsidRPr="00607E72">
        <w:rPr>
          <w:rFonts w:ascii="Segoe UI" w:hAnsi="Segoe UI" w:cs="Segoe UI"/>
          <w:sz w:val="22"/>
        </w:rPr>
        <w:t xml:space="preserve"> </w:t>
      </w:r>
      <w:proofErr w:type="spellStart"/>
      <w:r w:rsidRPr="00607E72">
        <w:rPr>
          <w:rFonts w:ascii="Segoe UI" w:hAnsi="Segoe UI" w:cs="Segoe UI"/>
          <w:sz w:val="22"/>
        </w:rPr>
        <w:t>submitting</w:t>
      </w:r>
      <w:proofErr w:type="spellEnd"/>
      <w:r w:rsidRPr="00607E72">
        <w:rPr>
          <w:rFonts w:ascii="Segoe UI" w:hAnsi="Segoe UI" w:cs="Segoe UI"/>
          <w:sz w:val="22"/>
        </w:rPr>
        <w:t xml:space="preserve"> </w:t>
      </w:r>
      <w:proofErr w:type="spellStart"/>
      <w:r w:rsidRPr="00607E72">
        <w:rPr>
          <w:rFonts w:ascii="Segoe UI" w:hAnsi="Segoe UI" w:cs="Segoe UI"/>
          <w:sz w:val="22"/>
        </w:rPr>
        <w:t>the</w:t>
      </w:r>
      <w:proofErr w:type="spellEnd"/>
      <w:r w:rsidRPr="00607E72">
        <w:rPr>
          <w:rFonts w:ascii="Segoe UI" w:hAnsi="Segoe UI" w:cs="Segoe UI"/>
          <w:sz w:val="22"/>
        </w:rPr>
        <w:t xml:space="preserve"> </w:t>
      </w:r>
      <w:proofErr w:type="spellStart"/>
      <w:r w:rsidRPr="00607E72">
        <w:rPr>
          <w:rFonts w:ascii="Segoe UI" w:hAnsi="Segoe UI" w:cs="Segoe UI"/>
          <w:sz w:val="22"/>
        </w:rPr>
        <w:t>tenders</w:t>
      </w:r>
      <w:proofErr w:type="spellEnd"/>
      <w:r w:rsidRPr="00607E72">
        <w:rPr>
          <w:rFonts w:ascii="Segoe UI" w:hAnsi="Segoe UI" w:cs="Segoe UI"/>
          <w:sz w:val="22"/>
        </w:rPr>
        <w:t xml:space="preserve"> </w:t>
      </w:r>
      <w:proofErr w:type="spellStart"/>
      <w:r w:rsidRPr="00607E72">
        <w:rPr>
          <w:rFonts w:ascii="Segoe UI" w:hAnsi="Segoe UI" w:cs="Segoe UI"/>
          <w:sz w:val="22"/>
        </w:rPr>
        <w:t>has</w:t>
      </w:r>
      <w:proofErr w:type="spellEnd"/>
      <w:r w:rsidRPr="00607E72">
        <w:rPr>
          <w:rFonts w:ascii="Segoe UI" w:hAnsi="Segoe UI" w:cs="Segoe UI"/>
          <w:sz w:val="22"/>
        </w:rPr>
        <w:t xml:space="preserve"> </w:t>
      </w:r>
      <w:proofErr w:type="spellStart"/>
      <w:r w:rsidRPr="00607E72">
        <w:rPr>
          <w:rFonts w:ascii="Segoe UI" w:hAnsi="Segoe UI" w:cs="Segoe UI"/>
          <w:sz w:val="22"/>
        </w:rPr>
        <w:t>expired</w:t>
      </w:r>
      <w:proofErr w:type="spellEnd"/>
      <w:r w:rsidRPr="00607E72">
        <w:rPr>
          <w:rFonts w:ascii="Segoe UI" w:hAnsi="Segoe UI" w:cs="Segoe UI"/>
          <w:sz w:val="22"/>
        </w:rPr>
        <w:t>.</w:t>
      </w:r>
    </w:p>
    <w:p w14:paraId="296FDA30" w14:textId="77777777" w:rsidR="00607E72" w:rsidRPr="00821B21" w:rsidRDefault="00607E72" w:rsidP="00607E72">
      <w:pPr>
        <w:spacing w:line="240" w:lineRule="auto"/>
        <w:jc w:val="both"/>
        <w:rPr>
          <w:rFonts w:ascii="Segoe UI" w:hAnsi="Segoe UI" w:cs="Segoe UI"/>
          <w:sz w:val="22"/>
        </w:rPr>
      </w:pPr>
    </w:p>
    <w:p w14:paraId="7C8EC3BC" w14:textId="20488338" w:rsidR="00E1049A" w:rsidRPr="00E1049A" w:rsidRDefault="00A435A8" w:rsidP="000C5C55">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11" w:name="_Toc92966423"/>
      <w:r>
        <w:rPr>
          <w:rFonts w:ascii="Segoe UI" w:hAnsi="Segoe UI" w:cs="Segoe UI"/>
          <w:sz w:val="28"/>
        </w:rPr>
        <w:t>1.6</w:t>
      </w:r>
      <w:r w:rsidR="00E1049A" w:rsidRPr="00E1049A">
        <w:rPr>
          <w:rFonts w:ascii="Segoe UI" w:hAnsi="Segoe UI" w:cs="Segoe UI"/>
          <w:sz w:val="28"/>
        </w:rPr>
        <w:t xml:space="preserve"> </w:t>
      </w:r>
      <w:bookmarkEnd w:id="11"/>
      <w:r w:rsidR="00607E72">
        <w:rPr>
          <w:rFonts w:ascii="Segoe UI" w:hAnsi="Segoe UI" w:cs="Segoe UI"/>
          <w:sz w:val="28"/>
        </w:rPr>
        <w:t>the bidding price</w:t>
      </w:r>
    </w:p>
    <w:p w14:paraId="3C0A7F33" w14:textId="28B3FA95" w:rsidR="00607E72" w:rsidRDefault="00607E72" w:rsidP="000C5C55">
      <w:pPr>
        <w:tabs>
          <w:tab w:val="left" w:pos="720"/>
        </w:tabs>
        <w:spacing w:line="240" w:lineRule="auto"/>
        <w:jc w:val="both"/>
        <w:rPr>
          <w:rFonts w:ascii="Segoe UI" w:eastAsia="Times New Roman" w:hAnsi="Segoe UI" w:cs="Segoe UI"/>
          <w:color w:val="000000"/>
          <w:sz w:val="22"/>
        </w:rPr>
      </w:pPr>
      <w:proofErr w:type="spellStart"/>
      <w:r w:rsidRPr="00607E72">
        <w:rPr>
          <w:rFonts w:ascii="Segoe UI" w:eastAsia="Times New Roman" w:hAnsi="Segoe UI" w:cs="Segoe UI"/>
          <w:color w:val="000000"/>
          <w:sz w:val="22"/>
        </w:rPr>
        <w:t>All</w:t>
      </w:r>
      <w:proofErr w:type="spellEnd"/>
      <w:r w:rsidRPr="00607E72">
        <w:rPr>
          <w:rFonts w:ascii="Segoe UI" w:eastAsia="Times New Roman" w:hAnsi="Segoe UI" w:cs="Segoe UI"/>
          <w:color w:val="000000"/>
          <w:sz w:val="22"/>
        </w:rPr>
        <w:t xml:space="preserve"> </w:t>
      </w:r>
      <w:proofErr w:type="spellStart"/>
      <w:r w:rsidRPr="00607E72">
        <w:rPr>
          <w:rFonts w:ascii="Segoe UI" w:eastAsia="Times New Roman" w:hAnsi="Segoe UI" w:cs="Segoe UI"/>
          <w:color w:val="000000"/>
          <w:sz w:val="22"/>
        </w:rPr>
        <w:t>the</w:t>
      </w:r>
      <w:proofErr w:type="spellEnd"/>
      <w:r w:rsidRPr="00607E72">
        <w:rPr>
          <w:rFonts w:ascii="Segoe UI" w:eastAsia="Times New Roman" w:hAnsi="Segoe UI" w:cs="Segoe UI"/>
          <w:color w:val="000000"/>
          <w:sz w:val="22"/>
        </w:rPr>
        <w:t xml:space="preserve"> </w:t>
      </w:r>
      <w:proofErr w:type="spellStart"/>
      <w:r w:rsidRPr="00607E72">
        <w:rPr>
          <w:rFonts w:ascii="Segoe UI" w:eastAsia="Times New Roman" w:hAnsi="Segoe UI" w:cs="Segoe UI"/>
          <w:color w:val="000000"/>
          <w:sz w:val="22"/>
        </w:rPr>
        <w:t>prices</w:t>
      </w:r>
      <w:proofErr w:type="spellEnd"/>
      <w:r w:rsidRPr="00607E72">
        <w:rPr>
          <w:rFonts w:ascii="Segoe UI" w:eastAsia="Times New Roman" w:hAnsi="Segoe UI" w:cs="Segoe UI"/>
          <w:color w:val="000000"/>
          <w:sz w:val="22"/>
        </w:rPr>
        <w:t xml:space="preserve"> </w:t>
      </w:r>
      <w:proofErr w:type="spellStart"/>
      <w:r w:rsidRPr="00607E72">
        <w:rPr>
          <w:rFonts w:ascii="Segoe UI" w:eastAsia="Times New Roman" w:hAnsi="Segoe UI" w:cs="Segoe UI"/>
          <w:color w:val="000000"/>
          <w:sz w:val="22"/>
        </w:rPr>
        <w:t>have</w:t>
      </w:r>
      <w:proofErr w:type="spellEnd"/>
      <w:r w:rsidRPr="00607E72">
        <w:rPr>
          <w:rFonts w:ascii="Segoe UI" w:eastAsia="Times New Roman" w:hAnsi="Segoe UI" w:cs="Segoe UI"/>
          <w:color w:val="000000"/>
          <w:sz w:val="22"/>
        </w:rPr>
        <w:t xml:space="preserve"> to be </w:t>
      </w:r>
      <w:proofErr w:type="spellStart"/>
      <w:r w:rsidRPr="00607E72">
        <w:rPr>
          <w:rFonts w:ascii="Segoe UI" w:eastAsia="Times New Roman" w:hAnsi="Segoe UI" w:cs="Segoe UI"/>
          <w:color w:val="000000"/>
          <w:sz w:val="22"/>
        </w:rPr>
        <w:t>expressed</w:t>
      </w:r>
      <w:proofErr w:type="spellEnd"/>
      <w:r w:rsidRPr="00607E72">
        <w:rPr>
          <w:rFonts w:ascii="Segoe UI" w:eastAsia="Times New Roman" w:hAnsi="Segoe UI" w:cs="Segoe UI"/>
          <w:color w:val="000000"/>
          <w:sz w:val="22"/>
        </w:rPr>
        <w:t xml:space="preserve"> in </w:t>
      </w:r>
      <w:proofErr w:type="spellStart"/>
      <w:r w:rsidRPr="00607E72">
        <w:rPr>
          <w:rFonts w:ascii="Segoe UI" w:eastAsia="Times New Roman" w:hAnsi="Segoe UI" w:cs="Segoe UI"/>
          <w:color w:val="000000"/>
          <w:sz w:val="22"/>
        </w:rPr>
        <w:t>euros</w:t>
      </w:r>
      <w:proofErr w:type="spellEnd"/>
      <w:r w:rsidRPr="00607E72">
        <w:rPr>
          <w:rFonts w:ascii="Segoe UI" w:eastAsia="Times New Roman" w:hAnsi="Segoe UI" w:cs="Segoe UI"/>
          <w:color w:val="000000"/>
          <w:sz w:val="22"/>
        </w:rPr>
        <w:t xml:space="preserve">, </w:t>
      </w:r>
      <w:proofErr w:type="spellStart"/>
      <w:r w:rsidRPr="00607E72">
        <w:rPr>
          <w:rFonts w:ascii="Segoe UI" w:eastAsia="Times New Roman" w:hAnsi="Segoe UI" w:cs="Segoe UI"/>
          <w:color w:val="000000"/>
          <w:sz w:val="22"/>
        </w:rPr>
        <w:t>covering</w:t>
      </w:r>
      <w:proofErr w:type="spellEnd"/>
      <w:r w:rsidRPr="00607E72">
        <w:rPr>
          <w:rFonts w:ascii="Segoe UI" w:eastAsia="Times New Roman" w:hAnsi="Segoe UI" w:cs="Segoe UI"/>
          <w:color w:val="000000"/>
          <w:sz w:val="22"/>
        </w:rPr>
        <w:t xml:space="preserve"> </w:t>
      </w:r>
      <w:proofErr w:type="spellStart"/>
      <w:r w:rsidRPr="00607E72">
        <w:rPr>
          <w:rFonts w:ascii="Segoe UI" w:eastAsia="Times New Roman" w:hAnsi="Segoe UI" w:cs="Segoe UI"/>
          <w:color w:val="000000"/>
          <w:sz w:val="22"/>
        </w:rPr>
        <w:t>all</w:t>
      </w:r>
      <w:proofErr w:type="spellEnd"/>
      <w:r w:rsidRPr="00607E72">
        <w:rPr>
          <w:rFonts w:ascii="Segoe UI" w:eastAsia="Times New Roman" w:hAnsi="Segoe UI" w:cs="Segoe UI"/>
          <w:color w:val="000000"/>
          <w:sz w:val="22"/>
        </w:rPr>
        <w:t xml:space="preserve"> </w:t>
      </w:r>
      <w:proofErr w:type="spellStart"/>
      <w:r w:rsidRPr="00607E72">
        <w:rPr>
          <w:rFonts w:ascii="Segoe UI" w:eastAsia="Times New Roman" w:hAnsi="Segoe UI" w:cs="Segoe UI"/>
          <w:color w:val="000000"/>
          <w:sz w:val="22"/>
        </w:rPr>
        <w:t>the</w:t>
      </w:r>
      <w:proofErr w:type="spellEnd"/>
      <w:r w:rsidRPr="00607E72">
        <w:rPr>
          <w:rFonts w:ascii="Segoe UI" w:eastAsia="Times New Roman" w:hAnsi="Segoe UI" w:cs="Segoe UI"/>
          <w:color w:val="000000"/>
          <w:sz w:val="22"/>
        </w:rPr>
        <w:t xml:space="preserve"> </w:t>
      </w:r>
      <w:proofErr w:type="spellStart"/>
      <w:r w:rsidRPr="00607E72">
        <w:rPr>
          <w:rFonts w:ascii="Segoe UI" w:eastAsia="Times New Roman" w:hAnsi="Segoe UI" w:cs="Segoe UI"/>
          <w:color w:val="000000"/>
          <w:sz w:val="22"/>
        </w:rPr>
        <w:t>costs</w:t>
      </w:r>
      <w:proofErr w:type="spellEnd"/>
      <w:r w:rsidRPr="00607E72">
        <w:rPr>
          <w:rFonts w:ascii="Segoe UI" w:eastAsia="Times New Roman" w:hAnsi="Segoe UI" w:cs="Segoe UI"/>
          <w:color w:val="000000"/>
          <w:sz w:val="22"/>
        </w:rPr>
        <w:t xml:space="preserve"> </w:t>
      </w:r>
      <w:proofErr w:type="spellStart"/>
      <w:r w:rsidRPr="00607E72">
        <w:rPr>
          <w:rFonts w:ascii="Segoe UI" w:eastAsia="Times New Roman" w:hAnsi="Segoe UI" w:cs="Segoe UI"/>
          <w:color w:val="000000"/>
          <w:sz w:val="22"/>
        </w:rPr>
        <w:t>for</w:t>
      </w:r>
      <w:proofErr w:type="spellEnd"/>
      <w:r w:rsidRPr="00607E72">
        <w:rPr>
          <w:rFonts w:ascii="Segoe UI" w:eastAsia="Times New Roman" w:hAnsi="Segoe UI" w:cs="Segoe UI"/>
          <w:color w:val="000000"/>
          <w:sz w:val="22"/>
        </w:rPr>
        <w:t xml:space="preserve"> </w:t>
      </w:r>
      <w:proofErr w:type="spellStart"/>
      <w:r w:rsidRPr="00607E72">
        <w:rPr>
          <w:rFonts w:ascii="Segoe UI" w:eastAsia="Times New Roman" w:hAnsi="Segoe UI" w:cs="Segoe UI"/>
          <w:color w:val="000000"/>
          <w:sz w:val="22"/>
        </w:rPr>
        <w:t>the</w:t>
      </w:r>
      <w:proofErr w:type="spellEnd"/>
      <w:r w:rsidRPr="00607E72">
        <w:rPr>
          <w:rFonts w:ascii="Segoe UI" w:eastAsia="Times New Roman" w:hAnsi="Segoe UI" w:cs="Segoe UI"/>
          <w:color w:val="000000"/>
          <w:sz w:val="22"/>
        </w:rPr>
        <w:t xml:space="preserve"> </w:t>
      </w:r>
      <w:proofErr w:type="spellStart"/>
      <w:r w:rsidRPr="00607E72">
        <w:rPr>
          <w:rFonts w:ascii="Segoe UI" w:eastAsia="Times New Roman" w:hAnsi="Segoe UI" w:cs="Segoe UI"/>
          <w:color w:val="000000"/>
          <w:sz w:val="22"/>
        </w:rPr>
        <w:t>realisation</w:t>
      </w:r>
      <w:proofErr w:type="spellEnd"/>
      <w:r w:rsidRPr="00607E72">
        <w:rPr>
          <w:rFonts w:ascii="Segoe UI" w:eastAsia="Times New Roman" w:hAnsi="Segoe UI" w:cs="Segoe UI"/>
          <w:color w:val="000000"/>
          <w:sz w:val="22"/>
        </w:rPr>
        <w:t xml:space="preserve"> </w:t>
      </w:r>
      <w:proofErr w:type="spellStart"/>
      <w:r w:rsidRPr="00607E72">
        <w:rPr>
          <w:rFonts w:ascii="Segoe UI" w:eastAsia="Times New Roman" w:hAnsi="Segoe UI" w:cs="Segoe UI"/>
          <w:color w:val="000000"/>
          <w:sz w:val="22"/>
        </w:rPr>
        <w:t>of</w:t>
      </w:r>
      <w:proofErr w:type="spellEnd"/>
      <w:r w:rsidRPr="00607E72">
        <w:rPr>
          <w:rFonts w:ascii="Segoe UI" w:eastAsia="Times New Roman" w:hAnsi="Segoe UI" w:cs="Segoe UI"/>
          <w:color w:val="000000"/>
          <w:sz w:val="22"/>
        </w:rPr>
        <w:t xml:space="preserve"> </w:t>
      </w:r>
      <w:proofErr w:type="spellStart"/>
      <w:r w:rsidRPr="00607E72">
        <w:rPr>
          <w:rFonts w:ascii="Segoe UI" w:eastAsia="Times New Roman" w:hAnsi="Segoe UI" w:cs="Segoe UI"/>
          <w:color w:val="000000"/>
          <w:sz w:val="22"/>
        </w:rPr>
        <w:t>the</w:t>
      </w:r>
      <w:proofErr w:type="spellEnd"/>
      <w:r w:rsidRPr="00607E72">
        <w:rPr>
          <w:rFonts w:ascii="Segoe UI" w:eastAsia="Times New Roman" w:hAnsi="Segoe UI" w:cs="Segoe UI"/>
          <w:color w:val="000000"/>
          <w:sz w:val="22"/>
        </w:rPr>
        <w:t xml:space="preserve"> </w:t>
      </w:r>
      <w:proofErr w:type="spellStart"/>
      <w:r w:rsidRPr="00607E72">
        <w:rPr>
          <w:rFonts w:ascii="Segoe UI" w:eastAsia="Times New Roman" w:hAnsi="Segoe UI" w:cs="Segoe UI"/>
          <w:color w:val="000000"/>
          <w:sz w:val="22"/>
        </w:rPr>
        <w:t>relevant</w:t>
      </w:r>
      <w:proofErr w:type="spellEnd"/>
      <w:r w:rsidRPr="00607E72">
        <w:rPr>
          <w:rFonts w:ascii="Segoe UI" w:eastAsia="Times New Roman" w:hAnsi="Segoe UI" w:cs="Segoe UI"/>
          <w:color w:val="000000"/>
          <w:sz w:val="22"/>
        </w:rPr>
        <w:t xml:space="preserve"> </w:t>
      </w:r>
      <w:proofErr w:type="spellStart"/>
      <w:r w:rsidRPr="00607E72">
        <w:rPr>
          <w:rFonts w:ascii="Segoe UI" w:eastAsia="Times New Roman" w:hAnsi="Segoe UI" w:cs="Segoe UI"/>
          <w:color w:val="000000"/>
          <w:sz w:val="22"/>
        </w:rPr>
        <w:t>public</w:t>
      </w:r>
      <w:proofErr w:type="spellEnd"/>
      <w:r w:rsidRPr="00607E72">
        <w:rPr>
          <w:rFonts w:ascii="Segoe UI" w:eastAsia="Times New Roman" w:hAnsi="Segoe UI" w:cs="Segoe UI"/>
          <w:color w:val="000000"/>
          <w:sz w:val="22"/>
        </w:rPr>
        <w:t xml:space="preserve"> </w:t>
      </w:r>
      <w:proofErr w:type="spellStart"/>
      <w:r w:rsidRPr="00607E72">
        <w:rPr>
          <w:rFonts w:ascii="Segoe UI" w:eastAsia="Times New Roman" w:hAnsi="Segoe UI" w:cs="Segoe UI"/>
          <w:color w:val="000000"/>
          <w:sz w:val="22"/>
        </w:rPr>
        <w:t>contract</w:t>
      </w:r>
      <w:proofErr w:type="spellEnd"/>
      <w:r w:rsidRPr="00607E72">
        <w:rPr>
          <w:rFonts w:ascii="Segoe UI" w:eastAsia="Times New Roman" w:hAnsi="Segoe UI" w:cs="Segoe UI"/>
          <w:color w:val="000000"/>
          <w:sz w:val="22"/>
        </w:rPr>
        <w:t xml:space="preserve">. </w:t>
      </w:r>
      <w:proofErr w:type="spellStart"/>
      <w:r w:rsidRPr="00607E72">
        <w:rPr>
          <w:rFonts w:ascii="Segoe UI" w:eastAsia="Times New Roman" w:hAnsi="Segoe UI" w:cs="Segoe UI"/>
          <w:color w:val="000000"/>
          <w:sz w:val="22"/>
        </w:rPr>
        <w:t>The</w:t>
      </w:r>
      <w:proofErr w:type="spellEnd"/>
      <w:r w:rsidRPr="00607E72">
        <w:rPr>
          <w:rFonts w:ascii="Segoe UI" w:eastAsia="Times New Roman" w:hAnsi="Segoe UI" w:cs="Segoe UI"/>
          <w:color w:val="000000"/>
          <w:sz w:val="22"/>
        </w:rPr>
        <w:t xml:space="preserve"> </w:t>
      </w:r>
      <w:proofErr w:type="spellStart"/>
      <w:r w:rsidRPr="00607E72">
        <w:rPr>
          <w:rFonts w:ascii="Segoe UI" w:eastAsia="Times New Roman" w:hAnsi="Segoe UI" w:cs="Segoe UI"/>
          <w:color w:val="000000"/>
          <w:sz w:val="22"/>
        </w:rPr>
        <w:t>final</w:t>
      </w:r>
      <w:proofErr w:type="spellEnd"/>
      <w:r w:rsidRPr="00607E72">
        <w:rPr>
          <w:rFonts w:ascii="Segoe UI" w:eastAsia="Times New Roman" w:hAnsi="Segoe UI" w:cs="Segoe UI"/>
          <w:color w:val="000000"/>
          <w:sz w:val="22"/>
        </w:rPr>
        <w:t xml:space="preserve"> </w:t>
      </w:r>
      <w:proofErr w:type="spellStart"/>
      <w:r w:rsidRPr="00607E72">
        <w:rPr>
          <w:rFonts w:ascii="Segoe UI" w:eastAsia="Times New Roman" w:hAnsi="Segoe UI" w:cs="Segoe UI"/>
          <w:color w:val="000000"/>
          <w:sz w:val="22"/>
        </w:rPr>
        <w:t>price</w:t>
      </w:r>
      <w:proofErr w:type="spellEnd"/>
      <w:r w:rsidRPr="00607E72">
        <w:rPr>
          <w:rFonts w:ascii="Segoe UI" w:eastAsia="Times New Roman" w:hAnsi="Segoe UI" w:cs="Segoe UI"/>
          <w:color w:val="000000"/>
          <w:sz w:val="22"/>
        </w:rPr>
        <w:t xml:space="preserve"> </w:t>
      </w:r>
      <w:proofErr w:type="spellStart"/>
      <w:r w:rsidRPr="00607E72">
        <w:rPr>
          <w:rFonts w:ascii="Segoe UI" w:eastAsia="Times New Roman" w:hAnsi="Segoe UI" w:cs="Segoe UI"/>
          <w:color w:val="000000"/>
          <w:sz w:val="22"/>
        </w:rPr>
        <w:t>has</w:t>
      </w:r>
      <w:proofErr w:type="spellEnd"/>
      <w:r w:rsidRPr="00607E72">
        <w:rPr>
          <w:rFonts w:ascii="Segoe UI" w:eastAsia="Times New Roman" w:hAnsi="Segoe UI" w:cs="Segoe UI"/>
          <w:color w:val="000000"/>
          <w:sz w:val="22"/>
        </w:rPr>
        <w:t xml:space="preserve"> to </w:t>
      </w:r>
      <w:proofErr w:type="spellStart"/>
      <w:r w:rsidRPr="00607E72">
        <w:rPr>
          <w:rFonts w:ascii="Segoe UI" w:eastAsia="Times New Roman" w:hAnsi="Segoe UI" w:cs="Segoe UI"/>
          <w:color w:val="000000"/>
          <w:sz w:val="22"/>
        </w:rPr>
        <w:t>include</w:t>
      </w:r>
      <w:proofErr w:type="spellEnd"/>
      <w:r w:rsidRPr="00607E72">
        <w:rPr>
          <w:rFonts w:ascii="Segoe UI" w:eastAsia="Times New Roman" w:hAnsi="Segoe UI" w:cs="Segoe UI"/>
          <w:color w:val="000000"/>
          <w:sz w:val="22"/>
        </w:rPr>
        <w:t xml:space="preserve"> </w:t>
      </w:r>
      <w:proofErr w:type="spellStart"/>
      <w:r w:rsidRPr="00607E72">
        <w:rPr>
          <w:rFonts w:ascii="Segoe UI" w:eastAsia="Times New Roman" w:hAnsi="Segoe UI" w:cs="Segoe UI"/>
          <w:color w:val="000000"/>
          <w:sz w:val="22"/>
        </w:rPr>
        <w:t>all</w:t>
      </w:r>
      <w:proofErr w:type="spellEnd"/>
      <w:r w:rsidRPr="00607E72">
        <w:rPr>
          <w:rFonts w:ascii="Segoe UI" w:eastAsia="Times New Roman" w:hAnsi="Segoe UI" w:cs="Segoe UI"/>
          <w:color w:val="000000"/>
          <w:sz w:val="22"/>
        </w:rPr>
        <w:t xml:space="preserve"> </w:t>
      </w:r>
      <w:proofErr w:type="spellStart"/>
      <w:r w:rsidRPr="00607E72">
        <w:rPr>
          <w:rFonts w:ascii="Segoe UI" w:eastAsia="Times New Roman" w:hAnsi="Segoe UI" w:cs="Segoe UI"/>
          <w:color w:val="000000"/>
          <w:sz w:val="22"/>
        </w:rPr>
        <w:t>its</w:t>
      </w:r>
      <w:proofErr w:type="spellEnd"/>
      <w:r w:rsidRPr="00607E72">
        <w:rPr>
          <w:rFonts w:ascii="Segoe UI" w:eastAsia="Times New Roman" w:hAnsi="Segoe UI" w:cs="Segoe UI"/>
          <w:color w:val="000000"/>
          <w:sz w:val="22"/>
        </w:rPr>
        <w:t xml:space="preserve"> </w:t>
      </w:r>
      <w:proofErr w:type="spellStart"/>
      <w:r w:rsidRPr="00607E72">
        <w:rPr>
          <w:rFonts w:ascii="Segoe UI" w:eastAsia="Times New Roman" w:hAnsi="Segoe UI" w:cs="Segoe UI"/>
          <w:color w:val="000000"/>
          <w:sz w:val="22"/>
        </w:rPr>
        <w:t>constituent</w:t>
      </w:r>
      <w:proofErr w:type="spellEnd"/>
      <w:r w:rsidRPr="00607E72">
        <w:rPr>
          <w:rFonts w:ascii="Segoe UI" w:eastAsia="Times New Roman" w:hAnsi="Segoe UI" w:cs="Segoe UI"/>
          <w:color w:val="000000"/>
          <w:sz w:val="22"/>
        </w:rPr>
        <w:t xml:space="preserve"> </w:t>
      </w:r>
      <w:proofErr w:type="spellStart"/>
      <w:r w:rsidRPr="00607E72">
        <w:rPr>
          <w:rFonts w:ascii="Segoe UI" w:eastAsia="Times New Roman" w:hAnsi="Segoe UI" w:cs="Segoe UI"/>
          <w:color w:val="000000"/>
          <w:sz w:val="22"/>
        </w:rPr>
        <w:t>elements</w:t>
      </w:r>
      <w:proofErr w:type="spellEnd"/>
      <w:r w:rsidRPr="00607E72">
        <w:rPr>
          <w:rFonts w:ascii="Segoe UI" w:eastAsia="Times New Roman" w:hAnsi="Segoe UI" w:cs="Segoe UI"/>
          <w:color w:val="000000"/>
          <w:sz w:val="22"/>
        </w:rPr>
        <w:t xml:space="preserve">. </w:t>
      </w:r>
      <w:proofErr w:type="spellStart"/>
      <w:r w:rsidRPr="00607E72">
        <w:rPr>
          <w:rFonts w:ascii="Segoe UI" w:eastAsia="Times New Roman" w:hAnsi="Segoe UI" w:cs="Segoe UI"/>
          <w:color w:val="000000"/>
          <w:sz w:val="22"/>
        </w:rPr>
        <w:t>The</w:t>
      </w:r>
      <w:proofErr w:type="spellEnd"/>
      <w:r w:rsidRPr="00607E72">
        <w:rPr>
          <w:rFonts w:ascii="Segoe UI" w:eastAsia="Times New Roman" w:hAnsi="Segoe UI" w:cs="Segoe UI"/>
          <w:color w:val="000000"/>
          <w:sz w:val="22"/>
        </w:rPr>
        <w:t xml:space="preserve"> VAT </w:t>
      </w:r>
      <w:proofErr w:type="spellStart"/>
      <w:r w:rsidRPr="00607E72">
        <w:rPr>
          <w:rFonts w:ascii="Segoe UI" w:eastAsia="Times New Roman" w:hAnsi="Segoe UI" w:cs="Segoe UI"/>
          <w:color w:val="000000"/>
          <w:sz w:val="22"/>
        </w:rPr>
        <w:t>has</w:t>
      </w:r>
      <w:proofErr w:type="spellEnd"/>
      <w:r w:rsidRPr="00607E72">
        <w:rPr>
          <w:rFonts w:ascii="Segoe UI" w:eastAsia="Times New Roman" w:hAnsi="Segoe UI" w:cs="Segoe UI"/>
          <w:color w:val="000000"/>
          <w:sz w:val="22"/>
        </w:rPr>
        <w:t xml:space="preserve"> to be </w:t>
      </w:r>
      <w:proofErr w:type="spellStart"/>
      <w:r w:rsidRPr="00607E72">
        <w:rPr>
          <w:rFonts w:ascii="Segoe UI" w:eastAsia="Times New Roman" w:hAnsi="Segoe UI" w:cs="Segoe UI"/>
          <w:color w:val="000000"/>
          <w:sz w:val="22"/>
        </w:rPr>
        <w:t>indicated</w:t>
      </w:r>
      <w:proofErr w:type="spellEnd"/>
      <w:r w:rsidRPr="00607E72">
        <w:rPr>
          <w:rFonts w:ascii="Segoe UI" w:eastAsia="Times New Roman" w:hAnsi="Segoe UI" w:cs="Segoe UI"/>
          <w:color w:val="000000"/>
          <w:sz w:val="22"/>
        </w:rPr>
        <w:t xml:space="preserve"> </w:t>
      </w:r>
      <w:proofErr w:type="spellStart"/>
      <w:r w:rsidRPr="00607E72">
        <w:rPr>
          <w:rFonts w:ascii="Segoe UI" w:eastAsia="Times New Roman" w:hAnsi="Segoe UI" w:cs="Segoe UI"/>
          <w:color w:val="000000"/>
          <w:sz w:val="22"/>
        </w:rPr>
        <w:t>separately</w:t>
      </w:r>
      <w:proofErr w:type="spellEnd"/>
      <w:r w:rsidRPr="00607E72">
        <w:rPr>
          <w:rFonts w:ascii="Segoe UI" w:eastAsia="Times New Roman" w:hAnsi="Segoe UI" w:cs="Segoe UI"/>
          <w:color w:val="000000"/>
          <w:sz w:val="22"/>
        </w:rPr>
        <w:t xml:space="preserve"> (</w:t>
      </w:r>
      <w:proofErr w:type="spellStart"/>
      <w:r w:rsidRPr="00607E72">
        <w:rPr>
          <w:rFonts w:ascii="Segoe UI" w:eastAsia="Times New Roman" w:hAnsi="Segoe UI" w:cs="Segoe UI"/>
          <w:color w:val="000000"/>
          <w:sz w:val="22"/>
        </w:rPr>
        <w:t>for</w:t>
      </w:r>
      <w:proofErr w:type="spellEnd"/>
      <w:r w:rsidRPr="00607E72">
        <w:rPr>
          <w:rFonts w:ascii="Segoe UI" w:eastAsia="Times New Roman" w:hAnsi="Segoe UI" w:cs="Segoe UI"/>
          <w:color w:val="000000"/>
          <w:sz w:val="22"/>
        </w:rPr>
        <w:t xml:space="preserve"> </w:t>
      </w:r>
      <w:proofErr w:type="spellStart"/>
      <w:r w:rsidRPr="00607E72">
        <w:rPr>
          <w:rFonts w:ascii="Segoe UI" w:eastAsia="Times New Roman" w:hAnsi="Segoe UI" w:cs="Segoe UI"/>
          <w:color w:val="000000"/>
          <w:sz w:val="22"/>
        </w:rPr>
        <w:t>the</w:t>
      </w:r>
      <w:proofErr w:type="spellEnd"/>
      <w:r w:rsidRPr="00607E72">
        <w:rPr>
          <w:rFonts w:ascii="Segoe UI" w:eastAsia="Times New Roman" w:hAnsi="Segoe UI" w:cs="Segoe UI"/>
          <w:color w:val="000000"/>
          <w:sz w:val="22"/>
        </w:rPr>
        <w:t xml:space="preserve"> </w:t>
      </w:r>
      <w:proofErr w:type="spellStart"/>
      <w:r w:rsidRPr="00607E72">
        <w:rPr>
          <w:rFonts w:ascii="Segoe UI" w:eastAsia="Times New Roman" w:hAnsi="Segoe UI" w:cs="Segoe UI"/>
          <w:color w:val="000000"/>
          <w:sz w:val="22"/>
        </w:rPr>
        <w:t>Bidders</w:t>
      </w:r>
      <w:proofErr w:type="spellEnd"/>
      <w:r w:rsidRPr="00607E72">
        <w:rPr>
          <w:rFonts w:ascii="Segoe UI" w:eastAsia="Times New Roman" w:hAnsi="Segoe UI" w:cs="Segoe UI"/>
          <w:color w:val="000000"/>
          <w:sz w:val="22"/>
        </w:rPr>
        <w:t xml:space="preserve"> </w:t>
      </w:r>
      <w:proofErr w:type="spellStart"/>
      <w:r w:rsidRPr="00607E72">
        <w:rPr>
          <w:rFonts w:ascii="Segoe UI" w:eastAsia="Times New Roman" w:hAnsi="Segoe UI" w:cs="Segoe UI"/>
          <w:color w:val="000000"/>
          <w:sz w:val="22"/>
        </w:rPr>
        <w:t>from</w:t>
      </w:r>
      <w:proofErr w:type="spellEnd"/>
      <w:r w:rsidRPr="00607E72">
        <w:rPr>
          <w:rFonts w:ascii="Segoe UI" w:eastAsia="Times New Roman" w:hAnsi="Segoe UI" w:cs="Segoe UI"/>
          <w:color w:val="000000"/>
          <w:sz w:val="22"/>
        </w:rPr>
        <w:t xml:space="preserve"> </w:t>
      </w:r>
      <w:proofErr w:type="spellStart"/>
      <w:r w:rsidRPr="00607E72">
        <w:rPr>
          <w:rFonts w:ascii="Segoe UI" w:eastAsia="Times New Roman" w:hAnsi="Segoe UI" w:cs="Segoe UI"/>
          <w:color w:val="000000"/>
          <w:sz w:val="22"/>
        </w:rPr>
        <w:t>Slovenia</w:t>
      </w:r>
      <w:proofErr w:type="spellEnd"/>
      <w:r w:rsidRPr="00607E72">
        <w:rPr>
          <w:rFonts w:ascii="Segoe UI" w:eastAsia="Times New Roman" w:hAnsi="Segoe UI" w:cs="Segoe UI"/>
          <w:color w:val="000000"/>
          <w:sz w:val="22"/>
        </w:rPr>
        <w:t>).</w:t>
      </w:r>
    </w:p>
    <w:p w14:paraId="4246D2DE" w14:textId="45C3A81E" w:rsidR="00F2217D" w:rsidRPr="00E1049A" w:rsidRDefault="00F2217D" w:rsidP="000C5C55">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12" w:name="_Toc92966424"/>
      <w:r>
        <w:rPr>
          <w:rFonts w:ascii="Segoe UI" w:hAnsi="Segoe UI" w:cs="Segoe UI"/>
          <w:sz w:val="28"/>
        </w:rPr>
        <w:t xml:space="preserve">1.7 </w:t>
      </w:r>
      <w:bookmarkEnd w:id="12"/>
      <w:r w:rsidR="00CA4D17">
        <w:rPr>
          <w:rFonts w:ascii="Segoe UI" w:hAnsi="Segoe UI" w:cs="Segoe UI"/>
          <w:sz w:val="28"/>
        </w:rPr>
        <w:t>a joint bid</w:t>
      </w:r>
    </w:p>
    <w:p w14:paraId="059C9AF3" w14:textId="3E3AB6C2" w:rsidR="00CA4D17" w:rsidRDefault="00CA4D17" w:rsidP="00CA4D17">
      <w:pPr>
        <w:spacing w:line="240" w:lineRule="auto"/>
        <w:jc w:val="both"/>
        <w:rPr>
          <w:rFonts w:ascii="Segoe UI" w:hAnsi="Segoe UI" w:cs="Segoe UI"/>
          <w:sz w:val="22"/>
        </w:rPr>
      </w:pPr>
      <w:r w:rsidRPr="00CA4D17">
        <w:rPr>
          <w:rFonts w:ascii="Segoe UI" w:hAnsi="Segoe UI" w:cs="Segoe UI"/>
          <w:sz w:val="22"/>
        </w:rPr>
        <w:t xml:space="preserve">A </w:t>
      </w:r>
      <w:proofErr w:type="spellStart"/>
      <w:r w:rsidRPr="00CA4D17">
        <w:rPr>
          <w:rFonts w:ascii="Segoe UI" w:hAnsi="Segoe UI" w:cs="Segoe UI"/>
          <w:sz w:val="22"/>
        </w:rPr>
        <w:t>bid</w:t>
      </w:r>
      <w:proofErr w:type="spellEnd"/>
      <w:r w:rsidRPr="00CA4D17">
        <w:rPr>
          <w:rFonts w:ascii="Segoe UI" w:hAnsi="Segoe UI" w:cs="Segoe UI"/>
          <w:sz w:val="22"/>
        </w:rPr>
        <w:t xml:space="preserve"> </w:t>
      </w:r>
      <w:proofErr w:type="spellStart"/>
      <w:r w:rsidRPr="00CA4D17">
        <w:rPr>
          <w:rFonts w:ascii="Segoe UI" w:hAnsi="Segoe UI" w:cs="Segoe UI"/>
          <w:sz w:val="22"/>
        </w:rPr>
        <w:t>may</w:t>
      </w:r>
      <w:proofErr w:type="spellEnd"/>
      <w:r w:rsidRPr="00CA4D17">
        <w:rPr>
          <w:rFonts w:ascii="Segoe UI" w:hAnsi="Segoe UI" w:cs="Segoe UI"/>
          <w:sz w:val="22"/>
        </w:rPr>
        <w:t xml:space="preserve"> be </w:t>
      </w:r>
      <w:proofErr w:type="spellStart"/>
      <w:r w:rsidRPr="00CA4D17">
        <w:rPr>
          <w:rFonts w:ascii="Segoe UI" w:hAnsi="Segoe UI" w:cs="Segoe UI"/>
          <w:sz w:val="22"/>
        </w:rPr>
        <w:t>submitted</w:t>
      </w:r>
      <w:proofErr w:type="spellEnd"/>
      <w:r w:rsidRPr="00CA4D17">
        <w:rPr>
          <w:rFonts w:ascii="Segoe UI" w:hAnsi="Segoe UI" w:cs="Segoe UI"/>
          <w:sz w:val="22"/>
        </w:rPr>
        <w:t xml:space="preserve"> </w:t>
      </w:r>
      <w:proofErr w:type="spellStart"/>
      <w:r w:rsidRPr="00CA4D17">
        <w:rPr>
          <w:rFonts w:ascii="Segoe UI" w:hAnsi="Segoe UI" w:cs="Segoe UI"/>
          <w:sz w:val="22"/>
        </w:rPr>
        <w:t>by</w:t>
      </w:r>
      <w:proofErr w:type="spellEnd"/>
      <w:r w:rsidRPr="00CA4D17">
        <w:rPr>
          <w:rFonts w:ascii="Segoe UI" w:hAnsi="Segoe UI" w:cs="Segoe UI"/>
          <w:sz w:val="22"/>
        </w:rPr>
        <w:t xml:space="preserve"> </w:t>
      </w:r>
      <w:r w:rsidRPr="00CA4D17">
        <w:rPr>
          <w:rFonts w:ascii="Segoe UI" w:hAnsi="Segoe UI" w:cs="Segoe UI"/>
          <w:b/>
          <w:bCs/>
          <w:sz w:val="22"/>
        </w:rPr>
        <w:t xml:space="preserve">a </w:t>
      </w:r>
      <w:proofErr w:type="spellStart"/>
      <w:r w:rsidRPr="00CA4D17">
        <w:rPr>
          <w:rFonts w:ascii="Segoe UI" w:hAnsi="Segoe UI" w:cs="Segoe UI"/>
          <w:b/>
          <w:bCs/>
          <w:sz w:val="22"/>
        </w:rPr>
        <w:t>group</w:t>
      </w:r>
      <w:proofErr w:type="spellEnd"/>
      <w:r w:rsidRPr="00CA4D17">
        <w:rPr>
          <w:rFonts w:ascii="Segoe UI" w:hAnsi="Segoe UI" w:cs="Segoe UI"/>
          <w:b/>
          <w:bCs/>
          <w:sz w:val="22"/>
        </w:rPr>
        <w:t xml:space="preserve"> </w:t>
      </w:r>
      <w:proofErr w:type="spellStart"/>
      <w:r w:rsidRPr="00CA4D17">
        <w:rPr>
          <w:rFonts w:ascii="Segoe UI" w:hAnsi="Segoe UI" w:cs="Segoe UI"/>
          <w:b/>
          <w:bCs/>
          <w:sz w:val="22"/>
        </w:rPr>
        <w:t>of</w:t>
      </w:r>
      <w:proofErr w:type="spellEnd"/>
      <w:r w:rsidRPr="00CA4D17">
        <w:rPr>
          <w:rFonts w:ascii="Segoe UI" w:hAnsi="Segoe UI" w:cs="Segoe UI"/>
          <w:b/>
          <w:bCs/>
          <w:sz w:val="22"/>
        </w:rPr>
        <w:t xml:space="preserve"> </w:t>
      </w:r>
      <w:proofErr w:type="spellStart"/>
      <w:r w:rsidRPr="00CA4D17">
        <w:rPr>
          <w:rFonts w:ascii="Segoe UI" w:hAnsi="Segoe UI" w:cs="Segoe UI"/>
          <w:b/>
          <w:bCs/>
          <w:sz w:val="22"/>
        </w:rPr>
        <w:t>contractual</w:t>
      </w:r>
      <w:proofErr w:type="spellEnd"/>
      <w:r w:rsidRPr="00CA4D17">
        <w:rPr>
          <w:rFonts w:ascii="Segoe UI" w:hAnsi="Segoe UI" w:cs="Segoe UI"/>
          <w:b/>
          <w:bCs/>
          <w:sz w:val="22"/>
        </w:rPr>
        <w:t xml:space="preserve"> </w:t>
      </w:r>
      <w:proofErr w:type="spellStart"/>
      <w:r w:rsidRPr="00CA4D17">
        <w:rPr>
          <w:rFonts w:ascii="Segoe UI" w:hAnsi="Segoe UI" w:cs="Segoe UI"/>
          <w:b/>
          <w:bCs/>
          <w:sz w:val="22"/>
        </w:rPr>
        <w:t>partners</w:t>
      </w:r>
      <w:proofErr w:type="spellEnd"/>
      <w:r w:rsidRPr="00CA4D17">
        <w:rPr>
          <w:rFonts w:ascii="Segoe UI" w:hAnsi="Segoe UI" w:cs="Segoe UI"/>
          <w:sz w:val="22"/>
        </w:rPr>
        <w:t xml:space="preserve">. </w:t>
      </w:r>
      <w:proofErr w:type="spellStart"/>
      <w:r w:rsidRPr="00CA4D17">
        <w:rPr>
          <w:rFonts w:ascii="Segoe UI" w:hAnsi="Segoe UI" w:cs="Segoe UI"/>
          <w:sz w:val="22"/>
        </w:rPr>
        <w:t>This</w:t>
      </w:r>
      <w:proofErr w:type="spellEnd"/>
      <w:r w:rsidRPr="00CA4D17">
        <w:rPr>
          <w:rFonts w:ascii="Segoe UI" w:hAnsi="Segoe UI" w:cs="Segoe UI"/>
          <w:sz w:val="22"/>
        </w:rPr>
        <w:t xml:space="preserve"> </w:t>
      </w:r>
      <w:proofErr w:type="spellStart"/>
      <w:r w:rsidRPr="00CA4D17">
        <w:rPr>
          <w:rFonts w:ascii="Segoe UI" w:hAnsi="Segoe UI" w:cs="Segoe UI"/>
          <w:sz w:val="22"/>
        </w:rPr>
        <w:t>group</w:t>
      </w:r>
      <w:proofErr w:type="spellEnd"/>
      <w:r w:rsidRPr="00CA4D17">
        <w:rPr>
          <w:rFonts w:ascii="Segoe UI" w:hAnsi="Segoe UI" w:cs="Segoe UI"/>
          <w:sz w:val="22"/>
        </w:rPr>
        <w:t xml:space="preserve"> </w:t>
      </w:r>
      <w:proofErr w:type="spellStart"/>
      <w:r w:rsidRPr="00CA4D17">
        <w:rPr>
          <w:rFonts w:ascii="Segoe UI" w:hAnsi="Segoe UI" w:cs="Segoe UI"/>
          <w:sz w:val="22"/>
        </w:rPr>
        <w:t>shall</w:t>
      </w:r>
      <w:proofErr w:type="spellEnd"/>
      <w:r w:rsidRPr="00CA4D17">
        <w:rPr>
          <w:rFonts w:ascii="Segoe UI" w:hAnsi="Segoe UI" w:cs="Segoe UI"/>
          <w:sz w:val="22"/>
        </w:rPr>
        <w:t xml:space="preserve"> </w:t>
      </w:r>
      <w:proofErr w:type="spellStart"/>
      <w:r w:rsidRPr="00CA4D17">
        <w:rPr>
          <w:rFonts w:ascii="Segoe UI" w:hAnsi="Segoe UI" w:cs="Segoe UI"/>
          <w:sz w:val="22"/>
        </w:rPr>
        <w:t>submit</w:t>
      </w:r>
      <w:proofErr w:type="spellEnd"/>
      <w:r w:rsidRPr="00CA4D17">
        <w:rPr>
          <w:rFonts w:ascii="Segoe UI" w:hAnsi="Segoe UI" w:cs="Segoe UI"/>
          <w:sz w:val="22"/>
        </w:rPr>
        <w:t xml:space="preserve"> a </w:t>
      </w:r>
      <w:proofErr w:type="spellStart"/>
      <w:r w:rsidRPr="00CA4D17">
        <w:rPr>
          <w:rFonts w:ascii="Segoe UI" w:hAnsi="Segoe UI" w:cs="Segoe UI"/>
          <w:sz w:val="22"/>
        </w:rPr>
        <w:t>Partnership</w:t>
      </w:r>
      <w:proofErr w:type="spellEnd"/>
      <w:r w:rsidRPr="00CA4D17">
        <w:rPr>
          <w:rFonts w:ascii="Segoe UI" w:hAnsi="Segoe UI" w:cs="Segoe UI"/>
          <w:sz w:val="22"/>
        </w:rPr>
        <w:t xml:space="preserve"> </w:t>
      </w:r>
      <w:proofErr w:type="spellStart"/>
      <w:r w:rsidRPr="00CA4D17">
        <w:rPr>
          <w:rFonts w:ascii="Segoe UI" w:hAnsi="Segoe UI" w:cs="Segoe UI"/>
          <w:sz w:val="22"/>
        </w:rPr>
        <w:t>Agreement</w:t>
      </w:r>
      <w:proofErr w:type="spellEnd"/>
      <w:r w:rsidRPr="00CA4D17">
        <w:rPr>
          <w:rFonts w:ascii="Segoe UI" w:hAnsi="Segoe UI" w:cs="Segoe UI"/>
          <w:sz w:val="22"/>
        </w:rPr>
        <w:t xml:space="preserve"> </w:t>
      </w:r>
      <w:proofErr w:type="spellStart"/>
      <w:r w:rsidRPr="00CA4D17">
        <w:rPr>
          <w:rFonts w:ascii="Segoe UI" w:hAnsi="Segoe UI" w:cs="Segoe UI"/>
          <w:sz w:val="22"/>
        </w:rPr>
        <w:t>stipulating</w:t>
      </w:r>
      <w:proofErr w:type="spellEnd"/>
      <w:r w:rsidRPr="00CA4D17">
        <w:rPr>
          <w:rFonts w:ascii="Segoe UI" w:hAnsi="Segoe UI" w:cs="Segoe UI"/>
          <w:sz w:val="22"/>
        </w:rPr>
        <w:t xml:space="preserve"> how </w:t>
      </w:r>
      <w:proofErr w:type="spellStart"/>
      <w:r w:rsidRPr="00CA4D17">
        <w:rPr>
          <w:rFonts w:ascii="Segoe UI" w:hAnsi="Segoe UI" w:cs="Segoe UI"/>
          <w:sz w:val="22"/>
        </w:rPr>
        <w:t>the</w:t>
      </w:r>
      <w:proofErr w:type="spellEnd"/>
      <w:r w:rsidRPr="00CA4D17">
        <w:rPr>
          <w:rFonts w:ascii="Segoe UI" w:hAnsi="Segoe UI" w:cs="Segoe UI"/>
          <w:sz w:val="22"/>
        </w:rPr>
        <w:t xml:space="preserve"> </w:t>
      </w:r>
      <w:proofErr w:type="spellStart"/>
      <w:r w:rsidRPr="00CA4D17">
        <w:rPr>
          <w:rFonts w:ascii="Segoe UI" w:hAnsi="Segoe UI" w:cs="Segoe UI"/>
          <w:sz w:val="22"/>
        </w:rPr>
        <w:t>public</w:t>
      </w:r>
      <w:proofErr w:type="spellEnd"/>
      <w:r w:rsidRPr="00CA4D17">
        <w:rPr>
          <w:rFonts w:ascii="Segoe UI" w:hAnsi="Segoe UI" w:cs="Segoe UI"/>
          <w:sz w:val="22"/>
        </w:rPr>
        <w:t xml:space="preserve"> </w:t>
      </w:r>
      <w:proofErr w:type="spellStart"/>
      <w:r w:rsidRPr="00CA4D17">
        <w:rPr>
          <w:rFonts w:ascii="Segoe UI" w:hAnsi="Segoe UI" w:cs="Segoe UI"/>
          <w:sz w:val="22"/>
        </w:rPr>
        <w:t>contract</w:t>
      </w:r>
      <w:proofErr w:type="spellEnd"/>
      <w:r w:rsidRPr="00CA4D17">
        <w:rPr>
          <w:rFonts w:ascii="Segoe UI" w:hAnsi="Segoe UI" w:cs="Segoe UI"/>
          <w:sz w:val="22"/>
        </w:rPr>
        <w:t xml:space="preserve"> </w:t>
      </w:r>
      <w:proofErr w:type="spellStart"/>
      <w:r w:rsidRPr="00CA4D17">
        <w:rPr>
          <w:rFonts w:ascii="Segoe UI" w:hAnsi="Segoe UI" w:cs="Segoe UI"/>
          <w:sz w:val="22"/>
        </w:rPr>
        <w:t>awarded</w:t>
      </w:r>
      <w:proofErr w:type="spellEnd"/>
      <w:r w:rsidRPr="00CA4D17">
        <w:rPr>
          <w:rFonts w:ascii="Segoe UI" w:hAnsi="Segoe UI" w:cs="Segoe UI"/>
          <w:sz w:val="22"/>
        </w:rPr>
        <w:t xml:space="preserve"> </w:t>
      </w:r>
      <w:proofErr w:type="spellStart"/>
      <w:r w:rsidRPr="00CA4D17">
        <w:rPr>
          <w:rFonts w:ascii="Segoe UI" w:hAnsi="Segoe UI" w:cs="Segoe UI"/>
          <w:sz w:val="22"/>
        </w:rPr>
        <w:t>within</w:t>
      </w:r>
      <w:proofErr w:type="spellEnd"/>
      <w:r w:rsidRPr="00CA4D17">
        <w:rPr>
          <w:rFonts w:ascii="Segoe UI" w:hAnsi="Segoe UI" w:cs="Segoe UI"/>
          <w:sz w:val="22"/>
        </w:rPr>
        <w:t xml:space="preserve"> </w:t>
      </w:r>
      <w:proofErr w:type="spellStart"/>
      <w:r w:rsidRPr="00CA4D17">
        <w:rPr>
          <w:rFonts w:ascii="Segoe UI" w:hAnsi="Segoe UI" w:cs="Segoe UI"/>
          <w:sz w:val="22"/>
        </w:rPr>
        <w:t>this</w:t>
      </w:r>
      <w:proofErr w:type="spellEnd"/>
      <w:r w:rsidRPr="00CA4D17">
        <w:rPr>
          <w:rFonts w:ascii="Segoe UI" w:hAnsi="Segoe UI" w:cs="Segoe UI"/>
          <w:sz w:val="22"/>
        </w:rPr>
        <w:t xml:space="preserve"> </w:t>
      </w:r>
      <w:proofErr w:type="spellStart"/>
      <w:r w:rsidRPr="00CA4D17">
        <w:rPr>
          <w:rFonts w:ascii="Segoe UI" w:hAnsi="Segoe UI" w:cs="Segoe UI"/>
          <w:sz w:val="22"/>
        </w:rPr>
        <w:t>public-procurement</w:t>
      </w:r>
      <w:proofErr w:type="spellEnd"/>
      <w:r w:rsidRPr="00CA4D17">
        <w:rPr>
          <w:rFonts w:ascii="Segoe UI" w:hAnsi="Segoe UI" w:cs="Segoe UI"/>
          <w:sz w:val="22"/>
        </w:rPr>
        <w:t xml:space="preserve"> procedure </w:t>
      </w:r>
      <w:proofErr w:type="spellStart"/>
      <w:r w:rsidRPr="00CA4D17">
        <w:rPr>
          <w:rFonts w:ascii="Segoe UI" w:hAnsi="Segoe UI" w:cs="Segoe UI"/>
          <w:sz w:val="22"/>
        </w:rPr>
        <w:t>will</w:t>
      </w:r>
      <w:proofErr w:type="spellEnd"/>
      <w:r w:rsidRPr="00CA4D17">
        <w:rPr>
          <w:rFonts w:ascii="Segoe UI" w:hAnsi="Segoe UI" w:cs="Segoe UI"/>
          <w:sz w:val="22"/>
        </w:rPr>
        <w:t xml:space="preserve"> be </w:t>
      </w:r>
      <w:proofErr w:type="spellStart"/>
      <w:r w:rsidRPr="00CA4D17">
        <w:rPr>
          <w:rFonts w:ascii="Segoe UI" w:hAnsi="Segoe UI" w:cs="Segoe UI"/>
          <w:sz w:val="22"/>
        </w:rPr>
        <w:t>executed</w:t>
      </w:r>
      <w:proofErr w:type="spellEnd"/>
      <w:r w:rsidRPr="00CA4D17">
        <w:rPr>
          <w:rFonts w:ascii="Segoe UI" w:hAnsi="Segoe UI" w:cs="Segoe UI"/>
          <w:sz w:val="22"/>
        </w:rPr>
        <w:t xml:space="preserve">, </w:t>
      </w:r>
      <w:proofErr w:type="spellStart"/>
      <w:r w:rsidRPr="00CA4D17">
        <w:rPr>
          <w:rFonts w:ascii="Segoe UI" w:hAnsi="Segoe UI" w:cs="Segoe UI"/>
          <w:sz w:val="22"/>
        </w:rPr>
        <w:t>specifying</w:t>
      </w:r>
      <w:proofErr w:type="spellEnd"/>
      <w:r w:rsidRPr="00CA4D17">
        <w:rPr>
          <w:rFonts w:ascii="Segoe UI" w:hAnsi="Segoe UI" w:cs="Segoe UI"/>
          <w:sz w:val="22"/>
        </w:rPr>
        <w:t xml:space="preserve">, in </w:t>
      </w:r>
      <w:proofErr w:type="spellStart"/>
      <w:r w:rsidRPr="00CA4D17">
        <w:rPr>
          <w:rFonts w:ascii="Segoe UI" w:hAnsi="Segoe UI" w:cs="Segoe UI"/>
          <w:sz w:val="22"/>
        </w:rPr>
        <w:t>particular</w:t>
      </w:r>
      <w:proofErr w:type="spellEnd"/>
      <w:r w:rsidRPr="00CA4D17">
        <w:rPr>
          <w:rFonts w:ascii="Segoe UI" w:hAnsi="Segoe UI" w:cs="Segoe UI"/>
          <w:sz w:val="22"/>
        </w:rPr>
        <w:t xml:space="preserve">, </w:t>
      </w:r>
      <w:proofErr w:type="spellStart"/>
      <w:r w:rsidRPr="00CA4D17">
        <w:rPr>
          <w:rFonts w:ascii="Segoe UI" w:hAnsi="Segoe UI" w:cs="Segoe UI"/>
          <w:sz w:val="22"/>
        </w:rPr>
        <w:t>the</w:t>
      </w:r>
      <w:proofErr w:type="spellEnd"/>
      <w:r w:rsidRPr="00CA4D17">
        <w:rPr>
          <w:rFonts w:ascii="Segoe UI" w:hAnsi="Segoe UI" w:cs="Segoe UI"/>
          <w:sz w:val="22"/>
        </w:rPr>
        <w:t xml:space="preserve"> </w:t>
      </w:r>
      <w:proofErr w:type="spellStart"/>
      <w:r w:rsidRPr="00CA4D17">
        <w:rPr>
          <w:rFonts w:ascii="Segoe UI" w:hAnsi="Segoe UI" w:cs="Segoe UI"/>
          <w:sz w:val="22"/>
        </w:rPr>
        <w:t>leading</w:t>
      </w:r>
      <w:proofErr w:type="spellEnd"/>
      <w:r w:rsidRPr="00CA4D17">
        <w:rPr>
          <w:rFonts w:ascii="Segoe UI" w:hAnsi="Segoe UI" w:cs="Segoe UI"/>
          <w:sz w:val="22"/>
        </w:rPr>
        <w:t xml:space="preserve"> partner </w:t>
      </w:r>
      <w:proofErr w:type="spellStart"/>
      <w:r w:rsidRPr="00CA4D17">
        <w:rPr>
          <w:rFonts w:ascii="Segoe UI" w:hAnsi="Segoe UI" w:cs="Segoe UI"/>
          <w:sz w:val="22"/>
        </w:rPr>
        <w:t>authorized</w:t>
      </w:r>
      <w:proofErr w:type="spellEnd"/>
      <w:r w:rsidRPr="00CA4D17">
        <w:rPr>
          <w:rFonts w:ascii="Segoe UI" w:hAnsi="Segoe UI" w:cs="Segoe UI"/>
          <w:sz w:val="22"/>
        </w:rPr>
        <w:t xml:space="preserve"> to </w:t>
      </w:r>
      <w:proofErr w:type="spellStart"/>
      <w:r w:rsidRPr="00CA4D17">
        <w:rPr>
          <w:rFonts w:ascii="Segoe UI" w:hAnsi="Segoe UI" w:cs="Segoe UI"/>
          <w:sz w:val="22"/>
        </w:rPr>
        <w:t>assume</w:t>
      </w:r>
      <w:proofErr w:type="spellEnd"/>
      <w:r w:rsidRPr="00CA4D17">
        <w:rPr>
          <w:rFonts w:ascii="Segoe UI" w:hAnsi="Segoe UI" w:cs="Segoe UI"/>
          <w:sz w:val="22"/>
        </w:rPr>
        <w:t xml:space="preserve">, </w:t>
      </w:r>
      <w:proofErr w:type="spellStart"/>
      <w:r w:rsidRPr="00CA4D17">
        <w:rPr>
          <w:rFonts w:ascii="Segoe UI" w:hAnsi="Segoe UI" w:cs="Segoe UI"/>
          <w:sz w:val="22"/>
        </w:rPr>
        <w:t>from</w:t>
      </w:r>
      <w:proofErr w:type="spellEnd"/>
      <w:r w:rsidRPr="00CA4D17">
        <w:rPr>
          <w:rFonts w:ascii="Segoe UI" w:hAnsi="Segoe UI" w:cs="Segoe UI"/>
          <w:sz w:val="22"/>
        </w:rPr>
        <w:t xml:space="preserve"> </w:t>
      </w:r>
      <w:proofErr w:type="spellStart"/>
      <w:r w:rsidRPr="00CA4D17">
        <w:rPr>
          <w:rFonts w:ascii="Segoe UI" w:hAnsi="Segoe UI" w:cs="Segoe UI"/>
          <w:sz w:val="22"/>
        </w:rPr>
        <w:t>the</w:t>
      </w:r>
      <w:proofErr w:type="spellEnd"/>
      <w:r w:rsidRPr="00CA4D17">
        <w:rPr>
          <w:rFonts w:ascii="Segoe UI" w:hAnsi="Segoe UI" w:cs="Segoe UI"/>
          <w:sz w:val="22"/>
        </w:rPr>
        <w:t xml:space="preserve"> </w:t>
      </w:r>
      <w:proofErr w:type="spellStart"/>
      <w:r w:rsidRPr="00CA4D17">
        <w:rPr>
          <w:rFonts w:ascii="Segoe UI" w:hAnsi="Segoe UI" w:cs="Segoe UI"/>
          <w:sz w:val="22"/>
        </w:rPr>
        <w:t>Contracting</w:t>
      </w:r>
      <w:proofErr w:type="spellEnd"/>
      <w:r w:rsidRPr="00CA4D17">
        <w:rPr>
          <w:rFonts w:ascii="Segoe UI" w:hAnsi="Segoe UI" w:cs="Segoe UI"/>
          <w:sz w:val="22"/>
        </w:rPr>
        <w:t xml:space="preserve"> </w:t>
      </w:r>
      <w:proofErr w:type="spellStart"/>
      <w:r w:rsidRPr="00CA4D17">
        <w:rPr>
          <w:rFonts w:ascii="Segoe UI" w:hAnsi="Segoe UI" w:cs="Segoe UI"/>
          <w:sz w:val="22"/>
        </w:rPr>
        <w:t>Authority</w:t>
      </w:r>
      <w:proofErr w:type="spellEnd"/>
      <w:r w:rsidRPr="00CA4D17">
        <w:rPr>
          <w:rFonts w:ascii="Segoe UI" w:hAnsi="Segoe UI" w:cs="Segoe UI"/>
          <w:sz w:val="22"/>
        </w:rPr>
        <w:t xml:space="preserve">, </w:t>
      </w:r>
      <w:proofErr w:type="spellStart"/>
      <w:r w:rsidRPr="00CA4D17">
        <w:rPr>
          <w:rFonts w:ascii="Segoe UI" w:hAnsi="Segoe UI" w:cs="Segoe UI"/>
          <w:sz w:val="22"/>
        </w:rPr>
        <w:t>the</w:t>
      </w:r>
      <w:proofErr w:type="spellEnd"/>
      <w:r w:rsidRPr="00CA4D17">
        <w:rPr>
          <w:rFonts w:ascii="Segoe UI" w:hAnsi="Segoe UI" w:cs="Segoe UI"/>
          <w:sz w:val="22"/>
        </w:rPr>
        <w:t xml:space="preserve"> </w:t>
      </w:r>
      <w:proofErr w:type="spellStart"/>
      <w:r w:rsidRPr="00CA4D17">
        <w:rPr>
          <w:rFonts w:ascii="Segoe UI" w:hAnsi="Segoe UI" w:cs="Segoe UI"/>
          <w:sz w:val="22"/>
        </w:rPr>
        <w:t>obligations</w:t>
      </w:r>
      <w:proofErr w:type="spellEnd"/>
      <w:r w:rsidRPr="00CA4D17">
        <w:rPr>
          <w:rFonts w:ascii="Segoe UI" w:hAnsi="Segoe UI" w:cs="Segoe UI"/>
          <w:sz w:val="22"/>
        </w:rPr>
        <w:t xml:space="preserve">, </w:t>
      </w:r>
      <w:proofErr w:type="spellStart"/>
      <w:r w:rsidRPr="00CA4D17">
        <w:rPr>
          <w:rFonts w:ascii="Segoe UI" w:hAnsi="Segoe UI" w:cs="Segoe UI"/>
          <w:sz w:val="22"/>
        </w:rPr>
        <w:t>instructions</w:t>
      </w:r>
      <w:proofErr w:type="spellEnd"/>
      <w:r w:rsidRPr="00CA4D17">
        <w:rPr>
          <w:rFonts w:ascii="Segoe UI" w:hAnsi="Segoe UI" w:cs="Segoe UI"/>
          <w:sz w:val="22"/>
        </w:rPr>
        <w:t xml:space="preserve">, </w:t>
      </w:r>
      <w:proofErr w:type="spellStart"/>
      <w:r w:rsidRPr="00CA4D17">
        <w:rPr>
          <w:rFonts w:ascii="Segoe UI" w:hAnsi="Segoe UI" w:cs="Segoe UI"/>
          <w:sz w:val="22"/>
        </w:rPr>
        <w:t>and</w:t>
      </w:r>
      <w:proofErr w:type="spellEnd"/>
      <w:r w:rsidRPr="00CA4D17">
        <w:rPr>
          <w:rFonts w:ascii="Segoe UI" w:hAnsi="Segoe UI" w:cs="Segoe UI"/>
          <w:sz w:val="22"/>
        </w:rPr>
        <w:t xml:space="preserve"> </w:t>
      </w:r>
      <w:proofErr w:type="spellStart"/>
      <w:r w:rsidRPr="00CA4D17">
        <w:rPr>
          <w:rFonts w:ascii="Segoe UI" w:hAnsi="Segoe UI" w:cs="Segoe UI"/>
          <w:sz w:val="22"/>
        </w:rPr>
        <w:t>possibly</w:t>
      </w:r>
      <w:proofErr w:type="spellEnd"/>
      <w:r w:rsidRPr="00CA4D17">
        <w:rPr>
          <w:rFonts w:ascii="Segoe UI" w:hAnsi="Segoe UI" w:cs="Segoe UI"/>
          <w:sz w:val="22"/>
        </w:rPr>
        <w:t xml:space="preserve"> </w:t>
      </w:r>
      <w:proofErr w:type="spellStart"/>
      <w:r w:rsidRPr="00CA4D17">
        <w:rPr>
          <w:rFonts w:ascii="Segoe UI" w:hAnsi="Segoe UI" w:cs="Segoe UI"/>
          <w:sz w:val="22"/>
        </w:rPr>
        <w:t>also</w:t>
      </w:r>
      <w:proofErr w:type="spellEnd"/>
      <w:r w:rsidRPr="00CA4D17">
        <w:rPr>
          <w:rFonts w:ascii="Segoe UI" w:hAnsi="Segoe UI" w:cs="Segoe UI"/>
          <w:sz w:val="22"/>
        </w:rPr>
        <w:t xml:space="preserve"> </w:t>
      </w:r>
      <w:proofErr w:type="spellStart"/>
      <w:r w:rsidRPr="00CA4D17">
        <w:rPr>
          <w:rFonts w:ascii="Segoe UI" w:hAnsi="Segoe UI" w:cs="Segoe UI"/>
          <w:sz w:val="22"/>
        </w:rPr>
        <w:t>the</w:t>
      </w:r>
      <w:proofErr w:type="spellEnd"/>
      <w:r w:rsidRPr="00CA4D17">
        <w:rPr>
          <w:rFonts w:ascii="Segoe UI" w:hAnsi="Segoe UI" w:cs="Segoe UI"/>
          <w:sz w:val="22"/>
        </w:rPr>
        <w:t xml:space="preserve"> </w:t>
      </w:r>
      <w:proofErr w:type="spellStart"/>
      <w:r w:rsidRPr="00CA4D17">
        <w:rPr>
          <w:rFonts w:ascii="Segoe UI" w:hAnsi="Segoe UI" w:cs="Segoe UI"/>
          <w:sz w:val="22"/>
        </w:rPr>
        <w:t>payments</w:t>
      </w:r>
      <w:proofErr w:type="spellEnd"/>
      <w:r w:rsidRPr="00CA4D17">
        <w:rPr>
          <w:rFonts w:ascii="Segoe UI" w:hAnsi="Segoe UI" w:cs="Segoe UI"/>
          <w:sz w:val="22"/>
        </w:rPr>
        <w:t xml:space="preserve"> on </w:t>
      </w:r>
      <w:proofErr w:type="spellStart"/>
      <w:r w:rsidRPr="00CA4D17">
        <w:rPr>
          <w:rFonts w:ascii="Segoe UI" w:hAnsi="Segoe UI" w:cs="Segoe UI"/>
          <w:sz w:val="22"/>
        </w:rPr>
        <w:t>behalf</w:t>
      </w:r>
      <w:proofErr w:type="spellEnd"/>
      <w:r w:rsidRPr="00CA4D17">
        <w:rPr>
          <w:rFonts w:ascii="Segoe UI" w:hAnsi="Segoe UI" w:cs="Segoe UI"/>
          <w:sz w:val="22"/>
        </w:rPr>
        <w:t xml:space="preserve"> </w:t>
      </w:r>
      <w:proofErr w:type="spellStart"/>
      <w:r w:rsidRPr="00CA4D17">
        <w:rPr>
          <w:rFonts w:ascii="Segoe UI" w:hAnsi="Segoe UI" w:cs="Segoe UI"/>
          <w:sz w:val="22"/>
        </w:rPr>
        <w:t>of</w:t>
      </w:r>
      <w:proofErr w:type="spellEnd"/>
      <w:r w:rsidRPr="00CA4D17">
        <w:rPr>
          <w:rFonts w:ascii="Segoe UI" w:hAnsi="Segoe UI" w:cs="Segoe UI"/>
          <w:sz w:val="22"/>
        </w:rPr>
        <w:t xml:space="preserve">, </w:t>
      </w:r>
      <w:proofErr w:type="spellStart"/>
      <w:r w:rsidRPr="00CA4D17">
        <w:rPr>
          <w:rFonts w:ascii="Segoe UI" w:hAnsi="Segoe UI" w:cs="Segoe UI"/>
          <w:sz w:val="22"/>
        </w:rPr>
        <w:t>and</w:t>
      </w:r>
      <w:proofErr w:type="spellEnd"/>
      <w:r w:rsidRPr="00CA4D17">
        <w:rPr>
          <w:rFonts w:ascii="Segoe UI" w:hAnsi="Segoe UI" w:cs="Segoe UI"/>
          <w:sz w:val="22"/>
        </w:rPr>
        <w:t xml:space="preserve"> </w:t>
      </w:r>
      <w:proofErr w:type="spellStart"/>
      <w:r w:rsidRPr="00CA4D17">
        <w:rPr>
          <w:rFonts w:ascii="Segoe UI" w:hAnsi="Segoe UI" w:cs="Segoe UI"/>
          <w:sz w:val="22"/>
        </w:rPr>
        <w:t>for</w:t>
      </w:r>
      <w:proofErr w:type="spellEnd"/>
      <w:r w:rsidRPr="00CA4D17">
        <w:rPr>
          <w:rFonts w:ascii="Segoe UI" w:hAnsi="Segoe UI" w:cs="Segoe UI"/>
          <w:sz w:val="22"/>
        </w:rPr>
        <w:t xml:space="preserve"> </w:t>
      </w:r>
      <w:proofErr w:type="spellStart"/>
      <w:r w:rsidRPr="00CA4D17">
        <w:rPr>
          <w:rFonts w:ascii="Segoe UI" w:hAnsi="Segoe UI" w:cs="Segoe UI"/>
          <w:sz w:val="22"/>
        </w:rPr>
        <w:t>the</w:t>
      </w:r>
      <w:proofErr w:type="spellEnd"/>
      <w:r w:rsidRPr="00CA4D17">
        <w:rPr>
          <w:rFonts w:ascii="Segoe UI" w:hAnsi="Segoe UI" w:cs="Segoe UI"/>
          <w:sz w:val="22"/>
        </w:rPr>
        <w:t xml:space="preserve"> </w:t>
      </w:r>
      <w:proofErr w:type="spellStart"/>
      <w:r w:rsidRPr="00CA4D17">
        <w:rPr>
          <w:rFonts w:ascii="Segoe UI" w:hAnsi="Segoe UI" w:cs="Segoe UI"/>
          <w:sz w:val="22"/>
        </w:rPr>
        <w:t>account</w:t>
      </w:r>
      <w:proofErr w:type="spellEnd"/>
      <w:r w:rsidRPr="00CA4D17">
        <w:rPr>
          <w:rFonts w:ascii="Segoe UI" w:hAnsi="Segoe UI" w:cs="Segoe UI"/>
          <w:sz w:val="22"/>
        </w:rPr>
        <w:t xml:space="preserve"> </w:t>
      </w:r>
      <w:proofErr w:type="spellStart"/>
      <w:r w:rsidRPr="00CA4D17">
        <w:rPr>
          <w:rFonts w:ascii="Segoe UI" w:hAnsi="Segoe UI" w:cs="Segoe UI"/>
          <w:sz w:val="22"/>
        </w:rPr>
        <w:t>of</w:t>
      </w:r>
      <w:proofErr w:type="spellEnd"/>
      <w:r w:rsidRPr="00CA4D17">
        <w:rPr>
          <w:rFonts w:ascii="Segoe UI" w:hAnsi="Segoe UI" w:cs="Segoe UI"/>
          <w:sz w:val="22"/>
        </w:rPr>
        <w:t xml:space="preserve">, </w:t>
      </w:r>
      <w:proofErr w:type="spellStart"/>
      <w:r w:rsidRPr="00CA4D17">
        <w:rPr>
          <w:rFonts w:ascii="Segoe UI" w:hAnsi="Segoe UI" w:cs="Segoe UI"/>
          <w:sz w:val="22"/>
        </w:rPr>
        <w:t>all</w:t>
      </w:r>
      <w:proofErr w:type="spellEnd"/>
      <w:r w:rsidRPr="00CA4D17">
        <w:rPr>
          <w:rFonts w:ascii="Segoe UI" w:hAnsi="Segoe UI" w:cs="Segoe UI"/>
          <w:sz w:val="22"/>
        </w:rPr>
        <w:t xml:space="preserve"> </w:t>
      </w:r>
      <w:proofErr w:type="spellStart"/>
      <w:r w:rsidRPr="00CA4D17">
        <w:rPr>
          <w:rFonts w:ascii="Segoe UI" w:hAnsi="Segoe UI" w:cs="Segoe UI"/>
          <w:sz w:val="22"/>
        </w:rPr>
        <w:t>the</w:t>
      </w:r>
      <w:proofErr w:type="spellEnd"/>
      <w:r w:rsidRPr="00CA4D17">
        <w:rPr>
          <w:rFonts w:ascii="Segoe UI" w:hAnsi="Segoe UI" w:cs="Segoe UI"/>
          <w:sz w:val="22"/>
        </w:rPr>
        <w:t xml:space="preserve"> </w:t>
      </w:r>
      <w:proofErr w:type="spellStart"/>
      <w:r w:rsidRPr="00CA4D17">
        <w:rPr>
          <w:rFonts w:ascii="Segoe UI" w:hAnsi="Segoe UI" w:cs="Segoe UI"/>
          <w:sz w:val="22"/>
        </w:rPr>
        <w:t>partners</w:t>
      </w:r>
      <w:proofErr w:type="spellEnd"/>
      <w:r w:rsidRPr="00CA4D17">
        <w:rPr>
          <w:rFonts w:ascii="Segoe UI" w:hAnsi="Segoe UI" w:cs="Segoe UI"/>
          <w:sz w:val="22"/>
        </w:rPr>
        <w:t xml:space="preserve">, as </w:t>
      </w:r>
      <w:proofErr w:type="spellStart"/>
      <w:r w:rsidRPr="00CA4D17">
        <w:rPr>
          <w:rFonts w:ascii="Segoe UI" w:hAnsi="Segoe UI" w:cs="Segoe UI"/>
          <w:sz w:val="22"/>
        </w:rPr>
        <w:t>well</w:t>
      </w:r>
      <w:proofErr w:type="spellEnd"/>
      <w:r w:rsidRPr="00CA4D17">
        <w:rPr>
          <w:rFonts w:ascii="Segoe UI" w:hAnsi="Segoe UI" w:cs="Segoe UI"/>
          <w:sz w:val="22"/>
        </w:rPr>
        <w:t xml:space="preserve"> as </w:t>
      </w:r>
      <w:proofErr w:type="spellStart"/>
      <w:r w:rsidRPr="00CA4D17">
        <w:rPr>
          <w:rFonts w:ascii="Segoe UI" w:hAnsi="Segoe UI" w:cs="Segoe UI"/>
          <w:sz w:val="22"/>
        </w:rPr>
        <w:t>the</w:t>
      </w:r>
      <w:proofErr w:type="spellEnd"/>
      <w:r w:rsidRPr="00CA4D17">
        <w:rPr>
          <w:rFonts w:ascii="Segoe UI" w:hAnsi="Segoe UI" w:cs="Segoe UI"/>
          <w:sz w:val="22"/>
        </w:rPr>
        <w:t xml:space="preserve"> </w:t>
      </w:r>
      <w:proofErr w:type="spellStart"/>
      <w:r w:rsidRPr="00CA4D17">
        <w:rPr>
          <w:rFonts w:ascii="Segoe UI" w:hAnsi="Segoe UI" w:cs="Segoe UI"/>
          <w:sz w:val="22"/>
        </w:rPr>
        <w:t>share</w:t>
      </w:r>
      <w:proofErr w:type="spellEnd"/>
      <w:r w:rsidRPr="00CA4D17">
        <w:rPr>
          <w:rFonts w:ascii="Segoe UI" w:hAnsi="Segoe UI" w:cs="Segoe UI"/>
          <w:sz w:val="22"/>
        </w:rPr>
        <w:t xml:space="preserve"> </w:t>
      </w:r>
      <w:proofErr w:type="spellStart"/>
      <w:r w:rsidRPr="00CA4D17">
        <w:rPr>
          <w:rFonts w:ascii="Segoe UI" w:hAnsi="Segoe UI" w:cs="Segoe UI"/>
          <w:sz w:val="22"/>
        </w:rPr>
        <w:t>and</w:t>
      </w:r>
      <w:proofErr w:type="spellEnd"/>
      <w:r w:rsidRPr="00CA4D17">
        <w:rPr>
          <w:rFonts w:ascii="Segoe UI" w:hAnsi="Segoe UI" w:cs="Segoe UI"/>
          <w:sz w:val="22"/>
        </w:rPr>
        <w:t xml:space="preserve"> </w:t>
      </w:r>
      <w:proofErr w:type="spellStart"/>
      <w:r w:rsidRPr="00CA4D17">
        <w:rPr>
          <w:rFonts w:ascii="Segoe UI" w:hAnsi="Segoe UI" w:cs="Segoe UI"/>
          <w:sz w:val="22"/>
        </w:rPr>
        <w:t>type</w:t>
      </w:r>
      <w:proofErr w:type="spellEnd"/>
      <w:r w:rsidRPr="00CA4D17">
        <w:rPr>
          <w:rFonts w:ascii="Segoe UI" w:hAnsi="Segoe UI" w:cs="Segoe UI"/>
          <w:sz w:val="22"/>
        </w:rPr>
        <w:t xml:space="preserve"> </w:t>
      </w:r>
      <w:proofErr w:type="spellStart"/>
      <w:r w:rsidRPr="00CA4D17">
        <w:rPr>
          <w:rFonts w:ascii="Segoe UI" w:hAnsi="Segoe UI" w:cs="Segoe UI"/>
          <w:sz w:val="22"/>
        </w:rPr>
        <w:t>of</w:t>
      </w:r>
      <w:proofErr w:type="spellEnd"/>
      <w:r w:rsidRPr="00CA4D17">
        <w:rPr>
          <w:rFonts w:ascii="Segoe UI" w:hAnsi="Segoe UI" w:cs="Segoe UI"/>
          <w:sz w:val="22"/>
        </w:rPr>
        <w:t xml:space="preserve"> </w:t>
      </w:r>
      <w:proofErr w:type="spellStart"/>
      <w:r w:rsidRPr="00CA4D17">
        <w:rPr>
          <w:rFonts w:ascii="Segoe UI" w:hAnsi="Segoe UI" w:cs="Segoe UI"/>
          <w:sz w:val="22"/>
        </w:rPr>
        <w:t>services</w:t>
      </w:r>
      <w:proofErr w:type="spellEnd"/>
      <w:r w:rsidRPr="00CA4D17">
        <w:rPr>
          <w:rFonts w:ascii="Segoe UI" w:hAnsi="Segoe UI" w:cs="Segoe UI"/>
          <w:sz w:val="22"/>
        </w:rPr>
        <w:t>/</w:t>
      </w:r>
      <w:proofErr w:type="spellStart"/>
      <w:r w:rsidRPr="00CA4D17">
        <w:rPr>
          <w:rFonts w:ascii="Segoe UI" w:hAnsi="Segoe UI" w:cs="Segoe UI"/>
          <w:sz w:val="22"/>
        </w:rPr>
        <w:t>goods</w:t>
      </w:r>
      <w:proofErr w:type="spellEnd"/>
      <w:r w:rsidRPr="00CA4D17">
        <w:rPr>
          <w:rFonts w:ascii="Segoe UI" w:hAnsi="Segoe UI" w:cs="Segoe UI"/>
          <w:sz w:val="22"/>
        </w:rPr>
        <w:t xml:space="preserve"> to be </w:t>
      </w:r>
      <w:proofErr w:type="spellStart"/>
      <w:r w:rsidRPr="00CA4D17">
        <w:rPr>
          <w:rFonts w:ascii="Segoe UI" w:hAnsi="Segoe UI" w:cs="Segoe UI"/>
          <w:sz w:val="22"/>
        </w:rPr>
        <w:t>provided</w:t>
      </w:r>
      <w:proofErr w:type="spellEnd"/>
      <w:r w:rsidRPr="00CA4D17">
        <w:rPr>
          <w:rFonts w:ascii="Segoe UI" w:hAnsi="Segoe UI" w:cs="Segoe UI"/>
          <w:sz w:val="22"/>
        </w:rPr>
        <w:t xml:space="preserve"> </w:t>
      </w:r>
      <w:proofErr w:type="spellStart"/>
      <w:r w:rsidRPr="00CA4D17">
        <w:rPr>
          <w:rFonts w:ascii="Segoe UI" w:hAnsi="Segoe UI" w:cs="Segoe UI"/>
          <w:sz w:val="22"/>
        </w:rPr>
        <w:t>by</w:t>
      </w:r>
      <w:proofErr w:type="spellEnd"/>
      <w:r w:rsidRPr="00CA4D17">
        <w:rPr>
          <w:rFonts w:ascii="Segoe UI" w:hAnsi="Segoe UI" w:cs="Segoe UI"/>
          <w:sz w:val="22"/>
        </w:rPr>
        <w:t xml:space="preserve"> </w:t>
      </w:r>
      <w:proofErr w:type="spellStart"/>
      <w:r w:rsidRPr="00CA4D17">
        <w:rPr>
          <w:rFonts w:ascii="Segoe UI" w:hAnsi="Segoe UI" w:cs="Segoe UI"/>
          <w:sz w:val="22"/>
        </w:rPr>
        <w:t>each</w:t>
      </w:r>
      <w:proofErr w:type="spellEnd"/>
      <w:r w:rsidRPr="00CA4D17">
        <w:rPr>
          <w:rFonts w:ascii="Segoe UI" w:hAnsi="Segoe UI" w:cs="Segoe UI"/>
          <w:sz w:val="22"/>
        </w:rPr>
        <w:t xml:space="preserve"> </w:t>
      </w:r>
      <w:proofErr w:type="spellStart"/>
      <w:r w:rsidRPr="00CA4D17">
        <w:rPr>
          <w:rFonts w:ascii="Segoe UI" w:hAnsi="Segoe UI" w:cs="Segoe UI"/>
          <w:sz w:val="22"/>
        </w:rPr>
        <w:t>individual</w:t>
      </w:r>
      <w:proofErr w:type="spellEnd"/>
      <w:r w:rsidRPr="00CA4D17">
        <w:rPr>
          <w:rFonts w:ascii="Segoe UI" w:hAnsi="Segoe UI" w:cs="Segoe UI"/>
          <w:sz w:val="22"/>
        </w:rPr>
        <w:t xml:space="preserve"> partner. </w:t>
      </w:r>
      <w:proofErr w:type="spellStart"/>
      <w:r w:rsidRPr="00CA4D17">
        <w:rPr>
          <w:rFonts w:ascii="Segoe UI" w:hAnsi="Segoe UI" w:cs="Segoe UI"/>
          <w:sz w:val="22"/>
        </w:rPr>
        <w:t>The</w:t>
      </w:r>
      <w:proofErr w:type="spellEnd"/>
      <w:r w:rsidRPr="00CA4D17">
        <w:rPr>
          <w:rFonts w:ascii="Segoe UI" w:hAnsi="Segoe UI" w:cs="Segoe UI"/>
          <w:sz w:val="22"/>
        </w:rPr>
        <w:t xml:space="preserve"> </w:t>
      </w:r>
      <w:proofErr w:type="spellStart"/>
      <w:r w:rsidRPr="00CA4D17">
        <w:rPr>
          <w:rFonts w:ascii="Segoe UI" w:hAnsi="Segoe UI" w:cs="Segoe UI"/>
          <w:sz w:val="22"/>
        </w:rPr>
        <w:t>Agreement</w:t>
      </w:r>
      <w:proofErr w:type="spellEnd"/>
      <w:r w:rsidRPr="00CA4D17">
        <w:rPr>
          <w:rFonts w:ascii="Segoe UI" w:hAnsi="Segoe UI" w:cs="Segoe UI"/>
          <w:sz w:val="22"/>
        </w:rPr>
        <w:t xml:space="preserve"> </w:t>
      </w:r>
      <w:proofErr w:type="spellStart"/>
      <w:r w:rsidRPr="00CA4D17">
        <w:rPr>
          <w:rFonts w:ascii="Segoe UI" w:hAnsi="Segoe UI" w:cs="Segoe UI"/>
          <w:sz w:val="22"/>
        </w:rPr>
        <w:t>should</w:t>
      </w:r>
      <w:proofErr w:type="spellEnd"/>
      <w:r w:rsidRPr="00CA4D17">
        <w:rPr>
          <w:rFonts w:ascii="Segoe UI" w:hAnsi="Segoe UI" w:cs="Segoe UI"/>
          <w:sz w:val="22"/>
        </w:rPr>
        <w:t xml:space="preserve"> </w:t>
      </w:r>
      <w:proofErr w:type="spellStart"/>
      <w:r w:rsidRPr="00CA4D17">
        <w:rPr>
          <w:rFonts w:ascii="Segoe UI" w:hAnsi="Segoe UI" w:cs="Segoe UI"/>
          <w:sz w:val="22"/>
        </w:rPr>
        <w:t>clearly</w:t>
      </w:r>
      <w:proofErr w:type="spellEnd"/>
      <w:r w:rsidRPr="00CA4D17">
        <w:rPr>
          <w:rFonts w:ascii="Segoe UI" w:hAnsi="Segoe UI" w:cs="Segoe UI"/>
          <w:sz w:val="22"/>
        </w:rPr>
        <w:t xml:space="preserve"> </w:t>
      </w:r>
      <w:proofErr w:type="spellStart"/>
      <w:r w:rsidRPr="00CA4D17">
        <w:rPr>
          <w:rFonts w:ascii="Segoe UI" w:hAnsi="Segoe UI" w:cs="Segoe UI"/>
          <w:sz w:val="22"/>
        </w:rPr>
        <w:t>stipulate</w:t>
      </w:r>
      <w:proofErr w:type="spellEnd"/>
      <w:r w:rsidRPr="00CA4D17">
        <w:rPr>
          <w:rFonts w:ascii="Segoe UI" w:hAnsi="Segoe UI" w:cs="Segoe UI"/>
          <w:sz w:val="22"/>
        </w:rPr>
        <w:t xml:space="preserve"> </w:t>
      </w:r>
      <w:proofErr w:type="spellStart"/>
      <w:r w:rsidRPr="00CA4D17">
        <w:rPr>
          <w:rFonts w:ascii="Segoe UI" w:hAnsi="Segoe UI" w:cs="Segoe UI"/>
          <w:sz w:val="22"/>
        </w:rPr>
        <w:t>that</w:t>
      </w:r>
      <w:proofErr w:type="spellEnd"/>
      <w:r w:rsidRPr="00CA4D17">
        <w:rPr>
          <w:rFonts w:ascii="Segoe UI" w:hAnsi="Segoe UI" w:cs="Segoe UI"/>
          <w:sz w:val="22"/>
        </w:rPr>
        <w:t xml:space="preserve">, in </w:t>
      </w:r>
      <w:proofErr w:type="spellStart"/>
      <w:r w:rsidRPr="00CA4D17">
        <w:rPr>
          <w:rFonts w:ascii="Segoe UI" w:hAnsi="Segoe UI" w:cs="Segoe UI"/>
          <w:sz w:val="22"/>
        </w:rPr>
        <w:t>relation</w:t>
      </w:r>
      <w:proofErr w:type="spellEnd"/>
      <w:r w:rsidRPr="00CA4D17">
        <w:rPr>
          <w:rFonts w:ascii="Segoe UI" w:hAnsi="Segoe UI" w:cs="Segoe UI"/>
          <w:sz w:val="22"/>
        </w:rPr>
        <w:t xml:space="preserve"> to </w:t>
      </w:r>
      <w:proofErr w:type="spellStart"/>
      <w:r w:rsidRPr="00CA4D17">
        <w:rPr>
          <w:rFonts w:ascii="Segoe UI" w:hAnsi="Segoe UI" w:cs="Segoe UI"/>
          <w:sz w:val="22"/>
        </w:rPr>
        <w:t>the</w:t>
      </w:r>
      <w:proofErr w:type="spellEnd"/>
      <w:r w:rsidRPr="00CA4D17">
        <w:rPr>
          <w:rFonts w:ascii="Segoe UI" w:hAnsi="Segoe UI" w:cs="Segoe UI"/>
          <w:sz w:val="22"/>
        </w:rPr>
        <w:t xml:space="preserve"> </w:t>
      </w:r>
      <w:proofErr w:type="spellStart"/>
      <w:r w:rsidRPr="00CA4D17">
        <w:rPr>
          <w:rFonts w:ascii="Segoe UI" w:hAnsi="Segoe UI" w:cs="Segoe UI"/>
          <w:sz w:val="22"/>
        </w:rPr>
        <w:t>Contracting</w:t>
      </w:r>
      <w:proofErr w:type="spellEnd"/>
      <w:r w:rsidRPr="00CA4D17">
        <w:rPr>
          <w:rFonts w:ascii="Segoe UI" w:hAnsi="Segoe UI" w:cs="Segoe UI"/>
          <w:sz w:val="22"/>
        </w:rPr>
        <w:t xml:space="preserve"> </w:t>
      </w:r>
      <w:proofErr w:type="spellStart"/>
      <w:r w:rsidRPr="00CA4D17">
        <w:rPr>
          <w:rFonts w:ascii="Segoe UI" w:hAnsi="Segoe UI" w:cs="Segoe UI"/>
          <w:sz w:val="22"/>
        </w:rPr>
        <w:t>Authority</w:t>
      </w:r>
      <w:proofErr w:type="spellEnd"/>
      <w:r w:rsidRPr="00CA4D17">
        <w:rPr>
          <w:rFonts w:ascii="Segoe UI" w:hAnsi="Segoe UI" w:cs="Segoe UI"/>
          <w:sz w:val="22"/>
        </w:rPr>
        <w:t xml:space="preserve">, </w:t>
      </w:r>
      <w:proofErr w:type="spellStart"/>
      <w:r w:rsidRPr="00CA4D17">
        <w:rPr>
          <w:rFonts w:ascii="Segoe UI" w:hAnsi="Segoe UI" w:cs="Segoe UI"/>
          <w:sz w:val="22"/>
        </w:rPr>
        <w:t>all</w:t>
      </w:r>
      <w:proofErr w:type="spellEnd"/>
      <w:r w:rsidRPr="00CA4D17">
        <w:rPr>
          <w:rFonts w:ascii="Segoe UI" w:hAnsi="Segoe UI" w:cs="Segoe UI"/>
          <w:sz w:val="22"/>
        </w:rPr>
        <w:t xml:space="preserve"> </w:t>
      </w:r>
      <w:proofErr w:type="spellStart"/>
      <w:r w:rsidRPr="00CA4D17">
        <w:rPr>
          <w:rFonts w:ascii="Segoe UI" w:hAnsi="Segoe UI" w:cs="Segoe UI"/>
          <w:sz w:val="22"/>
        </w:rPr>
        <w:t>the</w:t>
      </w:r>
      <w:proofErr w:type="spellEnd"/>
      <w:r w:rsidRPr="00CA4D17">
        <w:rPr>
          <w:rFonts w:ascii="Segoe UI" w:hAnsi="Segoe UI" w:cs="Segoe UI"/>
          <w:sz w:val="22"/>
        </w:rPr>
        <w:t xml:space="preserve"> </w:t>
      </w:r>
      <w:proofErr w:type="spellStart"/>
      <w:r w:rsidRPr="00CA4D17">
        <w:rPr>
          <w:rFonts w:ascii="Segoe UI" w:hAnsi="Segoe UI" w:cs="Segoe UI"/>
          <w:sz w:val="22"/>
        </w:rPr>
        <w:t>partners</w:t>
      </w:r>
      <w:proofErr w:type="spellEnd"/>
      <w:r w:rsidRPr="00CA4D17">
        <w:rPr>
          <w:rFonts w:ascii="Segoe UI" w:hAnsi="Segoe UI" w:cs="Segoe UI"/>
          <w:sz w:val="22"/>
        </w:rPr>
        <w:t xml:space="preserve"> are </w:t>
      </w:r>
      <w:proofErr w:type="spellStart"/>
      <w:r w:rsidRPr="00CA4D17">
        <w:rPr>
          <w:rFonts w:ascii="Segoe UI" w:hAnsi="Segoe UI" w:cs="Segoe UI"/>
          <w:sz w:val="22"/>
        </w:rPr>
        <w:t>collectively</w:t>
      </w:r>
      <w:proofErr w:type="spellEnd"/>
      <w:r w:rsidRPr="00CA4D17">
        <w:rPr>
          <w:rFonts w:ascii="Segoe UI" w:hAnsi="Segoe UI" w:cs="Segoe UI"/>
          <w:sz w:val="22"/>
        </w:rPr>
        <w:t xml:space="preserve"> </w:t>
      </w:r>
      <w:proofErr w:type="spellStart"/>
      <w:r w:rsidRPr="00CA4D17">
        <w:rPr>
          <w:rFonts w:ascii="Segoe UI" w:hAnsi="Segoe UI" w:cs="Segoe UI"/>
          <w:sz w:val="22"/>
        </w:rPr>
        <w:t>and</w:t>
      </w:r>
      <w:proofErr w:type="spellEnd"/>
      <w:r w:rsidRPr="00CA4D17">
        <w:rPr>
          <w:rFonts w:ascii="Segoe UI" w:hAnsi="Segoe UI" w:cs="Segoe UI"/>
          <w:sz w:val="22"/>
        </w:rPr>
        <w:t xml:space="preserve"> </w:t>
      </w:r>
      <w:proofErr w:type="spellStart"/>
      <w:r w:rsidRPr="00CA4D17">
        <w:rPr>
          <w:rFonts w:ascii="Segoe UI" w:hAnsi="Segoe UI" w:cs="Segoe UI"/>
          <w:sz w:val="22"/>
        </w:rPr>
        <w:t>individually</w:t>
      </w:r>
      <w:proofErr w:type="spellEnd"/>
      <w:r w:rsidRPr="00CA4D17">
        <w:rPr>
          <w:rFonts w:ascii="Segoe UI" w:hAnsi="Segoe UI" w:cs="Segoe UI"/>
          <w:sz w:val="22"/>
        </w:rPr>
        <w:t xml:space="preserve"> </w:t>
      </w:r>
      <w:proofErr w:type="spellStart"/>
      <w:r w:rsidRPr="00CA4D17">
        <w:rPr>
          <w:rFonts w:ascii="Segoe UI" w:hAnsi="Segoe UI" w:cs="Segoe UI"/>
          <w:sz w:val="22"/>
        </w:rPr>
        <w:t>liable</w:t>
      </w:r>
      <w:proofErr w:type="spellEnd"/>
      <w:r w:rsidRPr="00CA4D17">
        <w:rPr>
          <w:rFonts w:ascii="Segoe UI" w:hAnsi="Segoe UI" w:cs="Segoe UI"/>
          <w:sz w:val="22"/>
        </w:rPr>
        <w:t xml:space="preserve"> </w:t>
      </w:r>
      <w:proofErr w:type="spellStart"/>
      <w:r w:rsidRPr="00CA4D17">
        <w:rPr>
          <w:rFonts w:ascii="Segoe UI" w:hAnsi="Segoe UI" w:cs="Segoe UI"/>
          <w:sz w:val="22"/>
        </w:rPr>
        <w:t>for</w:t>
      </w:r>
      <w:proofErr w:type="spellEnd"/>
      <w:r w:rsidRPr="00CA4D17">
        <w:rPr>
          <w:rFonts w:ascii="Segoe UI" w:hAnsi="Segoe UI" w:cs="Segoe UI"/>
          <w:sz w:val="22"/>
        </w:rPr>
        <w:t xml:space="preserve"> </w:t>
      </w:r>
      <w:proofErr w:type="spellStart"/>
      <w:r w:rsidRPr="00CA4D17">
        <w:rPr>
          <w:rFonts w:ascii="Segoe UI" w:hAnsi="Segoe UI" w:cs="Segoe UI"/>
          <w:sz w:val="22"/>
        </w:rPr>
        <w:t>the</w:t>
      </w:r>
      <w:proofErr w:type="spellEnd"/>
      <w:r w:rsidRPr="00CA4D17">
        <w:rPr>
          <w:rFonts w:ascii="Segoe UI" w:hAnsi="Segoe UI" w:cs="Segoe UI"/>
          <w:sz w:val="22"/>
        </w:rPr>
        <w:t xml:space="preserve"> </w:t>
      </w:r>
      <w:proofErr w:type="spellStart"/>
      <w:r w:rsidRPr="00CA4D17">
        <w:rPr>
          <w:rFonts w:ascii="Segoe UI" w:hAnsi="Segoe UI" w:cs="Segoe UI"/>
          <w:sz w:val="22"/>
        </w:rPr>
        <w:t>realisation</w:t>
      </w:r>
      <w:proofErr w:type="spellEnd"/>
      <w:r w:rsidRPr="00CA4D17">
        <w:rPr>
          <w:rFonts w:ascii="Segoe UI" w:hAnsi="Segoe UI" w:cs="Segoe UI"/>
          <w:sz w:val="22"/>
        </w:rPr>
        <w:t xml:space="preserve"> </w:t>
      </w:r>
      <w:proofErr w:type="spellStart"/>
      <w:r w:rsidRPr="00CA4D17">
        <w:rPr>
          <w:rFonts w:ascii="Segoe UI" w:hAnsi="Segoe UI" w:cs="Segoe UI"/>
          <w:sz w:val="22"/>
        </w:rPr>
        <w:t>of</w:t>
      </w:r>
      <w:proofErr w:type="spellEnd"/>
      <w:r w:rsidRPr="00CA4D17">
        <w:rPr>
          <w:rFonts w:ascii="Segoe UI" w:hAnsi="Segoe UI" w:cs="Segoe UI"/>
          <w:sz w:val="22"/>
        </w:rPr>
        <w:t xml:space="preserve"> </w:t>
      </w:r>
      <w:proofErr w:type="spellStart"/>
      <w:r w:rsidRPr="00CA4D17">
        <w:rPr>
          <w:rFonts w:ascii="Segoe UI" w:hAnsi="Segoe UI" w:cs="Segoe UI"/>
          <w:sz w:val="22"/>
        </w:rPr>
        <w:t>the</w:t>
      </w:r>
      <w:proofErr w:type="spellEnd"/>
      <w:r w:rsidRPr="00CA4D17">
        <w:rPr>
          <w:rFonts w:ascii="Segoe UI" w:hAnsi="Segoe UI" w:cs="Segoe UI"/>
          <w:sz w:val="22"/>
        </w:rPr>
        <w:t xml:space="preserve"> </w:t>
      </w:r>
      <w:proofErr w:type="spellStart"/>
      <w:r w:rsidRPr="00CA4D17">
        <w:rPr>
          <w:rFonts w:ascii="Segoe UI" w:hAnsi="Segoe UI" w:cs="Segoe UI"/>
          <w:sz w:val="22"/>
        </w:rPr>
        <w:t>entire</w:t>
      </w:r>
      <w:proofErr w:type="spellEnd"/>
      <w:r w:rsidRPr="00CA4D17">
        <w:rPr>
          <w:rFonts w:ascii="Segoe UI" w:hAnsi="Segoe UI" w:cs="Segoe UI"/>
          <w:sz w:val="22"/>
        </w:rPr>
        <w:t xml:space="preserve"> </w:t>
      </w:r>
      <w:proofErr w:type="spellStart"/>
      <w:r w:rsidRPr="00CA4D17">
        <w:rPr>
          <w:rFonts w:ascii="Segoe UI" w:hAnsi="Segoe UI" w:cs="Segoe UI"/>
          <w:sz w:val="22"/>
        </w:rPr>
        <w:t>commitment</w:t>
      </w:r>
      <w:proofErr w:type="spellEnd"/>
      <w:r w:rsidRPr="00CA4D17">
        <w:rPr>
          <w:rFonts w:ascii="Segoe UI" w:hAnsi="Segoe UI" w:cs="Segoe UI"/>
          <w:sz w:val="22"/>
        </w:rPr>
        <w:t xml:space="preserve"> </w:t>
      </w:r>
      <w:proofErr w:type="spellStart"/>
      <w:r w:rsidRPr="00CA4D17">
        <w:rPr>
          <w:rFonts w:ascii="Segoe UI" w:hAnsi="Segoe UI" w:cs="Segoe UI"/>
          <w:sz w:val="22"/>
        </w:rPr>
        <w:t>and</w:t>
      </w:r>
      <w:proofErr w:type="spellEnd"/>
      <w:r w:rsidRPr="00CA4D17">
        <w:rPr>
          <w:rFonts w:ascii="Segoe UI" w:hAnsi="Segoe UI" w:cs="Segoe UI"/>
          <w:sz w:val="22"/>
        </w:rPr>
        <w:t xml:space="preserve"> </w:t>
      </w:r>
      <w:proofErr w:type="spellStart"/>
      <w:r w:rsidRPr="00CA4D17">
        <w:rPr>
          <w:rFonts w:ascii="Segoe UI" w:hAnsi="Segoe UI" w:cs="Segoe UI"/>
          <w:sz w:val="22"/>
        </w:rPr>
        <w:t>each</w:t>
      </w:r>
      <w:proofErr w:type="spellEnd"/>
      <w:r w:rsidRPr="00CA4D17">
        <w:rPr>
          <w:rFonts w:ascii="Segoe UI" w:hAnsi="Segoe UI" w:cs="Segoe UI"/>
          <w:sz w:val="22"/>
        </w:rPr>
        <w:t xml:space="preserve"> part </w:t>
      </w:r>
      <w:proofErr w:type="spellStart"/>
      <w:r w:rsidRPr="00CA4D17">
        <w:rPr>
          <w:rFonts w:ascii="Segoe UI" w:hAnsi="Segoe UI" w:cs="Segoe UI"/>
          <w:sz w:val="22"/>
        </w:rPr>
        <w:t>of</w:t>
      </w:r>
      <w:proofErr w:type="spellEnd"/>
      <w:r w:rsidRPr="00CA4D17">
        <w:rPr>
          <w:rFonts w:ascii="Segoe UI" w:hAnsi="Segoe UI" w:cs="Segoe UI"/>
          <w:sz w:val="22"/>
        </w:rPr>
        <w:t xml:space="preserve"> it, in </w:t>
      </w:r>
      <w:proofErr w:type="spellStart"/>
      <w:r w:rsidRPr="00CA4D17">
        <w:rPr>
          <w:rFonts w:ascii="Segoe UI" w:hAnsi="Segoe UI" w:cs="Segoe UI"/>
          <w:sz w:val="22"/>
        </w:rPr>
        <w:t>accordance</w:t>
      </w:r>
      <w:proofErr w:type="spellEnd"/>
      <w:r w:rsidRPr="00CA4D17">
        <w:rPr>
          <w:rFonts w:ascii="Segoe UI" w:hAnsi="Segoe UI" w:cs="Segoe UI"/>
          <w:sz w:val="22"/>
        </w:rPr>
        <w:t xml:space="preserve"> </w:t>
      </w:r>
      <w:proofErr w:type="spellStart"/>
      <w:r w:rsidRPr="00CA4D17">
        <w:rPr>
          <w:rFonts w:ascii="Segoe UI" w:hAnsi="Segoe UI" w:cs="Segoe UI"/>
          <w:sz w:val="22"/>
        </w:rPr>
        <w:t>with</w:t>
      </w:r>
      <w:proofErr w:type="spellEnd"/>
      <w:r w:rsidRPr="00CA4D17">
        <w:rPr>
          <w:rFonts w:ascii="Segoe UI" w:hAnsi="Segoe UI" w:cs="Segoe UI"/>
          <w:sz w:val="22"/>
        </w:rPr>
        <w:t xml:space="preserve"> </w:t>
      </w:r>
      <w:proofErr w:type="spellStart"/>
      <w:r w:rsidRPr="00CA4D17">
        <w:rPr>
          <w:rFonts w:ascii="Segoe UI" w:hAnsi="Segoe UI" w:cs="Segoe UI"/>
          <w:sz w:val="22"/>
        </w:rPr>
        <w:t>paragraph</w:t>
      </w:r>
      <w:proofErr w:type="spellEnd"/>
      <w:r w:rsidRPr="00CA4D17">
        <w:rPr>
          <w:rFonts w:ascii="Segoe UI" w:hAnsi="Segoe UI" w:cs="Segoe UI"/>
          <w:sz w:val="22"/>
        </w:rPr>
        <w:t xml:space="preserve"> 3 </w:t>
      </w:r>
      <w:proofErr w:type="spellStart"/>
      <w:r w:rsidRPr="00CA4D17">
        <w:rPr>
          <w:rFonts w:ascii="Segoe UI" w:hAnsi="Segoe UI" w:cs="Segoe UI"/>
          <w:sz w:val="22"/>
        </w:rPr>
        <w:t>of</w:t>
      </w:r>
      <w:proofErr w:type="spellEnd"/>
      <w:r w:rsidRPr="00CA4D17">
        <w:rPr>
          <w:rFonts w:ascii="Segoe UI" w:hAnsi="Segoe UI" w:cs="Segoe UI"/>
          <w:sz w:val="22"/>
        </w:rPr>
        <w:t xml:space="preserve"> </w:t>
      </w:r>
      <w:proofErr w:type="spellStart"/>
      <w:r w:rsidRPr="00CA4D17">
        <w:rPr>
          <w:rFonts w:ascii="Segoe UI" w:hAnsi="Segoe UI" w:cs="Segoe UI"/>
          <w:sz w:val="22"/>
        </w:rPr>
        <w:t>Article</w:t>
      </w:r>
      <w:proofErr w:type="spellEnd"/>
      <w:r w:rsidRPr="00CA4D17">
        <w:rPr>
          <w:rFonts w:ascii="Segoe UI" w:hAnsi="Segoe UI" w:cs="Segoe UI"/>
          <w:sz w:val="22"/>
        </w:rPr>
        <w:t xml:space="preserve"> 81 </w:t>
      </w:r>
      <w:proofErr w:type="spellStart"/>
      <w:r w:rsidRPr="00CA4D17">
        <w:rPr>
          <w:rFonts w:ascii="Segoe UI" w:hAnsi="Segoe UI" w:cs="Segoe UI"/>
          <w:sz w:val="22"/>
        </w:rPr>
        <w:t>of</w:t>
      </w:r>
      <w:proofErr w:type="spellEnd"/>
      <w:r w:rsidRPr="00CA4D17">
        <w:rPr>
          <w:rFonts w:ascii="Segoe UI" w:hAnsi="Segoe UI" w:cs="Segoe UI"/>
          <w:sz w:val="22"/>
        </w:rPr>
        <w:t xml:space="preserve"> </w:t>
      </w:r>
      <w:proofErr w:type="spellStart"/>
      <w:r w:rsidRPr="00CA4D17">
        <w:rPr>
          <w:rFonts w:ascii="Segoe UI" w:hAnsi="Segoe UI" w:cs="Segoe UI"/>
          <w:sz w:val="22"/>
        </w:rPr>
        <w:t>the</w:t>
      </w:r>
      <w:proofErr w:type="spellEnd"/>
      <w:r w:rsidRPr="00CA4D17">
        <w:rPr>
          <w:rFonts w:ascii="Segoe UI" w:hAnsi="Segoe UI" w:cs="Segoe UI"/>
          <w:sz w:val="22"/>
        </w:rPr>
        <w:t xml:space="preserve"> PPA-3.</w:t>
      </w:r>
    </w:p>
    <w:p w14:paraId="6D820E49" w14:textId="77777777" w:rsidR="00AB576A" w:rsidRPr="00683774" w:rsidRDefault="00AB576A" w:rsidP="00CA4D17">
      <w:pPr>
        <w:spacing w:line="240" w:lineRule="auto"/>
        <w:jc w:val="both"/>
        <w:rPr>
          <w:rFonts w:ascii="Segoe UI" w:hAnsi="Segoe UI" w:cs="Segoe UI"/>
          <w:sz w:val="22"/>
        </w:rPr>
      </w:pPr>
    </w:p>
    <w:p w14:paraId="1C97A3C2" w14:textId="0141C3F6" w:rsidR="00CA4D17" w:rsidRDefault="00CA4D17" w:rsidP="000C5C55">
      <w:pPr>
        <w:spacing w:line="240" w:lineRule="auto"/>
        <w:jc w:val="both"/>
        <w:rPr>
          <w:rFonts w:ascii="Segoe UI" w:hAnsi="Segoe UI" w:cs="Segoe UI"/>
          <w:sz w:val="22"/>
        </w:rPr>
      </w:pPr>
      <w:proofErr w:type="spellStart"/>
      <w:r w:rsidRPr="00CA4D17">
        <w:rPr>
          <w:rFonts w:ascii="Segoe UI" w:hAnsi="Segoe UI" w:cs="Segoe UI"/>
          <w:sz w:val="22"/>
        </w:rPr>
        <w:t>All</w:t>
      </w:r>
      <w:proofErr w:type="spellEnd"/>
      <w:r w:rsidRPr="00CA4D17">
        <w:rPr>
          <w:rFonts w:ascii="Segoe UI" w:hAnsi="Segoe UI" w:cs="Segoe UI"/>
          <w:sz w:val="22"/>
        </w:rPr>
        <w:t xml:space="preserve"> </w:t>
      </w:r>
      <w:proofErr w:type="spellStart"/>
      <w:r w:rsidRPr="00CA4D17">
        <w:rPr>
          <w:rFonts w:ascii="Segoe UI" w:hAnsi="Segoe UI" w:cs="Segoe UI"/>
          <w:sz w:val="22"/>
        </w:rPr>
        <w:t>the</w:t>
      </w:r>
      <w:proofErr w:type="spellEnd"/>
      <w:r w:rsidRPr="00CA4D17">
        <w:rPr>
          <w:rFonts w:ascii="Segoe UI" w:hAnsi="Segoe UI" w:cs="Segoe UI"/>
          <w:sz w:val="22"/>
        </w:rPr>
        <w:t xml:space="preserve"> </w:t>
      </w:r>
      <w:proofErr w:type="spellStart"/>
      <w:r w:rsidRPr="00CA4D17">
        <w:rPr>
          <w:rFonts w:ascii="Segoe UI" w:hAnsi="Segoe UI" w:cs="Segoe UI"/>
          <w:sz w:val="22"/>
        </w:rPr>
        <w:t>partners</w:t>
      </w:r>
      <w:proofErr w:type="spellEnd"/>
      <w:r w:rsidRPr="00CA4D17">
        <w:rPr>
          <w:rFonts w:ascii="Segoe UI" w:hAnsi="Segoe UI" w:cs="Segoe UI"/>
          <w:sz w:val="22"/>
        </w:rPr>
        <w:t xml:space="preserve"> in a </w:t>
      </w:r>
      <w:proofErr w:type="spellStart"/>
      <w:r w:rsidRPr="00CA4D17">
        <w:rPr>
          <w:rFonts w:ascii="Segoe UI" w:hAnsi="Segoe UI" w:cs="Segoe UI"/>
          <w:sz w:val="22"/>
        </w:rPr>
        <w:t>group</w:t>
      </w:r>
      <w:proofErr w:type="spellEnd"/>
      <w:r w:rsidRPr="00CA4D17">
        <w:rPr>
          <w:rFonts w:ascii="Segoe UI" w:hAnsi="Segoe UI" w:cs="Segoe UI"/>
          <w:sz w:val="22"/>
        </w:rPr>
        <w:t xml:space="preserve"> </w:t>
      </w:r>
      <w:proofErr w:type="spellStart"/>
      <w:r w:rsidRPr="00CA4D17">
        <w:rPr>
          <w:rFonts w:ascii="Segoe UI" w:hAnsi="Segoe UI" w:cs="Segoe UI"/>
          <w:sz w:val="22"/>
        </w:rPr>
        <w:t>have</w:t>
      </w:r>
      <w:proofErr w:type="spellEnd"/>
      <w:r w:rsidRPr="00CA4D17">
        <w:rPr>
          <w:rFonts w:ascii="Segoe UI" w:hAnsi="Segoe UI" w:cs="Segoe UI"/>
          <w:sz w:val="22"/>
        </w:rPr>
        <w:t xml:space="preserve"> to </w:t>
      </w:r>
      <w:proofErr w:type="spellStart"/>
      <w:r w:rsidRPr="00CA4D17">
        <w:rPr>
          <w:rFonts w:ascii="Segoe UI" w:hAnsi="Segoe UI" w:cs="Segoe UI"/>
          <w:sz w:val="22"/>
        </w:rPr>
        <w:t>meet</w:t>
      </w:r>
      <w:proofErr w:type="spellEnd"/>
      <w:r w:rsidRPr="00CA4D17">
        <w:rPr>
          <w:rFonts w:ascii="Segoe UI" w:hAnsi="Segoe UI" w:cs="Segoe UI"/>
          <w:sz w:val="22"/>
        </w:rPr>
        <w:t xml:space="preserve"> </w:t>
      </w:r>
      <w:proofErr w:type="spellStart"/>
      <w:r w:rsidRPr="00CA4D17">
        <w:rPr>
          <w:rFonts w:ascii="Segoe UI" w:hAnsi="Segoe UI" w:cs="Segoe UI"/>
          <w:sz w:val="22"/>
        </w:rPr>
        <w:t>the</w:t>
      </w:r>
      <w:proofErr w:type="spellEnd"/>
      <w:r w:rsidRPr="00CA4D17">
        <w:rPr>
          <w:rFonts w:ascii="Segoe UI" w:hAnsi="Segoe UI" w:cs="Segoe UI"/>
          <w:sz w:val="22"/>
        </w:rPr>
        <w:t xml:space="preserve"> </w:t>
      </w:r>
      <w:proofErr w:type="spellStart"/>
      <w:r w:rsidRPr="00CA4D17">
        <w:rPr>
          <w:rFonts w:ascii="Segoe UI" w:hAnsi="Segoe UI" w:cs="Segoe UI"/>
          <w:sz w:val="22"/>
        </w:rPr>
        <w:t>conditions</w:t>
      </w:r>
      <w:proofErr w:type="spellEnd"/>
      <w:r w:rsidRPr="00CA4D17">
        <w:rPr>
          <w:rFonts w:ascii="Segoe UI" w:hAnsi="Segoe UI" w:cs="Segoe UI"/>
          <w:sz w:val="22"/>
        </w:rPr>
        <w:t xml:space="preserve"> </w:t>
      </w:r>
      <w:proofErr w:type="spellStart"/>
      <w:r w:rsidRPr="00CA4D17">
        <w:rPr>
          <w:rFonts w:ascii="Segoe UI" w:hAnsi="Segoe UI" w:cs="Segoe UI"/>
          <w:sz w:val="22"/>
        </w:rPr>
        <w:t>for</w:t>
      </w:r>
      <w:proofErr w:type="spellEnd"/>
      <w:r w:rsidRPr="00CA4D17">
        <w:rPr>
          <w:rFonts w:ascii="Segoe UI" w:hAnsi="Segoe UI" w:cs="Segoe UI"/>
          <w:sz w:val="22"/>
        </w:rPr>
        <w:t xml:space="preserve"> </w:t>
      </w:r>
      <w:proofErr w:type="spellStart"/>
      <w:r w:rsidRPr="00CA4D17">
        <w:rPr>
          <w:rFonts w:ascii="Segoe UI" w:hAnsi="Segoe UI" w:cs="Segoe UI"/>
          <w:sz w:val="22"/>
        </w:rPr>
        <w:t>the</w:t>
      </w:r>
      <w:proofErr w:type="spellEnd"/>
      <w:r w:rsidRPr="00CA4D17">
        <w:rPr>
          <w:rFonts w:ascii="Segoe UI" w:hAnsi="Segoe UI" w:cs="Segoe UI"/>
          <w:sz w:val="22"/>
        </w:rPr>
        <w:t xml:space="preserve"> </w:t>
      </w:r>
      <w:proofErr w:type="spellStart"/>
      <w:r w:rsidRPr="00CA4D17">
        <w:rPr>
          <w:rFonts w:ascii="Segoe UI" w:hAnsi="Segoe UI" w:cs="Segoe UI"/>
          <w:sz w:val="22"/>
        </w:rPr>
        <w:t>recognition</w:t>
      </w:r>
      <w:proofErr w:type="spellEnd"/>
      <w:r w:rsidRPr="00CA4D17">
        <w:rPr>
          <w:rFonts w:ascii="Segoe UI" w:hAnsi="Segoe UI" w:cs="Segoe UI"/>
          <w:sz w:val="22"/>
        </w:rPr>
        <w:t xml:space="preserve"> </w:t>
      </w:r>
      <w:proofErr w:type="spellStart"/>
      <w:r w:rsidRPr="00CA4D17">
        <w:rPr>
          <w:rFonts w:ascii="Segoe UI" w:hAnsi="Segoe UI" w:cs="Segoe UI"/>
          <w:sz w:val="22"/>
        </w:rPr>
        <w:t>of</w:t>
      </w:r>
      <w:proofErr w:type="spellEnd"/>
      <w:r w:rsidRPr="00CA4D17">
        <w:rPr>
          <w:rFonts w:ascii="Segoe UI" w:hAnsi="Segoe UI" w:cs="Segoe UI"/>
          <w:sz w:val="22"/>
        </w:rPr>
        <w:t xml:space="preserve"> </w:t>
      </w:r>
      <w:proofErr w:type="spellStart"/>
      <w:r w:rsidRPr="00CA4D17">
        <w:rPr>
          <w:rFonts w:ascii="Segoe UI" w:hAnsi="Segoe UI" w:cs="Segoe UI"/>
          <w:sz w:val="22"/>
        </w:rPr>
        <w:t>their</w:t>
      </w:r>
      <w:proofErr w:type="spellEnd"/>
      <w:r w:rsidRPr="00CA4D17">
        <w:rPr>
          <w:rFonts w:ascii="Segoe UI" w:hAnsi="Segoe UI" w:cs="Segoe UI"/>
          <w:sz w:val="22"/>
        </w:rPr>
        <w:t xml:space="preserve"> </w:t>
      </w:r>
      <w:proofErr w:type="spellStart"/>
      <w:r w:rsidRPr="00CA4D17">
        <w:rPr>
          <w:rFonts w:ascii="Segoe UI" w:hAnsi="Segoe UI" w:cs="Segoe UI"/>
          <w:sz w:val="22"/>
        </w:rPr>
        <w:t>competencies</w:t>
      </w:r>
      <w:proofErr w:type="spellEnd"/>
      <w:r w:rsidRPr="00CA4D17">
        <w:rPr>
          <w:rFonts w:ascii="Segoe UI" w:hAnsi="Segoe UI" w:cs="Segoe UI"/>
          <w:sz w:val="22"/>
        </w:rPr>
        <w:t xml:space="preserve"> </w:t>
      </w:r>
      <w:proofErr w:type="spellStart"/>
      <w:r w:rsidRPr="00CA4D17">
        <w:rPr>
          <w:rFonts w:ascii="Segoe UI" w:hAnsi="Segoe UI" w:cs="Segoe UI"/>
          <w:sz w:val="22"/>
        </w:rPr>
        <w:t>with</w:t>
      </w:r>
      <w:proofErr w:type="spellEnd"/>
      <w:r w:rsidRPr="00CA4D17">
        <w:rPr>
          <w:rFonts w:ascii="Segoe UI" w:hAnsi="Segoe UI" w:cs="Segoe UI"/>
          <w:sz w:val="22"/>
        </w:rPr>
        <w:t xml:space="preserve"> </w:t>
      </w:r>
      <w:proofErr w:type="spellStart"/>
      <w:r w:rsidRPr="00CA4D17">
        <w:rPr>
          <w:rFonts w:ascii="Segoe UI" w:hAnsi="Segoe UI" w:cs="Segoe UI"/>
          <w:sz w:val="22"/>
        </w:rPr>
        <w:t>respect</w:t>
      </w:r>
      <w:proofErr w:type="spellEnd"/>
      <w:r w:rsidRPr="00CA4D17">
        <w:rPr>
          <w:rFonts w:ascii="Segoe UI" w:hAnsi="Segoe UI" w:cs="Segoe UI"/>
          <w:sz w:val="22"/>
        </w:rPr>
        <w:t xml:space="preserve"> to </w:t>
      </w:r>
      <w:proofErr w:type="spellStart"/>
      <w:r w:rsidRPr="00CA4D17">
        <w:rPr>
          <w:rFonts w:ascii="Segoe UI" w:hAnsi="Segoe UI" w:cs="Segoe UI"/>
          <w:sz w:val="22"/>
        </w:rPr>
        <w:t>their</w:t>
      </w:r>
      <w:proofErr w:type="spellEnd"/>
      <w:r w:rsidRPr="00CA4D17">
        <w:rPr>
          <w:rFonts w:ascii="Segoe UI" w:hAnsi="Segoe UI" w:cs="Segoe UI"/>
          <w:sz w:val="22"/>
        </w:rPr>
        <w:t xml:space="preserve"> legal </w:t>
      </w:r>
      <w:proofErr w:type="spellStart"/>
      <w:r w:rsidRPr="00CA4D17">
        <w:rPr>
          <w:rFonts w:ascii="Segoe UI" w:hAnsi="Segoe UI" w:cs="Segoe UI"/>
          <w:sz w:val="22"/>
        </w:rPr>
        <w:t>statuses</w:t>
      </w:r>
      <w:proofErr w:type="spellEnd"/>
      <w:r w:rsidRPr="00CA4D17">
        <w:rPr>
          <w:rFonts w:ascii="Segoe UI" w:hAnsi="Segoe UI" w:cs="Segoe UI"/>
          <w:sz w:val="22"/>
        </w:rPr>
        <w:t xml:space="preserve"> (</w:t>
      </w:r>
      <w:proofErr w:type="spellStart"/>
      <w:r w:rsidRPr="00CA4D17">
        <w:rPr>
          <w:rFonts w:ascii="Segoe UI" w:hAnsi="Segoe UI" w:cs="Segoe UI"/>
          <w:sz w:val="22"/>
        </w:rPr>
        <w:t>they</w:t>
      </w:r>
      <w:proofErr w:type="spellEnd"/>
      <w:r w:rsidRPr="00CA4D17">
        <w:rPr>
          <w:rFonts w:ascii="Segoe UI" w:hAnsi="Segoe UI" w:cs="Segoe UI"/>
          <w:sz w:val="22"/>
        </w:rPr>
        <w:t xml:space="preserve"> </w:t>
      </w:r>
      <w:proofErr w:type="spellStart"/>
      <w:r w:rsidRPr="00CA4D17">
        <w:rPr>
          <w:rFonts w:ascii="Segoe UI" w:hAnsi="Segoe UI" w:cs="Segoe UI"/>
          <w:sz w:val="22"/>
        </w:rPr>
        <w:t>must</w:t>
      </w:r>
      <w:proofErr w:type="spellEnd"/>
      <w:r w:rsidRPr="00CA4D17">
        <w:rPr>
          <w:rFonts w:ascii="Segoe UI" w:hAnsi="Segoe UI" w:cs="Segoe UI"/>
          <w:sz w:val="22"/>
        </w:rPr>
        <w:t xml:space="preserve"> </w:t>
      </w:r>
      <w:proofErr w:type="spellStart"/>
      <w:r w:rsidRPr="00CA4D17">
        <w:rPr>
          <w:rFonts w:ascii="Segoe UI" w:hAnsi="Segoe UI" w:cs="Segoe UI"/>
          <w:sz w:val="22"/>
        </w:rPr>
        <w:t>meet</w:t>
      </w:r>
      <w:proofErr w:type="spellEnd"/>
      <w:r w:rsidRPr="00CA4D17">
        <w:rPr>
          <w:rFonts w:ascii="Segoe UI" w:hAnsi="Segoe UI" w:cs="Segoe UI"/>
          <w:sz w:val="22"/>
        </w:rPr>
        <w:t xml:space="preserve"> </w:t>
      </w:r>
      <w:proofErr w:type="spellStart"/>
      <w:r w:rsidRPr="00CA4D17">
        <w:rPr>
          <w:rFonts w:ascii="Segoe UI" w:hAnsi="Segoe UI" w:cs="Segoe UI"/>
          <w:sz w:val="22"/>
        </w:rPr>
        <w:t>all</w:t>
      </w:r>
      <w:proofErr w:type="spellEnd"/>
      <w:r w:rsidRPr="00CA4D17">
        <w:rPr>
          <w:rFonts w:ascii="Segoe UI" w:hAnsi="Segoe UI" w:cs="Segoe UI"/>
          <w:sz w:val="22"/>
        </w:rPr>
        <w:t xml:space="preserve"> </w:t>
      </w:r>
      <w:proofErr w:type="spellStart"/>
      <w:r w:rsidRPr="00CA4D17">
        <w:rPr>
          <w:rFonts w:ascii="Segoe UI" w:hAnsi="Segoe UI" w:cs="Segoe UI"/>
          <w:sz w:val="22"/>
        </w:rPr>
        <w:t>the</w:t>
      </w:r>
      <w:proofErr w:type="spellEnd"/>
      <w:r w:rsidRPr="00CA4D17">
        <w:rPr>
          <w:rFonts w:ascii="Segoe UI" w:hAnsi="Segoe UI" w:cs="Segoe UI"/>
          <w:sz w:val="22"/>
        </w:rPr>
        <w:t xml:space="preserve"> </w:t>
      </w:r>
      <w:proofErr w:type="spellStart"/>
      <w:r w:rsidRPr="00CA4D17">
        <w:rPr>
          <w:rFonts w:ascii="Segoe UI" w:hAnsi="Segoe UI" w:cs="Segoe UI"/>
          <w:sz w:val="22"/>
        </w:rPr>
        <w:t>conditions</w:t>
      </w:r>
      <w:proofErr w:type="spellEnd"/>
      <w:r w:rsidRPr="00CA4D17">
        <w:rPr>
          <w:rFonts w:ascii="Segoe UI" w:hAnsi="Segoe UI" w:cs="Segoe UI"/>
          <w:sz w:val="22"/>
        </w:rPr>
        <w:t xml:space="preserve"> </w:t>
      </w:r>
      <w:r w:rsidRPr="000E50F7">
        <w:rPr>
          <w:rFonts w:ascii="Segoe UI" w:hAnsi="Segoe UI" w:cs="Segoe UI"/>
          <w:sz w:val="22"/>
        </w:rPr>
        <w:t xml:space="preserve">in </w:t>
      </w:r>
      <w:proofErr w:type="spellStart"/>
      <w:r w:rsidRPr="000E50F7">
        <w:rPr>
          <w:rFonts w:ascii="Segoe UI" w:hAnsi="Segoe UI" w:cs="Segoe UI"/>
          <w:sz w:val="22"/>
        </w:rPr>
        <w:t>section</w:t>
      </w:r>
      <w:proofErr w:type="spellEnd"/>
      <w:r w:rsidRPr="000E50F7">
        <w:rPr>
          <w:rFonts w:ascii="Segoe UI" w:hAnsi="Segoe UI" w:cs="Segoe UI"/>
          <w:sz w:val="22"/>
        </w:rPr>
        <w:t xml:space="preserve"> </w:t>
      </w:r>
      <w:r w:rsidR="000E50F7" w:rsidRPr="000E50F7">
        <w:rPr>
          <w:rFonts w:ascii="Segoe UI" w:hAnsi="Segoe UI" w:cs="Segoe UI"/>
          <w:sz w:val="22"/>
        </w:rPr>
        <w:t>1.</w:t>
      </w:r>
      <w:r w:rsidR="000E50F7">
        <w:rPr>
          <w:rFonts w:ascii="Segoe UI" w:hAnsi="Segoe UI" w:cs="Segoe UI"/>
          <w:sz w:val="22"/>
        </w:rPr>
        <w:t>13</w:t>
      </w:r>
      <w:r w:rsidRPr="00CA4D17">
        <w:rPr>
          <w:rFonts w:ascii="Segoe UI" w:hAnsi="Segoe UI" w:cs="Segoe UI"/>
          <w:sz w:val="22"/>
        </w:rPr>
        <w:t>).</w:t>
      </w:r>
    </w:p>
    <w:p w14:paraId="1E1F99D8" w14:textId="55836844" w:rsidR="007F23E5" w:rsidRDefault="007F23E5" w:rsidP="007F23E5">
      <w:pPr>
        <w:spacing w:line="240" w:lineRule="auto"/>
        <w:jc w:val="both"/>
        <w:rPr>
          <w:rFonts w:ascii="Segoe UI" w:hAnsi="Segoe UI" w:cs="Segoe UI"/>
          <w:sz w:val="22"/>
        </w:rPr>
      </w:pPr>
      <w:proofErr w:type="spellStart"/>
      <w:r>
        <w:rPr>
          <w:rFonts w:ascii="Segoe UI" w:hAnsi="Segoe UI" w:cs="Segoe UI"/>
          <w:sz w:val="22"/>
        </w:rPr>
        <w:lastRenderedPageBreak/>
        <w:t>All</w:t>
      </w:r>
      <w:proofErr w:type="spellEnd"/>
      <w:r>
        <w:rPr>
          <w:rFonts w:ascii="Segoe UI" w:hAnsi="Segoe UI" w:cs="Segoe UI"/>
          <w:sz w:val="22"/>
        </w:rPr>
        <w:t xml:space="preserve"> </w:t>
      </w:r>
      <w:proofErr w:type="spellStart"/>
      <w:r>
        <w:rPr>
          <w:rFonts w:ascii="Segoe UI" w:hAnsi="Segoe UI" w:cs="Segoe UI"/>
          <w:sz w:val="22"/>
        </w:rPr>
        <w:t>the</w:t>
      </w:r>
      <w:proofErr w:type="spellEnd"/>
      <w:r>
        <w:rPr>
          <w:rFonts w:ascii="Segoe UI" w:hAnsi="Segoe UI" w:cs="Segoe UI"/>
          <w:sz w:val="22"/>
        </w:rPr>
        <w:t xml:space="preserve"> </w:t>
      </w:r>
      <w:proofErr w:type="spellStart"/>
      <w:r>
        <w:rPr>
          <w:rFonts w:ascii="Segoe UI" w:hAnsi="Segoe UI" w:cs="Segoe UI"/>
          <w:sz w:val="22"/>
        </w:rPr>
        <w:t>bidders</w:t>
      </w:r>
      <w:proofErr w:type="spellEnd"/>
      <w:r>
        <w:rPr>
          <w:rFonts w:ascii="Segoe UI" w:hAnsi="Segoe UI" w:cs="Segoe UI"/>
          <w:sz w:val="22"/>
        </w:rPr>
        <w:t xml:space="preserve"> in </w:t>
      </w:r>
      <w:proofErr w:type="spellStart"/>
      <w:r>
        <w:rPr>
          <w:rFonts w:ascii="Segoe UI" w:hAnsi="Segoe UI" w:cs="Segoe UI"/>
          <w:sz w:val="22"/>
        </w:rPr>
        <w:t>the</w:t>
      </w:r>
      <w:proofErr w:type="spellEnd"/>
      <w:r>
        <w:rPr>
          <w:rFonts w:ascii="Segoe UI" w:hAnsi="Segoe UI" w:cs="Segoe UI"/>
          <w:sz w:val="22"/>
        </w:rPr>
        <w:t xml:space="preserve"> </w:t>
      </w:r>
      <w:proofErr w:type="spellStart"/>
      <w:r>
        <w:rPr>
          <w:rFonts w:ascii="Segoe UI" w:hAnsi="Segoe UI" w:cs="Segoe UI"/>
          <w:sz w:val="22"/>
        </w:rPr>
        <w:t>joint</w:t>
      </w:r>
      <w:proofErr w:type="spellEnd"/>
      <w:r>
        <w:rPr>
          <w:rFonts w:ascii="Segoe UI" w:hAnsi="Segoe UI" w:cs="Segoe UI"/>
          <w:sz w:val="22"/>
        </w:rPr>
        <w:t xml:space="preserve"> </w:t>
      </w:r>
      <w:proofErr w:type="spellStart"/>
      <w:r>
        <w:rPr>
          <w:rFonts w:ascii="Segoe UI" w:hAnsi="Segoe UI" w:cs="Segoe UI"/>
          <w:sz w:val="22"/>
        </w:rPr>
        <w:t>bid</w:t>
      </w:r>
      <w:proofErr w:type="spellEnd"/>
      <w:r>
        <w:rPr>
          <w:rFonts w:ascii="Segoe UI" w:hAnsi="Segoe UI" w:cs="Segoe UI"/>
          <w:sz w:val="22"/>
        </w:rPr>
        <w:t xml:space="preserve"> </w:t>
      </w:r>
      <w:proofErr w:type="spellStart"/>
      <w:r>
        <w:rPr>
          <w:rFonts w:ascii="Segoe UI" w:hAnsi="Segoe UI" w:cs="Segoe UI"/>
          <w:sz w:val="22"/>
        </w:rPr>
        <w:t>mst</w:t>
      </w:r>
      <w:proofErr w:type="spellEnd"/>
      <w:r>
        <w:rPr>
          <w:rFonts w:ascii="Segoe UI" w:hAnsi="Segoe UI" w:cs="Segoe UI"/>
          <w:sz w:val="22"/>
        </w:rPr>
        <w:t xml:space="preserve"> </w:t>
      </w:r>
      <w:proofErr w:type="spellStart"/>
      <w:r>
        <w:rPr>
          <w:rFonts w:ascii="Segoe UI" w:hAnsi="Segoe UI" w:cs="Segoe UI"/>
          <w:sz w:val="22"/>
        </w:rPr>
        <w:t>fill</w:t>
      </w:r>
      <w:proofErr w:type="spellEnd"/>
      <w:r>
        <w:rPr>
          <w:rFonts w:ascii="Segoe UI" w:hAnsi="Segoe UI" w:cs="Segoe UI"/>
          <w:sz w:val="22"/>
        </w:rPr>
        <w:t xml:space="preserve"> out </w:t>
      </w:r>
      <w:proofErr w:type="spellStart"/>
      <w:r>
        <w:rPr>
          <w:rFonts w:ascii="Segoe UI" w:hAnsi="Segoe UI" w:cs="Segoe UI"/>
          <w:sz w:val="22"/>
        </w:rPr>
        <w:t>the</w:t>
      </w:r>
      <w:proofErr w:type="spellEnd"/>
      <w:r>
        <w:rPr>
          <w:rFonts w:ascii="Segoe UI" w:hAnsi="Segoe UI" w:cs="Segoe UI"/>
          <w:sz w:val="22"/>
        </w:rPr>
        <w:t xml:space="preserve"> ESPD </w:t>
      </w:r>
      <w:proofErr w:type="spellStart"/>
      <w:r>
        <w:rPr>
          <w:rFonts w:ascii="Segoe UI" w:hAnsi="Segoe UI" w:cs="Segoe UI"/>
          <w:sz w:val="22"/>
        </w:rPr>
        <w:t>individually</w:t>
      </w:r>
      <w:proofErr w:type="spellEnd"/>
      <w:r>
        <w:rPr>
          <w:rFonts w:ascii="Segoe UI" w:hAnsi="Segoe UI" w:cs="Segoe UI"/>
          <w:sz w:val="22"/>
        </w:rPr>
        <w:t xml:space="preserve"> </w:t>
      </w:r>
      <w:proofErr w:type="spellStart"/>
      <w:r>
        <w:rPr>
          <w:rFonts w:ascii="Segoe UI" w:hAnsi="Segoe UI" w:cs="Segoe UI"/>
          <w:sz w:val="22"/>
        </w:rPr>
        <w:t>and</w:t>
      </w:r>
      <w:proofErr w:type="spellEnd"/>
      <w:r>
        <w:rPr>
          <w:rFonts w:ascii="Segoe UI" w:hAnsi="Segoe UI" w:cs="Segoe UI"/>
          <w:sz w:val="22"/>
        </w:rPr>
        <w:t xml:space="preserve"> </w:t>
      </w:r>
      <w:proofErr w:type="spellStart"/>
      <w:r>
        <w:rPr>
          <w:rFonts w:ascii="Segoe UI" w:hAnsi="Segoe UI" w:cs="Segoe UI"/>
          <w:sz w:val="22"/>
        </w:rPr>
        <w:t>provide</w:t>
      </w:r>
      <w:proofErr w:type="spellEnd"/>
      <w:r>
        <w:rPr>
          <w:rFonts w:ascii="Segoe UI" w:hAnsi="Segoe UI" w:cs="Segoe UI"/>
          <w:sz w:val="22"/>
        </w:rPr>
        <w:t xml:space="preserve"> </w:t>
      </w:r>
      <w:proofErr w:type="spellStart"/>
      <w:r>
        <w:rPr>
          <w:rFonts w:ascii="Segoe UI" w:hAnsi="Segoe UI" w:cs="Segoe UI"/>
          <w:sz w:val="22"/>
        </w:rPr>
        <w:t>all</w:t>
      </w:r>
      <w:proofErr w:type="spellEnd"/>
      <w:r>
        <w:rPr>
          <w:rFonts w:ascii="Segoe UI" w:hAnsi="Segoe UI" w:cs="Segoe UI"/>
          <w:sz w:val="22"/>
        </w:rPr>
        <w:t xml:space="preserve"> </w:t>
      </w:r>
      <w:proofErr w:type="spellStart"/>
      <w:r>
        <w:rPr>
          <w:rFonts w:ascii="Segoe UI" w:hAnsi="Segoe UI" w:cs="Segoe UI"/>
          <w:sz w:val="22"/>
        </w:rPr>
        <w:t>the</w:t>
      </w:r>
      <w:proofErr w:type="spellEnd"/>
      <w:r>
        <w:rPr>
          <w:rFonts w:ascii="Segoe UI" w:hAnsi="Segoe UI" w:cs="Segoe UI"/>
          <w:sz w:val="22"/>
        </w:rPr>
        <w:t xml:space="preserve"> </w:t>
      </w:r>
      <w:proofErr w:type="spellStart"/>
      <w:r>
        <w:rPr>
          <w:rFonts w:ascii="Segoe UI" w:hAnsi="Segoe UI" w:cs="Segoe UI"/>
          <w:sz w:val="22"/>
        </w:rPr>
        <w:t>required</w:t>
      </w:r>
      <w:proofErr w:type="spellEnd"/>
      <w:r>
        <w:rPr>
          <w:rFonts w:ascii="Segoe UI" w:hAnsi="Segoe UI" w:cs="Segoe UI"/>
          <w:sz w:val="22"/>
        </w:rPr>
        <w:t xml:space="preserve"> </w:t>
      </w:r>
      <w:proofErr w:type="spellStart"/>
      <w:r>
        <w:rPr>
          <w:rFonts w:ascii="Segoe UI" w:hAnsi="Segoe UI" w:cs="Segoe UI"/>
          <w:sz w:val="22"/>
        </w:rPr>
        <w:t>information</w:t>
      </w:r>
      <w:proofErr w:type="spellEnd"/>
      <w:r>
        <w:rPr>
          <w:rFonts w:ascii="Segoe UI" w:hAnsi="Segoe UI" w:cs="Segoe UI"/>
          <w:sz w:val="22"/>
        </w:rPr>
        <w:t>.</w:t>
      </w:r>
    </w:p>
    <w:p w14:paraId="5244AB0C" w14:textId="77777777" w:rsidR="007F23E5" w:rsidRPr="00BB4AD0" w:rsidRDefault="007F23E5" w:rsidP="00BB4AD0">
      <w:pPr>
        <w:spacing w:line="240" w:lineRule="auto"/>
        <w:jc w:val="both"/>
        <w:rPr>
          <w:rFonts w:ascii="Segoe UI" w:hAnsi="Segoe UI" w:cs="Segoe UI"/>
          <w:sz w:val="22"/>
        </w:rPr>
      </w:pPr>
    </w:p>
    <w:p w14:paraId="51FF4933" w14:textId="77777777" w:rsidR="00BB4AD0" w:rsidRPr="00BB4AD0" w:rsidRDefault="00BB4AD0" w:rsidP="00BB4AD0">
      <w:pPr>
        <w:spacing w:line="240" w:lineRule="auto"/>
        <w:jc w:val="both"/>
        <w:rPr>
          <w:rFonts w:ascii="Segoe UI" w:hAnsi="Segoe UI" w:cs="Segoe UI"/>
          <w:sz w:val="22"/>
        </w:rPr>
      </w:pPr>
      <w:r w:rsidRPr="00BB4AD0">
        <w:rPr>
          <w:rFonts w:ascii="Segoe UI" w:hAnsi="Segoe UI" w:cs="Segoe UI"/>
          <w:sz w:val="22"/>
        </w:rPr>
        <w:t>Form 1 "</w:t>
      </w:r>
      <w:proofErr w:type="spellStart"/>
      <w:r w:rsidRPr="00BB4AD0">
        <w:rPr>
          <w:rFonts w:ascii="Segoe UI" w:hAnsi="Segoe UI" w:cs="Segoe UI"/>
          <w:sz w:val="22"/>
        </w:rPr>
        <w:t>Proforma</w:t>
      </w:r>
      <w:proofErr w:type="spellEnd"/>
      <w:r w:rsidRPr="00BB4AD0">
        <w:rPr>
          <w:rFonts w:ascii="Segoe UI" w:hAnsi="Segoe UI" w:cs="Segoe UI"/>
          <w:sz w:val="22"/>
        </w:rPr>
        <w:t xml:space="preserve"> </w:t>
      </w:r>
      <w:proofErr w:type="spellStart"/>
      <w:r w:rsidRPr="00BB4AD0">
        <w:rPr>
          <w:rFonts w:ascii="Segoe UI" w:hAnsi="Segoe UI" w:cs="Segoe UI"/>
          <w:sz w:val="22"/>
        </w:rPr>
        <w:t>invoice</w:t>
      </w:r>
      <w:proofErr w:type="spellEnd"/>
      <w:r w:rsidRPr="00BB4AD0">
        <w:rPr>
          <w:rFonts w:ascii="Segoe UI" w:hAnsi="Segoe UI" w:cs="Segoe UI"/>
          <w:sz w:val="22"/>
        </w:rPr>
        <w:t xml:space="preserve">" is </w:t>
      </w:r>
      <w:proofErr w:type="spellStart"/>
      <w:r w:rsidRPr="00BB4AD0">
        <w:rPr>
          <w:rFonts w:ascii="Segoe UI" w:hAnsi="Segoe UI" w:cs="Segoe UI"/>
          <w:sz w:val="22"/>
        </w:rPr>
        <w:t>submitted</w:t>
      </w:r>
      <w:proofErr w:type="spellEnd"/>
      <w:r w:rsidRPr="00BB4AD0">
        <w:rPr>
          <w:rFonts w:ascii="Segoe UI" w:hAnsi="Segoe UI" w:cs="Segoe UI"/>
          <w:sz w:val="22"/>
        </w:rPr>
        <w:t xml:space="preserve"> </w:t>
      </w:r>
      <w:proofErr w:type="spellStart"/>
      <w:r w:rsidRPr="00BB4AD0">
        <w:rPr>
          <w:rFonts w:ascii="Segoe UI" w:hAnsi="Segoe UI" w:cs="Segoe UI"/>
          <w:sz w:val="22"/>
        </w:rPr>
        <w:t>by</w:t>
      </w:r>
      <w:proofErr w:type="spellEnd"/>
      <w:r w:rsidRPr="00BB4AD0">
        <w:rPr>
          <w:rFonts w:ascii="Segoe UI" w:hAnsi="Segoe UI" w:cs="Segoe UI"/>
          <w:sz w:val="22"/>
        </w:rPr>
        <w:t xml:space="preserve"> </w:t>
      </w:r>
      <w:proofErr w:type="spellStart"/>
      <w:r w:rsidRPr="00BB4AD0">
        <w:rPr>
          <w:rFonts w:ascii="Segoe UI" w:hAnsi="Segoe UI" w:cs="Segoe UI"/>
          <w:sz w:val="22"/>
        </w:rPr>
        <w:t>all</w:t>
      </w:r>
      <w:proofErr w:type="spellEnd"/>
      <w:r w:rsidRPr="00BB4AD0">
        <w:rPr>
          <w:rFonts w:ascii="Segoe UI" w:hAnsi="Segoe UI" w:cs="Segoe UI"/>
          <w:sz w:val="22"/>
        </w:rPr>
        <w:t xml:space="preserve"> </w:t>
      </w:r>
      <w:proofErr w:type="spellStart"/>
      <w:r w:rsidRPr="00BB4AD0">
        <w:rPr>
          <w:rFonts w:ascii="Segoe UI" w:hAnsi="Segoe UI" w:cs="Segoe UI"/>
          <w:sz w:val="22"/>
        </w:rPr>
        <w:t>providers</w:t>
      </w:r>
      <w:proofErr w:type="spellEnd"/>
      <w:r w:rsidRPr="00BB4AD0">
        <w:rPr>
          <w:rFonts w:ascii="Segoe UI" w:hAnsi="Segoe UI" w:cs="Segoe UI"/>
          <w:sz w:val="22"/>
        </w:rPr>
        <w:t xml:space="preserve"> </w:t>
      </w:r>
      <w:proofErr w:type="spellStart"/>
      <w:r w:rsidRPr="00BB4AD0">
        <w:rPr>
          <w:rFonts w:ascii="Segoe UI" w:hAnsi="Segoe UI" w:cs="Segoe UI"/>
          <w:sz w:val="22"/>
        </w:rPr>
        <w:t>participating</w:t>
      </w:r>
      <w:proofErr w:type="spellEnd"/>
      <w:r w:rsidRPr="00BB4AD0">
        <w:rPr>
          <w:rFonts w:ascii="Segoe UI" w:hAnsi="Segoe UI" w:cs="Segoe UI"/>
          <w:sz w:val="22"/>
        </w:rPr>
        <w:t xml:space="preserve"> in </w:t>
      </w:r>
      <w:proofErr w:type="spellStart"/>
      <w:r w:rsidRPr="00BB4AD0">
        <w:rPr>
          <w:rFonts w:ascii="Segoe UI" w:hAnsi="Segoe UI" w:cs="Segoe UI"/>
          <w:sz w:val="22"/>
        </w:rPr>
        <w:t>the</w:t>
      </w:r>
      <w:proofErr w:type="spellEnd"/>
      <w:r w:rsidRPr="00BB4AD0">
        <w:rPr>
          <w:rFonts w:ascii="Segoe UI" w:hAnsi="Segoe UI" w:cs="Segoe UI"/>
          <w:sz w:val="22"/>
        </w:rPr>
        <w:t xml:space="preserve"> </w:t>
      </w:r>
      <w:proofErr w:type="spellStart"/>
      <w:r w:rsidRPr="00BB4AD0">
        <w:rPr>
          <w:rFonts w:ascii="Segoe UI" w:hAnsi="Segoe UI" w:cs="Segoe UI"/>
          <w:sz w:val="22"/>
        </w:rPr>
        <w:t>joint</w:t>
      </w:r>
      <w:proofErr w:type="spellEnd"/>
      <w:r w:rsidRPr="00BB4AD0">
        <w:rPr>
          <w:rFonts w:ascii="Segoe UI" w:hAnsi="Segoe UI" w:cs="Segoe UI"/>
          <w:sz w:val="22"/>
        </w:rPr>
        <w:t xml:space="preserve"> </w:t>
      </w:r>
      <w:proofErr w:type="spellStart"/>
      <w:r w:rsidRPr="00BB4AD0">
        <w:rPr>
          <w:rFonts w:ascii="Segoe UI" w:hAnsi="Segoe UI" w:cs="Segoe UI"/>
          <w:sz w:val="22"/>
        </w:rPr>
        <w:t>offer</w:t>
      </w:r>
      <w:proofErr w:type="spellEnd"/>
      <w:r w:rsidRPr="00BB4AD0">
        <w:rPr>
          <w:rFonts w:ascii="Segoe UI" w:hAnsi="Segoe UI" w:cs="Segoe UI"/>
          <w:sz w:val="22"/>
        </w:rPr>
        <w:t xml:space="preserve"> </w:t>
      </w:r>
      <w:proofErr w:type="spellStart"/>
      <w:r w:rsidRPr="00BB4AD0">
        <w:rPr>
          <w:rFonts w:ascii="Segoe UI" w:hAnsi="Segoe UI" w:cs="Segoe UI"/>
          <w:sz w:val="22"/>
        </w:rPr>
        <w:t>together</w:t>
      </w:r>
      <w:proofErr w:type="spellEnd"/>
      <w:r w:rsidRPr="00BB4AD0">
        <w:rPr>
          <w:rFonts w:ascii="Segoe UI" w:hAnsi="Segoe UI" w:cs="Segoe UI"/>
          <w:sz w:val="22"/>
        </w:rPr>
        <w:t xml:space="preserve"> (one form </w:t>
      </w:r>
      <w:proofErr w:type="spellStart"/>
      <w:r w:rsidRPr="00BB4AD0">
        <w:rPr>
          <w:rFonts w:ascii="Segoe UI" w:hAnsi="Segoe UI" w:cs="Segoe UI"/>
          <w:sz w:val="22"/>
        </w:rPr>
        <w:t>signed</w:t>
      </w:r>
      <w:proofErr w:type="spellEnd"/>
      <w:r w:rsidRPr="00BB4AD0">
        <w:rPr>
          <w:rFonts w:ascii="Segoe UI" w:hAnsi="Segoe UI" w:cs="Segoe UI"/>
          <w:sz w:val="22"/>
        </w:rPr>
        <w:t xml:space="preserve"> </w:t>
      </w:r>
      <w:proofErr w:type="spellStart"/>
      <w:r w:rsidRPr="00BB4AD0">
        <w:rPr>
          <w:rFonts w:ascii="Segoe UI" w:hAnsi="Segoe UI" w:cs="Segoe UI"/>
          <w:sz w:val="22"/>
        </w:rPr>
        <w:t>by</w:t>
      </w:r>
      <w:proofErr w:type="spellEnd"/>
      <w:r w:rsidRPr="00BB4AD0">
        <w:rPr>
          <w:rFonts w:ascii="Segoe UI" w:hAnsi="Segoe UI" w:cs="Segoe UI"/>
          <w:sz w:val="22"/>
        </w:rPr>
        <w:t xml:space="preserve"> at </w:t>
      </w:r>
      <w:proofErr w:type="spellStart"/>
      <w:r w:rsidRPr="00BB4AD0">
        <w:rPr>
          <w:rFonts w:ascii="Segoe UI" w:hAnsi="Segoe UI" w:cs="Segoe UI"/>
          <w:sz w:val="22"/>
        </w:rPr>
        <w:t>least</w:t>
      </w:r>
      <w:proofErr w:type="spellEnd"/>
      <w:r w:rsidRPr="00BB4AD0">
        <w:rPr>
          <w:rFonts w:ascii="Segoe UI" w:hAnsi="Segoe UI" w:cs="Segoe UI"/>
          <w:sz w:val="22"/>
        </w:rPr>
        <w:t xml:space="preserve"> one </w:t>
      </w:r>
      <w:proofErr w:type="spellStart"/>
      <w:r w:rsidRPr="00BB4AD0">
        <w:rPr>
          <w:rFonts w:ascii="Segoe UI" w:hAnsi="Segoe UI" w:cs="Segoe UI"/>
          <w:sz w:val="22"/>
        </w:rPr>
        <w:t>of</w:t>
      </w:r>
      <w:proofErr w:type="spellEnd"/>
      <w:r w:rsidRPr="00BB4AD0">
        <w:rPr>
          <w:rFonts w:ascii="Segoe UI" w:hAnsi="Segoe UI" w:cs="Segoe UI"/>
          <w:sz w:val="22"/>
        </w:rPr>
        <w:t xml:space="preserve"> </w:t>
      </w:r>
      <w:proofErr w:type="spellStart"/>
      <w:r w:rsidRPr="00BB4AD0">
        <w:rPr>
          <w:rFonts w:ascii="Segoe UI" w:hAnsi="Segoe UI" w:cs="Segoe UI"/>
          <w:sz w:val="22"/>
        </w:rPr>
        <w:t>the</w:t>
      </w:r>
      <w:proofErr w:type="spellEnd"/>
      <w:r w:rsidRPr="00BB4AD0">
        <w:rPr>
          <w:rFonts w:ascii="Segoe UI" w:hAnsi="Segoe UI" w:cs="Segoe UI"/>
          <w:sz w:val="22"/>
        </w:rPr>
        <w:t xml:space="preserve"> </w:t>
      </w:r>
      <w:proofErr w:type="spellStart"/>
      <w:r w:rsidRPr="00BB4AD0">
        <w:rPr>
          <w:rFonts w:ascii="Segoe UI" w:hAnsi="Segoe UI" w:cs="Segoe UI"/>
          <w:sz w:val="22"/>
        </w:rPr>
        <w:t>providers</w:t>
      </w:r>
      <w:proofErr w:type="spellEnd"/>
      <w:r w:rsidRPr="00BB4AD0">
        <w:rPr>
          <w:rFonts w:ascii="Segoe UI" w:hAnsi="Segoe UI" w:cs="Segoe UI"/>
          <w:sz w:val="22"/>
        </w:rPr>
        <w:t xml:space="preserve"> </w:t>
      </w:r>
      <w:proofErr w:type="spellStart"/>
      <w:r w:rsidRPr="00BB4AD0">
        <w:rPr>
          <w:rFonts w:ascii="Segoe UI" w:hAnsi="Segoe UI" w:cs="Segoe UI"/>
          <w:sz w:val="22"/>
        </w:rPr>
        <w:t>participating</w:t>
      </w:r>
      <w:proofErr w:type="spellEnd"/>
      <w:r w:rsidRPr="00BB4AD0">
        <w:rPr>
          <w:rFonts w:ascii="Segoe UI" w:hAnsi="Segoe UI" w:cs="Segoe UI"/>
          <w:sz w:val="22"/>
        </w:rPr>
        <w:t xml:space="preserve"> in </w:t>
      </w:r>
      <w:proofErr w:type="spellStart"/>
      <w:r w:rsidRPr="00BB4AD0">
        <w:rPr>
          <w:rFonts w:ascii="Segoe UI" w:hAnsi="Segoe UI" w:cs="Segoe UI"/>
          <w:sz w:val="22"/>
        </w:rPr>
        <w:t>the</w:t>
      </w:r>
      <w:proofErr w:type="spellEnd"/>
      <w:r w:rsidRPr="00BB4AD0">
        <w:rPr>
          <w:rFonts w:ascii="Segoe UI" w:hAnsi="Segoe UI" w:cs="Segoe UI"/>
          <w:sz w:val="22"/>
        </w:rPr>
        <w:t xml:space="preserve"> </w:t>
      </w:r>
      <w:proofErr w:type="spellStart"/>
      <w:r w:rsidRPr="00BB4AD0">
        <w:rPr>
          <w:rFonts w:ascii="Segoe UI" w:hAnsi="Segoe UI" w:cs="Segoe UI"/>
          <w:sz w:val="22"/>
        </w:rPr>
        <w:t>joint</w:t>
      </w:r>
      <w:proofErr w:type="spellEnd"/>
      <w:r w:rsidRPr="00BB4AD0">
        <w:rPr>
          <w:rFonts w:ascii="Segoe UI" w:hAnsi="Segoe UI" w:cs="Segoe UI"/>
          <w:sz w:val="22"/>
        </w:rPr>
        <w:t xml:space="preserve"> </w:t>
      </w:r>
      <w:proofErr w:type="spellStart"/>
      <w:r w:rsidRPr="00BB4AD0">
        <w:rPr>
          <w:rFonts w:ascii="Segoe UI" w:hAnsi="Segoe UI" w:cs="Segoe UI"/>
          <w:sz w:val="22"/>
        </w:rPr>
        <w:t>offer</w:t>
      </w:r>
      <w:proofErr w:type="spellEnd"/>
      <w:r w:rsidRPr="00BB4AD0">
        <w:rPr>
          <w:rFonts w:ascii="Segoe UI" w:hAnsi="Segoe UI" w:cs="Segoe UI"/>
          <w:sz w:val="22"/>
        </w:rPr>
        <w:t>).</w:t>
      </w:r>
    </w:p>
    <w:p w14:paraId="49A81580" w14:textId="77777777" w:rsidR="00BB4AD0" w:rsidRPr="00BB4AD0" w:rsidRDefault="00BB4AD0" w:rsidP="00BB4AD0">
      <w:pPr>
        <w:spacing w:line="240" w:lineRule="auto"/>
        <w:jc w:val="both"/>
        <w:rPr>
          <w:rFonts w:ascii="Segoe UI" w:hAnsi="Segoe UI" w:cs="Segoe UI"/>
          <w:sz w:val="22"/>
        </w:rPr>
      </w:pPr>
    </w:p>
    <w:p w14:paraId="1CB801A7" w14:textId="7BA64A7D" w:rsidR="00BB4AD0" w:rsidRDefault="00BB4AD0" w:rsidP="00BB4AD0">
      <w:pPr>
        <w:spacing w:line="240" w:lineRule="auto"/>
        <w:jc w:val="both"/>
        <w:rPr>
          <w:rFonts w:ascii="Segoe UI" w:hAnsi="Segoe UI" w:cs="Segoe UI"/>
          <w:sz w:val="22"/>
        </w:rPr>
      </w:pPr>
      <w:r w:rsidRPr="00BB4AD0">
        <w:rPr>
          <w:rFonts w:ascii="Segoe UI" w:hAnsi="Segoe UI" w:cs="Segoe UI"/>
          <w:sz w:val="22"/>
        </w:rPr>
        <w:t xml:space="preserve">In </w:t>
      </w:r>
      <w:proofErr w:type="spellStart"/>
      <w:r w:rsidRPr="00BB4AD0">
        <w:rPr>
          <w:rFonts w:ascii="Segoe UI" w:hAnsi="Segoe UI" w:cs="Segoe UI"/>
          <w:sz w:val="22"/>
        </w:rPr>
        <w:t>the</w:t>
      </w:r>
      <w:proofErr w:type="spellEnd"/>
      <w:r w:rsidRPr="00BB4AD0">
        <w:rPr>
          <w:rFonts w:ascii="Segoe UI" w:hAnsi="Segoe UI" w:cs="Segoe UI"/>
          <w:sz w:val="22"/>
        </w:rPr>
        <w:t xml:space="preserve"> </w:t>
      </w:r>
      <w:proofErr w:type="spellStart"/>
      <w:r w:rsidRPr="00BB4AD0">
        <w:rPr>
          <w:rFonts w:ascii="Segoe UI" w:hAnsi="Segoe UI" w:cs="Segoe UI"/>
          <w:sz w:val="22"/>
        </w:rPr>
        <w:t>case</w:t>
      </w:r>
      <w:proofErr w:type="spellEnd"/>
      <w:r w:rsidRPr="00BB4AD0">
        <w:rPr>
          <w:rFonts w:ascii="Segoe UI" w:hAnsi="Segoe UI" w:cs="Segoe UI"/>
          <w:sz w:val="22"/>
        </w:rPr>
        <w:t xml:space="preserve"> </w:t>
      </w:r>
      <w:proofErr w:type="spellStart"/>
      <w:r w:rsidRPr="00BB4AD0">
        <w:rPr>
          <w:rFonts w:ascii="Segoe UI" w:hAnsi="Segoe UI" w:cs="Segoe UI"/>
          <w:sz w:val="22"/>
        </w:rPr>
        <w:t>of</w:t>
      </w:r>
      <w:proofErr w:type="spellEnd"/>
      <w:r w:rsidRPr="00BB4AD0">
        <w:rPr>
          <w:rFonts w:ascii="Segoe UI" w:hAnsi="Segoe UI" w:cs="Segoe UI"/>
          <w:sz w:val="22"/>
        </w:rPr>
        <w:t xml:space="preserve"> a </w:t>
      </w:r>
      <w:proofErr w:type="spellStart"/>
      <w:r w:rsidRPr="00BB4AD0">
        <w:rPr>
          <w:rFonts w:ascii="Segoe UI" w:hAnsi="Segoe UI" w:cs="Segoe UI"/>
          <w:sz w:val="22"/>
        </w:rPr>
        <w:t>joint</w:t>
      </w:r>
      <w:proofErr w:type="spellEnd"/>
      <w:r w:rsidRPr="00BB4AD0">
        <w:rPr>
          <w:rFonts w:ascii="Segoe UI" w:hAnsi="Segoe UI" w:cs="Segoe UI"/>
          <w:sz w:val="22"/>
        </w:rPr>
        <w:t xml:space="preserve"> </w:t>
      </w:r>
      <w:proofErr w:type="spellStart"/>
      <w:r w:rsidRPr="00BB4AD0">
        <w:rPr>
          <w:rFonts w:ascii="Segoe UI" w:hAnsi="Segoe UI" w:cs="Segoe UI"/>
          <w:sz w:val="22"/>
        </w:rPr>
        <w:t>offer</w:t>
      </w:r>
      <w:proofErr w:type="spellEnd"/>
      <w:r w:rsidRPr="00BB4AD0">
        <w:rPr>
          <w:rFonts w:ascii="Segoe UI" w:hAnsi="Segoe UI" w:cs="Segoe UI"/>
          <w:sz w:val="22"/>
        </w:rPr>
        <w:t xml:space="preserve">, legal </w:t>
      </w:r>
      <w:proofErr w:type="spellStart"/>
      <w:r w:rsidRPr="00BB4AD0">
        <w:rPr>
          <w:rFonts w:ascii="Segoe UI" w:hAnsi="Segoe UI" w:cs="Segoe UI"/>
          <w:sz w:val="22"/>
        </w:rPr>
        <w:t>entities</w:t>
      </w:r>
      <w:proofErr w:type="spellEnd"/>
      <w:r w:rsidRPr="00BB4AD0">
        <w:rPr>
          <w:rFonts w:ascii="Segoe UI" w:hAnsi="Segoe UI" w:cs="Segoe UI"/>
          <w:sz w:val="22"/>
        </w:rPr>
        <w:t xml:space="preserve"> </w:t>
      </w:r>
      <w:proofErr w:type="spellStart"/>
      <w:r w:rsidRPr="00BB4AD0">
        <w:rPr>
          <w:rFonts w:ascii="Segoe UI" w:hAnsi="Segoe UI" w:cs="Segoe UI"/>
          <w:sz w:val="22"/>
        </w:rPr>
        <w:t>should</w:t>
      </w:r>
      <w:proofErr w:type="spellEnd"/>
      <w:r w:rsidRPr="00BB4AD0">
        <w:rPr>
          <w:rFonts w:ascii="Segoe UI" w:hAnsi="Segoe UI" w:cs="Segoe UI"/>
          <w:sz w:val="22"/>
        </w:rPr>
        <w:t xml:space="preserve"> </w:t>
      </w:r>
      <w:proofErr w:type="spellStart"/>
      <w:r w:rsidRPr="00BB4AD0">
        <w:rPr>
          <w:rFonts w:ascii="Segoe UI" w:hAnsi="Segoe UI" w:cs="Segoe UI"/>
          <w:sz w:val="22"/>
        </w:rPr>
        <w:t>submit</w:t>
      </w:r>
      <w:proofErr w:type="spellEnd"/>
      <w:r w:rsidRPr="00BB4AD0">
        <w:rPr>
          <w:rFonts w:ascii="Segoe UI" w:hAnsi="Segoe UI" w:cs="Segoe UI"/>
          <w:sz w:val="22"/>
        </w:rPr>
        <w:t xml:space="preserve"> </w:t>
      </w:r>
      <w:r w:rsidR="003253AC">
        <w:rPr>
          <w:rFonts w:ascii="Segoe UI" w:hAnsi="Segoe UI" w:cs="Segoe UI"/>
          <w:sz w:val="22"/>
        </w:rPr>
        <w:t xml:space="preserve">in </w:t>
      </w:r>
      <w:r w:rsidRPr="00BB4AD0">
        <w:rPr>
          <w:rFonts w:ascii="Segoe UI" w:hAnsi="Segoe UI" w:cs="Segoe UI"/>
          <w:sz w:val="22"/>
        </w:rPr>
        <w:t>form "</w:t>
      </w:r>
      <w:r w:rsidR="003253AC">
        <w:rPr>
          <w:rFonts w:ascii="Segoe UI" w:hAnsi="Segoe UI" w:cs="Segoe UI"/>
          <w:sz w:val="22"/>
        </w:rPr>
        <w:t>ESPD</w:t>
      </w:r>
      <w:r w:rsidRPr="00BB4AD0">
        <w:rPr>
          <w:rFonts w:ascii="Segoe UI" w:hAnsi="Segoe UI" w:cs="Segoe UI"/>
          <w:sz w:val="22"/>
        </w:rPr>
        <w:t>"</w:t>
      </w:r>
      <w:r w:rsidR="006B024D">
        <w:rPr>
          <w:rFonts w:ascii="Segoe UI" w:hAnsi="Segoe UI" w:cs="Segoe UI"/>
          <w:sz w:val="22"/>
        </w:rPr>
        <w:t xml:space="preserve"> </w:t>
      </w:r>
      <w:proofErr w:type="spellStart"/>
      <w:r w:rsidR="006B024D">
        <w:rPr>
          <w:rFonts w:ascii="Segoe UI" w:hAnsi="Segoe UI" w:cs="Segoe UI"/>
          <w:sz w:val="22"/>
        </w:rPr>
        <w:t>and</w:t>
      </w:r>
      <w:proofErr w:type="spellEnd"/>
      <w:r w:rsidR="006B024D">
        <w:rPr>
          <w:rFonts w:ascii="Segoe UI" w:hAnsi="Segoe UI" w:cs="Segoe UI"/>
          <w:sz w:val="22"/>
        </w:rPr>
        <w:t xml:space="preserve"> </w:t>
      </w:r>
      <w:proofErr w:type="spellStart"/>
      <w:r w:rsidR="006B024D">
        <w:rPr>
          <w:rFonts w:ascii="Segoe UI" w:hAnsi="Segoe UI" w:cs="Segoe UI"/>
          <w:sz w:val="22"/>
        </w:rPr>
        <w:t>provide</w:t>
      </w:r>
      <w:proofErr w:type="spellEnd"/>
      <w:r w:rsidR="006B024D">
        <w:rPr>
          <w:rFonts w:ascii="Segoe UI" w:hAnsi="Segoe UI" w:cs="Segoe UI"/>
          <w:sz w:val="22"/>
        </w:rPr>
        <w:t xml:space="preserve"> </w:t>
      </w:r>
      <w:proofErr w:type="spellStart"/>
      <w:r w:rsidR="006B024D">
        <w:rPr>
          <w:rFonts w:ascii="Segoe UI" w:hAnsi="Segoe UI" w:cs="Segoe UI"/>
          <w:sz w:val="22"/>
        </w:rPr>
        <w:t>all</w:t>
      </w:r>
      <w:proofErr w:type="spellEnd"/>
      <w:r w:rsidR="003253AC">
        <w:rPr>
          <w:rFonts w:ascii="Segoe UI" w:hAnsi="Segoe UI" w:cs="Segoe UI"/>
          <w:sz w:val="22"/>
        </w:rPr>
        <w:t xml:space="preserve"> </w:t>
      </w:r>
      <w:proofErr w:type="spellStart"/>
      <w:r w:rsidR="003253AC">
        <w:rPr>
          <w:rFonts w:ascii="Segoe UI" w:hAnsi="Segoe UI" w:cs="Segoe UI"/>
          <w:sz w:val="22"/>
        </w:rPr>
        <w:t>participants</w:t>
      </w:r>
      <w:proofErr w:type="spellEnd"/>
      <w:r w:rsidR="003253AC">
        <w:rPr>
          <w:rFonts w:ascii="Segoe UI" w:hAnsi="Segoe UI" w:cs="Segoe UI"/>
          <w:sz w:val="22"/>
        </w:rPr>
        <w:t xml:space="preserve"> in </w:t>
      </w:r>
      <w:proofErr w:type="spellStart"/>
      <w:r w:rsidR="003253AC">
        <w:rPr>
          <w:rFonts w:ascii="Segoe UI" w:hAnsi="Segoe UI" w:cs="Segoe UI"/>
          <w:sz w:val="22"/>
        </w:rPr>
        <w:t>the</w:t>
      </w:r>
      <w:proofErr w:type="spellEnd"/>
      <w:r w:rsidR="003253AC">
        <w:rPr>
          <w:rFonts w:ascii="Segoe UI" w:hAnsi="Segoe UI" w:cs="Segoe UI"/>
          <w:sz w:val="22"/>
        </w:rPr>
        <w:t xml:space="preserve"> </w:t>
      </w:r>
      <w:proofErr w:type="spellStart"/>
      <w:r w:rsidR="003253AC">
        <w:rPr>
          <w:rFonts w:ascii="Segoe UI" w:hAnsi="Segoe UI" w:cs="Segoe UI"/>
          <w:sz w:val="22"/>
        </w:rPr>
        <w:t>joint</w:t>
      </w:r>
      <w:proofErr w:type="spellEnd"/>
      <w:r w:rsidR="003253AC">
        <w:rPr>
          <w:rFonts w:ascii="Segoe UI" w:hAnsi="Segoe UI" w:cs="Segoe UI"/>
          <w:sz w:val="22"/>
        </w:rPr>
        <w:t xml:space="preserve"> </w:t>
      </w:r>
      <w:proofErr w:type="spellStart"/>
      <w:r w:rsidR="003253AC">
        <w:rPr>
          <w:rFonts w:ascii="Segoe UI" w:hAnsi="Segoe UI" w:cs="Segoe UI"/>
          <w:sz w:val="22"/>
        </w:rPr>
        <w:t>offer</w:t>
      </w:r>
      <w:proofErr w:type="spellEnd"/>
      <w:r w:rsidR="003253AC">
        <w:rPr>
          <w:rFonts w:ascii="Segoe UI" w:hAnsi="Segoe UI" w:cs="Segoe UI"/>
          <w:sz w:val="22"/>
        </w:rPr>
        <w:t xml:space="preserve"> (</w:t>
      </w:r>
      <w:proofErr w:type="spellStart"/>
      <w:r w:rsidR="003253AC">
        <w:rPr>
          <w:rFonts w:ascii="Segoe UI" w:hAnsi="Segoe UI" w:cs="Segoe UI"/>
          <w:sz w:val="22"/>
        </w:rPr>
        <w:t>Section</w:t>
      </w:r>
      <w:proofErr w:type="spellEnd"/>
      <w:r w:rsidR="003253AC">
        <w:rPr>
          <w:rFonts w:ascii="Segoe UI" w:hAnsi="Segoe UI" w:cs="Segoe UI"/>
          <w:sz w:val="22"/>
        </w:rPr>
        <w:t xml:space="preserve"> A Part II ESPD)</w:t>
      </w:r>
      <w:r w:rsidRPr="00BB4AD0">
        <w:rPr>
          <w:rFonts w:ascii="Segoe UI" w:hAnsi="Segoe UI" w:cs="Segoe UI"/>
          <w:sz w:val="22"/>
        </w:rPr>
        <w:t xml:space="preserve">. </w:t>
      </w:r>
      <w:proofErr w:type="spellStart"/>
      <w:r w:rsidRPr="00BB4AD0">
        <w:rPr>
          <w:rFonts w:ascii="Segoe UI" w:hAnsi="Segoe UI" w:cs="Segoe UI"/>
          <w:sz w:val="22"/>
        </w:rPr>
        <w:t>Providers</w:t>
      </w:r>
      <w:proofErr w:type="spellEnd"/>
      <w:r w:rsidRPr="00BB4AD0">
        <w:rPr>
          <w:rFonts w:ascii="Segoe UI" w:hAnsi="Segoe UI" w:cs="Segoe UI"/>
          <w:sz w:val="22"/>
        </w:rPr>
        <w:t xml:space="preserve"> </w:t>
      </w:r>
      <w:proofErr w:type="spellStart"/>
      <w:r w:rsidRPr="00BB4AD0">
        <w:rPr>
          <w:rFonts w:ascii="Segoe UI" w:hAnsi="Segoe UI" w:cs="Segoe UI"/>
          <w:sz w:val="22"/>
        </w:rPr>
        <w:t>participating</w:t>
      </w:r>
      <w:proofErr w:type="spellEnd"/>
      <w:r w:rsidRPr="00BB4AD0">
        <w:rPr>
          <w:rFonts w:ascii="Segoe UI" w:hAnsi="Segoe UI" w:cs="Segoe UI"/>
          <w:sz w:val="22"/>
        </w:rPr>
        <w:t xml:space="preserve"> in </w:t>
      </w:r>
      <w:proofErr w:type="spellStart"/>
      <w:r w:rsidRPr="00BB4AD0">
        <w:rPr>
          <w:rFonts w:ascii="Segoe UI" w:hAnsi="Segoe UI" w:cs="Segoe UI"/>
          <w:sz w:val="22"/>
        </w:rPr>
        <w:t>the</w:t>
      </w:r>
      <w:proofErr w:type="spellEnd"/>
      <w:r w:rsidRPr="00BB4AD0">
        <w:rPr>
          <w:rFonts w:ascii="Segoe UI" w:hAnsi="Segoe UI" w:cs="Segoe UI"/>
          <w:sz w:val="22"/>
        </w:rPr>
        <w:t xml:space="preserve"> </w:t>
      </w:r>
      <w:proofErr w:type="spellStart"/>
      <w:r w:rsidRPr="00BB4AD0">
        <w:rPr>
          <w:rFonts w:ascii="Segoe UI" w:hAnsi="Segoe UI" w:cs="Segoe UI"/>
          <w:sz w:val="22"/>
        </w:rPr>
        <w:t>joint</w:t>
      </w:r>
      <w:proofErr w:type="spellEnd"/>
      <w:r w:rsidRPr="00BB4AD0">
        <w:rPr>
          <w:rFonts w:ascii="Segoe UI" w:hAnsi="Segoe UI" w:cs="Segoe UI"/>
          <w:sz w:val="22"/>
        </w:rPr>
        <w:t xml:space="preserve"> </w:t>
      </w:r>
      <w:proofErr w:type="spellStart"/>
      <w:r w:rsidRPr="00BB4AD0">
        <w:rPr>
          <w:rFonts w:ascii="Segoe UI" w:hAnsi="Segoe UI" w:cs="Segoe UI"/>
          <w:sz w:val="22"/>
        </w:rPr>
        <w:t>offer</w:t>
      </w:r>
      <w:proofErr w:type="spellEnd"/>
      <w:r w:rsidRPr="00BB4AD0">
        <w:rPr>
          <w:rFonts w:ascii="Segoe UI" w:hAnsi="Segoe UI" w:cs="Segoe UI"/>
          <w:sz w:val="22"/>
        </w:rPr>
        <w:t xml:space="preserve"> </w:t>
      </w:r>
      <w:proofErr w:type="spellStart"/>
      <w:r w:rsidRPr="00BB4AD0">
        <w:rPr>
          <w:rFonts w:ascii="Segoe UI" w:hAnsi="Segoe UI" w:cs="Segoe UI"/>
          <w:sz w:val="22"/>
        </w:rPr>
        <w:t>may</w:t>
      </w:r>
      <w:proofErr w:type="spellEnd"/>
      <w:r w:rsidRPr="00BB4AD0">
        <w:rPr>
          <w:rFonts w:ascii="Segoe UI" w:hAnsi="Segoe UI" w:cs="Segoe UI"/>
          <w:sz w:val="22"/>
        </w:rPr>
        <w:t xml:space="preserve"> </w:t>
      </w:r>
      <w:proofErr w:type="spellStart"/>
      <w:r w:rsidRPr="00BB4AD0">
        <w:rPr>
          <w:rFonts w:ascii="Segoe UI" w:hAnsi="Segoe UI" w:cs="Segoe UI"/>
          <w:sz w:val="22"/>
        </w:rPr>
        <w:t>also</w:t>
      </w:r>
      <w:proofErr w:type="spellEnd"/>
      <w:r w:rsidRPr="00BB4AD0">
        <w:rPr>
          <w:rFonts w:ascii="Segoe UI" w:hAnsi="Segoe UI" w:cs="Segoe UI"/>
          <w:sz w:val="22"/>
        </w:rPr>
        <w:t xml:space="preserve"> </w:t>
      </w:r>
      <w:proofErr w:type="spellStart"/>
      <w:r w:rsidRPr="00BB4AD0">
        <w:rPr>
          <w:rFonts w:ascii="Segoe UI" w:hAnsi="Segoe UI" w:cs="Segoe UI"/>
          <w:sz w:val="22"/>
        </w:rPr>
        <w:t>specify</w:t>
      </w:r>
      <w:proofErr w:type="spellEnd"/>
      <w:r w:rsidRPr="00BB4AD0">
        <w:rPr>
          <w:rFonts w:ascii="Segoe UI" w:hAnsi="Segoe UI" w:cs="Segoe UI"/>
          <w:sz w:val="22"/>
        </w:rPr>
        <w:t xml:space="preserve"> one </w:t>
      </w:r>
      <w:proofErr w:type="spellStart"/>
      <w:r w:rsidRPr="00BB4AD0">
        <w:rPr>
          <w:rFonts w:ascii="Segoe UI" w:hAnsi="Segoe UI" w:cs="Segoe UI"/>
          <w:sz w:val="22"/>
        </w:rPr>
        <w:t>of</w:t>
      </w:r>
      <w:proofErr w:type="spellEnd"/>
      <w:r w:rsidRPr="00BB4AD0">
        <w:rPr>
          <w:rFonts w:ascii="Segoe UI" w:hAnsi="Segoe UI" w:cs="Segoe UI"/>
          <w:sz w:val="22"/>
        </w:rPr>
        <w:t xml:space="preserve"> </w:t>
      </w:r>
      <w:proofErr w:type="spellStart"/>
      <w:r w:rsidRPr="00BB4AD0">
        <w:rPr>
          <w:rFonts w:ascii="Segoe UI" w:hAnsi="Segoe UI" w:cs="Segoe UI"/>
          <w:sz w:val="22"/>
        </w:rPr>
        <w:t>the</w:t>
      </w:r>
      <w:proofErr w:type="spellEnd"/>
      <w:r w:rsidRPr="00BB4AD0">
        <w:rPr>
          <w:rFonts w:ascii="Segoe UI" w:hAnsi="Segoe UI" w:cs="Segoe UI"/>
          <w:sz w:val="22"/>
        </w:rPr>
        <w:t xml:space="preserve"> legal </w:t>
      </w:r>
      <w:proofErr w:type="spellStart"/>
      <w:r w:rsidRPr="00BB4AD0">
        <w:rPr>
          <w:rFonts w:ascii="Segoe UI" w:hAnsi="Segoe UI" w:cs="Segoe UI"/>
          <w:sz w:val="22"/>
        </w:rPr>
        <w:t>entities</w:t>
      </w:r>
      <w:proofErr w:type="spellEnd"/>
      <w:r w:rsidRPr="00BB4AD0">
        <w:rPr>
          <w:rFonts w:ascii="Segoe UI" w:hAnsi="Segoe UI" w:cs="Segoe UI"/>
          <w:sz w:val="22"/>
        </w:rPr>
        <w:t xml:space="preserve"> </w:t>
      </w:r>
      <w:proofErr w:type="spellStart"/>
      <w:r w:rsidRPr="00BB4AD0">
        <w:rPr>
          <w:rFonts w:ascii="Segoe UI" w:hAnsi="Segoe UI" w:cs="Segoe UI"/>
          <w:sz w:val="22"/>
        </w:rPr>
        <w:t>with</w:t>
      </w:r>
      <w:proofErr w:type="spellEnd"/>
      <w:r w:rsidRPr="00BB4AD0">
        <w:rPr>
          <w:rFonts w:ascii="Segoe UI" w:hAnsi="Segoe UI" w:cs="Segoe UI"/>
          <w:sz w:val="22"/>
        </w:rPr>
        <w:t xml:space="preserve"> </w:t>
      </w:r>
      <w:proofErr w:type="spellStart"/>
      <w:r w:rsidRPr="00BB4AD0">
        <w:rPr>
          <w:rFonts w:ascii="Segoe UI" w:hAnsi="Segoe UI" w:cs="Segoe UI"/>
          <w:sz w:val="22"/>
        </w:rPr>
        <w:t>whom</w:t>
      </w:r>
      <w:proofErr w:type="spellEnd"/>
      <w:r w:rsidRPr="00BB4AD0">
        <w:rPr>
          <w:rFonts w:ascii="Segoe UI" w:hAnsi="Segoe UI" w:cs="Segoe UI"/>
          <w:sz w:val="22"/>
        </w:rPr>
        <w:t xml:space="preserve"> </w:t>
      </w:r>
      <w:proofErr w:type="spellStart"/>
      <w:r w:rsidRPr="00BB4AD0">
        <w:rPr>
          <w:rFonts w:ascii="Segoe UI" w:hAnsi="Segoe UI" w:cs="Segoe UI"/>
          <w:sz w:val="22"/>
        </w:rPr>
        <w:t>the</w:t>
      </w:r>
      <w:proofErr w:type="spellEnd"/>
      <w:r w:rsidRPr="00BB4AD0">
        <w:rPr>
          <w:rFonts w:ascii="Segoe UI" w:hAnsi="Segoe UI" w:cs="Segoe UI"/>
          <w:sz w:val="22"/>
        </w:rPr>
        <w:t xml:space="preserve"> </w:t>
      </w:r>
      <w:proofErr w:type="spellStart"/>
      <w:r w:rsidRPr="00BB4AD0">
        <w:rPr>
          <w:rFonts w:ascii="Segoe UI" w:hAnsi="Segoe UI" w:cs="Segoe UI"/>
          <w:sz w:val="22"/>
        </w:rPr>
        <w:t>client</w:t>
      </w:r>
      <w:proofErr w:type="spellEnd"/>
      <w:r w:rsidRPr="00BB4AD0">
        <w:rPr>
          <w:rFonts w:ascii="Segoe UI" w:hAnsi="Segoe UI" w:cs="Segoe UI"/>
          <w:sz w:val="22"/>
        </w:rPr>
        <w:t xml:space="preserve"> </w:t>
      </w:r>
      <w:proofErr w:type="spellStart"/>
      <w:r w:rsidRPr="00BB4AD0">
        <w:rPr>
          <w:rFonts w:ascii="Segoe UI" w:hAnsi="Segoe UI" w:cs="Segoe UI"/>
          <w:sz w:val="22"/>
        </w:rPr>
        <w:t>will</w:t>
      </w:r>
      <w:proofErr w:type="spellEnd"/>
      <w:r w:rsidRPr="00BB4AD0">
        <w:rPr>
          <w:rFonts w:ascii="Segoe UI" w:hAnsi="Segoe UI" w:cs="Segoe UI"/>
          <w:sz w:val="22"/>
        </w:rPr>
        <w:t xml:space="preserve"> </w:t>
      </w:r>
      <w:proofErr w:type="spellStart"/>
      <w:r w:rsidRPr="00BB4AD0">
        <w:rPr>
          <w:rFonts w:ascii="Segoe UI" w:hAnsi="Segoe UI" w:cs="Segoe UI"/>
          <w:sz w:val="22"/>
        </w:rPr>
        <w:t>communicate</w:t>
      </w:r>
      <w:proofErr w:type="spellEnd"/>
      <w:r w:rsidRPr="00BB4AD0">
        <w:rPr>
          <w:rFonts w:ascii="Segoe UI" w:hAnsi="Segoe UI" w:cs="Segoe UI"/>
          <w:sz w:val="22"/>
        </w:rPr>
        <w:t xml:space="preserve"> </w:t>
      </w:r>
      <w:proofErr w:type="spellStart"/>
      <w:r w:rsidRPr="00BB4AD0">
        <w:rPr>
          <w:rFonts w:ascii="Segoe UI" w:hAnsi="Segoe UI" w:cs="Segoe UI"/>
          <w:sz w:val="22"/>
        </w:rPr>
        <w:t>until</w:t>
      </w:r>
      <w:proofErr w:type="spellEnd"/>
      <w:r w:rsidRPr="00BB4AD0">
        <w:rPr>
          <w:rFonts w:ascii="Segoe UI" w:hAnsi="Segoe UI" w:cs="Segoe UI"/>
          <w:sz w:val="22"/>
        </w:rPr>
        <w:t xml:space="preserve"> a </w:t>
      </w:r>
      <w:proofErr w:type="spellStart"/>
      <w:r w:rsidRPr="00BB4AD0">
        <w:rPr>
          <w:rFonts w:ascii="Segoe UI" w:hAnsi="Segoe UI" w:cs="Segoe UI"/>
          <w:sz w:val="22"/>
        </w:rPr>
        <w:t>decision</w:t>
      </w:r>
      <w:proofErr w:type="spellEnd"/>
      <w:r w:rsidRPr="00BB4AD0">
        <w:rPr>
          <w:rFonts w:ascii="Segoe UI" w:hAnsi="Segoe UI" w:cs="Segoe UI"/>
          <w:sz w:val="22"/>
        </w:rPr>
        <w:t xml:space="preserve"> on </w:t>
      </w:r>
      <w:proofErr w:type="spellStart"/>
      <w:r w:rsidRPr="00BB4AD0">
        <w:rPr>
          <w:rFonts w:ascii="Segoe UI" w:hAnsi="Segoe UI" w:cs="Segoe UI"/>
          <w:sz w:val="22"/>
        </w:rPr>
        <w:t>the</w:t>
      </w:r>
      <w:proofErr w:type="spellEnd"/>
      <w:r w:rsidRPr="00BB4AD0">
        <w:rPr>
          <w:rFonts w:ascii="Segoe UI" w:hAnsi="Segoe UI" w:cs="Segoe UI"/>
          <w:sz w:val="22"/>
        </w:rPr>
        <w:t xml:space="preserve"> </w:t>
      </w:r>
      <w:proofErr w:type="spellStart"/>
      <w:r w:rsidRPr="00BB4AD0">
        <w:rPr>
          <w:rFonts w:ascii="Segoe UI" w:hAnsi="Segoe UI" w:cs="Segoe UI"/>
          <w:sz w:val="22"/>
        </w:rPr>
        <w:t>order</w:t>
      </w:r>
      <w:proofErr w:type="spellEnd"/>
      <w:r w:rsidRPr="00BB4AD0">
        <w:rPr>
          <w:rFonts w:ascii="Segoe UI" w:hAnsi="Segoe UI" w:cs="Segoe UI"/>
          <w:sz w:val="22"/>
        </w:rPr>
        <w:t xml:space="preserve"> is </w:t>
      </w:r>
      <w:proofErr w:type="spellStart"/>
      <w:r w:rsidRPr="00BB4AD0">
        <w:rPr>
          <w:rFonts w:ascii="Segoe UI" w:hAnsi="Segoe UI" w:cs="Segoe UI"/>
          <w:sz w:val="22"/>
        </w:rPr>
        <w:t>made</w:t>
      </w:r>
      <w:proofErr w:type="spellEnd"/>
      <w:r w:rsidRPr="00BB4AD0">
        <w:rPr>
          <w:rFonts w:ascii="Segoe UI" w:hAnsi="Segoe UI" w:cs="Segoe UI"/>
          <w:sz w:val="22"/>
        </w:rPr>
        <w:t xml:space="preserve">, </w:t>
      </w:r>
      <w:proofErr w:type="spellStart"/>
      <w:r w:rsidRPr="00BB4AD0">
        <w:rPr>
          <w:rFonts w:ascii="Segoe UI" w:hAnsi="Segoe UI" w:cs="Segoe UI"/>
          <w:sz w:val="22"/>
        </w:rPr>
        <w:t>otherwise</w:t>
      </w:r>
      <w:proofErr w:type="spellEnd"/>
      <w:r w:rsidRPr="00BB4AD0">
        <w:rPr>
          <w:rFonts w:ascii="Segoe UI" w:hAnsi="Segoe UI" w:cs="Segoe UI"/>
          <w:sz w:val="22"/>
        </w:rPr>
        <w:t xml:space="preserve"> </w:t>
      </w:r>
      <w:proofErr w:type="spellStart"/>
      <w:r w:rsidRPr="00BB4AD0">
        <w:rPr>
          <w:rFonts w:ascii="Segoe UI" w:hAnsi="Segoe UI" w:cs="Segoe UI"/>
          <w:sz w:val="22"/>
        </w:rPr>
        <w:t>the</w:t>
      </w:r>
      <w:proofErr w:type="spellEnd"/>
      <w:r w:rsidRPr="00BB4AD0">
        <w:rPr>
          <w:rFonts w:ascii="Segoe UI" w:hAnsi="Segoe UI" w:cs="Segoe UI"/>
          <w:sz w:val="22"/>
        </w:rPr>
        <w:t xml:space="preserve"> </w:t>
      </w:r>
      <w:proofErr w:type="spellStart"/>
      <w:r w:rsidRPr="00BB4AD0">
        <w:rPr>
          <w:rFonts w:ascii="Segoe UI" w:hAnsi="Segoe UI" w:cs="Segoe UI"/>
          <w:sz w:val="22"/>
        </w:rPr>
        <w:t>client</w:t>
      </w:r>
      <w:proofErr w:type="spellEnd"/>
      <w:r w:rsidRPr="00BB4AD0">
        <w:rPr>
          <w:rFonts w:ascii="Segoe UI" w:hAnsi="Segoe UI" w:cs="Segoe UI"/>
          <w:sz w:val="22"/>
        </w:rPr>
        <w:t xml:space="preserve"> </w:t>
      </w:r>
      <w:proofErr w:type="spellStart"/>
      <w:r w:rsidRPr="00BB4AD0">
        <w:rPr>
          <w:rFonts w:ascii="Segoe UI" w:hAnsi="Segoe UI" w:cs="Segoe UI"/>
          <w:sz w:val="22"/>
        </w:rPr>
        <w:t>will</w:t>
      </w:r>
      <w:proofErr w:type="spellEnd"/>
      <w:r w:rsidRPr="00BB4AD0">
        <w:rPr>
          <w:rFonts w:ascii="Segoe UI" w:hAnsi="Segoe UI" w:cs="Segoe UI"/>
          <w:sz w:val="22"/>
        </w:rPr>
        <w:t xml:space="preserve"> </w:t>
      </w:r>
      <w:proofErr w:type="spellStart"/>
      <w:r w:rsidRPr="00BB4AD0">
        <w:rPr>
          <w:rFonts w:ascii="Segoe UI" w:hAnsi="Segoe UI" w:cs="Segoe UI"/>
          <w:sz w:val="22"/>
        </w:rPr>
        <w:t>address</w:t>
      </w:r>
      <w:proofErr w:type="spellEnd"/>
      <w:r w:rsidRPr="00BB4AD0">
        <w:rPr>
          <w:rFonts w:ascii="Segoe UI" w:hAnsi="Segoe UI" w:cs="Segoe UI"/>
          <w:sz w:val="22"/>
        </w:rPr>
        <w:t xml:space="preserve"> </w:t>
      </w:r>
      <w:proofErr w:type="spellStart"/>
      <w:r w:rsidRPr="00BB4AD0">
        <w:rPr>
          <w:rFonts w:ascii="Segoe UI" w:hAnsi="Segoe UI" w:cs="Segoe UI"/>
          <w:sz w:val="22"/>
        </w:rPr>
        <w:t>all</w:t>
      </w:r>
      <w:proofErr w:type="spellEnd"/>
      <w:r w:rsidRPr="00BB4AD0">
        <w:rPr>
          <w:rFonts w:ascii="Segoe UI" w:hAnsi="Segoe UI" w:cs="Segoe UI"/>
          <w:sz w:val="22"/>
        </w:rPr>
        <w:t xml:space="preserve"> </w:t>
      </w:r>
      <w:proofErr w:type="spellStart"/>
      <w:r w:rsidRPr="00BB4AD0">
        <w:rPr>
          <w:rFonts w:ascii="Segoe UI" w:hAnsi="Segoe UI" w:cs="Segoe UI"/>
          <w:sz w:val="22"/>
        </w:rPr>
        <w:t>documents</w:t>
      </w:r>
      <w:proofErr w:type="spellEnd"/>
      <w:r w:rsidRPr="00BB4AD0">
        <w:rPr>
          <w:rFonts w:ascii="Segoe UI" w:hAnsi="Segoe UI" w:cs="Segoe UI"/>
          <w:sz w:val="22"/>
        </w:rPr>
        <w:t xml:space="preserve"> to </w:t>
      </w:r>
      <w:proofErr w:type="spellStart"/>
      <w:r w:rsidRPr="00BB4AD0">
        <w:rPr>
          <w:rFonts w:ascii="Segoe UI" w:hAnsi="Segoe UI" w:cs="Segoe UI"/>
          <w:sz w:val="22"/>
        </w:rPr>
        <w:t>all</w:t>
      </w:r>
      <w:proofErr w:type="spellEnd"/>
      <w:r w:rsidRPr="00BB4AD0">
        <w:rPr>
          <w:rFonts w:ascii="Segoe UI" w:hAnsi="Segoe UI" w:cs="Segoe UI"/>
          <w:sz w:val="22"/>
        </w:rPr>
        <w:t xml:space="preserve"> </w:t>
      </w:r>
      <w:proofErr w:type="spellStart"/>
      <w:r w:rsidRPr="00BB4AD0">
        <w:rPr>
          <w:rFonts w:ascii="Segoe UI" w:hAnsi="Segoe UI" w:cs="Segoe UI"/>
          <w:sz w:val="22"/>
        </w:rPr>
        <w:t>providers</w:t>
      </w:r>
      <w:proofErr w:type="spellEnd"/>
      <w:r w:rsidRPr="00BB4AD0">
        <w:rPr>
          <w:rFonts w:ascii="Segoe UI" w:hAnsi="Segoe UI" w:cs="Segoe UI"/>
          <w:sz w:val="22"/>
        </w:rPr>
        <w:t xml:space="preserve"> </w:t>
      </w:r>
      <w:proofErr w:type="spellStart"/>
      <w:r w:rsidRPr="00BB4AD0">
        <w:rPr>
          <w:rFonts w:ascii="Segoe UI" w:hAnsi="Segoe UI" w:cs="Segoe UI"/>
          <w:sz w:val="22"/>
        </w:rPr>
        <w:t>participating</w:t>
      </w:r>
      <w:proofErr w:type="spellEnd"/>
      <w:r w:rsidRPr="00BB4AD0">
        <w:rPr>
          <w:rFonts w:ascii="Segoe UI" w:hAnsi="Segoe UI" w:cs="Segoe UI"/>
          <w:sz w:val="22"/>
        </w:rPr>
        <w:t xml:space="preserve"> in </w:t>
      </w:r>
      <w:proofErr w:type="spellStart"/>
      <w:r w:rsidRPr="00BB4AD0">
        <w:rPr>
          <w:rFonts w:ascii="Segoe UI" w:hAnsi="Segoe UI" w:cs="Segoe UI"/>
          <w:sz w:val="22"/>
        </w:rPr>
        <w:t>the</w:t>
      </w:r>
      <w:proofErr w:type="spellEnd"/>
      <w:r w:rsidRPr="00BB4AD0">
        <w:rPr>
          <w:rFonts w:ascii="Segoe UI" w:hAnsi="Segoe UI" w:cs="Segoe UI"/>
          <w:sz w:val="22"/>
        </w:rPr>
        <w:t xml:space="preserve"> </w:t>
      </w:r>
      <w:proofErr w:type="spellStart"/>
      <w:r w:rsidRPr="00BB4AD0">
        <w:rPr>
          <w:rFonts w:ascii="Segoe UI" w:hAnsi="Segoe UI" w:cs="Segoe UI"/>
          <w:sz w:val="22"/>
        </w:rPr>
        <w:t>joint</w:t>
      </w:r>
      <w:proofErr w:type="spellEnd"/>
      <w:r w:rsidRPr="00BB4AD0">
        <w:rPr>
          <w:rFonts w:ascii="Segoe UI" w:hAnsi="Segoe UI" w:cs="Segoe UI"/>
          <w:sz w:val="22"/>
        </w:rPr>
        <w:t xml:space="preserve"> </w:t>
      </w:r>
      <w:proofErr w:type="spellStart"/>
      <w:r w:rsidRPr="00BB4AD0">
        <w:rPr>
          <w:rFonts w:ascii="Segoe UI" w:hAnsi="Segoe UI" w:cs="Segoe UI"/>
          <w:sz w:val="22"/>
        </w:rPr>
        <w:t>offer</w:t>
      </w:r>
      <w:proofErr w:type="spellEnd"/>
      <w:r w:rsidRPr="00BB4AD0">
        <w:rPr>
          <w:rFonts w:ascii="Segoe UI" w:hAnsi="Segoe UI" w:cs="Segoe UI"/>
          <w:sz w:val="22"/>
        </w:rPr>
        <w:t>.</w:t>
      </w:r>
    </w:p>
    <w:p w14:paraId="083FDFEA" w14:textId="77777777" w:rsidR="00E26A18" w:rsidRDefault="00E26A18" w:rsidP="00BB4AD0">
      <w:pPr>
        <w:spacing w:line="240" w:lineRule="auto"/>
        <w:jc w:val="both"/>
        <w:rPr>
          <w:rFonts w:ascii="Segoe UI" w:hAnsi="Segoe UI" w:cs="Segoe UI"/>
          <w:sz w:val="22"/>
        </w:rPr>
      </w:pPr>
    </w:p>
    <w:p w14:paraId="1992D10C" w14:textId="0538C463" w:rsidR="00F2217D" w:rsidRPr="00E1049A" w:rsidRDefault="00F2217D" w:rsidP="00556A06">
      <w:pPr>
        <w:pStyle w:val="Naslov1"/>
        <w:numPr>
          <w:ilvl w:val="0"/>
          <w:numId w:val="0"/>
        </w:numPr>
        <w:shd w:val="clear" w:color="auto" w:fill="DEEAF6" w:themeFill="accent5" w:themeFillTint="33"/>
        <w:spacing w:line="240" w:lineRule="auto"/>
        <w:rPr>
          <w:rFonts w:ascii="Segoe UI" w:hAnsi="Segoe UI" w:cs="Segoe UI"/>
          <w:sz w:val="28"/>
        </w:rPr>
      </w:pPr>
      <w:bookmarkStart w:id="13" w:name="_Toc92794352"/>
      <w:bookmarkStart w:id="14" w:name="_Toc92966425"/>
      <w:r>
        <w:rPr>
          <w:rFonts w:ascii="Segoe UI" w:hAnsi="Segoe UI" w:cs="Segoe UI"/>
          <w:sz w:val="28"/>
        </w:rPr>
        <w:t xml:space="preserve">1.8 </w:t>
      </w:r>
      <w:bookmarkEnd w:id="13"/>
      <w:bookmarkEnd w:id="14"/>
      <w:r w:rsidR="008224E5">
        <w:rPr>
          <w:rFonts w:ascii="Segoe UI" w:hAnsi="Segoe UI" w:cs="Segoe UI"/>
          <w:sz w:val="28"/>
        </w:rPr>
        <w:t>a bid involving subcontractors</w:t>
      </w:r>
    </w:p>
    <w:p w14:paraId="62D884EC" w14:textId="77777777" w:rsidR="008224E5" w:rsidRPr="00F95F2E" w:rsidRDefault="008224E5" w:rsidP="008224E5">
      <w:pPr>
        <w:spacing w:line="240" w:lineRule="auto"/>
        <w:jc w:val="both"/>
        <w:rPr>
          <w:rFonts w:ascii="Segoe UI" w:eastAsia="Times New Roman" w:hAnsi="Segoe UI" w:cs="Segoe UI"/>
          <w:sz w:val="21"/>
          <w:szCs w:val="21"/>
        </w:rPr>
      </w:pPr>
      <w:r w:rsidRPr="00F95F2E">
        <w:rPr>
          <w:rFonts w:ascii="Segoe UI" w:eastAsia="Times New Roman" w:hAnsi="Segoe UI" w:cs="Segoe UI"/>
          <w:sz w:val="21"/>
          <w:szCs w:val="21"/>
        </w:rPr>
        <w:t xml:space="preserve">In a </w:t>
      </w:r>
      <w:proofErr w:type="spellStart"/>
      <w:r w:rsidRPr="00F95F2E">
        <w:rPr>
          <w:rFonts w:ascii="Segoe UI" w:eastAsia="Times New Roman" w:hAnsi="Segoe UI" w:cs="Segoe UI"/>
          <w:sz w:val="21"/>
          <w:szCs w:val="21"/>
        </w:rPr>
        <w:t>subcontracting</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relationship</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the</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main</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Contractor</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transfers</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the</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execution</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of</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the</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whole</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or</w:t>
      </w:r>
      <w:proofErr w:type="spellEnd"/>
      <w:r w:rsidRPr="00F95F2E">
        <w:rPr>
          <w:rFonts w:ascii="Segoe UI" w:eastAsia="Times New Roman" w:hAnsi="Segoe UI" w:cs="Segoe UI"/>
          <w:sz w:val="21"/>
          <w:szCs w:val="21"/>
        </w:rPr>
        <w:t xml:space="preserve"> a part </w:t>
      </w:r>
      <w:proofErr w:type="spellStart"/>
      <w:r w:rsidRPr="00F95F2E">
        <w:rPr>
          <w:rFonts w:ascii="Segoe UI" w:eastAsia="Times New Roman" w:hAnsi="Segoe UI" w:cs="Segoe UI"/>
          <w:sz w:val="21"/>
          <w:szCs w:val="21"/>
        </w:rPr>
        <w:t>of</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the</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awarded</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public</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contract</w:t>
      </w:r>
      <w:proofErr w:type="spellEnd"/>
      <w:r w:rsidRPr="00F95F2E">
        <w:rPr>
          <w:rFonts w:ascii="Segoe UI" w:eastAsia="Times New Roman" w:hAnsi="Segoe UI" w:cs="Segoe UI"/>
          <w:sz w:val="21"/>
          <w:szCs w:val="21"/>
        </w:rPr>
        <w:t xml:space="preserve"> to a </w:t>
      </w:r>
      <w:proofErr w:type="spellStart"/>
      <w:r w:rsidRPr="00F95F2E">
        <w:rPr>
          <w:rFonts w:ascii="Segoe UI" w:eastAsia="Times New Roman" w:hAnsi="Segoe UI" w:cs="Segoe UI"/>
          <w:sz w:val="21"/>
          <w:szCs w:val="21"/>
        </w:rPr>
        <w:t>third</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party</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namely</w:t>
      </w:r>
      <w:proofErr w:type="spellEnd"/>
      <w:r w:rsidRPr="00F95F2E">
        <w:rPr>
          <w:rFonts w:ascii="Segoe UI" w:eastAsia="Times New Roman" w:hAnsi="Segoe UI" w:cs="Segoe UI"/>
          <w:sz w:val="21"/>
          <w:szCs w:val="21"/>
        </w:rPr>
        <w:t xml:space="preserve">, a </w:t>
      </w:r>
      <w:proofErr w:type="spellStart"/>
      <w:r w:rsidRPr="00F95F2E">
        <w:rPr>
          <w:rFonts w:ascii="Segoe UI" w:eastAsia="Times New Roman" w:hAnsi="Segoe UI" w:cs="Segoe UI"/>
          <w:sz w:val="21"/>
          <w:szCs w:val="21"/>
        </w:rPr>
        <w:t>Subcontractor</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The</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definition</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of</w:t>
      </w:r>
      <w:proofErr w:type="spellEnd"/>
      <w:r w:rsidRPr="00F95F2E">
        <w:rPr>
          <w:rFonts w:ascii="Segoe UI" w:eastAsia="Times New Roman" w:hAnsi="Segoe UI" w:cs="Segoe UI"/>
          <w:sz w:val="21"/>
          <w:szCs w:val="21"/>
        </w:rPr>
        <w:t xml:space="preserve"> a </w:t>
      </w:r>
      <w:proofErr w:type="spellStart"/>
      <w:r w:rsidRPr="00F95F2E">
        <w:rPr>
          <w:rFonts w:ascii="Segoe UI" w:eastAsia="Times New Roman" w:hAnsi="Segoe UI" w:cs="Segoe UI"/>
          <w:sz w:val="21"/>
          <w:szCs w:val="21"/>
        </w:rPr>
        <w:t>Subcontractor</w:t>
      </w:r>
      <w:proofErr w:type="spellEnd"/>
      <w:r w:rsidRPr="00F95F2E">
        <w:rPr>
          <w:rFonts w:ascii="Segoe UI" w:eastAsia="Times New Roman" w:hAnsi="Segoe UI" w:cs="Segoe UI"/>
          <w:sz w:val="21"/>
          <w:szCs w:val="21"/>
        </w:rPr>
        <w:t xml:space="preserve"> is </w:t>
      </w:r>
      <w:proofErr w:type="spellStart"/>
      <w:r w:rsidRPr="00F95F2E">
        <w:rPr>
          <w:rFonts w:ascii="Segoe UI" w:eastAsia="Times New Roman" w:hAnsi="Segoe UI" w:cs="Segoe UI"/>
          <w:sz w:val="21"/>
          <w:szCs w:val="21"/>
        </w:rPr>
        <w:t>given</w:t>
      </w:r>
      <w:proofErr w:type="spellEnd"/>
      <w:r w:rsidRPr="00F95F2E">
        <w:rPr>
          <w:rFonts w:ascii="Segoe UI" w:eastAsia="Times New Roman" w:hAnsi="Segoe UI" w:cs="Segoe UI"/>
          <w:sz w:val="21"/>
          <w:szCs w:val="21"/>
        </w:rPr>
        <w:t xml:space="preserve"> in </w:t>
      </w:r>
      <w:proofErr w:type="spellStart"/>
      <w:r w:rsidRPr="00F95F2E">
        <w:rPr>
          <w:rFonts w:ascii="Segoe UI" w:eastAsia="Times New Roman" w:hAnsi="Segoe UI" w:cs="Segoe UI"/>
          <w:sz w:val="21"/>
          <w:szCs w:val="21"/>
        </w:rPr>
        <w:t>point</w:t>
      </w:r>
      <w:proofErr w:type="spellEnd"/>
      <w:r w:rsidRPr="00F95F2E">
        <w:rPr>
          <w:rFonts w:ascii="Segoe UI" w:eastAsia="Times New Roman" w:hAnsi="Segoe UI" w:cs="Segoe UI"/>
          <w:sz w:val="21"/>
          <w:szCs w:val="21"/>
        </w:rPr>
        <w:t xml:space="preserve"> 1 </w:t>
      </w:r>
      <w:proofErr w:type="spellStart"/>
      <w:r w:rsidRPr="00F95F2E">
        <w:rPr>
          <w:rFonts w:ascii="Segoe UI" w:eastAsia="Times New Roman" w:hAnsi="Segoe UI" w:cs="Segoe UI"/>
          <w:sz w:val="21"/>
          <w:szCs w:val="21"/>
        </w:rPr>
        <w:t>of</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Article</w:t>
      </w:r>
      <w:proofErr w:type="spellEnd"/>
      <w:r w:rsidRPr="00F95F2E">
        <w:rPr>
          <w:rFonts w:ascii="Segoe UI" w:eastAsia="Times New Roman" w:hAnsi="Segoe UI" w:cs="Segoe UI"/>
          <w:sz w:val="21"/>
          <w:szCs w:val="21"/>
        </w:rPr>
        <w:t xml:space="preserve"> 94 </w:t>
      </w:r>
      <w:proofErr w:type="spellStart"/>
      <w:r w:rsidRPr="00F95F2E">
        <w:rPr>
          <w:rFonts w:ascii="Segoe UI" w:eastAsia="Times New Roman" w:hAnsi="Segoe UI" w:cs="Segoe UI"/>
          <w:sz w:val="21"/>
          <w:szCs w:val="21"/>
        </w:rPr>
        <w:t>of</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the</w:t>
      </w:r>
      <w:proofErr w:type="spellEnd"/>
      <w:r w:rsidRPr="00F95F2E">
        <w:rPr>
          <w:rFonts w:ascii="Segoe UI" w:eastAsia="Times New Roman" w:hAnsi="Segoe UI" w:cs="Segoe UI"/>
          <w:sz w:val="21"/>
          <w:szCs w:val="21"/>
        </w:rPr>
        <w:t xml:space="preserve"> PPA-3. </w:t>
      </w:r>
      <w:proofErr w:type="spellStart"/>
      <w:r w:rsidRPr="00F95F2E">
        <w:rPr>
          <w:rFonts w:ascii="Segoe UI" w:eastAsia="Times New Roman" w:hAnsi="Segoe UI" w:cs="Segoe UI"/>
          <w:sz w:val="21"/>
          <w:szCs w:val="21"/>
        </w:rPr>
        <w:t>The</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Bidder</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can</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perform</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the</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award</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of</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the</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contract</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alone</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or</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together</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with</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Subcontractor</w:t>
      </w:r>
      <w:proofErr w:type="spellEnd"/>
      <w:r w:rsidRPr="00F95F2E">
        <w:rPr>
          <w:rFonts w:ascii="Segoe UI" w:eastAsia="Times New Roman" w:hAnsi="Segoe UI" w:cs="Segoe UI"/>
          <w:sz w:val="21"/>
          <w:szCs w:val="21"/>
        </w:rPr>
        <w:t>(s).</w:t>
      </w:r>
    </w:p>
    <w:p w14:paraId="27703145" w14:textId="77777777" w:rsidR="008224E5" w:rsidRPr="00CC07A7" w:rsidRDefault="008224E5" w:rsidP="008224E5">
      <w:pPr>
        <w:spacing w:line="240" w:lineRule="auto"/>
        <w:jc w:val="both"/>
        <w:rPr>
          <w:rFonts w:ascii="Segoe UI" w:eastAsia="Times New Roman" w:hAnsi="Segoe UI" w:cs="Segoe UI"/>
          <w:sz w:val="12"/>
          <w:szCs w:val="12"/>
        </w:rPr>
      </w:pPr>
    </w:p>
    <w:p w14:paraId="161EEE40" w14:textId="77777777" w:rsidR="008224E5" w:rsidRPr="00F95F2E" w:rsidRDefault="008224E5" w:rsidP="008224E5">
      <w:pPr>
        <w:spacing w:line="240" w:lineRule="auto"/>
        <w:jc w:val="both"/>
        <w:rPr>
          <w:rFonts w:ascii="Segoe UI" w:eastAsia="Times New Roman" w:hAnsi="Segoe UI" w:cs="Segoe UI"/>
          <w:sz w:val="21"/>
          <w:szCs w:val="21"/>
        </w:rPr>
      </w:pPr>
      <w:proofErr w:type="spellStart"/>
      <w:r w:rsidRPr="00F95F2E">
        <w:rPr>
          <w:rFonts w:ascii="Segoe UI" w:eastAsia="Times New Roman" w:hAnsi="Segoe UI" w:cs="Segoe UI"/>
          <w:sz w:val="21"/>
          <w:szCs w:val="21"/>
        </w:rPr>
        <w:t>If</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the</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tenderer</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offers</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the</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execution</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of</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the</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contract</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by</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Subcontractor</w:t>
      </w:r>
      <w:proofErr w:type="spellEnd"/>
      <w:r w:rsidRPr="00F95F2E">
        <w:rPr>
          <w:rFonts w:ascii="Segoe UI" w:eastAsia="Times New Roman" w:hAnsi="Segoe UI" w:cs="Segoe UI"/>
          <w:sz w:val="21"/>
          <w:szCs w:val="21"/>
        </w:rPr>
        <w:t xml:space="preserve">(s), it is </w:t>
      </w:r>
      <w:proofErr w:type="spellStart"/>
      <w:r w:rsidRPr="00F95F2E">
        <w:rPr>
          <w:rFonts w:ascii="Segoe UI" w:eastAsia="Times New Roman" w:hAnsi="Segoe UI" w:cs="Segoe UI"/>
          <w:sz w:val="21"/>
          <w:szCs w:val="21"/>
        </w:rPr>
        <w:t>required</w:t>
      </w:r>
      <w:proofErr w:type="spellEnd"/>
      <w:r w:rsidRPr="00F95F2E">
        <w:rPr>
          <w:rFonts w:ascii="Segoe UI" w:eastAsia="Times New Roman" w:hAnsi="Segoe UI" w:cs="Segoe UI"/>
          <w:sz w:val="21"/>
          <w:szCs w:val="21"/>
        </w:rPr>
        <w:t xml:space="preserve"> to:</w:t>
      </w:r>
    </w:p>
    <w:p w14:paraId="7422955D" w14:textId="72E77AEA" w:rsidR="008224E5" w:rsidRPr="00F95F2E" w:rsidRDefault="008224E5" w:rsidP="00E424C3">
      <w:pPr>
        <w:pStyle w:val="Odstavekseznama"/>
        <w:numPr>
          <w:ilvl w:val="0"/>
          <w:numId w:val="11"/>
        </w:numPr>
        <w:spacing w:line="240" w:lineRule="auto"/>
        <w:rPr>
          <w:rFonts w:ascii="Segoe UI" w:eastAsia="Times New Roman" w:hAnsi="Segoe UI" w:cs="Segoe UI"/>
          <w:sz w:val="21"/>
          <w:szCs w:val="21"/>
        </w:rPr>
      </w:pPr>
      <w:proofErr w:type="spellStart"/>
      <w:r w:rsidRPr="00F95F2E">
        <w:rPr>
          <w:rFonts w:ascii="Segoe UI" w:eastAsia="Times New Roman" w:hAnsi="Segoe UI" w:cs="Segoe UI"/>
          <w:sz w:val="21"/>
          <w:szCs w:val="21"/>
        </w:rPr>
        <w:t>provide</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the</w:t>
      </w:r>
      <w:proofErr w:type="spellEnd"/>
      <w:r w:rsidRPr="00F95F2E">
        <w:rPr>
          <w:rFonts w:ascii="Segoe UI" w:eastAsia="Times New Roman" w:hAnsi="Segoe UI" w:cs="Segoe UI"/>
          <w:sz w:val="21"/>
          <w:szCs w:val="21"/>
        </w:rPr>
        <w:t xml:space="preserve"> list </w:t>
      </w:r>
      <w:proofErr w:type="spellStart"/>
      <w:r w:rsidRPr="00F95F2E">
        <w:rPr>
          <w:rFonts w:ascii="Segoe UI" w:eastAsia="Times New Roman" w:hAnsi="Segoe UI" w:cs="Segoe UI"/>
          <w:sz w:val="21"/>
          <w:szCs w:val="21"/>
        </w:rPr>
        <w:t>of</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all</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the</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Subcontractors</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b/>
          <w:bCs/>
          <w:sz w:val="21"/>
          <w:szCs w:val="21"/>
        </w:rPr>
        <w:t>each</w:t>
      </w:r>
      <w:proofErr w:type="spellEnd"/>
      <w:r w:rsidRPr="00F95F2E">
        <w:rPr>
          <w:rFonts w:ascii="Segoe UI" w:eastAsia="Times New Roman" w:hAnsi="Segoe UI" w:cs="Segoe UI"/>
          <w:b/>
          <w:bCs/>
          <w:sz w:val="21"/>
          <w:szCs w:val="21"/>
        </w:rPr>
        <w:t xml:space="preserve"> </w:t>
      </w:r>
      <w:proofErr w:type="spellStart"/>
      <w:r w:rsidRPr="00F95F2E">
        <w:rPr>
          <w:rFonts w:ascii="Segoe UI" w:eastAsia="Times New Roman" w:hAnsi="Segoe UI" w:cs="Segoe UI"/>
          <w:b/>
          <w:bCs/>
          <w:sz w:val="21"/>
          <w:szCs w:val="21"/>
        </w:rPr>
        <w:t>Subcontractor</w:t>
      </w:r>
      <w:proofErr w:type="spellEnd"/>
      <w:r w:rsidRPr="00F95F2E">
        <w:rPr>
          <w:rFonts w:ascii="Segoe UI" w:eastAsia="Times New Roman" w:hAnsi="Segoe UI" w:cs="Segoe UI"/>
          <w:b/>
          <w:bCs/>
          <w:sz w:val="21"/>
          <w:szCs w:val="21"/>
        </w:rPr>
        <w:t xml:space="preserve"> </w:t>
      </w:r>
      <w:proofErr w:type="spellStart"/>
      <w:r w:rsidRPr="00F95F2E">
        <w:rPr>
          <w:rFonts w:ascii="Segoe UI" w:eastAsia="Times New Roman" w:hAnsi="Segoe UI" w:cs="Segoe UI"/>
          <w:b/>
          <w:bCs/>
          <w:sz w:val="21"/>
          <w:szCs w:val="21"/>
        </w:rPr>
        <w:t>must</w:t>
      </w:r>
      <w:proofErr w:type="spellEnd"/>
      <w:r w:rsidRPr="00F95F2E">
        <w:rPr>
          <w:rFonts w:ascii="Segoe UI" w:eastAsia="Times New Roman" w:hAnsi="Segoe UI" w:cs="Segoe UI"/>
          <w:b/>
          <w:bCs/>
          <w:sz w:val="21"/>
          <w:szCs w:val="21"/>
        </w:rPr>
        <w:t xml:space="preserve"> </w:t>
      </w:r>
      <w:proofErr w:type="spellStart"/>
      <w:r w:rsidRPr="00F95F2E">
        <w:rPr>
          <w:rFonts w:ascii="Segoe UI" w:eastAsia="Times New Roman" w:hAnsi="Segoe UI" w:cs="Segoe UI"/>
          <w:b/>
          <w:bCs/>
          <w:sz w:val="21"/>
          <w:szCs w:val="21"/>
        </w:rPr>
        <w:t>meet</w:t>
      </w:r>
      <w:proofErr w:type="spellEnd"/>
      <w:r w:rsidRPr="00F95F2E">
        <w:rPr>
          <w:rFonts w:ascii="Segoe UI" w:eastAsia="Times New Roman" w:hAnsi="Segoe UI" w:cs="Segoe UI"/>
          <w:b/>
          <w:bCs/>
          <w:sz w:val="21"/>
          <w:szCs w:val="21"/>
        </w:rPr>
        <w:t xml:space="preserve"> </w:t>
      </w:r>
      <w:proofErr w:type="spellStart"/>
      <w:r w:rsidRPr="00F95F2E">
        <w:rPr>
          <w:rFonts w:ascii="Segoe UI" w:eastAsia="Times New Roman" w:hAnsi="Segoe UI" w:cs="Segoe UI"/>
          <w:b/>
          <w:bCs/>
          <w:sz w:val="21"/>
          <w:szCs w:val="21"/>
        </w:rPr>
        <w:t>all</w:t>
      </w:r>
      <w:proofErr w:type="spellEnd"/>
      <w:r w:rsidRPr="00F95F2E">
        <w:rPr>
          <w:rFonts w:ascii="Segoe UI" w:eastAsia="Times New Roman" w:hAnsi="Segoe UI" w:cs="Segoe UI"/>
          <w:b/>
          <w:bCs/>
          <w:sz w:val="21"/>
          <w:szCs w:val="21"/>
        </w:rPr>
        <w:t xml:space="preserve"> </w:t>
      </w:r>
      <w:proofErr w:type="spellStart"/>
      <w:r w:rsidRPr="00F95F2E">
        <w:rPr>
          <w:rFonts w:ascii="Segoe UI" w:eastAsia="Times New Roman" w:hAnsi="Segoe UI" w:cs="Segoe UI"/>
          <w:b/>
          <w:bCs/>
          <w:sz w:val="21"/>
          <w:szCs w:val="21"/>
        </w:rPr>
        <w:t>the</w:t>
      </w:r>
      <w:proofErr w:type="spellEnd"/>
      <w:r w:rsidRPr="00F95F2E">
        <w:rPr>
          <w:rFonts w:ascii="Segoe UI" w:eastAsia="Times New Roman" w:hAnsi="Segoe UI" w:cs="Segoe UI"/>
          <w:b/>
          <w:bCs/>
          <w:sz w:val="21"/>
          <w:szCs w:val="21"/>
        </w:rPr>
        <w:t xml:space="preserve"> </w:t>
      </w:r>
      <w:proofErr w:type="spellStart"/>
      <w:r w:rsidRPr="00F95F2E">
        <w:rPr>
          <w:rFonts w:ascii="Segoe UI" w:eastAsia="Times New Roman" w:hAnsi="Segoe UI" w:cs="Segoe UI"/>
          <w:b/>
          <w:bCs/>
          <w:sz w:val="21"/>
          <w:szCs w:val="21"/>
        </w:rPr>
        <w:t>requirements</w:t>
      </w:r>
      <w:proofErr w:type="spellEnd"/>
      <w:r w:rsidRPr="00F95F2E">
        <w:rPr>
          <w:rFonts w:ascii="Segoe UI" w:eastAsia="Times New Roman" w:hAnsi="Segoe UI" w:cs="Segoe UI"/>
          <w:b/>
          <w:bCs/>
          <w:sz w:val="21"/>
          <w:szCs w:val="21"/>
        </w:rPr>
        <w:t xml:space="preserve"> </w:t>
      </w:r>
      <w:proofErr w:type="spellStart"/>
      <w:r w:rsidRPr="00F95F2E">
        <w:rPr>
          <w:rFonts w:ascii="Segoe UI" w:eastAsia="Times New Roman" w:hAnsi="Segoe UI" w:cs="Segoe UI"/>
          <w:b/>
          <w:bCs/>
          <w:sz w:val="21"/>
          <w:szCs w:val="21"/>
        </w:rPr>
        <w:t>under</w:t>
      </w:r>
      <w:proofErr w:type="spellEnd"/>
      <w:r w:rsidRPr="00F95F2E">
        <w:rPr>
          <w:rFonts w:ascii="Segoe UI" w:eastAsia="Times New Roman" w:hAnsi="Segoe UI" w:cs="Segoe UI"/>
          <w:b/>
          <w:bCs/>
          <w:sz w:val="21"/>
          <w:szCs w:val="21"/>
        </w:rPr>
        <w:t xml:space="preserve"> </w:t>
      </w:r>
      <w:proofErr w:type="spellStart"/>
      <w:r w:rsidRPr="00F95F2E">
        <w:rPr>
          <w:rFonts w:ascii="Segoe UI" w:eastAsia="Times New Roman" w:hAnsi="Segoe UI" w:cs="Segoe UI"/>
          <w:b/>
          <w:bCs/>
          <w:sz w:val="21"/>
          <w:szCs w:val="21"/>
        </w:rPr>
        <w:t>point</w:t>
      </w:r>
      <w:proofErr w:type="spellEnd"/>
      <w:r w:rsidRPr="00F95F2E">
        <w:rPr>
          <w:rFonts w:ascii="Segoe UI" w:eastAsia="Times New Roman" w:hAnsi="Segoe UI" w:cs="Segoe UI"/>
          <w:b/>
          <w:bCs/>
          <w:sz w:val="21"/>
          <w:szCs w:val="21"/>
        </w:rPr>
        <w:t xml:space="preserve"> </w:t>
      </w:r>
      <w:r w:rsidR="00C03644" w:rsidRPr="00F95F2E">
        <w:rPr>
          <w:rFonts w:ascii="Segoe UI" w:eastAsia="Times New Roman" w:hAnsi="Segoe UI" w:cs="Segoe UI"/>
          <w:b/>
          <w:bCs/>
          <w:sz w:val="21"/>
          <w:szCs w:val="21"/>
        </w:rPr>
        <w:t>1.13</w:t>
      </w:r>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and</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the</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type</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of</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work</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that</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the</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Subcontractor</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will</w:t>
      </w:r>
      <w:proofErr w:type="spellEnd"/>
      <w:r w:rsidRPr="00F95F2E">
        <w:rPr>
          <w:rFonts w:ascii="Segoe UI" w:eastAsia="Times New Roman" w:hAnsi="Segoe UI" w:cs="Segoe UI"/>
          <w:sz w:val="21"/>
          <w:szCs w:val="21"/>
        </w:rPr>
        <w:t xml:space="preserve"> be </w:t>
      </w:r>
      <w:proofErr w:type="spellStart"/>
      <w:r w:rsidRPr="00F95F2E">
        <w:rPr>
          <w:rFonts w:ascii="Segoe UI" w:eastAsia="Times New Roman" w:hAnsi="Segoe UI" w:cs="Segoe UI"/>
          <w:sz w:val="21"/>
          <w:szCs w:val="21"/>
        </w:rPr>
        <w:t>undertaking</w:t>
      </w:r>
      <w:proofErr w:type="spellEnd"/>
      <w:r w:rsidRPr="00F95F2E">
        <w:rPr>
          <w:rFonts w:ascii="Segoe UI" w:eastAsia="Times New Roman" w:hAnsi="Segoe UI" w:cs="Segoe UI"/>
          <w:sz w:val="21"/>
          <w:szCs w:val="21"/>
        </w:rPr>
        <w:t>,</w:t>
      </w:r>
    </w:p>
    <w:p w14:paraId="301AFDBF" w14:textId="77777777" w:rsidR="008224E5" w:rsidRPr="00F95F2E" w:rsidRDefault="008224E5" w:rsidP="00E424C3">
      <w:pPr>
        <w:pStyle w:val="Odstavekseznama"/>
        <w:numPr>
          <w:ilvl w:val="0"/>
          <w:numId w:val="11"/>
        </w:numPr>
        <w:spacing w:line="240" w:lineRule="auto"/>
        <w:rPr>
          <w:rFonts w:ascii="Segoe UI" w:eastAsia="Times New Roman" w:hAnsi="Segoe UI" w:cs="Segoe UI"/>
          <w:sz w:val="21"/>
          <w:szCs w:val="21"/>
        </w:rPr>
      </w:pPr>
      <w:proofErr w:type="spellStart"/>
      <w:r w:rsidRPr="00F95F2E">
        <w:rPr>
          <w:rFonts w:ascii="Segoe UI" w:eastAsia="Times New Roman" w:hAnsi="Segoe UI" w:cs="Segoe UI"/>
          <w:sz w:val="21"/>
          <w:szCs w:val="21"/>
        </w:rPr>
        <w:t>provide</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the</w:t>
      </w:r>
      <w:proofErr w:type="spellEnd"/>
      <w:r w:rsidRPr="00F95F2E">
        <w:rPr>
          <w:rFonts w:ascii="Segoe UI" w:eastAsia="Times New Roman" w:hAnsi="Segoe UI" w:cs="Segoe UI"/>
          <w:sz w:val="21"/>
          <w:szCs w:val="21"/>
        </w:rPr>
        <w:t xml:space="preserve"> list </w:t>
      </w:r>
      <w:proofErr w:type="spellStart"/>
      <w:r w:rsidRPr="00F95F2E">
        <w:rPr>
          <w:rFonts w:ascii="Segoe UI" w:eastAsia="Times New Roman" w:hAnsi="Segoe UI" w:cs="Segoe UI"/>
          <w:sz w:val="21"/>
          <w:szCs w:val="21"/>
        </w:rPr>
        <w:t>of</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contact</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information</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and</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the</w:t>
      </w:r>
      <w:proofErr w:type="spellEnd"/>
      <w:r w:rsidRPr="00F95F2E">
        <w:rPr>
          <w:rFonts w:ascii="Segoe UI" w:eastAsia="Times New Roman" w:hAnsi="Segoe UI" w:cs="Segoe UI"/>
          <w:sz w:val="21"/>
          <w:szCs w:val="21"/>
        </w:rPr>
        <w:t xml:space="preserve"> legal </w:t>
      </w:r>
      <w:proofErr w:type="spellStart"/>
      <w:r w:rsidRPr="00F95F2E">
        <w:rPr>
          <w:rFonts w:ascii="Segoe UI" w:eastAsia="Times New Roman" w:hAnsi="Segoe UI" w:cs="Segoe UI"/>
          <w:sz w:val="21"/>
          <w:szCs w:val="21"/>
        </w:rPr>
        <w:t>representatives</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of</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the</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Subcontractors</w:t>
      </w:r>
      <w:proofErr w:type="spellEnd"/>
      <w:r w:rsidRPr="00F95F2E">
        <w:rPr>
          <w:rFonts w:ascii="Segoe UI" w:eastAsia="Times New Roman" w:hAnsi="Segoe UI" w:cs="Segoe UI"/>
          <w:sz w:val="21"/>
          <w:szCs w:val="21"/>
        </w:rPr>
        <w:t>,</w:t>
      </w:r>
    </w:p>
    <w:p w14:paraId="11265171" w14:textId="77777777" w:rsidR="008224E5" w:rsidRPr="00F95F2E" w:rsidRDefault="008224E5" w:rsidP="00E424C3">
      <w:pPr>
        <w:pStyle w:val="Odstavekseznama"/>
        <w:numPr>
          <w:ilvl w:val="0"/>
          <w:numId w:val="11"/>
        </w:numPr>
        <w:spacing w:line="240" w:lineRule="auto"/>
        <w:rPr>
          <w:rFonts w:ascii="Segoe UI" w:eastAsia="Times New Roman" w:hAnsi="Segoe UI" w:cs="Segoe UI"/>
          <w:sz w:val="21"/>
          <w:szCs w:val="21"/>
        </w:rPr>
      </w:pPr>
      <w:proofErr w:type="spellStart"/>
      <w:r w:rsidRPr="00F95F2E">
        <w:rPr>
          <w:rFonts w:ascii="Segoe UI" w:eastAsia="Times New Roman" w:hAnsi="Segoe UI" w:cs="Segoe UI"/>
          <w:sz w:val="21"/>
          <w:szCs w:val="21"/>
        </w:rPr>
        <w:t>complete</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Declaration</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of</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compliance</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with</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the</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conditions</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for</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the</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Economic</w:t>
      </w:r>
      <w:proofErr w:type="spellEnd"/>
      <w:r w:rsidRPr="00F95F2E">
        <w:rPr>
          <w:rFonts w:ascii="Segoe UI" w:eastAsia="Times New Roman" w:hAnsi="Segoe UI" w:cs="Segoe UI"/>
          <w:sz w:val="21"/>
          <w:szCs w:val="21"/>
        </w:rPr>
        <w:t xml:space="preserve"> Operator </w:t>
      </w:r>
      <w:proofErr w:type="spellStart"/>
      <w:r w:rsidRPr="00F95F2E">
        <w:rPr>
          <w:rFonts w:ascii="Segoe UI" w:eastAsia="Times New Roman" w:hAnsi="Segoe UI" w:cs="Segoe UI"/>
          <w:sz w:val="21"/>
          <w:szCs w:val="21"/>
        </w:rPr>
        <w:t>for</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each</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Subcontractor</w:t>
      </w:r>
      <w:proofErr w:type="spellEnd"/>
      <w:r w:rsidRPr="00F95F2E">
        <w:rPr>
          <w:rFonts w:ascii="Segoe UI" w:eastAsia="Times New Roman" w:hAnsi="Segoe UI" w:cs="Segoe UI"/>
          <w:sz w:val="21"/>
          <w:szCs w:val="21"/>
        </w:rPr>
        <w:t>,</w:t>
      </w:r>
    </w:p>
    <w:p w14:paraId="2F7A1CFC" w14:textId="3E2F6FD7" w:rsidR="008224E5" w:rsidRPr="00F95F2E" w:rsidRDefault="008224E5" w:rsidP="00E424C3">
      <w:pPr>
        <w:pStyle w:val="Odstavekseznama"/>
        <w:numPr>
          <w:ilvl w:val="0"/>
          <w:numId w:val="11"/>
        </w:numPr>
        <w:spacing w:line="240" w:lineRule="auto"/>
        <w:rPr>
          <w:rFonts w:ascii="Segoe UI" w:eastAsia="Times New Roman" w:hAnsi="Segoe UI" w:cs="Segoe UI"/>
          <w:sz w:val="21"/>
          <w:szCs w:val="21"/>
        </w:rPr>
      </w:pPr>
      <w:proofErr w:type="spellStart"/>
      <w:r w:rsidRPr="00F95F2E">
        <w:rPr>
          <w:rFonts w:ascii="Segoe UI" w:eastAsia="Times New Roman" w:hAnsi="Segoe UI" w:cs="Segoe UI"/>
          <w:sz w:val="21"/>
          <w:szCs w:val="21"/>
        </w:rPr>
        <w:t>complete</w:t>
      </w:r>
      <w:proofErr w:type="spellEnd"/>
      <w:r w:rsidRPr="00F95F2E">
        <w:rPr>
          <w:rFonts w:ascii="Segoe UI" w:eastAsia="Times New Roman" w:hAnsi="Segoe UI" w:cs="Segoe UI"/>
          <w:sz w:val="21"/>
          <w:szCs w:val="21"/>
        </w:rPr>
        <w:t xml:space="preserve"> FORM </w:t>
      </w:r>
      <w:r w:rsidR="00F66B8A" w:rsidRPr="00F95F2E">
        <w:rPr>
          <w:rFonts w:ascii="Segoe UI" w:eastAsia="Times New Roman" w:hAnsi="Segoe UI" w:cs="Segoe UI"/>
          <w:sz w:val="21"/>
          <w:szCs w:val="21"/>
        </w:rPr>
        <w:t>2.2</w:t>
      </w:r>
      <w:r w:rsidRPr="00F95F2E">
        <w:rPr>
          <w:rFonts w:ascii="Segoe UI" w:eastAsia="Times New Roman" w:hAnsi="Segoe UI" w:cs="Segoe UI"/>
          <w:sz w:val="21"/>
          <w:szCs w:val="21"/>
        </w:rPr>
        <w:t xml:space="preserve"> – </w:t>
      </w:r>
      <w:proofErr w:type="spellStart"/>
      <w:r w:rsidRPr="00F95F2E">
        <w:rPr>
          <w:rFonts w:ascii="Segoe UI" w:eastAsia="Times New Roman" w:hAnsi="Segoe UI" w:cs="Segoe UI"/>
          <w:sz w:val="21"/>
          <w:szCs w:val="21"/>
        </w:rPr>
        <w:t>The</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Subcontractor’s</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authorisation</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relating</w:t>
      </w:r>
      <w:proofErr w:type="spellEnd"/>
      <w:r w:rsidRPr="00F95F2E">
        <w:rPr>
          <w:rFonts w:ascii="Segoe UI" w:eastAsia="Times New Roman" w:hAnsi="Segoe UI" w:cs="Segoe UI"/>
          <w:sz w:val="21"/>
          <w:szCs w:val="21"/>
        </w:rPr>
        <w:t xml:space="preserve"> to </w:t>
      </w:r>
      <w:proofErr w:type="spellStart"/>
      <w:r w:rsidRPr="00F95F2E">
        <w:rPr>
          <w:rFonts w:ascii="Segoe UI" w:eastAsia="Times New Roman" w:hAnsi="Segoe UI" w:cs="Segoe UI"/>
          <w:sz w:val="21"/>
          <w:szCs w:val="21"/>
        </w:rPr>
        <w:t>direct</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payments</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made</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by</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the</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Contracting</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Authority</w:t>
      </w:r>
      <w:proofErr w:type="spellEnd"/>
      <w:r w:rsidRPr="00F95F2E">
        <w:rPr>
          <w:rFonts w:ascii="Segoe UI" w:eastAsia="Times New Roman" w:hAnsi="Segoe UI" w:cs="Segoe UI"/>
          <w:sz w:val="21"/>
          <w:szCs w:val="21"/>
        </w:rPr>
        <w:t xml:space="preserve"> to </w:t>
      </w:r>
      <w:proofErr w:type="spellStart"/>
      <w:r w:rsidRPr="00F95F2E">
        <w:rPr>
          <w:rFonts w:ascii="Segoe UI" w:eastAsia="Times New Roman" w:hAnsi="Segoe UI" w:cs="Segoe UI"/>
          <w:sz w:val="21"/>
          <w:szCs w:val="21"/>
        </w:rPr>
        <w:t>the</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Subcontractor</w:t>
      </w:r>
      <w:proofErr w:type="spellEnd"/>
      <w:r w:rsidRPr="00F95F2E">
        <w:rPr>
          <w:rFonts w:ascii="Segoe UI" w:eastAsia="Times New Roman" w:hAnsi="Segoe UI" w:cs="Segoe UI"/>
          <w:sz w:val="21"/>
          <w:szCs w:val="21"/>
        </w:rPr>
        <w:t xml:space="preserve">(s) </w:t>
      </w:r>
      <w:proofErr w:type="spellStart"/>
      <w:r w:rsidRPr="00F95F2E">
        <w:rPr>
          <w:rFonts w:ascii="Segoe UI" w:eastAsia="Times New Roman" w:hAnsi="Segoe UI" w:cs="Segoe UI"/>
          <w:sz w:val="21"/>
          <w:szCs w:val="21"/>
        </w:rPr>
        <w:t>and</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consent</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if</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Subcontractor</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required</w:t>
      </w:r>
      <w:proofErr w:type="spellEnd"/>
      <w:r w:rsidRPr="00F95F2E">
        <w:rPr>
          <w:rFonts w:ascii="Segoe UI" w:eastAsia="Times New Roman" w:hAnsi="Segoe UI" w:cs="Segoe UI"/>
          <w:sz w:val="21"/>
          <w:szCs w:val="21"/>
        </w:rPr>
        <w:t>.</w:t>
      </w:r>
    </w:p>
    <w:p w14:paraId="7AB6C57D" w14:textId="77777777" w:rsidR="008224E5" w:rsidRPr="00CC07A7" w:rsidRDefault="008224E5" w:rsidP="008224E5">
      <w:pPr>
        <w:spacing w:line="240" w:lineRule="auto"/>
        <w:jc w:val="both"/>
        <w:rPr>
          <w:rFonts w:ascii="Segoe UI" w:eastAsia="Times New Roman" w:hAnsi="Segoe UI" w:cs="Segoe UI"/>
          <w:sz w:val="8"/>
          <w:szCs w:val="8"/>
        </w:rPr>
      </w:pPr>
    </w:p>
    <w:p w14:paraId="50C3335C" w14:textId="7B2C2C31" w:rsidR="008224E5" w:rsidRPr="00F95F2E" w:rsidRDefault="008224E5" w:rsidP="008224E5">
      <w:pPr>
        <w:spacing w:line="240" w:lineRule="auto"/>
        <w:jc w:val="both"/>
        <w:rPr>
          <w:rFonts w:ascii="Segoe UI" w:eastAsia="Times New Roman" w:hAnsi="Segoe UI" w:cs="Segoe UI"/>
          <w:b/>
          <w:bCs/>
          <w:sz w:val="21"/>
          <w:szCs w:val="21"/>
        </w:rPr>
      </w:pPr>
      <w:proofErr w:type="spellStart"/>
      <w:r w:rsidRPr="00F95F2E">
        <w:rPr>
          <w:rFonts w:ascii="Segoe UI" w:eastAsia="Times New Roman" w:hAnsi="Segoe UI" w:cs="Segoe UI"/>
          <w:sz w:val="21"/>
          <w:szCs w:val="21"/>
        </w:rPr>
        <w:t>The</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main</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Contractor</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will</w:t>
      </w:r>
      <w:proofErr w:type="spellEnd"/>
      <w:r w:rsidRPr="00F95F2E">
        <w:rPr>
          <w:rFonts w:ascii="Segoe UI" w:eastAsia="Times New Roman" w:hAnsi="Segoe UI" w:cs="Segoe UI"/>
          <w:sz w:val="21"/>
          <w:szCs w:val="21"/>
        </w:rPr>
        <w:t xml:space="preserve"> be </w:t>
      </w:r>
      <w:proofErr w:type="spellStart"/>
      <w:r w:rsidRPr="00F95F2E">
        <w:rPr>
          <w:rFonts w:ascii="Segoe UI" w:eastAsia="Times New Roman" w:hAnsi="Segoe UI" w:cs="Segoe UI"/>
          <w:sz w:val="21"/>
          <w:szCs w:val="21"/>
        </w:rPr>
        <w:t>required</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during</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the</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realization</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of</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the</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public</w:t>
      </w:r>
      <w:proofErr w:type="spellEnd"/>
      <w:r w:rsidRPr="00F95F2E">
        <w:rPr>
          <w:rFonts w:ascii="Segoe UI" w:eastAsia="Times New Roman" w:hAnsi="Segoe UI" w:cs="Segoe UI"/>
          <w:sz w:val="21"/>
          <w:szCs w:val="21"/>
        </w:rPr>
        <w:t xml:space="preserve"> tender to </w:t>
      </w:r>
      <w:proofErr w:type="spellStart"/>
      <w:r w:rsidRPr="00F95F2E">
        <w:rPr>
          <w:rFonts w:ascii="Segoe UI" w:eastAsia="Times New Roman" w:hAnsi="Segoe UI" w:cs="Segoe UI"/>
          <w:sz w:val="21"/>
          <w:szCs w:val="21"/>
        </w:rPr>
        <w:t>inform</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about</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any</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changes</w:t>
      </w:r>
      <w:proofErr w:type="spellEnd"/>
      <w:r w:rsidRPr="00F95F2E">
        <w:rPr>
          <w:rFonts w:ascii="Segoe UI" w:eastAsia="Times New Roman" w:hAnsi="Segoe UI" w:cs="Segoe UI"/>
          <w:sz w:val="21"/>
          <w:szCs w:val="21"/>
        </w:rPr>
        <w:t xml:space="preserve"> to </w:t>
      </w:r>
      <w:proofErr w:type="spellStart"/>
      <w:r w:rsidRPr="00F95F2E">
        <w:rPr>
          <w:rFonts w:ascii="Segoe UI" w:eastAsia="Times New Roman" w:hAnsi="Segoe UI" w:cs="Segoe UI"/>
          <w:sz w:val="21"/>
          <w:szCs w:val="21"/>
        </w:rPr>
        <w:t>the</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existing</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information</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specified</w:t>
      </w:r>
      <w:proofErr w:type="spellEnd"/>
      <w:r w:rsidRPr="00F95F2E">
        <w:rPr>
          <w:rFonts w:ascii="Segoe UI" w:eastAsia="Times New Roman" w:hAnsi="Segoe UI" w:cs="Segoe UI"/>
          <w:sz w:val="21"/>
          <w:szCs w:val="21"/>
        </w:rPr>
        <w:t xml:space="preserve"> in </w:t>
      </w:r>
      <w:proofErr w:type="spellStart"/>
      <w:r w:rsidRPr="00F95F2E">
        <w:rPr>
          <w:rFonts w:ascii="Segoe UI" w:eastAsia="Times New Roman" w:hAnsi="Segoe UI" w:cs="Segoe UI"/>
          <w:sz w:val="21"/>
          <w:szCs w:val="21"/>
        </w:rPr>
        <w:t>the</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preceding</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paragraph</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and</w:t>
      </w:r>
      <w:proofErr w:type="spellEnd"/>
      <w:r w:rsidRPr="00F95F2E">
        <w:rPr>
          <w:rFonts w:ascii="Segoe UI" w:eastAsia="Times New Roman" w:hAnsi="Segoe UI" w:cs="Segoe UI"/>
          <w:sz w:val="21"/>
          <w:szCs w:val="21"/>
        </w:rPr>
        <w:t xml:space="preserve"> to </w:t>
      </w:r>
      <w:proofErr w:type="spellStart"/>
      <w:r w:rsidRPr="00F95F2E">
        <w:rPr>
          <w:rFonts w:ascii="Segoe UI" w:eastAsia="Times New Roman" w:hAnsi="Segoe UI" w:cs="Segoe UI"/>
          <w:sz w:val="21"/>
          <w:szCs w:val="21"/>
        </w:rPr>
        <w:t>send</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information</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about</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new</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Subcontractors</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that</w:t>
      </w:r>
      <w:proofErr w:type="spellEnd"/>
      <w:r w:rsidRPr="00F95F2E">
        <w:rPr>
          <w:rFonts w:ascii="Segoe UI" w:eastAsia="Times New Roman" w:hAnsi="Segoe UI" w:cs="Segoe UI"/>
          <w:sz w:val="21"/>
          <w:szCs w:val="21"/>
        </w:rPr>
        <w:t xml:space="preserve"> are </w:t>
      </w:r>
      <w:proofErr w:type="spellStart"/>
      <w:r w:rsidRPr="00F95F2E">
        <w:rPr>
          <w:rFonts w:ascii="Segoe UI" w:eastAsia="Times New Roman" w:hAnsi="Segoe UI" w:cs="Segoe UI"/>
          <w:sz w:val="21"/>
          <w:szCs w:val="21"/>
        </w:rPr>
        <w:t>planned</w:t>
      </w:r>
      <w:proofErr w:type="spellEnd"/>
      <w:r w:rsidRPr="00F95F2E">
        <w:rPr>
          <w:rFonts w:ascii="Segoe UI" w:eastAsia="Times New Roman" w:hAnsi="Segoe UI" w:cs="Segoe UI"/>
          <w:sz w:val="21"/>
          <w:szCs w:val="21"/>
        </w:rPr>
        <w:t xml:space="preserve"> to be </w:t>
      </w:r>
      <w:proofErr w:type="spellStart"/>
      <w:r w:rsidRPr="00F95F2E">
        <w:rPr>
          <w:rFonts w:ascii="Segoe UI" w:eastAsia="Times New Roman" w:hAnsi="Segoe UI" w:cs="Segoe UI"/>
          <w:sz w:val="21"/>
          <w:szCs w:val="21"/>
        </w:rPr>
        <w:t>subsequently</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integrated</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into</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carrying</w:t>
      </w:r>
      <w:proofErr w:type="spellEnd"/>
      <w:r w:rsidRPr="00F95F2E">
        <w:rPr>
          <w:rFonts w:ascii="Segoe UI" w:eastAsia="Times New Roman" w:hAnsi="Segoe UI" w:cs="Segoe UI"/>
          <w:sz w:val="21"/>
          <w:szCs w:val="21"/>
        </w:rPr>
        <w:t xml:space="preserve"> out </w:t>
      </w:r>
      <w:proofErr w:type="spellStart"/>
      <w:r w:rsidRPr="00F95F2E">
        <w:rPr>
          <w:rFonts w:ascii="Segoe UI" w:eastAsia="Times New Roman" w:hAnsi="Segoe UI" w:cs="Segoe UI"/>
          <w:sz w:val="21"/>
          <w:szCs w:val="21"/>
        </w:rPr>
        <w:t>the</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work</w:t>
      </w:r>
      <w:proofErr w:type="spellEnd"/>
      <w:r w:rsidRPr="00F95F2E">
        <w:rPr>
          <w:rFonts w:ascii="Segoe UI" w:eastAsia="Times New Roman" w:hAnsi="Segoe UI" w:cs="Segoe UI"/>
          <w:sz w:val="21"/>
          <w:szCs w:val="21"/>
        </w:rPr>
        <w:t xml:space="preserve"> no </w:t>
      </w:r>
      <w:proofErr w:type="spellStart"/>
      <w:r w:rsidRPr="00F95F2E">
        <w:rPr>
          <w:rFonts w:ascii="Segoe UI" w:eastAsia="Times New Roman" w:hAnsi="Segoe UI" w:cs="Segoe UI"/>
          <w:sz w:val="21"/>
          <w:szCs w:val="21"/>
        </w:rPr>
        <w:t>later</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than</w:t>
      </w:r>
      <w:proofErr w:type="spellEnd"/>
      <w:r w:rsidRPr="00F95F2E">
        <w:rPr>
          <w:rFonts w:ascii="Segoe UI" w:eastAsia="Times New Roman" w:hAnsi="Segoe UI" w:cs="Segoe UI"/>
          <w:sz w:val="21"/>
          <w:szCs w:val="21"/>
        </w:rPr>
        <w:t xml:space="preserve"> 5 </w:t>
      </w:r>
      <w:proofErr w:type="spellStart"/>
      <w:r w:rsidRPr="00F95F2E">
        <w:rPr>
          <w:rFonts w:ascii="Segoe UI" w:eastAsia="Times New Roman" w:hAnsi="Segoe UI" w:cs="Segoe UI"/>
          <w:sz w:val="21"/>
          <w:szCs w:val="21"/>
        </w:rPr>
        <w:t>days</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after</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the</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change</w:t>
      </w:r>
      <w:proofErr w:type="spellEnd"/>
      <w:r w:rsidRPr="00F95F2E">
        <w:rPr>
          <w:rFonts w:ascii="Segoe UI" w:eastAsia="Times New Roman" w:hAnsi="Segoe UI" w:cs="Segoe UI"/>
          <w:sz w:val="21"/>
          <w:szCs w:val="21"/>
        </w:rPr>
        <w:t xml:space="preserve">. In </w:t>
      </w:r>
      <w:proofErr w:type="spellStart"/>
      <w:r w:rsidRPr="00F95F2E">
        <w:rPr>
          <w:rFonts w:ascii="Segoe UI" w:eastAsia="Times New Roman" w:hAnsi="Segoe UI" w:cs="Segoe UI"/>
          <w:sz w:val="21"/>
          <w:szCs w:val="21"/>
        </w:rPr>
        <w:t>the</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case</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of</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the</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involvement</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of</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new</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Subcontractors</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the</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main</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Contractor</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must</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together</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with</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the</w:t>
      </w:r>
      <w:proofErr w:type="spellEnd"/>
      <w:r w:rsidRPr="00F95F2E">
        <w:rPr>
          <w:rFonts w:ascii="Segoe UI" w:eastAsia="Times New Roman" w:hAnsi="Segoe UI" w:cs="Segoe UI"/>
          <w:sz w:val="21"/>
          <w:szCs w:val="21"/>
        </w:rPr>
        <w:t xml:space="preserve"> notice </w:t>
      </w:r>
      <w:proofErr w:type="spellStart"/>
      <w:r w:rsidRPr="00F95F2E">
        <w:rPr>
          <w:rFonts w:ascii="Segoe UI" w:eastAsia="Times New Roman" w:hAnsi="Segoe UI" w:cs="Segoe UI"/>
          <w:sz w:val="21"/>
          <w:szCs w:val="21"/>
        </w:rPr>
        <w:t>provide</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the</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information</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and</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documents</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specified</w:t>
      </w:r>
      <w:proofErr w:type="spellEnd"/>
      <w:r w:rsidRPr="00F95F2E">
        <w:rPr>
          <w:rFonts w:ascii="Segoe UI" w:eastAsia="Times New Roman" w:hAnsi="Segoe UI" w:cs="Segoe UI"/>
          <w:sz w:val="21"/>
          <w:szCs w:val="21"/>
        </w:rPr>
        <w:t xml:space="preserve"> in </w:t>
      </w:r>
      <w:proofErr w:type="spellStart"/>
      <w:r w:rsidRPr="00F95F2E">
        <w:rPr>
          <w:rFonts w:ascii="Segoe UI" w:eastAsia="Times New Roman" w:hAnsi="Segoe UI" w:cs="Segoe UI"/>
          <w:sz w:val="21"/>
          <w:szCs w:val="21"/>
        </w:rPr>
        <w:t>the</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second</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third</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and</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fourth</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indents</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of</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the</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preceding</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paragraph</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and</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meet</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all</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the</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requirements</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under</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point</w:t>
      </w:r>
      <w:proofErr w:type="spellEnd"/>
      <w:r w:rsidRPr="00F95F2E">
        <w:rPr>
          <w:rFonts w:ascii="Segoe UI" w:eastAsia="Times New Roman" w:hAnsi="Segoe UI" w:cs="Segoe UI"/>
          <w:sz w:val="21"/>
          <w:szCs w:val="21"/>
        </w:rPr>
        <w:t xml:space="preserve"> </w:t>
      </w:r>
      <w:r w:rsidR="003B3740" w:rsidRPr="00F95F2E">
        <w:rPr>
          <w:rFonts w:ascii="Segoe UI" w:eastAsia="Times New Roman" w:hAnsi="Segoe UI" w:cs="Segoe UI"/>
          <w:b/>
          <w:bCs/>
          <w:sz w:val="21"/>
          <w:szCs w:val="21"/>
        </w:rPr>
        <w:t>1.13</w:t>
      </w:r>
    </w:p>
    <w:p w14:paraId="6B964070" w14:textId="77777777" w:rsidR="008224E5" w:rsidRPr="00CC07A7" w:rsidRDefault="008224E5" w:rsidP="008224E5">
      <w:pPr>
        <w:spacing w:line="240" w:lineRule="auto"/>
        <w:jc w:val="both"/>
        <w:rPr>
          <w:rFonts w:ascii="Segoe UI" w:eastAsia="Times New Roman" w:hAnsi="Segoe UI" w:cs="Segoe UI"/>
          <w:sz w:val="8"/>
          <w:szCs w:val="8"/>
        </w:rPr>
      </w:pPr>
    </w:p>
    <w:p w14:paraId="0456A245" w14:textId="77777777" w:rsidR="008224E5" w:rsidRPr="00683774" w:rsidRDefault="008224E5" w:rsidP="008224E5">
      <w:pPr>
        <w:spacing w:line="240" w:lineRule="auto"/>
        <w:jc w:val="both"/>
        <w:rPr>
          <w:rFonts w:ascii="Segoe UI" w:eastAsia="Times New Roman" w:hAnsi="Segoe UI" w:cs="Segoe UI"/>
          <w:sz w:val="22"/>
        </w:rPr>
      </w:pPr>
    </w:p>
    <w:p w14:paraId="0A9BE2BF" w14:textId="77777777" w:rsidR="008224E5" w:rsidRPr="00683774" w:rsidRDefault="008224E5" w:rsidP="008224E5">
      <w:pPr>
        <w:spacing w:line="240" w:lineRule="auto"/>
        <w:jc w:val="both"/>
        <w:rPr>
          <w:rFonts w:ascii="Segoe UI" w:eastAsia="Times New Roman" w:hAnsi="Segoe UI" w:cs="Segoe UI"/>
          <w:sz w:val="22"/>
        </w:rPr>
      </w:pPr>
      <w:r w:rsidRPr="00683774">
        <w:rPr>
          <w:rFonts w:ascii="Segoe UI" w:eastAsia="Times New Roman" w:hAnsi="Segoe UI" w:cs="Segoe UI"/>
          <w:sz w:val="22"/>
        </w:rPr>
        <w:t xml:space="preserve">In </w:t>
      </w: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event</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that</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Subcontractor</w:t>
      </w:r>
      <w:proofErr w:type="spellEnd"/>
      <w:r w:rsidRPr="00683774">
        <w:rPr>
          <w:rFonts w:ascii="Segoe UI" w:eastAsia="Times New Roman" w:hAnsi="Segoe UI" w:cs="Segoe UI"/>
          <w:sz w:val="22"/>
        </w:rPr>
        <w:t xml:space="preserve"> in </w:t>
      </w:r>
      <w:proofErr w:type="spellStart"/>
      <w:r w:rsidRPr="00683774">
        <w:rPr>
          <w:rFonts w:ascii="Segoe UI" w:eastAsia="Times New Roman" w:hAnsi="Segoe UI" w:cs="Segoe UI"/>
          <w:sz w:val="22"/>
        </w:rPr>
        <w:t>accordance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with</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and</w:t>
      </w:r>
      <w:proofErr w:type="spellEnd"/>
      <w:r w:rsidRPr="00683774">
        <w:rPr>
          <w:rFonts w:ascii="Segoe UI" w:eastAsia="Times New Roman" w:hAnsi="Segoe UI" w:cs="Segoe UI"/>
          <w:sz w:val="22"/>
        </w:rPr>
        <w:t xml:space="preserve"> in </w:t>
      </w:r>
      <w:proofErr w:type="spellStart"/>
      <w:r w:rsidRPr="00683774">
        <w:rPr>
          <w:rFonts w:ascii="Segoe UI" w:eastAsia="Times New Roman" w:hAnsi="Segoe UI" w:cs="Segoe UI"/>
          <w:sz w:val="22"/>
        </w:rPr>
        <w:t>such</w:t>
      </w:r>
      <w:proofErr w:type="spellEnd"/>
      <w:r w:rsidRPr="00683774">
        <w:rPr>
          <w:rFonts w:ascii="Segoe UI" w:eastAsia="Times New Roman" w:hAnsi="Segoe UI" w:cs="Segoe UI"/>
          <w:sz w:val="22"/>
        </w:rPr>
        <w:t xml:space="preserve"> a </w:t>
      </w:r>
      <w:proofErr w:type="spellStart"/>
      <w:r w:rsidRPr="00683774">
        <w:rPr>
          <w:rFonts w:ascii="Segoe UI" w:eastAsia="Times New Roman" w:hAnsi="Segoe UI" w:cs="Segoe UI"/>
          <w:sz w:val="22"/>
        </w:rPr>
        <w:t>way</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specified</w:t>
      </w:r>
      <w:proofErr w:type="spellEnd"/>
      <w:r w:rsidRPr="00683774">
        <w:rPr>
          <w:rFonts w:ascii="Segoe UI" w:eastAsia="Times New Roman" w:hAnsi="Segoe UI" w:cs="Segoe UI"/>
          <w:sz w:val="22"/>
        </w:rPr>
        <w:t xml:space="preserve"> in </w:t>
      </w: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second</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and</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third</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paragraph</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of</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Article</w:t>
      </w:r>
      <w:proofErr w:type="spellEnd"/>
      <w:r w:rsidRPr="00683774">
        <w:rPr>
          <w:rFonts w:ascii="Segoe UI" w:eastAsia="Times New Roman" w:hAnsi="Segoe UI" w:cs="Segoe UI"/>
          <w:sz w:val="22"/>
        </w:rPr>
        <w:t xml:space="preserve"> 94 </w:t>
      </w:r>
      <w:proofErr w:type="spellStart"/>
      <w:r w:rsidRPr="00683774">
        <w:rPr>
          <w:rFonts w:ascii="Segoe UI" w:eastAsia="Times New Roman" w:hAnsi="Segoe UI" w:cs="Segoe UI"/>
          <w:sz w:val="22"/>
        </w:rPr>
        <w:t>of</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PPA-3 </w:t>
      </w:r>
      <w:proofErr w:type="spellStart"/>
      <w:r w:rsidRPr="00683774">
        <w:rPr>
          <w:rFonts w:ascii="Segoe UI" w:eastAsia="Times New Roman" w:hAnsi="Segoe UI" w:cs="Segoe UI"/>
          <w:sz w:val="22"/>
        </w:rPr>
        <w:t>requires</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direct</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payment</w:t>
      </w:r>
      <w:proofErr w:type="spellEnd"/>
      <w:r w:rsidRPr="00683774">
        <w:rPr>
          <w:rFonts w:ascii="Segoe UI" w:eastAsia="Times New Roman" w:hAnsi="Segoe UI" w:cs="Segoe UI"/>
          <w:sz w:val="22"/>
        </w:rPr>
        <w:t xml:space="preserve">, a </w:t>
      </w:r>
      <w:proofErr w:type="spellStart"/>
      <w:r w:rsidRPr="00683774">
        <w:rPr>
          <w:rFonts w:ascii="Segoe UI" w:eastAsia="Times New Roman" w:hAnsi="Segoe UI" w:cs="Segoe UI"/>
          <w:sz w:val="22"/>
        </w:rPr>
        <w:t>direct</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payment</w:t>
      </w:r>
      <w:proofErr w:type="spellEnd"/>
      <w:r w:rsidRPr="00683774">
        <w:rPr>
          <w:rFonts w:ascii="Segoe UI" w:eastAsia="Times New Roman" w:hAnsi="Segoe UI" w:cs="Segoe UI"/>
          <w:sz w:val="22"/>
        </w:rPr>
        <w:t xml:space="preserve"> to </w:t>
      </w: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Subcontractor</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shall</w:t>
      </w:r>
      <w:proofErr w:type="spellEnd"/>
      <w:r w:rsidRPr="00683774">
        <w:rPr>
          <w:rFonts w:ascii="Segoe UI" w:eastAsia="Times New Roman" w:hAnsi="Segoe UI" w:cs="Segoe UI"/>
          <w:sz w:val="22"/>
        </w:rPr>
        <w:t xml:space="preserve"> be </w:t>
      </w:r>
      <w:proofErr w:type="spellStart"/>
      <w:r w:rsidRPr="00683774">
        <w:rPr>
          <w:rFonts w:ascii="Segoe UI" w:eastAsia="Times New Roman" w:hAnsi="Segoe UI" w:cs="Segoe UI"/>
          <w:sz w:val="22"/>
        </w:rPr>
        <w:t>deemed</w:t>
      </w:r>
      <w:proofErr w:type="spellEnd"/>
      <w:r w:rsidRPr="00683774">
        <w:rPr>
          <w:rFonts w:ascii="Segoe UI" w:eastAsia="Times New Roman" w:hAnsi="Segoe UI" w:cs="Segoe UI"/>
          <w:sz w:val="22"/>
        </w:rPr>
        <w:t xml:space="preserve"> to be </w:t>
      </w:r>
      <w:proofErr w:type="spellStart"/>
      <w:r w:rsidRPr="00683774">
        <w:rPr>
          <w:rFonts w:ascii="Segoe UI" w:eastAsia="Times New Roman" w:hAnsi="Segoe UI" w:cs="Segoe UI"/>
          <w:sz w:val="22"/>
        </w:rPr>
        <w:t>obligatory</w:t>
      </w:r>
      <w:proofErr w:type="spellEnd"/>
      <w:r w:rsidRPr="00683774">
        <w:rPr>
          <w:rFonts w:ascii="Segoe UI" w:eastAsia="Times New Roman" w:hAnsi="Segoe UI" w:cs="Segoe UI"/>
          <w:sz w:val="22"/>
        </w:rPr>
        <w:t xml:space="preserve"> in </w:t>
      </w:r>
      <w:proofErr w:type="spellStart"/>
      <w:r w:rsidRPr="00683774">
        <w:rPr>
          <w:rFonts w:ascii="Segoe UI" w:eastAsia="Times New Roman" w:hAnsi="Segoe UI" w:cs="Segoe UI"/>
          <w:sz w:val="22"/>
        </w:rPr>
        <w:t>accordance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with</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this</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Act</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and</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bound</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by</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an</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obligation</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of</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Contracting</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Authority</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and</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main</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contractor</w:t>
      </w:r>
      <w:proofErr w:type="spellEnd"/>
      <w:r w:rsidRPr="00683774">
        <w:rPr>
          <w:rFonts w:ascii="Segoe UI" w:eastAsia="Times New Roman" w:hAnsi="Segoe UI" w:cs="Segoe UI"/>
          <w:sz w:val="22"/>
        </w:rPr>
        <w:t>.</w:t>
      </w:r>
    </w:p>
    <w:p w14:paraId="2E812ABE" w14:textId="77777777" w:rsidR="00E24D8B" w:rsidRPr="00683774" w:rsidRDefault="00E24D8B" w:rsidP="008224E5">
      <w:pPr>
        <w:spacing w:line="240" w:lineRule="auto"/>
        <w:jc w:val="both"/>
        <w:rPr>
          <w:rFonts w:ascii="Segoe UI" w:eastAsia="Times New Roman" w:hAnsi="Segoe UI" w:cs="Segoe UI"/>
          <w:sz w:val="22"/>
        </w:rPr>
      </w:pPr>
    </w:p>
    <w:p w14:paraId="2610AFA3" w14:textId="142D8F7B" w:rsidR="008224E5" w:rsidRPr="00683774" w:rsidRDefault="008224E5" w:rsidP="008224E5">
      <w:pPr>
        <w:spacing w:line="240" w:lineRule="auto"/>
        <w:jc w:val="both"/>
        <w:rPr>
          <w:rFonts w:ascii="Segoe UI" w:eastAsia="Times New Roman" w:hAnsi="Segoe UI" w:cs="Segoe UI"/>
          <w:sz w:val="22"/>
        </w:rPr>
      </w:pPr>
      <w:proofErr w:type="spellStart"/>
      <w:r w:rsidRPr="00683774">
        <w:rPr>
          <w:rFonts w:ascii="Segoe UI" w:eastAsia="Times New Roman" w:hAnsi="Segoe UI" w:cs="Segoe UI"/>
          <w:sz w:val="22"/>
        </w:rPr>
        <w:t>Where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tenderer</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intends</w:t>
      </w:r>
      <w:proofErr w:type="spellEnd"/>
      <w:r w:rsidRPr="00683774">
        <w:rPr>
          <w:rFonts w:ascii="Segoe UI" w:eastAsia="Times New Roman" w:hAnsi="Segoe UI" w:cs="Segoe UI"/>
          <w:sz w:val="22"/>
        </w:rPr>
        <w:t xml:space="preserve"> to </w:t>
      </w:r>
      <w:proofErr w:type="spellStart"/>
      <w:r w:rsidRPr="00683774">
        <w:rPr>
          <w:rFonts w:ascii="Segoe UI" w:eastAsia="Times New Roman" w:hAnsi="Segoe UI" w:cs="Segoe UI"/>
          <w:sz w:val="22"/>
        </w:rPr>
        <w:t>carry</w:t>
      </w:r>
      <w:proofErr w:type="spellEnd"/>
      <w:r w:rsidRPr="00683774">
        <w:rPr>
          <w:rFonts w:ascii="Segoe UI" w:eastAsia="Times New Roman" w:hAnsi="Segoe UI" w:cs="Segoe UI"/>
          <w:sz w:val="22"/>
        </w:rPr>
        <w:t xml:space="preserve"> out </w:t>
      </w: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contract</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with</w:t>
      </w:r>
      <w:proofErr w:type="spellEnd"/>
      <w:r w:rsidRPr="00683774">
        <w:rPr>
          <w:rFonts w:ascii="Segoe UI" w:eastAsia="Times New Roman" w:hAnsi="Segoe UI" w:cs="Segoe UI"/>
          <w:sz w:val="22"/>
        </w:rPr>
        <w:t xml:space="preserve"> a </w:t>
      </w:r>
      <w:proofErr w:type="spellStart"/>
      <w:r w:rsidRPr="00683774">
        <w:rPr>
          <w:rFonts w:ascii="Segoe UI" w:eastAsia="Times New Roman" w:hAnsi="Segoe UI" w:cs="Segoe UI"/>
          <w:sz w:val="22"/>
        </w:rPr>
        <w:t>Subcontractor</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which</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requires</w:t>
      </w:r>
      <w:proofErr w:type="spellEnd"/>
      <w:r w:rsidRPr="00683774">
        <w:rPr>
          <w:rFonts w:ascii="Segoe UI" w:eastAsia="Times New Roman" w:hAnsi="Segoe UI" w:cs="Segoe UI"/>
          <w:sz w:val="22"/>
        </w:rPr>
        <w:t xml:space="preserve"> a </w:t>
      </w:r>
      <w:proofErr w:type="spellStart"/>
      <w:r w:rsidRPr="00683774">
        <w:rPr>
          <w:rFonts w:ascii="Segoe UI" w:eastAsia="Times New Roman" w:hAnsi="Segoe UI" w:cs="Segoe UI"/>
          <w:sz w:val="22"/>
        </w:rPr>
        <w:t>direct</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payment</w:t>
      </w:r>
      <w:proofErr w:type="spellEnd"/>
      <w:r w:rsidRPr="00683774">
        <w:rPr>
          <w:rFonts w:ascii="Segoe UI" w:eastAsia="Times New Roman" w:hAnsi="Segoe UI" w:cs="Segoe UI"/>
          <w:sz w:val="22"/>
        </w:rPr>
        <w:t xml:space="preserve"> in </w:t>
      </w:r>
      <w:proofErr w:type="spellStart"/>
      <w:r w:rsidRPr="00683774">
        <w:rPr>
          <w:rFonts w:ascii="Segoe UI" w:eastAsia="Times New Roman" w:hAnsi="Segoe UI" w:cs="Segoe UI"/>
          <w:sz w:val="22"/>
        </w:rPr>
        <w:t>accordance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with</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this</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Article</w:t>
      </w:r>
      <w:proofErr w:type="spellEnd"/>
      <w:r w:rsidRPr="00683774">
        <w:rPr>
          <w:rFonts w:ascii="Segoe UI" w:eastAsia="Times New Roman" w:hAnsi="Segoe UI" w:cs="Segoe UI"/>
          <w:sz w:val="22"/>
        </w:rPr>
        <w:t>:</w:t>
      </w:r>
    </w:p>
    <w:p w14:paraId="692EC572" w14:textId="3E651D0D" w:rsidR="008224E5" w:rsidRPr="00683774" w:rsidRDefault="008224E5" w:rsidP="00E424C3">
      <w:pPr>
        <w:pStyle w:val="Odstavekseznama"/>
        <w:numPr>
          <w:ilvl w:val="0"/>
          <w:numId w:val="12"/>
        </w:numPr>
        <w:spacing w:line="240" w:lineRule="auto"/>
        <w:rPr>
          <w:rFonts w:ascii="Segoe UI" w:eastAsia="Times New Roman" w:hAnsi="Segoe UI" w:cs="Segoe UI"/>
          <w:sz w:val="22"/>
        </w:rPr>
      </w:pP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main</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contractor</w:t>
      </w:r>
      <w:proofErr w:type="spellEnd"/>
      <w:r w:rsidRPr="00683774">
        <w:rPr>
          <w:rFonts w:ascii="Segoe UI" w:eastAsia="Times New Roman" w:hAnsi="Segoe UI" w:cs="Segoe UI"/>
          <w:sz w:val="22"/>
        </w:rPr>
        <w:t xml:space="preserve"> in </w:t>
      </w: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contract</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shall</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authorize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Contracting</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Authority</w:t>
      </w:r>
      <w:proofErr w:type="spellEnd"/>
      <w:r w:rsidRPr="00683774">
        <w:rPr>
          <w:rFonts w:ascii="Segoe UI" w:eastAsia="Times New Roman" w:hAnsi="Segoe UI" w:cs="Segoe UI"/>
          <w:sz w:val="22"/>
        </w:rPr>
        <w:t xml:space="preserve">, on </w:t>
      </w: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basis</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of</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an</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approved</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invoice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or</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situation</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by</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main</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contractor</w:t>
      </w:r>
      <w:proofErr w:type="spellEnd"/>
      <w:r w:rsidRPr="00683774">
        <w:rPr>
          <w:rFonts w:ascii="Segoe UI" w:eastAsia="Times New Roman" w:hAnsi="Segoe UI" w:cs="Segoe UI"/>
          <w:sz w:val="22"/>
        </w:rPr>
        <w:t xml:space="preserve"> to </w:t>
      </w:r>
      <w:proofErr w:type="spellStart"/>
      <w:r w:rsidRPr="00683774">
        <w:rPr>
          <w:rFonts w:ascii="Segoe UI" w:eastAsia="Times New Roman" w:hAnsi="Segoe UI" w:cs="Segoe UI"/>
          <w:sz w:val="22"/>
        </w:rPr>
        <w:t>pay</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directly</w:t>
      </w:r>
      <w:proofErr w:type="spellEnd"/>
      <w:r w:rsidRPr="00683774">
        <w:rPr>
          <w:rFonts w:ascii="Segoe UI" w:eastAsia="Times New Roman" w:hAnsi="Segoe UI" w:cs="Segoe UI"/>
          <w:sz w:val="22"/>
        </w:rPr>
        <w:t xml:space="preserve"> to </w:t>
      </w: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Subcontractor</w:t>
      </w:r>
      <w:proofErr w:type="spellEnd"/>
      <w:r w:rsidRPr="00683774">
        <w:rPr>
          <w:rFonts w:ascii="Segoe UI" w:eastAsia="Times New Roman" w:hAnsi="Segoe UI" w:cs="Segoe UI"/>
          <w:sz w:val="22"/>
        </w:rPr>
        <w:t>,</w:t>
      </w:r>
    </w:p>
    <w:p w14:paraId="4259A053" w14:textId="5BCA0F76" w:rsidR="008224E5" w:rsidRPr="00683774" w:rsidRDefault="008224E5" w:rsidP="00E424C3">
      <w:pPr>
        <w:pStyle w:val="Odstavekseznama"/>
        <w:numPr>
          <w:ilvl w:val="0"/>
          <w:numId w:val="12"/>
        </w:numPr>
        <w:spacing w:line="240" w:lineRule="auto"/>
        <w:rPr>
          <w:rFonts w:ascii="Segoe UI" w:eastAsia="Times New Roman" w:hAnsi="Segoe UI" w:cs="Segoe UI"/>
          <w:sz w:val="22"/>
        </w:rPr>
      </w:pP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Subcontractor</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submits</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consent</w:t>
      </w:r>
      <w:proofErr w:type="spellEnd"/>
      <w:r w:rsidRPr="00683774">
        <w:rPr>
          <w:rFonts w:ascii="Segoe UI" w:eastAsia="Times New Roman" w:hAnsi="Segoe UI" w:cs="Segoe UI"/>
          <w:sz w:val="22"/>
        </w:rPr>
        <w:t xml:space="preserve"> on </w:t>
      </w: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basis</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of</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which</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Contracting</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Authority</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instead</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of</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tenderer</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settles</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Subcontractor's</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claim</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against</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tenderer</w:t>
      </w:r>
      <w:proofErr w:type="spellEnd"/>
      <w:r w:rsidRPr="00683774">
        <w:rPr>
          <w:rFonts w:ascii="Segoe UI" w:eastAsia="Times New Roman" w:hAnsi="Segoe UI" w:cs="Segoe UI"/>
          <w:sz w:val="22"/>
        </w:rPr>
        <w:t>,</w:t>
      </w:r>
    </w:p>
    <w:p w14:paraId="23883CB2" w14:textId="29221D85" w:rsidR="008224E5" w:rsidRPr="00683774" w:rsidRDefault="008224E5" w:rsidP="00E424C3">
      <w:pPr>
        <w:pStyle w:val="Odstavekseznama"/>
        <w:numPr>
          <w:ilvl w:val="0"/>
          <w:numId w:val="12"/>
        </w:numPr>
        <w:spacing w:line="240" w:lineRule="auto"/>
        <w:rPr>
          <w:rFonts w:ascii="Segoe UI" w:eastAsia="Times New Roman" w:hAnsi="Segoe UI" w:cs="Segoe UI"/>
          <w:sz w:val="22"/>
        </w:rPr>
      </w:pP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main</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contractor</w:t>
      </w:r>
      <w:proofErr w:type="spellEnd"/>
      <w:r w:rsidRPr="00683774">
        <w:rPr>
          <w:rFonts w:ascii="Segoe UI" w:eastAsia="Times New Roman" w:hAnsi="Segoe UI" w:cs="Segoe UI"/>
          <w:sz w:val="22"/>
        </w:rPr>
        <w:t xml:space="preserve"> to </w:t>
      </w:r>
      <w:proofErr w:type="spellStart"/>
      <w:r w:rsidRPr="00683774">
        <w:rPr>
          <w:rFonts w:ascii="Segoe UI" w:eastAsia="Times New Roman" w:hAnsi="Segoe UI" w:cs="Segoe UI"/>
          <w:sz w:val="22"/>
        </w:rPr>
        <w:t>its</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invoice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attaches</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an</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invoice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of</w:t>
      </w:r>
      <w:proofErr w:type="spellEnd"/>
      <w:r w:rsidRPr="00683774">
        <w:rPr>
          <w:rFonts w:ascii="Segoe UI" w:eastAsia="Times New Roman" w:hAnsi="Segoe UI" w:cs="Segoe UI"/>
          <w:sz w:val="22"/>
        </w:rPr>
        <w:t xml:space="preserve"> a </w:t>
      </w:r>
      <w:proofErr w:type="spellStart"/>
      <w:r w:rsidRPr="00683774">
        <w:rPr>
          <w:rFonts w:ascii="Segoe UI" w:eastAsia="Times New Roman" w:hAnsi="Segoe UI" w:cs="Segoe UI"/>
          <w:sz w:val="22"/>
        </w:rPr>
        <w:t>Subcontractor</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which</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was</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previously</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approved</w:t>
      </w:r>
      <w:proofErr w:type="spellEnd"/>
      <w:r w:rsidRPr="00683774">
        <w:rPr>
          <w:rFonts w:ascii="Segoe UI" w:eastAsia="Times New Roman" w:hAnsi="Segoe UI" w:cs="Segoe UI"/>
          <w:sz w:val="22"/>
        </w:rPr>
        <w:t>.</w:t>
      </w:r>
    </w:p>
    <w:p w14:paraId="1CD34492" w14:textId="77777777" w:rsidR="00F66B8A" w:rsidRPr="00683774" w:rsidRDefault="00F66B8A" w:rsidP="00F66B8A">
      <w:pPr>
        <w:pStyle w:val="Odstavekseznama"/>
        <w:spacing w:line="240" w:lineRule="auto"/>
        <w:rPr>
          <w:rFonts w:ascii="Segoe UI" w:eastAsia="Times New Roman" w:hAnsi="Segoe UI" w:cs="Segoe UI"/>
          <w:sz w:val="22"/>
        </w:rPr>
      </w:pPr>
    </w:p>
    <w:p w14:paraId="0A885EEC" w14:textId="77777777" w:rsidR="00683774" w:rsidRPr="003B5981" w:rsidRDefault="00683774" w:rsidP="008224E5">
      <w:pPr>
        <w:spacing w:line="240" w:lineRule="auto"/>
        <w:jc w:val="both"/>
        <w:rPr>
          <w:rFonts w:ascii="Segoe UI" w:eastAsia="Times New Roman" w:hAnsi="Segoe UI" w:cs="Segoe UI"/>
          <w:sz w:val="10"/>
          <w:szCs w:val="10"/>
        </w:rPr>
      </w:pPr>
    </w:p>
    <w:p w14:paraId="133BA0B4" w14:textId="2CAE3869" w:rsidR="008224E5" w:rsidRDefault="008224E5" w:rsidP="008224E5">
      <w:pPr>
        <w:spacing w:line="240" w:lineRule="auto"/>
        <w:jc w:val="both"/>
        <w:rPr>
          <w:rFonts w:ascii="Segoe UI" w:eastAsia="Times New Roman" w:hAnsi="Segoe UI" w:cs="Segoe UI"/>
          <w:sz w:val="22"/>
        </w:rPr>
      </w:pPr>
      <w:proofErr w:type="spellStart"/>
      <w:r w:rsidRPr="00683774">
        <w:rPr>
          <w:rFonts w:ascii="Segoe UI" w:eastAsia="Times New Roman" w:hAnsi="Segoe UI" w:cs="Segoe UI"/>
          <w:sz w:val="22"/>
        </w:rPr>
        <w:t>If</w:t>
      </w:r>
      <w:proofErr w:type="spellEnd"/>
      <w:r w:rsidRPr="00683774">
        <w:rPr>
          <w:rFonts w:ascii="Segoe UI" w:eastAsia="Times New Roman" w:hAnsi="Segoe UI" w:cs="Segoe UI"/>
          <w:sz w:val="22"/>
        </w:rPr>
        <w:t xml:space="preserve"> a </w:t>
      </w:r>
      <w:proofErr w:type="spellStart"/>
      <w:r w:rsidRPr="00683774">
        <w:rPr>
          <w:rFonts w:ascii="Segoe UI" w:eastAsia="Times New Roman" w:hAnsi="Segoe UI" w:cs="Segoe UI"/>
          <w:sz w:val="22"/>
        </w:rPr>
        <w:t>direct</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payment</w:t>
      </w:r>
      <w:proofErr w:type="spellEnd"/>
      <w:r w:rsidRPr="00683774">
        <w:rPr>
          <w:rFonts w:ascii="Segoe UI" w:eastAsia="Times New Roman" w:hAnsi="Segoe UI" w:cs="Segoe UI"/>
          <w:sz w:val="22"/>
        </w:rPr>
        <w:t xml:space="preserve"> to </w:t>
      </w: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Subcontractor</w:t>
      </w:r>
      <w:proofErr w:type="spellEnd"/>
      <w:r w:rsidRPr="00683774">
        <w:rPr>
          <w:rFonts w:ascii="Segoe UI" w:eastAsia="Times New Roman" w:hAnsi="Segoe UI" w:cs="Segoe UI"/>
          <w:sz w:val="22"/>
        </w:rPr>
        <w:t xml:space="preserve"> is not </w:t>
      </w:r>
      <w:proofErr w:type="spellStart"/>
      <w:r w:rsidRPr="00683774">
        <w:rPr>
          <w:rFonts w:ascii="Segoe UI" w:eastAsia="Times New Roman" w:hAnsi="Segoe UI" w:cs="Segoe UI"/>
          <w:sz w:val="22"/>
        </w:rPr>
        <w:t>required</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Contracting</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Authority</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of</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main</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contractor</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will</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require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that</w:t>
      </w:r>
      <w:proofErr w:type="spellEnd"/>
      <w:r w:rsidRPr="00683774">
        <w:rPr>
          <w:rFonts w:ascii="Segoe UI" w:eastAsia="Times New Roman" w:hAnsi="Segoe UI" w:cs="Segoe UI"/>
          <w:sz w:val="22"/>
        </w:rPr>
        <w:t xml:space="preserve"> not </w:t>
      </w:r>
      <w:proofErr w:type="spellStart"/>
      <w:r w:rsidRPr="00683774">
        <w:rPr>
          <w:rFonts w:ascii="Segoe UI" w:eastAsia="Times New Roman" w:hAnsi="Segoe UI" w:cs="Segoe UI"/>
          <w:sz w:val="22"/>
        </w:rPr>
        <w:t>later</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than</w:t>
      </w:r>
      <w:proofErr w:type="spellEnd"/>
      <w:r w:rsidRPr="00683774">
        <w:rPr>
          <w:rFonts w:ascii="Segoe UI" w:eastAsia="Times New Roman" w:hAnsi="Segoe UI" w:cs="Segoe UI"/>
          <w:sz w:val="22"/>
        </w:rPr>
        <w:t xml:space="preserve"> 60 </w:t>
      </w:r>
      <w:proofErr w:type="spellStart"/>
      <w:r w:rsidRPr="00683774">
        <w:rPr>
          <w:rFonts w:ascii="Segoe UI" w:eastAsia="Times New Roman" w:hAnsi="Segoe UI" w:cs="Segoe UI"/>
          <w:sz w:val="22"/>
        </w:rPr>
        <w:t>days</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from</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payment</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of</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final</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invoice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main</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contractor</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sends</w:t>
      </w:r>
      <w:proofErr w:type="spellEnd"/>
      <w:r w:rsidRPr="00683774">
        <w:rPr>
          <w:rFonts w:ascii="Segoe UI" w:eastAsia="Times New Roman" w:hAnsi="Segoe UI" w:cs="Segoe UI"/>
          <w:sz w:val="22"/>
        </w:rPr>
        <w:t xml:space="preserve"> a </w:t>
      </w:r>
      <w:proofErr w:type="spellStart"/>
      <w:r w:rsidRPr="00683774">
        <w:rPr>
          <w:rFonts w:ascii="Segoe UI" w:eastAsia="Times New Roman" w:hAnsi="Segoe UI" w:cs="Segoe UI"/>
          <w:sz w:val="22"/>
        </w:rPr>
        <w:lastRenderedPageBreak/>
        <w:t>written</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statement</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and</w:t>
      </w:r>
      <w:proofErr w:type="spellEnd"/>
      <w:r w:rsidRPr="00683774">
        <w:rPr>
          <w:rFonts w:ascii="Segoe UI" w:eastAsia="Times New Roman" w:hAnsi="Segoe UI" w:cs="Segoe UI"/>
          <w:sz w:val="22"/>
        </w:rPr>
        <w:t xml:space="preserve"> a </w:t>
      </w:r>
      <w:proofErr w:type="spellStart"/>
      <w:r w:rsidRPr="00683774">
        <w:rPr>
          <w:rFonts w:ascii="Segoe UI" w:eastAsia="Times New Roman" w:hAnsi="Segoe UI" w:cs="Segoe UI"/>
          <w:sz w:val="22"/>
        </w:rPr>
        <w:t>written</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statement</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from</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Subcontractor</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that</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Subcontractor</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has</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received</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payment</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for</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supplied</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goods</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directly</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related</w:t>
      </w:r>
      <w:proofErr w:type="spellEnd"/>
      <w:r w:rsidRPr="00683774">
        <w:rPr>
          <w:rFonts w:ascii="Segoe UI" w:eastAsia="Times New Roman" w:hAnsi="Segoe UI" w:cs="Segoe UI"/>
          <w:sz w:val="22"/>
        </w:rPr>
        <w:t xml:space="preserve"> to </w:t>
      </w: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subject</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of</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contract</w:t>
      </w:r>
      <w:proofErr w:type="spellEnd"/>
      <w:r w:rsidRPr="00683774">
        <w:rPr>
          <w:rFonts w:ascii="Segoe UI" w:eastAsia="Times New Roman" w:hAnsi="Segoe UI" w:cs="Segoe UI"/>
          <w:sz w:val="22"/>
        </w:rPr>
        <w:t>.</w:t>
      </w:r>
    </w:p>
    <w:p w14:paraId="32B6E239" w14:textId="77777777" w:rsidR="00683774" w:rsidRPr="00683774" w:rsidRDefault="00683774" w:rsidP="008224E5">
      <w:pPr>
        <w:spacing w:line="240" w:lineRule="auto"/>
        <w:jc w:val="both"/>
        <w:rPr>
          <w:rFonts w:ascii="Segoe UI" w:eastAsia="Times New Roman" w:hAnsi="Segoe UI" w:cs="Segoe UI"/>
          <w:sz w:val="10"/>
          <w:szCs w:val="10"/>
        </w:rPr>
      </w:pPr>
    </w:p>
    <w:p w14:paraId="5D7476C6" w14:textId="2E9391B0" w:rsidR="008224E5" w:rsidRDefault="008224E5" w:rsidP="008224E5">
      <w:pPr>
        <w:spacing w:line="240" w:lineRule="auto"/>
        <w:jc w:val="both"/>
        <w:rPr>
          <w:rFonts w:ascii="Segoe UI" w:eastAsia="Times New Roman" w:hAnsi="Segoe UI" w:cs="Segoe UI"/>
          <w:sz w:val="22"/>
        </w:rPr>
      </w:pPr>
      <w:proofErr w:type="spellStart"/>
      <w:r w:rsidRPr="00683774">
        <w:rPr>
          <w:rFonts w:ascii="Segoe UI" w:eastAsia="Times New Roman" w:hAnsi="Segoe UI" w:cs="Segoe UI"/>
          <w:sz w:val="22"/>
        </w:rPr>
        <w:t>If</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main</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contractor</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does</w:t>
      </w:r>
      <w:proofErr w:type="spellEnd"/>
      <w:r w:rsidRPr="00683774">
        <w:rPr>
          <w:rFonts w:ascii="Segoe UI" w:eastAsia="Times New Roman" w:hAnsi="Segoe UI" w:cs="Segoe UI"/>
          <w:sz w:val="22"/>
        </w:rPr>
        <w:t xml:space="preserve"> not </w:t>
      </w:r>
      <w:proofErr w:type="spellStart"/>
      <w:r w:rsidRPr="00683774">
        <w:rPr>
          <w:rFonts w:ascii="Segoe UI" w:eastAsia="Times New Roman" w:hAnsi="Segoe UI" w:cs="Segoe UI"/>
          <w:sz w:val="22"/>
        </w:rPr>
        <w:t>comply</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with</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Article</w:t>
      </w:r>
      <w:proofErr w:type="spellEnd"/>
      <w:r w:rsidRPr="00683774">
        <w:rPr>
          <w:rFonts w:ascii="Segoe UI" w:eastAsia="Times New Roman" w:hAnsi="Segoe UI" w:cs="Segoe UI"/>
          <w:sz w:val="22"/>
        </w:rPr>
        <w:t xml:space="preserve"> 94 </w:t>
      </w:r>
      <w:proofErr w:type="spellStart"/>
      <w:r w:rsidRPr="00683774">
        <w:rPr>
          <w:rFonts w:ascii="Segoe UI" w:eastAsia="Times New Roman" w:hAnsi="Segoe UI" w:cs="Segoe UI"/>
          <w:sz w:val="22"/>
        </w:rPr>
        <w:t>of</w:t>
      </w:r>
      <w:proofErr w:type="spellEnd"/>
      <w:r w:rsidRPr="00683774">
        <w:rPr>
          <w:rFonts w:ascii="Segoe UI" w:eastAsia="Times New Roman" w:hAnsi="Segoe UI" w:cs="Segoe UI"/>
          <w:sz w:val="22"/>
        </w:rPr>
        <w:t xml:space="preserve"> PPA-3, </w:t>
      </w: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Contracting</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Authority</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shall</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submit</w:t>
      </w:r>
      <w:proofErr w:type="spellEnd"/>
      <w:r w:rsidRPr="00683774">
        <w:rPr>
          <w:rFonts w:ascii="Segoe UI" w:eastAsia="Times New Roman" w:hAnsi="Segoe UI" w:cs="Segoe UI"/>
          <w:sz w:val="22"/>
        </w:rPr>
        <w:t xml:space="preserve"> a </w:t>
      </w:r>
      <w:proofErr w:type="spellStart"/>
      <w:r w:rsidRPr="00683774">
        <w:rPr>
          <w:rFonts w:ascii="Segoe UI" w:eastAsia="Times New Roman" w:hAnsi="Segoe UI" w:cs="Segoe UI"/>
          <w:sz w:val="22"/>
        </w:rPr>
        <w:t>proposal</w:t>
      </w:r>
      <w:proofErr w:type="spellEnd"/>
      <w:r w:rsidRPr="00683774">
        <w:rPr>
          <w:rFonts w:ascii="Segoe UI" w:eastAsia="Times New Roman" w:hAnsi="Segoe UI" w:cs="Segoe UI"/>
          <w:sz w:val="22"/>
        </w:rPr>
        <w:t xml:space="preserve"> to </w:t>
      </w: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National</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Review</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Commission</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about</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introduction</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of</w:t>
      </w:r>
      <w:proofErr w:type="spellEnd"/>
      <w:r w:rsidRPr="00683774">
        <w:rPr>
          <w:rFonts w:ascii="Segoe UI" w:eastAsia="Times New Roman" w:hAnsi="Segoe UI" w:cs="Segoe UI"/>
          <w:sz w:val="22"/>
        </w:rPr>
        <w:t xml:space="preserve"> a </w:t>
      </w:r>
      <w:proofErr w:type="spellStart"/>
      <w:r w:rsidRPr="00683774">
        <w:rPr>
          <w:rFonts w:ascii="Segoe UI" w:eastAsia="Times New Roman" w:hAnsi="Segoe UI" w:cs="Segoe UI"/>
          <w:sz w:val="22"/>
        </w:rPr>
        <w:t>minor</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offence</w:t>
      </w:r>
      <w:proofErr w:type="spellEnd"/>
      <w:r w:rsidRPr="00683774">
        <w:rPr>
          <w:rFonts w:ascii="Segoe UI" w:eastAsia="Times New Roman" w:hAnsi="Segoe UI" w:cs="Segoe UI"/>
          <w:sz w:val="22"/>
        </w:rPr>
        <w:t xml:space="preserve"> procedure </w:t>
      </w:r>
      <w:proofErr w:type="spellStart"/>
      <w:r w:rsidRPr="00683774">
        <w:rPr>
          <w:rFonts w:ascii="Segoe UI" w:eastAsia="Times New Roman" w:hAnsi="Segoe UI" w:cs="Segoe UI"/>
          <w:sz w:val="22"/>
        </w:rPr>
        <w:t>referred</w:t>
      </w:r>
      <w:proofErr w:type="spellEnd"/>
      <w:r w:rsidRPr="00683774">
        <w:rPr>
          <w:rFonts w:ascii="Segoe UI" w:eastAsia="Times New Roman" w:hAnsi="Segoe UI" w:cs="Segoe UI"/>
          <w:sz w:val="22"/>
        </w:rPr>
        <w:t xml:space="preserve"> to in </w:t>
      </w:r>
      <w:proofErr w:type="spellStart"/>
      <w:r w:rsidRPr="00683774">
        <w:rPr>
          <w:rFonts w:ascii="Segoe UI" w:eastAsia="Times New Roman" w:hAnsi="Segoe UI" w:cs="Segoe UI"/>
          <w:sz w:val="22"/>
        </w:rPr>
        <w:t>point</w:t>
      </w:r>
      <w:proofErr w:type="spellEnd"/>
      <w:r w:rsidRPr="00683774">
        <w:rPr>
          <w:rFonts w:ascii="Segoe UI" w:eastAsia="Times New Roman" w:hAnsi="Segoe UI" w:cs="Segoe UI"/>
          <w:sz w:val="22"/>
        </w:rPr>
        <w:t xml:space="preserve"> 2 </w:t>
      </w:r>
      <w:proofErr w:type="spellStart"/>
      <w:r w:rsidRPr="00683774">
        <w:rPr>
          <w:rFonts w:ascii="Segoe UI" w:eastAsia="Times New Roman" w:hAnsi="Segoe UI" w:cs="Segoe UI"/>
          <w:sz w:val="22"/>
        </w:rPr>
        <w:t>of</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first</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paragraph</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of</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Article</w:t>
      </w:r>
      <w:proofErr w:type="spellEnd"/>
      <w:r w:rsidRPr="00683774">
        <w:rPr>
          <w:rFonts w:ascii="Segoe UI" w:eastAsia="Times New Roman" w:hAnsi="Segoe UI" w:cs="Segoe UI"/>
          <w:sz w:val="22"/>
        </w:rPr>
        <w:t xml:space="preserve"> 112 </w:t>
      </w:r>
      <w:proofErr w:type="spellStart"/>
      <w:r w:rsidRPr="00683774">
        <w:rPr>
          <w:rFonts w:ascii="Segoe UI" w:eastAsia="Times New Roman" w:hAnsi="Segoe UI" w:cs="Segoe UI"/>
          <w:sz w:val="22"/>
        </w:rPr>
        <w:t>of</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PPA-3.</w:t>
      </w:r>
    </w:p>
    <w:p w14:paraId="6E48E87F" w14:textId="77777777" w:rsidR="00683774" w:rsidRPr="00683774" w:rsidRDefault="00683774" w:rsidP="008224E5">
      <w:pPr>
        <w:spacing w:line="240" w:lineRule="auto"/>
        <w:jc w:val="both"/>
        <w:rPr>
          <w:rFonts w:ascii="Segoe UI" w:eastAsia="Times New Roman" w:hAnsi="Segoe UI" w:cs="Segoe UI"/>
          <w:sz w:val="10"/>
          <w:szCs w:val="10"/>
        </w:rPr>
      </w:pPr>
    </w:p>
    <w:p w14:paraId="252253F7" w14:textId="60490053" w:rsidR="004728A4" w:rsidRDefault="008224E5" w:rsidP="000C5C55">
      <w:pPr>
        <w:spacing w:line="240" w:lineRule="auto"/>
        <w:jc w:val="both"/>
        <w:rPr>
          <w:rFonts w:ascii="Segoe UI" w:eastAsia="Times New Roman" w:hAnsi="Segoe UI" w:cs="Segoe UI"/>
          <w:sz w:val="22"/>
        </w:rPr>
      </w:pPr>
      <w:r w:rsidRPr="00683774">
        <w:rPr>
          <w:rFonts w:ascii="Segoe UI" w:eastAsia="Times New Roman" w:hAnsi="Segoe UI" w:cs="Segoe UI"/>
          <w:sz w:val="22"/>
        </w:rPr>
        <w:t xml:space="preserve">In </w:t>
      </w: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event</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that</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tenderer</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acts</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with</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Subcontractors</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tenderer</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shall</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submit</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authorization</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for</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direct</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payments</w:t>
      </w:r>
      <w:proofErr w:type="spellEnd"/>
      <w:r w:rsidRPr="00683774">
        <w:rPr>
          <w:rFonts w:ascii="Segoe UI" w:eastAsia="Times New Roman" w:hAnsi="Segoe UI" w:cs="Segoe UI"/>
          <w:sz w:val="22"/>
        </w:rPr>
        <w:t xml:space="preserve"> (FORM </w:t>
      </w:r>
      <w:r w:rsidR="009C0B17">
        <w:rPr>
          <w:rFonts w:ascii="Segoe UI" w:eastAsia="Times New Roman" w:hAnsi="Segoe UI" w:cs="Segoe UI"/>
          <w:sz w:val="22"/>
        </w:rPr>
        <w:t>3</w:t>
      </w:r>
      <w:r w:rsidR="00026E0A" w:rsidRPr="00683774">
        <w:rPr>
          <w:rFonts w:ascii="Segoe UI" w:eastAsia="Times New Roman" w:hAnsi="Segoe UI" w:cs="Segoe UI"/>
          <w:sz w:val="22"/>
        </w:rPr>
        <w:t>.</w:t>
      </w:r>
      <w:r w:rsidR="009C0B17">
        <w:rPr>
          <w:rFonts w:ascii="Segoe UI" w:eastAsia="Times New Roman" w:hAnsi="Segoe UI" w:cs="Segoe UI"/>
          <w:sz w:val="22"/>
        </w:rPr>
        <w:t>1</w:t>
      </w:r>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or</w:t>
      </w:r>
      <w:proofErr w:type="spellEnd"/>
      <w:r w:rsidRPr="00683774">
        <w:rPr>
          <w:rFonts w:ascii="Segoe UI" w:eastAsia="Times New Roman" w:hAnsi="Segoe UI" w:cs="Segoe UI"/>
          <w:sz w:val="22"/>
        </w:rPr>
        <w:t xml:space="preserve"> a </w:t>
      </w:r>
      <w:proofErr w:type="spellStart"/>
      <w:r w:rsidRPr="00683774">
        <w:rPr>
          <w:rFonts w:ascii="Segoe UI" w:eastAsia="Times New Roman" w:hAnsi="Segoe UI" w:cs="Segoe UI"/>
          <w:sz w:val="22"/>
        </w:rPr>
        <w:t>statement</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that</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bid</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does</w:t>
      </w:r>
      <w:proofErr w:type="spellEnd"/>
      <w:r w:rsidRPr="00683774">
        <w:rPr>
          <w:rFonts w:ascii="Segoe UI" w:eastAsia="Times New Roman" w:hAnsi="Segoe UI" w:cs="Segoe UI"/>
          <w:sz w:val="22"/>
        </w:rPr>
        <w:t xml:space="preserve"> NOT </w:t>
      </w:r>
      <w:proofErr w:type="spellStart"/>
      <w:r w:rsidRPr="00683774">
        <w:rPr>
          <w:rFonts w:ascii="Segoe UI" w:eastAsia="Times New Roman" w:hAnsi="Segoe UI" w:cs="Segoe UI"/>
          <w:sz w:val="22"/>
        </w:rPr>
        <w:t>act</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with</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Subcontractors</w:t>
      </w:r>
      <w:proofErr w:type="spellEnd"/>
      <w:r w:rsidRPr="00683774">
        <w:rPr>
          <w:rFonts w:ascii="Segoe UI" w:eastAsia="Times New Roman" w:hAnsi="Segoe UI" w:cs="Segoe UI"/>
          <w:sz w:val="22"/>
        </w:rPr>
        <w:t xml:space="preserve">. In </w:t>
      </w:r>
      <w:proofErr w:type="spellStart"/>
      <w:r w:rsidRPr="00683774">
        <w:rPr>
          <w:rFonts w:ascii="Segoe UI" w:eastAsia="Times New Roman" w:hAnsi="Segoe UI" w:cs="Segoe UI"/>
          <w:sz w:val="22"/>
        </w:rPr>
        <w:t>this</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case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tenderer</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submits</w:t>
      </w:r>
      <w:proofErr w:type="spellEnd"/>
      <w:r w:rsidRPr="00683774">
        <w:rPr>
          <w:rFonts w:ascii="Segoe UI" w:eastAsia="Times New Roman" w:hAnsi="Segoe UI" w:cs="Segoe UI"/>
          <w:sz w:val="22"/>
        </w:rPr>
        <w:t xml:space="preserve"> a </w:t>
      </w:r>
      <w:proofErr w:type="spellStart"/>
      <w:r w:rsidRPr="00683774">
        <w:rPr>
          <w:rFonts w:ascii="Segoe UI" w:eastAsia="Times New Roman" w:hAnsi="Segoe UI" w:cs="Segoe UI"/>
          <w:sz w:val="22"/>
        </w:rPr>
        <w:t>declaration</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of</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bid</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without</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Subcontractors</w:t>
      </w:r>
      <w:proofErr w:type="spellEnd"/>
      <w:r w:rsidRPr="00683774">
        <w:rPr>
          <w:rFonts w:ascii="Segoe UI" w:eastAsia="Times New Roman" w:hAnsi="Segoe UI" w:cs="Segoe UI"/>
          <w:sz w:val="22"/>
        </w:rPr>
        <w:t xml:space="preserve"> (FORM </w:t>
      </w:r>
      <w:r w:rsidR="009C0B17">
        <w:rPr>
          <w:rFonts w:ascii="Segoe UI" w:eastAsia="Times New Roman" w:hAnsi="Segoe UI" w:cs="Segoe UI"/>
          <w:sz w:val="22"/>
        </w:rPr>
        <w:t>3</w:t>
      </w:r>
      <w:r w:rsidRPr="00683774">
        <w:rPr>
          <w:rFonts w:ascii="Segoe UI" w:eastAsia="Times New Roman" w:hAnsi="Segoe UI" w:cs="Segoe UI"/>
          <w:sz w:val="22"/>
        </w:rPr>
        <w:t>).</w:t>
      </w:r>
    </w:p>
    <w:p w14:paraId="1F762841" w14:textId="4582157A" w:rsidR="005209CC" w:rsidRPr="00756B78" w:rsidRDefault="00A435A8" w:rsidP="000C5C55">
      <w:pPr>
        <w:pStyle w:val="Naslov1"/>
        <w:numPr>
          <w:ilvl w:val="0"/>
          <w:numId w:val="0"/>
        </w:numPr>
        <w:shd w:val="clear" w:color="auto" w:fill="DEEAF6" w:themeFill="accent5" w:themeFillTint="33"/>
        <w:spacing w:line="240" w:lineRule="auto"/>
        <w:rPr>
          <w:rFonts w:ascii="Segoe UI" w:hAnsi="Segoe UI" w:cs="Segoe UI"/>
          <w:sz w:val="28"/>
        </w:rPr>
      </w:pPr>
      <w:bookmarkStart w:id="15" w:name="_Toc92966426"/>
      <w:r>
        <w:rPr>
          <w:rFonts w:ascii="Segoe UI" w:hAnsi="Segoe UI" w:cs="Segoe UI"/>
          <w:sz w:val="28"/>
        </w:rPr>
        <w:t>1.9</w:t>
      </w:r>
      <w:r w:rsidR="00D55908">
        <w:rPr>
          <w:rFonts w:ascii="Segoe UI" w:hAnsi="Segoe UI" w:cs="Segoe UI"/>
          <w:sz w:val="28"/>
        </w:rPr>
        <w:t xml:space="preserve"> </w:t>
      </w:r>
      <w:bookmarkEnd w:id="5"/>
      <w:bookmarkEnd w:id="6"/>
      <w:bookmarkEnd w:id="15"/>
      <w:r w:rsidR="00756B78" w:rsidRPr="00205243">
        <w:rPr>
          <w:rFonts w:ascii="Segoe UI" w:hAnsi="Segoe UI" w:cs="Segoe UI"/>
          <w:sz w:val="28"/>
          <w:lang w:eastAsia="sl-SI"/>
        </w:rPr>
        <w:t>EXAMINATION AND EVALUATION OF THE BIDS</w:t>
      </w:r>
    </w:p>
    <w:p w14:paraId="7DDEEC31" w14:textId="347B9A7A" w:rsidR="005A2577" w:rsidRDefault="00494EA4" w:rsidP="00C2797A">
      <w:pPr>
        <w:tabs>
          <w:tab w:val="num" w:pos="709"/>
        </w:tabs>
        <w:spacing w:line="240" w:lineRule="auto"/>
        <w:jc w:val="both"/>
        <w:rPr>
          <w:rFonts w:ascii="Segoe UI" w:eastAsia="Times New Roman" w:hAnsi="Segoe UI" w:cs="Segoe UI"/>
          <w:sz w:val="22"/>
        </w:rPr>
      </w:pPr>
      <w:bookmarkStart w:id="16" w:name="_Toc336851732"/>
      <w:bookmarkStart w:id="17" w:name="_Toc336851780"/>
      <w:proofErr w:type="spellStart"/>
      <w:r w:rsidRPr="00494EA4">
        <w:rPr>
          <w:rFonts w:ascii="Segoe UI" w:eastAsia="Times New Roman" w:hAnsi="Segoe UI" w:cs="Segoe UI"/>
          <w:sz w:val="22"/>
        </w:rPr>
        <w:t>Based</w:t>
      </w:r>
      <w:proofErr w:type="spellEnd"/>
      <w:r w:rsidRPr="00494EA4">
        <w:rPr>
          <w:rFonts w:ascii="Segoe UI" w:eastAsia="Times New Roman" w:hAnsi="Segoe UI" w:cs="Segoe UI"/>
          <w:sz w:val="22"/>
        </w:rPr>
        <w:t xml:space="preserve"> on </w:t>
      </w:r>
      <w:proofErr w:type="spellStart"/>
      <w:r w:rsidRPr="00494EA4">
        <w:rPr>
          <w:rFonts w:ascii="Segoe UI" w:eastAsia="Times New Roman" w:hAnsi="Segoe UI" w:cs="Segoe UI"/>
          <w:sz w:val="22"/>
        </w:rPr>
        <w:t>the</w:t>
      </w:r>
      <w:proofErr w:type="spellEnd"/>
      <w:r w:rsidRPr="00494EA4">
        <w:rPr>
          <w:rFonts w:ascii="Segoe UI" w:eastAsia="Times New Roman" w:hAnsi="Segoe UI" w:cs="Segoe UI"/>
          <w:sz w:val="22"/>
        </w:rPr>
        <w:t xml:space="preserve"> </w:t>
      </w:r>
      <w:proofErr w:type="spellStart"/>
      <w:r w:rsidRPr="00494EA4">
        <w:rPr>
          <w:rFonts w:ascii="Segoe UI" w:eastAsia="Times New Roman" w:hAnsi="Segoe UI" w:cs="Segoe UI"/>
          <w:sz w:val="22"/>
        </w:rPr>
        <w:t>conditions</w:t>
      </w:r>
      <w:proofErr w:type="spellEnd"/>
      <w:r w:rsidRPr="00494EA4">
        <w:rPr>
          <w:rFonts w:ascii="Segoe UI" w:eastAsia="Times New Roman" w:hAnsi="Segoe UI" w:cs="Segoe UI"/>
          <w:sz w:val="22"/>
        </w:rPr>
        <w:t xml:space="preserve"> </w:t>
      </w:r>
      <w:proofErr w:type="spellStart"/>
      <w:r w:rsidRPr="00494EA4">
        <w:rPr>
          <w:rFonts w:ascii="Segoe UI" w:eastAsia="Times New Roman" w:hAnsi="Segoe UI" w:cs="Segoe UI"/>
          <w:sz w:val="22"/>
        </w:rPr>
        <w:t>and</w:t>
      </w:r>
      <w:proofErr w:type="spellEnd"/>
      <w:r w:rsidRPr="00494EA4">
        <w:rPr>
          <w:rFonts w:ascii="Segoe UI" w:eastAsia="Times New Roman" w:hAnsi="Segoe UI" w:cs="Segoe UI"/>
          <w:sz w:val="22"/>
        </w:rPr>
        <w:t xml:space="preserve"> </w:t>
      </w:r>
      <w:proofErr w:type="spellStart"/>
      <w:r w:rsidRPr="00494EA4">
        <w:rPr>
          <w:rFonts w:ascii="Segoe UI" w:eastAsia="Times New Roman" w:hAnsi="Segoe UI" w:cs="Segoe UI"/>
          <w:sz w:val="22"/>
        </w:rPr>
        <w:t>criteria</w:t>
      </w:r>
      <w:proofErr w:type="spellEnd"/>
      <w:r w:rsidRPr="00494EA4">
        <w:rPr>
          <w:rFonts w:ascii="Segoe UI" w:eastAsia="Times New Roman" w:hAnsi="Segoe UI" w:cs="Segoe UI"/>
          <w:sz w:val="22"/>
        </w:rPr>
        <w:t xml:space="preserve"> </w:t>
      </w:r>
      <w:proofErr w:type="spellStart"/>
      <w:r w:rsidRPr="00494EA4">
        <w:rPr>
          <w:rFonts w:ascii="Segoe UI" w:eastAsia="Times New Roman" w:hAnsi="Segoe UI" w:cs="Segoe UI"/>
          <w:sz w:val="22"/>
        </w:rPr>
        <w:t>specified</w:t>
      </w:r>
      <w:proofErr w:type="spellEnd"/>
      <w:r w:rsidRPr="00494EA4">
        <w:rPr>
          <w:rFonts w:ascii="Segoe UI" w:eastAsia="Times New Roman" w:hAnsi="Segoe UI" w:cs="Segoe UI"/>
          <w:sz w:val="22"/>
        </w:rPr>
        <w:t xml:space="preserve"> in </w:t>
      </w:r>
      <w:proofErr w:type="spellStart"/>
      <w:r w:rsidRPr="00494EA4">
        <w:rPr>
          <w:rFonts w:ascii="Segoe UI" w:eastAsia="Times New Roman" w:hAnsi="Segoe UI" w:cs="Segoe UI"/>
          <w:sz w:val="22"/>
        </w:rPr>
        <w:t>the</w:t>
      </w:r>
      <w:proofErr w:type="spellEnd"/>
      <w:r w:rsidRPr="00494EA4">
        <w:rPr>
          <w:rFonts w:ascii="Segoe UI" w:eastAsia="Times New Roman" w:hAnsi="Segoe UI" w:cs="Segoe UI"/>
          <w:sz w:val="22"/>
        </w:rPr>
        <w:t xml:space="preserve"> tender </w:t>
      </w:r>
      <w:proofErr w:type="spellStart"/>
      <w:r w:rsidRPr="00494EA4">
        <w:rPr>
          <w:rFonts w:ascii="Segoe UI" w:eastAsia="Times New Roman" w:hAnsi="Segoe UI" w:cs="Segoe UI"/>
          <w:sz w:val="22"/>
        </w:rPr>
        <w:t>documentation</w:t>
      </w:r>
      <w:proofErr w:type="spellEnd"/>
      <w:r w:rsidRPr="00494EA4">
        <w:rPr>
          <w:rFonts w:ascii="Segoe UI" w:eastAsia="Times New Roman" w:hAnsi="Segoe UI" w:cs="Segoe UI"/>
          <w:sz w:val="22"/>
        </w:rPr>
        <w:t xml:space="preserve">, </w:t>
      </w:r>
      <w:proofErr w:type="spellStart"/>
      <w:r w:rsidRPr="00494EA4">
        <w:rPr>
          <w:rFonts w:ascii="Segoe UI" w:eastAsia="Times New Roman" w:hAnsi="Segoe UI" w:cs="Segoe UI"/>
          <w:sz w:val="22"/>
        </w:rPr>
        <w:t>the</w:t>
      </w:r>
      <w:proofErr w:type="spellEnd"/>
      <w:r w:rsidRPr="00494EA4">
        <w:rPr>
          <w:rFonts w:ascii="Segoe UI" w:eastAsia="Times New Roman" w:hAnsi="Segoe UI" w:cs="Segoe UI"/>
          <w:sz w:val="22"/>
        </w:rPr>
        <w:t xml:space="preserve"> </w:t>
      </w:r>
      <w:proofErr w:type="spellStart"/>
      <w:r w:rsidR="000A0332" w:rsidRPr="000A0332">
        <w:rPr>
          <w:rFonts w:ascii="Segoe UI" w:eastAsia="Times New Roman" w:hAnsi="Segoe UI" w:cs="Segoe UI"/>
          <w:sz w:val="22"/>
        </w:rPr>
        <w:t>Contracting</w:t>
      </w:r>
      <w:proofErr w:type="spellEnd"/>
      <w:r w:rsidR="000A0332" w:rsidRPr="000A0332">
        <w:rPr>
          <w:rFonts w:ascii="Segoe UI" w:eastAsia="Times New Roman" w:hAnsi="Segoe UI" w:cs="Segoe UI"/>
          <w:sz w:val="22"/>
        </w:rPr>
        <w:t xml:space="preserve"> </w:t>
      </w:r>
      <w:proofErr w:type="spellStart"/>
      <w:r w:rsidR="000A0332" w:rsidRPr="000A0332">
        <w:rPr>
          <w:rFonts w:ascii="Segoe UI" w:eastAsia="Times New Roman" w:hAnsi="Segoe UI" w:cs="Segoe UI"/>
          <w:sz w:val="22"/>
        </w:rPr>
        <w:t>Authority</w:t>
      </w:r>
      <w:proofErr w:type="spellEnd"/>
      <w:r w:rsidR="000A0332" w:rsidRPr="000A0332">
        <w:rPr>
          <w:rFonts w:ascii="Segoe UI" w:eastAsia="Times New Roman" w:hAnsi="Segoe UI" w:cs="Segoe UI"/>
          <w:sz w:val="22"/>
        </w:rPr>
        <w:t xml:space="preserve"> </w:t>
      </w:r>
      <w:proofErr w:type="spellStart"/>
      <w:r w:rsidRPr="00494EA4">
        <w:rPr>
          <w:rFonts w:ascii="Segoe UI" w:eastAsia="Times New Roman" w:hAnsi="Segoe UI" w:cs="Segoe UI"/>
          <w:sz w:val="22"/>
        </w:rPr>
        <w:t>will</w:t>
      </w:r>
      <w:proofErr w:type="spellEnd"/>
      <w:r w:rsidRPr="00494EA4">
        <w:rPr>
          <w:rFonts w:ascii="Segoe UI" w:eastAsia="Times New Roman" w:hAnsi="Segoe UI" w:cs="Segoe UI"/>
          <w:sz w:val="22"/>
        </w:rPr>
        <w:t xml:space="preserve"> </w:t>
      </w:r>
      <w:proofErr w:type="spellStart"/>
      <w:r w:rsidRPr="00494EA4">
        <w:rPr>
          <w:rFonts w:ascii="Segoe UI" w:eastAsia="Times New Roman" w:hAnsi="Segoe UI" w:cs="Segoe UI"/>
          <w:sz w:val="22"/>
        </w:rPr>
        <w:t>select</w:t>
      </w:r>
      <w:proofErr w:type="spellEnd"/>
      <w:r w:rsidRPr="00494EA4">
        <w:rPr>
          <w:rFonts w:ascii="Segoe UI" w:eastAsia="Times New Roman" w:hAnsi="Segoe UI" w:cs="Segoe UI"/>
          <w:sz w:val="22"/>
        </w:rPr>
        <w:t xml:space="preserve"> </w:t>
      </w:r>
      <w:proofErr w:type="spellStart"/>
      <w:r w:rsidRPr="00494EA4">
        <w:rPr>
          <w:rFonts w:ascii="Segoe UI" w:eastAsia="Times New Roman" w:hAnsi="Segoe UI" w:cs="Segoe UI"/>
          <w:sz w:val="22"/>
        </w:rPr>
        <w:t>the</w:t>
      </w:r>
      <w:proofErr w:type="spellEnd"/>
      <w:r w:rsidRPr="00494EA4">
        <w:rPr>
          <w:rFonts w:ascii="Segoe UI" w:eastAsia="Times New Roman" w:hAnsi="Segoe UI" w:cs="Segoe UI"/>
          <w:sz w:val="22"/>
        </w:rPr>
        <w:t xml:space="preserve"> </w:t>
      </w:r>
      <w:proofErr w:type="spellStart"/>
      <w:r w:rsidR="000A0332">
        <w:rPr>
          <w:rFonts w:ascii="Segoe UI" w:eastAsia="Times New Roman" w:hAnsi="Segoe UI" w:cs="Segoe UI"/>
          <w:sz w:val="22"/>
        </w:rPr>
        <w:t>Bidder</w:t>
      </w:r>
      <w:proofErr w:type="spellEnd"/>
      <w:r w:rsidRPr="00494EA4">
        <w:rPr>
          <w:rFonts w:ascii="Segoe UI" w:eastAsia="Times New Roman" w:hAnsi="Segoe UI" w:cs="Segoe UI"/>
          <w:sz w:val="22"/>
        </w:rPr>
        <w:t xml:space="preserve"> </w:t>
      </w:r>
      <w:proofErr w:type="spellStart"/>
      <w:r w:rsidRPr="00494EA4">
        <w:rPr>
          <w:rFonts w:ascii="Segoe UI" w:eastAsia="Times New Roman" w:hAnsi="Segoe UI" w:cs="Segoe UI"/>
          <w:sz w:val="22"/>
        </w:rPr>
        <w:t>with</w:t>
      </w:r>
      <w:proofErr w:type="spellEnd"/>
      <w:r w:rsidRPr="00494EA4">
        <w:rPr>
          <w:rFonts w:ascii="Segoe UI" w:eastAsia="Times New Roman" w:hAnsi="Segoe UI" w:cs="Segoe UI"/>
          <w:sz w:val="22"/>
        </w:rPr>
        <w:t xml:space="preserve"> </w:t>
      </w:r>
      <w:proofErr w:type="spellStart"/>
      <w:r w:rsidRPr="00494EA4">
        <w:rPr>
          <w:rFonts w:ascii="Segoe UI" w:eastAsia="Times New Roman" w:hAnsi="Segoe UI" w:cs="Segoe UI"/>
          <w:sz w:val="22"/>
        </w:rPr>
        <w:t>whom</w:t>
      </w:r>
      <w:proofErr w:type="spellEnd"/>
      <w:r w:rsidRPr="00494EA4">
        <w:rPr>
          <w:rFonts w:ascii="Segoe UI" w:eastAsia="Times New Roman" w:hAnsi="Segoe UI" w:cs="Segoe UI"/>
          <w:sz w:val="22"/>
        </w:rPr>
        <w:t xml:space="preserve"> he </w:t>
      </w:r>
      <w:proofErr w:type="spellStart"/>
      <w:r w:rsidRPr="00494EA4">
        <w:rPr>
          <w:rFonts w:ascii="Segoe UI" w:eastAsia="Times New Roman" w:hAnsi="Segoe UI" w:cs="Segoe UI"/>
          <w:sz w:val="22"/>
        </w:rPr>
        <w:t>will</w:t>
      </w:r>
      <w:proofErr w:type="spellEnd"/>
      <w:r w:rsidRPr="00494EA4">
        <w:rPr>
          <w:rFonts w:ascii="Segoe UI" w:eastAsia="Times New Roman" w:hAnsi="Segoe UI" w:cs="Segoe UI"/>
          <w:sz w:val="22"/>
        </w:rPr>
        <w:t xml:space="preserve"> enter </w:t>
      </w:r>
      <w:proofErr w:type="spellStart"/>
      <w:r w:rsidRPr="00494EA4">
        <w:rPr>
          <w:rFonts w:ascii="Segoe UI" w:eastAsia="Times New Roman" w:hAnsi="Segoe UI" w:cs="Segoe UI"/>
          <w:sz w:val="22"/>
        </w:rPr>
        <w:t>into</w:t>
      </w:r>
      <w:proofErr w:type="spellEnd"/>
      <w:r w:rsidRPr="00494EA4">
        <w:rPr>
          <w:rFonts w:ascii="Segoe UI" w:eastAsia="Times New Roman" w:hAnsi="Segoe UI" w:cs="Segoe UI"/>
          <w:sz w:val="22"/>
        </w:rPr>
        <w:t xml:space="preserve"> a </w:t>
      </w:r>
      <w:proofErr w:type="spellStart"/>
      <w:r w:rsidRPr="00494EA4">
        <w:rPr>
          <w:rFonts w:ascii="Segoe UI" w:eastAsia="Times New Roman" w:hAnsi="Segoe UI" w:cs="Segoe UI"/>
          <w:sz w:val="22"/>
        </w:rPr>
        <w:t>contract</w:t>
      </w:r>
      <w:proofErr w:type="spellEnd"/>
      <w:r w:rsidRPr="00494EA4">
        <w:rPr>
          <w:rFonts w:ascii="Segoe UI" w:eastAsia="Times New Roman" w:hAnsi="Segoe UI" w:cs="Segoe UI"/>
          <w:sz w:val="22"/>
        </w:rPr>
        <w:t xml:space="preserve"> </w:t>
      </w:r>
      <w:proofErr w:type="spellStart"/>
      <w:r w:rsidRPr="00494EA4">
        <w:rPr>
          <w:rFonts w:ascii="Segoe UI" w:eastAsia="Times New Roman" w:hAnsi="Segoe UI" w:cs="Segoe UI"/>
          <w:sz w:val="22"/>
        </w:rPr>
        <w:t>for</w:t>
      </w:r>
      <w:proofErr w:type="spellEnd"/>
      <w:r w:rsidRPr="00494EA4">
        <w:rPr>
          <w:rFonts w:ascii="Segoe UI" w:eastAsia="Times New Roman" w:hAnsi="Segoe UI" w:cs="Segoe UI"/>
          <w:sz w:val="22"/>
        </w:rPr>
        <w:t xml:space="preserve"> </w:t>
      </w:r>
      <w:proofErr w:type="spellStart"/>
      <w:r w:rsidRPr="00494EA4">
        <w:rPr>
          <w:rFonts w:ascii="Segoe UI" w:eastAsia="Times New Roman" w:hAnsi="Segoe UI" w:cs="Segoe UI"/>
          <w:sz w:val="22"/>
        </w:rPr>
        <w:t>the</w:t>
      </w:r>
      <w:proofErr w:type="spellEnd"/>
      <w:r w:rsidRPr="00494EA4">
        <w:rPr>
          <w:rFonts w:ascii="Segoe UI" w:eastAsia="Times New Roman" w:hAnsi="Segoe UI" w:cs="Segoe UI"/>
          <w:sz w:val="22"/>
        </w:rPr>
        <w:t xml:space="preserve"> </w:t>
      </w:r>
      <w:proofErr w:type="spellStart"/>
      <w:r w:rsidRPr="00494EA4">
        <w:rPr>
          <w:rFonts w:ascii="Segoe UI" w:eastAsia="Times New Roman" w:hAnsi="Segoe UI" w:cs="Segoe UI"/>
          <w:sz w:val="22"/>
        </w:rPr>
        <w:t>supply</w:t>
      </w:r>
      <w:proofErr w:type="spellEnd"/>
      <w:r w:rsidRPr="00494EA4">
        <w:rPr>
          <w:rFonts w:ascii="Segoe UI" w:eastAsia="Times New Roman" w:hAnsi="Segoe UI" w:cs="Segoe UI"/>
          <w:sz w:val="22"/>
        </w:rPr>
        <w:t xml:space="preserve"> </w:t>
      </w:r>
      <w:proofErr w:type="spellStart"/>
      <w:r w:rsidRPr="00494EA4">
        <w:rPr>
          <w:rFonts w:ascii="Segoe UI" w:eastAsia="Times New Roman" w:hAnsi="Segoe UI" w:cs="Segoe UI"/>
          <w:sz w:val="22"/>
        </w:rPr>
        <w:t>of</w:t>
      </w:r>
      <w:proofErr w:type="spellEnd"/>
      <w:r w:rsidRPr="00494EA4">
        <w:rPr>
          <w:rFonts w:ascii="Segoe UI" w:eastAsia="Times New Roman" w:hAnsi="Segoe UI" w:cs="Segoe UI"/>
          <w:sz w:val="22"/>
        </w:rPr>
        <w:t xml:space="preserve"> </w:t>
      </w:r>
      <w:proofErr w:type="spellStart"/>
      <w:r w:rsidRPr="00494EA4">
        <w:rPr>
          <w:rFonts w:ascii="Segoe UI" w:eastAsia="Times New Roman" w:hAnsi="Segoe UI" w:cs="Segoe UI"/>
          <w:sz w:val="22"/>
        </w:rPr>
        <w:t>goods</w:t>
      </w:r>
      <w:proofErr w:type="spellEnd"/>
      <w:r w:rsidRPr="00494EA4">
        <w:rPr>
          <w:rFonts w:ascii="Segoe UI" w:eastAsia="Times New Roman" w:hAnsi="Segoe UI" w:cs="Segoe UI"/>
          <w:sz w:val="22"/>
        </w:rPr>
        <w:t>/</w:t>
      </w:r>
      <w:proofErr w:type="spellStart"/>
      <w:r w:rsidRPr="00494EA4">
        <w:rPr>
          <w:rFonts w:ascii="Segoe UI" w:eastAsia="Times New Roman" w:hAnsi="Segoe UI" w:cs="Segoe UI"/>
          <w:sz w:val="22"/>
        </w:rPr>
        <w:t>performance</w:t>
      </w:r>
      <w:proofErr w:type="spellEnd"/>
      <w:r w:rsidRPr="00494EA4">
        <w:rPr>
          <w:rFonts w:ascii="Segoe UI" w:eastAsia="Times New Roman" w:hAnsi="Segoe UI" w:cs="Segoe UI"/>
          <w:sz w:val="22"/>
        </w:rPr>
        <w:t xml:space="preserve"> </w:t>
      </w:r>
      <w:proofErr w:type="spellStart"/>
      <w:r w:rsidRPr="00494EA4">
        <w:rPr>
          <w:rFonts w:ascii="Segoe UI" w:eastAsia="Times New Roman" w:hAnsi="Segoe UI" w:cs="Segoe UI"/>
          <w:sz w:val="22"/>
        </w:rPr>
        <w:t>of</w:t>
      </w:r>
      <w:proofErr w:type="spellEnd"/>
      <w:r w:rsidRPr="00494EA4">
        <w:rPr>
          <w:rFonts w:ascii="Segoe UI" w:eastAsia="Times New Roman" w:hAnsi="Segoe UI" w:cs="Segoe UI"/>
          <w:sz w:val="22"/>
        </w:rPr>
        <w:t xml:space="preserve"> </w:t>
      </w:r>
      <w:proofErr w:type="spellStart"/>
      <w:r w:rsidRPr="00494EA4">
        <w:rPr>
          <w:rFonts w:ascii="Segoe UI" w:eastAsia="Times New Roman" w:hAnsi="Segoe UI" w:cs="Segoe UI"/>
          <w:sz w:val="22"/>
        </w:rPr>
        <w:t>the</w:t>
      </w:r>
      <w:proofErr w:type="spellEnd"/>
      <w:r w:rsidRPr="00494EA4">
        <w:rPr>
          <w:rFonts w:ascii="Segoe UI" w:eastAsia="Times New Roman" w:hAnsi="Segoe UI" w:cs="Segoe UI"/>
          <w:sz w:val="22"/>
        </w:rPr>
        <w:t xml:space="preserve"> </w:t>
      </w:r>
      <w:proofErr w:type="spellStart"/>
      <w:r w:rsidRPr="00494EA4">
        <w:rPr>
          <w:rFonts w:ascii="Segoe UI" w:eastAsia="Times New Roman" w:hAnsi="Segoe UI" w:cs="Segoe UI"/>
          <w:sz w:val="22"/>
        </w:rPr>
        <w:t>service</w:t>
      </w:r>
      <w:proofErr w:type="spellEnd"/>
      <w:r w:rsidRPr="00494EA4">
        <w:rPr>
          <w:rFonts w:ascii="Segoe UI" w:eastAsia="Times New Roman" w:hAnsi="Segoe UI" w:cs="Segoe UI"/>
          <w:sz w:val="22"/>
        </w:rPr>
        <w:t>.</w:t>
      </w:r>
    </w:p>
    <w:p w14:paraId="47740BAC" w14:textId="77777777" w:rsidR="00494EA4" w:rsidRPr="002C0FD5" w:rsidRDefault="00494EA4" w:rsidP="00C2797A">
      <w:pPr>
        <w:tabs>
          <w:tab w:val="num" w:pos="709"/>
        </w:tabs>
        <w:spacing w:line="240" w:lineRule="auto"/>
        <w:jc w:val="both"/>
        <w:rPr>
          <w:rFonts w:ascii="Segoe UI" w:eastAsia="Times New Roman" w:hAnsi="Segoe UI" w:cs="Segoe UI"/>
          <w:sz w:val="22"/>
        </w:rPr>
      </w:pPr>
    </w:p>
    <w:p w14:paraId="2943621E" w14:textId="1ABED8A5" w:rsidR="00B42EBA" w:rsidRDefault="00B42EBA" w:rsidP="00C2797A">
      <w:pPr>
        <w:tabs>
          <w:tab w:val="num" w:pos="709"/>
        </w:tabs>
        <w:spacing w:line="240" w:lineRule="auto"/>
        <w:jc w:val="both"/>
        <w:rPr>
          <w:rFonts w:ascii="Segoe UI" w:eastAsia="Times New Roman" w:hAnsi="Segoe UI" w:cs="Segoe UI"/>
          <w:sz w:val="22"/>
        </w:rPr>
      </w:pPr>
      <w:proofErr w:type="spellStart"/>
      <w:r w:rsidRPr="00B42EBA">
        <w:rPr>
          <w:rFonts w:ascii="Segoe UI" w:eastAsia="Times New Roman" w:hAnsi="Segoe UI" w:cs="Segoe UI"/>
          <w:sz w:val="22"/>
        </w:rPr>
        <w:t>Before</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awarding</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the</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contract</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the</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Contracting</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Authority</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will</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verify</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the</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existence</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and</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content</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of</w:t>
      </w:r>
      <w:proofErr w:type="spellEnd"/>
      <w:r w:rsidRPr="00B42EBA">
        <w:rPr>
          <w:rFonts w:ascii="Segoe UI" w:eastAsia="Times New Roman" w:hAnsi="Segoe UI" w:cs="Segoe UI"/>
          <w:sz w:val="22"/>
        </w:rPr>
        <w:t xml:space="preserve"> data </w:t>
      </w:r>
      <w:proofErr w:type="spellStart"/>
      <w:r w:rsidRPr="00B42EBA">
        <w:rPr>
          <w:rFonts w:ascii="Segoe UI" w:eastAsia="Times New Roman" w:hAnsi="Segoe UI" w:cs="Segoe UI"/>
          <w:sz w:val="22"/>
        </w:rPr>
        <w:t>or</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other</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information</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indicated</w:t>
      </w:r>
      <w:proofErr w:type="spellEnd"/>
      <w:r w:rsidRPr="00B42EBA">
        <w:rPr>
          <w:rFonts w:ascii="Segoe UI" w:eastAsia="Times New Roman" w:hAnsi="Segoe UI" w:cs="Segoe UI"/>
          <w:sz w:val="22"/>
        </w:rPr>
        <w:t xml:space="preserve"> in </w:t>
      </w:r>
      <w:proofErr w:type="spellStart"/>
      <w:r w:rsidRPr="00B42EBA">
        <w:rPr>
          <w:rFonts w:ascii="Segoe UI" w:eastAsia="Times New Roman" w:hAnsi="Segoe UI" w:cs="Segoe UI"/>
          <w:sz w:val="22"/>
        </w:rPr>
        <w:t>the</w:t>
      </w:r>
      <w:proofErr w:type="spellEnd"/>
      <w:r w:rsidRPr="00B42EBA">
        <w:rPr>
          <w:rFonts w:ascii="Segoe UI" w:eastAsia="Times New Roman" w:hAnsi="Segoe UI" w:cs="Segoe UI"/>
          <w:sz w:val="22"/>
        </w:rPr>
        <w:t xml:space="preserve"> tender </w:t>
      </w:r>
      <w:proofErr w:type="spellStart"/>
      <w:r w:rsidRPr="00B42EBA">
        <w:rPr>
          <w:rFonts w:ascii="Segoe UI" w:eastAsia="Times New Roman" w:hAnsi="Segoe UI" w:cs="Segoe UI"/>
          <w:sz w:val="22"/>
        </w:rPr>
        <w:t>of</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the</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tenderer</w:t>
      </w:r>
      <w:proofErr w:type="spellEnd"/>
      <w:r w:rsidRPr="00B42EBA">
        <w:rPr>
          <w:rFonts w:ascii="Segoe UI" w:eastAsia="Times New Roman" w:hAnsi="Segoe UI" w:cs="Segoe UI"/>
          <w:sz w:val="22"/>
        </w:rPr>
        <w:t xml:space="preserve"> to </w:t>
      </w:r>
      <w:proofErr w:type="spellStart"/>
      <w:r w:rsidRPr="00B42EBA">
        <w:rPr>
          <w:rFonts w:ascii="Segoe UI" w:eastAsia="Times New Roman" w:hAnsi="Segoe UI" w:cs="Segoe UI"/>
          <w:sz w:val="22"/>
        </w:rPr>
        <w:t>which</w:t>
      </w:r>
      <w:proofErr w:type="spellEnd"/>
      <w:r w:rsidRPr="00B42EBA">
        <w:rPr>
          <w:rFonts w:ascii="Segoe UI" w:eastAsia="Times New Roman" w:hAnsi="Segoe UI" w:cs="Segoe UI"/>
          <w:sz w:val="22"/>
        </w:rPr>
        <w:t xml:space="preserve"> it </w:t>
      </w:r>
      <w:proofErr w:type="spellStart"/>
      <w:r w:rsidRPr="00B42EBA">
        <w:rPr>
          <w:rFonts w:ascii="Segoe UI" w:eastAsia="Times New Roman" w:hAnsi="Segoe UI" w:cs="Segoe UI"/>
          <w:sz w:val="22"/>
        </w:rPr>
        <w:t>has</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decided</w:t>
      </w:r>
      <w:proofErr w:type="spellEnd"/>
      <w:r w:rsidRPr="00B42EBA">
        <w:rPr>
          <w:rFonts w:ascii="Segoe UI" w:eastAsia="Times New Roman" w:hAnsi="Segoe UI" w:cs="Segoe UI"/>
          <w:sz w:val="22"/>
        </w:rPr>
        <w:t xml:space="preserve"> to </w:t>
      </w:r>
      <w:proofErr w:type="spellStart"/>
      <w:r w:rsidRPr="00B42EBA">
        <w:rPr>
          <w:rFonts w:ascii="Segoe UI" w:eastAsia="Times New Roman" w:hAnsi="Segoe UI" w:cs="Segoe UI"/>
          <w:sz w:val="22"/>
        </w:rPr>
        <w:t>award</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the</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contract</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The</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Contracting</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Authority</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will</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perform</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an</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examination</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and</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evaluation</w:t>
      </w:r>
      <w:proofErr w:type="spellEnd"/>
      <w:r w:rsidRPr="00B42EBA">
        <w:rPr>
          <w:rFonts w:ascii="Segoe UI" w:eastAsia="Times New Roman" w:hAnsi="Segoe UI" w:cs="Segoe UI"/>
          <w:sz w:val="22"/>
        </w:rPr>
        <w:t xml:space="preserve"> in line </w:t>
      </w:r>
      <w:proofErr w:type="spellStart"/>
      <w:r w:rsidRPr="00B42EBA">
        <w:rPr>
          <w:rFonts w:ascii="Segoe UI" w:eastAsia="Times New Roman" w:hAnsi="Segoe UI" w:cs="Segoe UI"/>
          <w:sz w:val="22"/>
        </w:rPr>
        <w:t>with</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Article</w:t>
      </w:r>
      <w:proofErr w:type="spellEnd"/>
      <w:r w:rsidRPr="00B42EBA">
        <w:rPr>
          <w:rFonts w:ascii="Segoe UI" w:eastAsia="Times New Roman" w:hAnsi="Segoe UI" w:cs="Segoe UI"/>
          <w:sz w:val="22"/>
        </w:rPr>
        <w:t xml:space="preserve"> 89 </w:t>
      </w:r>
      <w:proofErr w:type="spellStart"/>
      <w:r w:rsidRPr="00B42EBA">
        <w:rPr>
          <w:rFonts w:ascii="Segoe UI" w:eastAsia="Times New Roman" w:hAnsi="Segoe UI" w:cs="Segoe UI"/>
          <w:sz w:val="22"/>
        </w:rPr>
        <w:t>of</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the</w:t>
      </w:r>
      <w:proofErr w:type="spellEnd"/>
      <w:r w:rsidRPr="00B42EBA">
        <w:rPr>
          <w:rFonts w:ascii="Segoe UI" w:eastAsia="Times New Roman" w:hAnsi="Segoe UI" w:cs="Segoe UI"/>
          <w:sz w:val="22"/>
        </w:rPr>
        <w:t xml:space="preserve"> PPA-3.</w:t>
      </w:r>
    </w:p>
    <w:p w14:paraId="4F1C673A" w14:textId="77777777" w:rsidR="00E24D8B" w:rsidRPr="00567447" w:rsidRDefault="00E24D8B" w:rsidP="00C2797A">
      <w:pPr>
        <w:tabs>
          <w:tab w:val="num" w:pos="709"/>
        </w:tabs>
        <w:spacing w:line="240" w:lineRule="auto"/>
        <w:jc w:val="both"/>
        <w:rPr>
          <w:rFonts w:ascii="Segoe UI" w:eastAsia="Times New Roman" w:hAnsi="Segoe UI" w:cs="Segoe UI"/>
          <w:sz w:val="10"/>
          <w:szCs w:val="10"/>
        </w:rPr>
      </w:pPr>
    </w:p>
    <w:p w14:paraId="73099054" w14:textId="2B1C6243" w:rsidR="005209CC" w:rsidRPr="005F7B8A" w:rsidRDefault="004E25B8" w:rsidP="000C5C55">
      <w:pPr>
        <w:pStyle w:val="Naslov1"/>
        <w:numPr>
          <w:ilvl w:val="0"/>
          <w:numId w:val="0"/>
        </w:numPr>
        <w:shd w:val="clear" w:color="auto" w:fill="DEEAF6" w:themeFill="accent5" w:themeFillTint="33"/>
        <w:spacing w:line="240" w:lineRule="auto"/>
        <w:rPr>
          <w:rFonts w:ascii="Segoe UI" w:hAnsi="Segoe UI" w:cs="Segoe UI"/>
          <w:sz w:val="28"/>
        </w:rPr>
      </w:pPr>
      <w:bookmarkStart w:id="18" w:name="_Toc464638490"/>
      <w:bookmarkStart w:id="19" w:name="_Toc464638491"/>
      <w:bookmarkStart w:id="20" w:name="_Toc92966427"/>
      <w:bookmarkEnd w:id="18"/>
      <w:bookmarkEnd w:id="19"/>
      <w:r>
        <w:rPr>
          <w:rFonts w:ascii="Segoe UI" w:hAnsi="Segoe UI" w:cs="Segoe UI"/>
          <w:sz w:val="28"/>
        </w:rPr>
        <w:t>1</w:t>
      </w:r>
      <w:r w:rsidR="00A435A8">
        <w:rPr>
          <w:rFonts w:ascii="Segoe UI" w:hAnsi="Segoe UI" w:cs="Segoe UI"/>
          <w:sz w:val="28"/>
        </w:rPr>
        <w:t xml:space="preserve">.10 </w:t>
      </w:r>
      <w:bookmarkEnd w:id="16"/>
      <w:bookmarkEnd w:id="17"/>
      <w:bookmarkEnd w:id="20"/>
      <w:r w:rsidR="00DC17FD">
        <w:rPr>
          <w:rFonts w:ascii="Segoe UI" w:hAnsi="Segoe UI" w:cs="Segoe UI"/>
          <w:sz w:val="28"/>
        </w:rPr>
        <w:t>submission and delivery of the bid</w:t>
      </w:r>
    </w:p>
    <w:p w14:paraId="270323D4" w14:textId="6EF6565D" w:rsidR="00DC17FD" w:rsidRPr="00DC17FD" w:rsidRDefault="00DC17FD" w:rsidP="00DC17FD">
      <w:pPr>
        <w:spacing w:line="240" w:lineRule="auto"/>
        <w:jc w:val="both"/>
        <w:rPr>
          <w:rFonts w:ascii="Segoe UI" w:hAnsi="Segoe UI" w:cs="Segoe UI"/>
          <w:sz w:val="22"/>
        </w:rPr>
      </w:pPr>
      <w:proofErr w:type="spellStart"/>
      <w:r w:rsidRPr="00DC17FD">
        <w:rPr>
          <w:rFonts w:ascii="Segoe UI" w:hAnsi="Segoe UI" w:cs="Segoe UI"/>
          <w:sz w:val="22"/>
        </w:rPr>
        <w:t>Bidders</w:t>
      </w:r>
      <w:proofErr w:type="spellEnd"/>
      <w:r w:rsidRPr="00DC17FD">
        <w:rPr>
          <w:rFonts w:ascii="Segoe UI" w:hAnsi="Segoe UI" w:cs="Segoe UI"/>
          <w:sz w:val="22"/>
        </w:rPr>
        <w:t xml:space="preserve"> </w:t>
      </w:r>
      <w:proofErr w:type="spellStart"/>
      <w:r w:rsidRPr="00DC17FD">
        <w:rPr>
          <w:rFonts w:ascii="Segoe UI" w:hAnsi="Segoe UI" w:cs="Segoe UI"/>
          <w:sz w:val="22"/>
        </w:rPr>
        <w:t>must</w:t>
      </w:r>
      <w:proofErr w:type="spellEnd"/>
      <w:r w:rsidRPr="00DC17FD">
        <w:rPr>
          <w:rFonts w:ascii="Segoe UI" w:hAnsi="Segoe UI" w:cs="Segoe UI"/>
          <w:sz w:val="22"/>
        </w:rPr>
        <w:t xml:space="preserve"> </w:t>
      </w:r>
      <w:proofErr w:type="spellStart"/>
      <w:r w:rsidRPr="00DC17FD">
        <w:rPr>
          <w:rFonts w:ascii="Segoe UI" w:hAnsi="Segoe UI" w:cs="Segoe UI"/>
          <w:sz w:val="22"/>
        </w:rPr>
        <w:t>submit</w:t>
      </w:r>
      <w:proofErr w:type="spellEnd"/>
      <w:r w:rsidRPr="00DC17FD">
        <w:rPr>
          <w:rFonts w:ascii="Segoe UI" w:hAnsi="Segoe UI" w:cs="Segoe UI"/>
          <w:sz w:val="22"/>
        </w:rPr>
        <w:t xml:space="preserve"> </w:t>
      </w:r>
      <w:proofErr w:type="spellStart"/>
      <w:r w:rsidRPr="00DC17FD">
        <w:rPr>
          <w:rFonts w:ascii="Segoe UI" w:hAnsi="Segoe UI" w:cs="Segoe UI"/>
          <w:sz w:val="22"/>
        </w:rPr>
        <w:t>their</w:t>
      </w:r>
      <w:proofErr w:type="spellEnd"/>
      <w:r w:rsidRPr="00DC17FD">
        <w:rPr>
          <w:rFonts w:ascii="Segoe UI" w:hAnsi="Segoe UI" w:cs="Segoe UI"/>
          <w:sz w:val="22"/>
        </w:rPr>
        <w:t xml:space="preserve"> </w:t>
      </w:r>
      <w:proofErr w:type="spellStart"/>
      <w:r w:rsidRPr="00DC17FD">
        <w:rPr>
          <w:rFonts w:ascii="Segoe UI" w:hAnsi="Segoe UI" w:cs="Segoe UI"/>
          <w:sz w:val="22"/>
        </w:rPr>
        <w:t>bids</w:t>
      </w:r>
      <w:proofErr w:type="spellEnd"/>
      <w:r w:rsidRPr="00DC17FD">
        <w:rPr>
          <w:rFonts w:ascii="Segoe UI" w:hAnsi="Segoe UI" w:cs="Segoe UI"/>
          <w:sz w:val="22"/>
        </w:rPr>
        <w:t xml:space="preserve"> </w:t>
      </w:r>
      <w:proofErr w:type="spellStart"/>
      <w:r w:rsidRPr="00DC17FD">
        <w:rPr>
          <w:rFonts w:ascii="Segoe UI" w:hAnsi="Segoe UI" w:cs="Segoe UI"/>
          <w:sz w:val="22"/>
        </w:rPr>
        <w:t>through</w:t>
      </w:r>
      <w:proofErr w:type="spellEnd"/>
      <w:r w:rsidRPr="00DC17FD">
        <w:rPr>
          <w:rFonts w:ascii="Segoe UI" w:hAnsi="Segoe UI" w:cs="Segoe UI"/>
          <w:sz w:val="22"/>
        </w:rPr>
        <w:t xml:space="preserve"> </w:t>
      </w:r>
      <w:proofErr w:type="spellStart"/>
      <w:r w:rsidRPr="00DC17FD">
        <w:rPr>
          <w:rFonts w:ascii="Segoe UI" w:hAnsi="Segoe UI" w:cs="Segoe UI"/>
          <w:sz w:val="22"/>
        </w:rPr>
        <w:t>the</w:t>
      </w:r>
      <w:proofErr w:type="spellEnd"/>
      <w:r w:rsidRPr="00DC17FD">
        <w:rPr>
          <w:rFonts w:ascii="Segoe UI" w:hAnsi="Segoe UI" w:cs="Segoe UI"/>
          <w:sz w:val="22"/>
        </w:rPr>
        <w:t xml:space="preserve"> IT ePonudbe.si </w:t>
      </w:r>
      <w:proofErr w:type="spellStart"/>
      <w:r w:rsidRPr="00DC17FD">
        <w:rPr>
          <w:rFonts w:ascii="Segoe UI" w:hAnsi="Segoe UI" w:cs="Segoe UI"/>
          <w:sz w:val="22"/>
        </w:rPr>
        <w:t>system</w:t>
      </w:r>
      <w:proofErr w:type="spellEnd"/>
      <w:r w:rsidRPr="00DC17FD">
        <w:rPr>
          <w:rFonts w:ascii="Segoe UI" w:hAnsi="Segoe UI" w:cs="Segoe UI"/>
          <w:sz w:val="22"/>
        </w:rPr>
        <w:t xml:space="preserve"> at </w:t>
      </w:r>
      <w:proofErr w:type="spellStart"/>
      <w:r w:rsidRPr="00DC17FD">
        <w:rPr>
          <w:rFonts w:ascii="Segoe UI" w:hAnsi="Segoe UI" w:cs="Segoe UI"/>
          <w:sz w:val="22"/>
        </w:rPr>
        <w:t>the</w:t>
      </w:r>
      <w:proofErr w:type="spellEnd"/>
      <w:r w:rsidRPr="00DC17FD">
        <w:rPr>
          <w:rFonts w:ascii="Segoe UI" w:hAnsi="Segoe UI" w:cs="Segoe UI"/>
          <w:sz w:val="22"/>
        </w:rPr>
        <w:t xml:space="preserve"> </w:t>
      </w:r>
      <w:proofErr w:type="spellStart"/>
      <w:r w:rsidRPr="00DC17FD">
        <w:rPr>
          <w:rFonts w:ascii="Segoe UI" w:hAnsi="Segoe UI" w:cs="Segoe UI"/>
          <w:sz w:val="22"/>
        </w:rPr>
        <w:t>web</w:t>
      </w:r>
      <w:proofErr w:type="spellEnd"/>
      <w:r w:rsidRPr="00DC17FD">
        <w:rPr>
          <w:rFonts w:ascii="Segoe UI" w:hAnsi="Segoe UI" w:cs="Segoe UI"/>
          <w:sz w:val="22"/>
        </w:rPr>
        <w:t xml:space="preserve"> </w:t>
      </w:r>
      <w:proofErr w:type="spellStart"/>
      <w:r w:rsidRPr="00DC17FD">
        <w:rPr>
          <w:rFonts w:ascii="Segoe UI" w:hAnsi="Segoe UI" w:cs="Segoe UI"/>
          <w:sz w:val="22"/>
        </w:rPr>
        <w:t>address</w:t>
      </w:r>
      <w:proofErr w:type="spellEnd"/>
      <w:r w:rsidR="00BC66C9">
        <w:rPr>
          <w:rFonts w:ascii="Segoe UI" w:hAnsi="Segoe UI" w:cs="Segoe UI"/>
          <w:sz w:val="22"/>
        </w:rPr>
        <w:t xml:space="preserve"> </w:t>
      </w:r>
      <w:hyperlink r:id="rId13" w:history="1">
        <w:r w:rsidR="00BC66C9" w:rsidRPr="00BC66C9">
          <w:rPr>
            <w:rStyle w:val="Hiperpovezava"/>
            <w:rFonts w:ascii="Segoe UI" w:hAnsi="Segoe UI" w:cs="Segoe UI"/>
            <w:sz w:val="22"/>
          </w:rPr>
          <w:t>https://ejn.gov.si/en/</w:t>
        </w:r>
      </w:hyperlink>
      <w:r w:rsidRPr="00DC17FD">
        <w:rPr>
          <w:rFonts w:ascii="Segoe UI" w:hAnsi="Segoe UI" w:cs="Segoe UI"/>
          <w:sz w:val="22"/>
        </w:rPr>
        <w:t xml:space="preserve"> </w:t>
      </w:r>
    </w:p>
    <w:p w14:paraId="3E825362" w14:textId="77777777" w:rsidR="00DC17FD" w:rsidRPr="00C3671B" w:rsidRDefault="00DC17FD" w:rsidP="00DC17FD">
      <w:pPr>
        <w:spacing w:line="240" w:lineRule="auto"/>
        <w:jc w:val="both"/>
        <w:rPr>
          <w:rFonts w:ascii="Segoe UI" w:hAnsi="Segoe UI" w:cs="Segoe UI"/>
          <w:sz w:val="10"/>
          <w:szCs w:val="10"/>
        </w:rPr>
      </w:pPr>
    </w:p>
    <w:p w14:paraId="28C5A880" w14:textId="73CE9960" w:rsidR="00DC17FD" w:rsidRPr="00DC17FD" w:rsidRDefault="00DC17FD" w:rsidP="00DC17FD">
      <w:pPr>
        <w:spacing w:line="240" w:lineRule="auto"/>
        <w:jc w:val="both"/>
        <w:rPr>
          <w:rFonts w:ascii="Segoe UI" w:hAnsi="Segoe UI" w:cs="Segoe UI"/>
          <w:sz w:val="22"/>
        </w:rPr>
      </w:pPr>
      <w:proofErr w:type="spellStart"/>
      <w:r w:rsidRPr="00DC17FD">
        <w:rPr>
          <w:rFonts w:ascii="Segoe UI" w:hAnsi="Segoe UI" w:cs="Segoe UI"/>
          <w:sz w:val="22"/>
        </w:rPr>
        <w:t>Before</w:t>
      </w:r>
      <w:proofErr w:type="spellEnd"/>
      <w:r w:rsidRPr="00DC17FD">
        <w:rPr>
          <w:rFonts w:ascii="Segoe UI" w:hAnsi="Segoe UI" w:cs="Segoe UI"/>
          <w:sz w:val="22"/>
        </w:rPr>
        <w:t xml:space="preserve"> </w:t>
      </w:r>
      <w:proofErr w:type="spellStart"/>
      <w:r w:rsidRPr="00DC17FD">
        <w:rPr>
          <w:rFonts w:ascii="Segoe UI" w:hAnsi="Segoe UI" w:cs="Segoe UI"/>
          <w:sz w:val="22"/>
        </w:rPr>
        <w:t>submitting</w:t>
      </w:r>
      <w:proofErr w:type="spellEnd"/>
      <w:r w:rsidRPr="00DC17FD">
        <w:rPr>
          <w:rFonts w:ascii="Segoe UI" w:hAnsi="Segoe UI" w:cs="Segoe UI"/>
          <w:sz w:val="22"/>
        </w:rPr>
        <w:t xml:space="preserve"> </w:t>
      </w:r>
      <w:proofErr w:type="spellStart"/>
      <w:r w:rsidRPr="00DC17FD">
        <w:rPr>
          <w:rFonts w:ascii="Segoe UI" w:hAnsi="Segoe UI" w:cs="Segoe UI"/>
          <w:sz w:val="22"/>
        </w:rPr>
        <w:t>their</w:t>
      </w:r>
      <w:proofErr w:type="spellEnd"/>
      <w:r w:rsidRPr="00DC17FD">
        <w:rPr>
          <w:rFonts w:ascii="Segoe UI" w:hAnsi="Segoe UI" w:cs="Segoe UI"/>
          <w:sz w:val="22"/>
        </w:rPr>
        <w:t xml:space="preserve"> </w:t>
      </w:r>
      <w:proofErr w:type="spellStart"/>
      <w:r w:rsidRPr="00DC17FD">
        <w:rPr>
          <w:rFonts w:ascii="Segoe UI" w:hAnsi="Segoe UI" w:cs="Segoe UI"/>
          <w:sz w:val="22"/>
        </w:rPr>
        <w:t>bids</w:t>
      </w:r>
      <w:proofErr w:type="spellEnd"/>
      <w:r w:rsidRPr="00DC17FD">
        <w:rPr>
          <w:rFonts w:ascii="Segoe UI" w:hAnsi="Segoe UI" w:cs="Segoe UI"/>
          <w:sz w:val="22"/>
        </w:rPr>
        <w:t xml:space="preserve">, </w:t>
      </w:r>
      <w:proofErr w:type="spellStart"/>
      <w:r w:rsidRPr="00DC17FD">
        <w:rPr>
          <w:rFonts w:ascii="Segoe UI" w:hAnsi="Segoe UI" w:cs="Segoe UI"/>
          <w:sz w:val="22"/>
        </w:rPr>
        <w:t>Bidders</w:t>
      </w:r>
      <w:proofErr w:type="spellEnd"/>
      <w:r w:rsidRPr="00DC17FD">
        <w:rPr>
          <w:rFonts w:ascii="Segoe UI" w:hAnsi="Segoe UI" w:cs="Segoe UI"/>
          <w:sz w:val="22"/>
        </w:rPr>
        <w:t xml:space="preserve"> </w:t>
      </w:r>
      <w:proofErr w:type="spellStart"/>
      <w:r w:rsidRPr="00DC17FD">
        <w:rPr>
          <w:rFonts w:ascii="Segoe UI" w:hAnsi="Segoe UI" w:cs="Segoe UI"/>
          <w:sz w:val="22"/>
        </w:rPr>
        <w:t>must</w:t>
      </w:r>
      <w:proofErr w:type="spellEnd"/>
      <w:r w:rsidRPr="00DC17FD">
        <w:rPr>
          <w:rFonts w:ascii="Segoe UI" w:hAnsi="Segoe UI" w:cs="Segoe UI"/>
          <w:sz w:val="22"/>
        </w:rPr>
        <w:t xml:space="preserve"> register at </w:t>
      </w:r>
      <w:proofErr w:type="spellStart"/>
      <w:r w:rsidRPr="00DC17FD">
        <w:rPr>
          <w:rFonts w:ascii="Segoe UI" w:hAnsi="Segoe UI" w:cs="Segoe UI"/>
          <w:sz w:val="22"/>
        </w:rPr>
        <w:t>the</w:t>
      </w:r>
      <w:proofErr w:type="spellEnd"/>
      <w:r w:rsidRPr="00DC17FD">
        <w:rPr>
          <w:rFonts w:ascii="Segoe UI" w:hAnsi="Segoe UI" w:cs="Segoe UI"/>
          <w:sz w:val="22"/>
        </w:rPr>
        <w:t xml:space="preserve"> </w:t>
      </w:r>
      <w:proofErr w:type="spellStart"/>
      <w:r w:rsidRPr="00DC17FD">
        <w:rPr>
          <w:rFonts w:ascii="Segoe UI" w:hAnsi="Segoe UI" w:cs="Segoe UI"/>
          <w:sz w:val="22"/>
        </w:rPr>
        <w:t>web</w:t>
      </w:r>
      <w:proofErr w:type="spellEnd"/>
      <w:r w:rsidRPr="00DC17FD">
        <w:rPr>
          <w:rFonts w:ascii="Segoe UI" w:hAnsi="Segoe UI" w:cs="Segoe UI"/>
          <w:sz w:val="22"/>
        </w:rPr>
        <w:t xml:space="preserve"> </w:t>
      </w:r>
      <w:proofErr w:type="spellStart"/>
      <w:r w:rsidRPr="00DC17FD">
        <w:rPr>
          <w:rFonts w:ascii="Segoe UI" w:hAnsi="Segoe UI" w:cs="Segoe UI"/>
          <w:sz w:val="22"/>
        </w:rPr>
        <w:t>address</w:t>
      </w:r>
      <w:proofErr w:type="spellEnd"/>
      <w:r w:rsidRPr="00DC17FD">
        <w:rPr>
          <w:rFonts w:ascii="Segoe UI" w:hAnsi="Segoe UI" w:cs="Segoe UI"/>
          <w:sz w:val="22"/>
        </w:rPr>
        <w:t xml:space="preserve"> </w:t>
      </w:r>
      <w:r w:rsidR="00BC66C9">
        <w:rPr>
          <w:rFonts w:ascii="Segoe UI" w:hAnsi="Segoe UI" w:cs="Segoe UI"/>
          <w:sz w:val="22"/>
        </w:rPr>
        <w:t xml:space="preserve"> </w:t>
      </w:r>
      <w:r w:rsidR="00BC66C9" w:rsidRPr="00BC66C9">
        <w:rPr>
          <w:rFonts w:ascii="Segoe UI" w:hAnsi="Segoe UI" w:cs="Segoe UI"/>
          <w:sz w:val="22"/>
        </w:rPr>
        <w:t>https://ejn.gov.si/en/</w:t>
      </w:r>
      <w:r w:rsidRPr="00DC17FD">
        <w:rPr>
          <w:rFonts w:ascii="Segoe UI" w:hAnsi="Segoe UI" w:cs="Segoe UI"/>
          <w:sz w:val="22"/>
        </w:rPr>
        <w:t xml:space="preserve"> </w:t>
      </w:r>
      <w:proofErr w:type="spellStart"/>
      <w:r w:rsidRPr="00DC17FD">
        <w:rPr>
          <w:rFonts w:ascii="Segoe UI" w:hAnsi="Segoe UI" w:cs="Segoe UI"/>
          <w:sz w:val="22"/>
        </w:rPr>
        <w:t>If</w:t>
      </w:r>
      <w:proofErr w:type="spellEnd"/>
      <w:r w:rsidRPr="00DC17FD">
        <w:rPr>
          <w:rFonts w:ascii="Segoe UI" w:hAnsi="Segoe UI" w:cs="Segoe UI"/>
          <w:sz w:val="22"/>
        </w:rPr>
        <w:t xml:space="preserve"> </w:t>
      </w:r>
      <w:proofErr w:type="spellStart"/>
      <w:r w:rsidRPr="00DC17FD">
        <w:rPr>
          <w:rFonts w:ascii="Segoe UI" w:hAnsi="Segoe UI" w:cs="Segoe UI"/>
          <w:sz w:val="22"/>
        </w:rPr>
        <w:t>the</w:t>
      </w:r>
      <w:proofErr w:type="spellEnd"/>
      <w:r w:rsidRPr="00DC17FD">
        <w:rPr>
          <w:rFonts w:ascii="Segoe UI" w:hAnsi="Segoe UI" w:cs="Segoe UI"/>
          <w:sz w:val="22"/>
        </w:rPr>
        <w:t xml:space="preserve"> </w:t>
      </w:r>
      <w:proofErr w:type="spellStart"/>
      <w:r w:rsidRPr="00DC17FD">
        <w:rPr>
          <w:rFonts w:ascii="Segoe UI" w:hAnsi="Segoe UI" w:cs="Segoe UI"/>
          <w:sz w:val="22"/>
        </w:rPr>
        <w:t>Bidder</w:t>
      </w:r>
      <w:proofErr w:type="spellEnd"/>
      <w:r w:rsidRPr="00DC17FD">
        <w:rPr>
          <w:rFonts w:ascii="Segoe UI" w:hAnsi="Segoe UI" w:cs="Segoe UI"/>
          <w:sz w:val="22"/>
        </w:rPr>
        <w:t xml:space="preserve"> is </w:t>
      </w:r>
      <w:proofErr w:type="spellStart"/>
      <w:r w:rsidRPr="00DC17FD">
        <w:rPr>
          <w:rFonts w:ascii="Segoe UI" w:hAnsi="Segoe UI" w:cs="Segoe UI"/>
          <w:sz w:val="22"/>
        </w:rPr>
        <w:t>already</w:t>
      </w:r>
      <w:proofErr w:type="spellEnd"/>
      <w:r w:rsidRPr="00DC17FD">
        <w:rPr>
          <w:rFonts w:ascii="Segoe UI" w:hAnsi="Segoe UI" w:cs="Segoe UI"/>
          <w:sz w:val="22"/>
        </w:rPr>
        <w:t xml:space="preserve"> </w:t>
      </w:r>
      <w:proofErr w:type="spellStart"/>
      <w:r w:rsidRPr="00DC17FD">
        <w:rPr>
          <w:rFonts w:ascii="Segoe UI" w:hAnsi="Segoe UI" w:cs="Segoe UI"/>
          <w:sz w:val="22"/>
        </w:rPr>
        <w:t>registered</w:t>
      </w:r>
      <w:proofErr w:type="spellEnd"/>
      <w:r w:rsidRPr="00DC17FD">
        <w:rPr>
          <w:rFonts w:ascii="Segoe UI" w:hAnsi="Segoe UI" w:cs="Segoe UI"/>
          <w:sz w:val="22"/>
        </w:rPr>
        <w:t xml:space="preserve"> in </w:t>
      </w:r>
      <w:proofErr w:type="spellStart"/>
      <w:r w:rsidRPr="00DC17FD">
        <w:rPr>
          <w:rFonts w:ascii="Segoe UI" w:hAnsi="Segoe UI" w:cs="Segoe UI"/>
          <w:sz w:val="22"/>
        </w:rPr>
        <w:t>the</w:t>
      </w:r>
      <w:proofErr w:type="spellEnd"/>
      <w:r w:rsidRPr="00DC17FD">
        <w:rPr>
          <w:rFonts w:ascii="Segoe UI" w:hAnsi="Segoe UI" w:cs="Segoe UI"/>
          <w:sz w:val="22"/>
        </w:rPr>
        <w:t xml:space="preserve"> IT </w:t>
      </w:r>
      <w:r w:rsidR="00BC66C9">
        <w:rPr>
          <w:rFonts w:ascii="Segoe UI" w:hAnsi="Segoe UI" w:cs="Segoe UI"/>
          <w:sz w:val="22"/>
        </w:rPr>
        <w:t>e-JN</w:t>
      </w:r>
      <w:r w:rsidRPr="00DC17FD">
        <w:rPr>
          <w:rFonts w:ascii="Segoe UI" w:hAnsi="Segoe UI" w:cs="Segoe UI"/>
          <w:sz w:val="22"/>
        </w:rPr>
        <w:t xml:space="preserve">, </w:t>
      </w:r>
      <w:proofErr w:type="spellStart"/>
      <w:r w:rsidRPr="00DC17FD">
        <w:rPr>
          <w:rFonts w:ascii="Segoe UI" w:hAnsi="Segoe UI" w:cs="Segoe UI"/>
          <w:sz w:val="22"/>
        </w:rPr>
        <w:t>they</w:t>
      </w:r>
      <w:proofErr w:type="spellEnd"/>
      <w:r w:rsidRPr="00DC17FD">
        <w:rPr>
          <w:rFonts w:ascii="Segoe UI" w:hAnsi="Segoe UI" w:cs="Segoe UI"/>
          <w:sz w:val="22"/>
        </w:rPr>
        <w:t xml:space="preserve"> </w:t>
      </w:r>
      <w:proofErr w:type="spellStart"/>
      <w:r w:rsidRPr="00DC17FD">
        <w:rPr>
          <w:rFonts w:ascii="Segoe UI" w:hAnsi="Segoe UI" w:cs="Segoe UI"/>
          <w:sz w:val="22"/>
        </w:rPr>
        <w:t>must</w:t>
      </w:r>
      <w:proofErr w:type="spellEnd"/>
      <w:r w:rsidRPr="00DC17FD">
        <w:rPr>
          <w:rFonts w:ascii="Segoe UI" w:hAnsi="Segoe UI" w:cs="Segoe UI"/>
          <w:sz w:val="22"/>
        </w:rPr>
        <w:t xml:space="preserve"> </w:t>
      </w:r>
      <w:proofErr w:type="spellStart"/>
      <w:r w:rsidRPr="00DC17FD">
        <w:rPr>
          <w:rFonts w:ascii="Segoe UI" w:hAnsi="Segoe UI" w:cs="Segoe UI"/>
          <w:sz w:val="22"/>
        </w:rPr>
        <w:t>sign</w:t>
      </w:r>
      <w:proofErr w:type="spellEnd"/>
      <w:r w:rsidRPr="00DC17FD">
        <w:rPr>
          <w:rFonts w:ascii="Segoe UI" w:hAnsi="Segoe UI" w:cs="Segoe UI"/>
          <w:sz w:val="22"/>
        </w:rPr>
        <w:t xml:space="preserve"> in at </w:t>
      </w:r>
      <w:proofErr w:type="spellStart"/>
      <w:r w:rsidRPr="00DC17FD">
        <w:rPr>
          <w:rFonts w:ascii="Segoe UI" w:hAnsi="Segoe UI" w:cs="Segoe UI"/>
          <w:sz w:val="22"/>
        </w:rPr>
        <w:t>the</w:t>
      </w:r>
      <w:proofErr w:type="spellEnd"/>
      <w:r w:rsidRPr="00DC17FD">
        <w:rPr>
          <w:rFonts w:ascii="Segoe UI" w:hAnsi="Segoe UI" w:cs="Segoe UI"/>
          <w:sz w:val="22"/>
        </w:rPr>
        <w:t xml:space="preserve"> same </w:t>
      </w:r>
      <w:proofErr w:type="spellStart"/>
      <w:r w:rsidRPr="00DC17FD">
        <w:rPr>
          <w:rFonts w:ascii="Segoe UI" w:hAnsi="Segoe UI" w:cs="Segoe UI"/>
          <w:sz w:val="22"/>
        </w:rPr>
        <w:t>address</w:t>
      </w:r>
      <w:proofErr w:type="spellEnd"/>
      <w:r w:rsidRPr="00DC17FD">
        <w:rPr>
          <w:rFonts w:ascii="Segoe UI" w:hAnsi="Segoe UI" w:cs="Segoe UI"/>
          <w:sz w:val="22"/>
        </w:rPr>
        <w:t>.</w:t>
      </w:r>
    </w:p>
    <w:p w14:paraId="41DDFE6E" w14:textId="77777777" w:rsidR="00DC17FD" w:rsidRPr="00C3671B" w:rsidRDefault="00DC17FD" w:rsidP="00DC17FD">
      <w:pPr>
        <w:spacing w:line="240" w:lineRule="auto"/>
        <w:jc w:val="both"/>
        <w:rPr>
          <w:rFonts w:ascii="Segoe UI" w:hAnsi="Segoe UI" w:cs="Segoe UI"/>
          <w:sz w:val="10"/>
          <w:szCs w:val="10"/>
        </w:rPr>
      </w:pPr>
    </w:p>
    <w:p w14:paraId="7C76AA2F" w14:textId="77777777" w:rsidR="00DC17FD" w:rsidRPr="00DC17FD" w:rsidRDefault="00DC17FD" w:rsidP="00DC17FD">
      <w:pPr>
        <w:spacing w:line="240" w:lineRule="auto"/>
        <w:jc w:val="both"/>
        <w:rPr>
          <w:rFonts w:ascii="Segoe UI" w:hAnsi="Segoe UI" w:cs="Segoe UI"/>
          <w:sz w:val="22"/>
        </w:rPr>
      </w:pPr>
      <w:r w:rsidRPr="00DC17FD">
        <w:rPr>
          <w:rFonts w:ascii="Segoe UI" w:hAnsi="Segoe UI" w:cs="Segoe UI"/>
          <w:sz w:val="22"/>
        </w:rPr>
        <w:t xml:space="preserve">A </w:t>
      </w:r>
      <w:proofErr w:type="spellStart"/>
      <w:r w:rsidRPr="00DC17FD">
        <w:rPr>
          <w:rFonts w:ascii="Segoe UI" w:hAnsi="Segoe UI" w:cs="Segoe UI"/>
          <w:sz w:val="22"/>
        </w:rPr>
        <w:t>user</w:t>
      </w:r>
      <w:proofErr w:type="spellEnd"/>
      <w:r w:rsidRPr="00DC17FD">
        <w:rPr>
          <w:rFonts w:ascii="Segoe UI" w:hAnsi="Segoe UI" w:cs="Segoe UI"/>
          <w:sz w:val="22"/>
        </w:rPr>
        <w:t xml:space="preserve">, </w:t>
      </w:r>
      <w:proofErr w:type="spellStart"/>
      <w:r w:rsidRPr="00DC17FD">
        <w:rPr>
          <w:rFonts w:ascii="Segoe UI" w:hAnsi="Segoe UI" w:cs="Segoe UI"/>
          <w:sz w:val="22"/>
        </w:rPr>
        <w:t>that</w:t>
      </w:r>
      <w:proofErr w:type="spellEnd"/>
      <w:r w:rsidRPr="00DC17FD">
        <w:rPr>
          <w:rFonts w:ascii="Segoe UI" w:hAnsi="Segoe UI" w:cs="Segoe UI"/>
          <w:sz w:val="22"/>
        </w:rPr>
        <w:t xml:space="preserve"> is in </w:t>
      </w:r>
      <w:proofErr w:type="spellStart"/>
      <w:r w:rsidRPr="00DC17FD">
        <w:rPr>
          <w:rFonts w:ascii="Segoe UI" w:hAnsi="Segoe UI" w:cs="Segoe UI"/>
          <w:sz w:val="22"/>
        </w:rPr>
        <w:t>the</w:t>
      </w:r>
      <w:proofErr w:type="spellEnd"/>
      <w:r w:rsidRPr="00DC17FD">
        <w:rPr>
          <w:rFonts w:ascii="Segoe UI" w:hAnsi="Segoe UI" w:cs="Segoe UI"/>
          <w:sz w:val="22"/>
        </w:rPr>
        <w:t xml:space="preserve"> ePonudbe.si </w:t>
      </w:r>
      <w:proofErr w:type="spellStart"/>
      <w:r w:rsidRPr="00DC17FD">
        <w:rPr>
          <w:rFonts w:ascii="Segoe UI" w:hAnsi="Segoe UI" w:cs="Segoe UI"/>
          <w:sz w:val="22"/>
        </w:rPr>
        <w:t>information</w:t>
      </w:r>
      <w:proofErr w:type="spellEnd"/>
      <w:r w:rsidRPr="00DC17FD">
        <w:rPr>
          <w:rFonts w:ascii="Segoe UI" w:hAnsi="Segoe UI" w:cs="Segoe UI"/>
          <w:sz w:val="22"/>
        </w:rPr>
        <w:t xml:space="preserve"> </w:t>
      </w:r>
      <w:proofErr w:type="spellStart"/>
      <w:r w:rsidRPr="00DC17FD">
        <w:rPr>
          <w:rFonts w:ascii="Segoe UI" w:hAnsi="Segoe UI" w:cs="Segoe UI"/>
          <w:sz w:val="22"/>
        </w:rPr>
        <w:t>system</w:t>
      </w:r>
      <w:proofErr w:type="spellEnd"/>
      <w:r w:rsidRPr="00DC17FD">
        <w:rPr>
          <w:rFonts w:ascii="Segoe UI" w:hAnsi="Segoe UI" w:cs="Segoe UI"/>
          <w:sz w:val="22"/>
        </w:rPr>
        <w:t xml:space="preserve"> </w:t>
      </w:r>
      <w:proofErr w:type="spellStart"/>
      <w:r w:rsidRPr="00DC17FD">
        <w:rPr>
          <w:rFonts w:ascii="Segoe UI" w:hAnsi="Segoe UI" w:cs="Segoe UI"/>
          <w:sz w:val="22"/>
        </w:rPr>
        <w:t>and</w:t>
      </w:r>
      <w:proofErr w:type="spellEnd"/>
      <w:r w:rsidRPr="00DC17FD">
        <w:rPr>
          <w:rFonts w:ascii="Segoe UI" w:hAnsi="Segoe UI" w:cs="Segoe UI"/>
          <w:sz w:val="22"/>
        </w:rPr>
        <w:t xml:space="preserve"> </w:t>
      </w:r>
      <w:proofErr w:type="spellStart"/>
      <w:r w:rsidRPr="00DC17FD">
        <w:rPr>
          <w:rFonts w:ascii="Segoe UI" w:hAnsi="Segoe UI" w:cs="Segoe UI"/>
          <w:sz w:val="22"/>
        </w:rPr>
        <w:t>authorised</w:t>
      </w:r>
      <w:proofErr w:type="spellEnd"/>
      <w:r w:rsidRPr="00DC17FD">
        <w:rPr>
          <w:rFonts w:ascii="Segoe UI" w:hAnsi="Segoe UI" w:cs="Segoe UI"/>
          <w:sz w:val="22"/>
        </w:rPr>
        <w:t xml:space="preserve"> to </w:t>
      </w:r>
      <w:proofErr w:type="spellStart"/>
      <w:r w:rsidRPr="00DC17FD">
        <w:rPr>
          <w:rFonts w:ascii="Segoe UI" w:hAnsi="Segoe UI" w:cs="Segoe UI"/>
          <w:sz w:val="22"/>
        </w:rPr>
        <w:t>submit</w:t>
      </w:r>
      <w:proofErr w:type="spellEnd"/>
      <w:r w:rsidRPr="00DC17FD">
        <w:rPr>
          <w:rFonts w:ascii="Segoe UI" w:hAnsi="Segoe UI" w:cs="Segoe UI"/>
          <w:sz w:val="22"/>
        </w:rPr>
        <w:t xml:space="preserve"> </w:t>
      </w:r>
      <w:proofErr w:type="spellStart"/>
      <w:r w:rsidRPr="00DC17FD">
        <w:rPr>
          <w:rFonts w:ascii="Segoe UI" w:hAnsi="Segoe UI" w:cs="Segoe UI"/>
          <w:sz w:val="22"/>
        </w:rPr>
        <w:t>tenders</w:t>
      </w:r>
      <w:proofErr w:type="spellEnd"/>
      <w:r w:rsidRPr="00DC17FD">
        <w:rPr>
          <w:rFonts w:ascii="Segoe UI" w:hAnsi="Segoe UI" w:cs="Segoe UI"/>
          <w:sz w:val="22"/>
        </w:rPr>
        <w:t xml:space="preserve"> </w:t>
      </w:r>
      <w:proofErr w:type="spellStart"/>
      <w:r w:rsidRPr="00DC17FD">
        <w:rPr>
          <w:rFonts w:ascii="Segoe UI" w:hAnsi="Segoe UI" w:cs="Segoe UI"/>
          <w:sz w:val="22"/>
        </w:rPr>
        <w:t>for</w:t>
      </w:r>
      <w:proofErr w:type="spellEnd"/>
      <w:r w:rsidRPr="00DC17FD">
        <w:rPr>
          <w:rFonts w:ascii="Segoe UI" w:hAnsi="Segoe UI" w:cs="Segoe UI"/>
          <w:sz w:val="22"/>
        </w:rPr>
        <w:t xml:space="preserve"> </w:t>
      </w:r>
      <w:proofErr w:type="spellStart"/>
      <w:r w:rsidRPr="00DC17FD">
        <w:rPr>
          <w:rFonts w:ascii="Segoe UI" w:hAnsi="Segoe UI" w:cs="Segoe UI"/>
          <w:sz w:val="22"/>
        </w:rPr>
        <w:t>an</w:t>
      </w:r>
      <w:proofErr w:type="spellEnd"/>
      <w:r w:rsidRPr="00DC17FD">
        <w:rPr>
          <w:rFonts w:ascii="Segoe UI" w:hAnsi="Segoe UI" w:cs="Segoe UI"/>
          <w:sz w:val="22"/>
        </w:rPr>
        <w:t xml:space="preserve"> </w:t>
      </w:r>
      <w:proofErr w:type="spellStart"/>
      <w:r w:rsidRPr="00DC17FD">
        <w:rPr>
          <w:rFonts w:ascii="Segoe UI" w:hAnsi="Segoe UI" w:cs="Segoe UI"/>
          <w:sz w:val="22"/>
        </w:rPr>
        <w:t>Economic</w:t>
      </w:r>
      <w:proofErr w:type="spellEnd"/>
      <w:r w:rsidRPr="00DC17FD">
        <w:rPr>
          <w:rFonts w:ascii="Segoe UI" w:hAnsi="Segoe UI" w:cs="Segoe UI"/>
          <w:sz w:val="22"/>
        </w:rPr>
        <w:t xml:space="preserve"> Operator, </w:t>
      </w:r>
      <w:proofErr w:type="spellStart"/>
      <w:r w:rsidRPr="00DC17FD">
        <w:rPr>
          <w:rFonts w:ascii="Segoe UI" w:hAnsi="Segoe UI" w:cs="Segoe UI"/>
          <w:sz w:val="22"/>
        </w:rPr>
        <w:t>submits</w:t>
      </w:r>
      <w:proofErr w:type="spellEnd"/>
      <w:r w:rsidRPr="00DC17FD">
        <w:rPr>
          <w:rFonts w:ascii="Segoe UI" w:hAnsi="Segoe UI" w:cs="Segoe UI"/>
          <w:sz w:val="22"/>
        </w:rPr>
        <w:t xml:space="preserve"> a tender </w:t>
      </w:r>
      <w:proofErr w:type="spellStart"/>
      <w:r w:rsidRPr="00DC17FD">
        <w:rPr>
          <w:rFonts w:ascii="Segoe UI" w:hAnsi="Segoe UI" w:cs="Segoe UI"/>
          <w:sz w:val="22"/>
        </w:rPr>
        <w:t>by</w:t>
      </w:r>
      <w:proofErr w:type="spellEnd"/>
      <w:r w:rsidRPr="00DC17FD">
        <w:rPr>
          <w:rFonts w:ascii="Segoe UI" w:hAnsi="Segoe UI" w:cs="Segoe UI"/>
          <w:sz w:val="22"/>
        </w:rPr>
        <w:t xml:space="preserve"> </w:t>
      </w:r>
      <w:proofErr w:type="spellStart"/>
      <w:r w:rsidRPr="00DC17FD">
        <w:rPr>
          <w:rFonts w:ascii="Segoe UI" w:hAnsi="Segoe UI" w:cs="Segoe UI"/>
          <w:sz w:val="22"/>
        </w:rPr>
        <w:t>clicking</w:t>
      </w:r>
      <w:proofErr w:type="spellEnd"/>
      <w:r w:rsidRPr="00DC17FD">
        <w:rPr>
          <w:rFonts w:ascii="Segoe UI" w:hAnsi="Segoe UI" w:cs="Segoe UI"/>
          <w:sz w:val="22"/>
        </w:rPr>
        <w:t xml:space="preserve"> </w:t>
      </w:r>
      <w:proofErr w:type="spellStart"/>
      <w:r w:rsidRPr="00DC17FD">
        <w:rPr>
          <w:rFonts w:ascii="Segoe UI" w:hAnsi="Segoe UI" w:cs="Segoe UI"/>
          <w:sz w:val="22"/>
        </w:rPr>
        <w:t>the</w:t>
      </w:r>
      <w:proofErr w:type="spellEnd"/>
      <w:r w:rsidRPr="00DC17FD">
        <w:rPr>
          <w:rFonts w:ascii="Segoe UI" w:hAnsi="Segoe UI" w:cs="Segoe UI"/>
          <w:sz w:val="22"/>
        </w:rPr>
        <w:t xml:space="preserve"> »</w:t>
      </w:r>
      <w:proofErr w:type="spellStart"/>
      <w:r w:rsidRPr="00DC17FD">
        <w:rPr>
          <w:rFonts w:ascii="Segoe UI" w:hAnsi="Segoe UI" w:cs="Segoe UI"/>
          <w:sz w:val="22"/>
        </w:rPr>
        <w:t>Submit</w:t>
      </w:r>
      <w:proofErr w:type="spellEnd"/>
      <w:r w:rsidRPr="00DC17FD">
        <w:rPr>
          <w:rFonts w:ascii="Segoe UI" w:hAnsi="Segoe UI" w:cs="Segoe UI"/>
          <w:sz w:val="22"/>
        </w:rPr>
        <w:t xml:space="preserve"> tender« </w:t>
      </w:r>
      <w:proofErr w:type="spellStart"/>
      <w:r w:rsidRPr="00DC17FD">
        <w:rPr>
          <w:rFonts w:ascii="Segoe UI" w:hAnsi="Segoe UI" w:cs="Segoe UI"/>
          <w:sz w:val="22"/>
        </w:rPr>
        <w:t>button</w:t>
      </w:r>
      <w:proofErr w:type="spellEnd"/>
      <w:r w:rsidRPr="00DC17FD">
        <w:rPr>
          <w:rFonts w:ascii="Segoe UI" w:hAnsi="Segoe UI" w:cs="Segoe UI"/>
          <w:sz w:val="22"/>
        </w:rPr>
        <w:t xml:space="preserve">. </w:t>
      </w:r>
      <w:proofErr w:type="spellStart"/>
      <w:r w:rsidRPr="00DC17FD">
        <w:rPr>
          <w:rFonts w:ascii="Segoe UI" w:hAnsi="Segoe UI" w:cs="Segoe UI"/>
          <w:sz w:val="22"/>
        </w:rPr>
        <w:t>The</w:t>
      </w:r>
      <w:proofErr w:type="spellEnd"/>
      <w:r w:rsidRPr="00DC17FD">
        <w:rPr>
          <w:rFonts w:ascii="Segoe UI" w:hAnsi="Segoe UI" w:cs="Segoe UI"/>
          <w:sz w:val="22"/>
        </w:rPr>
        <w:t xml:space="preserve"> ePonudbe.si </w:t>
      </w:r>
      <w:proofErr w:type="spellStart"/>
      <w:r w:rsidRPr="00DC17FD">
        <w:rPr>
          <w:rFonts w:ascii="Segoe UI" w:hAnsi="Segoe UI" w:cs="Segoe UI"/>
          <w:sz w:val="22"/>
        </w:rPr>
        <w:t>information</w:t>
      </w:r>
      <w:proofErr w:type="spellEnd"/>
      <w:r w:rsidRPr="00DC17FD">
        <w:rPr>
          <w:rFonts w:ascii="Segoe UI" w:hAnsi="Segoe UI" w:cs="Segoe UI"/>
          <w:sz w:val="22"/>
        </w:rPr>
        <w:t xml:space="preserve"> </w:t>
      </w:r>
      <w:proofErr w:type="spellStart"/>
      <w:r w:rsidRPr="00DC17FD">
        <w:rPr>
          <w:rFonts w:ascii="Segoe UI" w:hAnsi="Segoe UI" w:cs="Segoe UI"/>
          <w:sz w:val="22"/>
        </w:rPr>
        <w:t>system</w:t>
      </w:r>
      <w:proofErr w:type="spellEnd"/>
      <w:r w:rsidRPr="00DC17FD">
        <w:rPr>
          <w:rFonts w:ascii="Segoe UI" w:hAnsi="Segoe UI" w:cs="Segoe UI"/>
          <w:sz w:val="22"/>
        </w:rPr>
        <w:t xml:space="preserve"> </w:t>
      </w:r>
      <w:proofErr w:type="spellStart"/>
      <w:r w:rsidRPr="00DC17FD">
        <w:rPr>
          <w:rFonts w:ascii="Segoe UI" w:hAnsi="Segoe UI" w:cs="Segoe UI"/>
          <w:sz w:val="22"/>
        </w:rPr>
        <w:t>records</w:t>
      </w:r>
      <w:proofErr w:type="spellEnd"/>
      <w:r w:rsidRPr="00DC17FD">
        <w:rPr>
          <w:rFonts w:ascii="Segoe UI" w:hAnsi="Segoe UI" w:cs="Segoe UI"/>
          <w:sz w:val="22"/>
        </w:rPr>
        <w:t xml:space="preserve"> </w:t>
      </w:r>
      <w:proofErr w:type="spellStart"/>
      <w:r w:rsidRPr="00DC17FD">
        <w:rPr>
          <w:rFonts w:ascii="Segoe UI" w:hAnsi="Segoe UI" w:cs="Segoe UI"/>
          <w:sz w:val="22"/>
        </w:rPr>
        <w:t>the</w:t>
      </w:r>
      <w:proofErr w:type="spellEnd"/>
      <w:r w:rsidRPr="00DC17FD">
        <w:rPr>
          <w:rFonts w:ascii="Segoe UI" w:hAnsi="Segoe UI" w:cs="Segoe UI"/>
          <w:sz w:val="22"/>
        </w:rPr>
        <w:t xml:space="preserve"> </w:t>
      </w:r>
      <w:proofErr w:type="spellStart"/>
      <w:r w:rsidRPr="00DC17FD">
        <w:rPr>
          <w:rFonts w:ascii="Segoe UI" w:hAnsi="Segoe UI" w:cs="Segoe UI"/>
          <w:sz w:val="22"/>
        </w:rPr>
        <w:t>identity</w:t>
      </w:r>
      <w:proofErr w:type="spellEnd"/>
      <w:r w:rsidRPr="00DC17FD">
        <w:rPr>
          <w:rFonts w:ascii="Segoe UI" w:hAnsi="Segoe UI" w:cs="Segoe UI"/>
          <w:sz w:val="22"/>
        </w:rPr>
        <w:t xml:space="preserve"> </w:t>
      </w:r>
      <w:proofErr w:type="spellStart"/>
      <w:r w:rsidRPr="00DC17FD">
        <w:rPr>
          <w:rFonts w:ascii="Segoe UI" w:hAnsi="Segoe UI" w:cs="Segoe UI"/>
          <w:sz w:val="22"/>
        </w:rPr>
        <w:t>and</w:t>
      </w:r>
      <w:proofErr w:type="spellEnd"/>
      <w:r w:rsidRPr="00DC17FD">
        <w:rPr>
          <w:rFonts w:ascii="Segoe UI" w:hAnsi="Segoe UI" w:cs="Segoe UI"/>
          <w:sz w:val="22"/>
        </w:rPr>
        <w:t xml:space="preserve"> </w:t>
      </w:r>
      <w:proofErr w:type="spellStart"/>
      <w:r w:rsidRPr="00DC17FD">
        <w:rPr>
          <w:rFonts w:ascii="Segoe UI" w:hAnsi="Segoe UI" w:cs="Segoe UI"/>
          <w:sz w:val="22"/>
        </w:rPr>
        <w:t>the</w:t>
      </w:r>
      <w:proofErr w:type="spellEnd"/>
      <w:r w:rsidRPr="00DC17FD">
        <w:rPr>
          <w:rFonts w:ascii="Segoe UI" w:hAnsi="Segoe UI" w:cs="Segoe UI"/>
          <w:sz w:val="22"/>
        </w:rPr>
        <w:t xml:space="preserve"> time </w:t>
      </w:r>
      <w:proofErr w:type="spellStart"/>
      <w:r w:rsidRPr="00DC17FD">
        <w:rPr>
          <w:rFonts w:ascii="Segoe UI" w:hAnsi="Segoe UI" w:cs="Segoe UI"/>
          <w:sz w:val="22"/>
        </w:rPr>
        <w:t>of</w:t>
      </w:r>
      <w:proofErr w:type="spellEnd"/>
      <w:r w:rsidRPr="00DC17FD">
        <w:rPr>
          <w:rFonts w:ascii="Segoe UI" w:hAnsi="Segoe UI" w:cs="Segoe UI"/>
          <w:sz w:val="22"/>
        </w:rPr>
        <w:t xml:space="preserve"> </w:t>
      </w:r>
      <w:proofErr w:type="spellStart"/>
      <w:r w:rsidRPr="00DC17FD">
        <w:rPr>
          <w:rFonts w:ascii="Segoe UI" w:hAnsi="Segoe UI" w:cs="Segoe UI"/>
          <w:sz w:val="22"/>
        </w:rPr>
        <w:t>the</w:t>
      </w:r>
      <w:proofErr w:type="spellEnd"/>
      <w:r w:rsidRPr="00DC17FD">
        <w:rPr>
          <w:rFonts w:ascii="Segoe UI" w:hAnsi="Segoe UI" w:cs="Segoe UI"/>
          <w:sz w:val="22"/>
        </w:rPr>
        <w:t xml:space="preserve"> </w:t>
      </w:r>
      <w:proofErr w:type="spellStart"/>
      <w:r w:rsidRPr="00DC17FD">
        <w:rPr>
          <w:rFonts w:ascii="Segoe UI" w:hAnsi="Segoe UI" w:cs="Segoe UI"/>
          <w:sz w:val="22"/>
        </w:rPr>
        <w:t>submission</w:t>
      </w:r>
      <w:proofErr w:type="spellEnd"/>
      <w:r w:rsidRPr="00DC17FD">
        <w:rPr>
          <w:rFonts w:ascii="Segoe UI" w:hAnsi="Segoe UI" w:cs="Segoe UI"/>
          <w:sz w:val="22"/>
        </w:rPr>
        <w:t xml:space="preserve"> </w:t>
      </w:r>
      <w:proofErr w:type="spellStart"/>
      <w:r w:rsidRPr="00DC17FD">
        <w:rPr>
          <w:rFonts w:ascii="Segoe UI" w:hAnsi="Segoe UI" w:cs="Segoe UI"/>
          <w:sz w:val="22"/>
        </w:rPr>
        <w:t>of</w:t>
      </w:r>
      <w:proofErr w:type="spellEnd"/>
      <w:r w:rsidRPr="00DC17FD">
        <w:rPr>
          <w:rFonts w:ascii="Segoe UI" w:hAnsi="Segoe UI" w:cs="Segoe UI"/>
          <w:sz w:val="22"/>
        </w:rPr>
        <w:t xml:space="preserve"> tender. </w:t>
      </w:r>
      <w:proofErr w:type="spellStart"/>
      <w:r w:rsidRPr="00DC17FD">
        <w:rPr>
          <w:rFonts w:ascii="Segoe UI" w:hAnsi="Segoe UI" w:cs="Segoe UI"/>
          <w:sz w:val="22"/>
        </w:rPr>
        <w:t>The</w:t>
      </w:r>
      <w:proofErr w:type="spellEnd"/>
      <w:r w:rsidRPr="00DC17FD">
        <w:rPr>
          <w:rFonts w:ascii="Segoe UI" w:hAnsi="Segoe UI" w:cs="Segoe UI"/>
          <w:sz w:val="22"/>
        </w:rPr>
        <w:t xml:space="preserve"> </w:t>
      </w:r>
      <w:proofErr w:type="spellStart"/>
      <w:r w:rsidRPr="00DC17FD">
        <w:rPr>
          <w:rFonts w:ascii="Segoe UI" w:hAnsi="Segoe UI" w:cs="Segoe UI"/>
          <w:sz w:val="22"/>
        </w:rPr>
        <w:t>user</w:t>
      </w:r>
      <w:proofErr w:type="spellEnd"/>
      <w:r w:rsidRPr="00DC17FD">
        <w:rPr>
          <w:rFonts w:ascii="Segoe UI" w:hAnsi="Segoe UI" w:cs="Segoe UI"/>
          <w:sz w:val="22"/>
        </w:rPr>
        <w:t xml:space="preserve"> </w:t>
      </w:r>
      <w:proofErr w:type="spellStart"/>
      <w:r w:rsidRPr="00DC17FD">
        <w:rPr>
          <w:rFonts w:ascii="Segoe UI" w:hAnsi="Segoe UI" w:cs="Segoe UI"/>
          <w:sz w:val="22"/>
        </w:rPr>
        <w:t>by</w:t>
      </w:r>
      <w:proofErr w:type="spellEnd"/>
      <w:r w:rsidRPr="00DC17FD">
        <w:rPr>
          <w:rFonts w:ascii="Segoe UI" w:hAnsi="Segoe UI" w:cs="Segoe UI"/>
          <w:sz w:val="22"/>
        </w:rPr>
        <w:t xml:space="preserve"> </w:t>
      </w:r>
      <w:proofErr w:type="spellStart"/>
      <w:r w:rsidRPr="00DC17FD">
        <w:rPr>
          <w:rFonts w:ascii="Segoe UI" w:hAnsi="Segoe UI" w:cs="Segoe UI"/>
          <w:sz w:val="22"/>
        </w:rPr>
        <w:t>submitting</w:t>
      </w:r>
      <w:proofErr w:type="spellEnd"/>
      <w:r w:rsidRPr="00DC17FD">
        <w:rPr>
          <w:rFonts w:ascii="Segoe UI" w:hAnsi="Segoe UI" w:cs="Segoe UI"/>
          <w:sz w:val="22"/>
        </w:rPr>
        <w:t xml:space="preserve"> </w:t>
      </w:r>
      <w:proofErr w:type="spellStart"/>
      <w:r w:rsidRPr="00DC17FD">
        <w:rPr>
          <w:rFonts w:ascii="Segoe UI" w:hAnsi="Segoe UI" w:cs="Segoe UI"/>
          <w:sz w:val="22"/>
        </w:rPr>
        <w:t>the</w:t>
      </w:r>
      <w:proofErr w:type="spellEnd"/>
      <w:r w:rsidRPr="00DC17FD">
        <w:rPr>
          <w:rFonts w:ascii="Segoe UI" w:hAnsi="Segoe UI" w:cs="Segoe UI"/>
          <w:sz w:val="22"/>
        </w:rPr>
        <w:t xml:space="preserve"> tender </w:t>
      </w:r>
      <w:proofErr w:type="spellStart"/>
      <w:r w:rsidRPr="00DC17FD">
        <w:rPr>
          <w:rFonts w:ascii="Segoe UI" w:hAnsi="Segoe UI" w:cs="Segoe UI"/>
          <w:sz w:val="22"/>
        </w:rPr>
        <w:t>expresses</w:t>
      </w:r>
      <w:proofErr w:type="spellEnd"/>
      <w:r w:rsidRPr="00DC17FD">
        <w:rPr>
          <w:rFonts w:ascii="Segoe UI" w:hAnsi="Segoe UI" w:cs="Segoe UI"/>
          <w:sz w:val="22"/>
        </w:rPr>
        <w:t xml:space="preserve"> </w:t>
      </w:r>
      <w:proofErr w:type="spellStart"/>
      <w:r w:rsidRPr="00DC17FD">
        <w:rPr>
          <w:rFonts w:ascii="Segoe UI" w:hAnsi="Segoe UI" w:cs="Segoe UI"/>
          <w:sz w:val="22"/>
        </w:rPr>
        <w:t>and</w:t>
      </w:r>
      <w:proofErr w:type="spellEnd"/>
      <w:r w:rsidRPr="00DC17FD">
        <w:rPr>
          <w:rFonts w:ascii="Segoe UI" w:hAnsi="Segoe UI" w:cs="Segoe UI"/>
          <w:sz w:val="22"/>
        </w:rPr>
        <w:t xml:space="preserve"> </w:t>
      </w:r>
      <w:proofErr w:type="spellStart"/>
      <w:r w:rsidRPr="00DC17FD">
        <w:rPr>
          <w:rFonts w:ascii="Segoe UI" w:hAnsi="Segoe UI" w:cs="Segoe UI"/>
          <w:sz w:val="22"/>
        </w:rPr>
        <w:t>states</w:t>
      </w:r>
      <w:proofErr w:type="spellEnd"/>
      <w:r w:rsidRPr="00DC17FD">
        <w:rPr>
          <w:rFonts w:ascii="Segoe UI" w:hAnsi="Segoe UI" w:cs="Segoe UI"/>
          <w:sz w:val="22"/>
        </w:rPr>
        <w:t xml:space="preserve"> </w:t>
      </w:r>
      <w:proofErr w:type="spellStart"/>
      <w:r w:rsidRPr="00DC17FD">
        <w:rPr>
          <w:rFonts w:ascii="Segoe UI" w:hAnsi="Segoe UI" w:cs="Segoe UI"/>
          <w:sz w:val="22"/>
        </w:rPr>
        <w:t>its</w:t>
      </w:r>
      <w:proofErr w:type="spellEnd"/>
      <w:r w:rsidRPr="00DC17FD">
        <w:rPr>
          <w:rFonts w:ascii="Segoe UI" w:hAnsi="Segoe UI" w:cs="Segoe UI"/>
          <w:sz w:val="22"/>
        </w:rPr>
        <w:t xml:space="preserve"> </w:t>
      </w:r>
      <w:proofErr w:type="spellStart"/>
      <w:r w:rsidRPr="00DC17FD">
        <w:rPr>
          <w:rFonts w:ascii="Segoe UI" w:hAnsi="Segoe UI" w:cs="Segoe UI"/>
          <w:sz w:val="22"/>
        </w:rPr>
        <w:t>will</w:t>
      </w:r>
      <w:proofErr w:type="spellEnd"/>
      <w:r w:rsidRPr="00DC17FD">
        <w:rPr>
          <w:rFonts w:ascii="Segoe UI" w:hAnsi="Segoe UI" w:cs="Segoe UI"/>
          <w:sz w:val="22"/>
        </w:rPr>
        <w:t xml:space="preserve"> to </w:t>
      </w:r>
      <w:proofErr w:type="spellStart"/>
      <w:r w:rsidRPr="00DC17FD">
        <w:rPr>
          <w:rFonts w:ascii="Segoe UI" w:hAnsi="Segoe UI" w:cs="Segoe UI"/>
          <w:sz w:val="22"/>
        </w:rPr>
        <w:t>submit</w:t>
      </w:r>
      <w:proofErr w:type="spellEnd"/>
      <w:r w:rsidRPr="00DC17FD">
        <w:rPr>
          <w:rFonts w:ascii="Segoe UI" w:hAnsi="Segoe UI" w:cs="Segoe UI"/>
          <w:sz w:val="22"/>
        </w:rPr>
        <w:t xml:space="preserve"> a </w:t>
      </w:r>
      <w:proofErr w:type="spellStart"/>
      <w:r w:rsidRPr="00DC17FD">
        <w:rPr>
          <w:rFonts w:ascii="Segoe UI" w:hAnsi="Segoe UI" w:cs="Segoe UI"/>
          <w:sz w:val="22"/>
        </w:rPr>
        <w:t>binding</w:t>
      </w:r>
      <w:proofErr w:type="spellEnd"/>
      <w:r w:rsidRPr="00DC17FD">
        <w:rPr>
          <w:rFonts w:ascii="Segoe UI" w:hAnsi="Segoe UI" w:cs="Segoe UI"/>
          <w:sz w:val="22"/>
        </w:rPr>
        <w:t xml:space="preserve"> tender in </w:t>
      </w:r>
      <w:proofErr w:type="spellStart"/>
      <w:r w:rsidRPr="00DC17FD">
        <w:rPr>
          <w:rFonts w:ascii="Segoe UI" w:hAnsi="Segoe UI" w:cs="Segoe UI"/>
          <w:sz w:val="22"/>
        </w:rPr>
        <w:t>the</w:t>
      </w:r>
      <w:proofErr w:type="spellEnd"/>
      <w:r w:rsidRPr="00DC17FD">
        <w:rPr>
          <w:rFonts w:ascii="Segoe UI" w:hAnsi="Segoe UI" w:cs="Segoe UI"/>
          <w:sz w:val="22"/>
        </w:rPr>
        <w:t xml:space="preserve"> name </w:t>
      </w:r>
      <w:proofErr w:type="spellStart"/>
      <w:r w:rsidRPr="00DC17FD">
        <w:rPr>
          <w:rFonts w:ascii="Segoe UI" w:hAnsi="Segoe UI" w:cs="Segoe UI"/>
          <w:sz w:val="22"/>
        </w:rPr>
        <w:t>of</w:t>
      </w:r>
      <w:proofErr w:type="spellEnd"/>
      <w:r w:rsidRPr="00DC17FD">
        <w:rPr>
          <w:rFonts w:ascii="Segoe UI" w:hAnsi="Segoe UI" w:cs="Segoe UI"/>
          <w:sz w:val="22"/>
        </w:rPr>
        <w:t xml:space="preserve"> </w:t>
      </w:r>
      <w:proofErr w:type="spellStart"/>
      <w:r w:rsidRPr="00DC17FD">
        <w:rPr>
          <w:rFonts w:ascii="Segoe UI" w:hAnsi="Segoe UI" w:cs="Segoe UI"/>
          <w:sz w:val="22"/>
        </w:rPr>
        <w:t>the</w:t>
      </w:r>
      <w:proofErr w:type="spellEnd"/>
      <w:r w:rsidRPr="00DC17FD">
        <w:rPr>
          <w:rFonts w:ascii="Segoe UI" w:hAnsi="Segoe UI" w:cs="Segoe UI"/>
          <w:sz w:val="22"/>
        </w:rPr>
        <w:t xml:space="preserve"> </w:t>
      </w:r>
      <w:proofErr w:type="spellStart"/>
      <w:r w:rsidRPr="00DC17FD">
        <w:rPr>
          <w:rFonts w:ascii="Segoe UI" w:hAnsi="Segoe UI" w:cs="Segoe UI"/>
          <w:sz w:val="22"/>
        </w:rPr>
        <w:t>Economic</w:t>
      </w:r>
      <w:proofErr w:type="spellEnd"/>
      <w:r w:rsidRPr="00DC17FD">
        <w:rPr>
          <w:rFonts w:ascii="Segoe UI" w:hAnsi="Segoe UI" w:cs="Segoe UI"/>
          <w:sz w:val="22"/>
        </w:rPr>
        <w:t xml:space="preserve"> Operator (</w:t>
      </w:r>
      <w:proofErr w:type="spellStart"/>
      <w:r w:rsidRPr="00DC17FD">
        <w:rPr>
          <w:rFonts w:ascii="Segoe UI" w:hAnsi="Segoe UI" w:cs="Segoe UI"/>
          <w:sz w:val="22"/>
        </w:rPr>
        <w:t>Article</w:t>
      </w:r>
      <w:proofErr w:type="spellEnd"/>
      <w:r w:rsidRPr="00DC17FD">
        <w:rPr>
          <w:rFonts w:ascii="Segoe UI" w:hAnsi="Segoe UI" w:cs="Segoe UI"/>
          <w:sz w:val="22"/>
        </w:rPr>
        <w:t xml:space="preserve"> 18 </w:t>
      </w:r>
      <w:proofErr w:type="spellStart"/>
      <w:r w:rsidRPr="00DC17FD">
        <w:rPr>
          <w:rFonts w:ascii="Segoe UI" w:hAnsi="Segoe UI" w:cs="Segoe UI"/>
          <w:sz w:val="22"/>
        </w:rPr>
        <w:t>of</w:t>
      </w:r>
      <w:proofErr w:type="spellEnd"/>
      <w:r w:rsidRPr="00DC17FD">
        <w:rPr>
          <w:rFonts w:ascii="Segoe UI" w:hAnsi="Segoe UI" w:cs="Segoe UI"/>
          <w:sz w:val="22"/>
        </w:rPr>
        <w:t xml:space="preserve"> </w:t>
      </w:r>
      <w:proofErr w:type="spellStart"/>
      <w:r w:rsidRPr="00DC17FD">
        <w:rPr>
          <w:rFonts w:ascii="Segoe UI" w:hAnsi="Segoe UI" w:cs="Segoe UI"/>
          <w:sz w:val="22"/>
        </w:rPr>
        <w:t>the</w:t>
      </w:r>
      <w:proofErr w:type="spellEnd"/>
      <w:r w:rsidRPr="00DC17FD">
        <w:rPr>
          <w:rFonts w:ascii="Segoe UI" w:hAnsi="Segoe UI" w:cs="Segoe UI"/>
          <w:sz w:val="22"/>
        </w:rPr>
        <w:t xml:space="preserve"> </w:t>
      </w:r>
      <w:proofErr w:type="spellStart"/>
      <w:r w:rsidRPr="00DC17FD">
        <w:rPr>
          <w:rFonts w:ascii="Segoe UI" w:hAnsi="Segoe UI" w:cs="Segoe UI"/>
          <w:sz w:val="22"/>
        </w:rPr>
        <w:t>Obligations</w:t>
      </w:r>
      <w:proofErr w:type="spellEnd"/>
      <w:r w:rsidRPr="00DC17FD">
        <w:rPr>
          <w:rFonts w:ascii="Segoe UI" w:hAnsi="Segoe UI" w:cs="Segoe UI"/>
          <w:sz w:val="22"/>
        </w:rPr>
        <w:t xml:space="preserve"> </w:t>
      </w:r>
      <w:proofErr w:type="spellStart"/>
      <w:r w:rsidRPr="00DC17FD">
        <w:rPr>
          <w:rFonts w:ascii="Segoe UI" w:hAnsi="Segoe UI" w:cs="Segoe UI"/>
          <w:sz w:val="22"/>
        </w:rPr>
        <w:t>Code</w:t>
      </w:r>
      <w:proofErr w:type="spellEnd"/>
      <w:r w:rsidRPr="00DC17FD">
        <w:rPr>
          <w:rFonts w:ascii="Segoe UI" w:hAnsi="Segoe UI" w:cs="Segoe UI"/>
          <w:sz w:val="22"/>
        </w:rPr>
        <w:t xml:space="preserve">, </w:t>
      </w:r>
      <w:proofErr w:type="spellStart"/>
      <w:r w:rsidRPr="00DC17FD">
        <w:rPr>
          <w:rFonts w:ascii="Segoe UI" w:hAnsi="Segoe UI" w:cs="Segoe UI"/>
          <w:sz w:val="22"/>
        </w:rPr>
        <w:t>Official</w:t>
      </w:r>
      <w:proofErr w:type="spellEnd"/>
      <w:r w:rsidRPr="00DC17FD">
        <w:rPr>
          <w:rFonts w:ascii="Segoe UI" w:hAnsi="Segoe UI" w:cs="Segoe UI"/>
          <w:sz w:val="22"/>
        </w:rPr>
        <w:t xml:space="preserve"> </w:t>
      </w:r>
      <w:proofErr w:type="spellStart"/>
      <w:r w:rsidRPr="00DC17FD">
        <w:rPr>
          <w:rFonts w:ascii="Segoe UI" w:hAnsi="Segoe UI" w:cs="Segoe UI"/>
          <w:sz w:val="22"/>
        </w:rPr>
        <w:t>Gazette</w:t>
      </w:r>
      <w:proofErr w:type="spellEnd"/>
      <w:r w:rsidRPr="00DC17FD">
        <w:rPr>
          <w:rFonts w:ascii="Segoe UI" w:hAnsi="Segoe UI" w:cs="Segoe UI"/>
          <w:sz w:val="22"/>
        </w:rPr>
        <w:t xml:space="preserve"> </w:t>
      </w:r>
      <w:proofErr w:type="spellStart"/>
      <w:r w:rsidRPr="00DC17FD">
        <w:rPr>
          <w:rFonts w:ascii="Segoe UI" w:hAnsi="Segoe UI" w:cs="Segoe UI"/>
          <w:sz w:val="22"/>
        </w:rPr>
        <w:t>of</w:t>
      </w:r>
      <w:proofErr w:type="spellEnd"/>
      <w:r w:rsidRPr="00DC17FD">
        <w:rPr>
          <w:rFonts w:ascii="Segoe UI" w:hAnsi="Segoe UI" w:cs="Segoe UI"/>
          <w:sz w:val="22"/>
        </w:rPr>
        <w:t xml:space="preserve"> </w:t>
      </w:r>
      <w:proofErr w:type="spellStart"/>
      <w:r w:rsidRPr="00DC17FD">
        <w:rPr>
          <w:rFonts w:ascii="Segoe UI" w:hAnsi="Segoe UI" w:cs="Segoe UI"/>
          <w:sz w:val="22"/>
        </w:rPr>
        <w:t>the</w:t>
      </w:r>
      <w:proofErr w:type="spellEnd"/>
      <w:r w:rsidRPr="00DC17FD">
        <w:rPr>
          <w:rFonts w:ascii="Segoe UI" w:hAnsi="Segoe UI" w:cs="Segoe UI"/>
          <w:sz w:val="22"/>
        </w:rPr>
        <w:t xml:space="preserve"> </w:t>
      </w:r>
      <w:proofErr w:type="spellStart"/>
      <w:r w:rsidRPr="00DC17FD">
        <w:rPr>
          <w:rFonts w:ascii="Segoe UI" w:hAnsi="Segoe UI" w:cs="Segoe UI"/>
          <w:sz w:val="22"/>
        </w:rPr>
        <w:t>Republic</w:t>
      </w:r>
      <w:proofErr w:type="spellEnd"/>
      <w:r w:rsidRPr="00DC17FD">
        <w:rPr>
          <w:rFonts w:ascii="Segoe UI" w:hAnsi="Segoe UI" w:cs="Segoe UI"/>
          <w:sz w:val="22"/>
        </w:rPr>
        <w:t xml:space="preserve"> </w:t>
      </w:r>
      <w:proofErr w:type="spellStart"/>
      <w:r w:rsidRPr="00DC17FD">
        <w:rPr>
          <w:rFonts w:ascii="Segoe UI" w:hAnsi="Segoe UI" w:cs="Segoe UI"/>
          <w:sz w:val="22"/>
        </w:rPr>
        <w:t>of</w:t>
      </w:r>
      <w:proofErr w:type="spellEnd"/>
      <w:r w:rsidRPr="00DC17FD">
        <w:rPr>
          <w:rFonts w:ascii="Segoe UI" w:hAnsi="Segoe UI" w:cs="Segoe UI"/>
          <w:sz w:val="22"/>
        </w:rPr>
        <w:t xml:space="preserve"> </w:t>
      </w:r>
      <w:proofErr w:type="spellStart"/>
      <w:r w:rsidRPr="00DC17FD">
        <w:rPr>
          <w:rFonts w:ascii="Segoe UI" w:hAnsi="Segoe UI" w:cs="Segoe UI"/>
          <w:sz w:val="22"/>
        </w:rPr>
        <w:t>Slovenia</w:t>
      </w:r>
      <w:proofErr w:type="spellEnd"/>
      <w:r w:rsidRPr="00DC17FD">
        <w:rPr>
          <w:rFonts w:ascii="Segoe UI" w:hAnsi="Segoe UI" w:cs="Segoe UI"/>
          <w:sz w:val="22"/>
        </w:rPr>
        <w:t xml:space="preserve">, no. 97/07 – </w:t>
      </w:r>
      <w:proofErr w:type="spellStart"/>
      <w:r w:rsidRPr="00DC17FD">
        <w:rPr>
          <w:rFonts w:ascii="Segoe UI" w:hAnsi="Segoe UI" w:cs="Segoe UI"/>
          <w:sz w:val="22"/>
        </w:rPr>
        <w:t>official</w:t>
      </w:r>
      <w:proofErr w:type="spellEnd"/>
      <w:r w:rsidRPr="00DC17FD">
        <w:rPr>
          <w:rFonts w:ascii="Segoe UI" w:hAnsi="Segoe UI" w:cs="Segoe UI"/>
          <w:sz w:val="22"/>
        </w:rPr>
        <w:t xml:space="preserve"> </w:t>
      </w:r>
      <w:proofErr w:type="spellStart"/>
      <w:r w:rsidRPr="00DC17FD">
        <w:rPr>
          <w:rFonts w:ascii="Segoe UI" w:hAnsi="Segoe UI" w:cs="Segoe UI"/>
          <w:sz w:val="22"/>
        </w:rPr>
        <w:t>consolidated</w:t>
      </w:r>
      <w:proofErr w:type="spellEnd"/>
      <w:r w:rsidRPr="00DC17FD">
        <w:rPr>
          <w:rFonts w:ascii="Segoe UI" w:hAnsi="Segoe UI" w:cs="Segoe UI"/>
          <w:sz w:val="22"/>
        </w:rPr>
        <w:t xml:space="preserve"> </w:t>
      </w:r>
      <w:proofErr w:type="spellStart"/>
      <w:r w:rsidRPr="00DC17FD">
        <w:rPr>
          <w:rFonts w:ascii="Segoe UI" w:hAnsi="Segoe UI" w:cs="Segoe UI"/>
          <w:sz w:val="22"/>
        </w:rPr>
        <w:t>version</w:t>
      </w:r>
      <w:proofErr w:type="spellEnd"/>
      <w:r w:rsidRPr="00DC17FD">
        <w:rPr>
          <w:rFonts w:ascii="Segoe UI" w:hAnsi="Segoe UI" w:cs="Segoe UI"/>
          <w:sz w:val="22"/>
        </w:rPr>
        <w:t xml:space="preserve">, 64/16 – </w:t>
      </w:r>
      <w:proofErr w:type="spellStart"/>
      <w:r w:rsidRPr="00DC17FD">
        <w:rPr>
          <w:rFonts w:ascii="Segoe UI" w:hAnsi="Segoe UI" w:cs="Segoe UI"/>
          <w:sz w:val="22"/>
        </w:rPr>
        <w:t>odl</w:t>
      </w:r>
      <w:proofErr w:type="spellEnd"/>
      <w:r w:rsidRPr="00DC17FD">
        <w:rPr>
          <w:rFonts w:ascii="Segoe UI" w:hAnsi="Segoe UI" w:cs="Segoe UI"/>
          <w:sz w:val="22"/>
        </w:rPr>
        <w:t xml:space="preserve">. US </w:t>
      </w:r>
      <w:proofErr w:type="spellStart"/>
      <w:r w:rsidRPr="00DC17FD">
        <w:rPr>
          <w:rFonts w:ascii="Segoe UI" w:hAnsi="Segoe UI" w:cs="Segoe UI"/>
          <w:sz w:val="22"/>
        </w:rPr>
        <w:t>and</w:t>
      </w:r>
      <w:proofErr w:type="spellEnd"/>
      <w:r w:rsidRPr="00DC17FD">
        <w:rPr>
          <w:rFonts w:ascii="Segoe UI" w:hAnsi="Segoe UI" w:cs="Segoe UI"/>
          <w:sz w:val="22"/>
        </w:rPr>
        <w:t xml:space="preserve"> 20/18 – OROZ631). </w:t>
      </w:r>
      <w:proofErr w:type="spellStart"/>
      <w:r w:rsidRPr="00DC17FD">
        <w:rPr>
          <w:rFonts w:ascii="Segoe UI" w:hAnsi="Segoe UI" w:cs="Segoe UI"/>
          <w:sz w:val="22"/>
        </w:rPr>
        <w:t>With</w:t>
      </w:r>
      <w:proofErr w:type="spellEnd"/>
      <w:r w:rsidRPr="00DC17FD">
        <w:rPr>
          <w:rFonts w:ascii="Segoe UI" w:hAnsi="Segoe UI" w:cs="Segoe UI"/>
          <w:sz w:val="22"/>
        </w:rPr>
        <w:t xml:space="preserve"> </w:t>
      </w:r>
      <w:proofErr w:type="spellStart"/>
      <w:r w:rsidRPr="00DC17FD">
        <w:rPr>
          <w:rFonts w:ascii="Segoe UI" w:hAnsi="Segoe UI" w:cs="Segoe UI"/>
          <w:sz w:val="22"/>
        </w:rPr>
        <w:t>its</w:t>
      </w:r>
      <w:proofErr w:type="spellEnd"/>
      <w:r w:rsidRPr="00DC17FD">
        <w:rPr>
          <w:rFonts w:ascii="Segoe UI" w:hAnsi="Segoe UI" w:cs="Segoe UI"/>
          <w:sz w:val="22"/>
        </w:rPr>
        <w:t xml:space="preserve"> </w:t>
      </w:r>
      <w:proofErr w:type="spellStart"/>
      <w:r w:rsidRPr="00DC17FD">
        <w:rPr>
          <w:rFonts w:ascii="Segoe UI" w:hAnsi="Segoe UI" w:cs="Segoe UI"/>
          <w:sz w:val="22"/>
        </w:rPr>
        <w:t>submission</w:t>
      </w:r>
      <w:proofErr w:type="spellEnd"/>
      <w:r w:rsidRPr="00DC17FD">
        <w:rPr>
          <w:rFonts w:ascii="Segoe UI" w:hAnsi="Segoe UI" w:cs="Segoe UI"/>
          <w:sz w:val="22"/>
        </w:rPr>
        <w:t xml:space="preserve">, </w:t>
      </w:r>
      <w:proofErr w:type="spellStart"/>
      <w:r w:rsidRPr="00DC17FD">
        <w:rPr>
          <w:rFonts w:ascii="Segoe UI" w:hAnsi="Segoe UI" w:cs="Segoe UI"/>
          <w:sz w:val="22"/>
        </w:rPr>
        <w:t>the</w:t>
      </w:r>
      <w:proofErr w:type="spellEnd"/>
      <w:r w:rsidRPr="00DC17FD">
        <w:rPr>
          <w:rFonts w:ascii="Segoe UI" w:hAnsi="Segoe UI" w:cs="Segoe UI"/>
          <w:sz w:val="22"/>
        </w:rPr>
        <w:t xml:space="preserve"> tender is </w:t>
      </w:r>
      <w:proofErr w:type="spellStart"/>
      <w:r w:rsidRPr="00DC17FD">
        <w:rPr>
          <w:rFonts w:ascii="Segoe UI" w:hAnsi="Segoe UI" w:cs="Segoe UI"/>
          <w:sz w:val="22"/>
        </w:rPr>
        <w:t>binding</w:t>
      </w:r>
      <w:proofErr w:type="spellEnd"/>
      <w:r w:rsidRPr="00DC17FD">
        <w:rPr>
          <w:rFonts w:ascii="Segoe UI" w:hAnsi="Segoe UI" w:cs="Segoe UI"/>
          <w:sz w:val="22"/>
        </w:rPr>
        <w:t xml:space="preserve"> </w:t>
      </w:r>
      <w:proofErr w:type="spellStart"/>
      <w:r w:rsidRPr="00DC17FD">
        <w:rPr>
          <w:rFonts w:ascii="Segoe UI" w:hAnsi="Segoe UI" w:cs="Segoe UI"/>
          <w:sz w:val="22"/>
        </w:rPr>
        <w:t>for</w:t>
      </w:r>
      <w:proofErr w:type="spellEnd"/>
      <w:r w:rsidRPr="00DC17FD">
        <w:rPr>
          <w:rFonts w:ascii="Segoe UI" w:hAnsi="Segoe UI" w:cs="Segoe UI"/>
          <w:sz w:val="22"/>
        </w:rPr>
        <w:t xml:space="preserve"> </w:t>
      </w:r>
      <w:proofErr w:type="spellStart"/>
      <w:r w:rsidRPr="00DC17FD">
        <w:rPr>
          <w:rFonts w:ascii="Segoe UI" w:hAnsi="Segoe UI" w:cs="Segoe UI"/>
          <w:sz w:val="22"/>
        </w:rPr>
        <w:t>the</w:t>
      </w:r>
      <w:proofErr w:type="spellEnd"/>
      <w:r w:rsidRPr="00DC17FD">
        <w:rPr>
          <w:rFonts w:ascii="Segoe UI" w:hAnsi="Segoe UI" w:cs="Segoe UI"/>
          <w:sz w:val="22"/>
        </w:rPr>
        <w:t xml:space="preserve"> time </w:t>
      </w:r>
      <w:proofErr w:type="spellStart"/>
      <w:r w:rsidRPr="00DC17FD">
        <w:rPr>
          <w:rFonts w:ascii="Segoe UI" w:hAnsi="Segoe UI" w:cs="Segoe UI"/>
          <w:sz w:val="22"/>
        </w:rPr>
        <w:t>stated</w:t>
      </w:r>
      <w:proofErr w:type="spellEnd"/>
      <w:r w:rsidRPr="00DC17FD">
        <w:rPr>
          <w:rFonts w:ascii="Segoe UI" w:hAnsi="Segoe UI" w:cs="Segoe UI"/>
          <w:sz w:val="22"/>
        </w:rPr>
        <w:t xml:space="preserve"> in </w:t>
      </w:r>
      <w:proofErr w:type="spellStart"/>
      <w:r w:rsidRPr="00DC17FD">
        <w:rPr>
          <w:rFonts w:ascii="Segoe UI" w:hAnsi="Segoe UI" w:cs="Segoe UI"/>
          <w:sz w:val="22"/>
        </w:rPr>
        <w:t>the</w:t>
      </w:r>
      <w:proofErr w:type="spellEnd"/>
      <w:r w:rsidRPr="00DC17FD">
        <w:rPr>
          <w:rFonts w:ascii="Segoe UI" w:hAnsi="Segoe UI" w:cs="Segoe UI"/>
          <w:sz w:val="22"/>
        </w:rPr>
        <w:t xml:space="preserve"> tender </w:t>
      </w:r>
      <w:proofErr w:type="spellStart"/>
      <w:r w:rsidRPr="00DC17FD">
        <w:rPr>
          <w:rFonts w:ascii="Segoe UI" w:hAnsi="Segoe UI" w:cs="Segoe UI"/>
          <w:sz w:val="22"/>
        </w:rPr>
        <w:t>except</w:t>
      </w:r>
      <w:proofErr w:type="spellEnd"/>
      <w:r w:rsidRPr="00DC17FD">
        <w:rPr>
          <w:rFonts w:ascii="Segoe UI" w:hAnsi="Segoe UI" w:cs="Segoe UI"/>
          <w:sz w:val="22"/>
        </w:rPr>
        <w:t xml:space="preserve"> </w:t>
      </w:r>
      <w:proofErr w:type="spellStart"/>
      <w:r w:rsidRPr="00DC17FD">
        <w:rPr>
          <w:rFonts w:ascii="Segoe UI" w:hAnsi="Segoe UI" w:cs="Segoe UI"/>
          <w:sz w:val="22"/>
        </w:rPr>
        <w:t>if</w:t>
      </w:r>
      <w:proofErr w:type="spellEnd"/>
      <w:r w:rsidRPr="00DC17FD">
        <w:rPr>
          <w:rFonts w:ascii="Segoe UI" w:hAnsi="Segoe UI" w:cs="Segoe UI"/>
          <w:sz w:val="22"/>
        </w:rPr>
        <w:t xml:space="preserve"> </w:t>
      </w:r>
      <w:proofErr w:type="spellStart"/>
      <w:r w:rsidRPr="00DC17FD">
        <w:rPr>
          <w:rFonts w:ascii="Segoe UI" w:hAnsi="Segoe UI" w:cs="Segoe UI"/>
          <w:sz w:val="22"/>
        </w:rPr>
        <w:t>the</w:t>
      </w:r>
      <w:proofErr w:type="spellEnd"/>
      <w:r w:rsidRPr="00DC17FD">
        <w:rPr>
          <w:rFonts w:ascii="Segoe UI" w:hAnsi="Segoe UI" w:cs="Segoe UI"/>
          <w:sz w:val="22"/>
        </w:rPr>
        <w:t xml:space="preserve"> </w:t>
      </w:r>
      <w:proofErr w:type="spellStart"/>
      <w:r w:rsidRPr="00DC17FD">
        <w:rPr>
          <w:rFonts w:ascii="Segoe UI" w:hAnsi="Segoe UI" w:cs="Segoe UI"/>
          <w:sz w:val="22"/>
        </w:rPr>
        <w:t>user</w:t>
      </w:r>
      <w:proofErr w:type="spellEnd"/>
      <w:r w:rsidRPr="00DC17FD">
        <w:rPr>
          <w:rFonts w:ascii="Segoe UI" w:hAnsi="Segoe UI" w:cs="Segoe UI"/>
          <w:sz w:val="22"/>
        </w:rPr>
        <w:t xml:space="preserve"> </w:t>
      </w:r>
      <w:proofErr w:type="spellStart"/>
      <w:r w:rsidRPr="00DC17FD">
        <w:rPr>
          <w:rFonts w:ascii="Segoe UI" w:hAnsi="Segoe UI" w:cs="Segoe UI"/>
          <w:sz w:val="22"/>
        </w:rPr>
        <w:t>withdraws</w:t>
      </w:r>
      <w:proofErr w:type="spellEnd"/>
      <w:r w:rsidRPr="00DC17FD">
        <w:rPr>
          <w:rFonts w:ascii="Segoe UI" w:hAnsi="Segoe UI" w:cs="Segoe UI"/>
          <w:sz w:val="22"/>
        </w:rPr>
        <w:t xml:space="preserve"> </w:t>
      </w:r>
      <w:proofErr w:type="spellStart"/>
      <w:r w:rsidRPr="00DC17FD">
        <w:rPr>
          <w:rFonts w:ascii="Segoe UI" w:hAnsi="Segoe UI" w:cs="Segoe UI"/>
          <w:sz w:val="22"/>
        </w:rPr>
        <w:t>or</w:t>
      </w:r>
      <w:proofErr w:type="spellEnd"/>
      <w:r w:rsidRPr="00DC17FD">
        <w:rPr>
          <w:rFonts w:ascii="Segoe UI" w:hAnsi="Segoe UI" w:cs="Segoe UI"/>
          <w:sz w:val="22"/>
        </w:rPr>
        <w:t xml:space="preserve"> </w:t>
      </w:r>
      <w:proofErr w:type="spellStart"/>
      <w:r w:rsidRPr="00DC17FD">
        <w:rPr>
          <w:rFonts w:ascii="Segoe UI" w:hAnsi="Segoe UI" w:cs="Segoe UI"/>
          <w:sz w:val="22"/>
        </w:rPr>
        <w:t>changes</w:t>
      </w:r>
      <w:proofErr w:type="spellEnd"/>
      <w:r w:rsidRPr="00DC17FD">
        <w:rPr>
          <w:rFonts w:ascii="Segoe UI" w:hAnsi="Segoe UI" w:cs="Segoe UI"/>
          <w:sz w:val="22"/>
        </w:rPr>
        <w:t xml:space="preserve"> it </w:t>
      </w:r>
      <w:proofErr w:type="spellStart"/>
      <w:r w:rsidRPr="00DC17FD">
        <w:rPr>
          <w:rFonts w:ascii="Segoe UI" w:hAnsi="Segoe UI" w:cs="Segoe UI"/>
          <w:sz w:val="22"/>
        </w:rPr>
        <w:t>before</w:t>
      </w:r>
      <w:proofErr w:type="spellEnd"/>
      <w:r w:rsidRPr="00DC17FD">
        <w:rPr>
          <w:rFonts w:ascii="Segoe UI" w:hAnsi="Segoe UI" w:cs="Segoe UI"/>
          <w:sz w:val="22"/>
        </w:rPr>
        <w:t xml:space="preserve"> </w:t>
      </w:r>
      <w:proofErr w:type="spellStart"/>
      <w:r w:rsidRPr="00DC17FD">
        <w:rPr>
          <w:rFonts w:ascii="Segoe UI" w:hAnsi="Segoe UI" w:cs="Segoe UI"/>
          <w:sz w:val="22"/>
        </w:rPr>
        <w:t>the</w:t>
      </w:r>
      <w:proofErr w:type="spellEnd"/>
      <w:r w:rsidRPr="00DC17FD">
        <w:rPr>
          <w:rFonts w:ascii="Segoe UI" w:hAnsi="Segoe UI" w:cs="Segoe UI"/>
          <w:sz w:val="22"/>
        </w:rPr>
        <w:t xml:space="preserve"> time </w:t>
      </w:r>
      <w:proofErr w:type="spellStart"/>
      <w:r w:rsidRPr="00DC17FD">
        <w:rPr>
          <w:rFonts w:ascii="Segoe UI" w:hAnsi="Segoe UI" w:cs="Segoe UI"/>
          <w:sz w:val="22"/>
        </w:rPr>
        <w:t>for</w:t>
      </w:r>
      <w:proofErr w:type="spellEnd"/>
      <w:r w:rsidRPr="00DC17FD">
        <w:rPr>
          <w:rFonts w:ascii="Segoe UI" w:hAnsi="Segoe UI" w:cs="Segoe UI"/>
          <w:sz w:val="22"/>
        </w:rPr>
        <w:t xml:space="preserve"> </w:t>
      </w:r>
      <w:proofErr w:type="spellStart"/>
      <w:r w:rsidRPr="00DC17FD">
        <w:rPr>
          <w:rFonts w:ascii="Segoe UI" w:hAnsi="Segoe UI" w:cs="Segoe UI"/>
          <w:sz w:val="22"/>
        </w:rPr>
        <w:t>submitting</w:t>
      </w:r>
      <w:proofErr w:type="spellEnd"/>
      <w:r w:rsidRPr="00DC17FD">
        <w:rPr>
          <w:rFonts w:ascii="Segoe UI" w:hAnsi="Segoe UI" w:cs="Segoe UI"/>
          <w:sz w:val="22"/>
        </w:rPr>
        <w:t xml:space="preserve"> </w:t>
      </w:r>
      <w:proofErr w:type="spellStart"/>
      <w:r w:rsidRPr="00DC17FD">
        <w:rPr>
          <w:rFonts w:ascii="Segoe UI" w:hAnsi="Segoe UI" w:cs="Segoe UI"/>
          <w:sz w:val="22"/>
        </w:rPr>
        <w:t>the</w:t>
      </w:r>
      <w:proofErr w:type="spellEnd"/>
      <w:r w:rsidRPr="00DC17FD">
        <w:rPr>
          <w:rFonts w:ascii="Segoe UI" w:hAnsi="Segoe UI" w:cs="Segoe UI"/>
          <w:sz w:val="22"/>
        </w:rPr>
        <w:t xml:space="preserve"> </w:t>
      </w:r>
      <w:proofErr w:type="spellStart"/>
      <w:r w:rsidRPr="00DC17FD">
        <w:rPr>
          <w:rFonts w:ascii="Segoe UI" w:hAnsi="Segoe UI" w:cs="Segoe UI"/>
          <w:sz w:val="22"/>
        </w:rPr>
        <w:t>tenders</w:t>
      </w:r>
      <w:proofErr w:type="spellEnd"/>
      <w:r w:rsidRPr="00DC17FD">
        <w:rPr>
          <w:rFonts w:ascii="Segoe UI" w:hAnsi="Segoe UI" w:cs="Segoe UI"/>
          <w:sz w:val="22"/>
        </w:rPr>
        <w:t xml:space="preserve"> </w:t>
      </w:r>
      <w:proofErr w:type="spellStart"/>
      <w:r w:rsidRPr="00DC17FD">
        <w:rPr>
          <w:rFonts w:ascii="Segoe UI" w:hAnsi="Segoe UI" w:cs="Segoe UI"/>
          <w:sz w:val="22"/>
        </w:rPr>
        <w:t>has</w:t>
      </w:r>
      <w:proofErr w:type="spellEnd"/>
      <w:r w:rsidRPr="00DC17FD">
        <w:rPr>
          <w:rFonts w:ascii="Segoe UI" w:hAnsi="Segoe UI" w:cs="Segoe UI"/>
          <w:sz w:val="22"/>
        </w:rPr>
        <w:t xml:space="preserve"> </w:t>
      </w:r>
      <w:proofErr w:type="spellStart"/>
      <w:r w:rsidRPr="00DC17FD">
        <w:rPr>
          <w:rFonts w:ascii="Segoe UI" w:hAnsi="Segoe UI" w:cs="Segoe UI"/>
          <w:sz w:val="22"/>
        </w:rPr>
        <w:t>expired</w:t>
      </w:r>
      <w:proofErr w:type="spellEnd"/>
      <w:r w:rsidRPr="00DC17FD">
        <w:rPr>
          <w:rFonts w:ascii="Segoe UI" w:hAnsi="Segoe UI" w:cs="Segoe UI"/>
          <w:sz w:val="22"/>
        </w:rPr>
        <w:t>.</w:t>
      </w:r>
    </w:p>
    <w:p w14:paraId="6F6BC050" w14:textId="77777777" w:rsidR="00DC17FD" w:rsidRPr="00BB3639" w:rsidRDefault="00DC17FD" w:rsidP="00DC17FD">
      <w:pPr>
        <w:spacing w:line="240" w:lineRule="auto"/>
        <w:jc w:val="both"/>
        <w:rPr>
          <w:rFonts w:ascii="Segoe UI" w:hAnsi="Segoe UI" w:cs="Segoe UI"/>
          <w:sz w:val="14"/>
          <w:szCs w:val="14"/>
        </w:rPr>
      </w:pPr>
    </w:p>
    <w:p w14:paraId="13BDA4FE" w14:textId="04071EB8" w:rsidR="00DC17FD" w:rsidRPr="00DC17FD" w:rsidRDefault="00DC17FD" w:rsidP="00DC17FD">
      <w:pPr>
        <w:spacing w:line="240" w:lineRule="auto"/>
        <w:jc w:val="both"/>
        <w:rPr>
          <w:rFonts w:ascii="Segoe UI" w:hAnsi="Segoe UI" w:cs="Segoe UI"/>
          <w:sz w:val="22"/>
        </w:rPr>
      </w:pPr>
      <w:r w:rsidRPr="00DC17FD">
        <w:rPr>
          <w:rFonts w:ascii="Segoe UI" w:hAnsi="Segoe UI" w:cs="Segoe UI"/>
          <w:sz w:val="22"/>
        </w:rPr>
        <w:t xml:space="preserve">A </w:t>
      </w:r>
      <w:proofErr w:type="spellStart"/>
      <w:r w:rsidRPr="00DC17FD">
        <w:rPr>
          <w:rFonts w:ascii="Segoe UI" w:hAnsi="Segoe UI" w:cs="Segoe UI"/>
          <w:sz w:val="22"/>
        </w:rPr>
        <w:t>bid</w:t>
      </w:r>
      <w:proofErr w:type="spellEnd"/>
      <w:r w:rsidRPr="00DC17FD">
        <w:rPr>
          <w:rFonts w:ascii="Segoe UI" w:hAnsi="Segoe UI" w:cs="Segoe UI"/>
          <w:sz w:val="22"/>
        </w:rPr>
        <w:t xml:space="preserve"> is </w:t>
      </w:r>
      <w:proofErr w:type="spellStart"/>
      <w:r w:rsidRPr="00DC17FD">
        <w:rPr>
          <w:rFonts w:ascii="Segoe UI" w:hAnsi="Segoe UI" w:cs="Segoe UI"/>
          <w:sz w:val="22"/>
        </w:rPr>
        <w:t>deemed</w:t>
      </w:r>
      <w:proofErr w:type="spellEnd"/>
      <w:r w:rsidRPr="00DC17FD">
        <w:rPr>
          <w:rFonts w:ascii="Segoe UI" w:hAnsi="Segoe UI" w:cs="Segoe UI"/>
          <w:sz w:val="22"/>
        </w:rPr>
        <w:t xml:space="preserve"> to be </w:t>
      </w:r>
      <w:proofErr w:type="spellStart"/>
      <w:r w:rsidRPr="00DC17FD">
        <w:rPr>
          <w:rFonts w:ascii="Segoe UI" w:hAnsi="Segoe UI" w:cs="Segoe UI"/>
          <w:sz w:val="22"/>
        </w:rPr>
        <w:t>submitted</w:t>
      </w:r>
      <w:proofErr w:type="spellEnd"/>
      <w:r w:rsidRPr="00DC17FD">
        <w:rPr>
          <w:rFonts w:ascii="Segoe UI" w:hAnsi="Segoe UI" w:cs="Segoe UI"/>
          <w:sz w:val="22"/>
        </w:rPr>
        <w:t xml:space="preserve"> on time </w:t>
      </w:r>
      <w:proofErr w:type="spellStart"/>
      <w:r w:rsidRPr="00DC17FD">
        <w:rPr>
          <w:rFonts w:ascii="Segoe UI" w:hAnsi="Segoe UI" w:cs="Segoe UI"/>
          <w:sz w:val="22"/>
        </w:rPr>
        <w:t>if</w:t>
      </w:r>
      <w:proofErr w:type="spellEnd"/>
      <w:r w:rsidRPr="00DC17FD">
        <w:rPr>
          <w:rFonts w:ascii="Segoe UI" w:hAnsi="Segoe UI" w:cs="Segoe UI"/>
          <w:sz w:val="22"/>
        </w:rPr>
        <w:t xml:space="preserve"> </w:t>
      </w:r>
      <w:proofErr w:type="spellStart"/>
      <w:r w:rsidRPr="00DC17FD">
        <w:rPr>
          <w:rFonts w:ascii="Segoe UI" w:hAnsi="Segoe UI" w:cs="Segoe UI"/>
          <w:sz w:val="22"/>
        </w:rPr>
        <w:t>the</w:t>
      </w:r>
      <w:proofErr w:type="spellEnd"/>
      <w:r w:rsidRPr="00DC17FD">
        <w:rPr>
          <w:rFonts w:ascii="Segoe UI" w:hAnsi="Segoe UI" w:cs="Segoe UI"/>
          <w:sz w:val="22"/>
        </w:rPr>
        <w:t xml:space="preserve"> </w:t>
      </w:r>
      <w:proofErr w:type="spellStart"/>
      <w:r w:rsidRPr="00DC17FD">
        <w:rPr>
          <w:rFonts w:ascii="Segoe UI" w:hAnsi="Segoe UI" w:cs="Segoe UI"/>
          <w:sz w:val="22"/>
        </w:rPr>
        <w:t>Contracting</w:t>
      </w:r>
      <w:proofErr w:type="spellEnd"/>
      <w:r w:rsidRPr="00DC17FD">
        <w:rPr>
          <w:rFonts w:ascii="Segoe UI" w:hAnsi="Segoe UI" w:cs="Segoe UI"/>
          <w:sz w:val="22"/>
        </w:rPr>
        <w:t xml:space="preserve"> </w:t>
      </w:r>
      <w:proofErr w:type="spellStart"/>
      <w:r w:rsidRPr="00DC17FD">
        <w:rPr>
          <w:rFonts w:ascii="Segoe UI" w:hAnsi="Segoe UI" w:cs="Segoe UI"/>
          <w:sz w:val="22"/>
        </w:rPr>
        <w:t>Authority</w:t>
      </w:r>
      <w:proofErr w:type="spellEnd"/>
      <w:r w:rsidRPr="00DC17FD">
        <w:rPr>
          <w:rFonts w:ascii="Segoe UI" w:hAnsi="Segoe UI" w:cs="Segoe UI"/>
          <w:sz w:val="22"/>
        </w:rPr>
        <w:t xml:space="preserve"> </w:t>
      </w:r>
      <w:proofErr w:type="spellStart"/>
      <w:r w:rsidRPr="00DC17FD">
        <w:rPr>
          <w:rFonts w:ascii="Segoe UI" w:hAnsi="Segoe UI" w:cs="Segoe UI"/>
          <w:sz w:val="22"/>
        </w:rPr>
        <w:t>receives</w:t>
      </w:r>
      <w:proofErr w:type="spellEnd"/>
      <w:r w:rsidRPr="00DC17FD">
        <w:rPr>
          <w:rFonts w:ascii="Segoe UI" w:hAnsi="Segoe UI" w:cs="Segoe UI"/>
          <w:sz w:val="22"/>
        </w:rPr>
        <w:t xml:space="preserve"> it via </w:t>
      </w:r>
      <w:proofErr w:type="spellStart"/>
      <w:r w:rsidRPr="00DC17FD">
        <w:rPr>
          <w:rFonts w:ascii="Segoe UI" w:hAnsi="Segoe UI" w:cs="Segoe UI"/>
          <w:sz w:val="22"/>
        </w:rPr>
        <w:t>the</w:t>
      </w:r>
      <w:proofErr w:type="spellEnd"/>
      <w:r w:rsidRPr="00DC17FD">
        <w:rPr>
          <w:rFonts w:ascii="Segoe UI" w:hAnsi="Segoe UI" w:cs="Segoe UI"/>
          <w:sz w:val="22"/>
        </w:rPr>
        <w:t xml:space="preserve"> e</w:t>
      </w:r>
      <w:r w:rsidR="00DC2B09">
        <w:rPr>
          <w:rFonts w:ascii="Segoe UI" w:hAnsi="Segoe UI" w:cs="Segoe UI"/>
          <w:sz w:val="22"/>
        </w:rPr>
        <w:t>-JN</w:t>
      </w:r>
      <w:r w:rsidRPr="00DC17FD">
        <w:rPr>
          <w:rFonts w:ascii="Segoe UI" w:hAnsi="Segoe UI" w:cs="Segoe UI"/>
          <w:sz w:val="22"/>
        </w:rPr>
        <w:t xml:space="preserve"> </w:t>
      </w:r>
      <w:proofErr w:type="spellStart"/>
      <w:r w:rsidRPr="00DC17FD">
        <w:rPr>
          <w:rFonts w:ascii="Segoe UI" w:hAnsi="Segoe UI" w:cs="Segoe UI"/>
          <w:sz w:val="22"/>
        </w:rPr>
        <w:t>system</w:t>
      </w:r>
      <w:proofErr w:type="spellEnd"/>
      <w:r w:rsidRPr="00DC17FD">
        <w:rPr>
          <w:rFonts w:ascii="Segoe UI" w:hAnsi="Segoe UI" w:cs="Segoe UI"/>
          <w:sz w:val="22"/>
        </w:rPr>
        <w:t xml:space="preserve"> </w:t>
      </w:r>
      <w:r w:rsidR="00DC2B09">
        <w:rPr>
          <w:rFonts w:ascii="Segoe UI" w:hAnsi="Segoe UI" w:cs="Segoe UI"/>
          <w:sz w:val="22"/>
        </w:rPr>
        <w:t xml:space="preserve"> </w:t>
      </w:r>
      <w:hyperlink r:id="rId14" w:history="1">
        <w:r w:rsidR="00DC2B09" w:rsidRPr="00DC2B09">
          <w:rPr>
            <w:rStyle w:val="Hiperpovezava"/>
            <w:rFonts w:ascii="Segoe UI" w:hAnsi="Segoe UI" w:cs="Segoe UI"/>
            <w:sz w:val="22"/>
          </w:rPr>
          <w:t>https://ejn.gov.si/en/</w:t>
        </w:r>
        <w:r w:rsidRPr="00DC2B09">
          <w:rPr>
            <w:rStyle w:val="Hiperpovezava"/>
            <w:rFonts w:ascii="Segoe UI" w:hAnsi="Segoe UI" w:cs="Segoe UI"/>
            <w:sz w:val="22"/>
          </w:rPr>
          <w:t xml:space="preserve"> </w:t>
        </w:r>
      </w:hyperlink>
      <w:r w:rsidRPr="00DC17FD">
        <w:rPr>
          <w:rFonts w:ascii="Segoe UI" w:hAnsi="Segoe UI" w:cs="Segoe UI"/>
          <w:sz w:val="22"/>
        </w:rPr>
        <w:t xml:space="preserve"> </w:t>
      </w:r>
      <w:proofErr w:type="spellStart"/>
      <w:r w:rsidRPr="00DC17FD">
        <w:rPr>
          <w:rFonts w:ascii="Segoe UI" w:hAnsi="Segoe UI" w:cs="Segoe UI"/>
          <w:sz w:val="22"/>
        </w:rPr>
        <w:t>by</w:t>
      </w:r>
      <w:proofErr w:type="spellEnd"/>
      <w:r w:rsidRPr="00DC17FD">
        <w:rPr>
          <w:rFonts w:ascii="Segoe UI" w:hAnsi="Segoe UI" w:cs="Segoe UI"/>
          <w:sz w:val="22"/>
        </w:rPr>
        <w:t xml:space="preserve"> </w:t>
      </w:r>
      <w:r w:rsidR="002F23D3">
        <w:rPr>
          <w:rFonts w:ascii="Segoe UI" w:hAnsi="Segoe UI" w:cs="Segoe UI"/>
          <w:b/>
          <w:bCs/>
          <w:sz w:val="22"/>
        </w:rPr>
        <w:t xml:space="preserve"> </w:t>
      </w:r>
      <w:r w:rsidR="00644016">
        <w:rPr>
          <w:rFonts w:ascii="Segoe UI" w:hAnsi="Segoe UI" w:cs="Segoe UI"/>
          <w:b/>
          <w:bCs/>
          <w:sz w:val="22"/>
        </w:rPr>
        <w:t>05</w:t>
      </w:r>
      <w:r w:rsidR="00DC2B09" w:rsidRPr="00DC2B09">
        <w:rPr>
          <w:rFonts w:ascii="Segoe UI" w:hAnsi="Segoe UI" w:cs="Segoe UI"/>
          <w:b/>
          <w:bCs/>
          <w:sz w:val="22"/>
        </w:rPr>
        <w:t>.0</w:t>
      </w:r>
      <w:r w:rsidR="00644016">
        <w:rPr>
          <w:rFonts w:ascii="Segoe UI" w:hAnsi="Segoe UI" w:cs="Segoe UI"/>
          <w:b/>
          <w:bCs/>
          <w:sz w:val="22"/>
        </w:rPr>
        <w:t>8</w:t>
      </w:r>
      <w:r w:rsidR="00DC2B09" w:rsidRPr="00DC2B09">
        <w:rPr>
          <w:rFonts w:ascii="Segoe UI" w:hAnsi="Segoe UI" w:cs="Segoe UI"/>
          <w:b/>
          <w:bCs/>
          <w:sz w:val="22"/>
        </w:rPr>
        <w:t xml:space="preserve">. </w:t>
      </w:r>
      <w:r w:rsidR="008E420F" w:rsidRPr="00DC2B09">
        <w:rPr>
          <w:rFonts w:ascii="Segoe UI" w:hAnsi="Segoe UI" w:cs="Segoe UI"/>
          <w:b/>
          <w:bCs/>
          <w:sz w:val="22"/>
        </w:rPr>
        <w:t>202</w:t>
      </w:r>
      <w:r w:rsidR="003D2C04" w:rsidRPr="00DC2B09">
        <w:rPr>
          <w:rFonts w:ascii="Segoe UI" w:hAnsi="Segoe UI" w:cs="Segoe UI"/>
          <w:b/>
          <w:bCs/>
          <w:sz w:val="22"/>
        </w:rPr>
        <w:t>4</w:t>
      </w:r>
      <w:r w:rsidR="00C25797" w:rsidRPr="00DC2B09">
        <w:rPr>
          <w:rFonts w:ascii="Segoe UI" w:hAnsi="Segoe UI" w:cs="Segoe UI"/>
          <w:b/>
          <w:bCs/>
          <w:sz w:val="22"/>
        </w:rPr>
        <w:t xml:space="preserve"> </w:t>
      </w:r>
      <w:r w:rsidRPr="00DC17FD">
        <w:rPr>
          <w:rFonts w:ascii="Segoe UI" w:hAnsi="Segoe UI" w:cs="Segoe UI"/>
          <w:sz w:val="22"/>
        </w:rPr>
        <w:t xml:space="preserve">at </w:t>
      </w:r>
      <w:r w:rsidRPr="00AC5643">
        <w:rPr>
          <w:rFonts w:ascii="Segoe UI" w:hAnsi="Segoe UI" w:cs="Segoe UI"/>
          <w:b/>
          <w:bCs/>
          <w:sz w:val="22"/>
        </w:rPr>
        <w:t>1</w:t>
      </w:r>
      <w:r w:rsidR="00DC2B09">
        <w:rPr>
          <w:rFonts w:ascii="Segoe UI" w:hAnsi="Segoe UI" w:cs="Segoe UI"/>
          <w:b/>
          <w:bCs/>
          <w:sz w:val="22"/>
        </w:rPr>
        <w:t>0</w:t>
      </w:r>
      <w:r w:rsidRPr="00AC5643">
        <w:rPr>
          <w:rFonts w:ascii="Segoe UI" w:hAnsi="Segoe UI" w:cs="Segoe UI"/>
          <w:b/>
          <w:bCs/>
          <w:sz w:val="22"/>
        </w:rPr>
        <w:t>.00 AM</w:t>
      </w:r>
      <w:r w:rsidRPr="00DC17FD">
        <w:rPr>
          <w:rFonts w:ascii="Segoe UI" w:hAnsi="Segoe UI" w:cs="Segoe UI"/>
          <w:sz w:val="22"/>
        </w:rPr>
        <w:t xml:space="preserve">. A </w:t>
      </w:r>
      <w:proofErr w:type="spellStart"/>
      <w:r w:rsidRPr="00DC17FD">
        <w:rPr>
          <w:rFonts w:ascii="Segoe UI" w:hAnsi="Segoe UI" w:cs="Segoe UI"/>
          <w:sz w:val="22"/>
        </w:rPr>
        <w:t>bid</w:t>
      </w:r>
      <w:proofErr w:type="spellEnd"/>
      <w:r w:rsidRPr="00DC17FD">
        <w:rPr>
          <w:rFonts w:ascii="Segoe UI" w:hAnsi="Segoe UI" w:cs="Segoe UI"/>
          <w:sz w:val="22"/>
        </w:rPr>
        <w:t xml:space="preserve"> is </w:t>
      </w:r>
      <w:proofErr w:type="spellStart"/>
      <w:r w:rsidRPr="00DC17FD">
        <w:rPr>
          <w:rFonts w:ascii="Segoe UI" w:hAnsi="Segoe UI" w:cs="Segoe UI"/>
          <w:sz w:val="22"/>
        </w:rPr>
        <w:t>deemed</w:t>
      </w:r>
      <w:proofErr w:type="spellEnd"/>
      <w:r w:rsidRPr="00DC17FD">
        <w:rPr>
          <w:rFonts w:ascii="Segoe UI" w:hAnsi="Segoe UI" w:cs="Segoe UI"/>
          <w:sz w:val="22"/>
        </w:rPr>
        <w:t xml:space="preserve"> </w:t>
      </w:r>
      <w:proofErr w:type="spellStart"/>
      <w:r w:rsidRPr="00DC17FD">
        <w:rPr>
          <w:rFonts w:ascii="Segoe UI" w:hAnsi="Segoe UI" w:cs="Segoe UI"/>
          <w:sz w:val="22"/>
        </w:rPr>
        <w:t>submitted</w:t>
      </w:r>
      <w:proofErr w:type="spellEnd"/>
      <w:r w:rsidRPr="00DC17FD">
        <w:rPr>
          <w:rFonts w:ascii="Segoe UI" w:hAnsi="Segoe UI" w:cs="Segoe UI"/>
          <w:sz w:val="22"/>
        </w:rPr>
        <w:t xml:space="preserve"> </w:t>
      </w:r>
      <w:proofErr w:type="spellStart"/>
      <w:r w:rsidRPr="00DC17FD">
        <w:rPr>
          <w:rFonts w:ascii="Segoe UI" w:hAnsi="Segoe UI" w:cs="Segoe UI"/>
          <w:sz w:val="22"/>
        </w:rPr>
        <w:t>if</w:t>
      </w:r>
      <w:proofErr w:type="spellEnd"/>
      <w:r w:rsidRPr="00DC17FD">
        <w:rPr>
          <w:rFonts w:ascii="Segoe UI" w:hAnsi="Segoe UI" w:cs="Segoe UI"/>
          <w:sz w:val="22"/>
        </w:rPr>
        <w:t xml:space="preserve"> it is </w:t>
      </w:r>
      <w:proofErr w:type="spellStart"/>
      <w:r w:rsidRPr="00DC17FD">
        <w:rPr>
          <w:rFonts w:ascii="Segoe UI" w:hAnsi="Segoe UI" w:cs="Segoe UI"/>
          <w:sz w:val="22"/>
        </w:rPr>
        <w:t>marked</w:t>
      </w:r>
      <w:proofErr w:type="spellEnd"/>
      <w:r w:rsidRPr="00DC17FD">
        <w:rPr>
          <w:rFonts w:ascii="Segoe UI" w:hAnsi="Segoe UI" w:cs="Segoe UI"/>
          <w:sz w:val="22"/>
        </w:rPr>
        <w:t xml:space="preserve"> </w:t>
      </w:r>
      <w:proofErr w:type="spellStart"/>
      <w:r w:rsidRPr="00DC17FD">
        <w:rPr>
          <w:rFonts w:ascii="Segoe UI" w:hAnsi="Segoe UI" w:cs="Segoe UI"/>
          <w:sz w:val="22"/>
        </w:rPr>
        <w:t>with</w:t>
      </w:r>
      <w:proofErr w:type="spellEnd"/>
      <w:r w:rsidRPr="00DC17FD">
        <w:rPr>
          <w:rFonts w:ascii="Segoe UI" w:hAnsi="Segoe UI" w:cs="Segoe UI"/>
          <w:sz w:val="22"/>
        </w:rPr>
        <w:t xml:space="preserve"> </w:t>
      </w:r>
      <w:proofErr w:type="spellStart"/>
      <w:r w:rsidRPr="00DC17FD">
        <w:rPr>
          <w:rFonts w:ascii="Segoe UI" w:hAnsi="Segoe UI" w:cs="Segoe UI"/>
          <w:sz w:val="22"/>
        </w:rPr>
        <w:t>the</w:t>
      </w:r>
      <w:proofErr w:type="spellEnd"/>
      <w:r w:rsidRPr="00DC17FD">
        <w:rPr>
          <w:rFonts w:ascii="Segoe UI" w:hAnsi="Segoe UI" w:cs="Segoe UI"/>
          <w:sz w:val="22"/>
        </w:rPr>
        <w:t xml:space="preserve"> status "SUBMITTED" (“ODDANO”) in </w:t>
      </w:r>
      <w:proofErr w:type="spellStart"/>
      <w:r w:rsidRPr="00DC17FD">
        <w:rPr>
          <w:rFonts w:ascii="Segoe UI" w:hAnsi="Segoe UI" w:cs="Segoe UI"/>
          <w:sz w:val="22"/>
        </w:rPr>
        <w:t>the</w:t>
      </w:r>
      <w:proofErr w:type="spellEnd"/>
      <w:r w:rsidRPr="00DC17FD">
        <w:rPr>
          <w:rFonts w:ascii="Segoe UI" w:hAnsi="Segoe UI" w:cs="Segoe UI"/>
          <w:sz w:val="22"/>
        </w:rPr>
        <w:t xml:space="preserve"> IT ePonudbe.si </w:t>
      </w:r>
      <w:proofErr w:type="spellStart"/>
      <w:r w:rsidRPr="00DC17FD">
        <w:rPr>
          <w:rFonts w:ascii="Segoe UI" w:hAnsi="Segoe UI" w:cs="Segoe UI"/>
          <w:sz w:val="22"/>
        </w:rPr>
        <w:t>system</w:t>
      </w:r>
      <w:proofErr w:type="spellEnd"/>
      <w:r w:rsidRPr="00DC17FD">
        <w:rPr>
          <w:rFonts w:ascii="Segoe UI" w:hAnsi="Segoe UI" w:cs="Segoe UI"/>
          <w:sz w:val="22"/>
        </w:rPr>
        <w:t>.</w:t>
      </w:r>
    </w:p>
    <w:p w14:paraId="6D6F5559" w14:textId="77777777" w:rsidR="00DC17FD" w:rsidRPr="00BB3639" w:rsidRDefault="00DC17FD" w:rsidP="00DC17FD">
      <w:pPr>
        <w:spacing w:line="240" w:lineRule="auto"/>
        <w:jc w:val="both"/>
        <w:rPr>
          <w:rFonts w:ascii="Segoe UI" w:hAnsi="Segoe UI" w:cs="Segoe UI"/>
          <w:sz w:val="14"/>
          <w:szCs w:val="14"/>
        </w:rPr>
      </w:pPr>
    </w:p>
    <w:p w14:paraId="657BF645" w14:textId="712F7170" w:rsidR="00DC17FD" w:rsidRDefault="00DC17FD" w:rsidP="00DC17FD">
      <w:pPr>
        <w:spacing w:line="240" w:lineRule="auto"/>
        <w:jc w:val="both"/>
        <w:rPr>
          <w:rFonts w:ascii="Segoe UI" w:hAnsi="Segoe UI" w:cs="Segoe UI"/>
          <w:sz w:val="22"/>
        </w:rPr>
      </w:pPr>
      <w:proofErr w:type="spellStart"/>
      <w:r w:rsidRPr="00DC17FD">
        <w:rPr>
          <w:rFonts w:ascii="Segoe UI" w:hAnsi="Segoe UI" w:cs="Segoe UI"/>
          <w:sz w:val="22"/>
        </w:rPr>
        <w:t>Bidders</w:t>
      </w:r>
      <w:proofErr w:type="spellEnd"/>
      <w:r w:rsidRPr="00DC17FD">
        <w:rPr>
          <w:rFonts w:ascii="Segoe UI" w:hAnsi="Segoe UI" w:cs="Segoe UI"/>
          <w:sz w:val="22"/>
        </w:rPr>
        <w:t xml:space="preserve"> </w:t>
      </w:r>
      <w:proofErr w:type="spellStart"/>
      <w:r w:rsidRPr="00DC17FD">
        <w:rPr>
          <w:rFonts w:ascii="Segoe UI" w:hAnsi="Segoe UI" w:cs="Segoe UI"/>
          <w:sz w:val="22"/>
        </w:rPr>
        <w:t>may</w:t>
      </w:r>
      <w:proofErr w:type="spellEnd"/>
      <w:r w:rsidRPr="00DC17FD">
        <w:rPr>
          <w:rFonts w:ascii="Segoe UI" w:hAnsi="Segoe UI" w:cs="Segoe UI"/>
          <w:sz w:val="22"/>
        </w:rPr>
        <w:t xml:space="preserve"> </w:t>
      </w:r>
      <w:proofErr w:type="spellStart"/>
      <w:r w:rsidRPr="00DC17FD">
        <w:rPr>
          <w:rFonts w:ascii="Segoe UI" w:hAnsi="Segoe UI" w:cs="Segoe UI"/>
          <w:sz w:val="22"/>
        </w:rPr>
        <w:t>withdraw</w:t>
      </w:r>
      <w:proofErr w:type="spellEnd"/>
      <w:r w:rsidRPr="00DC17FD">
        <w:rPr>
          <w:rFonts w:ascii="Segoe UI" w:hAnsi="Segoe UI" w:cs="Segoe UI"/>
          <w:sz w:val="22"/>
        </w:rPr>
        <w:t xml:space="preserve"> </w:t>
      </w:r>
      <w:proofErr w:type="spellStart"/>
      <w:r w:rsidRPr="00DC17FD">
        <w:rPr>
          <w:rFonts w:ascii="Segoe UI" w:hAnsi="Segoe UI" w:cs="Segoe UI"/>
          <w:sz w:val="22"/>
        </w:rPr>
        <w:t>or</w:t>
      </w:r>
      <w:proofErr w:type="spellEnd"/>
      <w:r w:rsidRPr="00DC17FD">
        <w:rPr>
          <w:rFonts w:ascii="Segoe UI" w:hAnsi="Segoe UI" w:cs="Segoe UI"/>
          <w:sz w:val="22"/>
        </w:rPr>
        <w:t xml:space="preserve"> </w:t>
      </w:r>
      <w:proofErr w:type="spellStart"/>
      <w:r w:rsidRPr="00DC17FD">
        <w:rPr>
          <w:rFonts w:ascii="Segoe UI" w:hAnsi="Segoe UI" w:cs="Segoe UI"/>
          <w:sz w:val="22"/>
        </w:rPr>
        <w:t>change</w:t>
      </w:r>
      <w:proofErr w:type="spellEnd"/>
      <w:r w:rsidRPr="00DC17FD">
        <w:rPr>
          <w:rFonts w:ascii="Segoe UI" w:hAnsi="Segoe UI" w:cs="Segoe UI"/>
          <w:sz w:val="22"/>
        </w:rPr>
        <w:t xml:space="preserve"> </w:t>
      </w:r>
      <w:proofErr w:type="spellStart"/>
      <w:r w:rsidRPr="00DC17FD">
        <w:rPr>
          <w:rFonts w:ascii="Segoe UI" w:hAnsi="Segoe UI" w:cs="Segoe UI"/>
          <w:sz w:val="22"/>
        </w:rPr>
        <w:t>their</w:t>
      </w:r>
      <w:proofErr w:type="spellEnd"/>
      <w:r w:rsidRPr="00DC17FD">
        <w:rPr>
          <w:rFonts w:ascii="Segoe UI" w:hAnsi="Segoe UI" w:cs="Segoe UI"/>
          <w:sz w:val="22"/>
        </w:rPr>
        <w:t xml:space="preserve"> </w:t>
      </w:r>
      <w:proofErr w:type="spellStart"/>
      <w:r w:rsidRPr="00DC17FD">
        <w:rPr>
          <w:rFonts w:ascii="Segoe UI" w:hAnsi="Segoe UI" w:cs="Segoe UI"/>
          <w:sz w:val="22"/>
        </w:rPr>
        <w:t>bids</w:t>
      </w:r>
      <w:proofErr w:type="spellEnd"/>
      <w:r w:rsidRPr="00DC17FD">
        <w:rPr>
          <w:rFonts w:ascii="Segoe UI" w:hAnsi="Segoe UI" w:cs="Segoe UI"/>
          <w:sz w:val="22"/>
        </w:rPr>
        <w:t xml:space="preserve"> </w:t>
      </w:r>
      <w:proofErr w:type="spellStart"/>
      <w:r w:rsidRPr="00DC17FD">
        <w:rPr>
          <w:rFonts w:ascii="Segoe UI" w:hAnsi="Segoe UI" w:cs="Segoe UI"/>
          <w:sz w:val="22"/>
        </w:rPr>
        <w:t>by</w:t>
      </w:r>
      <w:proofErr w:type="spellEnd"/>
      <w:r w:rsidRPr="00DC17FD">
        <w:rPr>
          <w:rFonts w:ascii="Segoe UI" w:hAnsi="Segoe UI" w:cs="Segoe UI"/>
          <w:sz w:val="22"/>
        </w:rPr>
        <w:t xml:space="preserve"> </w:t>
      </w:r>
      <w:proofErr w:type="spellStart"/>
      <w:r w:rsidRPr="00DC17FD">
        <w:rPr>
          <w:rFonts w:ascii="Segoe UI" w:hAnsi="Segoe UI" w:cs="Segoe UI"/>
          <w:sz w:val="22"/>
        </w:rPr>
        <w:t>the</w:t>
      </w:r>
      <w:proofErr w:type="spellEnd"/>
      <w:r w:rsidRPr="00DC17FD">
        <w:rPr>
          <w:rFonts w:ascii="Segoe UI" w:hAnsi="Segoe UI" w:cs="Segoe UI"/>
          <w:sz w:val="22"/>
        </w:rPr>
        <w:t xml:space="preserve"> </w:t>
      </w:r>
      <w:proofErr w:type="spellStart"/>
      <w:r w:rsidRPr="00DC17FD">
        <w:rPr>
          <w:rFonts w:ascii="Segoe UI" w:hAnsi="Segoe UI" w:cs="Segoe UI"/>
          <w:sz w:val="22"/>
        </w:rPr>
        <w:t>deadline</w:t>
      </w:r>
      <w:proofErr w:type="spellEnd"/>
      <w:r w:rsidRPr="00DC17FD">
        <w:rPr>
          <w:rFonts w:ascii="Segoe UI" w:hAnsi="Segoe UI" w:cs="Segoe UI"/>
          <w:sz w:val="22"/>
        </w:rPr>
        <w:t xml:space="preserve"> </w:t>
      </w:r>
      <w:proofErr w:type="spellStart"/>
      <w:r w:rsidRPr="00DC17FD">
        <w:rPr>
          <w:rFonts w:ascii="Segoe UI" w:hAnsi="Segoe UI" w:cs="Segoe UI"/>
          <w:sz w:val="22"/>
        </w:rPr>
        <w:t>for</w:t>
      </w:r>
      <w:proofErr w:type="spellEnd"/>
      <w:r w:rsidRPr="00DC17FD">
        <w:rPr>
          <w:rFonts w:ascii="Segoe UI" w:hAnsi="Segoe UI" w:cs="Segoe UI"/>
          <w:sz w:val="22"/>
        </w:rPr>
        <w:t xml:space="preserve"> </w:t>
      </w:r>
      <w:proofErr w:type="spellStart"/>
      <w:r w:rsidRPr="00DC17FD">
        <w:rPr>
          <w:rFonts w:ascii="Segoe UI" w:hAnsi="Segoe UI" w:cs="Segoe UI"/>
          <w:sz w:val="22"/>
        </w:rPr>
        <w:t>submission</w:t>
      </w:r>
      <w:proofErr w:type="spellEnd"/>
      <w:r w:rsidRPr="00DC17FD">
        <w:rPr>
          <w:rFonts w:ascii="Segoe UI" w:hAnsi="Segoe UI" w:cs="Segoe UI"/>
          <w:sz w:val="22"/>
        </w:rPr>
        <w:t xml:space="preserve"> </w:t>
      </w:r>
      <w:proofErr w:type="spellStart"/>
      <w:r w:rsidRPr="00DC17FD">
        <w:rPr>
          <w:rFonts w:ascii="Segoe UI" w:hAnsi="Segoe UI" w:cs="Segoe UI"/>
          <w:sz w:val="22"/>
        </w:rPr>
        <w:t>of</w:t>
      </w:r>
      <w:proofErr w:type="spellEnd"/>
      <w:r w:rsidRPr="00DC17FD">
        <w:rPr>
          <w:rFonts w:ascii="Segoe UI" w:hAnsi="Segoe UI" w:cs="Segoe UI"/>
          <w:sz w:val="22"/>
        </w:rPr>
        <w:t xml:space="preserve"> </w:t>
      </w:r>
      <w:proofErr w:type="spellStart"/>
      <w:r w:rsidRPr="00DC17FD">
        <w:rPr>
          <w:rFonts w:ascii="Segoe UI" w:hAnsi="Segoe UI" w:cs="Segoe UI"/>
          <w:sz w:val="22"/>
        </w:rPr>
        <w:t>the</w:t>
      </w:r>
      <w:proofErr w:type="spellEnd"/>
      <w:r w:rsidRPr="00DC17FD">
        <w:rPr>
          <w:rFonts w:ascii="Segoe UI" w:hAnsi="Segoe UI" w:cs="Segoe UI"/>
          <w:sz w:val="22"/>
        </w:rPr>
        <w:t xml:space="preserve"> </w:t>
      </w:r>
      <w:proofErr w:type="spellStart"/>
      <w:r w:rsidRPr="00DC17FD">
        <w:rPr>
          <w:rFonts w:ascii="Segoe UI" w:hAnsi="Segoe UI" w:cs="Segoe UI"/>
          <w:sz w:val="22"/>
        </w:rPr>
        <w:t>bids</w:t>
      </w:r>
      <w:proofErr w:type="spellEnd"/>
      <w:r w:rsidRPr="00DC17FD">
        <w:rPr>
          <w:rFonts w:ascii="Segoe UI" w:hAnsi="Segoe UI" w:cs="Segoe UI"/>
          <w:sz w:val="22"/>
        </w:rPr>
        <w:t xml:space="preserve">. </w:t>
      </w:r>
      <w:proofErr w:type="spellStart"/>
      <w:r w:rsidRPr="00DC17FD">
        <w:rPr>
          <w:rFonts w:ascii="Segoe UI" w:hAnsi="Segoe UI" w:cs="Segoe UI"/>
          <w:sz w:val="22"/>
        </w:rPr>
        <w:t>Withdrawal</w:t>
      </w:r>
      <w:proofErr w:type="spellEnd"/>
      <w:r w:rsidRPr="00DC17FD">
        <w:rPr>
          <w:rFonts w:ascii="Segoe UI" w:hAnsi="Segoe UI" w:cs="Segoe UI"/>
          <w:sz w:val="22"/>
        </w:rPr>
        <w:t xml:space="preserve"> </w:t>
      </w:r>
      <w:proofErr w:type="spellStart"/>
      <w:r w:rsidRPr="00DC17FD">
        <w:rPr>
          <w:rFonts w:ascii="Segoe UI" w:hAnsi="Segoe UI" w:cs="Segoe UI"/>
          <w:sz w:val="22"/>
        </w:rPr>
        <w:t>of</w:t>
      </w:r>
      <w:proofErr w:type="spellEnd"/>
      <w:r w:rsidRPr="00DC17FD">
        <w:rPr>
          <w:rFonts w:ascii="Segoe UI" w:hAnsi="Segoe UI" w:cs="Segoe UI"/>
          <w:sz w:val="22"/>
        </w:rPr>
        <w:t xml:space="preserve"> </w:t>
      </w:r>
      <w:proofErr w:type="spellStart"/>
      <w:r w:rsidRPr="00DC17FD">
        <w:rPr>
          <w:rFonts w:ascii="Segoe UI" w:hAnsi="Segoe UI" w:cs="Segoe UI"/>
          <w:sz w:val="22"/>
        </w:rPr>
        <w:t>the</w:t>
      </w:r>
      <w:proofErr w:type="spellEnd"/>
      <w:r w:rsidRPr="00DC17FD">
        <w:rPr>
          <w:rFonts w:ascii="Segoe UI" w:hAnsi="Segoe UI" w:cs="Segoe UI"/>
          <w:sz w:val="22"/>
        </w:rPr>
        <w:t xml:space="preserve"> </w:t>
      </w:r>
      <w:proofErr w:type="spellStart"/>
      <w:r w:rsidRPr="00DC17FD">
        <w:rPr>
          <w:rFonts w:ascii="Segoe UI" w:hAnsi="Segoe UI" w:cs="Segoe UI"/>
          <w:sz w:val="22"/>
        </w:rPr>
        <w:t>bid</w:t>
      </w:r>
      <w:proofErr w:type="spellEnd"/>
      <w:r w:rsidRPr="00DC17FD">
        <w:rPr>
          <w:rFonts w:ascii="Segoe UI" w:hAnsi="Segoe UI" w:cs="Segoe UI"/>
          <w:sz w:val="22"/>
        </w:rPr>
        <w:t xml:space="preserve"> </w:t>
      </w:r>
      <w:proofErr w:type="spellStart"/>
      <w:r w:rsidRPr="00DC17FD">
        <w:rPr>
          <w:rFonts w:ascii="Segoe UI" w:hAnsi="Segoe UI" w:cs="Segoe UI"/>
          <w:sz w:val="22"/>
        </w:rPr>
        <w:t>can</w:t>
      </w:r>
      <w:proofErr w:type="spellEnd"/>
      <w:r w:rsidRPr="00DC17FD">
        <w:rPr>
          <w:rFonts w:ascii="Segoe UI" w:hAnsi="Segoe UI" w:cs="Segoe UI"/>
          <w:sz w:val="22"/>
        </w:rPr>
        <w:t xml:space="preserve"> be </w:t>
      </w:r>
      <w:proofErr w:type="spellStart"/>
      <w:r w:rsidRPr="00DC17FD">
        <w:rPr>
          <w:rFonts w:ascii="Segoe UI" w:hAnsi="Segoe UI" w:cs="Segoe UI"/>
          <w:sz w:val="22"/>
        </w:rPr>
        <w:t>performed</w:t>
      </w:r>
      <w:proofErr w:type="spellEnd"/>
      <w:r w:rsidRPr="00DC17FD">
        <w:rPr>
          <w:rFonts w:ascii="Segoe UI" w:hAnsi="Segoe UI" w:cs="Segoe UI"/>
          <w:sz w:val="22"/>
        </w:rPr>
        <w:t xml:space="preserve"> on </w:t>
      </w:r>
      <w:proofErr w:type="spellStart"/>
      <w:r w:rsidRPr="00DC17FD">
        <w:rPr>
          <w:rFonts w:ascii="Segoe UI" w:hAnsi="Segoe UI" w:cs="Segoe UI"/>
          <w:sz w:val="22"/>
        </w:rPr>
        <w:t>the</w:t>
      </w:r>
      <w:proofErr w:type="spellEnd"/>
      <w:r w:rsidRPr="00DC17FD">
        <w:rPr>
          <w:rFonts w:ascii="Segoe UI" w:hAnsi="Segoe UI" w:cs="Segoe UI"/>
          <w:sz w:val="22"/>
        </w:rPr>
        <w:t xml:space="preserve"> ePonudbe.si </w:t>
      </w:r>
      <w:proofErr w:type="spellStart"/>
      <w:r w:rsidRPr="00DC17FD">
        <w:rPr>
          <w:rFonts w:ascii="Segoe UI" w:hAnsi="Segoe UI" w:cs="Segoe UI"/>
          <w:sz w:val="22"/>
        </w:rPr>
        <w:t>system</w:t>
      </w:r>
      <w:proofErr w:type="spellEnd"/>
      <w:r w:rsidRPr="00DC17FD">
        <w:rPr>
          <w:rFonts w:ascii="Segoe UI" w:hAnsi="Segoe UI" w:cs="Segoe UI"/>
          <w:sz w:val="22"/>
        </w:rPr>
        <w:t xml:space="preserve"> in </w:t>
      </w:r>
      <w:proofErr w:type="spellStart"/>
      <w:r w:rsidRPr="00DC17FD">
        <w:rPr>
          <w:rFonts w:ascii="Segoe UI" w:hAnsi="Segoe UI" w:cs="Segoe UI"/>
          <w:sz w:val="22"/>
        </w:rPr>
        <w:t>the</w:t>
      </w:r>
      <w:proofErr w:type="spellEnd"/>
      <w:r w:rsidRPr="00DC17FD">
        <w:rPr>
          <w:rFonts w:ascii="Segoe UI" w:hAnsi="Segoe UI" w:cs="Segoe UI"/>
          <w:sz w:val="22"/>
        </w:rPr>
        <w:t xml:space="preserve"> profile </w:t>
      </w:r>
      <w:proofErr w:type="spellStart"/>
      <w:r w:rsidRPr="00DC17FD">
        <w:rPr>
          <w:rFonts w:ascii="Segoe UI" w:hAnsi="Segoe UI" w:cs="Segoe UI"/>
          <w:sz w:val="22"/>
        </w:rPr>
        <w:t>of</w:t>
      </w:r>
      <w:proofErr w:type="spellEnd"/>
      <w:r w:rsidRPr="00DC17FD">
        <w:rPr>
          <w:rFonts w:ascii="Segoe UI" w:hAnsi="Segoe UI" w:cs="Segoe UI"/>
          <w:sz w:val="22"/>
        </w:rPr>
        <w:t xml:space="preserve"> </w:t>
      </w:r>
      <w:proofErr w:type="spellStart"/>
      <w:r w:rsidRPr="00DC17FD">
        <w:rPr>
          <w:rFonts w:ascii="Segoe UI" w:hAnsi="Segoe UI" w:cs="Segoe UI"/>
          <w:sz w:val="22"/>
        </w:rPr>
        <w:t>the</w:t>
      </w:r>
      <w:proofErr w:type="spellEnd"/>
      <w:r w:rsidRPr="00DC17FD">
        <w:rPr>
          <w:rFonts w:ascii="Segoe UI" w:hAnsi="Segoe UI" w:cs="Segoe UI"/>
          <w:sz w:val="22"/>
        </w:rPr>
        <w:t xml:space="preserve"> </w:t>
      </w:r>
      <w:proofErr w:type="spellStart"/>
      <w:r w:rsidRPr="00DC17FD">
        <w:rPr>
          <w:rFonts w:ascii="Segoe UI" w:hAnsi="Segoe UI" w:cs="Segoe UI"/>
          <w:sz w:val="22"/>
        </w:rPr>
        <w:t>Bidder</w:t>
      </w:r>
      <w:proofErr w:type="spellEnd"/>
      <w:r w:rsidRPr="00DC17FD">
        <w:rPr>
          <w:rFonts w:ascii="Segoe UI" w:hAnsi="Segoe UI" w:cs="Segoe UI"/>
          <w:sz w:val="22"/>
        </w:rPr>
        <w:t xml:space="preserve"> </w:t>
      </w:r>
      <w:proofErr w:type="spellStart"/>
      <w:r w:rsidRPr="00DC17FD">
        <w:rPr>
          <w:rFonts w:ascii="Segoe UI" w:hAnsi="Segoe UI" w:cs="Segoe UI"/>
          <w:sz w:val="22"/>
        </w:rPr>
        <w:t>that</w:t>
      </w:r>
      <w:proofErr w:type="spellEnd"/>
      <w:r w:rsidRPr="00DC17FD">
        <w:rPr>
          <w:rFonts w:ascii="Segoe UI" w:hAnsi="Segoe UI" w:cs="Segoe UI"/>
          <w:sz w:val="22"/>
        </w:rPr>
        <w:t xml:space="preserve"> </w:t>
      </w:r>
      <w:proofErr w:type="spellStart"/>
      <w:r w:rsidRPr="00DC17FD">
        <w:rPr>
          <w:rFonts w:ascii="Segoe UI" w:hAnsi="Segoe UI" w:cs="Segoe UI"/>
          <w:sz w:val="22"/>
        </w:rPr>
        <w:t>has</w:t>
      </w:r>
      <w:proofErr w:type="spellEnd"/>
      <w:r w:rsidRPr="00DC17FD">
        <w:rPr>
          <w:rFonts w:ascii="Segoe UI" w:hAnsi="Segoe UI" w:cs="Segoe UI"/>
          <w:sz w:val="22"/>
        </w:rPr>
        <w:t xml:space="preserve"> </w:t>
      </w:r>
      <w:proofErr w:type="spellStart"/>
      <w:r w:rsidRPr="00DC17FD">
        <w:rPr>
          <w:rFonts w:ascii="Segoe UI" w:hAnsi="Segoe UI" w:cs="Segoe UI"/>
          <w:sz w:val="22"/>
        </w:rPr>
        <w:t>submitted</w:t>
      </w:r>
      <w:proofErr w:type="spellEnd"/>
      <w:r w:rsidRPr="00DC17FD">
        <w:rPr>
          <w:rFonts w:ascii="Segoe UI" w:hAnsi="Segoe UI" w:cs="Segoe UI"/>
          <w:sz w:val="22"/>
        </w:rPr>
        <w:t xml:space="preserve"> </w:t>
      </w:r>
      <w:proofErr w:type="spellStart"/>
      <w:r w:rsidRPr="00DC17FD">
        <w:rPr>
          <w:rFonts w:ascii="Segoe UI" w:hAnsi="Segoe UI" w:cs="Segoe UI"/>
          <w:sz w:val="22"/>
        </w:rPr>
        <w:t>the</w:t>
      </w:r>
      <w:proofErr w:type="spellEnd"/>
      <w:r w:rsidRPr="00DC17FD">
        <w:rPr>
          <w:rFonts w:ascii="Segoe UI" w:hAnsi="Segoe UI" w:cs="Segoe UI"/>
          <w:sz w:val="22"/>
        </w:rPr>
        <w:t xml:space="preserve"> </w:t>
      </w:r>
      <w:proofErr w:type="spellStart"/>
      <w:r w:rsidRPr="00DC17FD">
        <w:rPr>
          <w:rFonts w:ascii="Segoe UI" w:hAnsi="Segoe UI" w:cs="Segoe UI"/>
          <w:sz w:val="22"/>
        </w:rPr>
        <w:t>bid</w:t>
      </w:r>
      <w:proofErr w:type="spellEnd"/>
      <w:r w:rsidRPr="00DC17FD">
        <w:rPr>
          <w:rFonts w:ascii="Segoe UI" w:hAnsi="Segoe UI" w:cs="Segoe UI"/>
          <w:sz w:val="22"/>
        </w:rPr>
        <w:t xml:space="preserve"> to </w:t>
      </w:r>
      <w:proofErr w:type="spellStart"/>
      <w:r w:rsidRPr="00DC17FD">
        <w:rPr>
          <w:rFonts w:ascii="Segoe UI" w:hAnsi="Segoe UI" w:cs="Segoe UI"/>
          <w:sz w:val="22"/>
        </w:rPr>
        <w:t>the</w:t>
      </w:r>
      <w:proofErr w:type="spellEnd"/>
      <w:r w:rsidRPr="00DC17FD">
        <w:rPr>
          <w:rFonts w:ascii="Segoe UI" w:hAnsi="Segoe UI" w:cs="Segoe UI"/>
          <w:sz w:val="22"/>
        </w:rPr>
        <w:t xml:space="preserve"> </w:t>
      </w:r>
      <w:proofErr w:type="spellStart"/>
      <w:r w:rsidRPr="00DC17FD">
        <w:rPr>
          <w:rFonts w:ascii="Segoe UI" w:hAnsi="Segoe UI" w:cs="Segoe UI"/>
          <w:sz w:val="22"/>
        </w:rPr>
        <w:t>system</w:t>
      </w:r>
      <w:proofErr w:type="spellEnd"/>
      <w:r w:rsidRPr="00DC17FD">
        <w:rPr>
          <w:rFonts w:ascii="Segoe UI" w:hAnsi="Segoe UI" w:cs="Segoe UI"/>
          <w:sz w:val="22"/>
        </w:rPr>
        <w:t xml:space="preserve">, </w:t>
      </w:r>
      <w:proofErr w:type="spellStart"/>
      <w:r w:rsidRPr="00DC17FD">
        <w:rPr>
          <w:rFonts w:ascii="Segoe UI" w:hAnsi="Segoe UI" w:cs="Segoe UI"/>
          <w:sz w:val="22"/>
        </w:rPr>
        <w:t>when</w:t>
      </w:r>
      <w:proofErr w:type="spellEnd"/>
      <w:r w:rsidRPr="00DC17FD">
        <w:rPr>
          <w:rFonts w:ascii="Segoe UI" w:hAnsi="Segoe UI" w:cs="Segoe UI"/>
          <w:sz w:val="22"/>
        </w:rPr>
        <w:t xml:space="preserve"> </w:t>
      </w:r>
      <w:proofErr w:type="spellStart"/>
      <w:r w:rsidRPr="00DC17FD">
        <w:rPr>
          <w:rFonts w:ascii="Segoe UI" w:hAnsi="Segoe UI" w:cs="Segoe UI"/>
          <w:sz w:val="22"/>
        </w:rPr>
        <w:t>the</w:t>
      </w:r>
      <w:proofErr w:type="spellEnd"/>
      <w:r w:rsidRPr="00DC17FD">
        <w:rPr>
          <w:rFonts w:ascii="Segoe UI" w:hAnsi="Segoe UI" w:cs="Segoe UI"/>
          <w:sz w:val="22"/>
        </w:rPr>
        <w:t xml:space="preserve"> </w:t>
      </w:r>
      <w:proofErr w:type="spellStart"/>
      <w:r w:rsidRPr="00DC17FD">
        <w:rPr>
          <w:rFonts w:ascii="Segoe UI" w:hAnsi="Segoe UI" w:cs="Segoe UI"/>
          <w:sz w:val="22"/>
        </w:rPr>
        <w:t>bid</w:t>
      </w:r>
      <w:proofErr w:type="spellEnd"/>
      <w:r w:rsidRPr="00DC17FD">
        <w:rPr>
          <w:rFonts w:ascii="Segoe UI" w:hAnsi="Segoe UI" w:cs="Segoe UI"/>
          <w:sz w:val="22"/>
        </w:rPr>
        <w:t xml:space="preserve"> is </w:t>
      </w:r>
      <w:proofErr w:type="spellStart"/>
      <w:r w:rsidRPr="00DC17FD">
        <w:rPr>
          <w:rFonts w:ascii="Segoe UI" w:hAnsi="Segoe UI" w:cs="Segoe UI"/>
          <w:sz w:val="22"/>
        </w:rPr>
        <w:t>submitted</w:t>
      </w:r>
      <w:proofErr w:type="spellEnd"/>
      <w:r w:rsidRPr="00DC17FD">
        <w:rPr>
          <w:rFonts w:ascii="Segoe UI" w:hAnsi="Segoe UI" w:cs="Segoe UI"/>
          <w:sz w:val="22"/>
        </w:rPr>
        <w:t xml:space="preserve">, </w:t>
      </w:r>
      <w:proofErr w:type="spellStart"/>
      <w:r w:rsidRPr="00DC17FD">
        <w:rPr>
          <w:rFonts w:ascii="Segoe UI" w:hAnsi="Segoe UI" w:cs="Segoe UI"/>
          <w:sz w:val="22"/>
        </w:rPr>
        <w:t>with</w:t>
      </w:r>
      <w:proofErr w:type="spellEnd"/>
      <w:r w:rsidRPr="00DC17FD">
        <w:rPr>
          <w:rFonts w:ascii="Segoe UI" w:hAnsi="Segoe UI" w:cs="Segoe UI"/>
          <w:sz w:val="22"/>
        </w:rPr>
        <w:t xml:space="preserve"> </w:t>
      </w:r>
      <w:proofErr w:type="spellStart"/>
      <w:r w:rsidRPr="00DC17FD">
        <w:rPr>
          <w:rFonts w:ascii="Segoe UI" w:hAnsi="Segoe UI" w:cs="Segoe UI"/>
          <w:sz w:val="22"/>
        </w:rPr>
        <w:t>the</w:t>
      </w:r>
      <w:proofErr w:type="spellEnd"/>
      <w:r w:rsidRPr="00DC17FD">
        <w:rPr>
          <w:rFonts w:ascii="Segoe UI" w:hAnsi="Segoe UI" w:cs="Segoe UI"/>
          <w:sz w:val="22"/>
        </w:rPr>
        <w:t xml:space="preserve"> </w:t>
      </w:r>
      <w:proofErr w:type="spellStart"/>
      <w:r w:rsidRPr="00DC17FD">
        <w:rPr>
          <w:rFonts w:ascii="Segoe UI" w:hAnsi="Segoe UI" w:cs="Segoe UI"/>
          <w:sz w:val="22"/>
        </w:rPr>
        <w:t>optional</w:t>
      </w:r>
      <w:proofErr w:type="spellEnd"/>
      <w:r w:rsidRPr="00DC17FD">
        <w:rPr>
          <w:rFonts w:ascii="Segoe UI" w:hAnsi="Segoe UI" w:cs="Segoe UI"/>
          <w:sz w:val="22"/>
        </w:rPr>
        <w:t xml:space="preserve"> </w:t>
      </w:r>
      <w:proofErr w:type="spellStart"/>
      <w:r w:rsidRPr="00DC17FD">
        <w:rPr>
          <w:rFonts w:ascii="Segoe UI" w:hAnsi="Segoe UI" w:cs="Segoe UI"/>
          <w:sz w:val="22"/>
        </w:rPr>
        <w:t>statement</w:t>
      </w:r>
      <w:proofErr w:type="spellEnd"/>
      <w:r w:rsidRPr="00DC17FD">
        <w:rPr>
          <w:rFonts w:ascii="Segoe UI" w:hAnsi="Segoe UI" w:cs="Segoe UI"/>
          <w:sz w:val="22"/>
        </w:rPr>
        <w:t xml:space="preserve"> </w:t>
      </w:r>
      <w:proofErr w:type="spellStart"/>
      <w:r w:rsidRPr="00DC17FD">
        <w:rPr>
          <w:rFonts w:ascii="Segoe UI" w:hAnsi="Segoe UI" w:cs="Segoe UI"/>
          <w:sz w:val="22"/>
        </w:rPr>
        <w:t>about</w:t>
      </w:r>
      <w:proofErr w:type="spellEnd"/>
      <w:r w:rsidRPr="00DC17FD">
        <w:rPr>
          <w:rFonts w:ascii="Segoe UI" w:hAnsi="Segoe UI" w:cs="Segoe UI"/>
          <w:sz w:val="22"/>
        </w:rPr>
        <w:t xml:space="preserve"> </w:t>
      </w:r>
      <w:proofErr w:type="spellStart"/>
      <w:r w:rsidRPr="00DC17FD">
        <w:rPr>
          <w:rFonts w:ascii="Segoe UI" w:hAnsi="Segoe UI" w:cs="Segoe UI"/>
          <w:sz w:val="22"/>
        </w:rPr>
        <w:t>the</w:t>
      </w:r>
      <w:proofErr w:type="spellEnd"/>
      <w:r w:rsidRPr="00DC17FD">
        <w:rPr>
          <w:rFonts w:ascii="Segoe UI" w:hAnsi="Segoe UI" w:cs="Segoe UI"/>
          <w:sz w:val="22"/>
        </w:rPr>
        <w:t xml:space="preserve"> </w:t>
      </w:r>
      <w:proofErr w:type="spellStart"/>
      <w:r w:rsidRPr="00DC17FD">
        <w:rPr>
          <w:rFonts w:ascii="Segoe UI" w:hAnsi="Segoe UI" w:cs="Segoe UI"/>
          <w:sz w:val="22"/>
        </w:rPr>
        <w:t>reason</w:t>
      </w:r>
      <w:proofErr w:type="spellEnd"/>
      <w:r w:rsidRPr="00DC17FD">
        <w:rPr>
          <w:rFonts w:ascii="Segoe UI" w:hAnsi="Segoe UI" w:cs="Segoe UI"/>
          <w:sz w:val="22"/>
        </w:rPr>
        <w:t xml:space="preserve"> </w:t>
      </w:r>
      <w:proofErr w:type="spellStart"/>
      <w:r w:rsidRPr="00DC17FD">
        <w:rPr>
          <w:rFonts w:ascii="Segoe UI" w:hAnsi="Segoe UI" w:cs="Segoe UI"/>
          <w:sz w:val="22"/>
        </w:rPr>
        <w:t>for</w:t>
      </w:r>
      <w:proofErr w:type="spellEnd"/>
      <w:r w:rsidRPr="00DC17FD">
        <w:rPr>
          <w:rFonts w:ascii="Segoe UI" w:hAnsi="Segoe UI" w:cs="Segoe UI"/>
          <w:sz w:val="22"/>
        </w:rPr>
        <w:t xml:space="preserve"> </w:t>
      </w:r>
      <w:proofErr w:type="spellStart"/>
      <w:r w:rsidRPr="00DC17FD">
        <w:rPr>
          <w:rFonts w:ascii="Segoe UI" w:hAnsi="Segoe UI" w:cs="Segoe UI"/>
          <w:sz w:val="22"/>
        </w:rPr>
        <w:t>the</w:t>
      </w:r>
      <w:proofErr w:type="spellEnd"/>
      <w:r w:rsidRPr="00DC17FD">
        <w:rPr>
          <w:rFonts w:ascii="Segoe UI" w:hAnsi="Segoe UI" w:cs="Segoe UI"/>
          <w:sz w:val="22"/>
        </w:rPr>
        <w:t xml:space="preserve"> </w:t>
      </w:r>
      <w:proofErr w:type="spellStart"/>
      <w:r w:rsidRPr="00DC17FD">
        <w:rPr>
          <w:rFonts w:ascii="Segoe UI" w:hAnsi="Segoe UI" w:cs="Segoe UI"/>
          <w:sz w:val="22"/>
        </w:rPr>
        <w:t>withdrawal</w:t>
      </w:r>
      <w:proofErr w:type="spellEnd"/>
      <w:r w:rsidRPr="00DC17FD">
        <w:rPr>
          <w:rFonts w:ascii="Segoe UI" w:hAnsi="Segoe UI" w:cs="Segoe UI"/>
          <w:sz w:val="22"/>
        </w:rPr>
        <w:t xml:space="preserve">, </w:t>
      </w:r>
      <w:proofErr w:type="spellStart"/>
      <w:r w:rsidRPr="00DC17FD">
        <w:rPr>
          <w:rFonts w:ascii="Segoe UI" w:hAnsi="Segoe UI" w:cs="Segoe UI"/>
          <w:sz w:val="22"/>
        </w:rPr>
        <w:t>the</w:t>
      </w:r>
      <w:proofErr w:type="spellEnd"/>
      <w:r w:rsidRPr="00DC17FD">
        <w:rPr>
          <w:rFonts w:ascii="Segoe UI" w:hAnsi="Segoe UI" w:cs="Segoe UI"/>
          <w:sz w:val="22"/>
        </w:rPr>
        <w:t xml:space="preserve"> </w:t>
      </w:r>
      <w:proofErr w:type="spellStart"/>
      <w:r w:rsidRPr="00DC17FD">
        <w:rPr>
          <w:rFonts w:ascii="Segoe UI" w:hAnsi="Segoe UI" w:cs="Segoe UI"/>
          <w:sz w:val="22"/>
        </w:rPr>
        <w:t>change</w:t>
      </w:r>
      <w:proofErr w:type="spellEnd"/>
      <w:r w:rsidRPr="00DC17FD">
        <w:rPr>
          <w:rFonts w:ascii="Segoe UI" w:hAnsi="Segoe UI" w:cs="Segoe UI"/>
          <w:sz w:val="22"/>
        </w:rPr>
        <w:t xml:space="preserve"> </w:t>
      </w:r>
      <w:proofErr w:type="spellStart"/>
      <w:r w:rsidRPr="00DC17FD">
        <w:rPr>
          <w:rFonts w:ascii="Segoe UI" w:hAnsi="Segoe UI" w:cs="Segoe UI"/>
          <w:sz w:val="22"/>
        </w:rPr>
        <w:t>of</w:t>
      </w:r>
      <w:proofErr w:type="spellEnd"/>
      <w:r w:rsidRPr="00DC17FD">
        <w:rPr>
          <w:rFonts w:ascii="Segoe UI" w:hAnsi="Segoe UI" w:cs="Segoe UI"/>
          <w:sz w:val="22"/>
        </w:rPr>
        <w:t xml:space="preserve"> </w:t>
      </w:r>
      <w:proofErr w:type="spellStart"/>
      <w:r w:rsidRPr="00DC17FD">
        <w:rPr>
          <w:rFonts w:ascii="Segoe UI" w:hAnsi="Segoe UI" w:cs="Segoe UI"/>
          <w:sz w:val="22"/>
        </w:rPr>
        <w:t>the</w:t>
      </w:r>
      <w:proofErr w:type="spellEnd"/>
      <w:r w:rsidRPr="00DC17FD">
        <w:rPr>
          <w:rFonts w:ascii="Segoe UI" w:hAnsi="Segoe UI" w:cs="Segoe UI"/>
          <w:sz w:val="22"/>
        </w:rPr>
        <w:t xml:space="preserve"> </w:t>
      </w:r>
      <w:proofErr w:type="spellStart"/>
      <w:r w:rsidRPr="00DC17FD">
        <w:rPr>
          <w:rFonts w:ascii="Segoe UI" w:hAnsi="Segoe UI" w:cs="Segoe UI"/>
          <w:sz w:val="22"/>
        </w:rPr>
        <w:t>bid</w:t>
      </w:r>
      <w:proofErr w:type="spellEnd"/>
      <w:r w:rsidRPr="00DC17FD">
        <w:rPr>
          <w:rFonts w:ascii="Segoe UI" w:hAnsi="Segoe UI" w:cs="Segoe UI"/>
          <w:sz w:val="22"/>
        </w:rPr>
        <w:t xml:space="preserve"> is </w:t>
      </w:r>
      <w:proofErr w:type="spellStart"/>
      <w:r w:rsidRPr="00DC17FD">
        <w:rPr>
          <w:rFonts w:ascii="Segoe UI" w:hAnsi="Segoe UI" w:cs="Segoe UI"/>
          <w:sz w:val="22"/>
        </w:rPr>
        <w:t>performed</w:t>
      </w:r>
      <w:proofErr w:type="spellEnd"/>
      <w:r w:rsidRPr="00DC17FD">
        <w:rPr>
          <w:rFonts w:ascii="Segoe UI" w:hAnsi="Segoe UI" w:cs="Segoe UI"/>
          <w:sz w:val="22"/>
        </w:rPr>
        <w:t xml:space="preserve"> </w:t>
      </w:r>
      <w:proofErr w:type="spellStart"/>
      <w:r w:rsidRPr="00DC17FD">
        <w:rPr>
          <w:rFonts w:ascii="Segoe UI" w:hAnsi="Segoe UI" w:cs="Segoe UI"/>
          <w:sz w:val="22"/>
        </w:rPr>
        <w:t>within</w:t>
      </w:r>
      <w:proofErr w:type="spellEnd"/>
      <w:r w:rsidRPr="00DC17FD">
        <w:rPr>
          <w:rFonts w:ascii="Segoe UI" w:hAnsi="Segoe UI" w:cs="Segoe UI"/>
          <w:sz w:val="22"/>
        </w:rPr>
        <w:t xml:space="preserve"> </w:t>
      </w:r>
      <w:proofErr w:type="spellStart"/>
      <w:r w:rsidRPr="00DC17FD">
        <w:rPr>
          <w:rFonts w:ascii="Segoe UI" w:hAnsi="Segoe UI" w:cs="Segoe UI"/>
          <w:sz w:val="22"/>
        </w:rPr>
        <w:t>the</w:t>
      </w:r>
      <w:proofErr w:type="spellEnd"/>
      <w:r w:rsidRPr="00DC17FD">
        <w:rPr>
          <w:rFonts w:ascii="Segoe UI" w:hAnsi="Segoe UI" w:cs="Segoe UI"/>
          <w:sz w:val="22"/>
        </w:rPr>
        <w:t xml:space="preserve"> same </w:t>
      </w:r>
      <w:proofErr w:type="spellStart"/>
      <w:r w:rsidRPr="00DC17FD">
        <w:rPr>
          <w:rFonts w:ascii="Segoe UI" w:hAnsi="Segoe UI" w:cs="Segoe UI"/>
          <w:sz w:val="22"/>
        </w:rPr>
        <w:t>system</w:t>
      </w:r>
      <w:proofErr w:type="spellEnd"/>
      <w:r w:rsidRPr="00DC17FD">
        <w:rPr>
          <w:rFonts w:ascii="Segoe UI" w:hAnsi="Segoe UI" w:cs="Segoe UI"/>
          <w:sz w:val="22"/>
        </w:rPr>
        <w:t xml:space="preserve"> </w:t>
      </w:r>
      <w:proofErr w:type="spellStart"/>
      <w:r w:rsidRPr="00DC17FD">
        <w:rPr>
          <w:rFonts w:ascii="Segoe UI" w:hAnsi="Segoe UI" w:cs="Segoe UI"/>
          <w:sz w:val="22"/>
        </w:rPr>
        <w:t>first</w:t>
      </w:r>
      <w:proofErr w:type="spellEnd"/>
      <w:r w:rsidRPr="00DC17FD">
        <w:rPr>
          <w:rFonts w:ascii="Segoe UI" w:hAnsi="Segoe UI" w:cs="Segoe UI"/>
          <w:sz w:val="22"/>
        </w:rPr>
        <w:t xml:space="preserve"> </w:t>
      </w:r>
      <w:proofErr w:type="spellStart"/>
      <w:r w:rsidRPr="00DC17FD">
        <w:rPr>
          <w:rFonts w:ascii="Segoe UI" w:hAnsi="Segoe UI" w:cs="Segoe UI"/>
          <w:sz w:val="22"/>
        </w:rPr>
        <w:t>by</w:t>
      </w:r>
      <w:proofErr w:type="spellEnd"/>
      <w:r w:rsidRPr="00DC17FD">
        <w:rPr>
          <w:rFonts w:ascii="Segoe UI" w:hAnsi="Segoe UI" w:cs="Segoe UI"/>
          <w:sz w:val="22"/>
        </w:rPr>
        <w:t xml:space="preserve"> </w:t>
      </w:r>
      <w:proofErr w:type="spellStart"/>
      <w:r w:rsidRPr="00DC17FD">
        <w:rPr>
          <w:rFonts w:ascii="Segoe UI" w:hAnsi="Segoe UI" w:cs="Segoe UI"/>
          <w:sz w:val="22"/>
        </w:rPr>
        <w:t>withdrawal</w:t>
      </w:r>
      <w:proofErr w:type="spellEnd"/>
      <w:r w:rsidRPr="00DC17FD">
        <w:rPr>
          <w:rFonts w:ascii="Segoe UI" w:hAnsi="Segoe UI" w:cs="Segoe UI"/>
          <w:sz w:val="22"/>
        </w:rPr>
        <w:t xml:space="preserve"> </w:t>
      </w:r>
      <w:proofErr w:type="spellStart"/>
      <w:r w:rsidRPr="00DC17FD">
        <w:rPr>
          <w:rFonts w:ascii="Segoe UI" w:hAnsi="Segoe UI" w:cs="Segoe UI"/>
          <w:sz w:val="22"/>
        </w:rPr>
        <w:t>of</w:t>
      </w:r>
      <w:proofErr w:type="spellEnd"/>
      <w:r w:rsidRPr="00DC17FD">
        <w:rPr>
          <w:rFonts w:ascii="Segoe UI" w:hAnsi="Segoe UI" w:cs="Segoe UI"/>
          <w:sz w:val="22"/>
        </w:rPr>
        <w:t xml:space="preserve"> </w:t>
      </w:r>
      <w:proofErr w:type="spellStart"/>
      <w:r w:rsidRPr="00DC17FD">
        <w:rPr>
          <w:rFonts w:ascii="Segoe UI" w:hAnsi="Segoe UI" w:cs="Segoe UI"/>
          <w:sz w:val="22"/>
        </w:rPr>
        <w:t>already</w:t>
      </w:r>
      <w:proofErr w:type="spellEnd"/>
      <w:r w:rsidRPr="00DC17FD">
        <w:rPr>
          <w:rFonts w:ascii="Segoe UI" w:hAnsi="Segoe UI" w:cs="Segoe UI"/>
          <w:sz w:val="22"/>
        </w:rPr>
        <w:t xml:space="preserve"> </w:t>
      </w:r>
      <w:proofErr w:type="spellStart"/>
      <w:r w:rsidRPr="00DC17FD">
        <w:rPr>
          <w:rFonts w:ascii="Segoe UI" w:hAnsi="Segoe UI" w:cs="Segoe UI"/>
          <w:sz w:val="22"/>
        </w:rPr>
        <w:t>submitted</w:t>
      </w:r>
      <w:proofErr w:type="spellEnd"/>
      <w:r w:rsidRPr="00DC17FD">
        <w:rPr>
          <w:rFonts w:ascii="Segoe UI" w:hAnsi="Segoe UI" w:cs="Segoe UI"/>
          <w:sz w:val="22"/>
        </w:rPr>
        <w:t xml:space="preserve"> </w:t>
      </w:r>
      <w:proofErr w:type="spellStart"/>
      <w:r w:rsidRPr="00DC17FD">
        <w:rPr>
          <w:rFonts w:ascii="Segoe UI" w:hAnsi="Segoe UI" w:cs="Segoe UI"/>
          <w:sz w:val="22"/>
        </w:rPr>
        <w:t>bid</w:t>
      </w:r>
      <w:proofErr w:type="spellEnd"/>
      <w:r w:rsidRPr="00DC17FD">
        <w:rPr>
          <w:rFonts w:ascii="Segoe UI" w:hAnsi="Segoe UI" w:cs="Segoe UI"/>
          <w:sz w:val="22"/>
        </w:rPr>
        <w:t xml:space="preserve">, </w:t>
      </w:r>
      <w:proofErr w:type="spellStart"/>
      <w:r w:rsidRPr="00DC17FD">
        <w:rPr>
          <w:rFonts w:ascii="Segoe UI" w:hAnsi="Segoe UI" w:cs="Segoe UI"/>
          <w:sz w:val="22"/>
        </w:rPr>
        <w:t>and</w:t>
      </w:r>
      <w:proofErr w:type="spellEnd"/>
      <w:r w:rsidRPr="00DC17FD">
        <w:rPr>
          <w:rFonts w:ascii="Segoe UI" w:hAnsi="Segoe UI" w:cs="Segoe UI"/>
          <w:sz w:val="22"/>
        </w:rPr>
        <w:t xml:space="preserve"> </w:t>
      </w:r>
      <w:proofErr w:type="spellStart"/>
      <w:r w:rsidRPr="00DC17FD">
        <w:rPr>
          <w:rFonts w:ascii="Segoe UI" w:hAnsi="Segoe UI" w:cs="Segoe UI"/>
          <w:sz w:val="22"/>
        </w:rPr>
        <w:t>afterwards</w:t>
      </w:r>
      <w:proofErr w:type="spellEnd"/>
      <w:r w:rsidRPr="00DC17FD">
        <w:rPr>
          <w:rFonts w:ascii="Segoe UI" w:hAnsi="Segoe UI" w:cs="Segoe UI"/>
          <w:sz w:val="22"/>
        </w:rPr>
        <w:t xml:space="preserve"> </w:t>
      </w:r>
      <w:proofErr w:type="spellStart"/>
      <w:r w:rsidRPr="00DC17FD">
        <w:rPr>
          <w:rFonts w:ascii="Segoe UI" w:hAnsi="Segoe UI" w:cs="Segoe UI"/>
          <w:sz w:val="22"/>
        </w:rPr>
        <w:t>with</w:t>
      </w:r>
      <w:proofErr w:type="spellEnd"/>
      <w:r w:rsidRPr="00DC17FD">
        <w:rPr>
          <w:rFonts w:ascii="Segoe UI" w:hAnsi="Segoe UI" w:cs="Segoe UI"/>
          <w:sz w:val="22"/>
        </w:rPr>
        <w:t xml:space="preserve"> </w:t>
      </w:r>
      <w:proofErr w:type="spellStart"/>
      <w:r w:rsidRPr="00DC17FD">
        <w:rPr>
          <w:rFonts w:ascii="Segoe UI" w:hAnsi="Segoe UI" w:cs="Segoe UI"/>
          <w:sz w:val="22"/>
        </w:rPr>
        <w:t>submission</w:t>
      </w:r>
      <w:proofErr w:type="spellEnd"/>
      <w:r w:rsidRPr="00DC17FD">
        <w:rPr>
          <w:rFonts w:ascii="Segoe UI" w:hAnsi="Segoe UI" w:cs="Segoe UI"/>
          <w:sz w:val="22"/>
        </w:rPr>
        <w:t xml:space="preserve"> </w:t>
      </w:r>
      <w:proofErr w:type="spellStart"/>
      <w:r w:rsidRPr="00DC17FD">
        <w:rPr>
          <w:rFonts w:ascii="Segoe UI" w:hAnsi="Segoe UI" w:cs="Segoe UI"/>
          <w:sz w:val="22"/>
        </w:rPr>
        <w:t>of</w:t>
      </w:r>
      <w:proofErr w:type="spellEnd"/>
      <w:r w:rsidRPr="00DC17FD">
        <w:rPr>
          <w:rFonts w:ascii="Segoe UI" w:hAnsi="Segoe UI" w:cs="Segoe UI"/>
          <w:sz w:val="22"/>
        </w:rPr>
        <w:t xml:space="preserve"> a </w:t>
      </w:r>
      <w:proofErr w:type="spellStart"/>
      <w:r w:rsidRPr="00DC17FD">
        <w:rPr>
          <w:rFonts w:ascii="Segoe UI" w:hAnsi="Segoe UI" w:cs="Segoe UI"/>
          <w:sz w:val="22"/>
        </w:rPr>
        <w:t>new</w:t>
      </w:r>
      <w:proofErr w:type="spellEnd"/>
      <w:r w:rsidRPr="00DC17FD">
        <w:rPr>
          <w:rFonts w:ascii="Segoe UI" w:hAnsi="Segoe UI" w:cs="Segoe UI"/>
          <w:sz w:val="22"/>
        </w:rPr>
        <w:t xml:space="preserve"> </w:t>
      </w:r>
      <w:proofErr w:type="spellStart"/>
      <w:r w:rsidRPr="00DC17FD">
        <w:rPr>
          <w:rFonts w:ascii="Segoe UI" w:hAnsi="Segoe UI" w:cs="Segoe UI"/>
          <w:sz w:val="22"/>
        </w:rPr>
        <w:t>bid</w:t>
      </w:r>
      <w:proofErr w:type="spellEnd"/>
      <w:r w:rsidRPr="00DC17FD">
        <w:rPr>
          <w:rFonts w:ascii="Segoe UI" w:hAnsi="Segoe UI" w:cs="Segoe UI"/>
          <w:sz w:val="22"/>
        </w:rPr>
        <w:t xml:space="preserve"> </w:t>
      </w:r>
      <w:proofErr w:type="spellStart"/>
      <w:r w:rsidRPr="00DC17FD">
        <w:rPr>
          <w:rFonts w:ascii="Segoe UI" w:hAnsi="Segoe UI" w:cs="Segoe UI"/>
          <w:sz w:val="22"/>
        </w:rPr>
        <w:t>before</w:t>
      </w:r>
      <w:proofErr w:type="spellEnd"/>
      <w:r w:rsidRPr="00DC17FD">
        <w:rPr>
          <w:rFonts w:ascii="Segoe UI" w:hAnsi="Segoe UI" w:cs="Segoe UI"/>
          <w:sz w:val="22"/>
        </w:rPr>
        <w:t xml:space="preserve"> </w:t>
      </w:r>
      <w:proofErr w:type="spellStart"/>
      <w:r w:rsidRPr="00DC17FD">
        <w:rPr>
          <w:rFonts w:ascii="Segoe UI" w:hAnsi="Segoe UI" w:cs="Segoe UI"/>
          <w:sz w:val="22"/>
        </w:rPr>
        <w:t>expiry</w:t>
      </w:r>
      <w:proofErr w:type="spellEnd"/>
      <w:r w:rsidRPr="00DC17FD">
        <w:rPr>
          <w:rFonts w:ascii="Segoe UI" w:hAnsi="Segoe UI" w:cs="Segoe UI"/>
          <w:sz w:val="22"/>
        </w:rPr>
        <w:t xml:space="preserve"> </w:t>
      </w:r>
      <w:proofErr w:type="spellStart"/>
      <w:r w:rsidRPr="00DC17FD">
        <w:rPr>
          <w:rFonts w:ascii="Segoe UI" w:hAnsi="Segoe UI" w:cs="Segoe UI"/>
          <w:sz w:val="22"/>
        </w:rPr>
        <w:t>of</w:t>
      </w:r>
      <w:proofErr w:type="spellEnd"/>
      <w:r w:rsidRPr="00DC17FD">
        <w:rPr>
          <w:rFonts w:ascii="Segoe UI" w:hAnsi="Segoe UI" w:cs="Segoe UI"/>
          <w:sz w:val="22"/>
        </w:rPr>
        <w:t xml:space="preserve"> </w:t>
      </w:r>
      <w:proofErr w:type="spellStart"/>
      <w:r w:rsidRPr="00DC17FD">
        <w:rPr>
          <w:rFonts w:ascii="Segoe UI" w:hAnsi="Segoe UI" w:cs="Segoe UI"/>
          <w:sz w:val="22"/>
        </w:rPr>
        <w:t>the</w:t>
      </w:r>
      <w:proofErr w:type="spellEnd"/>
      <w:r w:rsidRPr="00DC17FD">
        <w:rPr>
          <w:rFonts w:ascii="Segoe UI" w:hAnsi="Segoe UI" w:cs="Segoe UI"/>
          <w:sz w:val="22"/>
        </w:rPr>
        <w:t xml:space="preserve"> </w:t>
      </w:r>
      <w:proofErr w:type="spellStart"/>
      <w:r w:rsidRPr="00DC17FD">
        <w:rPr>
          <w:rFonts w:ascii="Segoe UI" w:hAnsi="Segoe UI" w:cs="Segoe UI"/>
          <w:sz w:val="22"/>
        </w:rPr>
        <w:t>deadline</w:t>
      </w:r>
      <w:proofErr w:type="spellEnd"/>
      <w:r w:rsidRPr="00DC17FD">
        <w:rPr>
          <w:rFonts w:ascii="Segoe UI" w:hAnsi="Segoe UI" w:cs="Segoe UI"/>
          <w:sz w:val="22"/>
        </w:rPr>
        <w:t>.</w:t>
      </w:r>
    </w:p>
    <w:p w14:paraId="441FD01F" w14:textId="77777777" w:rsidR="003B5981" w:rsidRPr="003B5981" w:rsidRDefault="003B5981" w:rsidP="00DC17FD">
      <w:pPr>
        <w:spacing w:line="240" w:lineRule="auto"/>
        <w:jc w:val="both"/>
        <w:rPr>
          <w:rFonts w:ascii="Segoe UI" w:hAnsi="Segoe UI" w:cs="Segoe UI"/>
          <w:sz w:val="18"/>
          <w:szCs w:val="18"/>
        </w:rPr>
      </w:pPr>
    </w:p>
    <w:p w14:paraId="24FB1A6C" w14:textId="1380079C" w:rsidR="00DC17FD" w:rsidRPr="003B5981" w:rsidRDefault="00DC17FD" w:rsidP="00DC17FD">
      <w:pPr>
        <w:spacing w:line="240" w:lineRule="auto"/>
        <w:jc w:val="both"/>
        <w:rPr>
          <w:rFonts w:ascii="Segoe UI" w:hAnsi="Segoe UI" w:cs="Segoe UI"/>
          <w:sz w:val="22"/>
        </w:rPr>
      </w:pPr>
      <w:r w:rsidRPr="00DC17FD">
        <w:rPr>
          <w:rFonts w:ascii="Segoe UI" w:hAnsi="Segoe UI" w:cs="Segoe UI"/>
          <w:sz w:val="22"/>
        </w:rPr>
        <w:t xml:space="preserve">It is not </w:t>
      </w:r>
      <w:proofErr w:type="spellStart"/>
      <w:r w:rsidRPr="00DC17FD">
        <w:rPr>
          <w:rFonts w:ascii="Segoe UI" w:hAnsi="Segoe UI" w:cs="Segoe UI"/>
          <w:sz w:val="22"/>
        </w:rPr>
        <w:t>possible</w:t>
      </w:r>
      <w:proofErr w:type="spellEnd"/>
      <w:r w:rsidRPr="00DC17FD">
        <w:rPr>
          <w:rFonts w:ascii="Segoe UI" w:hAnsi="Segoe UI" w:cs="Segoe UI"/>
          <w:sz w:val="22"/>
        </w:rPr>
        <w:t xml:space="preserve"> to </w:t>
      </w:r>
      <w:proofErr w:type="spellStart"/>
      <w:r w:rsidRPr="00DC17FD">
        <w:rPr>
          <w:rFonts w:ascii="Segoe UI" w:hAnsi="Segoe UI" w:cs="Segoe UI"/>
          <w:sz w:val="22"/>
        </w:rPr>
        <w:t>submit</w:t>
      </w:r>
      <w:proofErr w:type="spellEnd"/>
      <w:r w:rsidRPr="00DC17FD">
        <w:rPr>
          <w:rFonts w:ascii="Segoe UI" w:hAnsi="Segoe UI" w:cs="Segoe UI"/>
          <w:sz w:val="22"/>
        </w:rPr>
        <w:t xml:space="preserve"> </w:t>
      </w:r>
      <w:proofErr w:type="spellStart"/>
      <w:r w:rsidRPr="00DC17FD">
        <w:rPr>
          <w:rFonts w:ascii="Segoe UI" w:hAnsi="Segoe UI" w:cs="Segoe UI"/>
          <w:sz w:val="22"/>
        </w:rPr>
        <w:t>any</w:t>
      </w:r>
      <w:proofErr w:type="spellEnd"/>
      <w:r w:rsidRPr="00DC17FD">
        <w:rPr>
          <w:rFonts w:ascii="Segoe UI" w:hAnsi="Segoe UI" w:cs="Segoe UI"/>
          <w:sz w:val="22"/>
        </w:rPr>
        <w:t xml:space="preserve"> </w:t>
      </w:r>
      <w:proofErr w:type="spellStart"/>
      <w:r w:rsidRPr="00DC17FD">
        <w:rPr>
          <w:rFonts w:ascii="Segoe UI" w:hAnsi="Segoe UI" w:cs="Segoe UI"/>
          <w:sz w:val="22"/>
        </w:rPr>
        <w:t>bid</w:t>
      </w:r>
      <w:proofErr w:type="spellEnd"/>
      <w:r w:rsidRPr="00DC17FD">
        <w:rPr>
          <w:rFonts w:ascii="Segoe UI" w:hAnsi="Segoe UI" w:cs="Segoe UI"/>
          <w:sz w:val="22"/>
        </w:rPr>
        <w:t xml:space="preserve"> </w:t>
      </w:r>
      <w:proofErr w:type="spellStart"/>
      <w:r w:rsidRPr="00DC17FD">
        <w:rPr>
          <w:rFonts w:ascii="Segoe UI" w:hAnsi="Segoe UI" w:cs="Segoe UI"/>
          <w:sz w:val="22"/>
        </w:rPr>
        <w:t>after</w:t>
      </w:r>
      <w:proofErr w:type="spellEnd"/>
      <w:r w:rsidRPr="00DC17FD">
        <w:rPr>
          <w:rFonts w:ascii="Segoe UI" w:hAnsi="Segoe UI" w:cs="Segoe UI"/>
          <w:sz w:val="22"/>
        </w:rPr>
        <w:t xml:space="preserve"> </w:t>
      </w:r>
      <w:proofErr w:type="spellStart"/>
      <w:r w:rsidRPr="00DC17FD">
        <w:rPr>
          <w:rFonts w:ascii="Segoe UI" w:hAnsi="Segoe UI" w:cs="Segoe UI"/>
          <w:sz w:val="22"/>
        </w:rPr>
        <w:t>the</w:t>
      </w:r>
      <w:proofErr w:type="spellEnd"/>
      <w:r w:rsidRPr="00DC17FD">
        <w:rPr>
          <w:rFonts w:ascii="Segoe UI" w:hAnsi="Segoe UI" w:cs="Segoe UI"/>
          <w:sz w:val="22"/>
        </w:rPr>
        <w:t xml:space="preserve"> </w:t>
      </w:r>
      <w:proofErr w:type="spellStart"/>
      <w:r w:rsidRPr="00DC17FD">
        <w:rPr>
          <w:rFonts w:ascii="Segoe UI" w:hAnsi="Segoe UI" w:cs="Segoe UI"/>
          <w:sz w:val="22"/>
        </w:rPr>
        <w:t>expiry</w:t>
      </w:r>
      <w:proofErr w:type="spellEnd"/>
      <w:r w:rsidRPr="00DC17FD">
        <w:rPr>
          <w:rFonts w:ascii="Segoe UI" w:hAnsi="Segoe UI" w:cs="Segoe UI"/>
          <w:sz w:val="22"/>
        </w:rPr>
        <w:t xml:space="preserve"> </w:t>
      </w:r>
      <w:proofErr w:type="spellStart"/>
      <w:r w:rsidRPr="00DC17FD">
        <w:rPr>
          <w:rFonts w:ascii="Segoe UI" w:hAnsi="Segoe UI" w:cs="Segoe UI"/>
          <w:sz w:val="22"/>
        </w:rPr>
        <w:t>of</w:t>
      </w:r>
      <w:proofErr w:type="spellEnd"/>
      <w:r w:rsidRPr="00DC17FD">
        <w:rPr>
          <w:rFonts w:ascii="Segoe UI" w:hAnsi="Segoe UI" w:cs="Segoe UI"/>
          <w:sz w:val="22"/>
        </w:rPr>
        <w:t xml:space="preserve"> </w:t>
      </w:r>
      <w:proofErr w:type="spellStart"/>
      <w:r w:rsidRPr="00DC17FD">
        <w:rPr>
          <w:rFonts w:ascii="Segoe UI" w:hAnsi="Segoe UI" w:cs="Segoe UI"/>
          <w:sz w:val="22"/>
        </w:rPr>
        <w:t>the</w:t>
      </w:r>
      <w:proofErr w:type="spellEnd"/>
      <w:r w:rsidRPr="00DC17FD">
        <w:rPr>
          <w:rFonts w:ascii="Segoe UI" w:hAnsi="Segoe UI" w:cs="Segoe UI"/>
          <w:sz w:val="22"/>
        </w:rPr>
        <w:t xml:space="preserve"> </w:t>
      </w:r>
      <w:proofErr w:type="spellStart"/>
      <w:r w:rsidRPr="00DC17FD">
        <w:rPr>
          <w:rFonts w:ascii="Segoe UI" w:hAnsi="Segoe UI" w:cs="Segoe UI"/>
          <w:sz w:val="22"/>
        </w:rPr>
        <w:t>deadline</w:t>
      </w:r>
      <w:proofErr w:type="spellEnd"/>
      <w:r w:rsidRPr="00DC17FD">
        <w:rPr>
          <w:rFonts w:ascii="Segoe UI" w:hAnsi="Segoe UI" w:cs="Segoe UI"/>
          <w:sz w:val="22"/>
        </w:rPr>
        <w:t xml:space="preserve"> </w:t>
      </w:r>
      <w:proofErr w:type="spellStart"/>
      <w:r w:rsidRPr="00DC17FD">
        <w:rPr>
          <w:rFonts w:ascii="Segoe UI" w:hAnsi="Segoe UI" w:cs="Segoe UI"/>
          <w:sz w:val="22"/>
        </w:rPr>
        <w:t>for</w:t>
      </w:r>
      <w:proofErr w:type="spellEnd"/>
      <w:r w:rsidRPr="00DC17FD">
        <w:rPr>
          <w:rFonts w:ascii="Segoe UI" w:hAnsi="Segoe UI" w:cs="Segoe UI"/>
          <w:sz w:val="22"/>
        </w:rPr>
        <w:t xml:space="preserve"> </w:t>
      </w:r>
      <w:proofErr w:type="spellStart"/>
      <w:r w:rsidRPr="00DC17FD">
        <w:rPr>
          <w:rFonts w:ascii="Segoe UI" w:hAnsi="Segoe UI" w:cs="Segoe UI"/>
          <w:sz w:val="22"/>
        </w:rPr>
        <w:t>the</w:t>
      </w:r>
      <w:proofErr w:type="spellEnd"/>
      <w:r w:rsidRPr="00DC17FD">
        <w:rPr>
          <w:rFonts w:ascii="Segoe UI" w:hAnsi="Segoe UI" w:cs="Segoe UI"/>
          <w:sz w:val="22"/>
        </w:rPr>
        <w:t xml:space="preserve"> </w:t>
      </w:r>
      <w:proofErr w:type="spellStart"/>
      <w:r w:rsidRPr="00DC17FD">
        <w:rPr>
          <w:rFonts w:ascii="Segoe UI" w:hAnsi="Segoe UI" w:cs="Segoe UI"/>
          <w:sz w:val="22"/>
        </w:rPr>
        <w:t>submission</w:t>
      </w:r>
      <w:proofErr w:type="spellEnd"/>
      <w:r w:rsidRPr="00DC17FD">
        <w:rPr>
          <w:rFonts w:ascii="Segoe UI" w:hAnsi="Segoe UI" w:cs="Segoe UI"/>
          <w:sz w:val="22"/>
        </w:rPr>
        <w:t xml:space="preserve"> </w:t>
      </w:r>
      <w:proofErr w:type="spellStart"/>
      <w:r w:rsidRPr="00DC17FD">
        <w:rPr>
          <w:rFonts w:ascii="Segoe UI" w:hAnsi="Segoe UI" w:cs="Segoe UI"/>
          <w:sz w:val="22"/>
        </w:rPr>
        <w:t>of</w:t>
      </w:r>
      <w:proofErr w:type="spellEnd"/>
      <w:r w:rsidRPr="00DC17FD">
        <w:rPr>
          <w:rFonts w:ascii="Segoe UI" w:hAnsi="Segoe UI" w:cs="Segoe UI"/>
          <w:sz w:val="22"/>
        </w:rPr>
        <w:t xml:space="preserve"> </w:t>
      </w:r>
      <w:proofErr w:type="spellStart"/>
      <w:r w:rsidRPr="00DC17FD">
        <w:rPr>
          <w:rFonts w:ascii="Segoe UI" w:hAnsi="Segoe UI" w:cs="Segoe UI"/>
          <w:sz w:val="22"/>
        </w:rPr>
        <w:t>bids</w:t>
      </w:r>
      <w:proofErr w:type="spellEnd"/>
      <w:r w:rsidRPr="00DC17FD">
        <w:rPr>
          <w:rFonts w:ascii="Segoe UI" w:hAnsi="Segoe UI" w:cs="Segoe UI"/>
          <w:sz w:val="22"/>
        </w:rPr>
        <w:t>.</w:t>
      </w:r>
    </w:p>
    <w:p w14:paraId="2FD7F992" w14:textId="2D24F99D" w:rsidR="00DC17FD" w:rsidRDefault="00DC17FD" w:rsidP="00DC17FD">
      <w:pPr>
        <w:spacing w:line="240" w:lineRule="auto"/>
        <w:jc w:val="both"/>
        <w:rPr>
          <w:rFonts w:ascii="Segoe UI" w:hAnsi="Segoe UI" w:cs="Segoe UI"/>
          <w:sz w:val="22"/>
        </w:rPr>
      </w:pPr>
      <w:proofErr w:type="spellStart"/>
      <w:r w:rsidRPr="00DC17FD">
        <w:rPr>
          <w:rFonts w:ascii="Segoe UI" w:hAnsi="Segoe UI" w:cs="Segoe UI"/>
          <w:sz w:val="22"/>
        </w:rPr>
        <w:t>The</w:t>
      </w:r>
      <w:proofErr w:type="spellEnd"/>
      <w:r w:rsidRPr="00DC17FD">
        <w:rPr>
          <w:rFonts w:ascii="Segoe UI" w:hAnsi="Segoe UI" w:cs="Segoe UI"/>
          <w:sz w:val="22"/>
        </w:rPr>
        <w:t xml:space="preserve"> </w:t>
      </w:r>
      <w:proofErr w:type="spellStart"/>
      <w:r w:rsidRPr="00DC17FD">
        <w:rPr>
          <w:rFonts w:ascii="Segoe UI" w:hAnsi="Segoe UI" w:cs="Segoe UI"/>
          <w:sz w:val="22"/>
        </w:rPr>
        <w:t>page</w:t>
      </w:r>
      <w:proofErr w:type="spellEnd"/>
      <w:r w:rsidRPr="00DC17FD">
        <w:rPr>
          <w:rFonts w:ascii="Segoe UI" w:hAnsi="Segoe UI" w:cs="Segoe UI"/>
          <w:sz w:val="22"/>
        </w:rPr>
        <w:t xml:space="preserve"> </w:t>
      </w:r>
      <w:proofErr w:type="spellStart"/>
      <w:r w:rsidRPr="00DC17FD">
        <w:rPr>
          <w:rFonts w:ascii="Segoe UI" w:hAnsi="Segoe UI" w:cs="Segoe UI"/>
          <w:sz w:val="22"/>
        </w:rPr>
        <w:t>for</w:t>
      </w:r>
      <w:proofErr w:type="spellEnd"/>
      <w:r w:rsidRPr="00DC17FD">
        <w:rPr>
          <w:rFonts w:ascii="Segoe UI" w:hAnsi="Segoe UI" w:cs="Segoe UI"/>
          <w:sz w:val="22"/>
        </w:rPr>
        <w:t xml:space="preserve"> </w:t>
      </w:r>
      <w:proofErr w:type="spellStart"/>
      <w:r w:rsidRPr="00DC17FD">
        <w:rPr>
          <w:rFonts w:ascii="Segoe UI" w:hAnsi="Segoe UI" w:cs="Segoe UI"/>
          <w:sz w:val="22"/>
        </w:rPr>
        <w:t>submitting</w:t>
      </w:r>
      <w:proofErr w:type="spellEnd"/>
      <w:r w:rsidRPr="00DC17FD">
        <w:rPr>
          <w:rFonts w:ascii="Segoe UI" w:hAnsi="Segoe UI" w:cs="Segoe UI"/>
          <w:sz w:val="22"/>
        </w:rPr>
        <w:t xml:space="preserve"> </w:t>
      </w:r>
      <w:proofErr w:type="spellStart"/>
      <w:r w:rsidRPr="00DC17FD">
        <w:rPr>
          <w:rFonts w:ascii="Segoe UI" w:hAnsi="Segoe UI" w:cs="Segoe UI"/>
          <w:sz w:val="22"/>
        </w:rPr>
        <w:t>an</w:t>
      </w:r>
      <w:proofErr w:type="spellEnd"/>
      <w:r w:rsidRPr="00DC17FD">
        <w:rPr>
          <w:rFonts w:ascii="Segoe UI" w:hAnsi="Segoe UI" w:cs="Segoe UI"/>
          <w:sz w:val="22"/>
        </w:rPr>
        <w:t xml:space="preserve"> e-</w:t>
      </w:r>
      <w:proofErr w:type="spellStart"/>
      <w:r w:rsidRPr="00DC17FD">
        <w:rPr>
          <w:rFonts w:ascii="Segoe UI" w:hAnsi="Segoe UI" w:cs="Segoe UI"/>
          <w:sz w:val="22"/>
        </w:rPr>
        <w:t>bid</w:t>
      </w:r>
      <w:proofErr w:type="spellEnd"/>
      <w:r w:rsidRPr="00DC17FD">
        <w:rPr>
          <w:rFonts w:ascii="Segoe UI" w:hAnsi="Segoe UI" w:cs="Segoe UI"/>
          <w:sz w:val="22"/>
        </w:rPr>
        <w:t xml:space="preserve"> in </w:t>
      </w:r>
      <w:proofErr w:type="spellStart"/>
      <w:r w:rsidRPr="00DC17FD">
        <w:rPr>
          <w:rFonts w:ascii="Segoe UI" w:hAnsi="Segoe UI" w:cs="Segoe UI"/>
          <w:sz w:val="22"/>
        </w:rPr>
        <w:t>this</w:t>
      </w:r>
      <w:proofErr w:type="spellEnd"/>
      <w:r w:rsidRPr="00DC17FD">
        <w:rPr>
          <w:rFonts w:ascii="Segoe UI" w:hAnsi="Segoe UI" w:cs="Segoe UI"/>
          <w:sz w:val="22"/>
        </w:rPr>
        <w:t xml:space="preserve"> e-</w:t>
      </w:r>
      <w:proofErr w:type="spellStart"/>
      <w:r w:rsidRPr="00DC17FD">
        <w:rPr>
          <w:rFonts w:ascii="Segoe UI" w:hAnsi="Segoe UI" w:cs="Segoe UI"/>
          <w:sz w:val="22"/>
        </w:rPr>
        <w:t>procurement</w:t>
      </w:r>
      <w:proofErr w:type="spellEnd"/>
      <w:r w:rsidRPr="00DC17FD">
        <w:rPr>
          <w:rFonts w:ascii="Segoe UI" w:hAnsi="Segoe UI" w:cs="Segoe UI"/>
          <w:sz w:val="22"/>
        </w:rPr>
        <w:t xml:space="preserve"> procedure </w:t>
      </w:r>
      <w:proofErr w:type="spellStart"/>
      <w:r w:rsidRPr="00DC17FD">
        <w:rPr>
          <w:rFonts w:ascii="Segoe UI" w:hAnsi="Segoe UI" w:cs="Segoe UI"/>
          <w:sz w:val="22"/>
        </w:rPr>
        <w:t>can</w:t>
      </w:r>
      <w:proofErr w:type="spellEnd"/>
      <w:r w:rsidRPr="00DC17FD">
        <w:rPr>
          <w:rFonts w:ascii="Segoe UI" w:hAnsi="Segoe UI" w:cs="Segoe UI"/>
          <w:sz w:val="22"/>
        </w:rPr>
        <w:t xml:space="preserve"> be </w:t>
      </w:r>
      <w:proofErr w:type="spellStart"/>
      <w:r w:rsidRPr="00DC17FD">
        <w:rPr>
          <w:rFonts w:ascii="Segoe UI" w:hAnsi="Segoe UI" w:cs="Segoe UI"/>
          <w:sz w:val="22"/>
        </w:rPr>
        <w:t>accessed</w:t>
      </w:r>
      <w:proofErr w:type="spellEnd"/>
      <w:r w:rsidRPr="00DC17FD">
        <w:rPr>
          <w:rFonts w:ascii="Segoe UI" w:hAnsi="Segoe UI" w:cs="Segoe UI"/>
          <w:sz w:val="22"/>
        </w:rPr>
        <w:t xml:space="preserve"> </w:t>
      </w:r>
      <w:proofErr w:type="spellStart"/>
      <w:r w:rsidRPr="00DC17FD">
        <w:rPr>
          <w:rFonts w:ascii="Segoe UI" w:hAnsi="Segoe UI" w:cs="Segoe UI"/>
          <w:sz w:val="22"/>
        </w:rPr>
        <w:t>here</w:t>
      </w:r>
      <w:proofErr w:type="spellEnd"/>
      <w:r w:rsidRPr="00DC17FD">
        <w:rPr>
          <w:rFonts w:ascii="Segoe UI" w:hAnsi="Segoe UI" w:cs="Segoe UI"/>
          <w:sz w:val="22"/>
        </w:rPr>
        <w:t xml:space="preserve"> </w:t>
      </w:r>
      <w:r w:rsidR="00DC2B09">
        <w:rPr>
          <w:rFonts w:ascii="Segoe UI" w:hAnsi="Segoe UI" w:cs="Segoe UI"/>
          <w:sz w:val="22"/>
        </w:rPr>
        <w:t xml:space="preserve"> </w:t>
      </w:r>
      <w:hyperlink r:id="rId15" w:history="1">
        <w:r w:rsidR="00DC2B09" w:rsidRPr="00DC2B09">
          <w:rPr>
            <w:rStyle w:val="Hiperpovezava"/>
            <w:rFonts w:ascii="Segoe UI" w:hAnsi="Segoe UI" w:cs="Segoe UI"/>
            <w:sz w:val="22"/>
          </w:rPr>
          <w:t>https://ejn.gov.si/en/</w:t>
        </w:r>
        <w:r w:rsidRPr="00DC2B09">
          <w:rPr>
            <w:rStyle w:val="Hiperpovezava"/>
            <w:rFonts w:ascii="Segoe UI" w:hAnsi="Segoe UI" w:cs="Segoe UI"/>
            <w:sz w:val="20"/>
            <w:szCs w:val="20"/>
          </w:rPr>
          <w:t>.</w:t>
        </w:r>
      </w:hyperlink>
    </w:p>
    <w:p w14:paraId="626F05E0" w14:textId="67A74D71" w:rsidR="00623268" w:rsidRPr="00623268" w:rsidRDefault="00623268" w:rsidP="00623268">
      <w:pPr>
        <w:keepNext/>
        <w:keepLines/>
        <w:shd w:val="clear" w:color="auto" w:fill="DEEAF6" w:themeFill="accent5" w:themeFillTint="33"/>
        <w:spacing w:before="100" w:beforeAutospacing="1" w:after="100" w:afterAutospacing="1" w:line="240" w:lineRule="auto"/>
        <w:jc w:val="both"/>
        <w:outlineLvl w:val="0"/>
        <w:rPr>
          <w:rFonts w:ascii="Segoe UI" w:eastAsia="Times New Roman" w:hAnsi="Segoe UI" w:cs="Segoe UI"/>
          <w:b/>
          <w:bCs/>
          <w:caps/>
          <w:sz w:val="28"/>
          <w:szCs w:val="28"/>
        </w:rPr>
      </w:pPr>
      <w:r w:rsidRPr="00623268">
        <w:rPr>
          <w:rFonts w:ascii="Segoe UI" w:eastAsia="Times New Roman" w:hAnsi="Segoe UI" w:cs="Segoe UI"/>
          <w:b/>
          <w:bCs/>
          <w:caps/>
          <w:sz w:val="28"/>
          <w:szCs w:val="28"/>
        </w:rPr>
        <w:lastRenderedPageBreak/>
        <w:t>1</w:t>
      </w:r>
      <w:r w:rsidR="0050783A">
        <w:rPr>
          <w:rFonts w:ascii="Segoe UI" w:eastAsia="Times New Roman" w:hAnsi="Segoe UI" w:cs="Segoe UI"/>
          <w:b/>
          <w:bCs/>
          <w:caps/>
          <w:sz w:val="28"/>
          <w:szCs w:val="28"/>
        </w:rPr>
        <w:t>.</w:t>
      </w:r>
      <w:r w:rsidRPr="00623268">
        <w:rPr>
          <w:rFonts w:ascii="Segoe UI" w:eastAsia="Times New Roman" w:hAnsi="Segoe UI" w:cs="Segoe UI"/>
          <w:b/>
          <w:bCs/>
          <w:caps/>
          <w:sz w:val="28"/>
          <w:szCs w:val="28"/>
        </w:rPr>
        <w:t>1</w:t>
      </w:r>
      <w:r w:rsidR="0050783A">
        <w:rPr>
          <w:rFonts w:ascii="Segoe UI" w:eastAsia="Times New Roman" w:hAnsi="Segoe UI" w:cs="Segoe UI"/>
          <w:b/>
          <w:bCs/>
          <w:caps/>
          <w:sz w:val="28"/>
          <w:szCs w:val="28"/>
        </w:rPr>
        <w:t>1</w:t>
      </w:r>
      <w:r w:rsidR="00695C0F">
        <w:rPr>
          <w:rFonts w:ascii="Segoe UI" w:eastAsia="Times New Roman" w:hAnsi="Segoe UI" w:cs="Segoe UI"/>
          <w:b/>
          <w:bCs/>
          <w:caps/>
          <w:sz w:val="28"/>
          <w:szCs w:val="28"/>
        </w:rPr>
        <w:t xml:space="preserve"> </w:t>
      </w:r>
      <w:r w:rsidRPr="00623268">
        <w:rPr>
          <w:rFonts w:ascii="Segoe UI" w:eastAsia="Times New Roman" w:hAnsi="Segoe UI" w:cs="Segoe UI"/>
          <w:b/>
          <w:bCs/>
          <w:caps/>
          <w:sz w:val="28"/>
          <w:szCs w:val="28"/>
        </w:rPr>
        <w:t xml:space="preserve"> </w:t>
      </w:r>
      <w:r w:rsidR="0050783A" w:rsidRPr="0050783A">
        <w:rPr>
          <w:rFonts w:ascii="Segoe UI" w:eastAsia="Times New Roman" w:hAnsi="Segoe UI" w:cs="Segoe UI"/>
          <w:b/>
          <w:bCs/>
          <w:caps/>
          <w:sz w:val="28"/>
          <w:szCs w:val="28"/>
        </w:rPr>
        <w:t>THE PUBLIC OPENING OF THE BIDS</w:t>
      </w:r>
    </w:p>
    <w:p w14:paraId="558B546F" w14:textId="2DEC9FD8" w:rsidR="00695C0F" w:rsidRPr="00695C0F" w:rsidRDefault="00695C0F" w:rsidP="00695C0F">
      <w:pPr>
        <w:spacing w:line="240" w:lineRule="auto"/>
        <w:jc w:val="both"/>
        <w:rPr>
          <w:rFonts w:ascii="Segoe UI" w:eastAsia="Times New Roman" w:hAnsi="Segoe UI" w:cs="Segoe UI"/>
          <w:sz w:val="22"/>
          <w:lang w:val="en-GB"/>
        </w:rPr>
      </w:pPr>
      <w:r w:rsidRPr="00695C0F">
        <w:rPr>
          <w:rFonts w:ascii="Segoe UI" w:eastAsia="Times New Roman" w:hAnsi="Segoe UI" w:cs="Segoe UI"/>
          <w:sz w:val="22"/>
          <w:lang w:val="en-GB"/>
        </w:rPr>
        <w:t xml:space="preserve">Bids shall be opened automatically in the IT </w:t>
      </w:r>
      <w:r w:rsidRPr="00695C0F">
        <w:rPr>
          <w:rFonts w:ascii="Segoe UI" w:eastAsia="Calibri" w:hAnsi="Segoe UI" w:cs="Segoe UI"/>
          <w:sz w:val="22"/>
        </w:rPr>
        <w:t>ePonudbe.si</w:t>
      </w:r>
      <w:r w:rsidRPr="00695C0F">
        <w:rPr>
          <w:rFonts w:ascii="Segoe UI" w:eastAsia="Calibri" w:hAnsi="Segoe UI" w:cs="Segoe UI"/>
          <w:b/>
          <w:sz w:val="22"/>
        </w:rPr>
        <w:t xml:space="preserve"> </w:t>
      </w:r>
      <w:r w:rsidRPr="00695C0F">
        <w:rPr>
          <w:rFonts w:ascii="Segoe UI" w:eastAsia="Times New Roman" w:hAnsi="Segoe UI" w:cs="Segoe UI"/>
          <w:sz w:val="22"/>
          <w:lang w:val="en-GB"/>
        </w:rPr>
        <w:t xml:space="preserve">system on </w:t>
      </w:r>
      <w:r w:rsidR="002F23D3">
        <w:rPr>
          <w:rFonts w:ascii="Segoe UI" w:eastAsia="Times New Roman" w:hAnsi="Segoe UI" w:cs="Segoe UI"/>
          <w:b/>
          <w:sz w:val="22"/>
          <w:lang w:val="en-GB"/>
        </w:rPr>
        <w:t xml:space="preserve"> </w:t>
      </w:r>
      <w:r w:rsidR="00644016">
        <w:rPr>
          <w:rFonts w:ascii="Segoe UI" w:eastAsia="Times New Roman" w:hAnsi="Segoe UI" w:cs="Segoe UI"/>
          <w:b/>
          <w:sz w:val="22"/>
          <w:lang w:val="en-GB"/>
        </w:rPr>
        <w:t>05</w:t>
      </w:r>
      <w:r w:rsidR="00DC2B09" w:rsidRPr="00DC2B09">
        <w:rPr>
          <w:rFonts w:ascii="Segoe UI" w:eastAsia="Times New Roman" w:hAnsi="Segoe UI" w:cs="Segoe UI"/>
          <w:b/>
          <w:sz w:val="22"/>
          <w:lang w:val="en-GB"/>
        </w:rPr>
        <w:t>.0</w:t>
      </w:r>
      <w:r w:rsidR="00644016">
        <w:rPr>
          <w:rFonts w:ascii="Segoe UI" w:eastAsia="Times New Roman" w:hAnsi="Segoe UI" w:cs="Segoe UI"/>
          <w:b/>
          <w:sz w:val="22"/>
          <w:lang w:val="en-GB"/>
        </w:rPr>
        <w:t>8</w:t>
      </w:r>
      <w:r w:rsidR="00DC2B09" w:rsidRPr="00DC2B09">
        <w:rPr>
          <w:rFonts w:ascii="Segoe UI" w:eastAsia="Times New Roman" w:hAnsi="Segoe UI" w:cs="Segoe UI"/>
          <w:b/>
          <w:sz w:val="22"/>
          <w:lang w:val="en-GB"/>
        </w:rPr>
        <w:t xml:space="preserve">. </w:t>
      </w:r>
      <w:r w:rsidRPr="00DC2B09">
        <w:rPr>
          <w:rFonts w:ascii="Segoe UI" w:eastAsia="Times New Roman" w:hAnsi="Segoe UI" w:cs="Segoe UI"/>
          <w:b/>
          <w:sz w:val="22"/>
          <w:lang w:val="en-GB"/>
        </w:rPr>
        <w:t>202</w:t>
      </w:r>
      <w:r w:rsidR="003D2C04" w:rsidRPr="00DC2B09">
        <w:rPr>
          <w:rFonts w:ascii="Segoe UI" w:eastAsia="Times New Roman" w:hAnsi="Segoe UI" w:cs="Segoe UI"/>
          <w:b/>
          <w:sz w:val="22"/>
          <w:lang w:val="en-GB"/>
        </w:rPr>
        <w:t>4</w:t>
      </w:r>
      <w:r w:rsidRPr="00DC2B09">
        <w:rPr>
          <w:rFonts w:ascii="Segoe UI" w:eastAsia="Times New Roman" w:hAnsi="Segoe UI" w:cs="Segoe UI"/>
          <w:b/>
          <w:sz w:val="22"/>
          <w:lang w:val="en-GB"/>
        </w:rPr>
        <w:t xml:space="preserve"> </w:t>
      </w:r>
      <w:r w:rsidRPr="00695C0F">
        <w:rPr>
          <w:rFonts w:ascii="Segoe UI" w:eastAsia="Times New Roman" w:hAnsi="Segoe UI" w:cs="Segoe UI"/>
          <w:sz w:val="22"/>
          <w:lang w:val="en-GB"/>
        </w:rPr>
        <w:t xml:space="preserve">and will start at </w:t>
      </w:r>
      <w:r w:rsidRPr="00695C0F">
        <w:rPr>
          <w:rFonts w:ascii="Segoe UI" w:eastAsia="Times New Roman" w:hAnsi="Segoe UI" w:cs="Segoe UI"/>
          <w:b/>
          <w:sz w:val="22"/>
          <w:lang w:val="en-GB"/>
        </w:rPr>
        <w:t>1</w:t>
      </w:r>
      <w:r w:rsidR="00DC2B09">
        <w:rPr>
          <w:rFonts w:ascii="Segoe UI" w:eastAsia="Times New Roman" w:hAnsi="Segoe UI" w:cs="Segoe UI"/>
          <w:b/>
          <w:sz w:val="22"/>
          <w:lang w:val="en-GB"/>
        </w:rPr>
        <w:t>2</w:t>
      </w:r>
      <w:r w:rsidRPr="00695C0F">
        <w:rPr>
          <w:rFonts w:ascii="Segoe UI" w:eastAsia="Times New Roman" w:hAnsi="Segoe UI" w:cs="Segoe UI"/>
          <w:b/>
          <w:sz w:val="22"/>
          <w:lang w:val="en-GB"/>
        </w:rPr>
        <w:t>.00</w:t>
      </w:r>
      <w:r w:rsidRPr="00695C0F">
        <w:rPr>
          <w:rFonts w:ascii="Segoe UI" w:eastAsia="Times New Roman" w:hAnsi="Segoe UI" w:cs="Segoe UI"/>
          <w:sz w:val="22"/>
          <w:lang w:val="en-GB"/>
        </w:rPr>
        <w:t xml:space="preserve"> </w:t>
      </w:r>
      <w:r w:rsidRPr="00695C0F">
        <w:rPr>
          <w:rFonts w:ascii="Segoe UI" w:eastAsia="Times New Roman" w:hAnsi="Segoe UI" w:cs="Segoe UI"/>
          <w:b/>
          <w:sz w:val="22"/>
          <w:lang w:val="en-GB"/>
        </w:rPr>
        <w:t>PM</w:t>
      </w:r>
      <w:r w:rsidRPr="00695C0F">
        <w:rPr>
          <w:rFonts w:ascii="Segoe UI" w:eastAsia="Times New Roman" w:hAnsi="Segoe UI" w:cs="Segoe UI"/>
          <w:sz w:val="22"/>
          <w:lang w:val="en-GB"/>
        </w:rPr>
        <w:t xml:space="preserve"> at the web address </w:t>
      </w:r>
      <w:r w:rsidR="00DC2B09">
        <w:rPr>
          <w:rFonts w:ascii="Segoe UI" w:eastAsia="Times New Roman" w:hAnsi="Segoe UI" w:cs="Segoe UI"/>
          <w:sz w:val="22"/>
          <w:lang w:val="en-GB"/>
        </w:rPr>
        <w:t xml:space="preserve"> </w:t>
      </w:r>
      <w:hyperlink r:id="rId16" w:history="1">
        <w:r w:rsidR="00DC2B09" w:rsidRPr="00DC2B09">
          <w:rPr>
            <w:rStyle w:val="Hiperpovezava"/>
            <w:rFonts w:ascii="Segoe UI" w:eastAsia="Times New Roman" w:hAnsi="Segoe UI" w:cs="Segoe UI"/>
            <w:sz w:val="22"/>
            <w:lang w:val="en-GB"/>
          </w:rPr>
          <w:t>https://ejn.gov.si/en/</w:t>
        </w:r>
        <w:r w:rsidRPr="00DC2B09">
          <w:rPr>
            <w:rStyle w:val="Hiperpovezava"/>
            <w:rFonts w:ascii="Segoe UI" w:eastAsia="Times New Roman" w:hAnsi="Segoe UI" w:cs="Segoe UI"/>
            <w:sz w:val="22"/>
            <w:lang w:val="en-GB"/>
          </w:rPr>
          <w:t>.</w:t>
        </w:r>
      </w:hyperlink>
      <w:r w:rsidRPr="00695C0F">
        <w:rPr>
          <w:rFonts w:ascii="Segoe UI" w:eastAsia="Times New Roman" w:hAnsi="Segoe UI" w:cs="Segoe UI"/>
          <w:sz w:val="22"/>
          <w:lang w:val="en-GB"/>
        </w:rPr>
        <w:t xml:space="preserve"> </w:t>
      </w:r>
    </w:p>
    <w:p w14:paraId="12C3EE47" w14:textId="77777777" w:rsidR="008E26D1" w:rsidRPr="00C3671B" w:rsidRDefault="008E26D1" w:rsidP="008E26D1">
      <w:pPr>
        <w:spacing w:line="240" w:lineRule="auto"/>
        <w:jc w:val="both"/>
        <w:rPr>
          <w:rFonts w:ascii="Segoe UI" w:eastAsia="Times New Roman" w:hAnsi="Segoe UI" w:cs="Segoe UI"/>
          <w:sz w:val="14"/>
          <w:szCs w:val="14"/>
          <w:lang w:val="en-GB"/>
        </w:rPr>
      </w:pPr>
    </w:p>
    <w:p w14:paraId="513B13AF" w14:textId="4EC97427" w:rsidR="00623268" w:rsidRDefault="008E26D1" w:rsidP="000C5C55">
      <w:pPr>
        <w:spacing w:line="240" w:lineRule="auto"/>
        <w:jc w:val="both"/>
        <w:rPr>
          <w:rFonts w:ascii="Arial" w:eastAsia="Times New Roman" w:hAnsi="Arial" w:cs="Arial"/>
          <w:sz w:val="22"/>
          <w:lang w:val="en-GB"/>
        </w:rPr>
      </w:pPr>
      <w:r w:rsidRPr="008E26D1">
        <w:rPr>
          <w:rFonts w:ascii="Segoe UI" w:eastAsia="Times New Roman" w:hAnsi="Segoe UI" w:cs="Segoe UI"/>
          <w:sz w:val="22"/>
          <w:lang w:val="en-GB"/>
        </w:rPr>
        <w:t>The opening takes place in the following way: at the hour set for the public opening of bids, the IT e</w:t>
      </w:r>
      <w:r w:rsidR="001020B4">
        <w:rPr>
          <w:rFonts w:ascii="Segoe UI" w:eastAsia="Times New Roman" w:hAnsi="Segoe UI" w:cs="Segoe UI"/>
          <w:sz w:val="22"/>
          <w:lang w:val="en-GB"/>
        </w:rPr>
        <w:t>-JN</w:t>
      </w:r>
      <w:r w:rsidRPr="008E26D1">
        <w:rPr>
          <w:rFonts w:ascii="Segoe UI" w:eastAsia="Times New Roman" w:hAnsi="Segoe UI" w:cs="Segoe UI"/>
          <w:sz w:val="22"/>
          <w:lang w:val="en-GB"/>
        </w:rPr>
        <w:t xml:space="preserve"> system automatically displays data on the Bidder and variants, if requested or allowed, and enables access to the PDF file that the Bidder uploaded in the ePonudbe.si system under the »Proforma Invoice« (»</w:t>
      </w:r>
      <w:proofErr w:type="spellStart"/>
      <w:r w:rsidRPr="008E26D1">
        <w:rPr>
          <w:rFonts w:ascii="Segoe UI" w:eastAsia="Times New Roman" w:hAnsi="Segoe UI" w:cs="Segoe UI"/>
          <w:sz w:val="22"/>
          <w:lang w:val="en-GB"/>
        </w:rPr>
        <w:t>Predračun</w:t>
      </w:r>
      <w:proofErr w:type="spellEnd"/>
      <w:r w:rsidRPr="008E26D1">
        <w:rPr>
          <w:rFonts w:ascii="Segoe UI" w:eastAsia="Times New Roman" w:hAnsi="Segoe UI" w:cs="Segoe UI"/>
          <w:sz w:val="22"/>
          <w:lang w:val="en-GB"/>
        </w:rPr>
        <w:t xml:space="preserve">«) section. The public display automatically ends after 60 minutes. The Bidders that submitted bids have these data available in the IT </w:t>
      </w:r>
      <w:r w:rsidRPr="008E26D1">
        <w:rPr>
          <w:rFonts w:ascii="Segoe UI" w:eastAsia="Calibri" w:hAnsi="Segoe UI" w:cs="Segoe UI"/>
          <w:sz w:val="22"/>
        </w:rPr>
        <w:t>e</w:t>
      </w:r>
      <w:r w:rsidR="001020B4">
        <w:rPr>
          <w:rFonts w:ascii="Segoe UI" w:eastAsia="Calibri" w:hAnsi="Segoe UI" w:cs="Segoe UI"/>
          <w:sz w:val="22"/>
        </w:rPr>
        <w:t>-JN</w:t>
      </w:r>
      <w:r w:rsidRPr="008E26D1">
        <w:rPr>
          <w:rFonts w:ascii="Segoe UI" w:eastAsia="Calibri" w:hAnsi="Segoe UI" w:cs="Segoe UI"/>
          <w:b/>
          <w:sz w:val="22"/>
        </w:rPr>
        <w:t xml:space="preserve"> </w:t>
      </w:r>
      <w:r w:rsidRPr="008E26D1">
        <w:rPr>
          <w:rFonts w:ascii="Segoe UI" w:eastAsia="Times New Roman" w:hAnsi="Segoe UI" w:cs="Segoe UI"/>
          <w:sz w:val="22"/>
          <w:lang w:val="en-GB"/>
        </w:rPr>
        <w:t>system under the "Minutes on the bid opening" (»</w:t>
      </w:r>
      <w:proofErr w:type="spellStart"/>
      <w:r w:rsidRPr="008E26D1">
        <w:rPr>
          <w:rFonts w:ascii="Segoe UI" w:eastAsia="Times New Roman" w:hAnsi="Segoe UI" w:cs="Segoe UI"/>
          <w:sz w:val="22"/>
          <w:lang w:val="en-GB"/>
        </w:rPr>
        <w:t>Zapisnik</w:t>
      </w:r>
      <w:proofErr w:type="spellEnd"/>
      <w:r w:rsidRPr="008E26D1">
        <w:rPr>
          <w:rFonts w:ascii="Segoe UI" w:eastAsia="Times New Roman" w:hAnsi="Segoe UI" w:cs="Segoe UI"/>
          <w:sz w:val="22"/>
          <w:lang w:val="en-GB"/>
        </w:rPr>
        <w:t xml:space="preserve"> o </w:t>
      </w:r>
      <w:proofErr w:type="spellStart"/>
      <w:r w:rsidRPr="008E26D1">
        <w:rPr>
          <w:rFonts w:ascii="Segoe UI" w:eastAsia="Times New Roman" w:hAnsi="Segoe UI" w:cs="Segoe UI"/>
          <w:sz w:val="22"/>
          <w:lang w:val="en-GB"/>
        </w:rPr>
        <w:t>odpiranju</w:t>
      </w:r>
      <w:proofErr w:type="spellEnd"/>
      <w:r w:rsidRPr="008E26D1">
        <w:rPr>
          <w:rFonts w:ascii="Segoe UI" w:eastAsia="Times New Roman" w:hAnsi="Segoe UI" w:cs="Segoe UI"/>
          <w:sz w:val="22"/>
          <w:lang w:val="en-GB"/>
        </w:rPr>
        <w:t xml:space="preserve"> </w:t>
      </w:r>
      <w:proofErr w:type="spellStart"/>
      <w:r w:rsidRPr="008E26D1">
        <w:rPr>
          <w:rFonts w:ascii="Segoe UI" w:eastAsia="Times New Roman" w:hAnsi="Segoe UI" w:cs="Segoe UI"/>
          <w:sz w:val="22"/>
          <w:lang w:val="en-GB"/>
        </w:rPr>
        <w:t>ponudb</w:t>
      </w:r>
      <w:proofErr w:type="spellEnd"/>
      <w:r w:rsidRPr="008E26D1">
        <w:rPr>
          <w:rFonts w:ascii="Segoe UI" w:eastAsia="Times New Roman" w:hAnsi="Segoe UI" w:cs="Segoe UI"/>
          <w:sz w:val="22"/>
          <w:lang w:val="en-GB"/>
        </w:rPr>
        <w:t>«) section</w:t>
      </w:r>
      <w:r w:rsidRPr="008E26D1">
        <w:rPr>
          <w:rFonts w:ascii="Arial" w:eastAsia="Times New Roman" w:hAnsi="Arial" w:cs="Arial"/>
          <w:sz w:val="22"/>
          <w:lang w:val="en-GB"/>
        </w:rPr>
        <w:t xml:space="preserve">. </w:t>
      </w:r>
    </w:p>
    <w:p w14:paraId="224CEE5A" w14:textId="77777777" w:rsidR="006D60B4" w:rsidRPr="007E33B5" w:rsidRDefault="006D60B4" w:rsidP="000C5C55">
      <w:pPr>
        <w:spacing w:line="240" w:lineRule="auto"/>
        <w:jc w:val="both"/>
        <w:rPr>
          <w:rFonts w:ascii="Arial" w:eastAsia="Times New Roman" w:hAnsi="Arial" w:cs="Arial"/>
          <w:sz w:val="22"/>
          <w:lang w:val="en-GB"/>
        </w:rPr>
      </w:pPr>
    </w:p>
    <w:p w14:paraId="491FB5A0" w14:textId="0C7D342E" w:rsidR="005209CC" w:rsidRPr="00D55908" w:rsidRDefault="004E25B8" w:rsidP="000C5C55">
      <w:pPr>
        <w:pStyle w:val="Naslov1"/>
        <w:numPr>
          <w:ilvl w:val="0"/>
          <w:numId w:val="0"/>
        </w:numPr>
        <w:shd w:val="clear" w:color="auto" w:fill="DEEAF6" w:themeFill="accent5" w:themeFillTint="33"/>
        <w:spacing w:line="240" w:lineRule="auto"/>
        <w:rPr>
          <w:rFonts w:ascii="Segoe UI" w:hAnsi="Segoe UI" w:cs="Segoe UI"/>
          <w:sz w:val="28"/>
        </w:rPr>
      </w:pPr>
      <w:bookmarkStart w:id="21" w:name="_Toc509686720"/>
      <w:bookmarkStart w:id="22" w:name="_Toc509690828"/>
      <w:bookmarkStart w:id="23" w:name="_Toc509691985"/>
      <w:bookmarkStart w:id="24" w:name="_Toc509686721"/>
      <w:bookmarkStart w:id="25" w:name="_Toc509690829"/>
      <w:bookmarkStart w:id="26" w:name="_Toc509691986"/>
      <w:bookmarkStart w:id="27" w:name="_Toc509686722"/>
      <w:bookmarkStart w:id="28" w:name="_Toc509690830"/>
      <w:bookmarkStart w:id="29" w:name="_Toc509691987"/>
      <w:bookmarkStart w:id="30" w:name="_Toc509686723"/>
      <w:bookmarkStart w:id="31" w:name="_Toc509690831"/>
      <w:bookmarkStart w:id="32" w:name="_Toc509691988"/>
      <w:bookmarkStart w:id="33" w:name="_Toc509686725"/>
      <w:bookmarkStart w:id="34" w:name="_Toc509690833"/>
      <w:bookmarkStart w:id="35" w:name="_Toc509691990"/>
      <w:bookmarkStart w:id="36" w:name="_Toc509686727"/>
      <w:bookmarkStart w:id="37" w:name="_Toc509690835"/>
      <w:bookmarkStart w:id="38" w:name="_Toc509691992"/>
      <w:bookmarkStart w:id="39" w:name="_Toc509686729"/>
      <w:bookmarkStart w:id="40" w:name="_Toc509690837"/>
      <w:bookmarkStart w:id="41" w:name="_Toc509691994"/>
      <w:bookmarkStart w:id="42" w:name="_Toc509686731"/>
      <w:bookmarkStart w:id="43" w:name="_Toc509690839"/>
      <w:bookmarkStart w:id="44" w:name="_Toc509691996"/>
      <w:bookmarkStart w:id="45" w:name="_Toc509686733"/>
      <w:bookmarkStart w:id="46" w:name="_Toc509690841"/>
      <w:bookmarkStart w:id="47" w:name="_Toc509691998"/>
      <w:bookmarkStart w:id="48" w:name="_Toc509686735"/>
      <w:bookmarkStart w:id="49" w:name="_Toc509690843"/>
      <w:bookmarkStart w:id="50" w:name="_Toc509692000"/>
      <w:bookmarkStart w:id="51" w:name="_Toc466382877"/>
      <w:bookmarkStart w:id="52" w:name="_Toc466382878"/>
      <w:bookmarkStart w:id="53" w:name="_Toc466382879"/>
      <w:bookmarkStart w:id="54" w:name="_Toc466382881"/>
      <w:bookmarkStart w:id="55" w:name="_Toc466382883"/>
      <w:bookmarkStart w:id="56" w:name="_Toc466382885"/>
      <w:bookmarkStart w:id="57" w:name="_Toc466382886"/>
      <w:bookmarkStart w:id="58" w:name="_Toc464638497"/>
      <w:bookmarkStart w:id="59" w:name="_Toc464638498"/>
      <w:bookmarkStart w:id="60" w:name="_Toc371662750"/>
      <w:bookmarkStart w:id="61" w:name="_Toc92966429"/>
      <w:bookmarkStart w:id="62" w:name="_Toc336851736"/>
      <w:bookmarkStart w:id="63" w:name="_Toc336851784"/>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r>
        <w:rPr>
          <w:rFonts w:ascii="Segoe UI" w:hAnsi="Segoe UI" w:cs="Segoe UI"/>
          <w:caps w:val="0"/>
          <w:sz w:val="28"/>
        </w:rPr>
        <w:t>1</w:t>
      </w:r>
      <w:r w:rsidR="00A435A8">
        <w:rPr>
          <w:rFonts w:ascii="Segoe UI" w:hAnsi="Segoe UI" w:cs="Segoe UI"/>
          <w:caps w:val="0"/>
          <w:sz w:val="28"/>
        </w:rPr>
        <w:t xml:space="preserve">.12 </w:t>
      </w:r>
      <w:bookmarkEnd w:id="60"/>
      <w:bookmarkEnd w:id="61"/>
      <w:r w:rsidR="00AC5643">
        <w:rPr>
          <w:rFonts w:ascii="Segoe UI" w:hAnsi="Segoe UI" w:cs="Segoe UI"/>
          <w:caps w:val="0"/>
          <w:sz w:val="28"/>
        </w:rPr>
        <w:t>QUERIES RELATING TO THE TENDER DOCUMENTATION</w:t>
      </w:r>
    </w:p>
    <w:bookmarkEnd w:id="62"/>
    <w:bookmarkEnd w:id="63"/>
    <w:p w14:paraId="14764FDB" w14:textId="27AAD98E" w:rsidR="00AC5643" w:rsidRDefault="00AC5643" w:rsidP="000C5C55">
      <w:pPr>
        <w:spacing w:line="240" w:lineRule="auto"/>
        <w:jc w:val="both"/>
        <w:rPr>
          <w:rFonts w:ascii="Segoe UI" w:hAnsi="Segoe UI" w:cs="Segoe UI"/>
          <w:sz w:val="22"/>
        </w:rPr>
      </w:pPr>
      <w:proofErr w:type="spellStart"/>
      <w:r w:rsidRPr="00AC5643">
        <w:rPr>
          <w:rFonts w:ascii="Segoe UI" w:hAnsi="Segoe UI" w:cs="Segoe UI"/>
          <w:sz w:val="22"/>
        </w:rPr>
        <w:t>Communication</w:t>
      </w:r>
      <w:proofErr w:type="spellEnd"/>
      <w:r w:rsidRPr="00AC5643">
        <w:rPr>
          <w:rFonts w:ascii="Segoe UI" w:hAnsi="Segoe UI" w:cs="Segoe UI"/>
          <w:sz w:val="22"/>
        </w:rPr>
        <w:t xml:space="preserve"> </w:t>
      </w:r>
      <w:proofErr w:type="spellStart"/>
      <w:r w:rsidRPr="00AC5643">
        <w:rPr>
          <w:rFonts w:ascii="Segoe UI" w:hAnsi="Segoe UI" w:cs="Segoe UI"/>
          <w:sz w:val="22"/>
        </w:rPr>
        <w:t>with</w:t>
      </w:r>
      <w:proofErr w:type="spellEnd"/>
      <w:r w:rsidRPr="00AC5643">
        <w:rPr>
          <w:rFonts w:ascii="Segoe UI" w:hAnsi="Segoe UI" w:cs="Segoe UI"/>
          <w:sz w:val="22"/>
        </w:rPr>
        <w:t xml:space="preserve"> </w:t>
      </w:r>
      <w:proofErr w:type="spellStart"/>
      <w:r w:rsidRPr="00AC5643">
        <w:rPr>
          <w:rFonts w:ascii="Segoe UI" w:hAnsi="Segoe UI" w:cs="Segoe UI"/>
          <w:sz w:val="22"/>
        </w:rPr>
        <w:t>the</w:t>
      </w:r>
      <w:proofErr w:type="spellEnd"/>
      <w:r w:rsidRPr="00AC5643">
        <w:rPr>
          <w:rFonts w:ascii="Segoe UI" w:hAnsi="Segoe UI" w:cs="Segoe UI"/>
          <w:sz w:val="22"/>
        </w:rPr>
        <w:t xml:space="preserve"> </w:t>
      </w:r>
      <w:proofErr w:type="spellStart"/>
      <w:r w:rsidRPr="00AC5643">
        <w:rPr>
          <w:rFonts w:ascii="Segoe UI" w:hAnsi="Segoe UI" w:cs="Segoe UI"/>
          <w:sz w:val="22"/>
        </w:rPr>
        <w:t>Bidders</w:t>
      </w:r>
      <w:proofErr w:type="spellEnd"/>
      <w:r w:rsidRPr="00AC5643">
        <w:rPr>
          <w:rFonts w:ascii="Segoe UI" w:hAnsi="Segoe UI" w:cs="Segoe UI"/>
          <w:sz w:val="22"/>
        </w:rPr>
        <w:t xml:space="preserve"> </w:t>
      </w:r>
      <w:proofErr w:type="spellStart"/>
      <w:r w:rsidRPr="00AC5643">
        <w:rPr>
          <w:rFonts w:ascii="Segoe UI" w:hAnsi="Segoe UI" w:cs="Segoe UI"/>
          <w:sz w:val="22"/>
        </w:rPr>
        <w:t>concerning</w:t>
      </w:r>
      <w:proofErr w:type="spellEnd"/>
      <w:r w:rsidRPr="00AC5643">
        <w:rPr>
          <w:rFonts w:ascii="Segoe UI" w:hAnsi="Segoe UI" w:cs="Segoe UI"/>
          <w:sz w:val="22"/>
        </w:rPr>
        <w:t xml:space="preserve"> </w:t>
      </w:r>
      <w:proofErr w:type="spellStart"/>
      <w:r w:rsidRPr="00AC5643">
        <w:rPr>
          <w:rFonts w:ascii="Segoe UI" w:hAnsi="Segoe UI" w:cs="Segoe UI"/>
          <w:sz w:val="22"/>
        </w:rPr>
        <w:t>queries</w:t>
      </w:r>
      <w:proofErr w:type="spellEnd"/>
      <w:r w:rsidRPr="00AC5643">
        <w:rPr>
          <w:rFonts w:ascii="Segoe UI" w:hAnsi="Segoe UI" w:cs="Segoe UI"/>
          <w:sz w:val="22"/>
        </w:rPr>
        <w:t xml:space="preserve"> </w:t>
      </w:r>
      <w:proofErr w:type="spellStart"/>
      <w:r w:rsidRPr="00AC5643">
        <w:rPr>
          <w:rFonts w:ascii="Segoe UI" w:hAnsi="Segoe UI" w:cs="Segoe UI"/>
          <w:sz w:val="22"/>
        </w:rPr>
        <w:t>about</w:t>
      </w:r>
      <w:proofErr w:type="spellEnd"/>
      <w:r w:rsidRPr="00AC5643">
        <w:rPr>
          <w:rFonts w:ascii="Segoe UI" w:hAnsi="Segoe UI" w:cs="Segoe UI"/>
          <w:sz w:val="22"/>
        </w:rPr>
        <w:t xml:space="preserve"> </w:t>
      </w:r>
      <w:proofErr w:type="spellStart"/>
      <w:r w:rsidRPr="00AC5643">
        <w:rPr>
          <w:rFonts w:ascii="Segoe UI" w:hAnsi="Segoe UI" w:cs="Segoe UI"/>
          <w:sz w:val="22"/>
        </w:rPr>
        <w:t>the</w:t>
      </w:r>
      <w:proofErr w:type="spellEnd"/>
      <w:r w:rsidRPr="00AC5643">
        <w:rPr>
          <w:rFonts w:ascii="Segoe UI" w:hAnsi="Segoe UI" w:cs="Segoe UI"/>
          <w:sz w:val="22"/>
        </w:rPr>
        <w:t xml:space="preserve"> tender </w:t>
      </w:r>
      <w:proofErr w:type="spellStart"/>
      <w:r w:rsidRPr="00AC5643">
        <w:rPr>
          <w:rFonts w:ascii="Segoe UI" w:hAnsi="Segoe UI" w:cs="Segoe UI"/>
          <w:sz w:val="22"/>
        </w:rPr>
        <w:t>and</w:t>
      </w:r>
      <w:proofErr w:type="spellEnd"/>
      <w:r w:rsidRPr="00AC5643">
        <w:rPr>
          <w:rFonts w:ascii="Segoe UI" w:hAnsi="Segoe UI" w:cs="Segoe UI"/>
          <w:sz w:val="22"/>
        </w:rPr>
        <w:t xml:space="preserve"> </w:t>
      </w:r>
      <w:proofErr w:type="spellStart"/>
      <w:r w:rsidRPr="00AC5643">
        <w:rPr>
          <w:rFonts w:ascii="Segoe UI" w:hAnsi="Segoe UI" w:cs="Segoe UI"/>
          <w:sz w:val="22"/>
        </w:rPr>
        <w:t>the</w:t>
      </w:r>
      <w:proofErr w:type="spellEnd"/>
      <w:r w:rsidRPr="00AC5643">
        <w:rPr>
          <w:rFonts w:ascii="Segoe UI" w:hAnsi="Segoe UI" w:cs="Segoe UI"/>
          <w:sz w:val="22"/>
        </w:rPr>
        <w:t xml:space="preserve"> </w:t>
      </w:r>
      <w:proofErr w:type="spellStart"/>
      <w:r w:rsidRPr="00AC5643">
        <w:rPr>
          <w:rFonts w:ascii="Segoe UI" w:hAnsi="Segoe UI" w:cs="Segoe UI"/>
          <w:sz w:val="22"/>
        </w:rPr>
        <w:t>preparation</w:t>
      </w:r>
      <w:proofErr w:type="spellEnd"/>
      <w:r w:rsidRPr="00AC5643">
        <w:rPr>
          <w:rFonts w:ascii="Segoe UI" w:hAnsi="Segoe UI" w:cs="Segoe UI"/>
          <w:sz w:val="22"/>
        </w:rPr>
        <w:t xml:space="preserve"> </w:t>
      </w:r>
      <w:proofErr w:type="spellStart"/>
      <w:r w:rsidRPr="00AC5643">
        <w:rPr>
          <w:rFonts w:ascii="Segoe UI" w:hAnsi="Segoe UI" w:cs="Segoe UI"/>
          <w:sz w:val="22"/>
        </w:rPr>
        <w:t>of</w:t>
      </w:r>
      <w:proofErr w:type="spellEnd"/>
      <w:r w:rsidRPr="00AC5643">
        <w:rPr>
          <w:rFonts w:ascii="Segoe UI" w:hAnsi="Segoe UI" w:cs="Segoe UI"/>
          <w:sz w:val="22"/>
        </w:rPr>
        <w:t xml:space="preserve"> a </w:t>
      </w:r>
      <w:proofErr w:type="spellStart"/>
      <w:r w:rsidRPr="00AC5643">
        <w:rPr>
          <w:rFonts w:ascii="Segoe UI" w:hAnsi="Segoe UI" w:cs="Segoe UI"/>
          <w:sz w:val="22"/>
        </w:rPr>
        <w:t>bid</w:t>
      </w:r>
      <w:proofErr w:type="spellEnd"/>
      <w:r w:rsidRPr="00AC5643">
        <w:rPr>
          <w:rFonts w:ascii="Segoe UI" w:hAnsi="Segoe UI" w:cs="Segoe UI"/>
          <w:sz w:val="22"/>
        </w:rPr>
        <w:t xml:space="preserve"> </w:t>
      </w:r>
      <w:proofErr w:type="spellStart"/>
      <w:r w:rsidRPr="00AC5643">
        <w:rPr>
          <w:rFonts w:ascii="Segoe UI" w:hAnsi="Segoe UI" w:cs="Segoe UI"/>
          <w:sz w:val="22"/>
        </w:rPr>
        <w:t>shall</w:t>
      </w:r>
      <w:proofErr w:type="spellEnd"/>
      <w:r w:rsidRPr="00AC5643">
        <w:rPr>
          <w:rFonts w:ascii="Segoe UI" w:hAnsi="Segoe UI" w:cs="Segoe UI"/>
          <w:sz w:val="22"/>
        </w:rPr>
        <w:t xml:space="preserve"> be </w:t>
      </w:r>
      <w:proofErr w:type="spellStart"/>
      <w:r w:rsidRPr="00AC5643">
        <w:rPr>
          <w:rFonts w:ascii="Segoe UI" w:hAnsi="Segoe UI" w:cs="Segoe UI"/>
          <w:sz w:val="22"/>
        </w:rPr>
        <w:t>organised</w:t>
      </w:r>
      <w:proofErr w:type="spellEnd"/>
      <w:r w:rsidRPr="00AC5643">
        <w:rPr>
          <w:rFonts w:ascii="Segoe UI" w:hAnsi="Segoe UI" w:cs="Segoe UI"/>
          <w:sz w:val="22"/>
        </w:rPr>
        <w:t xml:space="preserve"> </w:t>
      </w:r>
      <w:proofErr w:type="spellStart"/>
      <w:r w:rsidRPr="00AC5643">
        <w:rPr>
          <w:rFonts w:ascii="Segoe UI" w:hAnsi="Segoe UI" w:cs="Segoe UI"/>
          <w:sz w:val="22"/>
        </w:rPr>
        <w:t>through</w:t>
      </w:r>
      <w:proofErr w:type="spellEnd"/>
      <w:r w:rsidRPr="00AC5643">
        <w:rPr>
          <w:rFonts w:ascii="Segoe UI" w:hAnsi="Segoe UI" w:cs="Segoe UI"/>
          <w:sz w:val="22"/>
        </w:rPr>
        <w:t xml:space="preserve"> </w:t>
      </w:r>
      <w:proofErr w:type="spellStart"/>
      <w:r w:rsidRPr="00AC5643">
        <w:rPr>
          <w:rFonts w:ascii="Segoe UI" w:hAnsi="Segoe UI" w:cs="Segoe UI"/>
          <w:sz w:val="22"/>
        </w:rPr>
        <w:t>the</w:t>
      </w:r>
      <w:proofErr w:type="spellEnd"/>
      <w:r w:rsidRPr="00AC5643">
        <w:rPr>
          <w:rFonts w:ascii="Segoe UI" w:hAnsi="Segoe UI" w:cs="Segoe UI"/>
          <w:sz w:val="22"/>
        </w:rPr>
        <w:t xml:space="preserve"> </w:t>
      </w:r>
      <w:proofErr w:type="spellStart"/>
      <w:r w:rsidRPr="00AC5643">
        <w:rPr>
          <w:rFonts w:ascii="Segoe UI" w:hAnsi="Segoe UI" w:cs="Segoe UI"/>
          <w:sz w:val="22"/>
        </w:rPr>
        <w:t>Public-Procurement</w:t>
      </w:r>
      <w:proofErr w:type="spellEnd"/>
      <w:r w:rsidRPr="00AC5643">
        <w:rPr>
          <w:rFonts w:ascii="Segoe UI" w:hAnsi="Segoe UI" w:cs="Segoe UI"/>
          <w:sz w:val="22"/>
        </w:rPr>
        <w:t xml:space="preserve"> Portal </w:t>
      </w:r>
      <w:proofErr w:type="spellStart"/>
      <w:r w:rsidRPr="00AC5643">
        <w:rPr>
          <w:rFonts w:ascii="Segoe UI" w:hAnsi="Segoe UI" w:cs="Segoe UI"/>
          <w:sz w:val="22"/>
        </w:rPr>
        <w:t>of</w:t>
      </w:r>
      <w:proofErr w:type="spellEnd"/>
      <w:r w:rsidRPr="00AC5643">
        <w:rPr>
          <w:rFonts w:ascii="Segoe UI" w:hAnsi="Segoe UI" w:cs="Segoe UI"/>
          <w:sz w:val="22"/>
        </w:rPr>
        <w:t xml:space="preserve"> </w:t>
      </w:r>
      <w:proofErr w:type="spellStart"/>
      <w:r w:rsidRPr="00AC5643">
        <w:rPr>
          <w:rFonts w:ascii="Segoe UI" w:hAnsi="Segoe UI" w:cs="Segoe UI"/>
          <w:sz w:val="22"/>
        </w:rPr>
        <w:t>the</w:t>
      </w:r>
      <w:proofErr w:type="spellEnd"/>
      <w:r w:rsidRPr="00AC5643">
        <w:rPr>
          <w:rFonts w:ascii="Segoe UI" w:hAnsi="Segoe UI" w:cs="Segoe UI"/>
          <w:sz w:val="22"/>
        </w:rPr>
        <w:t xml:space="preserve"> </w:t>
      </w:r>
      <w:proofErr w:type="spellStart"/>
      <w:r w:rsidRPr="00AC5643">
        <w:rPr>
          <w:rFonts w:ascii="Segoe UI" w:hAnsi="Segoe UI" w:cs="Segoe UI"/>
          <w:sz w:val="22"/>
        </w:rPr>
        <w:t>Official</w:t>
      </w:r>
      <w:proofErr w:type="spellEnd"/>
      <w:r w:rsidRPr="00AC5643">
        <w:rPr>
          <w:rFonts w:ascii="Segoe UI" w:hAnsi="Segoe UI" w:cs="Segoe UI"/>
          <w:sz w:val="22"/>
        </w:rPr>
        <w:t xml:space="preserve"> </w:t>
      </w:r>
      <w:proofErr w:type="spellStart"/>
      <w:r w:rsidRPr="00AC5643">
        <w:rPr>
          <w:rFonts w:ascii="Segoe UI" w:hAnsi="Segoe UI" w:cs="Segoe UI"/>
          <w:sz w:val="22"/>
        </w:rPr>
        <w:t>Gazette</w:t>
      </w:r>
      <w:proofErr w:type="spellEnd"/>
      <w:r w:rsidRPr="00AC5643">
        <w:rPr>
          <w:rFonts w:ascii="Segoe UI" w:hAnsi="Segoe UI" w:cs="Segoe UI"/>
          <w:sz w:val="22"/>
        </w:rPr>
        <w:t xml:space="preserve"> </w:t>
      </w:r>
      <w:proofErr w:type="spellStart"/>
      <w:r w:rsidRPr="00AC5643">
        <w:rPr>
          <w:rFonts w:ascii="Segoe UI" w:hAnsi="Segoe UI" w:cs="Segoe UI"/>
          <w:sz w:val="22"/>
        </w:rPr>
        <w:t>of</w:t>
      </w:r>
      <w:proofErr w:type="spellEnd"/>
      <w:r w:rsidRPr="00AC5643">
        <w:rPr>
          <w:rFonts w:ascii="Segoe UI" w:hAnsi="Segoe UI" w:cs="Segoe UI"/>
          <w:sz w:val="22"/>
        </w:rPr>
        <w:t xml:space="preserve"> </w:t>
      </w:r>
      <w:proofErr w:type="spellStart"/>
      <w:r w:rsidRPr="00AC5643">
        <w:rPr>
          <w:rFonts w:ascii="Segoe UI" w:hAnsi="Segoe UI" w:cs="Segoe UI"/>
          <w:sz w:val="22"/>
        </w:rPr>
        <w:t>the</w:t>
      </w:r>
      <w:proofErr w:type="spellEnd"/>
      <w:r w:rsidRPr="00AC5643">
        <w:rPr>
          <w:rFonts w:ascii="Segoe UI" w:hAnsi="Segoe UI" w:cs="Segoe UI"/>
          <w:sz w:val="22"/>
        </w:rPr>
        <w:t xml:space="preserve"> </w:t>
      </w:r>
      <w:proofErr w:type="spellStart"/>
      <w:r w:rsidRPr="00AC5643">
        <w:rPr>
          <w:rFonts w:ascii="Segoe UI" w:hAnsi="Segoe UI" w:cs="Segoe UI"/>
          <w:sz w:val="22"/>
        </w:rPr>
        <w:t>Republic</w:t>
      </w:r>
      <w:proofErr w:type="spellEnd"/>
      <w:r w:rsidRPr="00AC5643">
        <w:rPr>
          <w:rFonts w:ascii="Segoe UI" w:hAnsi="Segoe UI" w:cs="Segoe UI"/>
          <w:sz w:val="22"/>
        </w:rPr>
        <w:t xml:space="preserve"> </w:t>
      </w:r>
      <w:proofErr w:type="spellStart"/>
      <w:r w:rsidRPr="00AC5643">
        <w:rPr>
          <w:rFonts w:ascii="Segoe UI" w:hAnsi="Segoe UI" w:cs="Segoe UI"/>
          <w:sz w:val="22"/>
        </w:rPr>
        <w:t>of</w:t>
      </w:r>
      <w:proofErr w:type="spellEnd"/>
      <w:r w:rsidRPr="00AC5643">
        <w:rPr>
          <w:rFonts w:ascii="Segoe UI" w:hAnsi="Segoe UI" w:cs="Segoe UI"/>
          <w:sz w:val="22"/>
        </w:rPr>
        <w:t xml:space="preserve"> </w:t>
      </w:r>
      <w:proofErr w:type="spellStart"/>
      <w:r w:rsidRPr="00AC5643">
        <w:rPr>
          <w:rFonts w:ascii="Segoe UI" w:hAnsi="Segoe UI" w:cs="Segoe UI"/>
          <w:sz w:val="22"/>
        </w:rPr>
        <w:t>Slovenia</w:t>
      </w:r>
      <w:proofErr w:type="spellEnd"/>
      <w:r w:rsidRPr="00AC5643">
        <w:rPr>
          <w:rFonts w:ascii="Segoe UI" w:hAnsi="Segoe UI" w:cs="Segoe UI"/>
          <w:sz w:val="22"/>
        </w:rPr>
        <w:t xml:space="preserve">: </w:t>
      </w:r>
      <w:r w:rsidR="00426DFD">
        <w:rPr>
          <w:rFonts w:ascii="Segoe UI" w:hAnsi="Segoe UI" w:cs="Segoe UI"/>
          <w:sz w:val="22"/>
        </w:rPr>
        <w:t xml:space="preserve"> </w:t>
      </w:r>
      <w:hyperlink r:id="rId17" w:history="1">
        <w:r w:rsidR="00426DFD" w:rsidRPr="00426DFD">
          <w:rPr>
            <w:rStyle w:val="Hiperpovezava"/>
            <w:rFonts w:ascii="Segoe UI" w:hAnsi="Segoe UI" w:cs="Segoe UI"/>
            <w:sz w:val="22"/>
          </w:rPr>
          <w:t>https://ejn.gov.si/en/</w:t>
        </w:r>
        <w:r w:rsidRPr="00426DFD">
          <w:rPr>
            <w:rStyle w:val="Hiperpovezava"/>
            <w:rFonts w:ascii="Segoe UI" w:hAnsi="Segoe UI" w:cs="Segoe UI"/>
            <w:sz w:val="22"/>
          </w:rPr>
          <w:t>.</w:t>
        </w:r>
      </w:hyperlink>
      <w:r>
        <w:rPr>
          <w:rFonts w:ascii="Segoe UI" w:hAnsi="Segoe UI" w:cs="Segoe UI"/>
          <w:sz w:val="22"/>
        </w:rPr>
        <w:t xml:space="preserve"> </w:t>
      </w:r>
    </w:p>
    <w:p w14:paraId="559D6AFA" w14:textId="131DD044" w:rsidR="00AC5643" w:rsidRPr="0051016C" w:rsidRDefault="00AC5643" w:rsidP="000C5C55">
      <w:pPr>
        <w:spacing w:line="240" w:lineRule="auto"/>
        <w:jc w:val="both"/>
        <w:rPr>
          <w:rFonts w:ascii="Segoe UI" w:hAnsi="Segoe UI" w:cs="Segoe UI"/>
          <w:sz w:val="18"/>
          <w:szCs w:val="18"/>
        </w:rPr>
      </w:pPr>
    </w:p>
    <w:p w14:paraId="79CB7334" w14:textId="386514AA" w:rsidR="00AC5643" w:rsidRPr="00821B21" w:rsidRDefault="00AC5643" w:rsidP="000C5C55">
      <w:pPr>
        <w:spacing w:line="240" w:lineRule="auto"/>
        <w:jc w:val="both"/>
        <w:rPr>
          <w:rFonts w:ascii="Segoe UI" w:hAnsi="Segoe UI" w:cs="Segoe UI"/>
          <w:sz w:val="22"/>
        </w:rPr>
      </w:pPr>
      <w:proofErr w:type="spellStart"/>
      <w:r w:rsidRPr="00AC5643">
        <w:rPr>
          <w:rFonts w:ascii="Segoe UI" w:hAnsi="Segoe UI" w:cs="Segoe UI"/>
          <w:sz w:val="22"/>
        </w:rPr>
        <w:t>Queries</w:t>
      </w:r>
      <w:proofErr w:type="spellEnd"/>
      <w:r w:rsidRPr="00AC5643">
        <w:rPr>
          <w:rFonts w:ascii="Segoe UI" w:hAnsi="Segoe UI" w:cs="Segoe UI"/>
          <w:sz w:val="22"/>
        </w:rPr>
        <w:t xml:space="preserve"> </w:t>
      </w:r>
      <w:proofErr w:type="spellStart"/>
      <w:r w:rsidRPr="00AC5643">
        <w:rPr>
          <w:rFonts w:ascii="Segoe UI" w:hAnsi="Segoe UI" w:cs="Segoe UI"/>
          <w:sz w:val="22"/>
        </w:rPr>
        <w:t>about</w:t>
      </w:r>
      <w:proofErr w:type="spellEnd"/>
      <w:r w:rsidRPr="00AC5643">
        <w:rPr>
          <w:rFonts w:ascii="Segoe UI" w:hAnsi="Segoe UI" w:cs="Segoe UI"/>
          <w:sz w:val="22"/>
        </w:rPr>
        <w:t xml:space="preserve"> </w:t>
      </w:r>
      <w:proofErr w:type="spellStart"/>
      <w:r w:rsidRPr="00AC5643">
        <w:rPr>
          <w:rFonts w:ascii="Segoe UI" w:hAnsi="Segoe UI" w:cs="Segoe UI"/>
          <w:sz w:val="22"/>
        </w:rPr>
        <w:t>the</w:t>
      </w:r>
      <w:proofErr w:type="spellEnd"/>
      <w:r w:rsidRPr="00AC5643">
        <w:rPr>
          <w:rFonts w:ascii="Segoe UI" w:hAnsi="Segoe UI" w:cs="Segoe UI"/>
          <w:sz w:val="22"/>
        </w:rPr>
        <w:t xml:space="preserve"> tender </w:t>
      </w:r>
      <w:proofErr w:type="spellStart"/>
      <w:r w:rsidRPr="00AC5643">
        <w:rPr>
          <w:rFonts w:ascii="Segoe UI" w:hAnsi="Segoe UI" w:cs="Segoe UI"/>
          <w:sz w:val="22"/>
        </w:rPr>
        <w:t>documentation</w:t>
      </w:r>
      <w:proofErr w:type="spellEnd"/>
      <w:r w:rsidRPr="00AC5643">
        <w:rPr>
          <w:rFonts w:ascii="Segoe UI" w:hAnsi="Segoe UI" w:cs="Segoe UI"/>
          <w:sz w:val="22"/>
        </w:rPr>
        <w:t xml:space="preserve"> </w:t>
      </w:r>
      <w:proofErr w:type="spellStart"/>
      <w:r w:rsidRPr="00AC5643">
        <w:rPr>
          <w:rFonts w:ascii="Segoe UI" w:hAnsi="Segoe UI" w:cs="Segoe UI"/>
          <w:sz w:val="22"/>
        </w:rPr>
        <w:t>or</w:t>
      </w:r>
      <w:proofErr w:type="spellEnd"/>
      <w:r w:rsidRPr="00AC5643">
        <w:rPr>
          <w:rFonts w:ascii="Segoe UI" w:hAnsi="Segoe UI" w:cs="Segoe UI"/>
          <w:sz w:val="22"/>
        </w:rPr>
        <w:t xml:space="preserve"> </w:t>
      </w:r>
      <w:proofErr w:type="spellStart"/>
      <w:r w:rsidRPr="00AC5643">
        <w:rPr>
          <w:rFonts w:ascii="Segoe UI" w:hAnsi="Segoe UI" w:cs="Segoe UI"/>
          <w:sz w:val="22"/>
        </w:rPr>
        <w:t>any</w:t>
      </w:r>
      <w:proofErr w:type="spellEnd"/>
      <w:r w:rsidRPr="00AC5643">
        <w:rPr>
          <w:rFonts w:ascii="Segoe UI" w:hAnsi="Segoe UI" w:cs="Segoe UI"/>
          <w:sz w:val="22"/>
        </w:rPr>
        <w:t xml:space="preserve"> </w:t>
      </w:r>
      <w:proofErr w:type="spellStart"/>
      <w:r w:rsidRPr="00AC5643">
        <w:rPr>
          <w:rFonts w:ascii="Segoe UI" w:hAnsi="Segoe UI" w:cs="Segoe UI"/>
          <w:sz w:val="22"/>
        </w:rPr>
        <w:t>other</w:t>
      </w:r>
      <w:proofErr w:type="spellEnd"/>
      <w:r w:rsidRPr="00AC5643">
        <w:rPr>
          <w:rFonts w:ascii="Segoe UI" w:hAnsi="Segoe UI" w:cs="Segoe UI"/>
          <w:sz w:val="22"/>
        </w:rPr>
        <w:t xml:space="preserve"> </w:t>
      </w:r>
      <w:proofErr w:type="spellStart"/>
      <w:r w:rsidRPr="00AC5643">
        <w:rPr>
          <w:rFonts w:ascii="Segoe UI" w:hAnsi="Segoe UI" w:cs="Segoe UI"/>
          <w:sz w:val="22"/>
        </w:rPr>
        <w:t>query</w:t>
      </w:r>
      <w:proofErr w:type="spellEnd"/>
      <w:r w:rsidRPr="00AC5643">
        <w:rPr>
          <w:rFonts w:ascii="Segoe UI" w:hAnsi="Segoe UI" w:cs="Segoe UI"/>
          <w:sz w:val="22"/>
        </w:rPr>
        <w:t xml:space="preserve"> </w:t>
      </w:r>
      <w:proofErr w:type="spellStart"/>
      <w:r w:rsidRPr="00AC5643">
        <w:rPr>
          <w:rFonts w:ascii="Segoe UI" w:hAnsi="Segoe UI" w:cs="Segoe UI"/>
          <w:sz w:val="22"/>
        </w:rPr>
        <w:t>about</w:t>
      </w:r>
      <w:proofErr w:type="spellEnd"/>
      <w:r w:rsidRPr="00AC5643">
        <w:rPr>
          <w:rFonts w:ascii="Segoe UI" w:hAnsi="Segoe UI" w:cs="Segoe UI"/>
          <w:sz w:val="22"/>
        </w:rPr>
        <w:t xml:space="preserve"> </w:t>
      </w:r>
      <w:proofErr w:type="spellStart"/>
      <w:r w:rsidRPr="00AC5643">
        <w:rPr>
          <w:rFonts w:ascii="Segoe UI" w:hAnsi="Segoe UI" w:cs="Segoe UI"/>
          <w:sz w:val="22"/>
        </w:rPr>
        <w:t>the</w:t>
      </w:r>
      <w:proofErr w:type="spellEnd"/>
      <w:r w:rsidRPr="00AC5643">
        <w:rPr>
          <w:rFonts w:ascii="Segoe UI" w:hAnsi="Segoe UI" w:cs="Segoe UI"/>
          <w:sz w:val="22"/>
        </w:rPr>
        <w:t xml:space="preserve"> </w:t>
      </w:r>
      <w:proofErr w:type="spellStart"/>
      <w:r w:rsidRPr="00AC5643">
        <w:rPr>
          <w:rFonts w:ascii="Segoe UI" w:hAnsi="Segoe UI" w:cs="Segoe UI"/>
          <w:sz w:val="22"/>
        </w:rPr>
        <w:t>call</w:t>
      </w:r>
      <w:proofErr w:type="spellEnd"/>
      <w:r w:rsidRPr="00AC5643">
        <w:rPr>
          <w:rFonts w:ascii="Segoe UI" w:hAnsi="Segoe UI" w:cs="Segoe UI"/>
          <w:sz w:val="22"/>
        </w:rPr>
        <w:t xml:space="preserve"> </w:t>
      </w:r>
      <w:proofErr w:type="spellStart"/>
      <w:r w:rsidRPr="00AC5643">
        <w:rPr>
          <w:rFonts w:ascii="Segoe UI" w:hAnsi="Segoe UI" w:cs="Segoe UI"/>
          <w:sz w:val="22"/>
        </w:rPr>
        <w:t>for</w:t>
      </w:r>
      <w:proofErr w:type="spellEnd"/>
      <w:r w:rsidRPr="00AC5643">
        <w:rPr>
          <w:rFonts w:ascii="Segoe UI" w:hAnsi="Segoe UI" w:cs="Segoe UI"/>
          <w:sz w:val="22"/>
        </w:rPr>
        <w:t xml:space="preserve"> tender </w:t>
      </w:r>
      <w:proofErr w:type="spellStart"/>
      <w:r w:rsidRPr="00AC5643">
        <w:rPr>
          <w:rFonts w:ascii="Segoe UI" w:hAnsi="Segoe UI" w:cs="Segoe UI"/>
          <w:sz w:val="22"/>
        </w:rPr>
        <w:t>placed</w:t>
      </w:r>
      <w:proofErr w:type="spellEnd"/>
      <w:r w:rsidRPr="00AC5643">
        <w:rPr>
          <w:rFonts w:ascii="Segoe UI" w:hAnsi="Segoe UI" w:cs="Segoe UI"/>
          <w:sz w:val="22"/>
        </w:rPr>
        <w:t xml:space="preserve"> </w:t>
      </w:r>
      <w:proofErr w:type="spellStart"/>
      <w:r w:rsidRPr="00AC5643">
        <w:rPr>
          <w:rFonts w:ascii="Segoe UI" w:hAnsi="Segoe UI" w:cs="Segoe UI"/>
          <w:sz w:val="22"/>
        </w:rPr>
        <w:t>through</w:t>
      </w:r>
      <w:proofErr w:type="spellEnd"/>
      <w:r w:rsidRPr="00AC5643">
        <w:rPr>
          <w:rFonts w:ascii="Segoe UI" w:hAnsi="Segoe UI" w:cs="Segoe UI"/>
          <w:sz w:val="22"/>
        </w:rPr>
        <w:t xml:space="preserve"> </w:t>
      </w:r>
      <w:proofErr w:type="spellStart"/>
      <w:r w:rsidRPr="00AC5643">
        <w:rPr>
          <w:rFonts w:ascii="Segoe UI" w:hAnsi="Segoe UI" w:cs="Segoe UI"/>
          <w:sz w:val="22"/>
        </w:rPr>
        <w:t>the</w:t>
      </w:r>
      <w:proofErr w:type="spellEnd"/>
      <w:r w:rsidRPr="00AC5643">
        <w:rPr>
          <w:rFonts w:ascii="Segoe UI" w:hAnsi="Segoe UI" w:cs="Segoe UI"/>
          <w:sz w:val="22"/>
        </w:rPr>
        <w:t xml:space="preserve"> </w:t>
      </w:r>
      <w:proofErr w:type="spellStart"/>
      <w:r w:rsidRPr="00AC5643">
        <w:rPr>
          <w:rFonts w:ascii="Segoe UI" w:hAnsi="Segoe UI" w:cs="Segoe UI"/>
          <w:sz w:val="22"/>
        </w:rPr>
        <w:t>Public-Procurement</w:t>
      </w:r>
      <w:proofErr w:type="spellEnd"/>
      <w:r w:rsidRPr="00AC5643">
        <w:rPr>
          <w:rFonts w:ascii="Segoe UI" w:hAnsi="Segoe UI" w:cs="Segoe UI"/>
          <w:sz w:val="22"/>
        </w:rPr>
        <w:t xml:space="preserve"> Portal </w:t>
      </w:r>
      <w:proofErr w:type="spellStart"/>
      <w:r w:rsidRPr="00AC5643">
        <w:rPr>
          <w:rFonts w:ascii="Segoe UI" w:hAnsi="Segoe UI" w:cs="Segoe UI"/>
          <w:sz w:val="22"/>
        </w:rPr>
        <w:t>by</w:t>
      </w:r>
      <w:proofErr w:type="spellEnd"/>
      <w:r w:rsidRPr="00AC5643">
        <w:rPr>
          <w:rFonts w:ascii="Segoe UI" w:hAnsi="Segoe UI" w:cs="Segoe UI"/>
          <w:sz w:val="22"/>
        </w:rPr>
        <w:t xml:space="preserve"> </w:t>
      </w:r>
      <w:r w:rsidRPr="00426DFD">
        <w:rPr>
          <w:rFonts w:ascii="Segoe UI" w:hAnsi="Segoe UI" w:cs="Segoe UI"/>
          <w:b/>
          <w:bCs/>
          <w:sz w:val="22"/>
        </w:rPr>
        <w:t>1</w:t>
      </w:r>
      <w:r w:rsidR="00426DFD" w:rsidRPr="00426DFD">
        <w:rPr>
          <w:rFonts w:ascii="Segoe UI" w:hAnsi="Segoe UI" w:cs="Segoe UI"/>
          <w:b/>
          <w:bCs/>
          <w:sz w:val="22"/>
        </w:rPr>
        <w:t>0</w:t>
      </w:r>
      <w:r w:rsidRPr="00426DFD">
        <w:rPr>
          <w:rFonts w:ascii="Segoe UI" w:hAnsi="Segoe UI" w:cs="Segoe UI"/>
          <w:b/>
          <w:bCs/>
          <w:sz w:val="22"/>
        </w:rPr>
        <w:t>:00</w:t>
      </w:r>
      <w:r w:rsidRPr="00426DFD">
        <w:rPr>
          <w:rFonts w:ascii="Segoe UI" w:hAnsi="Segoe UI" w:cs="Segoe UI"/>
          <w:sz w:val="22"/>
        </w:rPr>
        <w:t xml:space="preserve"> on</w:t>
      </w:r>
      <w:r w:rsidR="002F23D3" w:rsidRPr="00426DFD">
        <w:rPr>
          <w:rFonts w:ascii="Segoe UI" w:hAnsi="Segoe UI" w:cs="Segoe UI"/>
          <w:b/>
          <w:sz w:val="22"/>
        </w:rPr>
        <w:t xml:space="preserve"> </w:t>
      </w:r>
      <w:r w:rsidR="00426DFD" w:rsidRPr="00426DFD">
        <w:rPr>
          <w:rFonts w:ascii="Segoe UI" w:hAnsi="Segoe UI" w:cs="Segoe UI"/>
          <w:b/>
          <w:sz w:val="22"/>
        </w:rPr>
        <w:t>2</w:t>
      </w:r>
      <w:r w:rsidR="006927B4">
        <w:rPr>
          <w:rFonts w:ascii="Segoe UI" w:hAnsi="Segoe UI" w:cs="Segoe UI"/>
          <w:b/>
          <w:sz w:val="22"/>
        </w:rPr>
        <w:t>6</w:t>
      </w:r>
      <w:r w:rsidR="00426DFD" w:rsidRPr="00426DFD">
        <w:rPr>
          <w:rFonts w:ascii="Segoe UI" w:hAnsi="Segoe UI" w:cs="Segoe UI"/>
          <w:b/>
          <w:sz w:val="22"/>
        </w:rPr>
        <w:t>.0</w:t>
      </w:r>
      <w:r w:rsidR="006927B4">
        <w:rPr>
          <w:rFonts w:ascii="Segoe UI" w:hAnsi="Segoe UI" w:cs="Segoe UI"/>
          <w:b/>
          <w:sz w:val="22"/>
        </w:rPr>
        <w:t>7</w:t>
      </w:r>
      <w:r w:rsidR="00426DFD" w:rsidRPr="00426DFD">
        <w:rPr>
          <w:rFonts w:ascii="Segoe UI" w:hAnsi="Segoe UI" w:cs="Segoe UI"/>
          <w:b/>
          <w:sz w:val="22"/>
        </w:rPr>
        <w:t>.</w:t>
      </w:r>
      <w:r w:rsidR="008E420F" w:rsidRPr="00426DFD">
        <w:rPr>
          <w:rFonts w:ascii="Segoe UI" w:hAnsi="Segoe UI" w:cs="Segoe UI"/>
          <w:b/>
          <w:sz w:val="22"/>
        </w:rPr>
        <w:t xml:space="preserve"> 202</w:t>
      </w:r>
      <w:r w:rsidR="003D2C04" w:rsidRPr="00426DFD">
        <w:rPr>
          <w:rFonts w:ascii="Segoe UI" w:hAnsi="Segoe UI" w:cs="Segoe UI"/>
          <w:b/>
          <w:sz w:val="22"/>
        </w:rPr>
        <w:t>4</w:t>
      </w:r>
      <w:r w:rsidRPr="00426DFD">
        <w:rPr>
          <w:rFonts w:ascii="Segoe UI" w:hAnsi="Segoe UI" w:cs="Segoe UI"/>
          <w:sz w:val="22"/>
        </w:rPr>
        <w:t xml:space="preserve"> </w:t>
      </w:r>
      <w:proofErr w:type="spellStart"/>
      <w:r w:rsidRPr="00AC5643">
        <w:rPr>
          <w:rFonts w:ascii="Segoe UI" w:hAnsi="Segoe UI" w:cs="Segoe UI"/>
          <w:sz w:val="22"/>
        </w:rPr>
        <w:t>shall</w:t>
      </w:r>
      <w:proofErr w:type="spellEnd"/>
      <w:r w:rsidRPr="00AC5643">
        <w:rPr>
          <w:rFonts w:ascii="Segoe UI" w:hAnsi="Segoe UI" w:cs="Segoe UI"/>
          <w:sz w:val="22"/>
        </w:rPr>
        <w:t xml:space="preserve"> be </w:t>
      </w:r>
      <w:proofErr w:type="spellStart"/>
      <w:r w:rsidRPr="00AC5643">
        <w:rPr>
          <w:rFonts w:ascii="Segoe UI" w:hAnsi="Segoe UI" w:cs="Segoe UI"/>
          <w:sz w:val="22"/>
        </w:rPr>
        <w:t>considered</w:t>
      </w:r>
      <w:proofErr w:type="spellEnd"/>
      <w:r w:rsidRPr="00AC5643">
        <w:rPr>
          <w:rFonts w:ascii="Segoe UI" w:hAnsi="Segoe UI" w:cs="Segoe UI"/>
          <w:sz w:val="22"/>
        </w:rPr>
        <w:t xml:space="preserve"> as </w:t>
      </w:r>
      <w:proofErr w:type="spellStart"/>
      <w:r w:rsidRPr="00AC5643">
        <w:rPr>
          <w:rFonts w:ascii="Segoe UI" w:hAnsi="Segoe UI" w:cs="Segoe UI"/>
          <w:sz w:val="22"/>
        </w:rPr>
        <w:t>timely</w:t>
      </w:r>
      <w:proofErr w:type="spellEnd"/>
      <w:r w:rsidRPr="00AC5643">
        <w:rPr>
          <w:rFonts w:ascii="Segoe UI" w:hAnsi="Segoe UI" w:cs="Segoe UI"/>
          <w:sz w:val="22"/>
        </w:rPr>
        <w:t xml:space="preserve">. </w:t>
      </w:r>
      <w:proofErr w:type="spellStart"/>
      <w:r w:rsidRPr="00AC5643">
        <w:rPr>
          <w:rFonts w:ascii="Segoe UI" w:hAnsi="Segoe UI" w:cs="Segoe UI"/>
          <w:sz w:val="22"/>
        </w:rPr>
        <w:t>After</w:t>
      </w:r>
      <w:proofErr w:type="spellEnd"/>
      <w:r w:rsidRPr="00AC5643">
        <w:rPr>
          <w:rFonts w:ascii="Segoe UI" w:hAnsi="Segoe UI" w:cs="Segoe UI"/>
          <w:sz w:val="22"/>
        </w:rPr>
        <w:t xml:space="preserve"> </w:t>
      </w:r>
      <w:proofErr w:type="spellStart"/>
      <w:r w:rsidRPr="00AC5643">
        <w:rPr>
          <w:rFonts w:ascii="Segoe UI" w:hAnsi="Segoe UI" w:cs="Segoe UI"/>
          <w:sz w:val="22"/>
        </w:rPr>
        <w:t>this</w:t>
      </w:r>
      <w:proofErr w:type="spellEnd"/>
      <w:r w:rsidRPr="00AC5643">
        <w:rPr>
          <w:rFonts w:ascii="Segoe UI" w:hAnsi="Segoe UI" w:cs="Segoe UI"/>
          <w:sz w:val="22"/>
        </w:rPr>
        <w:t xml:space="preserve"> time, </w:t>
      </w:r>
      <w:proofErr w:type="spellStart"/>
      <w:r w:rsidRPr="00AC5643">
        <w:rPr>
          <w:rFonts w:ascii="Segoe UI" w:hAnsi="Segoe UI" w:cs="Segoe UI"/>
          <w:sz w:val="22"/>
        </w:rPr>
        <w:t>the</w:t>
      </w:r>
      <w:proofErr w:type="spellEnd"/>
      <w:r w:rsidRPr="00AC5643">
        <w:rPr>
          <w:rFonts w:ascii="Segoe UI" w:hAnsi="Segoe UI" w:cs="Segoe UI"/>
          <w:sz w:val="22"/>
        </w:rPr>
        <w:t xml:space="preserve"> </w:t>
      </w:r>
      <w:proofErr w:type="spellStart"/>
      <w:r w:rsidRPr="00AC5643">
        <w:rPr>
          <w:rFonts w:ascii="Segoe UI" w:hAnsi="Segoe UI" w:cs="Segoe UI"/>
          <w:sz w:val="22"/>
        </w:rPr>
        <w:t>Contracting</w:t>
      </w:r>
      <w:proofErr w:type="spellEnd"/>
      <w:r w:rsidRPr="00AC5643">
        <w:rPr>
          <w:rFonts w:ascii="Segoe UI" w:hAnsi="Segoe UI" w:cs="Segoe UI"/>
          <w:sz w:val="22"/>
        </w:rPr>
        <w:t xml:space="preserve"> </w:t>
      </w:r>
      <w:proofErr w:type="spellStart"/>
      <w:r w:rsidRPr="00AC5643">
        <w:rPr>
          <w:rFonts w:ascii="Segoe UI" w:hAnsi="Segoe UI" w:cs="Segoe UI"/>
          <w:sz w:val="22"/>
        </w:rPr>
        <w:t>Authority</w:t>
      </w:r>
      <w:proofErr w:type="spellEnd"/>
      <w:r w:rsidRPr="00AC5643">
        <w:rPr>
          <w:rFonts w:ascii="Segoe UI" w:hAnsi="Segoe UI" w:cs="Segoe UI"/>
          <w:sz w:val="22"/>
        </w:rPr>
        <w:t xml:space="preserve"> </w:t>
      </w:r>
      <w:proofErr w:type="spellStart"/>
      <w:r w:rsidRPr="00AC5643">
        <w:rPr>
          <w:rFonts w:ascii="Segoe UI" w:hAnsi="Segoe UI" w:cs="Segoe UI"/>
          <w:sz w:val="22"/>
        </w:rPr>
        <w:t>shall</w:t>
      </w:r>
      <w:proofErr w:type="spellEnd"/>
      <w:r w:rsidRPr="00AC5643">
        <w:rPr>
          <w:rFonts w:ascii="Segoe UI" w:hAnsi="Segoe UI" w:cs="Segoe UI"/>
          <w:sz w:val="22"/>
        </w:rPr>
        <w:t xml:space="preserve"> not </w:t>
      </w:r>
      <w:proofErr w:type="spellStart"/>
      <w:r w:rsidRPr="00AC5643">
        <w:rPr>
          <w:rFonts w:ascii="Segoe UI" w:hAnsi="Segoe UI" w:cs="Segoe UI"/>
          <w:sz w:val="22"/>
        </w:rPr>
        <w:t>answer</w:t>
      </w:r>
      <w:proofErr w:type="spellEnd"/>
      <w:r w:rsidRPr="00AC5643">
        <w:rPr>
          <w:rFonts w:ascii="Segoe UI" w:hAnsi="Segoe UI" w:cs="Segoe UI"/>
          <w:sz w:val="22"/>
        </w:rPr>
        <w:t xml:space="preserve"> </w:t>
      </w:r>
      <w:proofErr w:type="spellStart"/>
      <w:r w:rsidRPr="00AC5643">
        <w:rPr>
          <w:rFonts w:ascii="Segoe UI" w:hAnsi="Segoe UI" w:cs="Segoe UI"/>
          <w:sz w:val="22"/>
        </w:rPr>
        <w:t>any</w:t>
      </w:r>
      <w:proofErr w:type="spellEnd"/>
      <w:r w:rsidRPr="00AC5643">
        <w:rPr>
          <w:rFonts w:ascii="Segoe UI" w:hAnsi="Segoe UI" w:cs="Segoe UI"/>
          <w:sz w:val="22"/>
        </w:rPr>
        <w:t xml:space="preserve"> </w:t>
      </w:r>
      <w:proofErr w:type="spellStart"/>
      <w:r w:rsidRPr="00AC5643">
        <w:rPr>
          <w:rFonts w:ascii="Segoe UI" w:hAnsi="Segoe UI" w:cs="Segoe UI"/>
          <w:sz w:val="22"/>
        </w:rPr>
        <w:t>queries</w:t>
      </w:r>
      <w:proofErr w:type="spellEnd"/>
      <w:r w:rsidRPr="00AC5643">
        <w:rPr>
          <w:rFonts w:ascii="Segoe UI" w:hAnsi="Segoe UI" w:cs="Segoe UI"/>
          <w:sz w:val="22"/>
        </w:rPr>
        <w:t xml:space="preserve"> </w:t>
      </w:r>
      <w:proofErr w:type="spellStart"/>
      <w:r w:rsidRPr="00AC5643">
        <w:rPr>
          <w:rFonts w:ascii="Segoe UI" w:hAnsi="Segoe UI" w:cs="Segoe UI"/>
          <w:sz w:val="22"/>
        </w:rPr>
        <w:t>about</w:t>
      </w:r>
      <w:proofErr w:type="spellEnd"/>
      <w:r w:rsidRPr="00AC5643">
        <w:rPr>
          <w:rFonts w:ascii="Segoe UI" w:hAnsi="Segoe UI" w:cs="Segoe UI"/>
          <w:sz w:val="22"/>
        </w:rPr>
        <w:t xml:space="preserve"> </w:t>
      </w:r>
      <w:proofErr w:type="spellStart"/>
      <w:r w:rsidRPr="00AC5643">
        <w:rPr>
          <w:rFonts w:ascii="Segoe UI" w:hAnsi="Segoe UI" w:cs="Segoe UI"/>
          <w:sz w:val="22"/>
        </w:rPr>
        <w:t>the</w:t>
      </w:r>
      <w:proofErr w:type="spellEnd"/>
      <w:r w:rsidRPr="00AC5643">
        <w:rPr>
          <w:rFonts w:ascii="Segoe UI" w:hAnsi="Segoe UI" w:cs="Segoe UI"/>
          <w:sz w:val="22"/>
        </w:rPr>
        <w:t xml:space="preserve"> tender.</w:t>
      </w:r>
    </w:p>
    <w:p w14:paraId="4DFA276D" w14:textId="77777777" w:rsidR="005209CC" w:rsidRPr="0051016C" w:rsidRDefault="005209CC" w:rsidP="000C5C55">
      <w:pPr>
        <w:spacing w:line="240" w:lineRule="auto"/>
        <w:jc w:val="both"/>
        <w:rPr>
          <w:rFonts w:ascii="Segoe UI" w:hAnsi="Segoe UI" w:cs="Segoe UI"/>
          <w:sz w:val="18"/>
          <w:szCs w:val="18"/>
        </w:rPr>
      </w:pPr>
    </w:p>
    <w:p w14:paraId="2822B0EC" w14:textId="7254828A" w:rsidR="00AC5643" w:rsidRDefault="00AC5643" w:rsidP="000C5C55">
      <w:pPr>
        <w:spacing w:line="240" w:lineRule="auto"/>
        <w:jc w:val="both"/>
        <w:rPr>
          <w:rFonts w:ascii="Segoe UI" w:hAnsi="Segoe UI" w:cs="Segoe UI"/>
          <w:sz w:val="22"/>
        </w:rPr>
      </w:pPr>
      <w:proofErr w:type="spellStart"/>
      <w:r w:rsidRPr="00AC5643">
        <w:rPr>
          <w:rFonts w:ascii="Segoe UI" w:hAnsi="Segoe UI" w:cs="Segoe UI"/>
          <w:sz w:val="22"/>
        </w:rPr>
        <w:t>Information</w:t>
      </w:r>
      <w:proofErr w:type="spellEnd"/>
      <w:r w:rsidRPr="00AC5643">
        <w:rPr>
          <w:rFonts w:ascii="Segoe UI" w:hAnsi="Segoe UI" w:cs="Segoe UI"/>
          <w:sz w:val="22"/>
        </w:rPr>
        <w:t xml:space="preserve"> </w:t>
      </w:r>
      <w:proofErr w:type="spellStart"/>
      <w:r w:rsidRPr="00AC5643">
        <w:rPr>
          <w:rFonts w:ascii="Segoe UI" w:hAnsi="Segoe UI" w:cs="Segoe UI"/>
          <w:sz w:val="22"/>
        </w:rPr>
        <w:t>provided</w:t>
      </w:r>
      <w:proofErr w:type="spellEnd"/>
      <w:r w:rsidRPr="00AC5643">
        <w:rPr>
          <w:rFonts w:ascii="Segoe UI" w:hAnsi="Segoe UI" w:cs="Segoe UI"/>
          <w:sz w:val="22"/>
        </w:rPr>
        <w:t xml:space="preserve"> </w:t>
      </w:r>
      <w:proofErr w:type="spellStart"/>
      <w:r w:rsidRPr="00AC5643">
        <w:rPr>
          <w:rFonts w:ascii="Segoe UI" w:hAnsi="Segoe UI" w:cs="Segoe UI"/>
          <w:sz w:val="22"/>
        </w:rPr>
        <w:t>by</w:t>
      </w:r>
      <w:proofErr w:type="spellEnd"/>
      <w:r w:rsidRPr="00AC5643">
        <w:rPr>
          <w:rFonts w:ascii="Segoe UI" w:hAnsi="Segoe UI" w:cs="Segoe UI"/>
          <w:sz w:val="22"/>
        </w:rPr>
        <w:t xml:space="preserve"> </w:t>
      </w:r>
      <w:proofErr w:type="spellStart"/>
      <w:r w:rsidRPr="00AC5643">
        <w:rPr>
          <w:rFonts w:ascii="Segoe UI" w:hAnsi="Segoe UI" w:cs="Segoe UI"/>
          <w:sz w:val="22"/>
        </w:rPr>
        <w:t>the</w:t>
      </w:r>
      <w:proofErr w:type="spellEnd"/>
      <w:r w:rsidRPr="00AC5643">
        <w:rPr>
          <w:rFonts w:ascii="Segoe UI" w:hAnsi="Segoe UI" w:cs="Segoe UI"/>
          <w:sz w:val="22"/>
        </w:rPr>
        <w:t xml:space="preserve"> </w:t>
      </w:r>
      <w:proofErr w:type="spellStart"/>
      <w:r w:rsidRPr="00AC5643">
        <w:rPr>
          <w:rFonts w:ascii="Segoe UI" w:hAnsi="Segoe UI" w:cs="Segoe UI"/>
          <w:sz w:val="22"/>
        </w:rPr>
        <w:t>Contracting</w:t>
      </w:r>
      <w:proofErr w:type="spellEnd"/>
      <w:r w:rsidRPr="00AC5643">
        <w:rPr>
          <w:rFonts w:ascii="Segoe UI" w:hAnsi="Segoe UI" w:cs="Segoe UI"/>
          <w:sz w:val="22"/>
        </w:rPr>
        <w:t xml:space="preserve"> </w:t>
      </w:r>
      <w:proofErr w:type="spellStart"/>
      <w:r w:rsidRPr="00AC5643">
        <w:rPr>
          <w:rFonts w:ascii="Segoe UI" w:hAnsi="Segoe UI" w:cs="Segoe UI"/>
          <w:sz w:val="22"/>
        </w:rPr>
        <w:t>Authority</w:t>
      </w:r>
      <w:proofErr w:type="spellEnd"/>
      <w:r w:rsidRPr="00AC5643">
        <w:rPr>
          <w:rFonts w:ascii="Segoe UI" w:hAnsi="Segoe UI" w:cs="Segoe UI"/>
          <w:sz w:val="22"/>
        </w:rPr>
        <w:t xml:space="preserve"> </w:t>
      </w:r>
      <w:proofErr w:type="spellStart"/>
      <w:r w:rsidRPr="00AC5643">
        <w:rPr>
          <w:rFonts w:ascii="Segoe UI" w:hAnsi="Segoe UI" w:cs="Segoe UI"/>
          <w:sz w:val="22"/>
        </w:rPr>
        <w:t>or</w:t>
      </w:r>
      <w:proofErr w:type="spellEnd"/>
      <w:r w:rsidRPr="00AC5643">
        <w:rPr>
          <w:rFonts w:ascii="Segoe UI" w:hAnsi="Segoe UI" w:cs="Segoe UI"/>
          <w:sz w:val="22"/>
        </w:rPr>
        <w:t xml:space="preserve"> </w:t>
      </w:r>
      <w:proofErr w:type="spellStart"/>
      <w:r w:rsidRPr="00AC5643">
        <w:rPr>
          <w:rFonts w:ascii="Segoe UI" w:hAnsi="Segoe UI" w:cs="Segoe UI"/>
          <w:sz w:val="22"/>
        </w:rPr>
        <w:t>through</w:t>
      </w:r>
      <w:proofErr w:type="spellEnd"/>
      <w:r w:rsidRPr="00AC5643">
        <w:rPr>
          <w:rFonts w:ascii="Segoe UI" w:hAnsi="Segoe UI" w:cs="Segoe UI"/>
          <w:sz w:val="22"/>
        </w:rPr>
        <w:t xml:space="preserve"> </w:t>
      </w:r>
      <w:proofErr w:type="spellStart"/>
      <w:r w:rsidRPr="00AC5643">
        <w:rPr>
          <w:rFonts w:ascii="Segoe UI" w:hAnsi="Segoe UI" w:cs="Segoe UI"/>
          <w:sz w:val="22"/>
        </w:rPr>
        <w:t>the</w:t>
      </w:r>
      <w:proofErr w:type="spellEnd"/>
      <w:r w:rsidRPr="00AC5643">
        <w:rPr>
          <w:rFonts w:ascii="Segoe UI" w:hAnsi="Segoe UI" w:cs="Segoe UI"/>
          <w:sz w:val="22"/>
        </w:rPr>
        <w:t xml:space="preserve"> </w:t>
      </w:r>
      <w:proofErr w:type="spellStart"/>
      <w:r w:rsidRPr="00AC5643">
        <w:rPr>
          <w:rFonts w:ascii="Segoe UI" w:hAnsi="Segoe UI" w:cs="Segoe UI"/>
          <w:sz w:val="22"/>
        </w:rPr>
        <w:t>procurement</w:t>
      </w:r>
      <w:proofErr w:type="spellEnd"/>
      <w:r w:rsidRPr="00AC5643">
        <w:rPr>
          <w:rFonts w:ascii="Segoe UI" w:hAnsi="Segoe UI" w:cs="Segoe UI"/>
          <w:sz w:val="22"/>
        </w:rPr>
        <w:t xml:space="preserve"> portal </w:t>
      </w:r>
      <w:proofErr w:type="spellStart"/>
      <w:r w:rsidRPr="00AC5643">
        <w:rPr>
          <w:rFonts w:ascii="Segoe UI" w:hAnsi="Segoe UI" w:cs="Segoe UI"/>
          <w:sz w:val="22"/>
        </w:rPr>
        <w:t>shall</w:t>
      </w:r>
      <w:proofErr w:type="spellEnd"/>
      <w:r w:rsidRPr="00AC5643">
        <w:rPr>
          <w:rFonts w:ascii="Segoe UI" w:hAnsi="Segoe UI" w:cs="Segoe UI"/>
          <w:sz w:val="22"/>
        </w:rPr>
        <w:t xml:space="preserve"> be, in </w:t>
      </w:r>
      <w:proofErr w:type="spellStart"/>
      <w:r w:rsidRPr="00AC5643">
        <w:rPr>
          <w:rFonts w:ascii="Segoe UI" w:hAnsi="Segoe UI" w:cs="Segoe UI"/>
          <w:sz w:val="22"/>
        </w:rPr>
        <w:t>accordance</w:t>
      </w:r>
      <w:proofErr w:type="spellEnd"/>
      <w:r w:rsidRPr="00AC5643">
        <w:rPr>
          <w:rFonts w:ascii="Segoe UI" w:hAnsi="Segoe UI" w:cs="Segoe UI"/>
          <w:sz w:val="22"/>
        </w:rPr>
        <w:t xml:space="preserve"> </w:t>
      </w:r>
      <w:proofErr w:type="spellStart"/>
      <w:r w:rsidRPr="00AC5643">
        <w:rPr>
          <w:rFonts w:ascii="Segoe UI" w:hAnsi="Segoe UI" w:cs="Segoe UI"/>
          <w:sz w:val="22"/>
        </w:rPr>
        <w:t>with</w:t>
      </w:r>
      <w:proofErr w:type="spellEnd"/>
      <w:r w:rsidRPr="00AC5643">
        <w:rPr>
          <w:rFonts w:ascii="Segoe UI" w:hAnsi="Segoe UI" w:cs="Segoe UI"/>
          <w:sz w:val="22"/>
        </w:rPr>
        <w:t xml:space="preserve"> </w:t>
      </w:r>
      <w:proofErr w:type="spellStart"/>
      <w:r w:rsidRPr="00AC5643">
        <w:rPr>
          <w:rFonts w:ascii="Segoe UI" w:hAnsi="Segoe UI" w:cs="Segoe UI"/>
          <w:sz w:val="22"/>
        </w:rPr>
        <w:t>the</w:t>
      </w:r>
      <w:proofErr w:type="spellEnd"/>
      <w:r w:rsidRPr="00AC5643">
        <w:rPr>
          <w:rFonts w:ascii="Segoe UI" w:hAnsi="Segoe UI" w:cs="Segoe UI"/>
          <w:sz w:val="22"/>
        </w:rPr>
        <w:t xml:space="preserve"> </w:t>
      </w:r>
      <w:proofErr w:type="spellStart"/>
      <w:r w:rsidRPr="00AC5643">
        <w:rPr>
          <w:rFonts w:ascii="Segoe UI" w:hAnsi="Segoe UI" w:cs="Segoe UI"/>
          <w:sz w:val="22"/>
        </w:rPr>
        <w:t>paragraph</w:t>
      </w:r>
      <w:proofErr w:type="spellEnd"/>
      <w:r w:rsidRPr="00AC5643">
        <w:rPr>
          <w:rFonts w:ascii="Segoe UI" w:hAnsi="Segoe UI" w:cs="Segoe UI"/>
          <w:sz w:val="22"/>
        </w:rPr>
        <w:t xml:space="preserve"> 2 </w:t>
      </w:r>
      <w:proofErr w:type="spellStart"/>
      <w:r w:rsidRPr="00AC5643">
        <w:rPr>
          <w:rFonts w:ascii="Segoe UI" w:hAnsi="Segoe UI" w:cs="Segoe UI"/>
          <w:sz w:val="22"/>
        </w:rPr>
        <w:t>of</w:t>
      </w:r>
      <w:proofErr w:type="spellEnd"/>
      <w:r w:rsidRPr="00AC5643">
        <w:rPr>
          <w:rFonts w:ascii="Segoe UI" w:hAnsi="Segoe UI" w:cs="Segoe UI"/>
          <w:sz w:val="22"/>
        </w:rPr>
        <w:t xml:space="preserve"> </w:t>
      </w:r>
      <w:proofErr w:type="spellStart"/>
      <w:r w:rsidRPr="00AC5643">
        <w:rPr>
          <w:rFonts w:ascii="Segoe UI" w:hAnsi="Segoe UI" w:cs="Segoe UI"/>
          <w:sz w:val="22"/>
        </w:rPr>
        <w:t>Article</w:t>
      </w:r>
      <w:proofErr w:type="spellEnd"/>
      <w:r w:rsidRPr="00AC5643">
        <w:rPr>
          <w:rFonts w:ascii="Segoe UI" w:hAnsi="Segoe UI" w:cs="Segoe UI"/>
          <w:sz w:val="22"/>
        </w:rPr>
        <w:t xml:space="preserve"> 67 </w:t>
      </w:r>
      <w:proofErr w:type="spellStart"/>
      <w:r w:rsidRPr="00AC5643">
        <w:rPr>
          <w:rFonts w:ascii="Segoe UI" w:hAnsi="Segoe UI" w:cs="Segoe UI"/>
          <w:sz w:val="22"/>
        </w:rPr>
        <w:t>of</w:t>
      </w:r>
      <w:proofErr w:type="spellEnd"/>
      <w:r w:rsidRPr="00AC5643">
        <w:rPr>
          <w:rFonts w:ascii="Segoe UI" w:hAnsi="Segoe UI" w:cs="Segoe UI"/>
          <w:sz w:val="22"/>
        </w:rPr>
        <w:t xml:space="preserve"> PPA-3 </w:t>
      </w:r>
      <w:proofErr w:type="spellStart"/>
      <w:r w:rsidRPr="00AC5643">
        <w:rPr>
          <w:rFonts w:ascii="Segoe UI" w:hAnsi="Segoe UI" w:cs="Segoe UI"/>
          <w:sz w:val="22"/>
        </w:rPr>
        <w:t>understood</w:t>
      </w:r>
      <w:proofErr w:type="spellEnd"/>
      <w:r w:rsidRPr="00AC5643">
        <w:rPr>
          <w:rFonts w:ascii="Segoe UI" w:hAnsi="Segoe UI" w:cs="Segoe UI"/>
          <w:sz w:val="22"/>
        </w:rPr>
        <w:t xml:space="preserve"> as </w:t>
      </w:r>
      <w:proofErr w:type="spellStart"/>
      <w:r w:rsidRPr="00AC5643">
        <w:rPr>
          <w:rFonts w:ascii="Segoe UI" w:hAnsi="Segoe UI" w:cs="Segoe UI"/>
          <w:sz w:val="22"/>
        </w:rPr>
        <w:t>an</w:t>
      </w:r>
      <w:proofErr w:type="spellEnd"/>
      <w:r w:rsidRPr="00AC5643">
        <w:rPr>
          <w:rFonts w:ascii="Segoe UI" w:hAnsi="Segoe UI" w:cs="Segoe UI"/>
          <w:sz w:val="22"/>
        </w:rPr>
        <w:t xml:space="preserve"> </w:t>
      </w:r>
      <w:proofErr w:type="spellStart"/>
      <w:r w:rsidRPr="00AC5643">
        <w:rPr>
          <w:rFonts w:ascii="Segoe UI" w:hAnsi="Segoe UI" w:cs="Segoe UI"/>
          <w:sz w:val="22"/>
        </w:rPr>
        <w:t>amendment</w:t>
      </w:r>
      <w:proofErr w:type="spellEnd"/>
      <w:r w:rsidRPr="00AC5643">
        <w:rPr>
          <w:rFonts w:ascii="Segoe UI" w:hAnsi="Segoe UI" w:cs="Segoe UI"/>
          <w:sz w:val="22"/>
        </w:rPr>
        <w:t xml:space="preserve">, </w:t>
      </w:r>
      <w:proofErr w:type="spellStart"/>
      <w:r w:rsidRPr="00AC5643">
        <w:rPr>
          <w:rFonts w:ascii="Segoe UI" w:hAnsi="Segoe UI" w:cs="Segoe UI"/>
          <w:sz w:val="22"/>
        </w:rPr>
        <w:t>supplement</w:t>
      </w:r>
      <w:proofErr w:type="spellEnd"/>
      <w:r w:rsidRPr="00AC5643">
        <w:rPr>
          <w:rFonts w:ascii="Segoe UI" w:hAnsi="Segoe UI" w:cs="Segoe UI"/>
          <w:sz w:val="22"/>
        </w:rPr>
        <w:t xml:space="preserve"> </w:t>
      </w:r>
      <w:proofErr w:type="spellStart"/>
      <w:r w:rsidRPr="00AC5643">
        <w:rPr>
          <w:rFonts w:ascii="Segoe UI" w:hAnsi="Segoe UI" w:cs="Segoe UI"/>
          <w:sz w:val="22"/>
        </w:rPr>
        <w:t>or</w:t>
      </w:r>
      <w:proofErr w:type="spellEnd"/>
      <w:r w:rsidRPr="00AC5643">
        <w:rPr>
          <w:rFonts w:ascii="Segoe UI" w:hAnsi="Segoe UI" w:cs="Segoe UI"/>
          <w:sz w:val="22"/>
        </w:rPr>
        <w:t xml:space="preserve"> </w:t>
      </w:r>
      <w:proofErr w:type="spellStart"/>
      <w:r w:rsidRPr="00AC5643">
        <w:rPr>
          <w:rFonts w:ascii="Segoe UI" w:hAnsi="Segoe UI" w:cs="Segoe UI"/>
          <w:sz w:val="22"/>
        </w:rPr>
        <w:t>clarification</w:t>
      </w:r>
      <w:proofErr w:type="spellEnd"/>
      <w:r w:rsidRPr="00AC5643">
        <w:rPr>
          <w:rFonts w:ascii="Segoe UI" w:hAnsi="Segoe UI" w:cs="Segoe UI"/>
          <w:sz w:val="22"/>
        </w:rPr>
        <w:t xml:space="preserve"> </w:t>
      </w:r>
      <w:proofErr w:type="spellStart"/>
      <w:r w:rsidRPr="00AC5643">
        <w:rPr>
          <w:rFonts w:ascii="Segoe UI" w:hAnsi="Segoe UI" w:cs="Segoe UI"/>
          <w:sz w:val="22"/>
        </w:rPr>
        <w:t>regarding</w:t>
      </w:r>
      <w:proofErr w:type="spellEnd"/>
      <w:r w:rsidRPr="00AC5643">
        <w:rPr>
          <w:rFonts w:ascii="Segoe UI" w:hAnsi="Segoe UI" w:cs="Segoe UI"/>
          <w:sz w:val="22"/>
        </w:rPr>
        <w:t xml:space="preserve"> </w:t>
      </w:r>
      <w:proofErr w:type="spellStart"/>
      <w:r w:rsidRPr="00AC5643">
        <w:rPr>
          <w:rFonts w:ascii="Segoe UI" w:hAnsi="Segoe UI" w:cs="Segoe UI"/>
          <w:sz w:val="22"/>
        </w:rPr>
        <w:t>the</w:t>
      </w:r>
      <w:proofErr w:type="spellEnd"/>
      <w:r w:rsidRPr="00AC5643">
        <w:rPr>
          <w:rFonts w:ascii="Segoe UI" w:hAnsi="Segoe UI" w:cs="Segoe UI"/>
          <w:sz w:val="22"/>
        </w:rPr>
        <w:t xml:space="preserve"> </w:t>
      </w:r>
      <w:proofErr w:type="spellStart"/>
      <w:r w:rsidRPr="00AC5643">
        <w:rPr>
          <w:rFonts w:ascii="Segoe UI" w:hAnsi="Segoe UI" w:cs="Segoe UI"/>
          <w:sz w:val="22"/>
        </w:rPr>
        <w:t>award</w:t>
      </w:r>
      <w:proofErr w:type="spellEnd"/>
      <w:r w:rsidRPr="00AC5643">
        <w:rPr>
          <w:rFonts w:ascii="Segoe UI" w:hAnsi="Segoe UI" w:cs="Segoe UI"/>
          <w:sz w:val="22"/>
        </w:rPr>
        <w:t xml:space="preserve"> </w:t>
      </w:r>
      <w:proofErr w:type="spellStart"/>
      <w:r w:rsidRPr="00AC5643">
        <w:rPr>
          <w:rFonts w:ascii="Segoe UI" w:hAnsi="Segoe UI" w:cs="Segoe UI"/>
          <w:sz w:val="22"/>
        </w:rPr>
        <w:t>of</w:t>
      </w:r>
      <w:proofErr w:type="spellEnd"/>
      <w:r w:rsidRPr="00AC5643">
        <w:rPr>
          <w:rFonts w:ascii="Segoe UI" w:hAnsi="Segoe UI" w:cs="Segoe UI"/>
          <w:sz w:val="22"/>
        </w:rPr>
        <w:t xml:space="preserve"> </w:t>
      </w:r>
      <w:proofErr w:type="spellStart"/>
      <w:r w:rsidRPr="00AC5643">
        <w:rPr>
          <w:rFonts w:ascii="Segoe UI" w:hAnsi="Segoe UI" w:cs="Segoe UI"/>
          <w:sz w:val="22"/>
        </w:rPr>
        <w:t>the</w:t>
      </w:r>
      <w:proofErr w:type="spellEnd"/>
      <w:r w:rsidRPr="00AC5643">
        <w:rPr>
          <w:rFonts w:ascii="Segoe UI" w:hAnsi="Segoe UI" w:cs="Segoe UI"/>
          <w:sz w:val="22"/>
        </w:rPr>
        <w:t xml:space="preserve"> </w:t>
      </w:r>
      <w:proofErr w:type="spellStart"/>
      <w:r w:rsidRPr="00AC5643">
        <w:rPr>
          <w:rFonts w:ascii="Segoe UI" w:hAnsi="Segoe UI" w:cs="Segoe UI"/>
          <w:sz w:val="22"/>
        </w:rPr>
        <w:t>contract</w:t>
      </w:r>
      <w:proofErr w:type="spellEnd"/>
      <w:r w:rsidRPr="00AC5643">
        <w:rPr>
          <w:rFonts w:ascii="Segoe UI" w:hAnsi="Segoe UI" w:cs="Segoe UI"/>
          <w:sz w:val="22"/>
        </w:rPr>
        <w:t xml:space="preserve">, </w:t>
      </w:r>
      <w:proofErr w:type="spellStart"/>
      <w:r w:rsidRPr="00AC5643">
        <w:rPr>
          <w:rFonts w:ascii="Segoe UI" w:hAnsi="Segoe UI" w:cs="Segoe UI"/>
          <w:sz w:val="22"/>
        </w:rPr>
        <w:t>if</w:t>
      </w:r>
      <w:proofErr w:type="spellEnd"/>
      <w:r w:rsidRPr="00AC5643">
        <w:rPr>
          <w:rFonts w:ascii="Segoe UI" w:hAnsi="Segoe UI" w:cs="Segoe UI"/>
          <w:sz w:val="22"/>
        </w:rPr>
        <w:t xml:space="preserve"> </w:t>
      </w:r>
      <w:proofErr w:type="spellStart"/>
      <w:r w:rsidRPr="00AC5643">
        <w:rPr>
          <w:rFonts w:ascii="Segoe UI" w:hAnsi="Segoe UI" w:cs="Segoe UI"/>
          <w:sz w:val="22"/>
        </w:rPr>
        <w:t>the</w:t>
      </w:r>
      <w:proofErr w:type="spellEnd"/>
      <w:r w:rsidRPr="00AC5643">
        <w:rPr>
          <w:rFonts w:ascii="Segoe UI" w:hAnsi="Segoe UI" w:cs="Segoe UI"/>
          <w:sz w:val="22"/>
        </w:rPr>
        <w:t xml:space="preserve"> </w:t>
      </w:r>
      <w:proofErr w:type="spellStart"/>
      <w:r w:rsidRPr="00AC5643">
        <w:rPr>
          <w:rFonts w:ascii="Segoe UI" w:hAnsi="Segoe UI" w:cs="Segoe UI"/>
          <w:sz w:val="22"/>
        </w:rPr>
        <w:t>content</w:t>
      </w:r>
      <w:proofErr w:type="spellEnd"/>
      <w:r w:rsidRPr="00AC5643">
        <w:rPr>
          <w:rFonts w:ascii="Segoe UI" w:hAnsi="Segoe UI" w:cs="Segoe UI"/>
          <w:sz w:val="22"/>
        </w:rPr>
        <w:t xml:space="preserve"> </w:t>
      </w:r>
      <w:proofErr w:type="spellStart"/>
      <w:r w:rsidRPr="00AC5643">
        <w:rPr>
          <w:rFonts w:ascii="Segoe UI" w:hAnsi="Segoe UI" w:cs="Segoe UI"/>
          <w:sz w:val="22"/>
        </w:rPr>
        <w:t>of</w:t>
      </w:r>
      <w:proofErr w:type="spellEnd"/>
      <w:r w:rsidRPr="00AC5643">
        <w:rPr>
          <w:rFonts w:ascii="Segoe UI" w:hAnsi="Segoe UI" w:cs="Segoe UI"/>
          <w:sz w:val="22"/>
        </w:rPr>
        <w:t xml:space="preserve"> </w:t>
      </w:r>
      <w:proofErr w:type="spellStart"/>
      <w:r w:rsidRPr="00AC5643">
        <w:rPr>
          <w:rFonts w:ascii="Segoe UI" w:hAnsi="Segoe UI" w:cs="Segoe UI"/>
          <w:sz w:val="22"/>
        </w:rPr>
        <w:t>this</w:t>
      </w:r>
      <w:proofErr w:type="spellEnd"/>
      <w:r w:rsidRPr="00AC5643">
        <w:rPr>
          <w:rFonts w:ascii="Segoe UI" w:hAnsi="Segoe UI" w:cs="Segoe UI"/>
          <w:sz w:val="22"/>
        </w:rPr>
        <w:t xml:space="preserve"> </w:t>
      </w:r>
      <w:proofErr w:type="spellStart"/>
      <w:r w:rsidRPr="00AC5643">
        <w:rPr>
          <w:rFonts w:ascii="Segoe UI" w:hAnsi="Segoe UI" w:cs="Segoe UI"/>
          <w:sz w:val="22"/>
        </w:rPr>
        <w:t>additional</w:t>
      </w:r>
      <w:proofErr w:type="spellEnd"/>
      <w:r w:rsidRPr="00AC5643">
        <w:rPr>
          <w:rFonts w:ascii="Segoe UI" w:hAnsi="Segoe UI" w:cs="Segoe UI"/>
          <w:sz w:val="22"/>
        </w:rPr>
        <w:t xml:space="preserve"> </w:t>
      </w:r>
      <w:proofErr w:type="spellStart"/>
      <w:r w:rsidRPr="00AC5643">
        <w:rPr>
          <w:rFonts w:ascii="Segoe UI" w:hAnsi="Segoe UI" w:cs="Segoe UI"/>
          <w:sz w:val="22"/>
        </w:rPr>
        <w:t>information</w:t>
      </w:r>
      <w:proofErr w:type="spellEnd"/>
      <w:r w:rsidRPr="00AC5643">
        <w:rPr>
          <w:rFonts w:ascii="Segoe UI" w:hAnsi="Segoe UI" w:cs="Segoe UI"/>
          <w:sz w:val="22"/>
        </w:rPr>
        <w:t xml:space="preserve"> </w:t>
      </w:r>
      <w:proofErr w:type="spellStart"/>
      <w:r w:rsidRPr="00AC5643">
        <w:rPr>
          <w:rFonts w:ascii="Segoe UI" w:hAnsi="Segoe UI" w:cs="Segoe UI"/>
          <w:sz w:val="22"/>
        </w:rPr>
        <w:t>results</w:t>
      </w:r>
      <w:proofErr w:type="spellEnd"/>
      <w:r w:rsidRPr="00AC5643">
        <w:rPr>
          <w:rFonts w:ascii="Segoe UI" w:hAnsi="Segoe UI" w:cs="Segoe UI"/>
          <w:sz w:val="22"/>
        </w:rPr>
        <w:t xml:space="preserve"> in </w:t>
      </w:r>
      <w:proofErr w:type="spellStart"/>
      <w:r w:rsidRPr="00AC5643">
        <w:rPr>
          <w:rFonts w:ascii="Segoe UI" w:hAnsi="Segoe UI" w:cs="Segoe UI"/>
          <w:sz w:val="22"/>
        </w:rPr>
        <w:t>changing</w:t>
      </w:r>
      <w:proofErr w:type="spellEnd"/>
      <w:r w:rsidRPr="00AC5643">
        <w:rPr>
          <w:rFonts w:ascii="Segoe UI" w:hAnsi="Segoe UI" w:cs="Segoe UI"/>
          <w:sz w:val="22"/>
        </w:rPr>
        <w:t xml:space="preserve"> </w:t>
      </w:r>
      <w:proofErr w:type="spellStart"/>
      <w:r w:rsidRPr="00AC5643">
        <w:rPr>
          <w:rFonts w:ascii="Segoe UI" w:hAnsi="Segoe UI" w:cs="Segoe UI"/>
          <w:sz w:val="22"/>
        </w:rPr>
        <w:t>this</w:t>
      </w:r>
      <w:proofErr w:type="spellEnd"/>
      <w:r w:rsidRPr="00AC5643">
        <w:rPr>
          <w:rFonts w:ascii="Segoe UI" w:hAnsi="Segoe UI" w:cs="Segoe UI"/>
          <w:sz w:val="22"/>
        </w:rPr>
        <w:t xml:space="preserve"> </w:t>
      </w:r>
      <w:proofErr w:type="spellStart"/>
      <w:r w:rsidRPr="00AC5643">
        <w:rPr>
          <w:rFonts w:ascii="Segoe UI" w:hAnsi="Segoe UI" w:cs="Segoe UI"/>
          <w:sz w:val="22"/>
        </w:rPr>
        <w:t>documentation</w:t>
      </w:r>
      <w:proofErr w:type="spellEnd"/>
      <w:r w:rsidRPr="00AC5643">
        <w:rPr>
          <w:rFonts w:ascii="Segoe UI" w:hAnsi="Segoe UI" w:cs="Segoe UI"/>
          <w:sz w:val="22"/>
        </w:rPr>
        <w:t xml:space="preserve">, </w:t>
      </w:r>
      <w:proofErr w:type="spellStart"/>
      <w:r w:rsidRPr="00AC5643">
        <w:rPr>
          <w:rFonts w:ascii="Segoe UI" w:hAnsi="Segoe UI" w:cs="Segoe UI"/>
          <w:sz w:val="22"/>
        </w:rPr>
        <w:t>or</w:t>
      </w:r>
      <w:proofErr w:type="spellEnd"/>
      <w:r w:rsidRPr="00AC5643">
        <w:rPr>
          <w:rFonts w:ascii="Segoe UI" w:hAnsi="Segoe UI" w:cs="Segoe UI"/>
          <w:sz w:val="22"/>
        </w:rPr>
        <w:t xml:space="preserve"> </w:t>
      </w:r>
      <w:proofErr w:type="spellStart"/>
      <w:r w:rsidRPr="00AC5643">
        <w:rPr>
          <w:rFonts w:ascii="Segoe UI" w:hAnsi="Segoe UI" w:cs="Segoe UI"/>
          <w:sz w:val="22"/>
        </w:rPr>
        <w:t>if</w:t>
      </w:r>
      <w:proofErr w:type="spellEnd"/>
      <w:r w:rsidRPr="00AC5643">
        <w:rPr>
          <w:rFonts w:ascii="Segoe UI" w:hAnsi="Segoe UI" w:cs="Segoe UI"/>
          <w:sz w:val="22"/>
        </w:rPr>
        <w:t xml:space="preserve"> </w:t>
      </w:r>
      <w:proofErr w:type="spellStart"/>
      <w:r w:rsidRPr="00AC5643">
        <w:rPr>
          <w:rFonts w:ascii="Segoe UI" w:hAnsi="Segoe UI" w:cs="Segoe UI"/>
          <w:sz w:val="22"/>
        </w:rPr>
        <w:t>the</w:t>
      </w:r>
      <w:proofErr w:type="spellEnd"/>
      <w:r w:rsidRPr="00AC5643">
        <w:rPr>
          <w:rFonts w:ascii="Segoe UI" w:hAnsi="Segoe UI" w:cs="Segoe UI"/>
          <w:sz w:val="22"/>
        </w:rPr>
        <w:t xml:space="preserve"> </w:t>
      </w:r>
      <w:proofErr w:type="spellStart"/>
      <w:r w:rsidRPr="00AC5643">
        <w:rPr>
          <w:rFonts w:ascii="Segoe UI" w:hAnsi="Segoe UI" w:cs="Segoe UI"/>
          <w:sz w:val="22"/>
        </w:rPr>
        <w:t>explanation</w:t>
      </w:r>
      <w:proofErr w:type="spellEnd"/>
      <w:r w:rsidRPr="00AC5643">
        <w:rPr>
          <w:rFonts w:ascii="Segoe UI" w:hAnsi="Segoe UI" w:cs="Segoe UI"/>
          <w:sz w:val="22"/>
        </w:rPr>
        <w:t xml:space="preserve"> </w:t>
      </w:r>
      <w:proofErr w:type="spellStart"/>
      <w:r w:rsidRPr="00AC5643">
        <w:rPr>
          <w:rFonts w:ascii="Segoe UI" w:hAnsi="Segoe UI" w:cs="Segoe UI"/>
          <w:sz w:val="22"/>
        </w:rPr>
        <w:t>eliminates</w:t>
      </w:r>
      <w:proofErr w:type="spellEnd"/>
      <w:r w:rsidRPr="00AC5643">
        <w:rPr>
          <w:rFonts w:ascii="Segoe UI" w:hAnsi="Segoe UI" w:cs="Segoe UI"/>
          <w:sz w:val="22"/>
        </w:rPr>
        <w:t xml:space="preserve"> </w:t>
      </w:r>
      <w:proofErr w:type="spellStart"/>
      <w:r w:rsidRPr="00AC5643">
        <w:rPr>
          <w:rFonts w:ascii="Segoe UI" w:hAnsi="Segoe UI" w:cs="Segoe UI"/>
          <w:sz w:val="22"/>
        </w:rPr>
        <w:t>the</w:t>
      </w:r>
      <w:proofErr w:type="spellEnd"/>
      <w:r w:rsidRPr="00AC5643">
        <w:rPr>
          <w:rFonts w:ascii="Segoe UI" w:hAnsi="Segoe UI" w:cs="Segoe UI"/>
          <w:sz w:val="22"/>
        </w:rPr>
        <w:t xml:space="preserve"> </w:t>
      </w:r>
      <w:proofErr w:type="spellStart"/>
      <w:r w:rsidRPr="00AC5643">
        <w:rPr>
          <w:rFonts w:ascii="Segoe UI" w:hAnsi="Segoe UI" w:cs="Segoe UI"/>
          <w:sz w:val="22"/>
        </w:rPr>
        <w:t>ambiguity</w:t>
      </w:r>
      <w:proofErr w:type="spellEnd"/>
      <w:r w:rsidRPr="00AC5643">
        <w:rPr>
          <w:rFonts w:ascii="Segoe UI" w:hAnsi="Segoe UI" w:cs="Segoe UI"/>
          <w:sz w:val="22"/>
        </w:rPr>
        <w:t xml:space="preserve"> </w:t>
      </w:r>
      <w:proofErr w:type="spellStart"/>
      <w:r w:rsidRPr="00AC5643">
        <w:rPr>
          <w:rFonts w:ascii="Segoe UI" w:hAnsi="Segoe UI" w:cs="Segoe UI"/>
          <w:sz w:val="22"/>
        </w:rPr>
        <w:t>of</w:t>
      </w:r>
      <w:proofErr w:type="spellEnd"/>
      <w:r w:rsidRPr="00AC5643">
        <w:rPr>
          <w:rFonts w:ascii="Segoe UI" w:hAnsi="Segoe UI" w:cs="Segoe UI"/>
          <w:sz w:val="22"/>
        </w:rPr>
        <w:t xml:space="preserve"> </w:t>
      </w:r>
      <w:proofErr w:type="spellStart"/>
      <w:r w:rsidRPr="00AC5643">
        <w:rPr>
          <w:rFonts w:ascii="Segoe UI" w:hAnsi="Segoe UI" w:cs="Segoe UI"/>
          <w:sz w:val="22"/>
        </w:rPr>
        <w:t>the</w:t>
      </w:r>
      <w:proofErr w:type="spellEnd"/>
      <w:r w:rsidRPr="00AC5643">
        <w:rPr>
          <w:rFonts w:ascii="Segoe UI" w:hAnsi="Segoe UI" w:cs="Segoe UI"/>
          <w:sz w:val="22"/>
        </w:rPr>
        <w:t xml:space="preserve"> </w:t>
      </w:r>
      <w:proofErr w:type="spellStart"/>
      <w:r w:rsidRPr="00AC5643">
        <w:rPr>
          <w:rFonts w:ascii="Segoe UI" w:hAnsi="Segoe UI" w:cs="Segoe UI"/>
          <w:sz w:val="22"/>
        </w:rPr>
        <w:t>statements</w:t>
      </w:r>
      <w:proofErr w:type="spellEnd"/>
      <w:r w:rsidRPr="00AC5643">
        <w:rPr>
          <w:rFonts w:ascii="Segoe UI" w:hAnsi="Segoe UI" w:cs="Segoe UI"/>
          <w:sz w:val="22"/>
        </w:rPr>
        <w:t xml:space="preserve"> in </w:t>
      </w:r>
      <w:proofErr w:type="spellStart"/>
      <w:r w:rsidRPr="00AC5643">
        <w:rPr>
          <w:rFonts w:ascii="Segoe UI" w:hAnsi="Segoe UI" w:cs="Segoe UI"/>
          <w:sz w:val="22"/>
        </w:rPr>
        <w:t>this</w:t>
      </w:r>
      <w:proofErr w:type="spellEnd"/>
      <w:r w:rsidRPr="00AC5643">
        <w:rPr>
          <w:rFonts w:ascii="Segoe UI" w:hAnsi="Segoe UI" w:cs="Segoe UI"/>
          <w:sz w:val="22"/>
        </w:rPr>
        <w:t xml:space="preserve"> </w:t>
      </w:r>
      <w:proofErr w:type="spellStart"/>
      <w:r w:rsidRPr="00AC5643">
        <w:rPr>
          <w:rFonts w:ascii="Segoe UI" w:hAnsi="Segoe UI" w:cs="Segoe UI"/>
          <w:sz w:val="22"/>
        </w:rPr>
        <w:t>document</w:t>
      </w:r>
      <w:proofErr w:type="spellEnd"/>
      <w:r w:rsidRPr="00AC5643">
        <w:rPr>
          <w:rFonts w:ascii="Segoe UI" w:hAnsi="Segoe UI" w:cs="Segoe UI"/>
          <w:sz w:val="22"/>
        </w:rPr>
        <w:t xml:space="preserve"> </w:t>
      </w:r>
      <w:proofErr w:type="spellStart"/>
      <w:r w:rsidRPr="00AC5643">
        <w:rPr>
          <w:rFonts w:ascii="Segoe UI" w:hAnsi="Segoe UI" w:cs="Segoe UI"/>
          <w:sz w:val="22"/>
        </w:rPr>
        <w:t>or</w:t>
      </w:r>
      <w:proofErr w:type="spellEnd"/>
      <w:r w:rsidRPr="00AC5643">
        <w:rPr>
          <w:rFonts w:ascii="Segoe UI" w:hAnsi="Segoe UI" w:cs="Segoe UI"/>
          <w:sz w:val="22"/>
        </w:rPr>
        <w:t xml:space="preserve"> </w:t>
      </w:r>
      <w:proofErr w:type="spellStart"/>
      <w:r w:rsidRPr="00AC5643">
        <w:rPr>
          <w:rFonts w:ascii="Segoe UI" w:hAnsi="Segoe UI" w:cs="Segoe UI"/>
          <w:sz w:val="22"/>
        </w:rPr>
        <w:t>the</w:t>
      </w:r>
      <w:proofErr w:type="spellEnd"/>
      <w:r w:rsidRPr="00AC5643">
        <w:rPr>
          <w:rFonts w:ascii="Segoe UI" w:hAnsi="Segoe UI" w:cs="Segoe UI"/>
          <w:sz w:val="22"/>
        </w:rPr>
        <w:t xml:space="preserve"> </w:t>
      </w:r>
      <w:proofErr w:type="spellStart"/>
      <w:r w:rsidRPr="00AC5643">
        <w:rPr>
          <w:rFonts w:ascii="Segoe UI" w:hAnsi="Segoe UI" w:cs="Segoe UI"/>
          <w:sz w:val="22"/>
        </w:rPr>
        <w:t>public</w:t>
      </w:r>
      <w:proofErr w:type="spellEnd"/>
      <w:r w:rsidRPr="00AC5643">
        <w:rPr>
          <w:rFonts w:ascii="Segoe UI" w:hAnsi="Segoe UI" w:cs="Segoe UI"/>
          <w:sz w:val="22"/>
        </w:rPr>
        <w:t xml:space="preserve"> </w:t>
      </w:r>
      <w:proofErr w:type="spellStart"/>
      <w:r w:rsidRPr="00AC5643">
        <w:rPr>
          <w:rFonts w:ascii="Segoe UI" w:hAnsi="Segoe UI" w:cs="Segoe UI"/>
          <w:sz w:val="22"/>
        </w:rPr>
        <w:t>announcement</w:t>
      </w:r>
      <w:proofErr w:type="spellEnd"/>
      <w:r w:rsidRPr="00AC5643">
        <w:rPr>
          <w:rFonts w:ascii="Segoe UI" w:hAnsi="Segoe UI" w:cs="Segoe UI"/>
          <w:sz w:val="22"/>
        </w:rPr>
        <w:t>.</w:t>
      </w:r>
    </w:p>
    <w:p w14:paraId="4DAF3171" w14:textId="732AC866" w:rsidR="00556A06" w:rsidRDefault="00556A06" w:rsidP="000C5C55">
      <w:pPr>
        <w:spacing w:line="240" w:lineRule="auto"/>
        <w:jc w:val="both"/>
        <w:rPr>
          <w:rFonts w:ascii="Segoe UI" w:hAnsi="Segoe UI" w:cs="Segoe UI"/>
          <w:sz w:val="12"/>
          <w:szCs w:val="12"/>
        </w:rPr>
      </w:pPr>
    </w:p>
    <w:p w14:paraId="4ABF2D3E" w14:textId="5CCE2EDD" w:rsidR="00BE394A" w:rsidRDefault="00BE394A" w:rsidP="000C5C55">
      <w:pPr>
        <w:spacing w:line="240" w:lineRule="auto"/>
        <w:jc w:val="both"/>
        <w:rPr>
          <w:rFonts w:ascii="Segoe UI" w:hAnsi="Segoe UI" w:cs="Segoe UI"/>
          <w:sz w:val="12"/>
          <w:szCs w:val="12"/>
        </w:rPr>
      </w:pPr>
    </w:p>
    <w:p w14:paraId="25612496" w14:textId="34DF03B3" w:rsidR="004240DD" w:rsidRPr="002245DC" w:rsidRDefault="004E25B8" w:rsidP="002245DC">
      <w:pPr>
        <w:pStyle w:val="Naslov1"/>
        <w:numPr>
          <w:ilvl w:val="0"/>
          <w:numId w:val="0"/>
        </w:numPr>
        <w:shd w:val="clear" w:color="auto" w:fill="DEEAF6" w:themeFill="accent5" w:themeFillTint="33"/>
        <w:spacing w:line="240" w:lineRule="auto"/>
        <w:rPr>
          <w:rFonts w:ascii="Segoe UI" w:hAnsi="Segoe UI" w:cs="Segoe UI"/>
          <w:sz w:val="28"/>
        </w:rPr>
      </w:pPr>
      <w:bookmarkStart w:id="64" w:name="_Toc467133853"/>
      <w:bookmarkStart w:id="65" w:name="_Toc467501167"/>
      <w:bookmarkStart w:id="66" w:name="_Toc467133854"/>
      <w:bookmarkStart w:id="67" w:name="_Toc467501168"/>
      <w:bookmarkStart w:id="68" w:name="_Toc467133855"/>
      <w:bookmarkStart w:id="69" w:name="_Toc467501169"/>
      <w:bookmarkStart w:id="70" w:name="_Toc467133856"/>
      <w:bookmarkStart w:id="71" w:name="_Toc467501170"/>
      <w:bookmarkStart w:id="72" w:name="_Toc467133857"/>
      <w:bookmarkStart w:id="73" w:name="_Toc467501171"/>
      <w:bookmarkStart w:id="74" w:name="_Toc467133858"/>
      <w:bookmarkStart w:id="75" w:name="_Toc467501172"/>
      <w:bookmarkStart w:id="76" w:name="_Toc467133859"/>
      <w:bookmarkStart w:id="77" w:name="_Toc467501173"/>
      <w:bookmarkStart w:id="78" w:name="_Toc467133862"/>
      <w:bookmarkStart w:id="79" w:name="_Toc467501176"/>
      <w:bookmarkStart w:id="80" w:name="_Toc467133865"/>
      <w:bookmarkStart w:id="81" w:name="_Toc467501179"/>
      <w:bookmarkStart w:id="82" w:name="_Toc467133866"/>
      <w:bookmarkStart w:id="83" w:name="_Toc467501180"/>
      <w:bookmarkStart w:id="84" w:name="_Toc92966430"/>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r>
        <w:rPr>
          <w:rFonts w:ascii="Segoe UI" w:hAnsi="Segoe UI" w:cs="Segoe UI"/>
          <w:caps w:val="0"/>
          <w:sz w:val="28"/>
        </w:rPr>
        <w:t>1</w:t>
      </w:r>
      <w:r w:rsidR="00A435A8">
        <w:rPr>
          <w:rFonts w:ascii="Segoe UI" w:hAnsi="Segoe UI" w:cs="Segoe UI"/>
          <w:caps w:val="0"/>
          <w:sz w:val="28"/>
        </w:rPr>
        <w:t xml:space="preserve">.13 </w:t>
      </w:r>
      <w:bookmarkEnd w:id="84"/>
      <w:r w:rsidR="00280E5B">
        <w:rPr>
          <w:rFonts w:ascii="Segoe UI" w:hAnsi="Segoe UI" w:cs="Segoe UI"/>
          <w:caps w:val="0"/>
          <w:sz w:val="28"/>
        </w:rPr>
        <w:t>GROUND FOR EXCLUSION OF THE BID</w:t>
      </w:r>
    </w:p>
    <w:p w14:paraId="1E49D85A" w14:textId="398BCA38" w:rsidR="002245DC" w:rsidRPr="006134EE" w:rsidRDefault="002245DC" w:rsidP="006134EE">
      <w:pPr>
        <w:spacing w:before="240" w:line="240" w:lineRule="auto"/>
        <w:jc w:val="both"/>
        <w:rPr>
          <w:rFonts w:ascii="Segoe UI" w:hAnsi="Segoe UI" w:cs="Segoe UI"/>
          <w:bCs/>
          <w:sz w:val="22"/>
        </w:rPr>
      </w:pPr>
      <w:proofErr w:type="spellStart"/>
      <w:r w:rsidRPr="002245DC">
        <w:rPr>
          <w:rFonts w:ascii="Segoe UI" w:hAnsi="Segoe UI" w:cs="Segoe UI"/>
          <w:bCs/>
          <w:sz w:val="22"/>
        </w:rPr>
        <w:t>The</w:t>
      </w:r>
      <w:proofErr w:type="spellEnd"/>
      <w:r w:rsidRPr="002245DC">
        <w:rPr>
          <w:rFonts w:ascii="Segoe UI" w:hAnsi="Segoe UI" w:cs="Segoe UI"/>
          <w:bCs/>
          <w:sz w:val="22"/>
        </w:rPr>
        <w:t xml:space="preserve"> </w:t>
      </w:r>
      <w:proofErr w:type="spellStart"/>
      <w:r w:rsidRPr="002245DC">
        <w:rPr>
          <w:rFonts w:ascii="Segoe UI" w:hAnsi="Segoe UI" w:cs="Segoe UI"/>
          <w:bCs/>
          <w:sz w:val="22"/>
        </w:rPr>
        <w:t>economic</w:t>
      </w:r>
      <w:proofErr w:type="spellEnd"/>
      <w:r w:rsidRPr="002245DC">
        <w:rPr>
          <w:rFonts w:ascii="Segoe UI" w:hAnsi="Segoe UI" w:cs="Segoe UI"/>
          <w:bCs/>
          <w:sz w:val="22"/>
        </w:rPr>
        <w:t xml:space="preserve"> operator </w:t>
      </w:r>
      <w:proofErr w:type="spellStart"/>
      <w:r w:rsidRPr="002245DC">
        <w:rPr>
          <w:rFonts w:ascii="Segoe UI" w:hAnsi="Segoe UI" w:cs="Segoe UI"/>
          <w:bCs/>
          <w:sz w:val="22"/>
        </w:rPr>
        <w:t>shall</w:t>
      </w:r>
      <w:proofErr w:type="spellEnd"/>
      <w:r w:rsidRPr="002245DC">
        <w:rPr>
          <w:rFonts w:ascii="Segoe UI" w:hAnsi="Segoe UI" w:cs="Segoe UI"/>
          <w:bCs/>
          <w:sz w:val="22"/>
        </w:rPr>
        <w:t xml:space="preserve"> </w:t>
      </w:r>
      <w:proofErr w:type="spellStart"/>
      <w:r w:rsidRPr="002245DC">
        <w:rPr>
          <w:rFonts w:ascii="Segoe UI" w:hAnsi="Segoe UI" w:cs="Segoe UI"/>
          <w:bCs/>
          <w:sz w:val="22"/>
        </w:rPr>
        <w:t>verify</w:t>
      </w:r>
      <w:proofErr w:type="spellEnd"/>
      <w:r w:rsidRPr="002245DC">
        <w:rPr>
          <w:rFonts w:ascii="Segoe UI" w:hAnsi="Segoe UI" w:cs="Segoe UI"/>
          <w:bCs/>
          <w:sz w:val="22"/>
        </w:rPr>
        <w:t xml:space="preserve"> </w:t>
      </w:r>
      <w:proofErr w:type="spellStart"/>
      <w:r w:rsidRPr="002245DC">
        <w:rPr>
          <w:rFonts w:ascii="Segoe UI" w:hAnsi="Segoe UI" w:cs="Segoe UI"/>
          <w:bCs/>
          <w:sz w:val="22"/>
        </w:rPr>
        <w:t>compliance</w:t>
      </w:r>
      <w:proofErr w:type="spellEnd"/>
      <w:r w:rsidRPr="002245DC">
        <w:rPr>
          <w:rFonts w:ascii="Segoe UI" w:hAnsi="Segoe UI" w:cs="Segoe UI"/>
          <w:bCs/>
          <w:sz w:val="22"/>
        </w:rPr>
        <w:t xml:space="preserve"> </w:t>
      </w:r>
      <w:proofErr w:type="spellStart"/>
      <w:r w:rsidRPr="002245DC">
        <w:rPr>
          <w:rFonts w:ascii="Segoe UI" w:hAnsi="Segoe UI" w:cs="Segoe UI"/>
          <w:bCs/>
          <w:sz w:val="22"/>
        </w:rPr>
        <w:t>with</w:t>
      </w:r>
      <w:proofErr w:type="spellEnd"/>
      <w:r w:rsidRPr="002245DC">
        <w:rPr>
          <w:rFonts w:ascii="Segoe UI" w:hAnsi="Segoe UI" w:cs="Segoe UI"/>
          <w:bCs/>
          <w:sz w:val="22"/>
        </w:rPr>
        <w:t xml:space="preserve"> </w:t>
      </w:r>
      <w:proofErr w:type="spellStart"/>
      <w:r w:rsidRPr="002245DC">
        <w:rPr>
          <w:rFonts w:ascii="Segoe UI" w:hAnsi="Segoe UI" w:cs="Segoe UI"/>
          <w:bCs/>
          <w:sz w:val="22"/>
        </w:rPr>
        <w:t>the</w:t>
      </w:r>
      <w:proofErr w:type="spellEnd"/>
      <w:r w:rsidRPr="002245DC">
        <w:rPr>
          <w:rFonts w:ascii="Segoe UI" w:hAnsi="Segoe UI" w:cs="Segoe UI"/>
          <w:bCs/>
          <w:sz w:val="22"/>
        </w:rPr>
        <w:t xml:space="preserve"> </w:t>
      </w:r>
      <w:proofErr w:type="spellStart"/>
      <w:r w:rsidRPr="002245DC">
        <w:rPr>
          <w:rFonts w:ascii="Segoe UI" w:hAnsi="Segoe UI" w:cs="Segoe UI"/>
          <w:bCs/>
          <w:sz w:val="22"/>
        </w:rPr>
        <w:t>conditions</w:t>
      </w:r>
      <w:proofErr w:type="spellEnd"/>
      <w:r w:rsidRPr="002245DC">
        <w:rPr>
          <w:rFonts w:ascii="Segoe UI" w:hAnsi="Segoe UI" w:cs="Segoe UI"/>
          <w:bCs/>
          <w:sz w:val="22"/>
        </w:rPr>
        <w:t xml:space="preserve"> </w:t>
      </w:r>
      <w:proofErr w:type="spellStart"/>
      <w:r w:rsidRPr="002245DC">
        <w:rPr>
          <w:rFonts w:ascii="Segoe UI" w:hAnsi="Segoe UI" w:cs="Segoe UI"/>
          <w:bCs/>
          <w:sz w:val="22"/>
        </w:rPr>
        <w:t>by</w:t>
      </w:r>
      <w:proofErr w:type="spellEnd"/>
      <w:r w:rsidRPr="002245DC">
        <w:rPr>
          <w:rFonts w:ascii="Segoe UI" w:hAnsi="Segoe UI" w:cs="Segoe UI"/>
          <w:bCs/>
          <w:sz w:val="22"/>
        </w:rPr>
        <w:t xml:space="preserve"> </w:t>
      </w:r>
      <w:proofErr w:type="spellStart"/>
      <w:r w:rsidRPr="002245DC">
        <w:rPr>
          <w:rFonts w:ascii="Segoe UI" w:hAnsi="Segoe UI" w:cs="Segoe UI"/>
          <w:bCs/>
          <w:sz w:val="22"/>
        </w:rPr>
        <w:t>submitting</w:t>
      </w:r>
      <w:proofErr w:type="spellEnd"/>
      <w:r w:rsidRPr="002245DC">
        <w:rPr>
          <w:rFonts w:ascii="Segoe UI" w:hAnsi="Segoe UI" w:cs="Segoe UI"/>
          <w:bCs/>
          <w:sz w:val="22"/>
        </w:rPr>
        <w:t xml:space="preserve"> </w:t>
      </w:r>
      <w:proofErr w:type="spellStart"/>
      <w:r w:rsidRPr="002245DC">
        <w:rPr>
          <w:rFonts w:ascii="Segoe UI" w:hAnsi="Segoe UI" w:cs="Segoe UI"/>
          <w:bCs/>
          <w:sz w:val="22"/>
        </w:rPr>
        <w:t>the</w:t>
      </w:r>
      <w:proofErr w:type="spellEnd"/>
      <w:r w:rsidRPr="002245DC">
        <w:rPr>
          <w:rFonts w:ascii="Segoe UI" w:hAnsi="Segoe UI" w:cs="Segoe UI"/>
          <w:bCs/>
          <w:sz w:val="22"/>
        </w:rPr>
        <w:t xml:space="preserve"> </w:t>
      </w:r>
      <w:proofErr w:type="spellStart"/>
      <w:r w:rsidRPr="002245DC">
        <w:rPr>
          <w:rFonts w:ascii="Segoe UI" w:hAnsi="Segoe UI" w:cs="Segoe UI"/>
          <w:bCs/>
          <w:sz w:val="22"/>
        </w:rPr>
        <w:t>completed</w:t>
      </w:r>
      <w:proofErr w:type="spellEnd"/>
      <w:r w:rsidRPr="002245DC">
        <w:rPr>
          <w:rFonts w:ascii="Segoe UI" w:hAnsi="Segoe UI" w:cs="Segoe UI"/>
          <w:bCs/>
          <w:sz w:val="22"/>
        </w:rPr>
        <w:t xml:space="preserve"> </w:t>
      </w:r>
      <w:r>
        <w:rPr>
          <w:rFonts w:ascii="Segoe UI" w:hAnsi="Segoe UI" w:cs="Segoe UI"/>
          <w:bCs/>
          <w:sz w:val="22"/>
        </w:rPr>
        <w:t xml:space="preserve">FORM </w:t>
      </w:r>
      <w:r w:rsidR="009C0B17">
        <w:rPr>
          <w:rFonts w:ascii="Segoe UI" w:hAnsi="Segoe UI" w:cs="Segoe UI"/>
          <w:bCs/>
          <w:sz w:val="22"/>
        </w:rPr>
        <w:t>ESPD</w:t>
      </w:r>
      <w:r w:rsidR="006134EE">
        <w:rPr>
          <w:rFonts w:ascii="Segoe UI" w:hAnsi="Segoe UI" w:cs="Segoe UI"/>
          <w:bCs/>
          <w:sz w:val="22"/>
        </w:rPr>
        <w:t>.</w:t>
      </w:r>
    </w:p>
    <w:p w14:paraId="31929B7E" w14:textId="77777777" w:rsidR="00BE394A" w:rsidRDefault="00BE394A" w:rsidP="000C5C55">
      <w:pPr>
        <w:spacing w:line="240" w:lineRule="auto"/>
        <w:jc w:val="both"/>
        <w:rPr>
          <w:rFonts w:ascii="Segoe UI" w:hAnsi="Segoe UI" w:cs="Segoe UI"/>
          <w:sz w:val="10"/>
          <w:szCs w:val="10"/>
        </w:rPr>
      </w:pPr>
    </w:p>
    <w:p w14:paraId="4C238668" w14:textId="09E80FE9" w:rsidR="002245DC" w:rsidRDefault="002245DC" w:rsidP="000C5C55">
      <w:pPr>
        <w:spacing w:line="240" w:lineRule="auto"/>
        <w:jc w:val="both"/>
        <w:rPr>
          <w:rFonts w:ascii="Segoe UI" w:hAnsi="Segoe UI" w:cs="Segoe UI"/>
          <w:sz w:val="10"/>
          <w:szCs w:val="10"/>
        </w:rPr>
      </w:pPr>
    </w:p>
    <w:tbl>
      <w:tblPr>
        <w:tblStyle w:val="Tabelamrea"/>
        <w:tblW w:w="10201" w:type="dxa"/>
        <w:tblLook w:val="04A0" w:firstRow="1" w:lastRow="0" w:firstColumn="1" w:lastColumn="0" w:noHBand="0" w:noVBand="1"/>
      </w:tblPr>
      <w:tblGrid>
        <w:gridCol w:w="6516"/>
        <w:gridCol w:w="3685"/>
      </w:tblGrid>
      <w:tr w:rsidR="002245DC" w14:paraId="492581FB" w14:textId="77777777" w:rsidTr="00427DFF">
        <w:tc>
          <w:tcPr>
            <w:tcW w:w="6516"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5B3D7FB9" w14:textId="1D70528E" w:rsidR="002245DC" w:rsidRPr="003C4CF5" w:rsidRDefault="002245DC" w:rsidP="00841EDD">
            <w:pPr>
              <w:jc w:val="both"/>
              <w:rPr>
                <w:rFonts w:ascii="Segoe UI" w:hAnsi="Segoe UI" w:cs="Segoe UI"/>
                <w:b/>
              </w:rPr>
            </w:pPr>
            <w:r w:rsidRPr="003C4CF5">
              <w:rPr>
                <w:rFonts w:ascii="Segoe UI" w:eastAsia="Times New Roman" w:hAnsi="Segoe UI" w:cs="Segoe UI"/>
                <w:b/>
                <w:caps/>
              </w:rPr>
              <w:t xml:space="preserve">P1: </w:t>
            </w:r>
            <w:proofErr w:type="spellStart"/>
            <w:r w:rsidR="00D01899" w:rsidRPr="003C4CF5">
              <w:rPr>
                <w:rFonts w:ascii="Segoe UI" w:hAnsi="Segoe UI" w:cs="Segoe UI"/>
                <w:b/>
                <w:bCs/>
              </w:rPr>
              <w:t>Reasons</w:t>
            </w:r>
            <w:proofErr w:type="spellEnd"/>
            <w:r w:rsidR="00D01899" w:rsidRPr="003C4CF5">
              <w:rPr>
                <w:rFonts w:ascii="Segoe UI" w:hAnsi="Segoe UI" w:cs="Segoe UI"/>
                <w:b/>
                <w:bCs/>
              </w:rPr>
              <w:t xml:space="preserve"> </w:t>
            </w:r>
            <w:proofErr w:type="spellStart"/>
            <w:r w:rsidR="00D01899" w:rsidRPr="003C4CF5">
              <w:rPr>
                <w:rFonts w:ascii="Segoe UI" w:hAnsi="Segoe UI" w:cs="Segoe UI"/>
                <w:b/>
                <w:bCs/>
              </w:rPr>
              <w:t>related</w:t>
            </w:r>
            <w:proofErr w:type="spellEnd"/>
            <w:r w:rsidR="00D01899" w:rsidRPr="003C4CF5">
              <w:rPr>
                <w:rFonts w:ascii="Segoe UI" w:hAnsi="Segoe UI" w:cs="Segoe UI"/>
                <w:b/>
                <w:bCs/>
              </w:rPr>
              <w:t xml:space="preserve"> to </w:t>
            </w:r>
            <w:proofErr w:type="spellStart"/>
            <w:r w:rsidR="00D01899" w:rsidRPr="003C4CF5">
              <w:rPr>
                <w:rFonts w:ascii="Segoe UI" w:hAnsi="Segoe UI" w:cs="Segoe UI"/>
                <w:b/>
                <w:bCs/>
              </w:rPr>
              <w:t>criminal</w:t>
            </w:r>
            <w:proofErr w:type="spellEnd"/>
            <w:r w:rsidR="00D01899" w:rsidRPr="003C4CF5">
              <w:rPr>
                <w:rFonts w:ascii="Segoe UI" w:hAnsi="Segoe UI" w:cs="Segoe UI"/>
                <w:b/>
                <w:bCs/>
              </w:rPr>
              <w:t xml:space="preserve"> </w:t>
            </w:r>
            <w:proofErr w:type="spellStart"/>
            <w:r w:rsidR="00D01899" w:rsidRPr="003C4CF5">
              <w:rPr>
                <w:rFonts w:ascii="Segoe UI" w:hAnsi="Segoe UI" w:cs="Segoe UI"/>
                <w:b/>
                <w:bCs/>
              </w:rPr>
              <w:t>convictions</w:t>
            </w:r>
            <w:proofErr w:type="spellEnd"/>
          </w:p>
        </w:tc>
        <w:tc>
          <w:tcPr>
            <w:tcW w:w="3685"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6159B299" w14:textId="514BA021" w:rsidR="002245DC" w:rsidRPr="003C4CF5" w:rsidRDefault="006411E3" w:rsidP="00841EDD">
            <w:pPr>
              <w:jc w:val="both"/>
              <w:rPr>
                <w:rFonts w:ascii="Segoe UI" w:hAnsi="Segoe UI" w:cs="Segoe UI"/>
                <w:b/>
              </w:rPr>
            </w:pPr>
            <w:proofErr w:type="spellStart"/>
            <w:r w:rsidRPr="003C4CF5">
              <w:rPr>
                <w:rFonts w:ascii="Segoe UI" w:hAnsi="Segoe UI" w:cs="Segoe UI"/>
                <w:b/>
              </w:rPr>
              <w:t>Proof</w:t>
            </w:r>
            <w:proofErr w:type="spellEnd"/>
          </w:p>
        </w:tc>
      </w:tr>
      <w:tr w:rsidR="002245DC" w14:paraId="15E33F48" w14:textId="77777777" w:rsidTr="00427DFF">
        <w:tc>
          <w:tcPr>
            <w:tcW w:w="6516" w:type="dxa"/>
            <w:tcBorders>
              <w:top w:val="single" w:sz="4" w:space="0" w:color="auto"/>
              <w:left w:val="single" w:sz="4" w:space="0" w:color="auto"/>
              <w:bottom w:val="single" w:sz="4" w:space="0" w:color="auto"/>
              <w:right w:val="single" w:sz="4" w:space="0" w:color="auto"/>
            </w:tcBorders>
          </w:tcPr>
          <w:p w14:paraId="05739440" w14:textId="77777777" w:rsidR="008706DF" w:rsidRPr="008706DF" w:rsidRDefault="008706DF" w:rsidP="00841EDD">
            <w:pPr>
              <w:jc w:val="both"/>
              <w:rPr>
                <w:rFonts w:ascii="Segoe UI" w:hAnsi="Segoe UI" w:cs="Segoe UI"/>
                <w:sz w:val="10"/>
                <w:szCs w:val="10"/>
              </w:rPr>
            </w:pPr>
          </w:p>
          <w:p w14:paraId="3EF85153" w14:textId="3AAC7790" w:rsidR="002245DC" w:rsidRPr="00FA2012" w:rsidRDefault="002245DC" w:rsidP="00841EDD">
            <w:pPr>
              <w:jc w:val="both"/>
              <w:rPr>
                <w:rFonts w:ascii="Segoe UI" w:hAnsi="Segoe UI" w:cs="Segoe UI"/>
                <w:sz w:val="21"/>
                <w:szCs w:val="21"/>
              </w:rPr>
            </w:pPr>
            <w:proofErr w:type="spellStart"/>
            <w:r w:rsidRPr="00FA2012">
              <w:rPr>
                <w:rFonts w:ascii="Segoe UI" w:hAnsi="Segoe UI" w:cs="Segoe UI"/>
                <w:sz w:val="21"/>
                <w:szCs w:val="21"/>
              </w:rPr>
              <w:t>The</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Economic</w:t>
            </w:r>
            <w:proofErr w:type="spellEnd"/>
            <w:r w:rsidRPr="00FA2012">
              <w:rPr>
                <w:rFonts w:ascii="Segoe UI" w:hAnsi="Segoe UI" w:cs="Segoe UI"/>
                <w:sz w:val="21"/>
                <w:szCs w:val="21"/>
              </w:rPr>
              <w:t xml:space="preserve"> Operator </w:t>
            </w:r>
            <w:proofErr w:type="spellStart"/>
            <w:r w:rsidRPr="00FA2012">
              <w:rPr>
                <w:rFonts w:ascii="Segoe UI" w:hAnsi="Segoe UI" w:cs="Segoe UI"/>
                <w:sz w:val="21"/>
                <w:szCs w:val="21"/>
              </w:rPr>
              <w:t>must</w:t>
            </w:r>
            <w:proofErr w:type="spellEnd"/>
            <w:r w:rsidRPr="00FA2012">
              <w:rPr>
                <w:rFonts w:ascii="Segoe UI" w:hAnsi="Segoe UI" w:cs="Segoe UI"/>
                <w:sz w:val="21"/>
                <w:szCs w:val="21"/>
              </w:rPr>
              <w:t xml:space="preserve"> be </w:t>
            </w:r>
            <w:proofErr w:type="spellStart"/>
            <w:r w:rsidRPr="00FA2012">
              <w:rPr>
                <w:rFonts w:ascii="Segoe UI" w:hAnsi="Segoe UI" w:cs="Segoe UI"/>
                <w:sz w:val="21"/>
                <w:szCs w:val="21"/>
              </w:rPr>
              <w:t>excluded</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by</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the</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Contracting</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Authority</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from</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participation</w:t>
            </w:r>
            <w:proofErr w:type="spellEnd"/>
            <w:r w:rsidRPr="00FA2012">
              <w:rPr>
                <w:rFonts w:ascii="Segoe UI" w:hAnsi="Segoe UI" w:cs="Segoe UI"/>
                <w:sz w:val="21"/>
                <w:szCs w:val="21"/>
              </w:rPr>
              <w:t xml:space="preserve"> in a </w:t>
            </w:r>
            <w:proofErr w:type="spellStart"/>
            <w:r w:rsidRPr="00FA2012">
              <w:rPr>
                <w:rFonts w:ascii="Segoe UI" w:hAnsi="Segoe UI" w:cs="Segoe UI"/>
                <w:sz w:val="21"/>
                <w:szCs w:val="21"/>
              </w:rPr>
              <w:t>public</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procurement</w:t>
            </w:r>
            <w:proofErr w:type="spellEnd"/>
            <w:r w:rsidRPr="00FA2012">
              <w:rPr>
                <w:rFonts w:ascii="Segoe UI" w:hAnsi="Segoe UI" w:cs="Segoe UI"/>
                <w:sz w:val="21"/>
                <w:szCs w:val="21"/>
              </w:rPr>
              <w:t xml:space="preserve"> procedure in </w:t>
            </w:r>
            <w:proofErr w:type="spellStart"/>
            <w:r w:rsidRPr="00FA2012">
              <w:rPr>
                <w:rFonts w:ascii="Segoe UI" w:hAnsi="Segoe UI" w:cs="Segoe UI"/>
                <w:sz w:val="21"/>
                <w:szCs w:val="21"/>
              </w:rPr>
              <w:t>the</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case</w:t>
            </w:r>
            <w:proofErr w:type="spellEnd"/>
            <w:r w:rsidRPr="00FA2012">
              <w:rPr>
                <w:rFonts w:ascii="Segoe UI" w:hAnsi="Segoe UI" w:cs="Segoe UI"/>
                <w:sz w:val="21"/>
                <w:szCs w:val="21"/>
              </w:rPr>
              <w:t xml:space="preserve"> it is </w:t>
            </w:r>
            <w:proofErr w:type="spellStart"/>
            <w:r w:rsidRPr="00FA2012">
              <w:rPr>
                <w:rFonts w:ascii="Segoe UI" w:hAnsi="Segoe UI" w:cs="Segoe UI"/>
                <w:sz w:val="21"/>
                <w:szCs w:val="21"/>
              </w:rPr>
              <w:t>found</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that</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the</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Economic</w:t>
            </w:r>
            <w:proofErr w:type="spellEnd"/>
            <w:r w:rsidRPr="00FA2012">
              <w:rPr>
                <w:rFonts w:ascii="Segoe UI" w:hAnsi="Segoe UI" w:cs="Segoe UI"/>
                <w:sz w:val="21"/>
                <w:szCs w:val="21"/>
              </w:rPr>
              <w:t xml:space="preserve"> Operator </w:t>
            </w:r>
            <w:proofErr w:type="spellStart"/>
            <w:r w:rsidRPr="00FA2012">
              <w:rPr>
                <w:rFonts w:ascii="Segoe UI" w:hAnsi="Segoe UI" w:cs="Segoe UI"/>
                <w:sz w:val="21"/>
                <w:szCs w:val="21"/>
              </w:rPr>
              <w:t>itself</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or</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any</w:t>
            </w:r>
            <w:proofErr w:type="spellEnd"/>
            <w:r w:rsidRPr="00FA2012">
              <w:rPr>
                <w:rFonts w:ascii="Segoe UI" w:hAnsi="Segoe UI" w:cs="Segoe UI"/>
                <w:sz w:val="21"/>
                <w:szCs w:val="21"/>
              </w:rPr>
              <w:t xml:space="preserve"> person </w:t>
            </w:r>
            <w:proofErr w:type="spellStart"/>
            <w:r w:rsidRPr="00FA2012">
              <w:rPr>
                <w:rFonts w:ascii="Segoe UI" w:hAnsi="Segoe UI" w:cs="Segoe UI"/>
                <w:sz w:val="21"/>
                <w:szCs w:val="21"/>
              </w:rPr>
              <w:t>who</w:t>
            </w:r>
            <w:proofErr w:type="spellEnd"/>
            <w:r w:rsidRPr="00FA2012">
              <w:rPr>
                <w:rFonts w:ascii="Segoe UI" w:hAnsi="Segoe UI" w:cs="Segoe UI"/>
                <w:sz w:val="21"/>
                <w:szCs w:val="21"/>
              </w:rPr>
              <w:t xml:space="preserve"> is a </w:t>
            </w:r>
            <w:proofErr w:type="spellStart"/>
            <w:r w:rsidRPr="00FA2012">
              <w:rPr>
                <w:rFonts w:ascii="Segoe UI" w:hAnsi="Segoe UI" w:cs="Segoe UI"/>
                <w:sz w:val="21"/>
                <w:szCs w:val="21"/>
              </w:rPr>
              <w:t>member</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of</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its</w:t>
            </w:r>
            <w:proofErr w:type="spellEnd"/>
            <w:r w:rsidRPr="00FA2012">
              <w:rPr>
                <w:rFonts w:ascii="Segoe UI" w:hAnsi="Segoe UI" w:cs="Segoe UI"/>
                <w:sz w:val="21"/>
                <w:szCs w:val="21"/>
              </w:rPr>
              <w:t xml:space="preserve"> administrative, management </w:t>
            </w:r>
            <w:proofErr w:type="spellStart"/>
            <w:r w:rsidRPr="00FA2012">
              <w:rPr>
                <w:rFonts w:ascii="Segoe UI" w:hAnsi="Segoe UI" w:cs="Segoe UI"/>
                <w:sz w:val="21"/>
                <w:szCs w:val="21"/>
              </w:rPr>
              <w:t>or</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supervisory</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body</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or</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has</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powers</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of</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representation</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decision</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or</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control</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therein</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has</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been</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the</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subject</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of</w:t>
            </w:r>
            <w:proofErr w:type="spellEnd"/>
            <w:r w:rsidRPr="00FA2012">
              <w:rPr>
                <w:rFonts w:ascii="Segoe UI" w:hAnsi="Segoe UI" w:cs="Segoe UI"/>
                <w:sz w:val="21"/>
                <w:szCs w:val="21"/>
              </w:rPr>
              <w:t xml:space="preserve"> a </w:t>
            </w:r>
            <w:proofErr w:type="spellStart"/>
            <w:r w:rsidRPr="00FA2012">
              <w:rPr>
                <w:rFonts w:ascii="Segoe UI" w:hAnsi="Segoe UI" w:cs="Segoe UI"/>
                <w:sz w:val="21"/>
                <w:szCs w:val="21"/>
              </w:rPr>
              <w:t>conviction</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by</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final</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judgment</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which</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has</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the</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elements</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of</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the</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criminal</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offenses</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that</w:t>
            </w:r>
            <w:proofErr w:type="spellEnd"/>
            <w:r w:rsidRPr="00FA2012">
              <w:rPr>
                <w:rFonts w:ascii="Segoe UI" w:hAnsi="Segoe UI" w:cs="Segoe UI"/>
                <w:sz w:val="21"/>
                <w:szCs w:val="21"/>
              </w:rPr>
              <w:t xml:space="preserve"> are </w:t>
            </w:r>
            <w:proofErr w:type="spellStart"/>
            <w:r w:rsidRPr="00FA2012">
              <w:rPr>
                <w:rFonts w:ascii="Segoe UI" w:hAnsi="Segoe UI" w:cs="Segoe UI"/>
                <w:sz w:val="21"/>
                <w:szCs w:val="21"/>
              </w:rPr>
              <w:t>defined</w:t>
            </w:r>
            <w:proofErr w:type="spellEnd"/>
            <w:r w:rsidRPr="00FA2012">
              <w:rPr>
                <w:rFonts w:ascii="Segoe UI" w:hAnsi="Segoe UI" w:cs="Segoe UI"/>
                <w:sz w:val="21"/>
                <w:szCs w:val="21"/>
              </w:rPr>
              <w:t xml:space="preserve"> in </w:t>
            </w:r>
            <w:proofErr w:type="spellStart"/>
            <w:r w:rsidRPr="00FA2012">
              <w:rPr>
                <w:rFonts w:ascii="Segoe UI" w:hAnsi="Segoe UI" w:cs="Segoe UI"/>
                <w:sz w:val="21"/>
                <w:szCs w:val="21"/>
              </w:rPr>
              <w:t>the</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first</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paragraph</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of</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Article</w:t>
            </w:r>
            <w:proofErr w:type="spellEnd"/>
            <w:r w:rsidRPr="00FA2012">
              <w:rPr>
                <w:rFonts w:ascii="Segoe UI" w:hAnsi="Segoe UI" w:cs="Segoe UI"/>
                <w:sz w:val="21"/>
                <w:szCs w:val="21"/>
              </w:rPr>
              <w:t xml:space="preserve"> 75 </w:t>
            </w:r>
            <w:proofErr w:type="spellStart"/>
            <w:r w:rsidRPr="00FA2012">
              <w:rPr>
                <w:rFonts w:ascii="Segoe UI" w:hAnsi="Segoe UI" w:cs="Segoe UI"/>
                <w:sz w:val="21"/>
                <w:szCs w:val="21"/>
              </w:rPr>
              <w:t>of</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the</w:t>
            </w:r>
            <w:proofErr w:type="spellEnd"/>
            <w:r w:rsidRPr="00FA2012">
              <w:rPr>
                <w:rFonts w:ascii="Segoe UI" w:hAnsi="Segoe UI" w:cs="Segoe UI"/>
                <w:sz w:val="21"/>
                <w:szCs w:val="21"/>
              </w:rPr>
              <w:t xml:space="preserve"> PPA-3</w:t>
            </w:r>
          </w:p>
          <w:p w14:paraId="1D57DF94" w14:textId="77777777" w:rsidR="00983E57" w:rsidRPr="00FA2012" w:rsidRDefault="00983E57" w:rsidP="00841EDD">
            <w:pPr>
              <w:jc w:val="both"/>
              <w:rPr>
                <w:rFonts w:ascii="Segoe UI" w:hAnsi="Segoe UI" w:cs="Segoe UI"/>
                <w:sz w:val="21"/>
                <w:szCs w:val="21"/>
              </w:rPr>
            </w:pPr>
          </w:p>
          <w:p w14:paraId="34F139CA" w14:textId="77777777" w:rsidR="00337803" w:rsidRPr="00FA2012" w:rsidRDefault="00337803" w:rsidP="00337803">
            <w:pPr>
              <w:tabs>
                <w:tab w:val="left" w:pos="887"/>
              </w:tabs>
              <w:jc w:val="both"/>
              <w:rPr>
                <w:rFonts w:ascii="Segoe UI" w:hAnsi="Segoe UI" w:cs="Segoe UI"/>
                <w:sz w:val="21"/>
                <w:szCs w:val="21"/>
              </w:rPr>
            </w:pPr>
            <w:r w:rsidRPr="00FA2012">
              <w:rPr>
                <w:rFonts w:ascii="Segoe UI" w:hAnsi="Segoe UI" w:cs="Segoe UI"/>
                <w:sz w:val="21"/>
                <w:szCs w:val="21"/>
              </w:rPr>
              <w:t xml:space="preserve">In </w:t>
            </w:r>
            <w:proofErr w:type="spellStart"/>
            <w:r w:rsidRPr="00FA2012">
              <w:rPr>
                <w:rFonts w:ascii="Segoe UI" w:hAnsi="Segoe UI" w:cs="Segoe UI"/>
                <w:sz w:val="21"/>
                <w:szCs w:val="21"/>
              </w:rPr>
              <w:t>the</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case</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that</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the</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Economic</w:t>
            </w:r>
            <w:proofErr w:type="spellEnd"/>
            <w:r w:rsidRPr="00FA2012">
              <w:rPr>
                <w:rFonts w:ascii="Segoe UI" w:hAnsi="Segoe UI" w:cs="Segoe UI"/>
                <w:sz w:val="21"/>
                <w:szCs w:val="21"/>
              </w:rPr>
              <w:t xml:space="preserve"> Operator is in </w:t>
            </w:r>
            <w:proofErr w:type="spellStart"/>
            <w:r w:rsidRPr="00FA2012">
              <w:rPr>
                <w:rFonts w:ascii="Segoe UI" w:hAnsi="Segoe UI" w:cs="Segoe UI"/>
                <w:sz w:val="21"/>
                <w:szCs w:val="21"/>
              </w:rPr>
              <w:t>the</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situation</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referred</w:t>
            </w:r>
            <w:proofErr w:type="spellEnd"/>
            <w:r w:rsidRPr="00FA2012">
              <w:rPr>
                <w:rFonts w:ascii="Segoe UI" w:hAnsi="Segoe UI" w:cs="Segoe UI"/>
                <w:sz w:val="21"/>
                <w:szCs w:val="21"/>
              </w:rPr>
              <w:t xml:space="preserve"> to in </w:t>
            </w:r>
            <w:proofErr w:type="spellStart"/>
            <w:r w:rsidRPr="00FA2012">
              <w:rPr>
                <w:rFonts w:ascii="Segoe UI" w:hAnsi="Segoe UI" w:cs="Segoe UI"/>
                <w:sz w:val="21"/>
                <w:szCs w:val="21"/>
              </w:rPr>
              <w:t>the</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above</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paragraph</w:t>
            </w:r>
            <w:proofErr w:type="spellEnd"/>
            <w:r w:rsidRPr="00FA2012">
              <w:rPr>
                <w:rFonts w:ascii="Segoe UI" w:hAnsi="Segoe UI" w:cs="Segoe UI"/>
                <w:sz w:val="21"/>
                <w:szCs w:val="21"/>
              </w:rPr>
              <w:t xml:space="preserve">, in </w:t>
            </w:r>
            <w:proofErr w:type="spellStart"/>
            <w:r w:rsidRPr="00FA2012">
              <w:rPr>
                <w:rFonts w:ascii="Segoe UI" w:hAnsi="Segoe UI" w:cs="Segoe UI"/>
                <w:sz w:val="21"/>
                <w:szCs w:val="21"/>
              </w:rPr>
              <w:t>accordance</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with</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paragraph</w:t>
            </w:r>
            <w:proofErr w:type="spellEnd"/>
            <w:r w:rsidRPr="00FA2012">
              <w:rPr>
                <w:rFonts w:ascii="Segoe UI" w:hAnsi="Segoe UI" w:cs="Segoe UI"/>
                <w:sz w:val="21"/>
                <w:szCs w:val="21"/>
              </w:rPr>
              <w:t xml:space="preserve"> 9 </w:t>
            </w:r>
            <w:proofErr w:type="spellStart"/>
            <w:r w:rsidRPr="00FA2012">
              <w:rPr>
                <w:rFonts w:ascii="Segoe UI" w:hAnsi="Segoe UI" w:cs="Segoe UI"/>
                <w:sz w:val="21"/>
                <w:szCs w:val="21"/>
              </w:rPr>
              <w:t>of</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Article</w:t>
            </w:r>
            <w:proofErr w:type="spellEnd"/>
            <w:r w:rsidRPr="00FA2012">
              <w:rPr>
                <w:rFonts w:ascii="Segoe UI" w:hAnsi="Segoe UI" w:cs="Segoe UI"/>
                <w:sz w:val="21"/>
                <w:szCs w:val="21"/>
              </w:rPr>
              <w:t xml:space="preserve"> 75 </w:t>
            </w:r>
            <w:proofErr w:type="spellStart"/>
            <w:r w:rsidRPr="00FA2012">
              <w:rPr>
                <w:rFonts w:ascii="Segoe UI" w:hAnsi="Segoe UI" w:cs="Segoe UI"/>
                <w:sz w:val="21"/>
                <w:szCs w:val="21"/>
              </w:rPr>
              <w:t>of</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the</w:t>
            </w:r>
            <w:proofErr w:type="spellEnd"/>
            <w:r w:rsidRPr="00FA2012">
              <w:rPr>
                <w:rFonts w:ascii="Segoe UI" w:hAnsi="Segoe UI" w:cs="Segoe UI"/>
                <w:sz w:val="21"/>
                <w:szCs w:val="21"/>
              </w:rPr>
              <w:t xml:space="preserve"> PPA-3, </w:t>
            </w:r>
            <w:proofErr w:type="spellStart"/>
            <w:r w:rsidRPr="00FA2012">
              <w:rPr>
                <w:rFonts w:ascii="Segoe UI" w:hAnsi="Segoe UI" w:cs="Segoe UI"/>
                <w:sz w:val="21"/>
                <w:szCs w:val="21"/>
              </w:rPr>
              <w:t>the</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Contracting</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Authority</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may</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submit</w:t>
            </w:r>
            <w:proofErr w:type="spellEnd"/>
            <w:r w:rsidRPr="00FA2012">
              <w:rPr>
                <w:rFonts w:ascii="Segoe UI" w:hAnsi="Segoe UI" w:cs="Segoe UI"/>
                <w:sz w:val="21"/>
                <w:szCs w:val="21"/>
              </w:rPr>
              <w:t xml:space="preserve"> evidence </w:t>
            </w:r>
            <w:proofErr w:type="spellStart"/>
            <w:r w:rsidRPr="00FA2012">
              <w:rPr>
                <w:rFonts w:ascii="Segoe UI" w:hAnsi="Segoe UI" w:cs="Segoe UI"/>
                <w:sz w:val="21"/>
                <w:szCs w:val="21"/>
              </w:rPr>
              <w:t>that</w:t>
            </w:r>
            <w:proofErr w:type="spellEnd"/>
            <w:r w:rsidRPr="00FA2012">
              <w:rPr>
                <w:rFonts w:ascii="Segoe UI" w:hAnsi="Segoe UI" w:cs="Segoe UI"/>
                <w:sz w:val="21"/>
                <w:szCs w:val="21"/>
              </w:rPr>
              <w:t xml:space="preserve"> it </w:t>
            </w:r>
            <w:proofErr w:type="spellStart"/>
            <w:r w:rsidRPr="00FA2012">
              <w:rPr>
                <w:rFonts w:ascii="Segoe UI" w:hAnsi="Segoe UI" w:cs="Segoe UI"/>
                <w:sz w:val="21"/>
                <w:szCs w:val="21"/>
              </w:rPr>
              <w:t>has</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taken</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sufficient</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measures</w:t>
            </w:r>
            <w:proofErr w:type="spellEnd"/>
            <w:r w:rsidRPr="00FA2012">
              <w:rPr>
                <w:rFonts w:ascii="Segoe UI" w:hAnsi="Segoe UI" w:cs="Segoe UI"/>
                <w:sz w:val="21"/>
                <w:szCs w:val="21"/>
              </w:rPr>
              <w:t xml:space="preserve"> to </w:t>
            </w:r>
            <w:proofErr w:type="spellStart"/>
            <w:r w:rsidRPr="00FA2012">
              <w:rPr>
                <w:rFonts w:ascii="Segoe UI" w:hAnsi="Segoe UI" w:cs="Segoe UI"/>
                <w:sz w:val="21"/>
                <w:szCs w:val="21"/>
              </w:rPr>
              <w:t>prove</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its</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reliability</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despite</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the</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existence</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of</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reasons</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for</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exclusion</w:t>
            </w:r>
            <w:proofErr w:type="spellEnd"/>
            <w:r w:rsidRPr="00FA2012">
              <w:rPr>
                <w:rFonts w:ascii="Segoe UI" w:hAnsi="Segoe UI" w:cs="Segoe UI"/>
                <w:sz w:val="21"/>
                <w:szCs w:val="21"/>
              </w:rPr>
              <w:t>.</w:t>
            </w:r>
          </w:p>
          <w:p w14:paraId="2542B787" w14:textId="77777777" w:rsidR="00337803" w:rsidRPr="00D926FD" w:rsidRDefault="00337803" w:rsidP="00337803">
            <w:pPr>
              <w:tabs>
                <w:tab w:val="left" w:pos="887"/>
              </w:tabs>
              <w:jc w:val="both"/>
              <w:rPr>
                <w:rFonts w:ascii="Segoe UI" w:hAnsi="Segoe UI" w:cs="Segoe UI"/>
              </w:rPr>
            </w:pPr>
          </w:p>
          <w:p w14:paraId="6CD19C6E" w14:textId="77777777" w:rsidR="002245DC" w:rsidRDefault="00337803" w:rsidP="00337803">
            <w:pPr>
              <w:tabs>
                <w:tab w:val="left" w:pos="887"/>
              </w:tabs>
              <w:jc w:val="both"/>
              <w:rPr>
                <w:rFonts w:ascii="Segoe UI" w:hAnsi="Segoe UI" w:cs="Segoe UI"/>
                <w:sz w:val="21"/>
                <w:szCs w:val="21"/>
              </w:rPr>
            </w:pPr>
            <w:proofErr w:type="spellStart"/>
            <w:r w:rsidRPr="00FA2012">
              <w:rPr>
                <w:rFonts w:ascii="Segoe UI" w:hAnsi="Segoe UI" w:cs="Segoe UI"/>
                <w:sz w:val="21"/>
                <w:szCs w:val="21"/>
              </w:rPr>
              <w:t>Payment</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or</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commitment</w:t>
            </w:r>
            <w:proofErr w:type="spellEnd"/>
            <w:r w:rsidRPr="00FA2012">
              <w:rPr>
                <w:rFonts w:ascii="Segoe UI" w:hAnsi="Segoe UI" w:cs="Segoe UI"/>
                <w:sz w:val="21"/>
                <w:szCs w:val="21"/>
              </w:rPr>
              <w:t xml:space="preserve"> to </w:t>
            </w:r>
            <w:proofErr w:type="spellStart"/>
            <w:r w:rsidRPr="00FA2012">
              <w:rPr>
                <w:rFonts w:ascii="Segoe UI" w:hAnsi="Segoe UI" w:cs="Segoe UI"/>
                <w:sz w:val="21"/>
                <w:szCs w:val="21"/>
              </w:rPr>
              <w:t>pay</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compensation</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for</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all</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damage</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caused</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by</w:t>
            </w:r>
            <w:proofErr w:type="spellEnd"/>
            <w:r w:rsidRPr="00FA2012">
              <w:rPr>
                <w:rFonts w:ascii="Segoe UI" w:hAnsi="Segoe UI" w:cs="Segoe UI"/>
                <w:sz w:val="21"/>
                <w:szCs w:val="21"/>
              </w:rPr>
              <w:t xml:space="preserve"> a </w:t>
            </w:r>
            <w:proofErr w:type="spellStart"/>
            <w:r w:rsidRPr="00FA2012">
              <w:rPr>
                <w:rFonts w:ascii="Segoe UI" w:hAnsi="Segoe UI" w:cs="Segoe UI"/>
                <w:sz w:val="21"/>
                <w:szCs w:val="21"/>
              </w:rPr>
              <w:t>criminal</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act</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or</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violation</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active</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cooperation</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with</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investigative</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authorities</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for</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the</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complete</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clarification</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of</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facts</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and</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circumstances</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and</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the</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adoption</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of</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concrete</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technical</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organizational</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and</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personnel</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measures</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appropriate</w:t>
            </w:r>
            <w:proofErr w:type="spellEnd"/>
            <w:r w:rsidRPr="00FA2012">
              <w:rPr>
                <w:rFonts w:ascii="Segoe UI" w:hAnsi="Segoe UI" w:cs="Segoe UI"/>
                <w:sz w:val="21"/>
                <w:szCs w:val="21"/>
              </w:rPr>
              <w:t xml:space="preserve"> to </w:t>
            </w:r>
            <w:proofErr w:type="spellStart"/>
            <w:r w:rsidRPr="00FA2012">
              <w:rPr>
                <w:rFonts w:ascii="Segoe UI" w:hAnsi="Segoe UI" w:cs="Segoe UI"/>
                <w:sz w:val="21"/>
                <w:szCs w:val="21"/>
              </w:rPr>
              <w:t>prevent</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further</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criminal</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acts</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or</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violations</w:t>
            </w:r>
            <w:proofErr w:type="spellEnd"/>
            <w:r w:rsidRPr="00FA2012">
              <w:rPr>
                <w:rFonts w:ascii="Segoe UI" w:hAnsi="Segoe UI" w:cs="Segoe UI"/>
                <w:sz w:val="21"/>
                <w:szCs w:val="21"/>
              </w:rPr>
              <w:t xml:space="preserve"> are </w:t>
            </w:r>
            <w:proofErr w:type="spellStart"/>
            <w:r w:rsidRPr="00FA2012">
              <w:rPr>
                <w:rFonts w:ascii="Segoe UI" w:hAnsi="Segoe UI" w:cs="Segoe UI"/>
                <w:sz w:val="21"/>
                <w:szCs w:val="21"/>
              </w:rPr>
              <w:t>considered</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sufficient</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measures</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When</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evaluating</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the</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measures</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taken</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by</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the</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economic</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entity</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the</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client</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takes</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into</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account</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the</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seriousness</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and</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special</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circumstances</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of</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the</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criminal</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act</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or</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violation</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If</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the</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client</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assesses</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that</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the</w:t>
            </w:r>
            <w:proofErr w:type="spellEnd"/>
            <w:r w:rsidRPr="00FA2012">
              <w:rPr>
                <w:rFonts w:ascii="Segoe UI" w:hAnsi="Segoe UI" w:cs="Segoe UI"/>
                <w:sz w:val="21"/>
                <w:szCs w:val="21"/>
              </w:rPr>
              <w:t xml:space="preserve"> evidence </w:t>
            </w:r>
            <w:proofErr w:type="spellStart"/>
            <w:r w:rsidRPr="00FA2012">
              <w:rPr>
                <w:rFonts w:ascii="Segoe UI" w:hAnsi="Segoe UI" w:cs="Segoe UI"/>
                <w:sz w:val="21"/>
                <w:szCs w:val="21"/>
              </w:rPr>
              <w:t>submitted</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by</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the</w:t>
            </w:r>
            <w:proofErr w:type="spellEnd"/>
            <w:r w:rsidRPr="00FA2012">
              <w:rPr>
                <w:rFonts w:ascii="Segoe UI" w:hAnsi="Segoe UI" w:cs="Segoe UI"/>
                <w:sz w:val="21"/>
                <w:szCs w:val="21"/>
              </w:rPr>
              <w:t xml:space="preserve"> business </w:t>
            </w:r>
            <w:proofErr w:type="spellStart"/>
            <w:r w:rsidRPr="00FA2012">
              <w:rPr>
                <w:rFonts w:ascii="Segoe UI" w:hAnsi="Segoe UI" w:cs="Segoe UI"/>
                <w:sz w:val="21"/>
                <w:szCs w:val="21"/>
              </w:rPr>
              <w:t>entity</w:t>
            </w:r>
            <w:proofErr w:type="spellEnd"/>
            <w:r w:rsidRPr="00FA2012">
              <w:rPr>
                <w:rFonts w:ascii="Segoe UI" w:hAnsi="Segoe UI" w:cs="Segoe UI"/>
                <w:sz w:val="21"/>
                <w:szCs w:val="21"/>
              </w:rPr>
              <w:t xml:space="preserve"> is </w:t>
            </w:r>
            <w:proofErr w:type="spellStart"/>
            <w:r w:rsidRPr="00FA2012">
              <w:rPr>
                <w:rFonts w:ascii="Segoe UI" w:hAnsi="Segoe UI" w:cs="Segoe UI"/>
                <w:sz w:val="21"/>
                <w:szCs w:val="21"/>
              </w:rPr>
              <w:t>sufficient</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the</w:t>
            </w:r>
            <w:proofErr w:type="spellEnd"/>
            <w:r w:rsidRPr="00FA2012">
              <w:rPr>
                <w:rFonts w:ascii="Segoe UI" w:hAnsi="Segoe UI" w:cs="Segoe UI"/>
                <w:sz w:val="21"/>
                <w:szCs w:val="21"/>
              </w:rPr>
              <w:t xml:space="preserve"> business </w:t>
            </w:r>
            <w:proofErr w:type="spellStart"/>
            <w:r w:rsidRPr="00FA2012">
              <w:rPr>
                <w:rFonts w:ascii="Segoe UI" w:hAnsi="Segoe UI" w:cs="Segoe UI"/>
                <w:sz w:val="21"/>
                <w:szCs w:val="21"/>
              </w:rPr>
              <w:t>entity</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shall</w:t>
            </w:r>
            <w:proofErr w:type="spellEnd"/>
            <w:r w:rsidRPr="00FA2012">
              <w:rPr>
                <w:rFonts w:ascii="Segoe UI" w:hAnsi="Segoe UI" w:cs="Segoe UI"/>
                <w:sz w:val="21"/>
                <w:szCs w:val="21"/>
              </w:rPr>
              <w:t xml:space="preserve"> not be </w:t>
            </w:r>
            <w:proofErr w:type="spellStart"/>
            <w:r w:rsidRPr="00FA2012">
              <w:rPr>
                <w:rFonts w:ascii="Segoe UI" w:hAnsi="Segoe UI" w:cs="Segoe UI"/>
                <w:sz w:val="21"/>
                <w:szCs w:val="21"/>
              </w:rPr>
              <w:t>excluded</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from</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the</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public</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procurement</w:t>
            </w:r>
            <w:proofErr w:type="spellEnd"/>
            <w:r w:rsidRPr="00FA2012">
              <w:rPr>
                <w:rFonts w:ascii="Segoe UI" w:hAnsi="Segoe UI" w:cs="Segoe UI"/>
                <w:sz w:val="21"/>
                <w:szCs w:val="21"/>
              </w:rPr>
              <w:t xml:space="preserve"> procedure, </w:t>
            </w:r>
            <w:proofErr w:type="spellStart"/>
            <w:r w:rsidRPr="00FA2012">
              <w:rPr>
                <w:rFonts w:ascii="Segoe UI" w:hAnsi="Segoe UI" w:cs="Segoe UI"/>
                <w:sz w:val="21"/>
                <w:szCs w:val="21"/>
              </w:rPr>
              <w:t>regardless</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of</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the</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first</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paragraph</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of</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Article</w:t>
            </w:r>
            <w:proofErr w:type="spellEnd"/>
            <w:r w:rsidRPr="00FA2012">
              <w:rPr>
                <w:rFonts w:ascii="Segoe UI" w:hAnsi="Segoe UI" w:cs="Segoe UI"/>
                <w:sz w:val="21"/>
                <w:szCs w:val="21"/>
              </w:rPr>
              <w:t xml:space="preserve"> 75 </w:t>
            </w:r>
            <w:proofErr w:type="spellStart"/>
            <w:r w:rsidRPr="00FA2012">
              <w:rPr>
                <w:rFonts w:ascii="Segoe UI" w:hAnsi="Segoe UI" w:cs="Segoe UI"/>
                <w:sz w:val="21"/>
                <w:szCs w:val="21"/>
              </w:rPr>
              <w:t>of</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the</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Public</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Procurement</w:t>
            </w:r>
            <w:proofErr w:type="spellEnd"/>
            <w:r w:rsidRPr="00FA2012">
              <w:rPr>
                <w:rFonts w:ascii="Segoe UI" w:hAnsi="Segoe UI" w:cs="Segoe UI"/>
                <w:sz w:val="21"/>
                <w:szCs w:val="21"/>
              </w:rPr>
              <w:t xml:space="preserve"> Act-3. </w:t>
            </w:r>
            <w:proofErr w:type="spellStart"/>
            <w:r w:rsidRPr="00FA2012">
              <w:rPr>
                <w:rFonts w:ascii="Segoe UI" w:hAnsi="Segoe UI" w:cs="Segoe UI"/>
                <w:sz w:val="21"/>
                <w:szCs w:val="21"/>
              </w:rPr>
              <w:t>If</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the</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client</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assesses</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that</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the</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measures</w:t>
            </w:r>
            <w:proofErr w:type="spellEnd"/>
            <w:r w:rsidRPr="00FA2012">
              <w:rPr>
                <w:rFonts w:ascii="Segoe UI" w:hAnsi="Segoe UI" w:cs="Segoe UI"/>
                <w:sz w:val="21"/>
                <w:szCs w:val="21"/>
              </w:rPr>
              <w:t xml:space="preserve"> are not </w:t>
            </w:r>
            <w:proofErr w:type="spellStart"/>
            <w:r w:rsidRPr="00FA2012">
              <w:rPr>
                <w:rFonts w:ascii="Segoe UI" w:hAnsi="Segoe UI" w:cs="Segoe UI"/>
                <w:sz w:val="21"/>
                <w:szCs w:val="21"/>
              </w:rPr>
              <w:t>sufficient</w:t>
            </w:r>
            <w:proofErr w:type="spellEnd"/>
            <w:r w:rsidRPr="00FA2012">
              <w:rPr>
                <w:rFonts w:ascii="Segoe UI" w:hAnsi="Segoe UI" w:cs="Segoe UI"/>
                <w:sz w:val="21"/>
                <w:szCs w:val="21"/>
              </w:rPr>
              <w:t xml:space="preserve">, it </w:t>
            </w:r>
            <w:proofErr w:type="spellStart"/>
            <w:r w:rsidRPr="00FA2012">
              <w:rPr>
                <w:rFonts w:ascii="Segoe UI" w:hAnsi="Segoe UI" w:cs="Segoe UI"/>
                <w:sz w:val="21"/>
                <w:szCs w:val="21"/>
              </w:rPr>
              <w:t>sends</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the</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justification</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for</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such</w:t>
            </w:r>
            <w:proofErr w:type="spellEnd"/>
            <w:r w:rsidRPr="00FA2012">
              <w:rPr>
                <w:rFonts w:ascii="Segoe UI" w:hAnsi="Segoe UI" w:cs="Segoe UI"/>
                <w:sz w:val="21"/>
                <w:szCs w:val="21"/>
              </w:rPr>
              <w:t xml:space="preserve"> a </w:t>
            </w:r>
            <w:proofErr w:type="spellStart"/>
            <w:r w:rsidRPr="00FA2012">
              <w:rPr>
                <w:rFonts w:ascii="Segoe UI" w:hAnsi="Segoe UI" w:cs="Segoe UI"/>
                <w:sz w:val="21"/>
                <w:szCs w:val="21"/>
              </w:rPr>
              <w:t>decision</w:t>
            </w:r>
            <w:proofErr w:type="spellEnd"/>
            <w:r w:rsidRPr="00FA2012">
              <w:rPr>
                <w:rFonts w:ascii="Segoe UI" w:hAnsi="Segoe UI" w:cs="Segoe UI"/>
                <w:sz w:val="21"/>
                <w:szCs w:val="21"/>
              </w:rPr>
              <w:t xml:space="preserve"> to </w:t>
            </w:r>
            <w:proofErr w:type="spellStart"/>
            <w:r w:rsidRPr="00FA2012">
              <w:rPr>
                <w:rFonts w:ascii="Segoe UI" w:hAnsi="Segoe UI" w:cs="Segoe UI"/>
                <w:sz w:val="21"/>
                <w:szCs w:val="21"/>
              </w:rPr>
              <w:t>the</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economic</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entity</w:t>
            </w:r>
            <w:proofErr w:type="spellEnd"/>
            <w:r w:rsidRPr="00FA2012">
              <w:rPr>
                <w:rFonts w:ascii="Segoe UI" w:hAnsi="Segoe UI" w:cs="Segoe UI"/>
                <w:sz w:val="21"/>
                <w:szCs w:val="21"/>
              </w:rPr>
              <w:t>.</w:t>
            </w:r>
          </w:p>
          <w:p w14:paraId="11089ABF" w14:textId="020AA110" w:rsidR="008706DF" w:rsidRPr="008706DF" w:rsidRDefault="008706DF" w:rsidP="00337803">
            <w:pPr>
              <w:tabs>
                <w:tab w:val="left" w:pos="887"/>
              </w:tabs>
              <w:jc w:val="both"/>
              <w:rPr>
                <w:rFonts w:ascii="Segoe UI" w:hAnsi="Segoe UI" w:cs="Segoe UI"/>
                <w:sz w:val="10"/>
                <w:szCs w:val="10"/>
              </w:rPr>
            </w:pPr>
          </w:p>
        </w:tc>
        <w:tc>
          <w:tcPr>
            <w:tcW w:w="3685" w:type="dxa"/>
            <w:tcBorders>
              <w:top w:val="single" w:sz="4" w:space="0" w:color="auto"/>
              <w:left w:val="single" w:sz="4" w:space="0" w:color="auto"/>
              <w:bottom w:val="single" w:sz="4" w:space="0" w:color="auto"/>
              <w:right w:val="single" w:sz="4" w:space="0" w:color="auto"/>
            </w:tcBorders>
          </w:tcPr>
          <w:p w14:paraId="49E1C000" w14:textId="77777777" w:rsidR="008706DF" w:rsidRPr="008706DF" w:rsidRDefault="008706DF" w:rsidP="00841EDD">
            <w:pPr>
              <w:pStyle w:val="Brezrazmikov"/>
              <w:rPr>
                <w:rFonts w:ascii="Segoe UI" w:hAnsi="Segoe UI" w:cs="Segoe UI"/>
                <w:sz w:val="10"/>
                <w:szCs w:val="10"/>
              </w:rPr>
            </w:pPr>
          </w:p>
          <w:p w14:paraId="39629462" w14:textId="5CA7656F" w:rsidR="002245DC" w:rsidRPr="002F0281" w:rsidRDefault="002F0281" w:rsidP="002F0281">
            <w:pPr>
              <w:pStyle w:val="Brezrazmikov"/>
              <w:rPr>
                <w:rFonts w:ascii="Segoe UI" w:hAnsi="Segoe UI" w:cs="Segoe UI"/>
                <w:sz w:val="18"/>
                <w:szCs w:val="18"/>
              </w:rPr>
            </w:pPr>
            <w:proofErr w:type="spellStart"/>
            <w:r w:rsidRPr="002F0281">
              <w:rPr>
                <w:rFonts w:ascii="Segoe UI" w:eastAsia="MS Mincho" w:hAnsi="Segoe UI" w:cs="Segoe UI"/>
              </w:rPr>
              <w:t>Completed</w:t>
            </w:r>
            <w:proofErr w:type="spellEnd"/>
            <w:r w:rsidRPr="002F0281">
              <w:rPr>
                <w:rFonts w:ascii="Segoe UI" w:eastAsia="MS Mincho" w:hAnsi="Segoe UI" w:cs="Segoe UI"/>
              </w:rPr>
              <w:t xml:space="preserve"> </w:t>
            </w:r>
            <w:r w:rsidRPr="002F0281">
              <w:rPr>
                <w:rFonts w:ascii="Segoe UI" w:hAnsi="Segoe UI" w:cs="Segoe UI"/>
                <w:b/>
                <w:iCs/>
              </w:rPr>
              <w:t>ESPD form</w:t>
            </w:r>
            <w:r w:rsidRPr="002F0281">
              <w:rPr>
                <w:rFonts w:ascii="Segoe UI" w:hAnsi="Segoe UI" w:cs="Segoe UI"/>
                <w:iCs/>
              </w:rPr>
              <w:t xml:space="preserve">. </w:t>
            </w:r>
            <w:r w:rsidRPr="002F0281">
              <w:rPr>
                <w:rFonts w:ascii="Segoe UI" w:eastAsia="MS Mincho" w:hAnsi="Segoe UI" w:cs="Segoe UI"/>
              </w:rPr>
              <w:t xml:space="preserve">(»Part III: </w:t>
            </w:r>
            <w:proofErr w:type="spellStart"/>
            <w:r w:rsidRPr="002F0281">
              <w:rPr>
                <w:rFonts w:ascii="Segoe UI" w:eastAsia="MS Mincho" w:hAnsi="Segoe UI" w:cs="Segoe UI"/>
              </w:rPr>
              <w:t>Exclusion</w:t>
            </w:r>
            <w:proofErr w:type="spellEnd"/>
            <w:r w:rsidRPr="002F0281">
              <w:rPr>
                <w:rFonts w:ascii="Segoe UI" w:eastAsia="MS Mincho" w:hAnsi="Segoe UI" w:cs="Segoe UI"/>
              </w:rPr>
              <w:t xml:space="preserve"> </w:t>
            </w:r>
            <w:proofErr w:type="spellStart"/>
            <w:r w:rsidRPr="002F0281">
              <w:rPr>
                <w:rFonts w:ascii="Segoe UI" w:eastAsia="MS Mincho" w:hAnsi="Segoe UI" w:cs="Segoe UI"/>
              </w:rPr>
              <w:t>grounds</w:t>
            </w:r>
            <w:proofErr w:type="spellEnd"/>
            <w:r w:rsidRPr="002F0281">
              <w:rPr>
                <w:rFonts w:ascii="Segoe UI" w:eastAsia="MS Mincho" w:hAnsi="Segoe UI" w:cs="Segoe UI"/>
              </w:rPr>
              <w:t xml:space="preserve">, </w:t>
            </w:r>
            <w:proofErr w:type="spellStart"/>
            <w:r w:rsidRPr="002F0281">
              <w:rPr>
                <w:rFonts w:ascii="Segoe UI" w:eastAsia="MS Mincho" w:hAnsi="Segoe UI" w:cs="Segoe UI"/>
              </w:rPr>
              <w:t>Section</w:t>
            </w:r>
            <w:proofErr w:type="spellEnd"/>
            <w:r w:rsidRPr="002F0281">
              <w:rPr>
                <w:rFonts w:ascii="Segoe UI" w:eastAsia="MS Mincho" w:hAnsi="Segoe UI" w:cs="Segoe UI"/>
              </w:rPr>
              <w:t xml:space="preserve"> A: </w:t>
            </w:r>
            <w:proofErr w:type="spellStart"/>
            <w:r w:rsidRPr="002F0281">
              <w:rPr>
                <w:rFonts w:ascii="Segoe UI" w:eastAsia="MS Mincho" w:hAnsi="Segoe UI" w:cs="Segoe UI"/>
              </w:rPr>
              <w:t>Grounds</w:t>
            </w:r>
            <w:proofErr w:type="spellEnd"/>
            <w:r w:rsidRPr="002F0281">
              <w:rPr>
                <w:rFonts w:ascii="Segoe UI" w:eastAsia="MS Mincho" w:hAnsi="Segoe UI" w:cs="Segoe UI"/>
              </w:rPr>
              <w:t xml:space="preserve"> </w:t>
            </w:r>
            <w:proofErr w:type="spellStart"/>
            <w:r w:rsidRPr="002F0281">
              <w:rPr>
                <w:rFonts w:ascii="Segoe UI" w:eastAsia="MS Mincho" w:hAnsi="Segoe UI" w:cs="Segoe UI"/>
              </w:rPr>
              <w:t>relating</w:t>
            </w:r>
            <w:proofErr w:type="spellEnd"/>
            <w:r w:rsidRPr="002F0281">
              <w:rPr>
                <w:rFonts w:ascii="Segoe UI" w:eastAsia="MS Mincho" w:hAnsi="Segoe UI" w:cs="Segoe UI"/>
              </w:rPr>
              <w:t xml:space="preserve"> to </w:t>
            </w:r>
            <w:proofErr w:type="spellStart"/>
            <w:r w:rsidRPr="002F0281">
              <w:rPr>
                <w:rFonts w:ascii="Segoe UI" w:eastAsia="MS Mincho" w:hAnsi="Segoe UI" w:cs="Segoe UI"/>
              </w:rPr>
              <w:t>criminal</w:t>
            </w:r>
            <w:proofErr w:type="spellEnd"/>
            <w:r w:rsidRPr="002F0281">
              <w:rPr>
                <w:rFonts w:ascii="Segoe UI" w:eastAsia="MS Mincho" w:hAnsi="Segoe UI" w:cs="Segoe UI"/>
              </w:rPr>
              <w:t xml:space="preserve"> </w:t>
            </w:r>
            <w:proofErr w:type="spellStart"/>
            <w:r w:rsidRPr="002F0281">
              <w:rPr>
                <w:rFonts w:ascii="Segoe UI" w:eastAsia="MS Mincho" w:hAnsi="Segoe UI" w:cs="Segoe UI"/>
              </w:rPr>
              <w:t>convictions</w:t>
            </w:r>
            <w:proofErr w:type="spellEnd"/>
            <w:r w:rsidRPr="002F0281">
              <w:rPr>
                <w:rFonts w:ascii="Segoe UI" w:eastAsia="MS Mincho" w:hAnsi="Segoe UI" w:cs="Segoe UI"/>
              </w:rPr>
              <w:t xml:space="preserve">«) </w:t>
            </w:r>
            <w:proofErr w:type="spellStart"/>
            <w:r w:rsidRPr="002F0281">
              <w:rPr>
                <w:rFonts w:ascii="Segoe UI" w:eastAsia="MS Mincho" w:hAnsi="Segoe UI" w:cs="Segoe UI"/>
              </w:rPr>
              <w:t>for</w:t>
            </w:r>
            <w:proofErr w:type="spellEnd"/>
            <w:r w:rsidRPr="002F0281">
              <w:rPr>
                <w:rFonts w:ascii="Segoe UI" w:eastAsia="MS Mincho" w:hAnsi="Segoe UI" w:cs="Segoe UI"/>
              </w:rPr>
              <w:t xml:space="preserve"> </w:t>
            </w:r>
            <w:proofErr w:type="spellStart"/>
            <w:r w:rsidRPr="002F0281">
              <w:rPr>
                <w:rFonts w:ascii="Segoe UI" w:eastAsia="MS Mincho" w:hAnsi="Segoe UI" w:cs="Segoe UI"/>
              </w:rPr>
              <w:t>all</w:t>
            </w:r>
            <w:proofErr w:type="spellEnd"/>
            <w:r w:rsidRPr="002F0281">
              <w:rPr>
                <w:rFonts w:ascii="Segoe UI" w:eastAsia="MS Mincho" w:hAnsi="Segoe UI" w:cs="Segoe UI"/>
              </w:rPr>
              <w:t xml:space="preserve"> </w:t>
            </w:r>
            <w:proofErr w:type="spellStart"/>
            <w:r w:rsidRPr="002F0281">
              <w:rPr>
                <w:rFonts w:ascii="Segoe UI" w:eastAsia="MS Mincho" w:hAnsi="Segoe UI" w:cs="Segoe UI"/>
              </w:rPr>
              <w:t>economic</w:t>
            </w:r>
            <w:proofErr w:type="spellEnd"/>
            <w:r w:rsidRPr="002F0281">
              <w:rPr>
                <w:rFonts w:ascii="Segoe UI" w:eastAsia="MS Mincho" w:hAnsi="Segoe UI" w:cs="Segoe UI"/>
              </w:rPr>
              <w:t xml:space="preserve"> </w:t>
            </w:r>
            <w:proofErr w:type="spellStart"/>
            <w:r w:rsidRPr="002F0281">
              <w:rPr>
                <w:rFonts w:ascii="Segoe UI" w:eastAsia="MS Mincho" w:hAnsi="Segoe UI" w:cs="Segoe UI"/>
              </w:rPr>
              <w:t>operators</w:t>
            </w:r>
            <w:proofErr w:type="spellEnd"/>
            <w:r w:rsidRPr="002F0281">
              <w:rPr>
                <w:rFonts w:ascii="Segoe UI" w:eastAsia="MS Mincho" w:hAnsi="Segoe UI" w:cs="Segoe UI"/>
              </w:rPr>
              <w:t xml:space="preserve"> </w:t>
            </w:r>
            <w:proofErr w:type="spellStart"/>
            <w:r w:rsidRPr="002F0281">
              <w:rPr>
                <w:rFonts w:ascii="Segoe UI" w:eastAsia="MS Mincho" w:hAnsi="Segoe UI" w:cs="Segoe UI"/>
              </w:rPr>
              <w:t>involved</w:t>
            </w:r>
            <w:proofErr w:type="spellEnd"/>
            <w:r w:rsidRPr="002F0281">
              <w:rPr>
                <w:rFonts w:ascii="Segoe UI" w:eastAsia="MS Mincho" w:hAnsi="Segoe UI" w:cs="Segoe UI"/>
              </w:rPr>
              <w:t xml:space="preserve"> in procedure </w:t>
            </w:r>
            <w:proofErr w:type="spellStart"/>
            <w:r w:rsidRPr="002F0281">
              <w:rPr>
                <w:rFonts w:ascii="Segoe UI" w:eastAsia="MS Mincho" w:hAnsi="Segoe UI" w:cs="Segoe UI"/>
              </w:rPr>
              <w:t>and</w:t>
            </w:r>
            <w:proofErr w:type="spellEnd"/>
            <w:r w:rsidRPr="002F0281">
              <w:rPr>
                <w:rFonts w:ascii="Segoe UI" w:eastAsia="MS Mincho" w:hAnsi="Segoe UI" w:cs="Segoe UI"/>
              </w:rPr>
              <w:t xml:space="preserve"> </w:t>
            </w:r>
            <w:r w:rsidRPr="002F0281">
              <w:rPr>
                <w:rFonts w:ascii="Segoe UI" w:hAnsi="Segoe UI" w:cs="Segoe UI"/>
              </w:rPr>
              <w:t xml:space="preserve"> </w:t>
            </w:r>
            <w:proofErr w:type="spellStart"/>
            <w:r w:rsidRPr="002F0281">
              <w:rPr>
                <w:rFonts w:ascii="Segoe UI" w:hAnsi="Segoe UI" w:cs="Segoe UI"/>
              </w:rPr>
              <w:t>Section</w:t>
            </w:r>
            <w:proofErr w:type="spellEnd"/>
            <w:r w:rsidRPr="002F0281">
              <w:rPr>
                <w:rFonts w:ascii="Segoe UI" w:hAnsi="Segoe UI" w:cs="Segoe UI"/>
              </w:rPr>
              <w:t xml:space="preserve"> D: </w:t>
            </w:r>
            <w:proofErr w:type="spellStart"/>
            <w:r w:rsidRPr="002F0281">
              <w:rPr>
                <w:rFonts w:ascii="Segoe UI" w:hAnsi="Segoe UI" w:cs="Segoe UI"/>
              </w:rPr>
              <w:t>Purely</w:t>
            </w:r>
            <w:proofErr w:type="spellEnd"/>
            <w:r w:rsidRPr="002F0281">
              <w:rPr>
                <w:rFonts w:ascii="Segoe UI" w:hAnsi="Segoe UI" w:cs="Segoe UI"/>
              </w:rPr>
              <w:t xml:space="preserve"> </w:t>
            </w:r>
            <w:proofErr w:type="spellStart"/>
            <w:r w:rsidRPr="002F0281">
              <w:rPr>
                <w:rFonts w:ascii="Segoe UI" w:hAnsi="Segoe UI" w:cs="Segoe UI"/>
              </w:rPr>
              <w:t>national</w:t>
            </w:r>
            <w:proofErr w:type="spellEnd"/>
            <w:r w:rsidRPr="002F0281">
              <w:rPr>
                <w:rFonts w:ascii="Segoe UI" w:hAnsi="Segoe UI" w:cs="Segoe UI"/>
              </w:rPr>
              <w:t xml:space="preserve"> </w:t>
            </w:r>
            <w:proofErr w:type="spellStart"/>
            <w:r w:rsidRPr="002F0281">
              <w:rPr>
                <w:rFonts w:ascii="Segoe UI" w:hAnsi="Segoe UI" w:cs="Segoe UI"/>
              </w:rPr>
              <w:t>exclusion</w:t>
            </w:r>
            <w:proofErr w:type="spellEnd"/>
            <w:r w:rsidRPr="002F0281">
              <w:rPr>
                <w:rFonts w:ascii="Segoe UI" w:hAnsi="Segoe UI" w:cs="Segoe UI"/>
              </w:rPr>
              <w:t xml:space="preserve"> </w:t>
            </w:r>
            <w:proofErr w:type="spellStart"/>
            <w:r w:rsidRPr="002F0281">
              <w:rPr>
                <w:rFonts w:ascii="Segoe UI" w:hAnsi="Segoe UI" w:cs="Segoe UI"/>
              </w:rPr>
              <w:t>grounds</w:t>
            </w:r>
            <w:proofErr w:type="spellEnd"/>
            <w:r w:rsidRPr="002F0281">
              <w:rPr>
                <w:rFonts w:ascii="Segoe UI" w:hAnsi="Segoe UI" w:cs="Segoe UI"/>
              </w:rPr>
              <w:t xml:space="preserve">«) </w:t>
            </w:r>
            <w:proofErr w:type="spellStart"/>
            <w:r w:rsidRPr="002F0281">
              <w:rPr>
                <w:rFonts w:ascii="Segoe UI" w:hAnsi="Segoe UI" w:cs="Segoe UI"/>
              </w:rPr>
              <w:t>for</w:t>
            </w:r>
            <w:proofErr w:type="spellEnd"/>
            <w:r w:rsidRPr="002F0281">
              <w:rPr>
                <w:rFonts w:ascii="Segoe UI" w:hAnsi="Segoe UI" w:cs="Segoe UI"/>
              </w:rPr>
              <w:t xml:space="preserve"> </w:t>
            </w:r>
            <w:proofErr w:type="spellStart"/>
            <w:r w:rsidRPr="002F0281">
              <w:rPr>
                <w:rFonts w:ascii="Segoe UI" w:hAnsi="Segoe UI" w:cs="Segoe UI"/>
              </w:rPr>
              <w:t>all</w:t>
            </w:r>
            <w:proofErr w:type="spellEnd"/>
            <w:r w:rsidRPr="002F0281">
              <w:rPr>
                <w:rFonts w:ascii="Segoe UI" w:hAnsi="Segoe UI" w:cs="Segoe UI"/>
              </w:rPr>
              <w:t xml:space="preserve"> </w:t>
            </w:r>
            <w:proofErr w:type="spellStart"/>
            <w:r w:rsidRPr="002F0281">
              <w:rPr>
                <w:rFonts w:ascii="Segoe UI" w:hAnsi="Segoe UI" w:cs="Segoe UI"/>
              </w:rPr>
              <w:t>economic</w:t>
            </w:r>
            <w:proofErr w:type="spellEnd"/>
            <w:r w:rsidRPr="002F0281">
              <w:rPr>
                <w:rFonts w:ascii="Segoe UI" w:hAnsi="Segoe UI" w:cs="Segoe UI"/>
              </w:rPr>
              <w:t xml:space="preserve"> </w:t>
            </w:r>
            <w:proofErr w:type="spellStart"/>
            <w:r w:rsidRPr="002F0281">
              <w:rPr>
                <w:rFonts w:ascii="Segoe UI" w:hAnsi="Segoe UI" w:cs="Segoe UI"/>
              </w:rPr>
              <w:t>operators</w:t>
            </w:r>
            <w:proofErr w:type="spellEnd"/>
            <w:r w:rsidRPr="002F0281">
              <w:rPr>
                <w:rFonts w:ascii="Segoe UI" w:hAnsi="Segoe UI" w:cs="Segoe UI"/>
              </w:rPr>
              <w:t xml:space="preserve"> </w:t>
            </w:r>
            <w:proofErr w:type="spellStart"/>
            <w:r w:rsidRPr="002F0281">
              <w:rPr>
                <w:rFonts w:ascii="Segoe UI" w:hAnsi="Segoe UI" w:cs="Segoe UI"/>
              </w:rPr>
              <w:t>involved</w:t>
            </w:r>
            <w:proofErr w:type="spellEnd"/>
            <w:r w:rsidRPr="002F0281">
              <w:rPr>
                <w:rFonts w:ascii="Segoe UI" w:hAnsi="Segoe UI" w:cs="Segoe UI"/>
              </w:rPr>
              <w:t xml:space="preserve"> in procedure.</w:t>
            </w:r>
          </w:p>
        </w:tc>
      </w:tr>
      <w:tr w:rsidR="00FA2012" w14:paraId="08E9D07D" w14:textId="77777777" w:rsidTr="00D24AD0">
        <w:tc>
          <w:tcPr>
            <w:tcW w:w="10201" w:type="dxa"/>
            <w:gridSpan w:val="2"/>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67CB9A42" w14:textId="5866DFE9" w:rsidR="00FA2012" w:rsidRPr="003C4CF5" w:rsidRDefault="00FA2012" w:rsidP="00841EDD">
            <w:pPr>
              <w:jc w:val="both"/>
              <w:rPr>
                <w:rFonts w:ascii="Segoe UI" w:hAnsi="Segoe UI" w:cs="Segoe UI"/>
                <w:b/>
              </w:rPr>
            </w:pPr>
            <w:r w:rsidRPr="003C4CF5">
              <w:rPr>
                <w:rFonts w:ascii="Segoe UI" w:hAnsi="Segoe UI" w:cs="Segoe UI"/>
                <w:b/>
              </w:rPr>
              <w:t xml:space="preserve">P2: </w:t>
            </w:r>
            <w:proofErr w:type="spellStart"/>
            <w:r w:rsidRPr="003C4CF5">
              <w:rPr>
                <w:rFonts w:ascii="Segoe UI" w:hAnsi="Segoe UI" w:cs="Segoe UI"/>
                <w:b/>
              </w:rPr>
              <w:t>Reasons</w:t>
            </w:r>
            <w:proofErr w:type="spellEnd"/>
            <w:r w:rsidRPr="003C4CF5">
              <w:rPr>
                <w:rFonts w:ascii="Segoe UI" w:hAnsi="Segoe UI" w:cs="Segoe UI"/>
                <w:b/>
              </w:rPr>
              <w:t xml:space="preserve"> </w:t>
            </w:r>
            <w:proofErr w:type="spellStart"/>
            <w:r w:rsidRPr="003C4CF5">
              <w:rPr>
                <w:rFonts w:ascii="Segoe UI" w:hAnsi="Segoe UI" w:cs="Segoe UI"/>
                <w:b/>
              </w:rPr>
              <w:t>related</w:t>
            </w:r>
            <w:proofErr w:type="spellEnd"/>
            <w:r w:rsidRPr="003C4CF5">
              <w:rPr>
                <w:rFonts w:ascii="Segoe UI" w:hAnsi="Segoe UI" w:cs="Segoe UI"/>
                <w:b/>
              </w:rPr>
              <w:t xml:space="preserve"> to </w:t>
            </w:r>
            <w:proofErr w:type="spellStart"/>
            <w:r w:rsidRPr="003C4CF5">
              <w:rPr>
                <w:rFonts w:ascii="Segoe UI" w:hAnsi="Segoe UI" w:cs="Segoe UI"/>
                <w:b/>
              </w:rPr>
              <w:t>the</w:t>
            </w:r>
            <w:proofErr w:type="spellEnd"/>
            <w:r w:rsidRPr="003C4CF5">
              <w:rPr>
                <w:rFonts w:ascii="Segoe UI" w:hAnsi="Segoe UI" w:cs="Segoe UI"/>
                <w:b/>
              </w:rPr>
              <w:t xml:space="preserve"> </w:t>
            </w:r>
            <w:proofErr w:type="spellStart"/>
            <w:r w:rsidRPr="003C4CF5">
              <w:rPr>
                <w:rFonts w:ascii="Segoe UI" w:hAnsi="Segoe UI" w:cs="Segoe UI"/>
                <w:b/>
              </w:rPr>
              <w:t>payment</w:t>
            </w:r>
            <w:proofErr w:type="spellEnd"/>
            <w:r w:rsidRPr="003C4CF5">
              <w:rPr>
                <w:rFonts w:ascii="Segoe UI" w:hAnsi="Segoe UI" w:cs="Segoe UI"/>
                <w:b/>
              </w:rPr>
              <w:t xml:space="preserve"> </w:t>
            </w:r>
            <w:proofErr w:type="spellStart"/>
            <w:r w:rsidRPr="003C4CF5">
              <w:rPr>
                <w:rFonts w:ascii="Segoe UI" w:hAnsi="Segoe UI" w:cs="Segoe UI"/>
                <w:b/>
              </w:rPr>
              <w:t>of</w:t>
            </w:r>
            <w:proofErr w:type="spellEnd"/>
            <w:r w:rsidRPr="003C4CF5">
              <w:rPr>
                <w:rFonts w:ascii="Segoe UI" w:hAnsi="Segoe UI" w:cs="Segoe UI"/>
                <w:b/>
              </w:rPr>
              <w:t xml:space="preserve"> </w:t>
            </w:r>
            <w:proofErr w:type="spellStart"/>
            <w:r w:rsidRPr="003C4CF5">
              <w:rPr>
                <w:rFonts w:ascii="Segoe UI" w:hAnsi="Segoe UI" w:cs="Segoe UI"/>
                <w:b/>
              </w:rPr>
              <w:t>taxes</w:t>
            </w:r>
            <w:proofErr w:type="spellEnd"/>
            <w:r w:rsidRPr="003C4CF5">
              <w:rPr>
                <w:rFonts w:ascii="Segoe UI" w:hAnsi="Segoe UI" w:cs="Segoe UI"/>
                <w:b/>
              </w:rPr>
              <w:t xml:space="preserve"> </w:t>
            </w:r>
            <w:proofErr w:type="spellStart"/>
            <w:r w:rsidRPr="003C4CF5">
              <w:rPr>
                <w:rFonts w:ascii="Segoe UI" w:hAnsi="Segoe UI" w:cs="Segoe UI"/>
                <w:b/>
              </w:rPr>
              <w:t>or</w:t>
            </w:r>
            <w:proofErr w:type="spellEnd"/>
            <w:r w:rsidRPr="003C4CF5">
              <w:rPr>
                <w:rFonts w:ascii="Segoe UI" w:hAnsi="Segoe UI" w:cs="Segoe UI"/>
                <w:b/>
              </w:rPr>
              <w:t xml:space="preserve"> </w:t>
            </w:r>
            <w:proofErr w:type="spellStart"/>
            <w:r w:rsidRPr="003C4CF5">
              <w:rPr>
                <w:rFonts w:ascii="Segoe UI" w:hAnsi="Segoe UI" w:cs="Segoe UI"/>
                <w:b/>
              </w:rPr>
              <w:t>contributions</w:t>
            </w:r>
            <w:proofErr w:type="spellEnd"/>
            <w:r w:rsidRPr="003C4CF5">
              <w:rPr>
                <w:rFonts w:ascii="Segoe UI" w:hAnsi="Segoe UI" w:cs="Segoe UI"/>
                <w:b/>
              </w:rPr>
              <w:t xml:space="preserve"> </w:t>
            </w:r>
            <w:proofErr w:type="spellStart"/>
            <w:r w:rsidRPr="003C4CF5">
              <w:rPr>
                <w:rFonts w:ascii="Segoe UI" w:hAnsi="Segoe UI" w:cs="Segoe UI"/>
                <w:b/>
              </w:rPr>
              <w:t>for</w:t>
            </w:r>
            <w:proofErr w:type="spellEnd"/>
            <w:r w:rsidRPr="003C4CF5">
              <w:rPr>
                <w:rFonts w:ascii="Segoe UI" w:hAnsi="Segoe UI" w:cs="Segoe UI"/>
                <w:b/>
              </w:rPr>
              <w:t xml:space="preserve"> social </w:t>
            </w:r>
            <w:proofErr w:type="spellStart"/>
            <w:r w:rsidRPr="003C4CF5">
              <w:rPr>
                <w:rFonts w:ascii="Segoe UI" w:hAnsi="Segoe UI" w:cs="Segoe UI"/>
                <w:b/>
              </w:rPr>
              <w:t>security</w:t>
            </w:r>
            <w:proofErr w:type="spellEnd"/>
            <w:r w:rsidRPr="003C4CF5">
              <w:rPr>
                <w:rFonts w:ascii="Segoe UI" w:hAnsi="Segoe UI" w:cs="Segoe UI"/>
                <w:b/>
              </w:rPr>
              <w:t xml:space="preserve">                 </w:t>
            </w:r>
            <w:proofErr w:type="spellStart"/>
            <w:r w:rsidRPr="003C4CF5">
              <w:rPr>
                <w:rFonts w:ascii="Segoe UI" w:hAnsi="Segoe UI" w:cs="Segoe UI"/>
                <w:b/>
              </w:rPr>
              <w:t>Proof</w:t>
            </w:r>
            <w:proofErr w:type="spellEnd"/>
            <w:r w:rsidRPr="003C4CF5">
              <w:rPr>
                <w:rFonts w:ascii="Segoe UI" w:hAnsi="Segoe UI" w:cs="Segoe UI"/>
                <w:b/>
              </w:rPr>
              <w:tab/>
            </w:r>
          </w:p>
        </w:tc>
      </w:tr>
      <w:tr w:rsidR="002245DC" w14:paraId="3168BC36" w14:textId="77777777" w:rsidTr="00427DFF">
        <w:tc>
          <w:tcPr>
            <w:tcW w:w="6516" w:type="dxa"/>
            <w:tcBorders>
              <w:top w:val="single" w:sz="4" w:space="0" w:color="auto"/>
              <w:left w:val="single" w:sz="4" w:space="0" w:color="auto"/>
              <w:bottom w:val="single" w:sz="4" w:space="0" w:color="auto"/>
              <w:right w:val="single" w:sz="4" w:space="0" w:color="auto"/>
            </w:tcBorders>
            <w:hideMark/>
          </w:tcPr>
          <w:p w14:paraId="43E56097" w14:textId="77777777" w:rsidR="008706DF" w:rsidRPr="008706DF" w:rsidRDefault="008706DF" w:rsidP="00841EDD">
            <w:pPr>
              <w:jc w:val="both"/>
              <w:rPr>
                <w:rFonts w:ascii="Segoe UI" w:hAnsi="Segoe UI" w:cs="Segoe UI"/>
                <w:sz w:val="10"/>
                <w:szCs w:val="10"/>
              </w:rPr>
            </w:pPr>
          </w:p>
          <w:p w14:paraId="4E0F4B06" w14:textId="406B1BF4" w:rsidR="002245DC" w:rsidRDefault="002245DC" w:rsidP="00841EDD">
            <w:pPr>
              <w:jc w:val="both"/>
              <w:rPr>
                <w:rFonts w:ascii="Segoe UI" w:hAnsi="Segoe UI" w:cs="Segoe UI"/>
              </w:rPr>
            </w:pPr>
            <w:proofErr w:type="spellStart"/>
            <w:r w:rsidRPr="006411E3">
              <w:rPr>
                <w:rFonts w:ascii="Segoe UI" w:hAnsi="Segoe UI" w:cs="Segoe UI"/>
              </w:rPr>
              <w:t>The</w:t>
            </w:r>
            <w:proofErr w:type="spellEnd"/>
            <w:r w:rsidRPr="006411E3">
              <w:rPr>
                <w:rFonts w:ascii="Segoe UI" w:hAnsi="Segoe UI" w:cs="Segoe UI"/>
              </w:rPr>
              <w:t xml:space="preserve"> </w:t>
            </w:r>
            <w:proofErr w:type="spellStart"/>
            <w:r w:rsidRPr="006411E3">
              <w:rPr>
                <w:rFonts w:ascii="Segoe UI" w:hAnsi="Segoe UI" w:cs="Segoe UI"/>
              </w:rPr>
              <w:t>Economic</w:t>
            </w:r>
            <w:proofErr w:type="spellEnd"/>
            <w:r w:rsidRPr="006411E3">
              <w:rPr>
                <w:rFonts w:ascii="Segoe UI" w:hAnsi="Segoe UI" w:cs="Segoe UI"/>
              </w:rPr>
              <w:t xml:space="preserve"> Operator </w:t>
            </w:r>
            <w:proofErr w:type="spellStart"/>
            <w:r w:rsidRPr="006411E3">
              <w:rPr>
                <w:rFonts w:ascii="Segoe UI" w:hAnsi="Segoe UI" w:cs="Segoe UI"/>
              </w:rPr>
              <w:t>must</w:t>
            </w:r>
            <w:proofErr w:type="spellEnd"/>
            <w:r w:rsidRPr="006411E3">
              <w:rPr>
                <w:rFonts w:ascii="Segoe UI" w:hAnsi="Segoe UI" w:cs="Segoe UI"/>
              </w:rPr>
              <w:t xml:space="preserve"> be </w:t>
            </w:r>
            <w:proofErr w:type="spellStart"/>
            <w:r w:rsidRPr="006411E3">
              <w:rPr>
                <w:rFonts w:ascii="Segoe UI" w:hAnsi="Segoe UI" w:cs="Segoe UI"/>
              </w:rPr>
              <w:t>excluded</w:t>
            </w:r>
            <w:proofErr w:type="spellEnd"/>
            <w:r w:rsidRPr="006411E3">
              <w:rPr>
                <w:rFonts w:ascii="Segoe UI" w:hAnsi="Segoe UI" w:cs="Segoe UI"/>
              </w:rPr>
              <w:t xml:space="preserve"> </w:t>
            </w:r>
            <w:proofErr w:type="spellStart"/>
            <w:r w:rsidRPr="006411E3">
              <w:rPr>
                <w:rFonts w:ascii="Segoe UI" w:hAnsi="Segoe UI" w:cs="Segoe UI"/>
              </w:rPr>
              <w:t>by</w:t>
            </w:r>
            <w:proofErr w:type="spellEnd"/>
            <w:r w:rsidRPr="006411E3">
              <w:rPr>
                <w:rFonts w:ascii="Segoe UI" w:hAnsi="Segoe UI" w:cs="Segoe UI"/>
              </w:rPr>
              <w:t xml:space="preserve"> </w:t>
            </w:r>
            <w:proofErr w:type="spellStart"/>
            <w:r w:rsidRPr="006411E3">
              <w:rPr>
                <w:rFonts w:ascii="Segoe UI" w:hAnsi="Segoe UI" w:cs="Segoe UI"/>
              </w:rPr>
              <w:t>the</w:t>
            </w:r>
            <w:proofErr w:type="spellEnd"/>
            <w:r w:rsidRPr="006411E3">
              <w:rPr>
                <w:rFonts w:ascii="Segoe UI" w:hAnsi="Segoe UI" w:cs="Segoe UI"/>
              </w:rPr>
              <w:t xml:space="preserve"> </w:t>
            </w:r>
            <w:proofErr w:type="spellStart"/>
            <w:r w:rsidRPr="006411E3">
              <w:rPr>
                <w:rFonts w:ascii="Segoe UI" w:hAnsi="Segoe UI" w:cs="Segoe UI"/>
              </w:rPr>
              <w:t>Contracting</w:t>
            </w:r>
            <w:proofErr w:type="spellEnd"/>
            <w:r w:rsidRPr="006411E3">
              <w:rPr>
                <w:rFonts w:ascii="Segoe UI" w:hAnsi="Segoe UI" w:cs="Segoe UI"/>
              </w:rPr>
              <w:t xml:space="preserve"> </w:t>
            </w:r>
            <w:proofErr w:type="spellStart"/>
            <w:r w:rsidRPr="006411E3">
              <w:rPr>
                <w:rFonts w:ascii="Segoe UI" w:hAnsi="Segoe UI" w:cs="Segoe UI"/>
              </w:rPr>
              <w:t>Authority</w:t>
            </w:r>
            <w:proofErr w:type="spellEnd"/>
            <w:r w:rsidRPr="006411E3">
              <w:rPr>
                <w:rFonts w:ascii="Segoe UI" w:hAnsi="Segoe UI" w:cs="Segoe UI"/>
              </w:rPr>
              <w:t xml:space="preserve"> </w:t>
            </w:r>
            <w:proofErr w:type="spellStart"/>
            <w:r w:rsidRPr="006411E3">
              <w:rPr>
                <w:rFonts w:ascii="Segoe UI" w:hAnsi="Segoe UI" w:cs="Segoe UI"/>
              </w:rPr>
              <w:t>from</w:t>
            </w:r>
            <w:proofErr w:type="spellEnd"/>
            <w:r w:rsidRPr="006411E3">
              <w:rPr>
                <w:rFonts w:ascii="Segoe UI" w:hAnsi="Segoe UI" w:cs="Segoe UI"/>
              </w:rPr>
              <w:t xml:space="preserve"> </w:t>
            </w:r>
            <w:proofErr w:type="spellStart"/>
            <w:r w:rsidRPr="006411E3">
              <w:rPr>
                <w:rFonts w:ascii="Segoe UI" w:hAnsi="Segoe UI" w:cs="Segoe UI"/>
              </w:rPr>
              <w:t>participation</w:t>
            </w:r>
            <w:proofErr w:type="spellEnd"/>
            <w:r w:rsidRPr="006411E3">
              <w:rPr>
                <w:rFonts w:ascii="Segoe UI" w:hAnsi="Segoe UI" w:cs="Segoe UI"/>
              </w:rPr>
              <w:t xml:space="preserve"> in a </w:t>
            </w:r>
            <w:proofErr w:type="spellStart"/>
            <w:r w:rsidRPr="006411E3">
              <w:rPr>
                <w:rFonts w:ascii="Segoe UI" w:hAnsi="Segoe UI" w:cs="Segoe UI"/>
              </w:rPr>
              <w:t>public</w:t>
            </w:r>
            <w:proofErr w:type="spellEnd"/>
            <w:r w:rsidRPr="006411E3">
              <w:rPr>
                <w:rFonts w:ascii="Segoe UI" w:hAnsi="Segoe UI" w:cs="Segoe UI"/>
              </w:rPr>
              <w:t xml:space="preserve"> </w:t>
            </w:r>
            <w:proofErr w:type="spellStart"/>
            <w:r w:rsidRPr="006411E3">
              <w:rPr>
                <w:rFonts w:ascii="Segoe UI" w:hAnsi="Segoe UI" w:cs="Segoe UI"/>
              </w:rPr>
              <w:t>procurement</w:t>
            </w:r>
            <w:proofErr w:type="spellEnd"/>
            <w:r w:rsidRPr="006411E3">
              <w:rPr>
                <w:rFonts w:ascii="Segoe UI" w:hAnsi="Segoe UI" w:cs="Segoe UI"/>
              </w:rPr>
              <w:t xml:space="preserve"> procedure in </w:t>
            </w:r>
            <w:proofErr w:type="spellStart"/>
            <w:r w:rsidRPr="006411E3">
              <w:rPr>
                <w:rFonts w:ascii="Segoe UI" w:hAnsi="Segoe UI" w:cs="Segoe UI"/>
              </w:rPr>
              <w:t>the</w:t>
            </w:r>
            <w:proofErr w:type="spellEnd"/>
            <w:r w:rsidRPr="006411E3">
              <w:rPr>
                <w:rFonts w:ascii="Segoe UI" w:hAnsi="Segoe UI" w:cs="Segoe UI"/>
              </w:rPr>
              <w:t xml:space="preserve"> </w:t>
            </w:r>
            <w:proofErr w:type="spellStart"/>
            <w:r w:rsidRPr="006411E3">
              <w:rPr>
                <w:rFonts w:ascii="Segoe UI" w:hAnsi="Segoe UI" w:cs="Segoe UI"/>
              </w:rPr>
              <w:t>case</w:t>
            </w:r>
            <w:proofErr w:type="spellEnd"/>
            <w:r w:rsidRPr="006411E3">
              <w:rPr>
                <w:rFonts w:ascii="Segoe UI" w:hAnsi="Segoe UI" w:cs="Segoe UI"/>
              </w:rPr>
              <w:t xml:space="preserve"> </w:t>
            </w:r>
            <w:proofErr w:type="spellStart"/>
            <w:r w:rsidRPr="006411E3">
              <w:rPr>
                <w:rFonts w:ascii="Segoe UI" w:hAnsi="Segoe UI" w:cs="Segoe UI"/>
              </w:rPr>
              <w:t>that</w:t>
            </w:r>
            <w:proofErr w:type="spellEnd"/>
            <w:r w:rsidRPr="006411E3">
              <w:rPr>
                <w:rFonts w:ascii="Segoe UI" w:hAnsi="Segoe UI" w:cs="Segoe UI"/>
              </w:rPr>
              <w:t xml:space="preserve"> it </w:t>
            </w:r>
            <w:proofErr w:type="spellStart"/>
            <w:r w:rsidRPr="006411E3">
              <w:rPr>
                <w:rFonts w:ascii="Segoe UI" w:hAnsi="Segoe UI" w:cs="Segoe UI"/>
              </w:rPr>
              <w:t>does</w:t>
            </w:r>
            <w:proofErr w:type="spellEnd"/>
            <w:r w:rsidRPr="006411E3">
              <w:rPr>
                <w:rFonts w:ascii="Segoe UI" w:hAnsi="Segoe UI" w:cs="Segoe UI"/>
              </w:rPr>
              <w:t xml:space="preserve"> not </w:t>
            </w:r>
            <w:proofErr w:type="spellStart"/>
            <w:r w:rsidRPr="006411E3">
              <w:rPr>
                <w:rFonts w:ascii="Segoe UI" w:hAnsi="Segoe UI" w:cs="Segoe UI"/>
              </w:rPr>
              <w:t>fulfil</w:t>
            </w:r>
            <w:proofErr w:type="spellEnd"/>
            <w:r w:rsidRPr="006411E3">
              <w:rPr>
                <w:rFonts w:ascii="Segoe UI" w:hAnsi="Segoe UI" w:cs="Segoe UI"/>
              </w:rPr>
              <w:t xml:space="preserve"> </w:t>
            </w:r>
            <w:proofErr w:type="spellStart"/>
            <w:r w:rsidRPr="006411E3">
              <w:rPr>
                <w:rFonts w:ascii="Segoe UI" w:hAnsi="Segoe UI" w:cs="Segoe UI"/>
              </w:rPr>
              <w:t>the</w:t>
            </w:r>
            <w:proofErr w:type="spellEnd"/>
            <w:r w:rsidRPr="006411E3">
              <w:rPr>
                <w:rFonts w:ascii="Segoe UI" w:hAnsi="Segoe UI" w:cs="Segoe UI"/>
              </w:rPr>
              <w:t xml:space="preserve"> </w:t>
            </w:r>
            <w:proofErr w:type="spellStart"/>
            <w:r w:rsidRPr="006411E3">
              <w:rPr>
                <w:rFonts w:ascii="Segoe UI" w:hAnsi="Segoe UI" w:cs="Segoe UI"/>
              </w:rPr>
              <w:t>obligations</w:t>
            </w:r>
            <w:proofErr w:type="spellEnd"/>
            <w:r w:rsidRPr="006411E3">
              <w:rPr>
                <w:rFonts w:ascii="Segoe UI" w:hAnsi="Segoe UI" w:cs="Segoe UI"/>
              </w:rPr>
              <w:t xml:space="preserve"> </w:t>
            </w:r>
            <w:proofErr w:type="spellStart"/>
            <w:r w:rsidRPr="006411E3">
              <w:rPr>
                <w:rFonts w:ascii="Segoe UI" w:hAnsi="Segoe UI" w:cs="Segoe UI"/>
              </w:rPr>
              <w:t>related</w:t>
            </w:r>
            <w:proofErr w:type="spellEnd"/>
            <w:r w:rsidRPr="006411E3">
              <w:rPr>
                <w:rFonts w:ascii="Segoe UI" w:hAnsi="Segoe UI" w:cs="Segoe UI"/>
              </w:rPr>
              <w:t xml:space="preserve"> to </w:t>
            </w:r>
            <w:proofErr w:type="spellStart"/>
            <w:r w:rsidRPr="006411E3">
              <w:rPr>
                <w:rFonts w:ascii="Segoe UI" w:hAnsi="Segoe UI" w:cs="Segoe UI"/>
              </w:rPr>
              <w:t>taxes</w:t>
            </w:r>
            <w:proofErr w:type="spellEnd"/>
            <w:r w:rsidRPr="006411E3">
              <w:rPr>
                <w:rFonts w:ascii="Segoe UI" w:hAnsi="Segoe UI" w:cs="Segoe UI"/>
              </w:rPr>
              <w:t xml:space="preserve"> </w:t>
            </w:r>
            <w:proofErr w:type="spellStart"/>
            <w:r w:rsidRPr="006411E3">
              <w:rPr>
                <w:rFonts w:ascii="Segoe UI" w:hAnsi="Segoe UI" w:cs="Segoe UI"/>
              </w:rPr>
              <w:t>and</w:t>
            </w:r>
            <w:proofErr w:type="spellEnd"/>
            <w:r w:rsidRPr="006411E3">
              <w:rPr>
                <w:rFonts w:ascii="Segoe UI" w:hAnsi="Segoe UI" w:cs="Segoe UI"/>
              </w:rPr>
              <w:t xml:space="preserve"> </w:t>
            </w:r>
            <w:proofErr w:type="spellStart"/>
            <w:r w:rsidRPr="006411E3">
              <w:rPr>
                <w:rFonts w:ascii="Segoe UI" w:hAnsi="Segoe UI" w:cs="Segoe UI"/>
              </w:rPr>
              <w:t>other</w:t>
            </w:r>
            <w:proofErr w:type="spellEnd"/>
            <w:r w:rsidRPr="006411E3">
              <w:rPr>
                <w:rFonts w:ascii="Segoe UI" w:hAnsi="Segoe UI" w:cs="Segoe UI"/>
              </w:rPr>
              <w:t xml:space="preserve"> </w:t>
            </w:r>
            <w:proofErr w:type="spellStart"/>
            <w:r w:rsidRPr="006411E3">
              <w:rPr>
                <w:rFonts w:ascii="Segoe UI" w:hAnsi="Segoe UI" w:cs="Segoe UI"/>
              </w:rPr>
              <w:t>monetary</w:t>
            </w:r>
            <w:proofErr w:type="spellEnd"/>
            <w:r w:rsidRPr="006411E3">
              <w:rPr>
                <w:rFonts w:ascii="Segoe UI" w:hAnsi="Segoe UI" w:cs="Segoe UI"/>
              </w:rPr>
              <w:t xml:space="preserve"> non-</w:t>
            </w:r>
            <w:proofErr w:type="spellStart"/>
            <w:r w:rsidRPr="006411E3">
              <w:rPr>
                <w:rFonts w:ascii="Segoe UI" w:hAnsi="Segoe UI" w:cs="Segoe UI"/>
              </w:rPr>
              <w:t>fiscal</w:t>
            </w:r>
            <w:proofErr w:type="spellEnd"/>
            <w:r w:rsidRPr="006411E3">
              <w:rPr>
                <w:rFonts w:ascii="Segoe UI" w:hAnsi="Segoe UI" w:cs="Segoe UI"/>
              </w:rPr>
              <w:t xml:space="preserve"> </w:t>
            </w:r>
            <w:proofErr w:type="spellStart"/>
            <w:r w:rsidRPr="006411E3">
              <w:rPr>
                <w:rFonts w:ascii="Segoe UI" w:hAnsi="Segoe UI" w:cs="Segoe UI"/>
              </w:rPr>
              <w:t>obligations</w:t>
            </w:r>
            <w:proofErr w:type="spellEnd"/>
            <w:r w:rsidRPr="006411E3">
              <w:rPr>
                <w:rFonts w:ascii="Segoe UI" w:hAnsi="Segoe UI" w:cs="Segoe UI"/>
              </w:rPr>
              <w:t xml:space="preserve"> </w:t>
            </w:r>
            <w:proofErr w:type="spellStart"/>
            <w:r w:rsidRPr="006411E3">
              <w:rPr>
                <w:rFonts w:ascii="Segoe UI" w:hAnsi="Segoe UI" w:cs="Segoe UI"/>
              </w:rPr>
              <w:t>pursuant</w:t>
            </w:r>
            <w:proofErr w:type="spellEnd"/>
            <w:r w:rsidRPr="006411E3">
              <w:rPr>
                <w:rFonts w:ascii="Segoe UI" w:hAnsi="Segoe UI" w:cs="Segoe UI"/>
              </w:rPr>
              <w:t xml:space="preserve"> to </w:t>
            </w:r>
            <w:proofErr w:type="spellStart"/>
            <w:r w:rsidRPr="006411E3">
              <w:rPr>
                <w:rFonts w:ascii="Segoe UI" w:hAnsi="Segoe UI" w:cs="Segoe UI"/>
              </w:rPr>
              <w:t>the</w:t>
            </w:r>
            <w:proofErr w:type="spellEnd"/>
            <w:r w:rsidRPr="006411E3">
              <w:rPr>
                <w:rFonts w:ascii="Segoe UI" w:hAnsi="Segoe UI" w:cs="Segoe UI"/>
              </w:rPr>
              <w:t xml:space="preserve"> </w:t>
            </w:r>
            <w:proofErr w:type="spellStart"/>
            <w:r w:rsidRPr="006411E3">
              <w:rPr>
                <w:rFonts w:ascii="Segoe UI" w:hAnsi="Segoe UI" w:cs="Segoe UI"/>
              </w:rPr>
              <w:t>law</w:t>
            </w:r>
            <w:proofErr w:type="spellEnd"/>
            <w:r w:rsidRPr="006411E3">
              <w:rPr>
                <w:rFonts w:ascii="Segoe UI" w:hAnsi="Segoe UI" w:cs="Segoe UI"/>
              </w:rPr>
              <w:t xml:space="preserve"> </w:t>
            </w:r>
            <w:proofErr w:type="spellStart"/>
            <w:r w:rsidRPr="006411E3">
              <w:rPr>
                <w:rFonts w:ascii="Segoe UI" w:hAnsi="Segoe UI" w:cs="Segoe UI"/>
              </w:rPr>
              <w:t>regulating</w:t>
            </w:r>
            <w:proofErr w:type="spellEnd"/>
            <w:r w:rsidRPr="006411E3">
              <w:rPr>
                <w:rFonts w:ascii="Segoe UI" w:hAnsi="Segoe UI" w:cs="Segoe UI"/>
              </w:rPr>
              <w:t xml:space="preserve"> </w:t>
            </w:r>
            <w:proofErr w:type="spellStart"/>
            <w:r w:rsidRPr="006411E3">
              <w:rPr>
                <w:rFonts w:ascii="Segoe UI" w:hAnsi="Segoe UI" w:cs="Segoe UI"/>
              </w:rPr>
              <w:t>the</w:t>
            </w:r>
            <w:proofErr w:type="spellEnd"/>
            <w:r w:rsidRPr="006411E3">
              <w:rPr>
                <w:rFonts w:ascii="Segoe UI" w:hAnsi="Segoe UI" w:cs="Segoe UI"/>
              </w:rPr>
              <w:t xml:space="preserve"> </w:t>
            </w:r>
            <w:proofErr w:type="spellStart"/>
            <w:r w:rsidRPr="006411E3">
              <w:rPr>
                <w:rFonts w:ascii="Segoe UI" w:hAnsi="Segoe UI" w:cs="Segoe UI"/>
              </w:rPr>
              <w:t>financial</w:t>
            </w:r>
            <w:proofErr w:type="spellEnd"/>
            <w:r w:rsidRPr="006411E3">
              <w:rPr>
                <w:rFonts w:ascii="Segoe UI" w:hAnsi="Segoe UI" w:cs="Segoe UI"/>
              </w:rPr>
              <w:t xml:space="preserve"> </w:t>
            </w:r>
            <w:proofErr w:type="spellStart"/>
            <w:r w:rsidRPr="006411E3">
              <w:rPr>
                <w:rFonts w:ascii="Segoe UI" w:hAnsi="Segoe UI" w:cs="Segoe UI"/>
              </w:rPr>
              <w:t>administration</w:t>
            </w:r>
            <w:proofErr w:type="spellEnd"/>
            <w:r w:rsidRPr="006411E3">
              <w:rPr>
                <w:rFonts w:ascii="Segoe UI" w:hAnsi="Segoe UI" w:cs="Segoe UI"/>
              </w:rPr>
              <w:t xml:space="preserve">, </w:t>
            </w:r>
            <w:proofErr w:type="spellStart"/>
            <w:r w:rsidRPr="006411E3">
              <w:rPr>
                <w:rFonts w:ascii="Segoe UI" w:hAnsi="Segoe UI" w:cs="Segoe UI"/>
              </w:rPr>
              <w:t>collected</w:t>
            </w:r>
            <w:proofErr w:type="spellEnd"/>
            <w:r w:rsidRPr="006411E3">
              <w:rPr>
                <w:rFonts w:ascii="Segoe UI" w:hAnsi="Segoe UI" w:cs="Segoe UI"/>
              </w:rPr>
              <w:t xml:space="preserve"> </w:t>
            </w:r>
            <w:proofErr w:type="spellStart"/>
            <w:r w:rsidRPr="006411E3">
              <w:rPr>
                <w:rFonts w:ascii="Segoe UI" w:hAnsi="Segoe UI" w:cs="Segoe UI"/>
              </w:rPr>
              <w:t>by</w:t>
            </w:r>
            <w:proofErr w:type="spellEnd"/>
            <w:r w:rsidRPr="006411E3">
              <w:rPr>
                <w:rFonts w:ascii="Segoe UI" w:hAnsi="Segoe UI" w:cs="Segoe UI"/>
              </w:rPr>
              <w:t xml:space="preserve"> </w:t>
            </w:r>
            <w:proofErr w:type="spellStart"/>
            <w:r w:rsidRPr="006411E3">
              <w:rPr>
                <w:rFonts w:ascii="Segoe UI" w:hAnsi="Segoe UI" w:cs="Segoe UI"/>
              </w:rPr>
              <w:t>the</w:t>
            </w:r>
            <w:proofErr w:type="spellEnd"/>
            <w:r w:rsidRPr="006411E3">
              <w:rPr>
                <w:rFonts w:ascii="Segoe UI" w:hAnsi="Segoe UI" w:cs="Segoe UI"/>
              </w:rPr>
              <w:t xml:space="preserve"> </w:t>
            </w:r>
            <w:proofErr w:type="spellStart"/>
            <w:r w:rsidRPr="006411E3">
              <w:rPr>
                <w:rFonts w:ascii="Segoe UI" w:hAnsi="Segoe UI" w:cs="Segoe UI"/>
              </w:rPr>
              <w:t>tax</w:t>
            </w:r>
            <w:proofErr w:type="spellEnd"/>
            <w:r w:rsidRPr="006411E3">
              <w:rPr>
                <w:rFonts w:ascii="Segoe UI" w:hAnsi="Segoe UI" w:cs="Segoe UI"/>
              </w:rPr>
              <w:t xml:space="preserve"> </w:t>
            </w:r>
            <w:proofErr w:type="spellStart"/>
            <w:r w:rsidRPr="006411E3">
              <w:rPr>
                <w:rFonts w:ascii="Segoe UI" w:hAnsi="Segoe UI" w:cs="Segoe UI"/>
              </w:rPr>
              <w:t>authority</w:t>
            </w:r>
            <w:proofErr w:type="spellEnd"/>
            <w:r w:rsidRPr="006411E3">
              <w:rPr>
                <w:rFonts w:ascii="Segoe UI" w:hAnsi="Segoe UI" w:cs="Segoe UI"/>
              </w:rPr>
              <w:t xml:space="preserve"> in line </w:t>
            </w:r>
            <w:proofErr w:type="spellStart"/>
            <w:r w:rsidRPr="006411E3">
              <w:rPr>
                <w:rFonts w:ascii="Segoe UI" w:hAnsi="Segoe UI" w:cs="Segoe UI"/>
              </w:rPr>
              <w:t>with</w:t>
            </w:r>
            <w:proofErr w:type="spellEnd"/>
            <w:r w:rsidRPr="006411E3">
              <w:rPr>
                <w:rFonts w:ascii="Segoe UI" w:hAnsi="Segoe UI" w:cs="Segoe UI"/>
              </w:rPr>
              <w:t xml:space="preserve"> </w:t>
            </w:r>
            <w:proofErr w:type="spellStart"/>
            <w:r w:rsidRPr="006411E3">
              <w:rPr>
                <w:rFonts w:ascii="Segoe UI" w:hAnsi="Segoe UI" w:cs="Segoe UI"/>
              </w:rPr>
              <w:t>the</w:t>
            </w:r>
            <w:proofErr w:type="spellEnd"/>
            <w:r w:rsidRPr="006411E3">
              <w:rPr>
                <w:rFonts w:ascii="Segoe UI" w:hAnsi="Segoe UI" w:cs="Segoe UI"/>
              </w:rPr>
              <w:t xml:space="preserve"> </w:t>
            </w:r>
            <w:proofErr w:type="spellStart"/>
            <w:r w:rsidRPr="006411E3">
              <w:rPr>
                <w:rFonts w:ascii="Segoe UI" w:hAnsi="Segoe UI" w:cs="Segoe UI"/>
              </w:rPr>
              <w:t>provisions</w:t>
            </w:r>
            <w:proofErr w:type="spellEnd"/>
            <w:r w:rsidRPr="006411E3">
              <w:rPr>
                <w:rFonts w:ascii="Segoe UI" w:hAnsi="Segoe UI" w:cs="Segoe UI"/>
              </w:rPr>
              <w:t xml:space="preserve"> </w:t>
            </w:r>
            <w:proofErr w:type="spellStart"/>
            <w:r w:rsidRPr="006411E3">
              <w:rPr>
                <w:rFonts w:ascii="Segoe UI" w:hAnsi="Segoe UI" w:cs="Segoe UI"/>
              </w:rPr>
              <w:t>of</w:t>
            </w:r>
            <w:proofErr w:type="spellEnd"/>
            <w:r w:rsidRPr="006411E3">
              <w:rPr>
                <w:rFonts w:ascii="Segoe UI" w:hAnsi="Segoe UI" w:cs="Segoe UI"/>
              </w:rPr>
              <w:t xml:space="preserve"> </w:t>
            </w:r>
            <w:proofErr w:type="spellStart"/>
            <w:r w:rsidRPr="006411E3">
              <w:rPr>
                <w:rFonts w:ascii="Segoe UI" w:hAnsi="Segoe UI" w:cs="Segoe UI"/>
              </w:rPr>
              <w:t>the</w:t>
            </w:r>
            <w:proofErr w:type="spellEnd"/>
            <w:r w:rsidRPr="006411E3">
              <w:rPr>
                <w:rFonts w:ascii="Segoe UI" w:hAnsi="Segoe UI" w:cs="Segoe UI"/>
              </w:rPr>
              <w:t xml:space="preserve"> </w:t>
            </w:r>
            <w:proofErr w:type="spellStart"/>
            <w:r w:rsidRPr="006411E3">
              <w:rPr>
                <w:rFonts w:ascii="Segoe UI" w:hAnsi="Segoe UI" w:cs="Segoe UI"/>
              </w:rPr>
              <w:t>country</w:t>
            </w:r>
            <w:proofErr w:type="spellEnd"/>
            <w:r w:rsidRPr="006411E3">
              <w:rPr>
                <w:rFonts w:ascii="Segoe UI" w:hAnsi="Segoe UI" w:cs="Segoe UI"/>
              </w:rPr>
              <w:t xml:space="preserve"> in </w:t>
            </w:r>
            <w:proofErr w:type="spellStart"/>
            <w:r w:rsidRPr="006411E3">
              <w:rPr>
                <w:rFonts w:ascii="Segoe UI" w:hAnsi="Segoe UI" w:cs="Segoe UI"/>
              </w:rPr>
              <w:t>which</w:t>
            </w:r>
            <w:proofErr w:type="spellEnd"/>
            <w:r w:rsidRPr="006411E3">
              <w:rPr>
                <w:rFonts w:ascii="Segoe UI" w:hAnsi="Segoe UI" w:cs="Segoe UI"/>
              </w:rPr>
              <w:t xml:space="preserve"> it </w:t>
            </w:r>
            <w:proofErr w:type="spellStart"/>
            <w:r w:rsidRPr="006411E3">
              <w:rPr>
                <w:rFonts w:ascii="Segoe UI" w:hAnsi="Segoe UI" w:cs="Segoe UI"/>
              </w:rPr>
              <w:t>has</w:t>
            </w:r>
            <w:proofErr w:type="spellEnd"/>
            <w:r w:rsidRPr="006411E3">
              <w:rPr>
                <w:rFonts w:ascii="Segoe UI" w:hAnsi="Segoe UI" w:cs="Segoe UI"/>
              </w:rPr>
              <w:t xml:space="preserve"> </w:t>
            </w:r>
            <w:proofErr w:type="spellStart"/>
            <w:r w:rsidRPr="006411E3">
              <w:rPr>
                <w:rFonts w:ascii="Segoe UI" w:hAnsi="Segoe UI" w:cs="Segoe UI"/>
              </w:rPr>
              <w:t>its</w:t>
            </w:r>
            <w:proofErr w:type="spellEnd"/>
            <w:r w:rsidRPr="006411E3">
              <w:rPr>
                <w:rFonts w:ascii="Segoe UI" w:hAnsi="Segoe UI" w:cs="Segoe UI"/>
              </w:rPr>
              <w:t xml:space="preserve"> </w:t>
            </w:r>
            <w:proofErr w:type="spellStart"/>
            <w:r w:rsidRPr="006411E3">
              <w:rPr>
                <w:rFonts w:ascii="Segoe UI" w:hAnsi="Segoe UI" w:cs="Segoe UI"/>
              </w:rPr>
              <w:t>our</w:t>
            </w:r>
            <w:proofErr w:type="spellEnd"/>
            <w:r w:rsidRPr="006411E3">
              <w:rPr>
                <w:rFonts w:ascii="Segoe UI" w:hAnsi="Segoe UI" w:cs="Segoe UI"/>
              </w:rPr>
              <w:t xml:space="preserve"> </w:t>
            </w:r>
            <w:proofErr w:type="spellStart"/>
            <w:r w:rsidRPr="006411E3">
              <w:rPr>
                <w:rFonts w:ascii="Segoe UI" w:hAnsi="Segoe UI" w:cs="Segoe UI"/>
              </w:rPr>
              <w:t>registered</w:t>
            </w:r>
            <w:proofErr w:type="spellEnd"/>
            <w:r w:rsidRPr="006411E3">
              <w:rPr>
                <w:rFonts w:ascii="Segoe UI" w:hAnsi="Segoe UI" w:cs="Segoe UI"/>
              </w:rPr>
              <w:t xml:space="preserve"> </w:t>
            </w:r>
            <w:proofErr w:type="spellStart"/>
            <w:r w:rsidRPr="006411E3">
              <w:rPr>
                <w:rFonts w:ascii="Segoe UI" w:hAnsi="Segoe UI" w:cs="Segoe UI"/>
              </w:rPr>
              <w:t>office</w:t>
            </w:r>
            <w:proofErr w:type="spellEnd"/>
            <w:r w:rsidRPr="006411E3">
              <w:rPr>
                <w:rFonts w:ascii="Segoe UI" w:hAnsi="Segoe UI" w:cs="Segoe UI"/>
              </w:rPr>
              <w:t xml:space="preserve"> </w:t>
            </w:r>
            <w:proofErr w:type="spellStart"/>
            <w:r w:rsidRPr="006411E3">
              <w:rPr>
                <w:rFonts w:ascii="Segoe UI" w:hAnsi="Segoe UI" w:cs="Segoe UI"/>
              </w:rPr>
              <w:t>or</w:t>
            </w:r>
            <w:proofErr w:type="spellEnd"/>
            <w:r w:rsidRPr="006411E3">
              <w:rPr>
                <w:rFonts w:ascii="Segoe UI" w:hAnsi="Segoe UI" w:cs="Segoe UI"/>
              </w:rPr>
              <w:t xml:space="preserve"> in </w:t>
            </w:r>
            <w:proofErr w:type="spellStart"/>
            <w:r w:rsidRPr="006411E3">
              <w:rPr>
                <w:rFonts w:ascii="Segoe UI" w:hAnsi="Segoe UI" w:cs="Segoe UI"/>
              </w:rPr>
              <w:t>the</w:t>
            </w:r>
            <w:proofErr w:type="spellEnd"/>
            <w:r w:rsidRPr="006411E3">
              <w:rPr>
                <w:rFonts w:ascii="Segoe UI" w:hAnsi="Segoe UI" w:cs="Segoe UI"/>
              </w:rPr>
              <w:t xml:space="preserve"> </w:t>
            </w:r>
            <w:proofErr w:type="spellStart"/>
            <w:r w:rsidRPr="006411E3">
              <w:rPr>
                <w:rFonts w:ascii="Segoe UI" w:hAnsi="Segoe UI" w:cs="Segoe UI"/>
              </w:rPr>
              <w:t>Member</w:t>
            </w:r>
            <w:proofErr w:type="spellEnd"/>
            <w:r w:rsidRPr="006411E3">
              <w:rPr>
                <w:rFonts w:ascii="Segoe UI" w:hAnsi="Segoe UI" w:cs="Segoe UI"/>
              </w:rPr>
              <w:t xml:space="preserve"> </w:t>
            </w:r>
            <w:proofErr w:type="spellStart"/>
            <w:r w:rsidRPr="006411E3">
              <w:rPr>
                <w:rFonts w:ascii="Segoe UI" w:hAnsi="Segoe UI" w:cs="Segoe UI"/>
              </w:rPr>
              <w:t>State</w:t>
            </w:r>
            <w:proofErr w:type="spellEnd"/>
            <w:r w:rsidRPr="006411E3">
              <w:rPr>
                <w:rFonts w:ascii="Segoe UI" w:hAnsi="Segoe UI" w:cs="Segoe UI"/>
              </w:rPr>
              <w:t xml:space="preserve"> </w:t>
            </w:r>
            <w:proofErr w:type="spellStart"/>
            <w:r w:rsidRPr="006411E3">
              <w:rPr>
                <w:rFonts w:ascii="Segoe UI" w:hAnsi="Segoe UI" w:cs="Segoe UI"/>
              </w:rPr>
              <w:t>of</w:t>
            </w:r>
            <w:proofErr w:type="spellEnd"/>
            <w:r w:rsidRPr="006411E3">
              <w:rPr>
                <w:rFonts w:ascii="Segoe UI" w:hAnsi="Segoe UI" w:cs="Segoe UI"/>
              </w:rPr>
              <w:t xml:space="preserve"> </w:t>
            </w:r>
            <w:proofErr w:type="spellStart"/>
            <w:r w:rsidRPr="006411E3">
              <w:rPr>
                <w:rFonts w:ascii="Segoe UI" w:hAnsi="Segoe UI" w:cs="Segoe UI"/>
              </w:rPr>
              <w:t>the</w:t>
            </w:r>
            <w:proofErr w:type="spellEnd"/>
            <w:r w:rsidRPr="006411E3">
              <w:rPr>
                <w:rFonts w:ascii="Segoe UI" w:hAnsi="Segoe UI" w:cs="Segoe UI"/>
              </w:rPr>
              <w:t xml:space="preserve"> </w:t>
            </w:r>
            <w:proofErr w:type="spellStart"/>
            <w:r w:rsidRPr="006411E3">
              <w:rPr>
                <w:rFonts w:ascii="Segoe UI" w:hAnsi="Segoe UI" w:cs="Segoe UI"/>
              </w:rPr>
              <w:t>Contracting</w:t>
            </w:r>
            <w:proofErr w:type="spellEnd"/>
            <w:r w:rsidRPr="006411E3">
              <w:rPr>
                <w:rFonts w:ascii="Segoe UI" w:hAnsi="Segoe UI" w:cs="Segoe UI"/>
              </w:rPr>
              <w:t xml:space="preserve"> </w:t>
            </w:r>
            <w:proofErr w:type="spellStart"/>
            <w:r w:rsidRPr="006411E3">
              <w:rPr>
                <w:rFonts w:ascii="Segoe UI" w:hAnsi="Segoe UI" w:cs="Segoe UI"/>
              </w:rPr>
              <w:t>Authority</w:t>
            </w:r>
            <w:proofErr w:type="spellEnd"/>
            <w:r w:rsidRPr="006411E3">
              <w:rPr>
                <w:rFonts w:ascii="Segoe UI" w:hAnsi="Segoe UI" w:cs="Segoe UI"/>
              </w:rPr>
              <w:t xml:space="preserve"> </w:t>
            </w:r>
            <w:proofErr w:type="spellStart"/>
            <w:r w:rsidRPr="006411E3">
              <w:rPr>
                <w:rFonts w:ascii="Segoe UI" w:hAnsi="Segoe UI" w:cs="Segoe UI"/>
              </w:rPr>
              <w:t>and</w:t>
            </w:r>
            <w:proofErr w:type="spellEnd"/>
            <w:r w:rsidRPr="006411E3">
              <w:rPr>
                <w:rFonts w:ascii="Segoe UI" w:hAnsi="Segoe UI" w:cs="Segoe UI"/>
              </w:rPr>
              <w:t xml:space="preserve"> </w:t>
            </w:r>
            <w:proofErr w:type="spellStart"/>
            <w:r w:rsidRPr="006411E3">
              <w:rPr>
                <w:rFonts w:ascii="Segoe UI" w:hAnsi="Segoe UI" w:cs="Segoe UI"/>
              </w:rPr>
              <w:t>have</w:t>
            </w:r>
            <w:proofErr w:type="spellEnd"/>
            <w:r w:rsidRPr="006411E3">
              <w:rPr>
                <w:rFonts w:ascii="Segoe UI" w:hAnsi="Segoe UI" w:cs="Segoe UI"/>
              </w:rPr>
              <w:t xml:space="preserve"> no </w:t>
            </w:r>
            <w:proofErr w:type="spellStart"/>
            <w:r w:rsidRPr="006411E3">
              <w:rPr>
                <w:rFonts w:ascii="Segoe UI" w:hAnsi="Segoe UI" w:cs="Segoe UI"/>
              </w:rPr>
              <w:t>outstanding</w:t>
            </w:r>
            <w:proofErr w:type="spellEnd"/>
            <w:r w:rsidRPr="006411E3">
              <w:rPr>
                <w:rFonts w:ascii="Segoe UI" w:hAnsi="Segoe UI" w:cs="Segoe UI"/>
              </w:rPr>
              <w:t xml:space="preserve"> </w:t>
            </w:r>
            <w:proofErr w:type="spellStart"/>
            <w:r w:rsidRPr="006411E3">
              <w:rPr>
                <w:rFonts w:ascii="Segoe UI" w:hAnsi="Segoe UI" w:cs="Segoe UI"/>
              </w:rPr>
              <w:t>liabilities</w:t>
            </w:r>
            <w:proofErr w:type="spellEnd"/>
            <w:r w:rsidRPr="006411E3">
              <w:rPr>
                <w:rFonts w:ascii="Segoe UI" w:hAnsi="Segoe UI" w:cs="Segoe UI"/>
              </w:rPr>
              <w:t xml:space="preserve"> as on </w:t>
            </w:r>
            <w:proofErr w:type="spellStart"/>
            <w:r w:rsidRPr="006411E3">
              <w:rPr>
                <w:rFonts w:ascii="Segoe UI" w:hAnsi="Segoe UI" w:cs="Segoe UI"/>
              </w:rPr>
              <w:t>the</w:t>
            </w:r>
            <w:proofErr w:type="spellEnd"/>
            <w:r w:rsidRPr="006411E3">
              <w:rPr>
                <w:rFonts w:ascii="Segoe UI" w:hAnsi="Segoe UI" w:cs="Segoe UI"/>
              </w:rPr>
              <w:t xml:space="preserve"> </w:t>
            </w:r>
            <w:proofErr w:type="spellStart"/>
            <w:r w:rsidRPr="006411E3">
              <w:rPr>
                <w:rFonts w:ascii="Segoe UI" w:hAnsi="Segoe UI" w:cs="Segoe UI"/>
              </w:rPr>
              <w:t>day</w:t>
            </w:r>
            <w:proofErr w:type="spellEnd"/>
            <w:r w:rsidRPr="006411E3">
              <w:rPr>
                <w:rFonts w:ascii="Segoe UI" w:hAnsi="Segoe UI" w:cs="Segoe UI"/>
              </w:rPr>
              <w:t xml:space="preserve"> </w:t>
            </w:r>
            <w:proofErr w:type="spellStart"/>
            <w:r w:rsidRPr="006411E3">
              <w:rPr>
                <w:rFonts w:ascii="Segoe UI" w:hAnsi="Segoe UI" w:cs="Segoe UI"/>
              </w:rPr>
              <w:t>of</w:t>
            </w:r>
            <w:proofErr w:type="spellEnd"/>
            <w:r w:rsidRPr="006411E3">
              <w:rPr>
                <w:rFonts w:ascii="Segoe UI" w:hAnsi="Segoe UI" w:cs="Segoe UI"/>
              </w:rPr>
              <w:t xml:space="preserve"> </w:t>
            </w:r>
            <w:proofErr w:type="spellStart"/>
            <w:r w:rsidRPr="006411E3">
              <w:rPr>
                <w:rFonts w:ascii="Segoe UI" w:hAnsi="Segoe UI" w:cs="Segoe UI"/>
              </w:rPr>
              <w:t>submitting</w:t>
            </w:r>
            <w:proofErr w:type="spellEnd"/>
            <w:r w:rsidRPr="006411E3">
              <w:rPr>
                <w:rFonts w:ascii="Segoe UI" w:hAnsi="Segoe UI" w:cs="Segoe UI"/>
              </w:rPr>
              <w:t xml:space="preserve"> </w:t>
            </w:r>
            <w:proofErr w:type="spellStart"/>
            <w:r w:rsidRPr="006411E3">
              <w:rPr>
                <w:rFonts w:ascii="Segoe UI" w:hAnsi="Segoe UI" w:cs="Segoe UI"/>
              </w:rPr>
              <w:t>the</w:t>
            </w:r>
            <w:proofErr w:type="spellEnd"/>
            <w:r w:rsidRPr="006411E3">
              <w:rPr>
                <w:rFonts w:ascii="Segoe UI" w:hAnsi="Segoe UI" w:cs="Segoe UI"/>
              </w:rPr>
              <w:t xml:space="preserve"> </w:t>
            </w:r>
            <w:proofErr w:type="spellStart"/>
            <w:r w:rsidRPr="006411E3">
              <w:rPr>
                <w:rFonts w:ascii="Segoe UI" w:hAnsi="Segoe UI" w:cs="Segoe UI"/>
              </w:rPr>
              <w:t>bid</w:t>
            </w:r>
            <w:proofErr w:type="spellEnd"/>
            <w:r w:rsidRPr="006411E3">
              <w:rPr>
                <w:rFonts w:ascii="Segoe UI" w:hAnsi="Segoe UI" w:cs="Segoe UI"/>
              </w:rPr>
              <w:t xml:space="preserve"> </w:t>
            </w:r>
            <w:proofErr w:type="spellStart"/>
            <w:r w:rsidRPr="006411E3">
              <w:rPr>
                <w:rFonts w:ascii="Segoe UI" w:hAnsi="Segoe UI" w:cs="Segoe UI"/>
              </w:rPr>
              <w:t>worth</w:t>
            </w:r>
            <w:proofErr w:type="spellEnd"/>
            <w:r w:rsidRPr="006411E3">
              <w:rPr>
                <w:rFonts w:ascii="Segoe UI" w:hAnsi="Segoe UI" w:cs="Segoe UI"/>
              </w:rPr>
              <w:t xml:space="preserve"> EUR 50 </w:t>
            </w:r>
            <w:proofErr w:type="spellStart"/>
            <w:r w:rsidRPr="006411E3">
              <w:rPr>
                <w:rFonts w:ascii="Segoe UI" w:hAnsi="Segoe UI" w:cs="Segoe UI"/>
              </w:rPr>
              <w:t>or</w:t>
            </w:r>
            <w:proofErr w:type="spellEnd"/>
            <w:r w:rsidRPr="006411E3">
              <w:rPr>
                <w:rFonts w:ascii="Segoe UI" w:hAnsi="Segoe UI" w:cs="Segoe UI"/>
              </w:rPr>
              <w:t xml:space="preserve"> more. On </w:t>
            </w:r>
            <w:proofErr w:type="spellStart"/>
            <w:r w:rsidRPr="006411E3">
              <w:rPr>
                <w:rFonts w:ascii="Segoe UI" w:hAnsi="Segoe UI" w:cs="Segoe UI"/>
              </w:rPr>
              <w:t>the</w:t>
            </w:r>
            <w:proofErr w:type="spellEnd"/>
            <w:r w:rsidRPr="006411E3">
              <w:rPr>
                <w:rFonts w:ascii="Segoe UI" w:hAnsi="Segoe UI" w:cs="Segoe UI"/>
              </w:rPr>
              <w:t xml:space="preserve"> </w:t>
            </w:r>
            <w:proofErr w:type="spellStart"/>
            <w:r w:rsidRPr="006411E3">
              <w:rPr>
                <w:rFonts w:ascii="Segoe UI" w:hAnsi="Segoe UI" w:cs="Segoe UI"/>
              </w:rPr>
              <w:t>day</w:t>
            </w:r>
            <w:proofErr w:type="spellEnd"/>
            <w:r w:rsidRPr="006411E3">
              <w:rPr>
                <w:rFonts w:ascii="Segoe UI" w:hAnsi="Segoe UI" w:cs="Segoe UI"/>
              </w:rPr>
              <w:t xml:space="preserve"> </w:t>
            </w:r>
            <w:proofErr w:type="spellStart"/>
            <w:r w:rsidRPr="006411E3">
              <w:rPr>
                <w:rFonts w:ascii="Segoe UI" w:hAnsi="Segoe UI" w:cs="Segoe UI"/>
              </w:rPr>
              <w:t>of</w:t>
            </w:r>
            <w:proofErr w:type="spellEnd"/>
            <w:r w:rsidRPr="006411E3">
              <w:rPr>
                <w:rFonts w:ascii="Segoe UI" w:hAnsi="Segoe UI" w:cs="Segoe UI"/>
              </w:rPr>
              <w:t xml:space="preserve"> </w:t>
            </w:r>
            <w:proofErr w:type="spellStart"/>
            <w:r w:rsidRPr="006411E3">
              <w:rPr>
                <w:rFonts w:ascii="Segoe UI" w:hAnsi="Segoe UI" w:cs="Segoe UI"/>
              </w:rPr>
              <w:t>submitting</w:t>
            </w:r>
            <w:proofErr w:type="spellEnd"/>
            <w:r w:rsidRPr="006411E3">
              <w:rPr>
                <w:rFonts w:ascii="Segoe UI" w:hAnsi="Segoe UI" w:cs="Segoe UI"/>
              </w:rPr>
              <w:t xml:space="preserve"> </w:t>
            </w:r>
            <w:proofErr w:type="spellStart"/>
            <w:r w:rsidRPr="006411E3">
              <w:rPr>
                <w:rFonts w:ascii="Segoe UI" w:hAnsi="Segoe UI" w:cs="Segoe UI"/>
              </w:rPr>
              <w:t>the</w:t>
            </w:r>
            <w:proofErr w:type="spellEnd"/>
            <w:r w:rsidRPr="006411E3">
              <w:rPr>
                <w:rFonts w:ascii="Segoe UI" w:hAnsi="Segoe UI" w:cs="Segoe UI"/>
              </w:rPr>
              <w:t xml:space="preserve"> </w:t>
            </w:r>
            <w:proofErr w:type="spellStart"/>
            <w:r w:rsidRPr="006411E3">
              <w:rPr>
                <w:rFonts w:ascii="Segoe UI" w:hAnsi="Segoe UI" w:cs="Segoe UI"/>
              </w:rPr>
              <w:t>bid</w:t>
            </w:r>
            <w:proofErr w:type="spellEnd"/>
            <w:r w:rsidRPr="006411E3">
              <w:rPr>
                <w:rFonts w:ascii="Segoe UI" w:hAnsi="Segoe UI" w:cs="Segoe UI"/>
              </w:rPr>
              <w:t xml:space="preserve">, </w:t>
            </w:r>
            <w:proofErr w:type="spellStart"/>
            <w:r w:rsidRPr="006411E3">
              <w:rPr>
                <w:rFonts w:ascii="Segoe UI" w:hAnsi="Segoe UI" w:cs="Segoe UI"/>
              </w:rPr>
              <w:t>the</w:t>
            </w:r>
            <w:proofErr w:type="spellEnd"/>
            <w:r w:rsidRPr="006411E3">
              <w:rPr>
                <w:rFonts w:ascii="Segoe UI" w:hAnsi="Segoe UI" w:cs="Segoe UI"/>
              </w:rPr>
              <w:t xml:space="preserve"> </w:t>
            </w:r>
            <w:proofErr w:type="spellStart"/>
            <w:r w:rsidRPr="006411E3">
              <w:rPr>
                <w:rFonts w:ascii="Segoe UI" w:hAnsi="Segoe UI" w:cs="Segoe UI"/>
              </w:rPr>
              <w:t>Economic</w:t>
            </w:r>
            <w:proofErr w:type="spellEnd"/>
            <w:r w:rsidRPr="006411E3">
              <w:rPr>
                <w:rFonts w:ascii="Segoe UI" w:hAnsi="Segoe UI" w:cs="Segoe UI"/>
              </w:rPr>
              <w:t xml:space="preserve"> Operator </w:t>
            </w:r>
            <w:proofErr w:type="spellStart"/>
            <w:r w:rsidRPr="006411E3">
              <w:rPr>
                <w:rFonts w:ascii="Segoe UI" w:hAnsi="Segoe UI" w:cs="Segoe UI"/>
              </w:rPr>
              <w:t>must</w:t>
            </w:r>
            <w:proofErr w:type="spellEnd"/>
            <w:r w:rsidRPr="006411E3">
              <w:rPr>
                <w:rFonts w:ascii="Segoe UI" w:hAnsi="Segoe UI" w:cs="Segoe UI"/>
              </w:rPr>
              <w:t xml:space="preserve"> </w:t>
            </w:r>
            <w:proofErr w:type="spellStart"/>
            <w:r w:rsidRPr="006411E3">
              <w:rPr>
                <w:rFonts w:ascii="Segoe UI" w:hAnsi="Segoe UI" w:cs="Segoe UI"/>
              </w:rPr>
              <w:t>submit</w:t>
            </w:r>
            <w:proofErr w:type="spellEnd"/>
            <w:r w:rsidRPr="006411E3">
              <w:rPr>
                <w:rFonts w:ascii="Segoe UI" w:hAnsi="Segoe UI" w:cs="Segoe UI"/>
              </w:rPr>
              <w:t xml:space="preserve"> </w:t>
            </w:r>
            <w:proofErr w:type="spellStart"/>
            <w:r w:rsidRPr="006411E3">
              <w:rPr>
                <w:rFonts w:ascii="Segoe UI" w:hAnsi="Segoe UI" w:cs="Segoe UI"/>
              </w:rPr>
              <w:t>all</w:t>
            </w:r>
            <w:proofErr w:type="spellEnd"/>
            <w:r w:rsidRPr="006411E3">
              <w:rPr>
                <w:rFonts w:ascii="Segoe UI" w:hAnsi="Segoe UI" w:cs="Segoe UI"/>
              </w:rPr>
              <w:t xml:space="preserve"> </w:t>
            </w:r>
            <w:proofErr w:type="spellStart"/>
            <w:r w:rsidRPr="006411E3">
              <w:rPr>
                <w:rFonts w:ascii="Segoe UI" w:hAnsi="Segoe UI" w:cs="Segoe UI"/>
              </w:rPr>
              <w:t>accounts</w:t>
            </w:r>
            <w:proofErr w:type="spellEnd"/>
            <w:r w:rsidRPr="006411E3">
              <w:rPr>
                <w:rFonts w:ascii="Segoe UI" w:hAnsi="Segoe UI" w:cs="Segoe UI"/>
              </w:rPr>
              <w:t xml:space="preserve"> </w:t>
            </w:r>
            <w:proofErr w:type="spellStart"/>
            <w:r w:rsidRPr="006411E3">
              <w:rPr>
                <w:rFonts w:ascii="Segoe UI" w:hAnsi="Segoe UI" w:cs="Segoe UI"/>
              </w:rPr>
              <w:t>of</w:t>
            </w:r>
            <w:proofErr w:type="spellEnd"/>
            <w:r w:rsidRPr="006411E3">
              <w:rPr>
                <w:rFonts w:ascii="Segoe UI" w:hAnsi="Segoe UI" w:cs="Segoe UI"/>
              </w:rPr>
              <w:t xml:space="preserve"> </w:t>
            </w:r>
            <w:proofErr w:type="spellStart"/>
            <w:r w:rsidRPr="006411E3">
              <w:rPr>
                <w:rFonts w:ascii="Segoe UI" w:hAnsi="Segoe UI" w:cs="Segoe UI"/>
              </w:rPr>
              <w:t>tax</w:t>
            </w:r>
            <w:proofErr w:type="spellEnd"/>
            <w:r w:rsidRPr="006411E3">
              <w:rPr>
                <w:rFonts w:ascii="Segoe UI" w:hAnsi="Segoe UI" w:cs="Segoe UI"/>
              </w:rPr>
              <w:t xml:space="preserve"> </w:t>
            </w:r>
            <w:proofErr w:type="spellStart"/>
            <w:r w:rsidRPr="006411E3">
              <w:rPr>
                <w:rFonts w:ascii="Segoe UI" w:hAnsi="Segoe UI" w:cs="Segoe UI"/>
              </w:rPr>
              <w:t>deductions</w:t>
            </w:r>
            <w:proofErr w:type="spellEnd"/>
            <w:r w:rsidRPr="006411E3">
              <w:rPr>
                <w:rFonts w:ascii="Segoe UI" w:hAnsi="Segoe UI" w:cs="Segoe UI"/>
              </w:rPr>
              <w:t xml:space="preserve"> </w:t>
            </w:r>
            <w:proofErr w:type="spellStart"/>
            <w:r w:rsidRPr="006411E3">
              <w:rPr>
                <w:rFonts w:ascii="Segoe UI" w:hAnsi="Segoe UI" w:cs="Segoe UI"/>
              </w:rPr>
              <w:t>for</w:t>
            </w:r>
            <w:proofErr w:type="spellEnd"/>
            <w:r w:rsidRPr="006411E3">
              <w:rPr>
                <w:rFonts w:ascii="Segoe UI" w:hAnsi="Segoe UI" w:cs="Segoe UI"/>
              </w:rPr>
              <w:t xml:space="preserve"> </w:t>
            </w:r>
            <w:proofErr w:type="spellStart"/>
            <w:r w:rsidRPr="006411E3">
              <w:rPr>
                <w:rFonts w:ascii="Segoe UI" w:hAnsi="Segoe UI" w:cs="Segoe UI"/>
              </w:rPr>
              <w:t>the</w:t>
            </w:r>
            <w:proofErr w:type="spellEnd"/>
            <w:r w:rsidRPr="006411E3">
              <w:rPr>
                <w:rFonts w:ascii="Segoe UI" w:hAnsi="Segoe UI" w:cs="Segoe UI"/>
              </w:rPr>
              <w:t xml:space="preserve"> </w:t>
            </w:r>
            <w:proofErr w:type="spellStart"/>
            <w:r w:rsidRPr="006411E3">
              <w:rPr>
                <w:rFonts w:ascii="Segoe UI" w:hAnsi="Segoe UI" w:cs="Segoe UI"/>
              </w:rPr>
              <w:t>incomes</w:t>
            </w:r>
            <w:proofErr w:type="spellEnd"/>
            <w:r w:rsidRPr="006411E3">
              <w:rPr>
                <w:rFonts w:ascii="Segoe UI" w:hAnsi="Segoe UI" w:cs="Segoe UI"/>
              </w:rPr>
              <w:t xml:space="preserve"> </w:t>
            </w:r>
            <w:proofErr w:type="spellStart"/>
            <w:r w:rsidRPr="006411E3">
              <w:rPr>
                <w:rFonts w:ascii="Segoe UI" w:hAnsi="Segoe UI" w:cs="Segoe UI"/>
              </w:rPr>
              <w:t>arising</w:t>
            </w:r>
            <w:proofErr w:type="spellEnd"/>
            <w:r w:rsidRPr="006411E3">
              <w:rPr>
                <w:rFonts w:ascii="Segoe UI" w:hAnsi="Segoe UI" w:cs="Segoe UI"/>
              </w:rPr>
              <w:t xml:space="preserve"> </w:t>
            </w:r>
            <w:proofErr w:type="spellStart"/>
            <w:r w:rsidRPr="006411E3">
              <w:rPr>
                <w:rFonts w:ascii="Segoe UI" w:hAnsi="Segoe UI" w:cs="Segoe UI"/>
              </w:rPr>
              <w:t>from</w:t>
            </w:r>
            <w:proofErr w:type="spellEnd"/>
            <w:r w:rsidRPr="006411E3">
              <w:rPr>
                <w:rFonts w:ascii="Segoe UI" w:hAnsi="Segoe UI" w:cs="Segoe UI"/>
              </w:rPr>
              <w:t xml:space="preserve"> </w:t>
            </w:r>
            <w:proofErr w:type="spellStart"/>
            <w:r w:rsidRPr="006411E3">
              <w:rPr>
                <w:rFonts w:ascii="Segoe UI" w:hAnsi="Segoe UI" w:cs="Segoe UI"/>
              </w:rPr>
              <w:t>employment</w:t>
            </w:r>
            <w:proofErr w:type="spellEnd"/>
            <w:r w:rsidRPr="006411E3">
              <w:rPr>
                <w:rFonts w:ascii="Segoe UI" w:hAnsi="Segoe UI" w:cs="Segoe UI"/>
              </w:rPr>
              <w:t xml:space="preserve"> </w:t>
            </w:r>
            <w:proofErr w:type="spellStart"/>
            <w:r w:rsidRPr="006411E3">
              <w:rPr>
                <w:rFonts w:ascii="Segoe UI" w:hAnsi="Segoe UI" w:cs="Segoe UI"/>
              </w:rPr>
              <w:t>relationships</w:t>
            </w:r>
            <w:proofErr w:type="spellEnd"/>
            <w:r w:rsidRPr="006411E3">
              <w:rPr>
                <w:rFonts w:ascii="Segoe UI" w:hAnsi="Segoe UI" w:cs="Segoe UI"/>
              </w:rPr>
              <w:t xml:space="preserve"> </w:t>
            </w:r>
            <w:proofErr w:type="spellStart"/>
            <w:r w:rsidRPr="006411E3">
              <w:rPr>
                <w:rFonts w:ascii="Segoe UI" w:hAnsi="Segoe UI" w:cs="Segoe UI"/>
              </w:rPr>
              <w:t>for</w:t>
            </w:r>
            <w:proofErr w:type="spellEnd"/>
            <w:r w:rsidRPr="006411E3">
              <w:rPr>
                <w:rFonts w:ascii="Segoe UI" w:hAnsi="Segoe UI" w:cs="Segoe UI"/>
              </w:rPr>
              <w:t xml:space="preserve"> </w:t>
            </w:r>
            <w:proofErr w:type="spellStart"/>
            <w:r w:rsidRPr="006411E3">
              <w:rPr>
                <w:rFonts w:ascii="Segoe UI" w:hAnsi="Segoe UI" w:cs="Segoe UI"/>
              </w:rPr>
              <w:t>the</w:t>
            </w:r>
            <w:proofErr w:type="spellEnd"/>
            <w:r w:rsidRPr="006411E3">
              <w:rPr>
                <w:rFonts w:ascii="Segoe UI" w:hAnsi="Segoe UI" w:cs="Segoe UI"/>
              </w:rPr>
              <w:t xml:space="preserve"> period </w:t>
            </w:r>
            <w:proofErr w:type="spellStart"/>
            <w:r w:rsidRPr="006411E3">
              <w:rPr>
                <w:rFonts w:ascii="Segoe UI" w:hAnsi="Segoe UI" w:cs="Segoe UI"/>
              </w:rPr>
              <w:t>of</w:t>
            </w:r>
            <w:proofErr w:type="spellEnd"/>
            <w:r w:rsidRPr="006411E3">
              <w:rPr>
                <w:rFonts w:ascii="Segoe UI" w:hAnsi="Segoe UI" w:cs="Segoe UI"/>
              </w:rPr>
              <w:t xml:space="preserve"> </w:t>
            </w:r>
            <w:proofErr w:type="spellStart"/>
            <w:r w:rsidRPr="006411E3">
              <w:rPr>
                <w:rFonts w:ascii="Segoe UI" w:hAnsi="Segoe UI" w:cs="Segoe UI"/>
              </w:rPr>
              <w:t>the</w:t>
            </w:r>
            <w:proofErr w:type="spellEnd"/>
            <w:r w:rsidRPr="006411E3">
              <w:rPr>
                <w:rFonts w:ascii="Segoe UI" w:hAnsi="Segoe UI" w:cs="Segoe UI"/>
              </w:rPr>
              <w:t xml:space="preserve"> last 5 </w:t>
            </w:r>
            <w:proofErr w:type="spellStart"/>
            <w:r w:rsidRPr="006411E3">
              <w:rPr>
                <w:rFonts w:ascii="Segoe UI" w:hAnsi="Segoe UI" w:cs="Segoe UI"/>
              </w:rPr>
              <w:t>years</w:t>
            </w:r>
            <w:proofErr w:type="spellEnd"/>
            <w:r w:rsidRPr="006411E3">
              <w:rPr>
                <w:rFonts w:ascii="Segoe UI" w:hAnsi="Segoe UI" w:cs="Segoe UI"/>
              </w:rPr>
              <w:t>.</w:t>
            </w:r>
          </w:p>
          <w:p w14:paraId="681C3116" w14:textId="77777777" w:rsidR="008706DF" w:rsidRPr="008706DF" w:rsidRDefault="008706DF" w:rsidP="00841EDD">
            <w:pPr>
              <w:jc w:val="both"/>
              <w:rPr>
                <w:rFonts w:ascii="Segoe UI" w:hAnsi="Segoe UI" w:cs="Segoe UI"/>
                <w:sz w:val="10"/>
                <w:szCs w:val="10"/>
              </w:rPr>
            </w:pPr>
          </w:p>
          <w:p w14:paraId="0CEFFE37" w14:textId="1E7A1F4B" w:rsidR="00BE394A" w:rsidRDefault="00BE394A" w:rsidP="00841EDD">
            <w:pPr>
              <w:jc w:val="both"/>
              <w:rPr>
                <w:rFonts w:ascii="Segoe UI" w:hAnsi="Segoe UI" w:cs="Segoe UI"/>
                <w:sz w:val="18"/>
                <w:szCs w:val="18"/>
              </w:rPr>
            </w:pPr>
          </w:p>
        </w:tc>
        <w:tc>
          <w:tcPr>
            <w:tcW w:w="3685" w:type="dxa"/>
            <w:tcBorders>
              <w:top w:val="single" w:sz="4" w:space="0" w:color="auto"/>
              <w:left w:val="single" w:sz="4" w:space="0" w:color="auto"/>
              <w:bottom w:val="single" w:sz="4" w:space="0" w:color="auto"/>
              <w:right w:val="single" w:sz="4" w:space="0" w:color="auto"/>
            </w:tcBorders>
          </w:tcPr>
          <w:p w14:paraId="7F33D1F5" w14:textId="77777777" w:rsidR="008706DF" w:rsidRPr="008706DF" w:rsidRDefault="008706DF" w:rsidP="00841EDD">
            <w:pPr>
              <w:jc w:val="both"/>
              <w:rPr>
                <w:rFonts w:ascii="Segoe UI" w:hAnsi="Segoe UI" w:cs="Segoe UI"/>
                <w:sz w:val="10"/>
                <w:szCs w:val="10"/>
              </w:rPr>
            </w:pPr>
          </w:p>
          <w:p w14:paraId="67548B16" w14:textId="61109795" w:rsidR="002245DC" w:rsidRPr="002F0281" w:rsidRDefault="002F0281" w:rsidP="002F0281">
            <w:pPr>
              <w:jc w:val="both"/>
              <w:rPr>
                <w:rFonts w:ascii="Segoe UI" w:hAnsi="Segoe UI" w:cs="Segoe UI"/>
                <w:sz w:val="18"/>
                <w:szCs w:val="18"/>
              </w:rPr>
            </w:pPr>
            <w:proofErr w:type="spellStart"/>
            <w:r w:rsidRPr="002F0281">
              <w:rPr>
                <w:rFonts w:ascii="Segoe UI" w:eastAsia="MS Mincho" w:hAnsi="Segoe UI" w:cs="Segoe UI"/>
              </w:rPr>
              <w:t>Completed</w:t>
            </w:r>
            <w:proofErr w:type="spellEnd"/>
            <w:r w:rsidRPr="002F0281">
              <w:rPr>
                <w:rFonts w:ascii="Segoe UI" w:eastAsia="MS Mincho" w:hAnsi="Segoe UI" w:cs="Segoe UI"/>
              </w:rPr>
              <w:t xml:space="preserve"> </w:t>
            </w:r>
            <w:r w:rsidRPr="002F0281">
              <w:rPr>
                <w:rFonts w:ascii="Segoe UI" w:hAnsi="Segoe UI" w:cs="Segoe UI"/>
                <w:b/>
                <w:iCs/>
                <w:color w:val="000000"/>
              </w:rPr>
              <w:t>ESPD form</w:t>
            </w:r>
            <w:r w:rsidRPr="002F0281">
              <w:rPr>
                <w:rFonts w:ascii="Segoe UI" w:hAnsi="Segoe UI" w:cs="Segoe UI"/>
                <w:iCs/>
                <w:color w:val="000000"/>
              </w:rPr>
              <w:t xml:space="preserve">. </w:t>
            </w:r>
            <w:r w:rsidRPr="002F0281">
              <w:rPr>
                <w:rFonts w:ascii="Segoe UI" w:eastAsia="MS Mincho" w:hAnsi="Segoe UI" w:cs="Segoe UI"/>
                <w:color w:val="000000"/>
              </w:rPr>
              <w:t xml:space="preserve">(»Part III: </w:t>
            </w:r>
            <w:proofErr w:type="spellStart"/>
            <w:r w:rsidRPr="002F0281">
              <w:rPr>
                <w:rFonts w:ascii="Segoe UI" w:eastAsia="MS Mincho" w:hAnsi="Segoe UI" w:cs="Segoe UI"/>
                <w:color w:val="000000"/>
              </w:rPr>
              <w:t>Exclusion</w:t>
            </w:r>
            <w:proofErr w:type="spellEnd"/>
            <w:r w:rsidRPr="002F0281">
              <w:rPr>
                <w:rFonts w:ascii="Segoe UI" w:eastAsia="MS Mincho" w:hAnsi="Segoe UI" w:cs="Segoe UI"/>
                <w:color w:val="000000"/>
              </w:rPr>
              <w:t xml:space="preserve"> </w:t>
            </w:r>
            <w:proofErr w:type="spellStart"/>
            <w:r w:rsidRPr="002F0281">
              <w:rPr>
                <w:rFonts w:ascii="Segoe UI" w:eastAsia="MS Mincho" w:hAnsi="Segoe UI" w:cs="Segoe UI"/>
                <w:color w:val="000000"/>
              </w:rPr>
              <w:t>grounds</w:t>
            </w:r>
            <w:proofErr w:type="spellEnd"/>
            <w:r w:rsidRPr="002F0281">
              <w:rPr>
                <w:rFonts w:ascii="Segoe UI" w:eastAsia="MS Mincho" w:hAnsi="Segoe UI" w:cs="Segoe UI"/>
                <w:color w:val="000000"/>
              </w:rPr>
              <w:t xml:space="preserve">, </w:t>
            </w:r>
            <w:proofErr w:type="spellStart"/>
            <w:r w:rsidRPr="002F0281">
              <w:rPr>
                <w:rFonts w:ascii="Segoe UI" w:eastAsia="MS Mincho" w:hAnsi="Segoe UI" w:cs="Segoe UI"/>
                <w:color w:val="000000"/>
              </w:rPr>
              <w:t>Section</w:t>
            </w:r>
            <w:proofErr w:type="spellEnd"/>
            <w:r w:rsidRPr="002F0281">
              <w:rPr>
                <w:rFonts w:ascii="Segoe UI" w:eastAsia="MS Mincho" w:hAnsi="Segoe UI" w:cs="Segoe UI"/>
                <w:color w:val="000000"/>
              </w:rPr>
              <w:t xml:space="preserve"> B: </w:t>
            </w:r>
            <w:proofErr w:type="spellStart"/>
            <w:r w:rsidRPr="002F0281">
              <w:rPr>
                <w:rFonts w:ascii="Segoe UI" w:eastAsia="MS Mincho" w:hAnsi="Segoe UI" w:cs="Segoe UI"/>
                <w:color w:val="000000"/>
              </w:rPr>
              <w:t>Grounds</w:t>
            </w:r>
            <w:proofErr w:type="spellEnd"/>
            <w:r w:rsidRPr="002F0281">
              <w:rPr>
                <w:rFonts w:ascii="Segoe UI" w:eastAsia="MS Mincho" w:hAnsi="Segoe UI" w:cs="Segoe UI"/>
                <w:color w:val="000000"/>
              </w:rPr>
              <w:t xml:space="preserve"> </w:t>
            </w:r>
            <w:proofErr w:type="spellStart"/>
            <w:r w:rsidRPr="002F0281">
              <w:rPr>
                <w:rFonts w:ascii="Segoe UI" w:eastAsia="MS Mincho" w:hAnsi="Segoe UI" w:cs="Segoe UI"/>
                <w:color w:val="000000"/>
              </w:rPr>
              <w:t>relating</w:t>
            </w:r>
            <w:proofErr w:type="spellEnd"/>
            <w:r w:rsidRPr="002F0281">
              <w:rPr>
                <w:rFonts w:ascii="Segoe UI" w:eastAsia="MS Mincho" w:hAnsi="Segoe UI" w:cs="Segoe UI"/>
                <w:color w:val="000000"/>
              </w:rPr>
              <w:t xml:space="preserve"> to </w:t>
            </w:r>
            <w:proofErr w:type="spellStart"/>
            <w:r w:rsidRPr="002F0281">
              <w:rPr>
                <w:rFonts w:ascii="Segoe UI" w:eastAsia="MS Mincho" w:hAnsi="Segoe UI" w:cs="Segoe UI"/>
                <w:color w:val="000000"/>
              </w:rPr>
              <w:t>the</w:t>
            </w:r>
            <w:proofErr w:type="spellEnd"/>
            <w:r w:rsidRPr="002F0281">
              <w:rPr>
                <w:rFonts w:ascii="Segoe UI" w:eastAsia="MS Mincho" w:hAnsi="Segoe UI" w:cs="Segoe UI"/>
                <w:color w:val="000000"/>
              </w:rPr>
              <w:t xml:space="preserve"> </w:t>
            </w:r>
            <w:proofErr w:type="spellStart"/>
            <w:r w:rsidRPr="002F0281">
              <w:rPr>
                <w:rFonts w:ascii="Segoe UI" w:eastAsia="MS Mincho" w:hAnsi="Segoe UI" w:cs="Segoe UI"/>
                <w:color w:val="000000"/>
              </w:rPr>
              <w:t>payment</w:t>
            </w:r>
            <w:proofErr w:type="spellEnd"/>
            <w:r w:rsidRPr="002F0281">
              <w:rPr>
                <w:rFonts w:ascii="Segoe UI" w:eastAsia="MS Mincho" w:hAnsi="Segoe UI" w:cs="Segoe UI"/>
                <w:color w:val="000000"/>
              </w:rPr>
              <w:t xml:space="preserve"> </w:t>
            </w:r>
            <w:proofErr w:type="spellStart"/>
            <w:r w:rsidRPr="002F0281">
              <w:rPr>
                <w:rFonts w:ascii="Segoe UI" w:eastAsia="MS Mincho" w:hAnsi="Segoe UI" w:cs="Segoe UI"/>
                <w:color w:val="000000"/>
              </w:rPr>
              <w:t>of</w:t>
            </w:r>
            <w:proofErr w:type="spellEnd"/>
            <w:r w:rsidRPr="002F0281">
              <w:rPr>
                <w:rFonts w:ascii="Segoe UI" w:eastAsia="MS Mincho" w:hAnsi="Segoe UI" w:cs="Segoe UI"/>
                <w:color w:val="000000"/>
              </w:rPr>
              <w:t xml:space="preserve"> </w:t>
            </w:r>
            <w:proofErr w:type="spellStart"/>
            <w:r w:rsidRPr="002F0281">
              <w:rPr>
                <w:rFonts w:ascii="Segoe UI" w:eastAsia="MS Mincho" w:hAnsi="Segoe UI" w:cs="Segoe UI"/>
                <w:color w:val="000000"/>
              </w:rPr>
              <w:t>taxes</w:t>
            </w:r>
            <w:proofErr w:type="spellEnd"/>
            <w:r w:rsidRPr="002F0281">
              <w:rPr>
                <w:rFonts w:ascii="Segoe UI" w:eastAsia="MS Mincho" w:hAnsi="Segoe UI" w:cs="Segoe UI"/>
                <w:color w:val="000000"/>
              </w:rPr>
              <w:t xml:space="preserve"> </w:t>
            </w:r>
            <w:proofErr w:type="spellStart"/>
            <w:r w:rsidRPr="002F0281">
              <w:rPr>
                <w:rFonts w:ascii="Segoe UI" w:eastAsia="MS Mincho" w:hAnsi="Segoe UI" w:cs="Segoe UI"/>
                <w:color w:val="000000"/>
              </w:rPr>
              <w:t>or</w:t>
            </w:r>
            <w:proofErr w:type="spellEnd"/>
            <w:r w:rsidRPr="002F0281">
              <w:rPr>
                <w:rFonts w:ascii="Segoe UI" w:eastAsia="MS Mincho" w:hAnsi="Segoe UI" w:cs="Segoe UI"/>
                <w:color w:val="000000"/>
              </w:rPr>
              <w:t xml:space="preserve"> social </w:t>
            </w:r>
            <w:proofErr w:type="spellStart"/>
            <w:r w:rsidRPr="002F0281">
              <w:rPr>
                <w:rFonts w:ascii="Segoe UI" w:eastAsia="MS Mincho" w:hAnsi="Segoe UI" w:cs="Segoe UI"/>
                <w:color w:val="000000"/>
              </w:rPr>
              <w:t>security</w:t>
            </w:r>
            <w:proofErr w:type="spellEnd"/>
            <w:r w:rsidRPr="002F0281">
              <w:rPr>
                <w:rFonts w:ascii="Segoe UI" w:eastAsia="MS Mincho" w:hAnsi="Segoe UI" w:cs="Segoe UI"/>
                <w:color w:val="000000"/>
              </w:rPr>
              <w:t xml:space="preserve"> </w:t>
            </w:r>
            <w:proofErr w:type="spellStart"/>
            <w:r w:rsidRPr="002F0281">
              <w:rPr>
                <w:rFonts w:ascii="Segoe UI" w:eastAsia="MS Mincho" w:hAnsi="Segoe UI" w:cs="Segoe UI"/>
                <w:color w:val="000000"/>
              </w:rPr>
              <w:t>contributions</w:t>
            </w:r>
            <w:proofErr w:type="spellEnd"/>
            <w:r w:rsidRPr="002F0281">
              <w:rPr>
                <w:rFonts w:ascii="Segoe UI" w:eastAsia="MS Mincho" w:hAnsi="Segoe UI" w:cs="Segoe UI"/>
                <w:color w:val="000000"/>
              </w:rPr>
              <w:t xml:space="preserve">«) </w:t>
            </w:r>
            <w:proofErr w:type="spellStart"/>
            <w:r w:rsidRPr="002F0281">
              <w:rPr>
                <w:rFonts w:ascii="Segoe UI" w:eastAsia="MS Mincho" w:hAnsi="Segoe UI" w:cs="Segoe UI"/>
                <w:color w:val="000000"/>
              </w:rPr>
              <w:t>for</w:t>
            </w:r>
            <w:proofErr w:type="spellEnd"/>
            <w:r w:rsidRPr="002F0281">
              <w:rPr>
                <w:rFonts w:ascii="Segoe UI" w:eastAsia="MS Mincho" w:hAnsi="Segoe UI" w:cs="Segoe UI"/>
                <w:color w:val="000000"/>
              </w:rPr>
              <w:t xml:space="preserve"> </w:t>
            </w:r>
            <w:proofErr w:type="spellStart"/>
            <w:r w:rsidRPr="002F0281">
              <w:rPr>
                <w:rFonts w:ascii="Segoe UI" w:eastAsia="MS Mincho" w:hAnsi="Segoe UI" w:cs="Segoe UI"/>
                <w:color w:val="000000"/>
              </w:rPr>
              <w:t>all</w:t>
            </w:r>
            <w:proofErr w:type="spellEnd"/>
            <w:r w:rsidRPr="002F0281">
              <w:rPr>
                <w:rFonts w:ascii="Segoe UI" w:eastAsia="MS Mincho" w:hAnsi="Segoe UI" w:cs="Segoe UI"/>
                <w:color w:val="000000"/>
              </w:rPr>
              <w:t xml:space="preserve"> </w:t>
            </w:r>
            <w:proofErr w:type="spellStart"/>
            <w:r w:rsidRPr="002F0281">
              <w:rPr>
                <w:rFonts w:ascii="Segoe UI" w:eastAsia="MS Mincho" w:hAnsi="Segoe UI" w:cs="Segoe UI"/>
                <w:color w:val="000000"/>
              </w:rPr>
              <w:t>economic</w:t>
            </w:r>
            <w:proofErr w:type="spellEnd"/>
            <w:r w:rsidRPr="002F0281">
              <w:rPr>
                <w:rFonts w:ascii="Segoe UI" w:eastAsia="MS Mincho" w:hAnsi="Segoe UI" w:cs="Segoe UI"/>
                <w:color w:val="000000"/>
              </w:rPr>
              <w:t xml:space="preserve"> </w:t>
            </w:r>
            <w:proofErr w:type="spellStart"/>
            <w:r w:rsidRPr="002F0281">
              <w:rPr>
                <w:rFonts w:ascii="Segoe UI" w:eastAsia="MS Mincho" w:hAnsi="Segoe UI" w:cs="Segoe UI"/>
                <w:color w:val="000000"/>
              </w:rPr>
              <w:t>operators</w:t>
            </w:r>
            <w:proofErr w:type="spellEnd"/>
            <w:r w:rsidRPr="002F0281">
              <w:rPr>
                <w:rFonts w:ascii="Segoe UI" w:eastAsia="MS Mincho" w:hAnsi="Segoe UI" w:cs="Segoe UI"/>
                <w:color w:val="000000"/>
              </w:rPr>
              <w:t xml:space="preserve"> </w:t>
            </w:r>
            <w:proofErr w:type="spellStart"/>
            <w:r w:rsidRPr="002F0281">
              <w:rPr>
                <w:rFonts w:ascii="Segoe UI" w:eastAsia="MS Mincho" w:hAnsi="Segoe UI" w:cs="Segoe UI"/>
                <w:color w:val="000000"/>
              </w:rPr>
              <w:t>involved</w:t>
            </w:r>
            <w:proofErr w:type="spellEnd"/>
            <w:r w:rsidRPr="002F0281">
              <w:rPr>
                <w:rFonts w:ascii="Segoe UI" w:eastAsia="MS Mincho" w:hAnsi="Segoe UI" w:cs="Segoe UI"/>
                <w:color w:val="000000"/>
              </w:rPr>
              <w:t xml:space="preserve"> in procedure</w:t>
            </w:r>
            <w:r w:rsidRPr="002F0281">
              <w:rPr>
                <w:rFonts w:ascii="Segoe UI" w:eastAsia="MS Mincho" w:hAnsi="Segoe UI" w:cs="Segoe UI"/>
              </w:rPr>
              <w:t>.</w:t>
            </w:r>
          </w:p>
        </w:tc>
      </w:tr>
      <w:tr w:rsidR="003C4CF5" w14:paraId="6A8F9B05" w14:textId="77777777" w:rsidTr="00BD5E93">
        <w:tc>
          <w:tcPr>
            <w:tcW w:w="10201" w:type="dxa"/>
            <w:gridSpan w:val="2"/>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6C6B46FF" w14:textId="3A4D72E2" w:rsidR="003C4CF5" w:rsidRPr="003C4CF5" w:rsidRDefault="003C4CF5" w:rsidP="003C4CF5">
            <w:pPr>
              <w:autoSpaceDE w:val="0"/>
              <w:autoSpaceDN w:val="0"/>
              <w:adjustRightInd w:val="0"/>
              <w:jc w:val="both"/>
              <w:rPr>
                <w:rFonts w:ascii="Segoe UI" w:hAnsi="Segoe UI" w:cs="Segoe UI"/>
                <w:b/>
                <w:bCs/>
              </w:rPr>
            </w:pPr>
            <w:r w:rsidRPr="003C4CF5">
              <w:rPr>
                <w:rFonts w:ascii="Segoe UI" w:hAnsi="Segoe UI" w:cs="Segoe UI"/>
                <w:b/>
              </w:rPr>
              <w:t xml:space="preserve">P3: </w:t>
            </w:r>
            <w:proofErr w:type="spellStart"/>
            <w:r w:rsidRPr="003C4CF5">
              <w:rPr>
                <w:rFonts w:ascii="Segoe UI" w:hAnsi="Segoe UI" w:cs="Segoe UI"/>
                <w:b/>
                <w:bCs/>
              </w:rPr>
              <w:t>National</w:t>
            </w:r>
            <w:proofErr w:type="spellEnd"/>
            <w:r w:rsidRPr="003C4CF5">
              <w:rPr>
                <w:rFonts w:ascii="Segoe UI" w:hAnsi="Segoe UI" w:cs="Segoe UI"/>
                <w:b/>
                <w:bCs/>
              </w:rPr>
              <w:t xml:space="preserve"> </w:t>
            </w:r>
            <w:proofErr w:type="spellStart"/>
            <w:r w:rsidRPr="003C4CF5">
              <w:rPr>
                <w:rFonts w:ascii="Segoe UI" w:hAnsi="Segoe UI" w:cs="Segoe UI"/>
                <w:b/>
                <w:bCs/>
              </w:rPr>
              <w:t>provision</w:t>
            </w:r>
            <w:proofErr w:type="spellEnd"/>
            <w:r w:rsidRPr="003C4CF5">
              <w:rPr>
                <w:rFonts w:ascii="Segoe UI" w:hAnsi="Segoe UI" w:cs="Segoe UI"/>
                <w:b/>
                <w:bCs/>
              </w:rPr>
              <w:t xml:space="preserve"> – Register </w:t>
            </w:r>
            <w:proofErr w:type="spellStart"/>
            <w:r w:rsidRPr="003C4CF5">
              <w:rPr>
                <w:rFonts w:ascii="Segoe UI" w:hAnsi="Segoe UI" w:cs="Segoe UI"/>
                <w:b/>
                <w:bCs/>
              </w:rPr>
              <w:t>of</w:t>
            </w:r>
            <w:proofErr w:type="spellEnd"/>
            <w:r w:rsidRPr="003C4CF5">
              <w:rPr>
                <w:rFonts w:ascii="Segoe UI" w:hAnsi="Segoe UI" w:cs="Segoe UI"/>
                <w:b/>
                <w:bCs/>
              </w:rPr>
              <w:t xml:space="preserve"> </w:t>
            </w:r>
            <w:proofErr w:type="spellStart"/>
            <w:r w:rsidRPr="003C4CF5">
              <w:rPr>
                <w:rFonts w:ascii="Segoe UI" w:hAnsi="Segoe UI" w:cs="Segoe UI"/>
                <w:b/>
                <w:bCs/>
              </w:rPr>
              <w:t>economic</w:t>
            </w:r>
            <w:proofErr w:type="spellEnd"/>
            <w:r w:rsidRPr="003C4CF5">
              <w:rPr>
                <w:rFonts w:ascii="Segoe UI" w:hAnsi="Segoe UI" w:cs="Segoe UI"/>
                <w:b/>
                <w:bCs/>
              </w:rPr>
              <w:t xml:space="preserve"> </w:t>
            </w:r>
            <w:proofErr w:type="spellStart"/>
            <w:r w:rsidRPr="003C4CF5">
              <w:rPr>
                <w:rFonts w:ascii="Segoe UI" w:hAnsi="Segoe UI" w:cs="Segoe UI"/>
                <w:b/>
                <w:bCs/>
              </w:rPr>
              <w:t>operators</w:t>
            </w:r>
            <w:proofErr w:type="spellEnd"/>
            <w:r w:rsidRPr="003C4CF5">
              <w:rPr>
                <w:rFonts w:ascii="Segoe UI" w:hAnsi="Segoe UI" w:cs="Segoe UI"/>
                <w:b/>
                <w:bCs/>
              </w:rPr>
              <w:t xml:space="preserve"> </w:t>
            </w:r>
            <w:proofErr w:type="spellStart"/>
            <w:r w:rsidRPr="003C4CF5">
              <w:rPr>
                <w:rFonts w:ascii="Segoe UI" w:hAnsi="Segoe UI" w:cs="Segoe UI"/>
                <w:b/>
                <w:bCs/>
              </w:rPr>
              <w:t>with</w:t>
            </w:r>
            <w:proofErr w:type="spellEnd"/>
            <w:r w:rsidRPr="003C4CF5">
              <w:rPr>
                <w:rFonts w:ascii="Segoe UI" w:hAnsi="Segoe UI" w:cs="Segoe UI"/>
                <w:b/>
                <w:bCs/>
              </w:rPr>
              <w:t xml:space="preserve"> negative </w:t>
            </w:r>
            <w:proofErr w:type="spellStart"/>
            <w:r w:rsidRPr="003C4CF5">
              <w:rPr>
                <w:rFonts w:ascii="Segoe UI" w:hAnsi="Segoe UI" w:cs="Segoe UI"/>
                <w:b/>
                <w:bCs/>
              </w:rPr>
              <w:t>references</w:t>
            </w:r>
            <w:proofErr w:type="spellEnd"/>
            <w:r>
              <w:rPr>
                <w:rFonts w:ascii="Segoe UI" w:hAnsi="Segoe UI" w:cs="Segoe UI"/>
                <w:b/>
                <w:bCs/>
              </w:rPr>
              <w:t xml:space="preserve">                           </w:t>
            </w:r>
            <w:proofErr w:type="spellStart"/>
            <w:r w:rsidRPr="003C4CF5">
              <w:rPr>
                <w:rFonts w:ascii="Segoe UI" w:hAnsi="Segoe UI" w:cs="Segoe UI"/>
                <w:b/>
              </w:rPr>
              <w:t>Proof</w:t>
            </w:r>
            <w:proofErr w:type="spellEnd"/>
          </w:p>
        </w:tc>
      </w:tr>
      <w:tr w:rsidR="002245DC" w14:paraId="64EB613C" w14:textId="77777777" w:rsidTr="00427DFF">
        <w:tc>
          <w:tcPr>
            <w:tcW w:w="6516" w:type="dxa"/>
            <w:tcBorders>
              <w:top w:val="single" w:sz="4" w:space="0" w:color="auto"/>
              <w:left w:val="single" w:sz="4" w:space="0" w:color="auto"/>
              <w:bottom w:val="single" w:sz="4" w:space="0" w:color="auto"/>
              <w:right w:val="single" w:sz="4" w:space="0" w:color="auto"/>
            </w:tcBorders>
            <w:hideMark/>
          </w:tcPr>
          <w:p w14:paraId="756429B1" w14:textId="77777777" w:rsidR="008706DF" w:rsidRPr="008706DF" w:rsidRDefault="008706DF" w:rsidP="00841EDD">
            <w:pPr>
              <w:jc w:val="both"/>
              <w:rPr>
                <w:rFonts w:ascii="Segoe UI" w:hAnsi="Segoe UI" w:cs="Segoe UI"/>
                <w:sz w:val="10"/>
                <w:szCs w:val="10"/>
              </w:rPr>
            </w:pPr>
          </w:p>
          <w:p w14:paraId="09017FCB" w14:textId="03DEADA3" w:rsidR="002245DC" w:rsidRDefault="002245DC" w:rsidP="00841EDD">
            <w:pPr>
              <w:jc w:val="both"/>
              <w:rPr>
                <w:rFonts w:ascii="Segoe UI" w:hAnsi="Segoe UI" w:cs="Segoe UI"/>
              </w:rPr>
            </w:pPr>
            <w:proofErr w:type="spellStart"/>
            <w:r w:rsidRPr="006411E3">
              <w:rPr>
                <w:rFonts w:ascii="Segoe UI" w:hAnsi="Segoe UI" w:cs="Segoe UI"/>
              </w:rPr>
              <w:t>The</w:t>
            </w:r>
            <w:proofErr w:type="spellEnd"/>
            <w:r w:rsidRPr="006411E3">
              <w:rPr>
                <w:rFonts w:ascii="Segoe UI" w:hAnsi="Segoe UI" w:cs="Segoe UI"/>
              </w:rPr>
              <w:t xml:space="preserve"> </w:t>
            </w:r>
            <w:proofErr w:type="spellStart"/>
            <w:r w:rsidRPr="006411E3">
              <w:rPr>
                <w:rFonts w:ascii="Segoe UI" w:hAnsi="Segoe UI" w:cs="Segoe UI"/>
              </w:rPr>
              <w:t>Economic</w:t>
            </w:r>
            <w:proofErr w:type="spellEnd"/>
            <w:r w:rsidRPr="006411E3">
              <w:rPr>
                <w:rFonts w:ascii="Segoe UI" w:hAnsi="Segoe UI" w:cs="Segoe UI"/>
              </w:rPr>
              <w:t xml:space="preserve"> Operator </w:t>
            </w:r>
            <w:proofErr w:type="spellStart"/>
            <w:r w:rsidRPr="006411E3">
              <w:rPr>
                <w:rFonts w:ascii="Segoe UI" w:hAnsi="Segoe UI" w:cs="Segoe UI"/>
              </w:rPr>
              <w:t>must</w:t>
            </w:r>
            <w:proofErr w:type="spellEnd"/>
            <w:r w:rsidRPr="006411E3">
              <w:rPr>
                <w:rFonts w:ascii="Segoe UI" w:hAnsi="Segoe UI" w:cs="Segoe UI"/>
              </w:rPr>
              <w:t xml:space="preserve"> be </w:t>
            </w:r>
            <w:proofErr w:type="spellStart"/>
            <w:r w:rsidRPr="006411E3">
              <w:rPr>
                <w:rFonts w:ascii="Segoe UI" w:hAnsi="Segoe UI" w:cs="Segoe UI"/>
              </w:rPr>
              <w:t>excluded</w:t>
            </w:r>
            <w:proofErr w:type="spellEnd"/>
            <w:r w:rsidRPr="006411E3">
              <w:rPr>
                <w:rFonts w:ascii="Segoe UI" w:hAnsi="Segoe UI" w:cs="Segoe UI"/>
              </w:rPr>
              <w:t xml:space="preserve"> </w:t>
            </w:r>
            <w:proofErr w:type="spellStart"/>
            <w:r w:rsidRPr="006411E3">
              <w:rPr>
                <w:rFonts w:ascii="Segoe UI" w:hAnsi="Segoe UI" w:cs="Segoe UI"/>
              </w:rPr>
              <w:t>by</w:t>
            </w:r>
            <w:proofErr w:type="spellEnd"/>
            <w:r w:rsidRPr="006411E3">
              <w:rPr>
                <w:rFonts w:ascii="Segoe UI" w:hAnsi="Segoe UI" w:cs="Segoe UI"/>
              </w:rPr>
              <w:t xml:space="preserve"> </w:t>
            </w:r>
            <w:proofErr w:type="spellStart"/>
            <w:r w:rsidRPr="006411E3">
              <w:rPr>
                <w:rFonts w:ascii="Segoe UI" w:hAnsi="Segoe UI" w:cs="Segoe UI"/>
              </w:rPr>
              <w:t>the</w:t>
            </w:r>
            <w:proofErr w:type="spellEnd"/>
            <w:r w:rsidRPr="006411E3">
              <w:rPr>
                <w:rFonts w:ascii="Segoe UI" w:hAnsi="Segoe UI" w:cs="Segoe UI"/>
              </w:rPr>
              <w:t xml:space="preserve"> </w:t>
            </w:r>
            <w:proofErr w:type="spellStart"/>
            <w:r w:rsidRPr="006411E3">
              <w:rPr>
                <w:rFonts w:ascii="Segoe UI" w:hAnsi="Segoe UI" w:cs="Segoe UI"/>
              </w:rPr>
              <w:t>Contracting</w:t>
            </w:r>
            <w:proofErr w:type="spellEnd"/>
            <w:r w:rsidRPr="006411E3">
              <w:rPr>
                <w:rFonts w:ascii="Segoe UI" w:hAnsi="Segoe UI" w:cs="Segoe UI"/>
              </w:rPr>
              <w:t xml:space="preserve"> </w:t>
            </w:r>
            <w:proofErr w:type="spellStart"/>
            <w:r w:rsidRPr="006411E3">
              <w:rPr>
                <w:rFonts w:ascii="Segoe UI" w:hAnsi="Segoe UI" w:cs="Segoe UI"/>
              </w:rPr>
              <w:t>Authority</w:t>
            </w:r>
            <w:proofErr w:type="spellEnd"/>
            <w:r w:rsidRPr="006411E3">
              <w:rPr>
                <w:rFonts w:ascii="Segoe UI" w:hAnsi="Segoe UI" w:cs="Segoe UI"/>
              </w:rPr>
              <w:t xml:space="preserve"> </w:t>
            </w:r>
            <w:proofErr w:type="spellStart"/>
            <w:r w:rsidRPr="006411E3">
              <w:rPr>
                <w:rFonts w:ascii="Segoe UI" w:hAnsi="Segoe UI" w:cs="Segoe UI"/>
              </w:rPr>
              <w:t>from</w:t>
            </w:r>
            <w:proofErr w:type="spellEnd"/>
            <w:r w:rsidRPr="006411E3">
              <w:rPr>
                <w:rFonts w:ascii="Segoe UI" w:hAnsi="Segoe UI" w:cs="Segoe UI"/>
              </w:rPr>
              <w:t xml:space="preserve"> </w:t>
            </w:r>
            <w:proofErr w:type="spellStart"/>
            <w:r w:rsidRPr="006411E3">
              <w:rPr>
                <w:rFonts w:ascii="Segoe UI" w:hAnsi="Segoe UI" w:cs="Segoe UI"/>
              </w:rPr>
              <w:t>participation</w:t>
            </w:r>
            <w:proofErr w:type="spellEnd"/>
            <w:r w:rsidRPr="006411E3">
              <w:rPr>
                <w:rFonts w:ascii="Segoe UI" w:hAnsi="Segoe UI" w:cs="Segoe UI"/>
              </w:rPr>
              <w:t xml:space="preserve"> in a </w:t>
            </w:r>
            <w:proofErr w:type="spellStart"/>
            <w:r w:rsidRPr="006411E3">
              <w:rPr>
                <w:rFonts w:ascii="Segoe UI" w:hAnsi="Segoe UI" w:cs="Segoe UI"/>
              </w:rPr>
              <w:t>public</w:t>
            </w:r>
            <w:proofErr w:type="spellEnd"/>
            <w:r w:rsidRPr="006411E3">
              <w:rPr>
                <w:rFonts w:ascii="Segoe UI" w:hAnsi="Segoe UI" w:cs="Segoe UI"/>
              </w:rPr>
              <w:t xml:space="preserve"> </w:t>
            </w:r>
            <w:proofErr w:type="spellStart"/>
            <w:r w:rsidRPr="006411E3">
              <w:rPr>
                <w:rFonts w:ascii="Segoe UI" w:hAnsi="Segoe UI" w:cs="Segoe UI"/>
              </w:rPr>
              <w:t>procurement</w:t>
            </w:r>
            <w:proofErr w:type="spellEnd"/>
            <w:r w:rsidRPr="006411E3">
              <w:rPr>
                <w:rFonts w:ascii="Segoe UI" w:hAnsi="Segoe UI" w:cs="Segoe UI"/>
              </w:rPr>
              <w:t xml:space="preserve"> procedure in </w:t>
            </w:r>
            <w:proofErr w:type="spellStart"/>
            <w:r w:rsidRPr="006411E3">
              <w:rPr>
                <w:rFonts w:ascii="Segoe UI" w:hAnsi="Segoe UI" w:cs="Segoe UI"/>
              </w:rPr>
              <w:t>the</w:t>
            </w:r>
            <w:proofErr w:type="spellEnd"/>
            <w:r w:rsidRPr="006411E3">
              <w:rPr>
                <w:rFonts w:ascii="Segoe UI" w:hAnsi="Segoe UI" w:cs="Segoe UI"/>
              </w:rPr>
              <w:t xml:space="preserve"> </w:t>
            </w:r>
            <w:proofErr w:type="spellStart"/>
            <w:r w:rsidRPr="006411E3">
              <w:rPr>
                <w:rFonts w:ascii="Segoe UI" w:hAnsi="Segoe UI" w:cs="Segoe UI"/>
              </w:rPr>
              <w:t>case</w:t>
            </w:r>
            <w:proofErr w:type="spellEnd"/>
            <w:r w:rsidRPr="006411E3">
              <w:rPr>
                <w:rFonts w:ascii="Segoe UI" w:hAnsi="Segoe UI" w:cs="Segoe UI"/>
              </w:rPr>
              <w:t xml:space="preserve"> it is on </w:t>
            </w:r>
            <w:proofErr w:type="spellStart"/>
            <w:r w:rsidRPr="006411E3">
              <w:rPr>
                <w:rFonts w:ascii="Segoe UI" w:hAnsi="Segoe UI" w:cs="Segoe UI"/>
              </w:rPr>
              <w:t>the</w:t>
            </w:r>
            <w:proofErr w:type="spellEnd"/>
            <w:r w:rsidRPr="006411E3">
              <w:rPr>
                <w:rFonts w:ascii="Segoe UI" w:hAnsi="Segoe UI" w:cs="Segoe UI"/>
              </w:rPr>
              <w:t xml:space="preserve"> </w:t>
            </w:r>
            <w:proofErr w:type="spellStart"/>
            <w:r w:rsidRPr="006411E3">
              <w:rPr>
                <w:rFonts w:ascii="Segoe UI" w:hAnsi="Segoe UI" w:cs="Segoe UI"/>
              </w:rPr>
              <w:t>deadline</w:t>
            </w:r>
            <w:proofErr w:type="spellEnd"/>
            <w:r w:rsidRPr="006411E3">
              <w:rPr>
                <w:rFonts w:ascii="Segoe UI" w:hAnsi="Segoe UI" w:cs="Segoe UI"/>
              </w:rPr>
              <w:t xml:space="preserve"> </w:t>
            </w:r>
            <w:proofErr w:type="spellStart"/>
            <w:r w:rsidRPr="006411E3">
              <w:rPr>
                <w:rFonts w:ascii="Segoe UI" w:hAnsi="Segoe UI" w:cs="Segoe UI"/>
              </w:rPr>
              <w:t>for</w:t>
            </w:r>
            <w:proofErr w:type="spellEnd"/>
            <w:r w:rsidRPr="006411E3">
              <w:rPr>
                <w:rFonts w:ascii="Segoe UI" w:hAnsi="Segoe UI" w:cs="Segoe UI"/>
              </w:rPr>
              <w:t xml:space="preserve"> </w:t>
            </w:r>
            <w:proofErr w:type="spellStart"/>
            <w:r w:rsidRPr="006411E3">
              <w:rPr>
                <w:rFonts w:ascii="Segoe UI" w:hAnsi="Segoe UI" w:cs="Segoe UI"/>
              </w:rPr>
              <w:t>the</w:t>
            </w:r>
            <w:proofErr w:type="spellEnd"/>
            <w:r w:rsidRPr="006411E3">
              <w:rPr>
                <w:rFonts w:ascii="Segoe UI" w:hAnsi="Segoe UI" w:cs="Segoe UI"/>
              </w:rPr>
              <w:t xml:space="preserve"> </w:t>
            </w:r>
            <w:proofErr w:type="spellStart"/>
            <w:r w:rsidRPr="006411E3">
              <w:rPr>
                <w:rFonts w:ascii="Segoe UI" w:hAnsi="Segoe UI" w:cs="Segoe UI"/>
              </w:rPr>
              <w:t>submission</w:t>
            </w:r>
            <w:proofErr w:type="spellEnd"/>
            <w:r w:rsidRPr="006411E3">
              <w:rPr>
                <w:rFonts w:ascii="Segoe UI" w:hAnsi="Segoe UI" w:cs="Segoe UI"/>
              </w:rPr>
              <w:t xml:space="preserve"> </w:t>
            </w:r>
            <w:proofErr w:type="spellStart"/>
            <w:r w:rsidRPr="006411E3">
              <w:rPr>
                <w:rFonts w:ascii="Segoe UI" w:hAnsi="Segoe UI" w:cs="Segoe UI"/>
              </w:rPr>
              <w:t>of</w:t>
            </w:r>
            <w:proofErr w:type="spellEnd"/>
            <w:r w:rsidRPr="006411E3">
              <w:rPr>
                <w:rFonts w:ascii="Segoe UI" w:hAnsi="Segoe UI" w:cs="Segoe UI"/>
              </w:rPr>
              <w:t xml:space="preserve"> </w:t>
            </w:r>
            <w:proofErr w:type="spellStart"/>
            <w:r w:rsidRPr="006411E3">
              <w:rPr>
                <w:rFonts w:ascii="Segoe UI" w:hAnsi="Segoe UI" w:cs="Segoe UI"/>
              </w:rPr>
              <w:t>bids</w:t>
            </w:r>
            <w:proofErr w:type="spellEnd"/>
            <w:r w:rsidRPr="006411E3">
              <w:rPr>
                <w:rFonts w:ascii="Segoe UI" w:hAnsi="Segoe UI" w:cs="Segoe UI"/>
              </w:rPr>
              <w:t xml:space="preserve"> </w:t>
            </w:r>
            <w:proofErr w:type="spellStart"/>
            <w:r w:rsidRPr="006411E3">
              <w:rPr>
                <w:rFonts w:ascii="Segoe UI" w:hAnsi="Segoe UI" w:cs="Segoe UI"/>
              </w:rPr>
              <w:t>excluded</w:t>
            </w:r>
            <w:proofErr w:type="spellEnd"/>
            <w:r w:rsidRPr="006411E3">
              <w:rPr>
                <w:rFonts w:ascii="Segoe UI" w:hAnsi="Segoe UI" w:cs="Segoe UI"/>
              </w:rPr>
              <w:t xml:space="preserve"> </w:t>
            </w:r>
            <w:proofErr w:type="spellStart"/>
            <w:r w:rsidRPr="006411E3">
              <w:rPr>
                <w:rFonts w:ascii="Segoe UI" w:hAnsi="Segoe UI" w:cs="Segoe UI"/>
              </w:rPr>
              <w:t>from</w:t>
            </w:r>
            <w:proofErr w:type="spellEnd"/>
            <w:r w:rsidRPr="006411E3">
              <w:rPr>
                <w:rFonts w:ascii="Segoe UI" w:hAnsi="Segoe UI" w:cs="Segoe UI"/>
              </w:rPr>
              <w:t xml:space="preserve"> </w:t>
            </w:r>
            <w:proofErr w:type="spellStart"/>
            <w:r w:rsidRPr="006411E3">
              <w:rPr>
                <w:rFonts w:ascii="Segoe UI" w:hAnsi="Segoe UI" w:cs="Segoe UI"/>
              </w:rPr>
              <w:t>the</w:t>
            </w:r>
            <w:proofErr w:type="spellEnd"/>
            <w:r w:rsidRPr="006411E3">
              <w:rPr>
                <w:rFonts w:ascii="Segoe UI" w:hAnsi="Segoe UI" w:cs="Segoe UI"/>
              </w:rPr>
              <w:t xml:space="preserve"> </w:t>
            </w:r>
            <w:proofErr w:type="spellStart"/>
            <w:r w:rsidRPr="006411E3">
              <w:rPr>
                <w:rFonts w:ascii="Segoe UI" w:hAnsi="Segoe UI" w:cs="Segoe UI"/>
              </w:rPr>
              <w:t>public</w:t>
            </w:r>
            <w:proofErr w:type="spellEnd"/>
            <w:r w:rsidRPr="006411E3">
              <w:rPr>
                <w:rFonts w:ascii="Segoe UI" w:hAnsi="Segoe UI" w:cs="Segoe UI"/>
              </w:rPr>
              <w:t xml:space="preserve"> </w:t>
            </w:r>
            <w:proofErr w:type="spellStart"/>
            <w:r w:rsidRPr="006411E3">
              <w:rPr>
                <w:rFonts w:ascii="Segoe UI" w:hAnsi="Segoe UI" w:cs="Segoe UI"/>
              </w:rPr>
              <w:t>award</w:t>
            </w:r>
            <w:proofErr w:type="spellEnd"/>
            <w:r w:rsidRPr="006411E3">
              <w:rPr>
                <w:rFonts w:ascii="Segoe UI" w:hAnsi="Segoe UI" w:cs="Segoe UI"/>
              </w:rPr>
              <w:t xml:space="preserve"> </w:t>
            </w:r>
            <w:proofErr w:type="spellStart"/>
            <w:r w:rsidRPr="006411E3">
              <w:rPr>
                <w:rFonts w:ascii="Segoe UI" w:hAnsi="Segoe UI" w:cs="Segoe UI"/>
              </w:rPr>
              <w:t>procedures</w:t>
            </w:r>
            <w:proofErr w:type="spellEnd"/>
            <w:r w:rsidRPr="006411E3">
              <w:rPr>
                <w:rFonts w:ascii="Segoe UI" w:hAnsi="Segoe UI" w:cs="Segoe UI"/>
              </w:rPr>
              <w:t xml:space="preserve"> </w:t>
            </w:r>
            <w:proofErr w:type="spellStart"/>
            <w:r w:rsidRPr="006411E3">
              <w:rPr>
                <w:rFonts w:ascii="Segoe UI" w:hAnsi="Segoe UI" w:cs="Segoe UI"/>
              </w:rPr>
              <w:t>due</w:t>
            </w:r>
            <w:proofErr w:type="spellEnd"/>
            <w:r w:rsidRPr="006411E3">
              <w:rPr>
                <w:rFonts w:ascii="Segoe UI" w:hAnsi="Segoe UI" w:cs="Segoe UI"/>
              </w:rPr>
              <w:t xml:space="preserve"> to </w:t>
            </w:r>
            <w:proofErr w:type="spellStart"/>
            <w:r w:rsidRPr="006411E3">
              <w:rPr>
                <w:rFonts w:ascii="Segoe UI" w:hAnsi="Segoe UI" w:cs="Segoe UI"/>
              </w:rPr>
              <w:t>being</w:t>
            </w:r>
            <w:proofErr w:type="spellEnd"/>
            <w:r w:rsidRPr="006411E3">
              <w:rPr>
                <w:rFonts w:ascii="Segoe UI" w:hAnsi="Segoe UI" w:cs="Segoe UI"/>
              </w:rPr>
              <w:t xml:space="preserve"> </w:t>
            </w:r>
            <w:proofErr w:type="spellStart"/>
            <w:r w:rsidRPr="006411E3">
              <w:rPr>
                <w:rFonts w:ascii="Segoe UI" w:hAnsi="Segoe UI" w:cs="Segoe UI"/>
              </w:rPr>
              <w:t>included</w:t>
            </w:r>
            <w:proofErr w:type="spellEnd"/>
            <w:r w:rsidRPr="006411E3">
              <w:rPr>
                <w:rFonts w:ascii="Segoe UI" w:hAnsi="Segoe UI" w:cs="Segoe UI"/>
              </w:rPr>
              <w:t xml:space="preserve"> in </w:t>
            </w:r>
            <w:proofErr w:type="spellStart"/>
            <w:r w:rsidRPr="006411E3">
              <w:rPr>
                <w:rFonts w:ascii="Segoe UI" w:hAnsi="Segoe UI" w:cs="Segoe UI"/>
              </w:rPr>
              <w:t>the</w:t>
            </w:r>
            <w:proofErr w:type="spellEnd"/>
            <w:r w:rsidRPr="006411E3">
              <w:rPr>
                <w:rFonts w:ascii="Segoe UI" w:hAnsi="Segoe UI" w:cs="Segoe UI"/>
              </w:rPr>
              <w:t xml:space="preserve"> </w:t>
            </w:r>
            <w:proofErr w:type="spellStart"/>
            <w:r w:rsidRPr="006411E3">
              <w:rPr>
                <w:rFonts w:ascii="Segoe UI" w:hAnsi="Segoe UI" w:cs="Segoe UI"/>
              </w:rPr>
              <w:t>record</w:t>
            </w:r>
            <w:proofErr w:type="spellEnd"/>
            <w:r w:rsidRPr="006411E3">
              <w:rPr>
                <w:rFonts w:ascii="Segoe UI" w:hAnsi="Segoe UI" w:cs="Segoe UI"/>
              </w:rPr>
              <w:t xml:space="preserve"> </w:t>
            </w:r>
            <w:proofErr w:type="spellStart"/>
            <w:r w:rsidRPr="006411E3">
              <w:rPr>
                <w:rFonts w:ascii="Segoe UI" w:hAnsi="Segoe UI" w:cs="Segoe UI"/>
              </w:rPr>
              <w:t>of</w:t>
            </w:r>
            <w:proofErr w:type="spellEnd"/>
            <w:r w:rsidRPr="006411E3">
              <w:rPr>
                <w:rFonts w:ascii="Segoe UI" w:hAnsi="Segoe UI" w:cs="Segoe UI"/>
              </w:rPr>
              <w:t xml:space="preserve"> </w:t>
            </w:r>
            <w:proofErr w:type="spellStart"/>
            <w:r w:rsidRPr="006411E3">
              <w:rPr>
                <w:rFonts w:ascii="Segoe UI" w:hAnsi="Segoe UI" w:cs="Segoe UI"/>
              </w:rPr>
              <w:t>entities</w:t>
            </w:r>
            <w:proofErr w:type="spellEnd"/>
            <w:r w:rsidRPr="006411E3">
              <w:rPr>
                <w:rFonts w:ascii="Segoe UI" w:hAnsi="Segoe UI" w:cs="Segoe UI"/>
              </w:rPr>
              <w:t xml:space="preserve"> </w:t>
            </w:r>
            <w:proofErr w:type="spellStart"/>
            <w:r w:rsidRPr="006411E3">
              <w:rPr>
                <w:rFonts w:ascii="Segoe UI" w:hAnsi="Segoe UI" w:cs="Segoe UI"/>
              </w:rPr>
              <w:t>with</w:t>
            </w:r>
            <w:proofErr w:type="spellEnd"/>
            <w:r w:rsidRPr="006411E3">
              <w:rPr>
                <w:rFonts w:ascii="Segoe UI" w:hAnsi="Segoe UI" w:cs="Segoe UI"/>
              </w:rPr>
              <w:t xml:space="preserve"> negative </w:t>
            </w:r>
            <w:proofErr w:type="spellStart"/>
            <w:r w:rsidRPr="006411E3">
              <w:rPr>
                <w:rFonts w:ascii="Segoe UI" w:hAnsi="Segoe UI" w:cs="Segoe UI"/>
              </w:rPr>
              <w:t>references</w:t>
            </w:r>
            <w:proofErr w:type="spellEnd"/>
            <w:r w:rsidRPr="006411E3">
              <w:rPr>
                <w:rFonts w:ascii="Segoe UI" w:hAnsi="Segoe UI" w:cs="Segoe UI"/>
              </w:rPr>
              <w:t xml:space="preserve">, as </w:t>
            </w:r>
            <w:proofErr w:type="spellStart"/>
            <w:r w:rsidRPr="006411E3">
              <w:rPr>
                <w:rFonts w:ascii="Segoe UI" w:hAnsi="Segoe UI" w:cs="Segoe UI"/>
              </w:rPr>
              <w:t>defined</w:t>
            </w:r>
            <w:proofErr w:type="spellEnd"/>
            <w:r w:rsidRPr="006411E3">
              <w:rPr>
                <w:rFonts w:ascii="Segoe UI" w:hAnsi="Segoe UI" w:cs="Segoe UI"/>
              </w:rPr>
              <w:t xml:space="preserve"> in </w:t>
            </w:r>
            <w:proofErr w:type="spellStart"/>
            <w:r w:rsidRPr="006411E3">
              <w:rPr>
                <w:rFonts w:ascii="Segoe UI" w:hAnsi="Segoe UI" w:cs="Segoe UI"/>
              </w:rPr>
              <w:t>point</w:t>
            </w:r>
            <w:proofErr w:type="spellEnd"/>
            <w:r w:rsidRPr="006411E3">
              <w:rPr>
                <w:rFonts w:ascii="Segoe UI" w:hAnsi="Segoe UI" w:cs="Segoe UI"/>
              </w:rPr>
              <w:t xml:space="preserve"> a) </w:t>
            </w:r>
            <w:proofErr w:type="spellStart"/>
            <w:r w:rsidRPr="006411E3">
              <w:rPr>
                <w:rFonts w:ascii="Segoe UI" w:hAnsi="Segoe UI" w:cs="Segoe UI"/>
              </w:rPr>
              <w:t>of</w:t>
            </w:r>
            <w:proofErr w:type="spellEnd"/>
            <w:r w:rsidRPr="006411E3">
              <w:rPr>
                <w:rFonts w:ascii="Segoe UI" w:hAnsi="Segoe UI" w:cs="Segoe UI"/>
              </w:rPr>
              <w:t xml:space="preserve"> </w:t>
            </w:r>
            <w:proofErr w:type="spellStart"/>
            <w:r w:rsidRPr="006411E3">
              <w:rPr>
                <w:rFonts w:ascii="Segoe UI" w:hAnsi="Segoe UI" w:cs="Segoe UI"/>
              </w:rPr>
              <w:t>the</w:t>
            </w:r>
            <w:proofErr w:type="spellEnd"/>
            <w:r w:rsidRPr="006411E3">
              <w:rPr>
                <w:rFonts w:ascii="Segoe UI" w:hAnsi="Segoe UI" w:cs="Segoe UI"/>
              </w:rPr>
              <w:t xml:space="preserve"> </w:t>
            </w:r>
            <w:proofErr w:type="spellStart"/>
            <w:r w:rsidRPr="006411E3">
              <w:rPr>
                <w:rFonts w:ascii="Segoe UI" w:hAnsi="Segoe UI" w:cs="Segoe UI"/>
              </w:rPr>
              <w:t>fourth</w:t>
            </w:r>
            <w:proofErr w:type="spellEnd"/>
            <w:r w:rsidRPr="006411E3">
              <w:rPr>
                <w:rFonts w:ascii="Segoe UI" w:hAnsi="Segoe UI" w:cs="Segoe UI"/>
              </w:rPr>
              <w:t xml:space="preserve"> </w:t>
            </w:r>
            <w:proofErr w:type="spellStart"/>
            <w:r w:rsidRPr="006411E3">
              <w:rPr>
                <w:rFonts w:ascii="Segoe UI" w:hAnsi="Segoe UI" w:cs="Segoe UI"/>
              </w:rPr>
              <w:t>paragraph</w:t>
            </w:r>
            <w:proofErr w:type="spellEnd"/>
            <w:r w:rsidRPr="006411E3">
              <w:rPr>
                <w:rFonts w:ascii="Segoe UI" w:hAnsi="Segoe UI" w:cs="Segoe UI"/>
              </w:rPr>
              <w:t xml:space="preserve"> </w:t>
            </w:r>
            <w:proofErr w:type="spellStart"/>
            <w:r w:rsidRPr="006411E3">
              <w:rPr>
                <w:rFonts w:ascii="Segoe UI" w:hAnsi="Segoe UI" w:cs="Segoe UI"/>
              </w:rPr>
              <w:t>of</w:t>
            </w:r>
            <w:proofErr w:type="spellEnd"/>
            <w:r w:rsidRPr="006411E3">
              <w:rPr>
                <w:rFonts w:ascii="Segoe UI" w:hAnsi="Segoe UI" w:cs="Segoe UI"/>
              </w:rPr>
              <w:t xml:space="preserve"> </w:t>
            </w:r>
            <w:proofErr w:type="spellStart"/>
            <w:r w:rsidRPr="006411E3">
              <w:rPr>
                <w:rFonts w:ascii="Segoe UI" w:hAnsi="Segoe UI" w:cs="Segoe UI"/>
              </w:rPr>
              <w:t>Article</w:t>
            </w:r>
            <w:proofErr w:type="spellEnd"/>
            <w:r w:rsidRPr="006411E3">
              <w:rPr>
                <w:rFonts w:ascii="Segoe UI" w:hAnsi="Segoe UI" w:cs="Segoe UI"/>
              </w:rPr>
              <w:t xml:space="preserve"> 75 </w:t>
            </w:r>
            <w:proofErr w:type="spellStart"/>
            <w:r w:rsidRPr="006411E3">
              <w:rPr>
                <w:rFonts w:ascii="Segoe UI" w:hAnsi="Segoe UI" w:cs="Segoe UI"/>
              </w:rPr>
              <w:t>of</w:t>
            </w:r>
            <w:proofErr w:type="spellEnd"/>
            <w:r w:rsidRPr="006411E3">
              <w:rPr>
                <w:rFonts w:ascii="Segoe UI" w:hAnsi="Segoe UI" w:cs="Segoe UI"/>
              </w:rPr>
              <w:t xml:space="preserve"> </w:t>
            </w:r>
            <w:proofErr w:type="spellStart"/>
            <w:r w:rsidRPr="006411E3">
              <w:rPr>
                <w:rFonts w:ascii="Segoe UI" w:hAnsi="Segoe UI" w:cs="Segoe UI"/>
              </w:rPr>
              <w:t>the</w:t>
            </w:r>
            <w:proofErr w:type="spellEnd"/>
            <w:r w:rsidRPr="006411E3">
              <w:rPr>
                <w:rFonts w:ascii="Segoe UI" w:hAnsi="Segoe UI" w:cs="Segoe UI"/>
              </w:rPr>
              <w:t xml:space="preserve"> PPA-3</w:t>
            </w:r>
          </w:p>
          <w:p w14:paraId="10B7FD71" w14:textId="77777777" w:rsidR="000516D1" w:rsidRPr="000516D1" w:rsidRDefault="000516D1" w:rsidP="00841EDD">
            <w:pPr>
              <w:jc w:val="both"/>
              <w:rPr>
                <w:rFonts w:ascii="Segoe UI" w:hAnsi="Segoe UI" w:cs="Segoe UI"/>
                <w:sz w:val="10"/>
                <w:szCs w:val="10"/>
              </w:rPr>
            </w:pPr>
          </w:p>
          <w:p w14:paraId="223B0EB9" w14:textId="1EA05C4C" w:rsidR="008706DF" w:rsidRPr="008706DF" w:rsidRDefault="008706DF" w:rsidP="00841EDD">
            <w:pPr>
              <w:jc w:val="both"/>
              <w:rPr>
                <w:rFonts w:ascii="Segoe UI" w:hAnsi="Segoe UI" w:cs="Segoe UI"/>
                <w:sz w:val="10"/>
                <w:szCs w:val="10"/>
              </w:rPr>
            </w:pPr>
          </w:p>
        </w:tc>
        <w:tc>
          <w:tcPr>
            <w:tcW w:w="3685" w:type="dxa"/>
            <w:tcBorders>
              <w:top w:val="single" w:sz="4" w:space="0" w:color="auto"/>
              <w:left w:val="single" w:sz="4" w:space="0" w:color="auto"/>
              <w:bottom w:val="single" w:sz="4" w:space="0" w:color="auto"/>
              <w:right w:val="single" w:sz="4" w:space="0" w:color="auto"/>
            </w:tcBorders>
          </w:tcPr>
          <w:p w14:paraId="0D66F87E" w14:textId="77777777" w:rsidR="008706DF" w:rsidRPr="008706DF" w:rsidRDefault="008706DF" w:rsidP="00841EDD">
            <w:pPr>
              <w:jc w:val="both"/>
              <w:rPr>
                <w:rFonts w:ascii="Segoe UI" w:hAnsi="Segoe UI" w:cs="Segoe UI"/>
                <w:sz w:val="10"/>
                <w:szCs w:val="10"/>
              </w:rPr>
            </w:pPr>
          </w:p>
          <w:p w14:paraId="5489046D" w14:textId="77777777" w:rsidR="002F0281" w:rsidRPr="002F0281" w:rsidRDefault="002F0281" w:rsidP="002F0281">
            <w:pPr>
              <w:jc w:val="both"/>
              <w:rPr>
                <w:rFonts w:ascii="Segoe UI" w:eastAsia="MS Mincho" w:hAnsi="Segoe UI" w:cs="Segoe UI"/>
                <w:lang w:val="en-GB"/>
              </w:rPr>
            </w:pPr>
            <w:r w:rsidRPr="002F0281">
              <w:rPr>
                <w:rFonts w:ascii="Segoe UI" w:eastAsia="MS Mincho" w:hAnsi="Segoe UI" w:cs="Segoe UI"/>
                <w:b/>
                <w:lang w:val="en-GB"/>
              </w:rPr>
              <w:t xml:space="preserve">The proof: </w:t>
            </w:r>
            <w:r w:rsidRPr="002F0281">
              <w:rPr>
                <w:rFonts w:ascii="Segoe UI" w:eastAsia="MS Mincho" w:hAnsi="Segoe UI" w:cs="Segoe UI"/>
                <w:lang w:val="en-GB"/>
              </w:rPr>
              <w:t xml:space="preserve">Completed </w:t>
            </w:r>
            <w:r w:rsidRPr="002F0281">
              <w:rPr>
                <w:rFonts w:ascii="Segoe UI" w:hAnsi="Segoe UI" w:cs="Segoe UI"/>
                <w:b/>
                <w:iCs/>
                <w:color w:val="000000"/>
              </w:rPr>
              <w:t>ESPD form</w:t>
            </w:r>
            <w:r w:rsidRPr="002F0281">
              <w:rPr>
                <w:rFonts w:ascii="Segoe UI" w:hAnsi="Segoe UI" w:cs="Segoe UI"/>
                <w:iCs/>
                <w:color w:val="000000"/>
              </w:rPr>
              <w:t xml:space="preserve">. </w:t>
            </w:r>
            <w:r w:rsidRPr="002F0281">
              <w:rPr>
                <w:rFonts w:ascii="Segoe UI" w:eastAsia="MS Mincho" w:hAnsi="Segoe UI" w:cs="Segoe UI"/>
                <w:color w:val="000000"/>
                <w:lang w:val="en-GB"/>
              </w:rPr>
              <w:t>(»Part III: Exclusion grounds, Section D: Purely national exclusion grounds«) for all economic operators involved in procedure</w:t>
            </w:r>
            <w:r w:rsidRPr="002F0281">
              <w:rPr>
                <w:rFonts w:ascii="Segoe UI" w:eastAsia="MS Mincho" w:hAnsi="Segoe UI" w:cs="Segoe UI"/>
                <w:lang w:val="en-GB"/>
              </w:rPr>
              <w:t>.</w:t>
            </w:r>
          </w:p>
          <w:p w14:paraId="4EB08501" w14:textId="2822A7B8" w:rsidR="002245DC" w:rsidRPr="00D926FD" w:rsidRDefault="002245DC" w:rsidP="00841EDD">
            <w:pPr>
              <w:jc w:val="both"/>
              <w:rPr>
                <w:rFonts w:ascii="Segoe UI" w:hAnsi="Segoe UI" w:cs="Segoe UI"/>
              </w:rPr>
            </w:pPr>
          </w:p>
        </w:tc>
      </w:tr>
      <w:tr w:rsidR="002245DC" w14:paraId="45DD7D02" w14:textId="77777777" w:rsidTr="00427DFF">
        <w:tc>
          <w:tcPr>
            <w:tcW w:w="6516"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34FE2DE3" w14:textId="48587BBB" w:rsidR="002245DC" w:rsidRPr="003C4CF5" w:rsidRDefault="002245DC" w:rsidP="00841EDD">
            <w:pPr>
              <w:rPr>
                <w:rFonts w:ascii="Segoe UI" w:hAnsi="Segoe UI" w:cs="Segoe UI"/>
                <w:b/>
              </w:rPr>
            </w:pPr>
            <w:r w:rsidRPr="003C4CF5">
              <w:rPr>
                <w:rFonts w:ascii="Segoe UI" w:hAnsi="Segoe UI" w:cs="Segoe UI"/>
                <w:b/>
              </w:rPr>
              <w:t xml:space="preserve">P4: </w:t>
            </w:r>
            <w:proofErr w:type="spellStart"/>
            <w:r w:rsidR="00D01899" w:rsidRPr="003C4CF5">
              <w:rPr>
                <w:rFonts w:ascii="Segoe UI" w:hAnsi="Segoe UI" w:cs="Segoe UI"/>
                <w:b/>
              </w:rPr>
              <w:t>National</w:t>
            </w:r>
            <w:proofErr w:type="spellEnd"/>
            <w:r w:rsidR="00D01899" w:rsidRPr="003C4CF5">
              <w:rPr>
                <w:rFonts w:ascii="Segoe UI" w:hAnsi="Segoe UI" w:cs="Segoe UI"/>
                <w:b/>
              </w:rPr>
              <w:t xml:space="preserve"> </w:t>
            </w:r>
            <w:proofErr w:type="spellStart"/>
            <w:r w:rsidR="00D01899" w:rsidRPr="003C4CF5">
              <w:rPr>
                <w:rFonts w:ascii="Segoe UI" w:hAnsi="Segoe UI" w:cs="Segoe UI"/>
                <w:b/>
              </w:rPr>
              <w:t>provision</w:t>
            </w:r>
            <w:proofErr w:type="spellEnd"/>
            <w:r w:rsidR="00D01899" w:rsidRPr="003C4CF5">
              <w:rPr>
                <w:rFonts w:ascii="Segoe UI" w:hAnsi="Segoe UI" w:cs="Segoe UI"/>
                <w:b/>
              </w:rPr>
              <w:t xml:space="preserve"> – </w:t>
            </w:r>
            <w:proofErr w:type="spellStart"/>
            <w:r w:rsidR="00D01899" w:rsidRPr="003C4CF5">
              <w:rPr>
                <w:rFonts w:ascii="Segoe UI" w:hAnsi="Segoe UI" w:cs="Segoe UI"/>
                <w:b/>
              </w:rPr>
              <w:t>offence</w:t>
            </w:r>
            <w:proofErr w:type="spellEnd"/>
            <w:r w:rsidR="00D01899" w:rsidRPr="003C4CF5">
              <w:rPr>
                <w:rFonts w:ascii="Segoe UI" w:hAnsi="Segoe UI" w:cs="Segoe UI"/>
                <w:b/>
              </w:rPr>
              <w:t xml:space="preserve"> </w:t>
            </w:r>
            <w:proofErr w:type="spellStart"/>
            <w:r w:rsidR="00D01899" w:rsidRPr="003C4CF5">
              <w:rPr>
                <w:rFonts w:ascii="Segoe UI" w:hAnsi="Segoe UI" w:cs="Segoe UI"/>
                <w:b/>
              </w:rPr>
              <w:t>related</w:t>
            </w:r>
            <w:proofErr w:type="spellEnd"/>
            <w:r w:rsidR="00D01899" w:rsidRPr="003C4CF5">
              <w:rPr>
                <w:rFonts w:ascii="Segoe UI" w:hAnsi="Segoe UI" w:cs="Segoe UI"/>
                <w:b/>
              </w:rPr>
              <w:t xml:space="preserve"> to </w:t>
            </w:r>
            <w:proofErr w:type="spellStart"/>
            <w:r w:rsidR="00D01899" w:rsidRPr="003C4CF5">
              <w:rPr>
                <w:rFonts w:ascii="Segoe UI" w:hAnsi="Segoe UI" w:cs="Segoe UI"/>
                <w:b/>
              </w:rPr>
              <w:t>payment</w:t>
            </w:r>
            <w:proofErr w:type="spellEnd"/>
            <w:r w:rsidR="00D01899" w:rsidRPr="003C4CF5">
              <w:rPr>
                <w:rFonts w:ascii="Segoe UI" w:hAnsi="Segoe UI" w:cs="Segoe UI"/>
                <w:b/>
              </w:rPr>
              <w:t xml:space="preserve"> </w:t>
            </w:r>
            <w:proofErr w:type="spellStart"/>
            <w:r w:rsidR="00D01899" w:rsidRPr="003C4CF5">
              <w:rPr>
                <w:rFonts w:ascii="Segoe UI" w:hAnsi="Segoe UI" w:cs="Segoe UI"/>
                <w:b/>
              </w:rPr>
              <w:t>for</w:t>
            </w:r>
            <w:proofErr w:type="spellEnd"/>
            <w:r w:rsidR="00D01899" w:rsidRPr="003C4CF5">
              <w:rPr>
                <w:rFonts w:ascii="Segoe UI" w:hAnsi="Segoe UI" w:cs="Segoe UI"/>
                <w:b/>
              </w:rPr>
              <w:t xml:space="preserve"> </w:t>
            </w:r>
            <w:proofErr w:type="spellStart"/>
            <w:r w:rsidR="00D01899" w:rsidRPr="003C4CF5">
              <w:rPr>
                <w:rFonts w:ascii="Segoe UI" w:hAnsi="Segoe UI" w:cs="Segoe UI"/>
                <w:b/>
              </w:rPr>
              <w:t>work</w:t>
            </w:r>
            <w:proofErr w:type="spellEnd"/>
          </w:p>
        </w:tc>
        <w:tc>
          <w:tcPr>
            <w:tcW w:w="3685"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1633374F" w14:textId="5FCC23E0" w:rsidR="002245DC" w:rsidRPr="003C4CF5" w:rsidRDefault="00D926FD" w:rsidP="00841EDD">
            <w:pPr>
              <w:rPr>
                <w:rFonts w:ascii="Segoe UI" w:hAnsi="Segoe UI" w:cs="Segoe UI"/>
                <w:b/>
              </w:rPr>
            </w:pPr>
            <w:proofErr w:type="spellStart"/>
            <w:r w:rsidRPr="003C4CF5">
              <w:rPr>
                <w:rFonts w:ascii="Segoe UI" w:hAnsi="Segoe UI" w:cs="Segoe UI"/>
                <w:b/>
              </w:rPr>
              <w:t>Proof</w:t>
            </w:r>
            <w:proofErr w:type="spellEnd"/>
          </w:p>
        </w:tc>
      </w:tr>
      <w:tr w:rsidR="002245DC" w14:paraId="3C24D761" w14:textId="77777777" w:rsidTr="00427DFF">
        <w:tc>
          <w:tcPr>
            <w:tcW w:w="6516" w:type="dxa"/>
            <w:tcBorders>
              <w:top w:val="single" w:sz="4" w:space="0" w:color="auto"/>
              <w:left w:val="single" w:sz="4" w:space="0" w:color="auto"/>
              <w:bottom w:val="single" w:sz="4" w:space="0" w:color="auto"/>
              <w:right w:val="single" w:sz="4" w:space="0" w:color="auto"/>
            </w:tcBorders>
          </w:tcPr>
          <w:p w14:paraId="136EF462" w14:textId="77777777" w:rsidR="000516D1" w:rsidRPr="000516D1" w:rsidRDefault="000516D1" w:rsidP="00841EDD">
            <w:pPr>
              <w:jc w:val="both"/>
              <w:rPr>
                <w:rFonts w:ascii="Segoe UI" w:hAnsi="Segoe UI" w:cs="Segoe UI"/>
                <w:sz w:val="10"/>
                <w:szCs w:val="10"/>
              </w:rPr>
            </w:pPr>
          </w:p>
          <w:p w14:paraId="161D8B5B" w14:textId="16BA8E6F" w:rsidR="002245DC" w:rsidRPr="006411E3" w:rsidRDefault="002245DC" w:rsidP="00841EDD">
            <w:pPr>
              <w:jc w:val="both"/>
              <w:rPr>
                <w:rFonts w:ascii="Segoe UI" w:hAnsi="Segoe UI" w:cs="Segoe UI"/>
                <w:sz w:val="21"/>
                <w:szCs w:val="21"/>
              </w:rPr>
            </w:pPr>
            <w:proofErr w:type="spellStart"/>
            <w:r w:rsidRPr="006411E3">
              <w:rPr>
                <w:rFonts w:ascii="Segoe UI" w:hAnsi="Segoe UI" w:cs="Segoe UI"/>
                <w:sz w:val="21"/>
                <w:szCs w:val="21"/>
              </w:rPr>
              <w:t>The</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Economic</w:t>
            </w:r>
            <w:proofErr w:type="spellEnd"/>
            <w:r w:rsidRPr="006411E3">
              <w:rPr>
                <w:rFonts w:ascii="Segoe UI" w:hAnsi="Segoe UI" w:cs="Segoe UI"/>
                <w:sz w:val="21"/>
                <w:szCs w:val="21"/>
              </w:rPr>
              <w:t xml:space="preserve"> Operator </w:t>
            </w:r>
            <w:proofErr w:type="spellStart"/>
            <w:r w:rsidRPr="006411E3">
              <w:rPr>
                <w:rFonts w:ascii="Segoe UI" w:hAnsi="Segoe UI" w:cs="Segoe UI"/>
                <w:sz w:val="21"/>
                <w:szCs w:val="21"/>
              </w:rPr>
              <w:t>must</w:t>
            </w:r>
            <w:proofErr w:type="spellEnd"/>
            <w:r w:rsidRPr="006411E3">
              <w:rPr>
                <w:rFonts w:ascii="Segoe UI" w:hAnsi="Segoe UI" w:cs="Segoe UI"/>
                <w:sz w:val="21"/>
                <w:szCs w:val="21"/>
              </w:rPr>
              <w:t xml:space="preserve"> be </w:t>
            </w:r>
            <w:proofErr w:type="spellStart"/>
            <w:r w:rsidRPr="006411E3">
              <w:rPr>
                <w:rFonts w:ascii="Segoe UI" w:hAnsi="Segoe UI" w:cs="Segoe UI"/>
                <w:sz w:val="21"/>
                <w:szCs w:val="21"/>
              </w:rPr>
              <w:t>excluded</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by</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the</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Contracting</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Authority</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from</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participating</w:t>
            </w:r>
            <w:proofErr w:type="spellEnd"/>
            <w:r w:rsidRPr="006411E3">
              <w:rPr>
                <w:rFonts w:ascii="Segoe UI" w:hAnsi="Segoe UI" w:cs="Segoe UI"/>
                <w:sz w:val="21"/>
                <w:szCs w:val="21"/>
              </w:rPr>
              <w:t xml:space="preserve"> in a </w:t>
            </w:r>
            <w:proofErr w:type="spellStart"/>
            <w:r w:rsidRPr="006411E3">
              <w:rPr>
                <w:rFonts w:ascii="Segoe UI" w:hAnsi="Segoe UI" w:cs="Segoe UI"/>
                <w:sz w:val="21"/>
                <w:szCs w:val="21"/>
              </w:rPr>
              <w:t>public</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procurement</w:t>
            </w:r>
            <w:proofErr w:type="spellEnd"/>
            <w:r w:rsidRPr="006411E3">
              <w:rPr>
                <w:rFonts w:ascii="Segoe UI" w:hAnsi="Segoe UI" w:cs="Segoe UI"/>
                <w:sz w:val="21"/>
                <w:szCs w:val="21"/>
              </w:rPr>
              <w:t xml:space="preserve"> procedure it </w:t>
            </w:r>
            <w:proofErr w:type="spellStart"/>
            <w:r w:rsidRPr="006411E3">
              <w:rPr>
                <w:rFonts w:ascii="Segoe UI" w:hAnsi="Segoe UI" w:cs="Segoe UI"/>
                <w:sz w:val="21"/>
                <w:szCs w:val="21"/>
              </w:rPr>
              <w:t>has</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been</w:t>
            </w:r>
            <w:proofErr w:type="spellEnd"/>
            <w:r w:rsidRPr="006411E3">
              <w:rPr>
                <w:rFonts w:ascii="Segoe UI" w:hAnsi="Segoe UI" w:cs="Segoe UI"/>
                <w:sz w:val="21"/>
                <w:szCs w:val="21"/>
              </w:rPr>
              <w:t xml:space="preserve"> in </w:t>
            </w:r>
            <w:proofErr w:type="spellStart"/>
            <w:r w:rsidRPr="006411E3">
              <w:rPr>
                <w:rFonts w:ascii="Segoe UI" w:hAnsi="Segoe UI" w:cs="Segoe UI"/>
                <w:sz w:val="21"/>
                <w:szCs w:val="21"/>
              </w:rPr>
              <w:t>the</w:t>
            </w:r>
            <w:proofErr w:type="spellEnd"/>
            <w:r w:rsidRPr="006411E3">
              <w:rPr>
                <w:rFonts w:ascii="Segoe UI" w:hAnsi="Segoe UI" w:cs="Segoe UI"/>
                <w:sz w:val="21"/>
                <w:szCs w:val="21"/>
              </w:rPr>
              <w:t xml:space="preserve"> 3 </w:t>
            </w:r>
            <w:proofErr w:type="spellStart"/>
            <w:r w:rsidRPr="006411E3">
              <w:rPr>
                <w:rFonts w:ascii="Segoe UI" w:hAnsi="Segoe UI" w:cs="Segoe UI"/>
                <w:sz w:val="21"/>
                <w:szCs w:val="21"/>
              </w:rPr>
              <w:t>years</w:t>
            </w:r>
            <w:proofErr w:type="spellEnd"/>
            <w:r w:rsidRPr="006411E3">
              <w:rPr>
                <w:rFonts w:ascii="Segoe UI" w:hAnsi="Segoe UI" w:cs="Segoe UI"/>
                <w:sz w:val="21"/>
                <w:szCs w:val="21"/>
              </w:rPr>
              <w:t xml:space="preserve"> prior to </w:t>
            </w:r>
            <w:proofErr w:type="spellStart"/>
            <w:r w:rsidRPr="006411E3">
              <w:rPr>
                <w:rFonts w:ascii="Segoe UI" w:hAnsi="Segoe UI" w:cs="Segoe UI"/>
                <w:sz w:val="21"/>
                <w:szCs w:val="21"/>
              </w:rPr>
              <w:t>the</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expiry</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of</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the</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deadline</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for</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submitting</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the</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bids</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find</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twice</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for</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an</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offence</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related</w:t>
            </w:r>
            <w:proofErr w:type="spellEnd"/>
            <w:r w:rsidRPr="006411E3">
              <w:rPr>
                <w:rFonts w:ascii="Segoe UI" w:hAnsi="Segoe UI" w:cs="Segoe UI"/>
                <w:sz w:val="21"/>
                <w:szCs w:val="21"/>
              </w:rPr>
              <w:t xml:space="preserve"> to </w:t>
            </w:r>
            <w:proofErr w:type="spellStart"/>
            <w:r w:rsidRPr="006411E3">
              <w:rPr>
                <w:rFonts w:ascii="Segoe UI" w:hAnsi="Segoe UI" w:cs="Segoe UI"/>
                <w:sz w:val="21"/>
                <w:szCs w:val="21"/>
              </w:rPr>
              <w:t>the</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payment</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for</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work</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working</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hours</w:t>
            </w:r>
            <w:proofErr w:type="spellEnd"/>
            <w:r w:rsidRPr="006411E3">
              <w:rPr>
                <w:rFonts w:ascii="Segoe UI" w:hAnsi="Segoe UI" w:cs="Segoe UI"/>
                <w:sz w:val="21"/>
                <w:szCs w:val="21"/>
              </w:rPr>
              <w:t xml:space="preserve">, on </w:t>
            </w:r>
            <w:proofErr w:type="spellStart"/>
            <w:r w:rsidRPr="006411E3">
              <w:rPr>
                <w:rFonts w:ascii="Segoe UI" w:hAnsi="Segoe UI" w:cs="Segoe UI"/>
                <w:sz w:val="21"/>
                <w:szCs w:val="21"/>
              </w:rPr>
              <w:t>rest</w:t>
            </w:r>
            <w:proofErr w:type="spellEnd"/>
            <w:r w:rsidRPr="006411E3">
              <w:rPr>
                <w:rFonts w:ascii="Segoe UI" w:hAnsi="Segoe UI" w:cs="Segoe UI"/>
                <w:sz w:val="21"/>
                <w:szCs w:val="21"/>
              </w:rPr>
              <w:t xml:space="preserve">, on </w:t>
            </w:r>
            <w:proofErr w:type="spellStart"/>
            <w:r w:rsidRPr="006411E3">
              <w:rPr>
                <w:rFonts w:ascii="Segoe UI" w:hAnsi="Segoe UI" w:cs="Segoe UI"/>
                <w:sz w:val="21"/>
                <w:szCs w:val="21"/>
              </w:rPr>
              <w:t>the</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performance</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of</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work</w:t>
            </w:r>
            <w:proofErr w:type="spellEnd"/>
            <w:r w:rsidRPr="006411E3">
              <w:rPr>
                <w:rFonts w:ascii="Segoe UI" w:hAnsi="Segoe UI" w:cs="Segoe UI"/>
                <w:sz w:val="21"/>
                <w:szCs w:val="21"/>
              </w:rPr>
              <w:t xml:space="preserve"> on </w:t>
            </w:r>
            <w:proofErr w:type="spellStart"/>
            <w:r w:rsidRPr="006411E3">
              <w:rPr>
                <w:rFonts w:ascii="Segoe UI" w:hAnsi="Segoe UI" w:cs="Segoe UI"/>
                <w:sz w:val="21"/>
                <w:szCs w:val="21"/>
              </w:rPr>
              <w:t>the</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basis</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of</w:t>
            </w:r>
            <w:proofErr w:type="spellEnd"/>
            <w:r w:rsidRPr="006411E3">
              <w:rPr>
                <w:rFonts w:ascii="Segoe UI" w:hAnsi="Segoe UI" w:cs="Segoe UI"/>
                <w:sz w:val="21"/>
                <w:szCs w:val="21"/>
              </w:rPr>
              <w:t xml:space="preserve"> civil </w:t>
            </w:r>
            <w:proofErr w:type="spellStart"/>
            <w:r w:rsidRPr="006411E3">
              <w:rPr>
                <w:rFonts w:ascii="Segoe UI" w:hAnsi="Segoe UI" w:cs="Segoe UI"/>
                <w:sz w:val="21"/>
                <w:szCs w:val="21"/>
              </w:rPr>
              <w:t>law</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contracts</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despite</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the</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existence</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of</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elements</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of</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an</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employment</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relationship</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or</w:t>
            </w:r>
            <w:proofErr w:type="spellEnd"/>
            <w:r w:rsidRPr="006411E3">
              <w:rPr>
                <w:rFonts w:ascii="Segoe UI" w:hAnsi="Segoe UI" w:cs="Segoe UI"/>
                <w:sz w:val="21"/>
                <w:szCs w:val="21"/>
              </w:rPr>
              <w:t xml:space="preserve"> in </w:t>
            </w:r>
            <w:proofErr w:type="spellStart"/>
            <w:r w:rsidRPr="006411E3">
              <w:rPr>
                <w:rFonts w:ascii="Segoe UI" w:hAnsi="Segoe UI" w:cs="Segoe UI"/>
                <w:sz w:val="21"/>
                <w:szCs w:val="21"/>
              </w:rPr>
              <w:t>connection</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with</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the</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employment</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of</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illegal</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workers</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by</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way</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of</w:t>
            </w:r>
            <w:proofErr w:type="spellEnd"/>
            <w:r w:rsidRPr="006411E3">
              <w:rPr>
                <w:rFonts w:ascii="Segoe UI" w:hAnsi="Segoe UI" w:cs="Segoe UI"/>
                <w:sz w:val="21"/>
                <w:szCs w:val="21"/>
              </w:rPr>
              <w:t xml:space="preserve"> a </w:t>
            </w:r>
            <w:proofErr w:type="spellStart"/>
            <w:r w:rsidRPr="006411E3">
              <w:rPr>
                <w:rFonts w:ascii="Segoe UI" w:hAnsi="Segoe UI" w:cs="Segoe UI"/>
                <w:sz w:val="21"/>
                <w:szCs w:val="21"/>
              </w:rPr>
              <w:t>final</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decision</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of</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the</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competent</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authority</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of</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the</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Republic</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of</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Slovenia</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or</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another</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Member</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State</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or</w:t>
            </w:r>
            <w:proofErr w:type="spellEnd"/>
            <w:r w:rsidRPr="006411E3">
              <w:rPr>
                <w:rFonts w:ascii="Segoe UI" w:hAnsi="Segoe UI" w:cs="Segoe UI"/>
                <w:sz w:val="21"/>
                <w:szCs w:val="21"/>
              </w:rPr>
              <w:t xml:space="preserve"> a </w:t>
            </w:r>
            <w:proofErr w:type="spellStart"/>
            <w:r w:rsidRPr="006411E3">
              <w:rPr>
                <w:rFonts w:ascii="Segoe UI" w:hAnsi="Segoe UI" w:cs="Segoe UI"/>
                <w:sz w:val="21"/>
                <w:szCs w:val="21"/>
              </w:rPr>
              <w:t>third</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country</w:t>
            </w:r>
            <w:proofErr w:type="spellEnd"/>
            <w:r w:rsidRPr="006411E3">
              <w:rPr>
                <w:rFonts w:ascii="Segoe UI" w:hAnsi="Segoe UI" w:cs="Segoe UI"/>
                <w:sz w:val="21"/>
                <w:szCs w:val="21"/>
              </w:rPr>
              <w:t xml:space="preserve">. </w:t>
            </w:r>
          </w:p>
          <w:p w14:paraId="0AD41268" w14:textId="77777777" w:rsidR="005D02F1" w:rsidRPr="00D926FD" w:rsidRDefault="005D02F1" w:rsidP="005D02F1">
            <w:pPr>
              <w:jc w:val="both"/>
              <w:rPr>
                <w:rFonts w:ascii="Segoe UI" w:hAnsi="Segoe UI" w:cs="Segoe UI"/>
                <w:sz w:val="10"/>
                <w:szCs w:val="10"/>
              </w:rPr>
            </w:pPr>
          </w:p>
          <w:p w14:paraId="6B692656" w14:textId="77777777" w:rsidR="00337803" w:rsidRPr="006411E3" w:rsidRDefault="00337803" w:rsidP="00337803">
            <w:pPr>
              <w:jc w:val="both"/>
              <w:rPr>
                <w:rFonts w:ascii="Segoe UI" w:hAnsi="Segoe UI" w:cs="Segoe UI"/>
                <w:sz w:val="21"/>
                <w:szCs w:val="21"/>
              </w:rPr>
            </w:pPr>
            <w:r w:rsidRPr="006411E3">
              <w:rPr>
                <w:rFonts w:ascii="Segoe UI" w:hAnsi="Segoe UI" w:cs="Segoe UI"/>
                <w:sz w:val="21"/>
                <w:szCs w:val="21"/>
              </w:rPr>
              <w:t xml:space="preserve">In </w:t>
            </w:r>
            <w:proofErr w:type="spellStart"/>
            <w:r w:rsidRPr="006411E3">
              <w:rPr>
                <w:rFonts w:ascii="Segoe UI" w:hAnsi="Segoe UI" w:cs="Segoe UI"/>
                <w:sz w:val="21"/>
                <w:szCs w:val="21"/>
              </w:rPr>
              <w:t>the</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case</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that</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the</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Economic</w:t>
            </w:r>
            <w:proofErr w:type="spellEnd"/>
            <w:r w:rsidRPr="006411E3">
              <w:rPr>
                <w:rFonts w:ascii="Segoe UI" w:hAnsi="Segoe UI" w:cs="Segoe UI"/>
                <w:sz w:val="21"/>
                <w:szCs w:val="21"/>
              </w:rPr>
              <w:t xml:space="preserve"> Operator is in </w:t>
            </w:r>
            <w:proofErr w:type="spellStart"/>
            <w:r w:rsidRPr="006411E3">
              <w:rPr>
                <w:rFonts w:ascii="Segoe UI" w:hAnsi="Segoe UI" w:cs="Segoe UI"/>
                <w:sz w:val="21"/>
                <w:szCs w:val="21"/>
              </w:rPr>
              <w:t>the</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situation</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referred</w:t>
            </w:r>
            <w:proofErr w:type="spellEnd"/>
            <w:r w:rsidRPr="006411E3">
              <w:rPr>
                <w:rFonts w:ascii="Segoe UI" w:hAnsi="Segoe UI" w:cs="Segoe UI"/>
                <w:sz w:val="21"/>
                <w:szCs w:val="21"/>
              </w:rPr>
              <w:t xml:space="preserve"> to in </w:t>
            </w:r>
            <w:proofErr w:type="spellStart"/>
            <w:r w:rsidRPr="006411E3">
              <w:rPr>
                <w:rFonts w:ascii="Segoe UI" w:hAnsi="Segoe UI" w:cs="Segoe UI"/>
                <w:sz w:val="21"/>
                <w:szCs w:val="21"/>
              </w:rPr>
              <w:t>the</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above</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paragraph</w:t>
            </w:r>
            <w:proofErr w:type="spellEnd"/>
            <w:r w:rsidRPr="006411E3">
              <w:rPr>
                <w:rFonts w:ascii="Segoe UI" w:hAnsi="Segoe UI" w:cs="Segoe UI"/>
                <w:sz w:val="21"/>
                <w:szCs w:val="21"/>
              </w:rPr>
              <w:t xml:space="preserve">, in </w:t>
            </w:r>
            <w:proofErr w:type="spellStart"/>
            <w:r w:rsidRPr="006411E3">
              <w:rPr>
                <w:rFonts w:ascii="Segoe UI" w:hAnsi="Segoe UI" w:cs="Segoe UI"/>
                <w:sz w:val="21"/>
                <w:szCs w:val="21"/>
              </w:rPr>
              <w:t>accordance</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with</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paragraph</w:t>
            </w:r>
            <w:proofErr w:type="spellEnd"/>
            <w:r w:rsidRPr="006411E3">
              <w:rPr>
                <w:rFonts w:ascii="Segoe UI" w:hAnsi="Segoe UI" w:cs="Segoe UI"/>
                <w:sz w:val="21"/>
                <w:szCs w:val="21"/>
              </w:rPr>
              <w:t xml:space="preserve"> 9 </w:t>
            </w:r>
            <w:proofErr w:type="spellStart"/>
            <w:r w:rsidRPr="006411E3">
              <w:rPr>
                <w:rFonts w:ascii="Segoe UI" w:hAnsi="Segoe UI" w:cs="Segoe UI"/>
                <w:sz w:val="21"/>
                <w:szCs w:val="21"/>
              </w:rPr>
              <w:t>of</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Article</w:t>
            </w:r>
            <w:proofErr w:type="spellEnd"/>
            <w:r w:rsidRPr="006411E3">
              <w:rPr>
                <w:rFonts w:ascii="Segoe UI" w:hAnsi="Segoe UI" w:cs="Segoe UI"/>
                <w:sz w:val="21"/>
                <w:szCs w:val="21"/>
              </w:rPr>
              <w:t xml:space="preserve"> 75 </w:t>
            </w:r>
            <w:proofErr w:type="spellStart"/>
            <w:r w:rsidRPr="006411E3">
              <w:rPr>
                <w:rFonts w:ascii="Segoe UI" w:hAnsi="Segoe UI" w:cs="Segoe UI"/>
                <w:sz w:val="21"/>
                <w:szCs w:val="21"/>
              </w:rPr>
              <w:t>of</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the</w:t>
            </w:r>
            <w:proofErr w:type="spellEnd"/>
            <w:r w:rsidRPr="006411E3">
              <w:rPr>
                <w:rFonts w:ascii="Segoe UI" w:hAnsi="Segoe UI" w:cs="Segoe UI"/>
                <w:sz w:val="21"/>
                <w:szCs w:val="21"/>
              </w:rPr>
              <w:t xml:space="preserve"> PPA-3, </w:t>
            </w:r>
            <w:proofErr w:type="spellStart"/>
            <w:r w:rsidRPr="006411E3">
              <w:rPr>
                <w:rFonts w:ascii="Segoe UI" w:hAnsi="Segoe UI" w:cs="Segoe UI"/>
                <w:sz w:val="21"/>
                <w:szCs w:val="21"/>
              </w:rPr>
              <w:t>the</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Contracting</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Authority</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may</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submit</w:t>
            </w:r>
            <w:proofErr w:type="spellEnd"/>
            <w:r w:rsidRPr="006411E3">
              <w:rPr>
                <w:rFonts w:ascii="Segoe UI" w:hAnsi="Segoe UI" w:cs="Segoe UI"/>
                <w:sz w:val="21"/>
                <w:szCs w:val="21"/>
              </w:rPr>
              <w:t xml:space="preserve"> evidence </w:t>
            </w:r>
            <w:proofErr w:type="spellStart"/>
            <w:r w:rsidRPr="006411E3">
              <w:rPr>
                <w:rFonts w:ascii="Segoe UI" w:hAnsi="Segoe UI" w:cs="Segoe UI"/>
                <w:sz w:val="21"/>
                <w:szCs w:val="21"/>
              </w:rPr>
              <w:t>that</w:t>
            </w:r>
            <w:proofErr w:type="spellEnd"/>
            <w:r w:rsidRPr="006411E3">
              <w:rPr>
                <w:rFonts w:ascii="Segoe UI" w:hAnsi="Segoe UI" w:cs="Segoe UI"/>
                <w:sz w:val="21"/>
                <w:szCs w:val="21"/>
              </w:rPr>
              <w:t xml:space="preserve"> it </w:t>
            </w:r>
            <w:proofErr w:type="spellStart"/>
            <w:r w:rsidRPr="006411E3">
              <w:rPr>
                <w:rFonts w:ascii="Segoe UI" w:hAnsi="Segoe UI" w:cs="Segoe UI"/>
                <w:sz w:val="21"/>
                <w:szCs w:val="21"/>
              </w:rPr>
              <w:lastRenderedPageBreak/>
              <w:t>has</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taken</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sufficient</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measures</w:t>
            </w:r>
            <w:proofErr w:type="spellEnd"/>
            <w:r w:rsidRPr="006411E3">
              <w:rPr>
                <w:rFonts w:ascii="Segoe UI" w:hAnsi="Segoe UI" w:cs="Segoe UI"/>
                <w:sz w:val="21"/>
                <w:szCs w:val="21"/>
              </w:rPr>
              <w:t xml:space="preserve"> to </w:t>
            </w:r>
            <w:proofErr w:type="spellStart"/>
            <w:r w:rsidRPr="006411E3">
              <w:rPr>
                <w:rFonts w:ascii="Segoe UI" w:hAnsi="Segoe UI" w:cs="Segoe UI"/>
                <w:sz w:val="21"/>
                <w:szCs w:val="21"/>
              </w:rPr>
              <w:t>prove</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its</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reliability</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despite</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the</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existence</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of</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reasons</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for</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exclusion</w:t>
            </w:r>
            <w:proofErr w:type="spellEnd"/>
            <w:r w:rsidRPr="006411E3">
              <w:rPr>
                <w:rFonts w:ascii="Segoe UI" w:hAnsi="Segoe UI" w:cs="Segoe UI"/>
                <w:sz w:val="21"/>
                <w:szCs w:val="21"/>
              </w:rPr>
              <w:t>.</w:t>
            </w:r>
          </w:p>
          <w:p w14:paraId="3BF093C6" w14:textId="77777777" w:rsidR="00337803" w:rsidRPr="00427DFF" w:rsidRDefault="00337803" w:rsidP="00337803">
            <w:pPr>
              <w:jc w:val="both"/>
              <w:rPr>
                <w:rFonts w:ascii="Segoe UI" w:hAnsi="Segoe UI" w:cs="Segoe UI"/>
                <w:sz w:val="10"/>
                <w:szCs w:val="10"/>
              </w:rPr>
            </w:pPr>
          </w:p>
          <w:p w14:paraId="7CE6C054" w14:textId="77777777" w:rsidR="005D02F1" w:rsidRDefault="00337803" w:rsidP="00337803">
            <w:pPr>
              <w:jc w:val="both"/>
              <w:rPr>
                <w:rFonts w:ascii="Segoe UI" w:hAnsi="Segoe UI" w:cs="Segoe UI"/>
                <w:sz w:val="21"/>
                <w:szCs w:val="21"/>
              </w:rPr>
            </w:pPr>
            <w:proofErr w:type="spellStart"/>
            <w:r w:rsidRPr="006411E3">
              <w:rPr>
                <w:rFonts w:ascii="Segoe UI" w:hAnsi="Segoe UI" w:cs="Segoe UI"/>
                <w:sz w:val="21"/>
                <w:szCs w:val="21"/>
              </w:rPr>
              <w:t>Payment</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or</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commitment</w:t>
            </w:r>
            <w:proofErr w:type="spellEnd"/>
            <w:r w:rsidRPr="006411E3">
              <w:rPr>
                <w:rFonts w:ascii="Segoe UI" w:hAnsi="Segoe UI" w:cs="Segoe UI"/>
                <w:sz w:val="21"/>
                <w:szCs w:val="21"/>
              </w:rPr>
              <w:t xml:space="preserve"> to </w:t>
            </w:r>
            <w:proofErr w:type="spellStart"/>
            <w:r w:rsidRPr="006411E3">
              <w:rPr>
                <w:rFonts w:ascii="Segoe UI" w:hAnsi="Segoe UI" w:cs="Segoe UI"/>
                <w:sz w:val="21"/>
                <w:szCs w:val="21"/>
              </w:rPr>
              <w:t>pay</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compensation</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for</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all</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damage</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caused</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by</w:t>
            </w:r>
            <w:proofErr w:type="spellEnd"/>
            <w:r w:rsidRPr="006411E3">
              <w:rPr>
                <w:rFonts w:ascii="Segoe UI" w:hAnsi="Segoe UI" w:cs="Segoe UI"/>
                <w:sz w:val="21"/>
                <w:szCs w:val="21"/>
              </w:rPr>
              <w:t xml:space="preserve"> a </w:t>
            </w:r>
            <w:proofErr w:type="spellStart"/>
            <w:r w:rsidRPr="006411E3">
              <w:rPr>
                <w:rFonts w:ascii="Segoe UI" w:hAnsi="Segoe UI" w:cs="Segoe UI"/>
                <w:sz w:val="21"/>
                <w:szCs w:val="21"/>
              </w:rPr>
              <w:t>criminal</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act</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or</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violation</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active</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cooperation</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with</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investigative</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authorities</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for</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the</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complete</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clarification</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of</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facts</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and</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circumstances</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and</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the</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adoption</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of</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concrete</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technical</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organizational</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and</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personnel</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measures</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appropriate</w:t>
            </w:r>
            <w:proofErr w:type="spellEnd"/>
            <w:r w:rsidRPr="006411E3">
              <w:rPr>
                <w:rFonts w:ascii="Segoe UI" w:hAnsi="Segoe UI" w:cs="Segoe UI"/>
                <w:sz w:val="21"/>
                <w:szCs w:val="21"/>
              </w:rPr>
              <w:t xml:space="preserve"> to </w:t>
            </w:r>
            <w:proofErr w:type="spellStart"/>
            <w:r w:rsidRPr="006411E3">
              <w:rPr>
                <w:rFonts w:ascii="Segoe UI" w:hAnsi="Segoe UI" w:cs="Segoe UI"/>
                <w:sz w:val="21"/>
                <w:szCs w:val="21"/>
              </w:rPr>
              <w:t>prevent</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further</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criminal</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acts</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or</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violations</w:t>
            </w:r>
            <w:proofErr w:type="spellEnd"/>
            <w:r w:rsidRPr="006411E3">
              <w:rPr>
                <w:rFonts w:ascii="Segoe UI" w:hAnsi="Segoe UI" w:cs="Segoe UI"/>
                <w:sz w:val="21"/>
                <w:szCs w:val="21"/>
              </w:rPr>
              <w:t xml:space="preserve"> are </w:t>
            </w:r>
            <w:proofErr w:type="spellStart"/>
            <w:r w:rsidRPr="006411E3">
              <w:rPr>
                <w:rFonts w:ascii="Segoe UI" w:hAnsi="Segoe UI" w:cs="Segoe UI"/>
                <w:sz w:val="21"/>
                <w:szCs w:val="21"/>
              </w:rPr>
              <w:t>considered</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sufficient</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measures</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When</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evaluating</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the</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measures</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taken</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by</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the</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economic</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entity</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the</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client</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takes</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into</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account</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the</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seriousness</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and</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special</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circumstances</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of</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the</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criminal</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act</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or</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violation</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If</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the</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client</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assesses</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that</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the</w:t>
            </w:r>
            <w:proofErr w:type="spellEnd"/>
            <w:r w:rsidRPr="006411E3">
              <w:rPr>
                <w:rFonts w:ascii="Segoe UI" w:hAnsi="Segoe UI" w:cs="Segoe UI"/>
                <w:sz w:val="21"/>
                <w:szCs w:val="21"/>
              </w:rPr>
              <w:t xml:space="preserve"> evidence </w:t>
            </w:r>
            <w:proofErr w:type="spellStart"/>
            <w:r w:rsidRPr="006411E3">
              <w:rPr>
                <w:rFonts w:ascii="Segoe UI" w:hAnsi="Segoe UI" w:cs="Segoe UI"/>
                <w:sz w:val="21"/>
                <w:szCs w:val="21"/>
              </w:rPr>
              <w:t>submitted</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by</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the</w:t>
            </w:r>
            <w:proofErr w:type="spellEnd"/>
            <w:r w:rsidRPr="006411E3">
              <w:rPr>
                <w:rFonts w:ascii="Segoe UI" w:hAnsi="Segoe UI" w:cs="Segoe UI"/>
                <w:sz w:val="21"/>
                <w:szCs w:val="21"/>
              </w:rPr>
              <w:t xml:space="preserve"> business </w:t>
            </w:r>
            <w:proofErr w:type="spellStart"/>
            <w:r w:rsidRPr="006411E3">
              <w:rPr>
                <w:rFonts w:ascii="Segoe UI" w:hAnsi="Segoe UI" w:cs="Segoe UI"/>
                <w:sz w:val="21"/>
                <w:szCs w:val="21"/>
              </w:rPr>
              <w:t>entity</w:t>
            </w:r>
            <w:proofErr w:type="spellEnd"/>
            <w:r w:rsidRPr="006411E3">
              <w:rPr>
                <w:rFonts w:ascii="Segoe UI" w:hAnsi="Segoe UI" w:cs="Segoe UI"/>
                <w:sz w:val="21"/>
                <w:szCs w:val="21"/>
              </w:rPr>
              <w:t xml:space="preserve"> is </w:t>
            </w:r>
            <w:proofErr w:type="spellStart"/>
            <w:r w:rsidRPr="006411E3">
              <w:rPr>
                <w:rFonts w:ascii="Segoe UI" w:hAnsi="Segoe UI" w:cs="Segoe UI"/>
                <w:sz w:val="21"/>
                <w:szCs w:val="21"/>
              </w:rPr>
              <w:t>sufficient</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the</w:t>
            </w:r>
            <w:proofErr w:type="spellEnd"/>
            <w:r w:rsidRPr="006411E3">
              <w:rPr>
                <w:rFonts w:ascii="Segoe UI" w:hAnsi="Segoe UI" w:cs="Segoe UI"/>
                <w:sz w:val="21"/>
                <w:szCs w:val="21"/>
              </w:rPr>
              <w:t xml:space="preserve"> business </w:t>
            </w:r>
            <w:proofErr w:type="spellStart"/>
            <w:r w:rsidRPr="006411E3">
              <w:rPr>
                <w:rFonts w:ascii="Segoe UI" w:hAnsi="Segoe UI" w:cs="Segoe UI"/>
                <w:sz w:val="21"/>
                <w:szCs w:val="21"/>
              </w:rPr>
              <w:t>entity</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shall</w:t>
            </w:r>
            <w:proofErr w:type="spellEnd"/>
            <w:r w:rsidRPr="006411E3">
              <w:rPr>
                <w:rFonts w:ascii="Segoe UI" w:hAnsi="Segoe UI" w:cs="Segoe UI"/>
                <w:sz w:val="21"/>
                <w:szCs w:val="21"/>
              </w:rPr>
              <w:t xml:space="preserve"> not be </w:t>
            </w:r>
            <w:proofErr w:type="spellStart"/>
            <w:r w:rsidRPr="006411E3">
              <w:rPr>
                <w:rFonts w:ascii="Segoe UI" w:hAnsi="Segoe UI" w:cs="Segoe UI"/>
                <w:sz w:val="21"/>
                <w:szCs w:val="21"/>
              </w:rPr>
              <w:t>excluded</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from</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the</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public</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procurement</w:t>
            </w:r>
            <w:proofErr w:type="spellEnd"/>
            <w:r w:rsidRPr="006411E3">
              <w:rPr>
                <w:rFonts w:ascii="Segoe UI" w:hAnsi="Segoe UI" w:cs="Segoe UI"/>
                <w:sz w:val="21"/>
                <w:szCs w:val="21"/>
              </w:rPr>
              <w:t xml:space="preserve"> procedure, </w:t>
            </w:r>
            <w:proofErr w:type="spellStart"/>
            <w:r w:rsidRPr="006411E3">
              <w:rPr>
                <w:rFonts w:ascii="Segoe UI" w:hAnsi="Segoe UI" w:cs="Segoe UI"/>
                <w:sz w:val="21"/>
                <w:szCs w:val="21"/>
              </w:rPr>
              <w:t>regardless</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of</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the</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first</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paragraph</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of</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Article</w:t>
            </w:r>
            <w:proofErr w:type="spellEnd"/>
            <w:r w:rsidRPr="006411E3">
              <w:rPr>
                <w:rFonts w:ascii="Segoe UI" w:hAnsi="Segoe UI" w:cs="Segoe UI"/>
                <w:sz w:val="21"/>
                <w:szCs w:val="21"/>
              </w:rPr>
              <w:t xml:space="preserve"> 75 </w:t>
            </w:r>
            <w:proofErr w:type="spellStart"/>
            <w:r w:rsidRPr="006411E3">
              <w:rPr>
                <w:rFonts w:ascii="Segoe UI" w:hAnsi="Segoe UI" w:cs="Segoe UI"/>
                <w:sz w:val="21"/>
                <w:szCs w:val="21"/>
              </w:rPr>
              <w:t>of</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the</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Public</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Procurement</w:t>
            </w:r>
            <w:proofErr w:type="spellEnd"/>
            <w:r w:rsidRPr="006411E3">
              <w:rPr>
                <w:rFonts w:ascii="Segoe UI" w:hAnsi="Segoe UI" w:cs="Segoe UI"/>
                <w:sz w:val="21"/>
                <w:szCs w:val="21"/>
              </w:rPr>
              <w:t xml:space="preserve"> Act-3. </w:t>
            </w:r>
            <w:proofErr w:type="spellStart"/>
            <w:r w:rsidRPr="006411E3">
              <w:rPr>
                <w:rFonts w:ascii="Segoe UI" w:hAnsi="Segoe UI" w:cs="Segoe UI"/>
                <w:sz w:val="21"/>
                <w:szCs w:val="21"/>
              </w:rPr>
              <w:t>If</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the</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client</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assesses</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that</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the</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measures</w:t>
            </w:r>
            <w:proofErr w:type="spellEnd"/>
            <w:r w:rsidRPr="006411E3">
              <w:rPr>
                <w:rFonts w:ascii="Segoe UI" w:hAnsi="Segoe UI" w:cs="Segoe UI"/>
                <w:sz w:val="21"/>
                <w:szCs w:val="21"/>
              </w:rPr>
              <w:t xml:space="preserve"> are not </w:t>
            </w:r>
            <w:proofErr w:type="spellStart"/>
            <w:r w:rsidRPr="006411E3">
              <w:rPr>
                <w:rFonts w:ascii="Segoe UI" w:hAnsi="Segoe UI" w:cs="Segoe UI"/>
                <w:sz w:val="21"/>
                <w:szCs w:val="21"/>
              </w:rPr>
              <w:t>sufficient</w:t>
            </w:r>
            <w:proofErr w:type="spellEnd"/>
            <w:r w:rsidRPr="006411E3">
              <w:rPr>
                <w:rFonts w:ascii="Segoe UI" w:hAnsi="Segoe UI" w:cs="Segoe UI"/>
                <w:sz w:val="21"/>
                <w:szCs w:val="21"/>
              </w:rPr>
              <w:t xml:space="preserve">, it </w:t>
            </w:r>
            <w:proofErr w:type="spellStart"/>
            <w:r w:rsidRPr="006411E3">
              <w:rPr>
                <w:rFonts w:ascii="Segoe UI" w:hAnsi="Segoe UI" w:cs="Segoe UI"/>
                <w:sz w:val="21"/>
                <w:szCs w:val="21"/>
              </w:rPr>
              <w:t>sends</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the</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justification</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for</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such</w:t>
            </w:r>
            <w:proofErr w:type="spellEnd"/>
            <w:r w:rsidRPr="006411E3">
              <w:rPr>
                <w:rFonts w:ascii="Segoe UI" w:hAnsi="Segoe UI" w:cs="Segoe UI"/>
                <w:sz w:val="21"/>
                <w:szCs w:val="21"/>
              </w:rPr>
              <w:t xml:space="preserve"> a </w:t>
            </w:r>
            <w:proofErr w:type="spellStart"/>
            <w:r w:rsidRPr="006411E3">
              <w:rPr>
                <w:rFonts w:ascii="Segoe UI" w:hAnsi="Segoe UI" w:cs="Segoe UI"/>
                <w:sz w:val="21"/>
                <w:szCs w:val="21"/>
              </w:rPr>
              <w:t>decision</w:t>
            </w:r>
            <w:proofErr w:type="spellEnd"/>
            <w:r w:rsidRPr="006411E3">
              <w:rPr>
                <w:rFonts w:ascii="Segoe UI" w:hAnsi="Segoe UI" w:cs="Segoe UI"/>
                <w:sz w:val="21"/>
                <w:szCs w:val="21"/>
              </w:rPr>
              <w:t xml:space="preserve"> to </w:t>
            </w:r>
            <w:proofErr w:type="spellStart"/>
            <w:r w:rsidRPr="006411E3">
              <w:rPr>
                <w:rFonts w:ascii="Segoe UI" w:hAnsi="Segoe UI" w:cs="Segoe UI"/>
                <w:sz w:val="21"/>
                <w:szCs w:val="21"/>
              </w:rPr>
              <w:t>the</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economic</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entity</w:t>
            </w:r>
            <w:proofErr w:type="spellEnd"/>
            <w:r w:rsidRPr="006411E3">
              <w:rPr>
                <w:rFonts w:ascii="Segoe UI" w:hAnsi="Segoe UI" w:cs="Segoe UI"/>
                <w:sz w:val="21"/>
                <w:szCs w:val="21"/>
              </w:rPr>
              <w:t>.</w:t>
            </w:r>
          </w:p>
          <w:p w14:paraId="5D118F1D" w14:textId="56685DE3" w:rsidR="00757888" w:rsidRPr="00757888" w:rsidRDefault="00757888" w:rsidP="00337803">
            <w:pPr>
              <w:jc w:val="both"/>
              <w:rPr>
                <w:rFonts w:ascii="Segoe UI" w:eastAsia="Times New Roman" w:hAnsi="Segoe UI" w:cs="Segoe UI"/>
                <w:sz w:val="10"/>
                <w:szCs w:val="10"/>
              </w:rPr>
            </w:pPr>
          </w:p>
        </w:tc>
        <w:tc>
          <w:tcPr>
            <w:tcW w:w="3685" w:type="dxa"/>
            <w:tcBorders>
              <w:top w:val="single" w:sz="4" w:space="0" w:color="auto"/>
              <w:left w:val="single" w:sz="4" w:space="0" w:color="auto"/>
              <w:bottom w:val="single" w:sz="4" w:space="0" w:color="auto"/>
              <w:right w:val="single" w:sz="4" w:space="0" w:color="auto"/>
            </w:tcBorders>
          </w:tcPr>
          <w:p w14:paraId="3E0A4F86" w14:textId="77777777" w:rsidR="000516D1" w:rsidRPr="000516D1" w:rsidRDefault="000516D1" w:rsidP="00841EDD">
            <w:pPr>
              <w:jc w:val="both"/>
              <w:rPr>
                <w:rFonts w:ascii="Segoe UI" w:hAnsi="Segoe UI" w:cs="Segoe UI"/>
                <w:sz w:val="10"/>
                <w:szCs w:val="10"/>
              </w:rPr>
            </w:pPr>
          </w:p>
          <w:p w14:paraId="167F7CF0" w14:textId="45F52406" w:rsidR="003253AC" w:rsidRDefault="002F0281" w:rsidP="002F0281">
            <w:pPr>
              <w:jc w:val="both"/>
              <w:rPr>
                <w:rFonts w:ascii="Segoe UI" w:eastAsia="MS Mincho" w:hAnsi="Segoe UI" w:cs="Segoe UI"/>
                <w:sz w:val="22"/>
                <w:szCs w:val="22"/>
                <w:lang w:val="en-GB"/>
              </w:rPr>
            </w:pPr>
            <w:r w:rsidRPr="002F0281">
              <w:rPr>
                <w:rFonts w:ascii="Segoe UI" w:eastAsia="MS Mincho" w:hAnsi="Segoe UI" w:cs="Segoe UI"/>
                <w:lang w:val="en-GB"/>
              </w:rPr>
              <w:t xml:space="preserve">Completed </w:t>
            </w:r>
            <w:r w:rsidRPr="002F0281">
              <w:rPr>
                <w:rFonts w:ascii="Segoe UI" w:hAnsi="Segoe UI" w:cs="Segoe UI"/>
                <w:b/>
                <w:iCs/>
                <w:color w:val="000000"/>
              </w:rPr>
              <w:t>ESPD form</w:t>
            </w:r>
            <w:r w:rsidRPr="002F0281">
              <w:rPr>
                <w:rFonts w:ascii="Segoe UI" w:hAnsi="Segoe UI" w:cs="Segoe UI"/>
                <w:iCs/>
                <w:color w:val="000000"/>
              </w:rPr>
              <w:t xml:space="preserve">. </w:t>
            </w:r>
            <w:r w:rsidRPr="002F0281">
              <w:rPr>
                <w:rFonts w:ascii="Segoe UI" w:eastAsia="MS Mincho" w:hAnsi="Segoe UI" w:cs="Segoe UI"/>
                <w:color w:val="000000"/>
                <w:lang w:val="en-GB"/>
              </w:rPr>
              <w:t>(»Part III: Exclusion grounds, Section D: Purely national exclusion grounds«) for all economic operators involved in procedure</w:t>
            </w:r>
            <w:r w:rsidRPr="003253AC">
              <w:rPr>
                <w:rFonts w:ascii="Segoe UI" w:eastAsia="MS Mincho" w:hAnsi="Segoe UI" w:cs="Segoe UI"/>
                <w:sz w:val="22"/>
                <w:szCs w:val="22"/>
                <w:lang w:val="en-GB"/>
              </w:rPr>
              <w:t>.</w:t>
            </w:r>
            <w:r w:rsidR="003253AC">
              <w:rPr>
                <w:rFonts w:ascii="Segoe UI" w:eastAsia="MS Mincho" w:hAnsi="Segoe UI" w:cs="Segoe UI"/>
                <w:sz w:val="22"/>
                <w:szCs w:val="22"/>
                <w:lang w:val="en-GB"/>
              </w:rPr>
              <w:t xml:space="preserve"> To the extent that your answer in this case is YES, and you are exercising the redress mechanism, in the “Describe them” field, write the violations and measures that you can use to provide your reliability despite the existence of grounds for exclusion.</w:t>
            </w:r>
          </w:p>
          <w:p w14:paraId="027500C5" w14:textId="77777777" w:rsidR="003253AC" w:rsidRDefault="003253AC" w:rsidP="002F0281">
            <w:pPr>
              <w:jc w:val="both"/>
              <w:rPr>
                <w:rFonts w:ascii="Segoe UI" w:eastAsia="MS Mincho" w:hAnsi="Segoe UI" w:cs="Segoe UI"/>
                <w:sz w:val="22"/>
                <w:szCs w:val="22"/>
                <w:shd w:val="clear" w:color="auto" w:fill="D2E3FC"/>
                <w:lang w:val="en-GB"/>
              </w:rPr>
            </w:pPr>
          </w:p>
          <w:p w14:paraId="05AC4021" w14:textId="5AAFD7BC" w:rsidR="002245DC" w:rsidRPr="00D926FD" w:rsidRDefault="002245DC" w:rsidP="003253AC">
            <w:pPr>
              <w:jc w:val="both"/>
              <w:rPr>
                <w:rFonts w:ascii="Segoe UI" w:hAnsi="Segoe UI" w:cs="Segoe UI"/>
              </w:rPr>
            </w:pPr>
          </w:p>
        </w:tc>
      </w:tr>
    </w:tbl>
    <w:p w14:paraId="43FAA787" w14:textId="01F9C1FC" w:rsidR="00886AF3" w:rsidRDefault="00886AF3" w:rsidP="000C5C55">
      <w:pPr>
        <w:spacing w:line="240" w:lineRule="auto"/>
        <w:jc w:val="both"/>
        <w:rPr>
          <w:rFonts w:ascii="Segoe UI" w:hAnsi="Segoe UI" w:cs="Segoe UI"/>
          <w:sz w:val="10"/>
          <w:szCs w:val="10"/>
        </w:rPr>
      </w:pPr>
    </w:p>
    <w:p w14:paraId="140D09CD" w14:textId="101D1609" w:rsidR="00964B0C" w:rsidRDefault="00964B0C" w:rsidP="000C5C55">
      <w:pPr>
        <w:spacing w:line="240" w:lineRule="auto"/>
        <w:jc w:val="both"/>
        <w:rPr>
          <w:rFonts w:ascii="Segoe UI" w:hAnsi="Segoe UI" w:cs="Segoe UI"/>
          <w:sz w:val="18"/>
          <w:szCs w:val="18"/>
        </w:rPr>
      </w:pPr>
    </w:p>
    <w:p w14:paraId="5242B21A" w14:textId="32DD117F" w:rsidR="00474D5F" w:rsidRPr="00623268" w:rsidRDefault="00474D5F" w:rsidP="00474D5F">
      <w:pPr>
        <w:keepNext/>
        <w:keepLines/>
        <w:shd w:val="clear" w:color="auto" w:fill="DEEAF6" w:themeFill="accent5" w:themeFillTint="33"/>
        <w:spacing w:before="100" w:beforeAutospacing="1" w:after="100" w:afterAutospacing="1" w:line="240" w:lineRule="auto"/>
        <w:jc w:val="both"/>
        <w:outlineLvl w:val="0"/>
        <w:rPr>
          <w:rFonts w:ascii="Segoe UI" w:eastAsia="Times New Roman" w:hAnsi="Segoe UI" w:cs="Segoe UI"/>
          <w:b/>
          <w:bCs/>
          <w:caps/>
          <w:sz w:val="28"/>
          <w:szCs w:val="28"/>
        </w:rPr>
      </w:pPr>
      <w:r w:rsidRPr="00623268">
        <w:rPr>
          <w:rFonts w:ascii="Segoe UI" w:eastAsia="Times New Roman" w:hAnsi="Segoe UI" w:cs="Segoe UI"/>
          <w:b/>
          <w:bCs/>
          <w:caps/>
          <w:sz w:val="28"/>
          <w:szCs w:val="28"/>
        </w:rPr>
        <w:t>1</w:t>
      </w:r>
      <w:r>
        <w:rPr>
          <w:rFonts w:ascii="Segoe UI" w:eastAsia="Times New Roman" w:hAnsi="Segoe UI" w:cs="Segoe UI"/>
          <w:b/>
          <w:bCs/>
          <w:caps/>
          <w:sz w:val="28"/>
          <w:szCs w:val="28"/>
        </w:rPr>
        <w:t>.</w:t>
      </w:r>
      <w:r w:rsidRPr="00623268">
        <w:rPr>
          <w:rFonts w:ascii="Segoe UI" w:eastAsia="Times New Roman" w:hAnsi="Segoe UI" w:cs="Segoe UI"/>
          <w:b/>
          <w:bCs/>
          <w:caps/>
          <w:sz w:val="28"/>
          <w:szCs w:val="28"/>
        </w:rPr>
        <w:t>1</w:t>
      </w:r>
      <w:r w:rsidR="009C0B17">
        <w:rPr>
          <w:rFonts w:ascii="Segoe UI" w:eastAsia="Times New Roman" w:hAnsi="Segoe UI" w:cs="Segoe UI"/>
          <w:b/>
          <w:bCs/>
          <w:caps/>
          <w:sz w:val="28"/>
          <w:szCs w:val="28"/>
        </w:rPr>
        <w:t>4</w:t>
      </w:r>
      <w:r>
        <w:rPr>
          <w:rFonts w:ascii="Segoe UI" w:eastAsia="Times New Roman" w:hAnsi="Segoe UI" w:cs="Segoe UI"/>
          <w:b/>
          <w:bCs/>
          <w:caps/>
          <w:sz w:val="28"/>
          <w:szCs w:val="28"/>
        </w:rPr>
        <w:t xml:space="preserve"> </w:t>
      </w:r>
      <w:r w:rsidRPr="00623268">
        <w:rPr>
          <w:rFonts w:ascii="Segoe UI" w:eastAsia="Times New Roman" w:hAnsi="Segoe UI" w:cs="Segoe UI"/>
          <w:b/>
          <w:bCs/>
          <w:caps/>
          <w:sz w:val="28"/>
          <w:szCs w:val="28"/>
        </w:rPr>
        <w:t xml:space="preserve"> </w:t>
      </w:r>
      <w:r w:rsidRPr="0050783A">
        <w:rPr>
          <w:rFonts w:ascii="Segoe UI" w:eastAsia="Times New Roman" w:hAnsi="Segoe UI" w:cs="Segoe UI"/>
          <w:b/>
          <w:bCs/>
          <w:caps/>
          <w:sz w:val="28"/>
          <w:szCs w:val="28"/>
        </w:rPr>
        <w:t>T</w:t>
      </w:r>
      <w:r>
        <w:rPr>
          <w:rFonts w:ascii="Segoe UI" w:eastAsia="Times New Roman" w:hAnsi="Segoe UI" w:cs="Segoe UI"/>
          <w:b/>
          <w:bCs/>
          <w:caps/>
          <w:sz w:val="28"/>
          <w:szCs w:val="28"/>
        </w:rPr>
        <w:t>ECHNICAL CAPACITY OF THE BIDDER</w:t>
      </w:r>
    </w:p>
    <w:p w14:paraId="7B77FC27" w14:textId="45115DED" w:rsidR="00D37D1D" w:rsidRDefault="00D37D1D" w:rsidP="00474D5F">
      <w:pPr>
        <w:spacing w:line="240" w:lineRule="auto"/>
        <w:jc w:val="both"/>
        <w:rPr>
          <w:rFonts w:ascii="Arial" w:eastAsia="Times New Roman" w:hAnsi="Arial" w:cs="Arial"/>
          <w:sz w:val="22"/>
          <w:lang w:val="en-GB"/>
        </w:rPr>
      </w:pPr>
    </w:p>
    <w:tbl>
      <w:tblPr>
        <w:tblStyle w:val="Tabelamrea"/>
        <w:tblW w:w="10200" w:type="dxa"/>
        <w:tblInd w:w="-5" w:type="dxa"/>
        <w:tblLayout w:type="fixed"/>
        <w:tblLook w:val="04A0" w:firstRow="1" w:lastRow="0" w:firstColumn="1" w:lastColumn="0" w:noHBand="0" w:noVBand="1"/>
      </w:tblPr>
      <w:tblGrid>
        <w:gridCol w:w="6631"/>
        <w:gridCol w:w="3569"/>
      </w:tblGrid>
      <w:tr w:rsidR="00D37D1D" w14:paraId="54DBBB38" w14:textId="77777777" w:rsidTr="00E67A1A">
        <w:tc>
          <w:tcPr>
            <w:tcW w:w="6635"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6F8D6FB9" w14:textId="471BB6ED" w:rsidR="00D37D1D" w:rsidRDefault="00D37D1D" w:rsidP="00E67A1A">
            <w:pPr>
              <w:jc w:val="both"/>
              <w:rPr>
                <w:rFonts w:ascii="Segoe UI" w:hAnsi="Segoe UI" w:cs="Segoe UI"/>
                <w:b/>
                <w:color w:val="000000" w:themeColor="text1"/>
                <w:sz w:val="18"/>
                <w:szCs w:val="18"/>
              </w:rPr>
            </w:pPr>
            <w:r>
              <w:rPr>
                <w:rFonts w:ascii="Segoe UI" w:eastAsia="Times New Roman" w:hAnsi="Segoe UI" w:cs="Segoe UI"/>
                <w:b/>
                <w:caps/>
                <w:color w:val="000000" w:themeColor="text1"/>
                <w:sz w:val="18"/>
                <w:szCs w:val="18"/>
              </w:rPr>
              <w:t xml:space="preserve">P1: </w:t>
            </w:r>
            <w:proofErr w:type="spellStart"/>
            <w:r>
              <w:rPr>
                <w:rFonts w:ascii="Segoe UI" w:hAnsi="Segoe UI" w:cs="Segoe UI"/>
                <w:b/>
                <w:color w:val="000000" w:themeColor="text1"/>
                <w:sz w:val="18"/>
                <w:szCs w:val="18"/>
              </w:rPr>
              <w:t>Technical</w:t>
            </w:r>
            <w:proofErr w:type="spellEnd"/>
            <w:r>
              <w:rPr>
                <w:rFonts w:ascii="Segoe UI" w:hAnsi="Segoe UI" w:cs="Segoe UI"/>
                <w:b/>
                <w:color w:val="000000" w:themeColor="text1"/>
                <w:sz w:val="18"/>
                <w:szCs w:val="18"/>
              </w:rPr>
              <w:t xml:space="preserve"> </w:t>
            </w:r>
            <w:proofErr w:type="spellStart"/>
            <w:r>
              <w:rPr>
                <w:rFonts w:ascii="Segoe UI" w:hAnsi="Segoe UI" w:cs="Segoe UI"/>
                <w:b/>
                <w:color w:val="000000" w:themeColor="text1"/>
                <w:sz w:val="18"/>
                <w:szCs w:val="18"/>
              </w:rPr>
              <w:t>capacity</w:t>
            </w:r>
            <w:proofErr w:type="spellEnd"/>
          </w:p>
        </w:tc>
        <w:tc>
          <w:tcPr>
            <w:tcW w:w="3571"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2004025F" w14:textId="54B4EAAA" w:rsidR="00D37D1D" w:rsidRDefault="00D37D1D" w:rsidP="00E67A1A">
            <w:pPr>
              <w:jc w:val="both"/>
              <w:rPr>
                <w:rFonts w:ascii="Segoe UI" w:hAnsi="Segoe UI" w:cs="Segoe UI"/>
                <w:b/>
                <w:color w:val="000000" w:themeColor="text1"/>
                <w:sz w:val="18"/>
                <w:szCs w:val="18"/>
              </w:rPr>
            </w:pPr>
            <w:proofErr w:type="spellStart"/>
            <w:r>
              <w:rPr>
                <w:rFonts w:ascii="Segoe UI" w:hAnsi="Segoe UI" w:cs="Segoe UI"/>
                <w:b/>
                <w:color w:val="000000" w:themeColor="text1"/>
                <w:sz w:val="18"/>
                <w:szCs w:val="18"/>
              </w:rPr>
              <w:t>Proof</w:t>
            </w:r>
            <w:proofErr w:type="spellEnd"/>
          </w:p>
        </w:tc>
      </w:tr>
      <w:tr w:rsidR="00D37D1D" w14:paraId="7333C85E" w14:textId="77777777" w:rsidTr="00E67A1A">
        <w:tc>
          <w:tcPr>
            <w:tcW w:w="6635" w:type="dxa"/>
            <w:tcBorders>
              <w:top w:val="single" w:sz="4" w:space="0" w:color="auto"/>
              <w:left w:val="single" w:sz="4" w:space="0" w:color="auto"/>
              <w:bottom w:val="single" w:sz="4" w:space="0" w:color="auto"/>
              <w:right w:val="single" w:sz="4" w:space="0" w:color="auto"/>
            </w:tcBorders>
          </w:tcPr>
          <w:p w14:paraId="046E5A8C" w14:textId="0346B4A1" w:rsidR="00D04424" w:rsidRPr="00D04424" w:rsidRDefault="00D04424" w:rsidP="00D044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egoe UI" w:eastAsia="Times New Roman" w:hAnsi="Segoe UI" w:cs="Segoe UI"/>
                <w:sz w:val="18"/>
                <w:szCs w:val="18"/>
              </w:rPr>
            </w:pPr>
            <w:r w:rsidRPr="00D04424">
              <w:rPr>
                <w:rFonts w:ascii="Segoe UI" w:eastAsia="Times New Roman" w:hAnsi="Segoe UI" w:cs="Segoe UI"/>
                <w:sz w:val="18"/>
                <w:szCs w:val="18"/>
                <w:lang w:val="en"/>
              </w:rPr>
              <w:t xml:space="preserve">In the last three years, more precisely from </w:t>
            </w:r>
            <w:r w:rsidR="003B6515">
              <w:rPr>
                <w:rFonts w:ascii="Segoe UI" w:eastAsia="Times New Roman" w:hAnsi="Segoe UI" w:cs="Segoe UI"/>
                <w:sz w:val="18"/>
                <w:szCs w:val="18"/>
                <w:lang w:val="en"/>
              </w:rPr>
              <w:t>01</w:t>
            </w:r>
            <w:r w:rsidRPr="00D04424">
              <w:rPr>
                <w:rFonts w:ascii="Segoe UI" w:eastAsia="Times New Roman" w:hAnsi="Segoe UI" w:cs="Segoe UI"/>
                <w:sz w:val="18"/>
                <w:szCs w:val="18"/>
                <w:lang w:val="en"/>
              </w:rPr>
              <w:t>/0</w:t>
            </w:r>
            <w:r w:rsidR="003B6515">
              <w:rPr>
                <w:rFonts w:ascii="Segoe UI" w:eastAsia="Times New Roman" w:hAnsi="Segoe UI" w:cs="Segoe UI"/>
                <w:sz w:val="18"/>
                <w:szCs w:val="18"/>
                <w:lang w:val="en"/>
              </w:rPr>
              <w:t>7</w:t>
            </w:r>
            <w:r w:rsidRPr="00D04424">
              <w:rPr>
                <w:rFonts w:ascii="Segoe UI" w:eastAsia="Times New Roman" w:hAnsi="Segoe UI" w:cs="Segoe UI"/>
                <w:sz w:val="18"/>
                <w:szCs w:val="18"/>
                <w:lang w:val="en"/>
              </w:rPr>
              <w:t xml:space="preserve">/2021 to the date of publication of the tender on </w:t>
            </w:r>
            <w:r w:rsidR="003B6515">
              <w:rPr>
                <w:rFonts w:ascii="Segoe UI" w:eastAsia="Times New Roman" w:hAnsi="Segoe UI" w:cs="Segoe UI"/>
                <w:sz w:val="18"/>
                <w:szCs w:val="18"/>
                <w:lang w:val="en"/>
              </w:rPr>
              <w:t>01</w:t>
            </w:r>
            <w:r w:rsidRPr="00942E76">
              <w:rPr>
                <w:rFonts w:ascii="Segoe UI" w:eastAsia="Times New Roman" w:hAnsi="Segoe UI" w:cs="Segoe UI"/>
                <w:sz w:val="18"/>
                <w:szCs w:val="18"/>
                <w:lang w:val="en"/>
              </w:rPr>
              <w:t>/0</w:t>
            </w:r>
            <w:r w:rsidR="003B6515">
              <w:rPr>
                <w:rFonts w:ascii="Segoe UI" w:eastAsia="Times New Roman" w:hAnsi="Segoe UI" w:cs="Segoe UI"/>
                <w:sz w:val="18"/>
                <w:szCs w:val="18"/>
                <w:lang w:val="en"/>
              </w:rPr>
              <w:t>7</w:t>
            </w:r>
            <w:r w:rsidRPr="00942E76">
              <w:rPr>
                <w:rFonts w:ascii="Segoe UI" w:eastAsia="Times New Roman" w:hAnsi="Segoe UI" w:cs="Segoe UI"/>
                <w:sz w:val="18"/>
                <w:szCs w:val="18"/>
                <w:lang w:val="en"/>
              </w:rPr>
              <w:t xml:space="preserve">/2024 </w:t>
            </w:r>
            <w:r w:rsidRPr="00D04424">
              <w:rPr>
                <w:rFonts w:ascii="Segoe UI" w:eastAsia="Times New Roman" w:hAnsi="Segoe UI" w:cs="Segoe UI"/>
                <w:sz w:val="18"/>
                <w:szCs w:val="18"/>
                <w:lang w:val="en"/>
              </w:rPr>
              <w:t>on the Public Procurement Portal, the provider has successfully delivered and installed the same type of equipment to at least 3 reference customers.</w:t>
            </w:r>
          </w:p>
          <w:p w14:paraId="7AD2F05E" w14:textId="77777777" w:rsidR="00D37D1D" w:rsidRDefault="00D37D1D" w:rsidP="00D04424">
            <w:pPr>
              <w:jc w:val="both"/>
              <w:rPr>
                <w:rFonts w:ascii="Segoe UI" w:hAnsi="Segoe UI" w:cs="Segoe UI"/>
                <w:color w:val="000000" w:themeColor="text1"/>
                <w:sz w:val="18"/>
                <w:szCs w:val="18"/>
              </w:rPr>
            </w:pPr>
          </w:p>
        </w:tc>
        <w:tc>
          <w:tcPr>
            <w:tcW w:w="3571" w:type="dxa"/>
            <w:tcBorders>
              <w:top w:val="single" w:sz="4" w:space="0" w:color="auto"/>
              <w:left w:val="single" w:sz="4" w:space="0" w:color="auto"/>
              <w:bottom w:val="single" w:sz="4" w:space="0" w:color="auto"/>
              <w:right w:val="single" w:sz="4" w:space="0" w:color="auto"/>
            </w:tcBorders>
          </w:tcPr>
          <w:p w14:paraId="095C442E" w14:textId="16000BA7" w:rsidR="00D37D1D" w:rsidRDefault="0084539A" w:rsidP="00E67A1A">
            <w:pPr>
              <w:tabs>
                <w:tab w:val="left" w:pos="817"/>
              </w:tabs>
              <w:jc w:val="both"/>
              <w:rPr>
                <w:rFonts w:ascii="Segoe UI" w:hAnsi="Segoe UI" w:cs="Segoe UI"/>
                <w:color w:val="000000" w:themeColor="text1"/>
                <w:sz w:val="18"/>
                <w:szCs w:val="18"/>
              </w:rPr>
            </w:pPr>
            <w:proofErr w:type="spellStart"/>
            <w:r>
              <w:rPr>
                <w:rFonts w:ascii="Segoe UI" w:hAnsi="Segoe UI" w:cs="Segoe UI"/>
                <w:color w:val="000000" w:themeColor="text1"/>
                <w:sz w:val="18"/>
                <w:szCs w:val="18"/>
              </w:rPr>
              <w:t>Completed</w:t>
            </w:r>
            <w:proofErr w:type="spellEnd"/>
            <w:r w:rsidR="00D37D1D">
              <w:rPr>
                <w:rFonts w:ascii="Segoe UI" w:hAnsi="Segoe UI" w:cs="Segoe UI"/>
                <w:color w:val="000000" w:themeColor="text1"/>
                <w:sz w:val="18"/>
                <w:szCs w:val="18"/>
              </w:rPr>
              <w:t xml:space="preserve"> </w:t>
            </w:r>
            <w:r w:rsidRPr="0084539A">
              <w:rPr>
                <w:rFonts w:ascii="Segoe UI" w:hAnsi="Segoe UI" w:cs="Segoe UI"/>
                <w:b/>
                <w:bCs/>
                <w:color w:val="000000" w:themeColor="text1"/>
                <w:sz w:val="18"/>
                <w:szCs w:val="18"/>
              </w:rPr>
              <w:t>ESPD form</w:t>
            </w:r>
            <w:r w:rsidR="00D37D1D">
              <w:rPr>
                <w:rFonts w:ascii="Segoe UI" w:hAnsi="Segoe UI" w:cs="Segoe UI"/>
                <w:sz w:val="18"/>
                <w:szCs w:val="18"/>
              </w:rPr>
              <w:t xml:space="preserve"> </w:t>
            </w:r>
            <w:r>
              <w:rPr>
                <w:rFonts w:ascii="Segoe UI" w:hAnsi="Segoe UI" w:cs="Segoe UI"/>
                <w:sz w:val="18"/>
                <w:szCs w:val="18"/>
              </w:rPr>
              <w:t>(</w:t>
            </w:r>
            <w:r w:rsidR="00D37D1D">
              <w:rPr>
                <w:rFonts w:ascii="Segoe UI" w:hAnsi="Segoe UI" w:cs="Segoe UI"/>
                <w:sz w:val="18"/>
                <w:szCs w:val="18"/>
              </w:rPr>
              <w:t>»</w:t>
            </w:r>
            <w:r>
              <w:rPr>
                <w:rFonts w:ascii="Segoe UI" w:hAnsi="Segoe UI" w:cs="Segoe UI"/>
                <w:sz w:val="18"/>
                <w:szCs w:val="18"/>
              </w:rPr>
              <w:t>Part</w:t>
            </w:r>
            <w:r w:rsidR="00D37D1D">
              <w:rPr>
                <w:rFonts w:ascii="Segoe UI" w:hAnsi="Segoe UI" w:cs="Segoe UI"/>
                <w:sz w:val="18"/>
                <w:szCs w:val="18"/>
              </w:rPr>
              <w:t xml:space="preserve"> </w:t>
            </w:r>
            <w:r w:rsidR="00D37D1D">
              <w:rPr>
                <w:rFonts w:ascii="Segoe UI" w:hAnsi="Segoe UI" w:cs="Segoe UI"/>
                <w:color w:val="000000" w:themeColor="text1"/>
                <w:sz w:val="18"/>
                <w:szCs w:val="18"/>
              </w:rPr>
              <w:t xml:space="preserve">IV: </w:t>
            </w:r>
            <w:proofErr w:type="spellStart"/>
            <w:r>
              <w:rPr>
                <w:rFonts w:ascii="Segoe UI" w:hAnsi="Segoe UI" w:cs="Segoe UI"/>
                <w:color w:val="000000" w:themeColor="text1"/>
                <w:sz w:val="18"/>
                <w:szCs w:val="18"/>
              </w:rPr>
              <w:t>Technical</w:t>
            </w:r>
            <w:proofErr w:type="spellEnd"/>
            <w:r>
              <w:rPr>
                <w:rFonts w:ascii="Segoe UI" w:hAnsi="Segoe UI" w:cs="Segoe UI"/>
                <w:color w:val="000000" w:themeColor="text1"/>
                <w:sz w:val="18"/>
                <w:szCs w:val="18"/>
              </w:rPr>
              <w:t xml:space="preserve"> </w:t>
            </w:r>
            <w:proofErr w:type="spellStart"/>
            <w:r>
              <w:rPr>
                <w:rFonts w:ascii="Segoe UI" w:hAnsi="Segoe UI" w:cs="Segoe UI"/>
                <w:color w:val="000000" w:themeColor="text1"/>
                <w:sz w:val="18"/>
                <w:szCs w:val="18"/>
              </w:rPr>
              <w:t>and</w:t>
            </w:r>
            <w:proofErr w:type="spellEnd"/>
            <w:r>
              <w:rPr>
                <w:rFonts w:ascii="Segoe UI" w:hAnsi="Segoe UI" w:cs="Segoe UI"/>
                <w:color w:val="000000" w:themeColor="text1"/>
                <w:sz w:val="18"/>
                <w:szCs w:val="18"/>
              </w:rPr>
              <w:t xml:space="preserve"> </w:t>
            </w:r>
            <w:proofErr w:type="spellStart"/>
            <w:r>
              <w:rPr>
                <w:rFonts w:ascii="Segoe UI" w:hAnsi="Segoe UI" w:cs="Segoe UI"/>
                <w:color w:val="000000" w:themeColor="text1"/>
                <w:sz w:val="18"/>
                <w:szCs w:val="18"/>
              </w:rPr>
              <w:t>professional</w:t>
            </w:r>
            <w:proofErr w:type="spellEnd"/>
            <w:r>
              <w:rPr>
                <w:rFonts w:ascii="Segoe UI" w:hAnsi="Segoe UI" w:cs="Segoe UI"/>
                <w:color w:val="000000" w:themeColor="text1"/>
                <w:sz w:val="18"/>
                <w:szCs w:val="18"/>
              </w:rPr>
              <w:t xml:space="preserve"> </w:t>
            </w:r>
            <w:proofErr w:type="spellStart"/>
            <w:r>
              <w:rPr>
                <w:rFonts w:ascii="Segoe UI" w:hAnsi="Segoe UI" w:cs="Segoe UI"/>
                <w:color w:val="000000" w:themeColor="text1"/>
                <w:sz w:val="18"/>
                <w:szCs w:val="18"/>
              </w:rPr>
              <w:t>ability</w:t>
            </w:r>
            <w:proofErr w:type="spellEnd"/>
            <w:r w:rsidR="00D37D1D">
              <w:rPr>
                <w:rFonts w:ascii="Segoe UI" w:hAnsi="Segoe UI" w:cs="Segoe UI"/>
                <w:color w:val="000000" w:themeColor="text1"/>
                <w:sz w:val="18"/>
                <w:szCs w:val="18"/>
              </w:rPr>
              <w:t xml:space="preserve">, </w:t>
            </w:r>
            <w:proofErr w:type="spellStart"/>
            <w:r>
              <w:rPr>
                <w:rFonts w:ascii="Segoe UI" w:hAnsi="Segoe UI" w:cs="Segoe UI"/>
                <w:color w:val="000000" w:themeColor="text1"/>
                <w:sz w:val="18"/>
                <w:szCs w:val="18"/>
              </w:rPr>
              <w:t>Section</w:t>
            </w:r>
            <w:proofErr w:type="spellEnd"/>
            <w:r w:rsidR="00D37D1D">
              <w:rPr>
                <w:rFonts w:ascii="Segoe UI" w:hAnsi="Segoe UI" w:cs="Segoe UI"/>
                <w:color w:val="000000" w:themeColor="text1"/>
                <w:sz w:val="18"/>
                <w:szCs w:val="18"/>
              </w:rPr>
              <w:t xml:space="preserve"> </w:t>
            </w:r>
            <w:r>
              <w:rPr>
                <w:rFonts w:ascii="Segoe UI" w:hAnsi="Segoe UI" w:cs="Segoe UI"/>
                <w:color w:val="000000" w:themeColor="text1"/>
                <w:sz w:val="18"/>
                <w:szCs w:val="18"/>
              </w:rPr>
              <w:t>C</w:t>
            </w:r>
            <w:r w:rsidR="00D37D1D">
              <w:rPr>
                <w:rFonts w:ascii="Segoe UI" w:hAnsi="Segoe UI" w:cs="Segoe UI"/>
                <w:color w:val="000000" w:themeColor="text1"/>
                <w:sz w:val="18"/>
                <w:szCs w:val="18"/>
              </w:rPr>
              <w:t xml:space="preserve">): </w:t>
            </w:r>
            <w:proofErr w:type="spellStart"/>
            <w:r w:rsidR="006B1F5D">
              <w:rPr>
                <w:rFonts w:ascii="Segoe UI" w:hAnsi="Segoe UI" w:cs="Segoe UI"/>
                <w:color w:val="000000" w:themeColor="text1"/>
                <w:sz w:val="18"/>
                <w:szCs w:val="18"/>
              </w:rPr>
              <w:t>Common</w:t>
            </w:r>
            <w:proofErr w:type="spellEnd"/>
            <w:r w:rsidR="006B1F5D">
              <w:rPr>
                <w:rFonts w:ascii="Segoe UI" w:hAnsi="Segoe UI" w:cs="Segoe UI"/>
                <w:color w:val="000000" w:themeColor="text1"/>
                <w:sz w:val="18"/>
                <w:szCs w:val="18"/>
              </w:rPr>
              <w:t xml:space="preserve"> </w:t>
            </w:r>
            <w:proofErr w:type="spellStart"/>
            <w:r w:rsidR="006B1F5D">
              <w:rPr>
                <w:rFonts w:ascii="Segoe UI" w:hAnsi="Segoe UI" w:cs="Segoe UI"/>
                <w:color w:val="000000" w:themeColor="text1"/>
                <w:sz w:val="18"/>
                <w:szCs w:val="18"/>
              </w:rPr>
              <w:t>statement</w:t>
            </w:r>
            <w:proofErr w:type="spellEnd"/>
            <w:r w:rsidR="006B1F5D">
              <w:rPr>
                <w:rFonts w:ascii="Segoe UI" w:hAnsi="Segoe UI" w:cs="Segoe UI"/>
                <w:color w:val="000000" w:themeColor="text1"/>
                <w:sz w:val="18"/>
                <w:szCs w:val="18"/>
              </w:rPr>
              <w:t xml:space="preserve"> </w:t>
            </w:r>
            <w:proofErr w:type="spellStart"/>
            <w:r w:rsidR="006B1F5D">
              <w:rPr>
                <w:rFonts w:ascii="Segoe UI" w:hAnsi="Segoe UI" w:cs="Segoe UI"/>
                <w:color w:val="000000" w:themeColor="text1"/>
                <w:sz w:val="18"/>
                <w:szCs w:val="18"/>
              </w:rPr>
              <w:t>for</w:t>
            </w:r>
            <w:proofErr w:type="spellEnd"/>
            <w:r w:rsidR="006B1F5D">
              <w:rPr>
                <w:rFonts w:ascii="Segoe UI" w:hAnsi="Segoe UI" w:cs="Segoe UI"/>
                <w:color w:val="000000" w:themeColor="text1"/>
                <w:sz w:val="18"/>
                <w:szCs w:val="18"/>
              </w:rPr>
              <w:t xml:space="preserve"> </w:t>
            </w:r>
            <w:proofErr w:type="spellStart"/>
            <w:r w:rsidR="006B1F5D">
              <w:rPr>
                <w:rFonts w:ascii="Segoe UI" w:hAnsi="Segoe UI" w:cs="Segoe UI"/>
                <w:color w:val="000000" w:themeColor="text1"/>
                <w:sz w:val="18"/>
                <w:szCs w:val="18"/>
              </w:rPr>
              <w:t>all</w:t>
            </w:r>
            <w:proofErr w:type="spellEnd"/>
            <w:r w:rsidR="006B1F5D">
              <w:rPr>
                <w:rFonts w:ascii="Segoe UI" w:hAnsi="Segoe UI" w:cs="Segoe UI"/>
                <w:color w:val="000000" w:themeColor="text1"/>
                <w:sz w:val="18"/>
                <w:szCs w:val="18"/>
              </w:rPr>
              <w:t xml:space="preserve"> </w:t>
            </w:r>
            <w:proofErr w:type="spellStart"/>
            <w:r w:rsidR="006B1F5D">
              <w:rPr>
                <w:rFonts w:ascii="Segoe UI" w:hAnsi="Segoe UI" w:cs="Segoe UI"/>
                <w:color w:val="000000" w:themeColor="text1"/>
                <w:sz w:val="18"/>
                <w:szCs w:val="18"/>
              </w:rPr>
              <w:t>conditions</w:t>
            </w:r>
            <w:proofErr w:type="spellEnd"/>
            <w:r w:rsidR="006B1F5D">
              <w:rPr>
                <w:rFonts w:ascii="Segoe UI" w:hAnsi="Segoe UI" w:cs="Segoe UI"/>
                <w:color w:val="000000" w:themeColor="text1"/>
                <w:sz w:val="18"/>
                <w:szCs w:val="18"/>
              </w:rPr>
              <w:t xml:space="preserve"> </w:t>
            </w:r>
            <w:proofErr w:type="spellStart"/>
            <w:r w:rsidR="006B1F5D">
              <w:rPr>
                <w:rFonts w:ascii="Segoe UI" w:hAnsi="Segoe UI" w:cs="Segoe UI"/>
                <w:color w:val="000000" w:themeColor="text1"/>
                <w:sz w:val="18"/>
                <w:szCs w:val="18"/>
              </w:rPr>
              <w:t>of</w:t>
            </w:r>
            <w:proofErr w:type="spellEnd"/>
            <w:r w:rsidR="006B1F5D">
              <w:rPr>
                <w:rFonts w:ascii="Segoe UI" w:hAnsi="Segoe UI" w:cs="Segoe UI"/>
                <w:color w:val="000000" w:themeColor="text1"/>
                <w:sz w:val="18"/>
                <w:szCs w:val="18"/>
              </w:rPr>
              <w:t xml:space="preserve"> </w:t>
            </w:r>
            <w:proofErr w:type="spellStart"/>
            <w:r w:rsidR="006B1F5D">
              <w:rPr>
                <w:rFonts w:ascii="Segoe UI" w:hAnsi="Segoe UI" w:cs="Segoe UI"/>
                <w:color w:val="000000" w:themeColor="text1"/>
                <w:sz w:val="18"/>
                <w:szCs w:val="18"/>
              </w:rPr>
              <w:t>cooperation</w:t>
            </w:r>
            <w:proofErr w:type="spellEnd"/>
            <w:r w:rsidR="00D37D1D">
              <w:rPr>
                <w:rFonts w:ascii="Segoe UI" w:hAnsi="Segoe UI" w:cs="Segoe UI"/>
                <w:color w:val="000000" w:themeColor="text1"/>
                <w:sz w:val="18"/>
                <w:szCs w:val="18"/>
              </w:rPr>
              <w:t xml:space="preserve">). </w:t>
            </w:r>
            <w:r w:rsidR="006B1F5D">
              <w:rPr>
                <w:rFonts w:ascii="Segoe UI" w:hAnsi="Segoe UI" w:cs="Segoe UI"/>
                <w:color w:val="000000" w:themeColor="text1"/>
                <w:sz w:val="18"/>
                <w:szCs w:val="18"/>
              </w:rPr>
              <w:t>Form</w:t>
            </w:r>
            <w:r w:rsidR="00D37D1D">
              <w:rPr>
                <w:rFonts w:ascii="Segoe UI" w:hAnsi="Segoe UI" w:cs="Segoe UI"/>
                <w:color w:val="000000" w:themeColor="text1"/>
                <w:sz w:val="18"/>
                <w:szCs w:val="18"/>
              </w:rPr>
              <w:t xml:space="preserve"> »</w:t>
            </w:r>
            <w:proofErr w:type="spellStart"/>
            <w:r w:rsidR="006B1F5D">
              <w:rPr>
                <w:rFonts w:ascii="Segoe UI" w:hAnsi="Segoe UI" w:cs="Segoe UI"/>
                <w:color w:val="000000" w:themeColor="text1"/>
                <w:sz w:val="18"/>
                <w:szCs w:val="18"/>
              </w:rPr>
              <w:t>Certificate</w:t>
            </w:r>
            <w:proofErr w:type="spellEnd"/>
            <w:r w:rsidR="006B1F5D">
              <w:rPr>
                <w:rFonts w:ascii="Segoe UI" w:hAnsi="Segoe UI" w:cs="Segoe UI"/>
                <w:color w:val="000000" w:themeColor="text1"/>
                <w:sz w:val="18"/>
                <w:szCs w:val="18"/>
              </w:rPr>
              <w:t xml:space="preserve"> </w:t>
            </w:r>
            <w:proofErr w:type="spellStart"/>
            <w:r w:rsidR="006B1F5D">
              <w:rPr>
                <w:rFonts w:ascii="Segoe UI" w:hAnsi="Segoe UI" w:cs="Segoe UI"/>
                <w:color w:val="000000" w:themeColor="text1"/>
                <w:sz w:val="18"/>
                <w:szCs w:val="18"/>
              </w:rPr>
              <w:t>of</w:t>
            </w:r>
            <w:proofErr w:type="spellEnd"/>
            <w:r w:rsidR="006B1F5D">
              <w:rPr>
                <w:rFonts w:ascii="Segoe UI" w:hAnsi="Segoe UI" w:cs="Segoe UI"/>
                <w:color w:val="000000" w:themeColor="text1"/>
                <w:sz w:val="18"/>
                <w:szCs w:val="18"/>
              </w:rPr>
              <w:t xml:space="preserve"> </w:t>
            </w:r>
            <w:proofErr w:type="spellStart"/>
            <w:r w:rsidR="006B1F5D">
              <w:rPr>
                <w:rFonts w:ascii="Segoe UI" w:hAnsi="Segoe UI" w:cs="Segoe UI"/>
                <w:color w:val="000000" w:themeColor="text1"/>
                <w:sz w:val="18"/>
                <w:szCs w:val="18"/>
              </w:rPr>
              <w:t>successful</w:t>
            </w:r>
            <w:proofErr w:type="spellEnd"/>
            <w:r w:rsidR="006B1F5D">
              <w:rPr>
                <w:rFonts w:ascii="Segoe UI" w:hAnsi="Segoe UI" w:cs="Segoe UI"/>
                <w:color w:val="000000" w:themeColor="text1"/>
                <w:sz w:val="18"/>
                <w:szCs w:val="18"/>
              </w:rPr>
              <w:t xml:space="preserve"> </w:t>
            </w:r>
            <w:proofErr w:type="spellStart"/>
            <w:r w:rsidR="006B1F5D">
              <w:rPr>
                <w:rFonts w:ascii="Segoe UI" w:hAnsi="Segoe UI" w:cs="Segoe UI"/>
                <w:color w:val="000000" w:themeColor="text1"/>
                <w:sz w:val="18"/>
                <w:szCs w:val="18"/>
              </w:rPr>
              <w:t>delivery</w:t>
            </w:r>
            <w:proofErr w:type="spellEnd"/>
            <w:r w:rsidR="006B1F5D">
              <w:rPr>
                <w:rFonts w:ascii="Segoe UI" w:hAnsi="Segoe UI" w:cs="Segoe UI"/>
                <w:color w:val="000000" w:themeColor="text1"/>
                <w:sz w:val="18"/>
                <w:szCs w:val="18"/>
              </w:rPr>
              <w:t xml:space="preserve"> </w:t>
            </w:r>
            <w:proofErr w:type="spellStart"/>
            <w:r w:rsidR="006B1F5D">
              <w:rPr>
                <w:rFonts w:ascii="Segoe UI" w:hAnsi="Segoe UI" w:cs="Segoe UI"/>
                <w:color w:val="000000" w:themeColor="text1"/>
                <w:sz w:val="18"/>
                <w:szCs w:val="18"/>
              </w:rPr>
              <w:t>of</w:t>
            </w:r>
            <w:proofErr w:type="spellEnd"/>
            <w:r w:rsidR="006B1F5D">
              <w:rPr>
                <w:rFonts w:ascii="Segoe UI" w:hAnsi="Segoe UI" w:cs="Segoe UI"/>
                <w:color w:val="000000" w:themeColor="text1"/>
                <w:sz w:val="18"/>
                <w:szCs w:val="18"/>
              </w:rPr>
              <w:t xml:space="preserve"> </w:t>
            </w:r>
            <w:proofErr w:type="spellStart"/>
            <w:r w:rsidR="006B1F5D">
              <w:rPr>
                <w:rFonts w:ascii="Segoe UI" w:hAnsi="Segoe UI" w:cs="Segoe UI"/>
                <w:color w:val="000000" w:themeColor="text1"/>
                <w:sz w:val="18"/>
                <w:szCs w:val="18"/>
              </w:rPr>
              <w:t>the</w:t>
            </w:r>
            <w:proofErr w:type="spellEnd"/>
            <w:r w:rsidR="006B1F5D">
              <w:rPr>
                <w:rFonts w:ascii="Segoe UI" w:hAnsi="Segoe UI" w:cs="Segoe UI"/>
                <w:color w:val="000000" w:themeColor="text1"/>
                <w:sz w:val="18"/>
                <w:szCs w:val="18"/>
              </w:rPr>
              <w:t xml:space="preserve"> </w:t>
            </w:r>
            <w:proofErr w:type="spellStart"/>
            <w:r w:rsidR="006B1F5D">
              <w:rPr>
                <w:rFonts w:ascii="Segoe UI" w:hAnsi="Segoe UI" w:cs="Segoe UI"/>
                <w:color w:val="000000" w:themeColor="text1"/>
                <w:sz w:val="18"/>
                <w:szCs w:val="18"/>
              </w:rPr>
              <w:t>equipment</w:t>
            </w:r>
            <w:proofErr w:type="spellEnd"/>
            <w:r w:rsidR="00D37D1D">
              <w:rPr>
                <w:rFonts w:ascii="Segoe UI" w:hAnsi="Segoe UI" w:cs="Segoe UI"/>
                <w:color w:val="000000" w:themeColor="text1"/>
                <w:sz w:val="18"/>
                <w:szCs w:val="18"/>
              </w:rPr>
              <w:t>«.</w:t>
            </w:r>
          </w:p>
          <w:p w14:paraId="33B06045" w14:textId="77777777" w:rsidR="00D37D1D" w:rsidRDefault="00D37D1D" w:rsidP="00E67A1A">
            <w:pPr>
              <w:tabs>
                <w:tab w:val="left" w:pos="817"/>
              </w:tabs>
              <w:ind w:left="392"/>
              <w:jc w:val="both"/>
              <w:rPr>
                <w:rFonts w:ascii="Segoe UI" w:hAnsi="Segoe UI" w:cs="Segoe UI"/>
                <w:b/>
                <w:color w:val="000000" w:themeColor="text1"/>
                <w:sz w:val="18"/>
                <w:szCs w:val="18"/>
              </w:rPr>
            </w:pPr>
          </w:p>
          <w:p w14:paraId="4D06A942" w14:textId="47CE07CC" w:rsidR="00D37D1D" w:rsidRDefault="006B1F5D" w:rsidP="00E67A1A">
            <w:pPr>
              <w:tabs>
                <w:tab w:val="left" w:pos="817"/>
              </w:tabs>
              <w:jc w:val="both"/>
              <w:rPr>
                <w:rFonts w:ascii="Segoe UI" w:hAnsi="Segoe UI" w:cs="Segoe UI"/>
                <w:color w:val="000000" w:themeColor="text1"/>
                <w:sz w:val="18"/>
                <w:szCs w:val="18"/>
              </w:rPr>
            </w:pPr>
            <w:proofErr w:type="spellStart"/>
            <w:r w:rsidRPr="006B1F5D">
              <w:rPr>
                <w:rFonts w:ascii="Segoe UI" w:hAnsi="Segoe UI" w:cs="Segoe UI"/>
                <w:color w:val="000000" w:themeColor="text1"/>
                <w:sz w:val="18"/>
                <w:szCs w:val="18"/>
              </w:rPr>
              <w:t>The</w:t>
            </w:r>
            <w:proofErr w:type="spellEnd"/>
            <w:r w:rsidRPr="006B1F5D">
              <w:rPr>
                <w:rFonts w:ascii="Segoe UI" w:hAnsi="Segoe UI" w:cs="Segoe UI"/>
                <w:color w:val="000000" w:themeColor="text1"/>
                <w:sz w:val="18"/>
                <w:szCs w:val="18"/>
              </w:rPr>
              <w:t xml:space="preserve"> ESPD </w:t>
            </w:r>
            <w:proofErr w:type="spellStart"/>
            <w:r w:rsidRPr="006B1F5D">
              <w:rPr>
                <w:rFonts w:ascii="Segoe UI" w:hAnsi="Segoe UI" w:cs="Segoe UI"/>
                <w:color w:val="000000" w:themeColor="text1"/>
                <w:sz w:val="18"/>
                <w:szCs w:val="18"/>
              </w:rPr>
              <w:t>must</w:t>
            </w:r>
            <w:proofErr w:type="spellEnd"/>
            <w:r w:rsidRPr="006B1F5D">
              <w:rPr>
                <w:rFonts w:ascii="Segoe UI" w:hAnsi="Segoe UI" w:cs="Segoe UI"/>
                <w:color w:val="000000" w:themeColor="text1"/>
                <w:sz w:val="18"/>
                <w:szCs w:val="18"/>
              </w:rPr>
              <w:t xml:space="preserve"> </w:t>
            </w:r>
            <w:proofErr w:type="spellStart"/>
            <w:r w:rsidRPr="006B1F5D">
              <w:rPr>
                <w:rFonts w:ascii="Segoe UI" w:hAnsi="Segoe UI" w:cs="Segoe UI"/>
                <w:color w:val="000000" w:themeColor="text1"/>
                <w:sz w:val="18"/>
                <w:szCs w:val="18"/>
              </w:rPr>
              <w:t>contain</w:t>
            </w:r>
            <w:proofErr w:type="spellEnd"/>
            <w:r w:rsidRPr="006B1F5D">
              <w:rPr>
                <w:rFonts w:ascii="Segoe UI" w:hAnsi="Segoe UI" w:cs="Segoe UI"/>
                <w:color w:val="000000" w:themeColor="text1"/>
                <w:sz w:val="18"/>
                <w:szCs w:val="18"/>
              </w:rPr>
              <w:t xml:space="preserve"> </w:t>
            </w:r>
            <w:proofErr w:type="spellStart"/>
            <w:r w:rsidRPr="006B1F5D">
              <w:rPr>
                <w:rFonts w:ascii="Segoe UI" w:hAnsi="Segoe UI" w:cs="Segoe UI"/>
                <w:color w:val="000000" w:themeColor="text1"/>
                <w:sz w:val="18"/>
                <w:szCs w:val="18"/>
              </w:rPr>
              <w:t>all</w:t>
            </w:r>
            <w:proofErr w:type="spellEnd"/>
            <w:r w:rsidRPr="006B1F5D">
              <w:rPr>
                <w:rFonts w:ascii="Segoe UI" w:hAnsi="Segoe UI" w:cs="Segoe UI"/>
                <w:color w:val="000000" w:themeColor="text1"/>
                <w:sz w:val="18"/>
                <w:szCs w:val="18"/>
              </w:rPr>
              <w:t xml:space="preserve"> </w:t>
            </w:r>
            <w:proofErr w:type="spellStart"/>
            <w:r w:rsidRPr="006B1F5D">
              <w:rPr>
                <w:rFonts w:ascii="Segoe UI" w:hAnsi="Segoe UI" w:cs="Segoe UI"/>
                <w:color w:val="000000" w:themeColor="text1"/>
                <w:sz w:val="18"/>
                <w:szCs w:val="18"/>
              </w:rPr>
              <w:t>the</w:t>
            </w:r>
            <w:proofErr w:type="spellEnd"/>
            <w:r w:rsidRPr="006B1F5D">
              <w:rPr>
                <w:rFonts w:ascii="Segoe UI" w:hAnsi="Segoe UI" w:cs="Segoe UI"/>
                <w:color w:val="000000" w:themeColor="text1"/>
                <w:sz w:val="18"/>
                <w:szCs w:val="18"/>
              </w:rPr>
              <w:t xml:space="preserve"> </w:t>
            </w:r>
            <w:proofErr w:type="spellStart"/>
            <w:r w:rsidRPr="006B1F5D">
              <w:rPr>
                <w:rFonts w:ascii="Segoe UI" w:hAnsi="Segoe UI" w:cs="Segoe UI"/>
                <w:color w:val="000000" w:themeColor="text1"/>
                <w:sz w:val="18"/>
                <w:szCs w:val="18"/>
              </w:rPr>
              <w:t>necessary</w:t>
            </w:r>
            <w:proofErr w:type="spellEnd"/>
            <w:r w:rsidRPr="006B1F5D">
              <w:rPr>
                <w:rFonts w:ascii="Segoe UI" w:hAnsi="Segoe UI" w:cs="Segoe UI"/>
                <w:color w:val="000000" w:themeColor="text1"/>
                <w:sz w:val="18"/>
                <w:szCs w:val="18"/>
              </w:rPr>
              <w:t xml:space="preserve"> </w:t>
            </w:r>
            <w:proofErr w:type="spellStart"/>
            <w:r w:rsidRPr="006B1F5D">
              <w:rPr>
                <w:rFonts w:ascii="Segoe UI" w:hAnsi="Segoe UI" w:cs="Segoe UI"/>
                <w:color w:val="000000" w:themeColor="text1"/>
                <w:sz w:val="18"/>
                <w:szCs w:val="18"/>
              </w:rPr>
              <w:t>information</w:t>
            </w:r>
            <w:proofErr w:type="spellEnd"/>
            <w:r w:rsidRPr="006B1F5D">
              <w:rPr>
                <w:rFonts w:ascii="Segoe UI" w:hAnsi="Segoe UI" w:cs="Segoe UI"/>
                <w:color w:val="000000" w:themeColor="text1"/>
                <w:sz w:val="18"/>
                <w:szCs w:val="18"/>
              </w:rPr>
              <w:t xml:space="preserve"> so </w:t>
            </w:r>
            <w:proofErr w:type="spellStart"/>
            <w:r w:rsidRPr="006B1F5D">
              <w:rPr>
                <w:rFonts w:ascii="Segoe UI" w:hAnsi="Segoe UI" w:cs="Segoe UI"/>
                <w:color w:val="000000" w:themeColor="text1"/>
                <w:sz w:val="18"/>
                <w:szCs w:val="18"/>
              </w:rPr>
              <w:t>that</w:t>
            </w:r>
            <w:proofErr w:type="spellEnd"/>
            <w:r w:rsidRPr="006B1F5D">
              <w:rPr>
                <w:rFonts w:ascii="Segoe UI" w:hAnsi="Segoe UI" w:cs="Segoe UI"/>
                <w:color w:val="000000" w:themeColor="text1"/>
                <w:sz w:val="18"/>
                <w:szCs w:val="18"/>
              </w:rPr>
              <w:t xml:space="preserve"> </w:t>
            </w:r>
            <w:proofErr w:type="spellStart"/>
            <w:r w:rsidRPr="006B1F5D">
              <w:rPr>
                <w:rFonts w:ascii="Segoe UI" w:hAnsi="Segoe UI" w:cs="Segoe UI"/>
                <w:color w:val="000000" w:themeColor="text1"/>
                <w:sz w:val="18"/>
                <w:szCs w:val="18"/>
              </w:rPr>
              <w:t>the</w:t>
            </w:r>
            <w:proofErr w:type="spellEnd"/>
            <w:r w:rsidRPr="006B1F5D">
              <w:rPr>
                <w:rFonts w:ascii="Segoe UI" w:hAnsi="Segoe UI" w:cs="Segoe UI"/>
                <w:color w:val="000000" w:themeColor="text1"/>
                <w:sz w:val="18"/>
                <w:szCs w:val="18"/>
              </w:rPr>
              <w:t xml:space="preserve"> </w:t>
            </w:r>
            <w:proofErr w:type="spellStart"/>
            <w:r w:rsidRPr="006B1F5D">
              <w:rPr>
                <w:rFonts w:ascii="Segoe UI" w:hAnsi="Segoe UI" w:cs="Segoe UI"/>
                <w:color w:val="000000" w:themeColor="text1"/>
                <w:sz w:val="18"/>
                <w:szCs w:val="18"/>
              </w:rPr>
              <w:t>c</w:t>
            </w:r>
            <w:r>
              <w:rPr>
                <w:rFonts w:ascii="Segoe UI" w:hAnsi="Segoe UI" w:cs="Segoe UI"/>
                <w:color w:val="000000" w:themeColor="text1"/>
                <w:sz w:val="18"/>
                <w:szCs w:val="18"/>
              </w:rPr>
              <w:t>ontracting</w:t>
            </w:r>
            <w:proofErr w:type="spellEnd"/>
            <w:r>
              <w:rPr>
                <w:rFonts w:ascii="Segoe UI" w:hAnsi="Segoe UI" w:cs="Segoe UI"/>
                <w:color w:val="000000" w:themeColor="text1"/>
                <w:sz w:val="18"/>
                <w:szCs w:val="18"/>
              </w:rPr>
              <w:t xml:space="preserve"> </w:t>
            </w:r>
            <w:proofErr w:type="spellStart"/>
            <w:r>
              <w:rPr>
                <w:rFonts w:ascii="Segoe UI" w:hAnsi="Segoe UI" w:cs="Segoe UI"/>
                <w:color w:val="000000" w:themeColor="text1"/>
                <w:sz w:val="18"/>
                <w:szCs w:val="18"/>
              </w:rPr>
              <w:t>authority</w:t>
            </w:r>
            <w:proofErr w:type="spellEnd"/>
            <w:r w:rsidRPr="006B1F5D">
              <w:rPr>
                <w:rFonts w:ascii="Segoe UI" w:hAnsi="Segoe UI" w:cs="Segoe UI"/>
                <w:color w:val="000000" w:themeColor="text1"/>
                <w:sz w:val="18"/>
                <w:szCs w:val="18"/>
              </w:rPr>
              <w:t xml:space="preserve"> </w:t>
            </w:r>
            <w:proofErr w:type="spellStart"/>
            <w:r w:rsidRPr="006B1F5D">
              <w:rPr>
                <w:rFonts w:ascii="Segoe UI" w:hAnsi="Segoe UI" w:cs="Segoe UI"/>
                <w:color w:val="000000" w:themeColor="text1"/>
                <w:sz w:val="18"/>
                <w:szCs w:val="18"/>
              </w:rPr>
              <w:t>can</w:t>
            </w:r>
            <w:proofErr w:type="spellEnd"/>
            <w:r w:rsidRPr="006B1F5D">
              <w:rPr>
                <w:rFonts w:ascii="Segoe UI" w:hAnsi="Segoe UI" w:cs="Segoe UI"/>
                <w:color w:val="000000" w:themeColor="text1"/>
                <w:sz w:val="18"/>
                <w:szCs w:val="18"/>
              </w:rPr>
              <w:t xml:space="preserve"> </w:t>
            </w:r>
            <w:proofErr w:type="spellStart"/>
            <w:r w:rsidRPr="006B1F5D">
              <w:rPr>
                <w:rFonts w:ascii="Segoe UI" w:hAnsi="Segoe UI" w:cs="Segoe UI"/>
                <w:color w:val="000000" w:themeColor="text1"/>
                <w:sz w:val="18"/>
                <w:szCs w:val="18"/>
              </w:rPr>
              <w:t>verify</w:t>
            </w:r>
            <w:proofErr w:type="spellEnd"/>
            <w:r w:rsidRPr="006B1F5D">
              <w:rPr>
                <w:rFonts w:ascii="Segoe UI" w:hAnsi="Segoe UI" w:cs="Segoe UI"/>
                <w:color w:val="000000" w:themeColor="text1"/>
                <w:sz w:val="18"/>
                <w:szCs w:val="18"/>
              </w:rPr>
              <w:t xml:space="preserve"> </w:t>
            </w:r>
            <w:proofErr w:type="spellStart"/>
            <w:r w:rsidRPr="006B1F5D">
              <w:rPr>
                <w:rFonts w:ascii="Segoe UI" w:hAnsi="Segoe UI" w:cs="Segoe UI"/>
                <w:color w:val="000000" w:themeColor="text1"/>
                <w:sz w:val="18"/>
                <w:szCs w:val="18"/>
              </w:rPr>
              <w:t>compliance</w:t>
            </w:r>
            <w:proofErr w:type="spellEnd"/>
            <w:r w:rsidRPr="006B1F5D">
              <w:rPr>
                <w:rFonts w:ascii="Segoe UI" w:hAnsi="Segoe UI" w:cs="Segoe UI"/>
                <w:color w:val="000000" w:themeColor="text1"/>
                <w:sz w:val="18"/>
                <w:szCs w:val="18"/>
              </w:rPr>
              <w:t xml:space="preserve"> </w:t>
            </w:r>
            <w:proofErr w:type="spellStart"/>
            <w:r w:rsidRPr="006B1F5D">
              <w:rPr>
                <w:rFonts w:ascii="Segoe UI" w:hAnsi="Segoe UI" w:cs="Segoe UI"/>
                <w:color w:val="000000" w:themeColor="text1"/>
                <w:sz w:val="18"/>
                <w:szCs w:val="18"/>
              </w:rPr>
              <w:t>with</w:t>
            </w:r>
            <w:proofErr w:type="spellEnd"/>
            <w:r w:rsidRPr="006B1F5D">
              <w:rPr>
                <w:rFonts w:ascii="Segoe UI" w:hAnsi="Segoe UI" w:cs="Segoe UI"/>
                <w:color w:val="000000" w:themeColor="text1"/>
                <w:sz w:val="18"/>
                <w:szCs w:val="18"/>
              </w:rPr>
              <w:t xml:space="preserve"> </w:t>
            </w:r>
            <w:proofErr w:type="spellStart"/>
            <w:r w:rsidRPr="006B1F5D">
              <w:rPr>
                <w:rFonts w:ascii="Segoe UI" w:hAnsi="Segoe UI" w:cs="Segoe UI"/>
                <w:color w:val="000000" w:themeColor="text1"/>
                <w:sz w:val="18"/>
                <w:szCs w:val="18"/>
              </w:rPr>
              <w:t>the</w:t>
            </w:r>
            <w:proofErr w:type="spellEnd"/>
            <w:r w:rsidRPr="006B1F5D">
              <w:rPr>
                <w:rFonts w:ascii="Segoe UI" w:hAnsi="Segoe UI" w:cs="Segoe UI"/>
                <w:color w:val="000000" w:themeColor="text1"/>
                <w:sz w:val="18"/>
                <w:szCs w:val="18"/>
              </w:rPr>
              <w:t xml:space="preserve"> </w:t>
            </w:r>
            <w:proofErr w:type="spellStart"/>
            <w:r w:rsidRPr="006B1F5D">
              <w:rPr>
                <w:rFonts w:ascii="Segoe UI" w:hAnsi="Segoe UI" w:cs="Segoe UI"/>
                <w:color w:val="000000" w:themeColor="text1"/>
                <w:sz w:val="18"/>
                <w:szCs w:val="18"/>
              </w:rPr>
              <w:t>relevant</w:t>
            </w:r>
            <w:proofErr w:type="spellEnd"/>
            <w:r w:rsidRPr="006B1F5D">
              <w:rPr>
                <w:rFonts w:ascii="Segoe UI" w:hAnsi="Segoe UI" w:cs="Segoe UI"/>
                <w:color w:val="000000" w:themeColor="text1"/>
                <w:sz w:val="18"/>
                <w:szCs w:val="18"/>
              </w:rPr>
              <w:t xml:space="preserve"> </w:t>
            </w:r>
            <w:proofErr w:type="spellStart"/>
            <w:r w:rsidRPr="006B1F5D">
              <w:rPr>
                <w:rFonts w:ascii="Segoe UI" w:hAnsi="Segoe UI" w:cs="Segoe UI"/>
                <w:color w:val="000000" w:themeColor="text1"/>
                <w:sz w:val="18"/>
                <w:szCs w:val="18"/>
              </w:rPr>
              <w:t>condition</w:t>
            </w:r>
            <w:proofErr w:type="spellEnd"/>
            <w:r w:rsidRPr="006B1F5D">
              <w:rPr>
                <w:rFonts w:ascii="Segoe UI" w:hAnsi="Segoe UI" w:cs="Segoe UI"/>
                <w:color w:val="000000" w:themeColor="text1"/>
                <w:sz w:val="18"/>
                <w:szCs w:val="18"/>
              </w:rPr>
              <w:t xml:space="preserve"> in </w:t>
            </w:r>
            <w:proofErr w:type="spellStart"/>
            <w:r w:rsidRPr="006B1F5D">
              <w:rPr>
                <w:rFonts w:ascii="Segoe UI" w:hAnsi="Segoe UI" w:cs="Segoe UI"/>
                <w:color w:val="000000" w:themeColor="text1"/>
                <w:sz w:val="18"/>
                <w:szCs w:val="18"/>
              </w:rPr>
              <w:t>the</w:t>
            </w:r>
            <w:proofErr w:type="spellEnd"/>
            <w:r w:rsidRPr="006B1F5D">
              <w:rPr>
                <w:rFonts w:ascii="Segoe UI" w:hAnsi="Segoe UI" w:cs="Segoe UI"/>
                <w:color w:val="000000" w:themeColor="text1"/>
                <w:sz w:val="18"/>
                <w:szCs w:val="18"/>
              </w:rPr>
              <w:t xml:space="preserve"> </w:t>
            </w:r>
            <w:proofErr w:type="spellStart"/>
            <w:r w:rsidRPr="006B1F5D">
              <w:rPr>
                <w:rFonts w:ascii="Segoe UI" w:hAnsi="Segoe UI" w:cs="Segoe UI"/>
                <w:color w:val="000000" w:themeColor="text1"/>
                <w:sz w:val="18"/>
                <w:szCs w:val="18"/>
              </w:rPr>
              <w:t>official</w:t>
            </w:r>
            <w:proofErr w:type="spellEnd"/>
            <w:r w:rsidRPr="006B1F5D">
              <w:rPr>
                <w:rFonts w:ascii="Segoe UI" w:hAnsi="Segoe UI" w:cs="Segoe UI"/>
                <w:color w:val="000000" w:themeColor="text1"/>
                <w:sz w:val="18"/>
                <w:szCs w:val="18"/>
              </w:rPr>
              <w:t xml:space="preserve"> </w:t>
            </w:r>
            <w:proofErr w:type="spellStart"/>
            <w:r w:rsidRPr="006B1F5D">
              <w:rPr>
                <w:rFonts w:ascii="Segoe UI" w:hAnsi="Segoe UI" w:cs="Segoe UI"/>
                <w:color w:val="000000" w:themeColor="text1"/>
                <w:sz w:val="18"/>
                <w:szCs w:val="18"/>
              </w:rPr>
              <w:t>records</w:t>
            </w:r>
            <w:proofErr w:type="spellEnd"/>
            <w:r w:rsidRPr="006B1F5D">
              <w:rPr>
                <w:rFonts w:ascii="Segoe UI" w:hAnsi="Segoe UI" w:cs="Segoe UI"/>
                <w:color w:val="000000" w:themeColor="text1"/>
                <w:sz w:val="18"/>
                <w:szCs w:val="18"/>
              </w:rPr>
              <w:t>.</w:t>
            </w:r>
          </w:p>
          <w:p w14:paraId="2DB71A52" w14:textId="77777777" w:rsidR="006B1F5D" w:rsidRDefault="006B1F5D" w:rsidP="00E67A1A">
            <w:pPr>
              <w:tabs>
                <w:tab w:val="left" w:pos="817"/>
              </w:tabs>
              <w:jc w:val="both"/>
              <w:rPr>
                <w:rFonts w:ascii="Segoe UI" w:hAnsi="Segoe UI" w:cs="Segoe UI"/>
                <w:color w:val="000000" w:themeColor="text1"/>
                <w:sz w:val="18"/>
                <w:szCs w:val="18"/>
              </w:rPr>
            </w:pPr>
          </w:p>
          <w:p w14:paraId="13982EE2" w14:textId="43D3AA68" w:rsidR="00D37D1D" w:rsidRDefault="006B1F5D" w:rsidP="00E67A1A">
            <w:pPr>
              <w:tabs>
                <w:tab w:val="left" w:pos="817"/>
              </w:tabs>
              <w:jc w:val="both"/>
              <w:rPr>
                <w:rFonts w:ascii="Segoe UI" w:hAnsi="Segoe UI" w:cs="Segoe UI"/>
                <w:color w:val="000000" w:themeColor="text1"/>
                <w:sz w:val="18"/>
                <w:szCs w:val="18"/>
              </w:rPr>
            </w:pPr>
            <w:proofErr w:type="spellStart"/>
            <w:r w:rsidRPr="006B1F5D">
              <w:rPr>
                <w:rFonts w:ascii="Segoe UI" w:hAnsi="Segoe UI" w:cs="Segoe UI"/>
                <w:color w:val="000000" w:themeColor="text1"/>
                <w:sz w:val="18"/>
                <w:szCs w:val="18"/>
              </w:rPr>
              <w:t>Submit</w:t>
            </w:r>
            <w:proofErr w:type="spellEnd"/>
            <w:r w:rsidRPr="006B1F5D">
              <w:rPr>
                <w:rFonts w:ascii="Segoe UI" w:hAnsi="Segoe UI" w:cs="Segoe UI"/>
                <w:color w:val="000000" w:themeColor="text1"/>
                <w:sz w:val="18"/>
                <w:szCs w:val="18"/>
              </w:rPr>
              <w:t xml:space="preserve"> reference </w:t>
            </w:r>
            <w:proofErr w:type="spellStart"/>
            <w:r w:rsidRPr="006B1F5D">
              <w:rPr>
                <w:rFonts w:ascii="Segoe UI" w:hAnsi="Segoe UI" w:cs="Segoe UI"/>
                <w:color w:val="000000" w:themeColor="text1"/>
                <w:sz w:val="18"/>
                <w:szCs w:val="18"/>
              </w:rPr>
              <w:t>certificates</w:t>
            </w:r>
            <w:proofErr w:type="spellEnd"/>
            <w:r w:rsidRPr="006B1F5D">
              <w:rPr>
                <w:rFonts w:ascii="Segoe UI" w:hAnsi="Segoe UI" w:cs="Segoe UI"/>
                <w:color w:val="000000" w:themeColor="text1"/>
                <w:sz w:val="18"/>
                <w:szCs w:val="18"/>
              </w:rPr>
              <w:t xml:space="preserve"> </w:t>
            </w:r>
            <w:proofErr w:type="spellStart"/>
            <w:r w:rsidRPr="006B1F5D">
              <w:rPr>
                <w:rFonts w:ascii="Segoe UI" w:hAnsi="Segoe UI" w:cs="Segoe UI"/>
                <w:color w:val="000000" w:themeColor="text1"/>
                <w:sz w:val="18"/>
                <w:szCs w:val="18"/>
              </w:rPr>
              <w:t>of</w:t>
            </w:r>
            <w:proofErr w:type="spellEnd"/>
            <w:r w:rsidRPr="006B1F5D">
              <w:rPr>
                <w:rFonts w:ascii="Segoe UI" w:hAnsi="Segoe UI" w:cs="Segoe UI"/>
                <w:color w:val="000000" w:themeColor="text1"/>
                <w:sz w:val="18"/>
                <w:szCs w:val="18"/>
              </w:rPr>
              <w:t xml:space="preserve"> business </w:t>
            </w:r>
            <w:proofErr w:type="spellStart"/>
            <w:r w:rsidRPr="006B1F5D">
              <w:rPr>
                <w:rFonts w:ascii="Segoe UI" w:hAnsi="Segoe UI" w:cs="Segoe UI"/>
                <w:color w:val="000000" w:themeColor="text1"/>
                <w:sz w:val="18"/>
                <w:szCs w:val="18"/>
              </w:rPr>
              <w:t>partners</w:t>
            </w:r>
            <w:proofErr w:type="spellEnd"/>
            <w:r w:rsidRPr="006B1F5D">
              <w:rPr>
                <w:rFonts w:ascii="Segoe UI" w:hAnsi="Segoe UI" w:cs="Segoe UI"/>
                <w:color w:val="000000" w:themeColor="text1"/>
                <w:sz w:val="18"/>
                <w:szCs w:val="18"/>
              </w:rPr>
              <w:t xml:space="preserve"> on </w:t>
            </w:r>
            <w:proofErr w:type="spellStart"/>
            <w:r w:rsidRPr="006B1F5D">
              <w:rPr>
                <w:rFonts w:ascii="Segoe UI" w:hAnsi="Segoe UI" w:cs="Segoe UI"/>
                <w:color w:val="000000" w:themeColor="text1"/>
                <w:sz w:val="18"/>
                <w:szCs w:val="18"/>
              </w:rPr>
              <w:t>the</w:t>
            </w:r>
            <w:proofErr w:type="spellEnd"/>
            <w:r w:rsidRPr="006B1F5D">
              <w:rPr>
                <w:rFonts w:ascii="Segoe UI" w:hAnsi="Segoe UI" w:cs="Segoe UI"/>
                <w:color w:val="000000" w:themeColor="text1"/>
                <w:sz w:val="18"/>
                <w:szCs w:val="18"/>
              </w:rPr>
              <w:t xml:space="preserve"> original form </w:t>
            </w:r>
            <w:proofErr w:type="spellStart"/>
            <w:r w:rsidRPr="006B1F5D">
              <w:rPr>
                <w:rFonts w:ascii="Segoe UI" w:hAnsi="Segoe UI" w:cs="Segoe UI"/>
                <w:color w:val="000000" w:themeColor="text1"/>
                <w:sz w:val="18"/>
                <w:szCs w:val="18"/>
              </w:rPr>
              <w:t>from</w:t>
            </w:r>
            <w:proofErr w:type="spellEnd"/>
            <w:r w:rsidRPr="006B1F5D">
              <w:rPr>
                <w:rFonts w:ascii="Segoe UI" w:hAnsi="Segoe UI" w:cs="Segoe UI"/>
                <w:color w:val="000000" w:themeColor="text1"/>
                <w:sz w:val="18"/>
                <w:szCs w:val="18"/>
              </w:rPr>
              <w:t xml:space="preserve"> </w:t>
            </w:r>
            <w:proofErr w:type="spellStart"/>
            <w:r w:rsidRPr="006B1F5D">
              <w:rPr>
                <w:rFonts w:ascii="Segoe UI" w:hAnsi="Segoe UI" w:cs="Segoe UI"/>
                <w:color w:val="000000" w:themeColor="text1"/>
                <w:sz w:val="18"/>
                <w:szCs w:val="18"/>
              </w:rPr>
              <w:t>the</w:t>
            </w:r>
            <w:proofErr w:type="spellEnd"/>
            <w:r w:rsidRPr="006B1F5D">
              <w:rPr>
                <w:rFonts w:ascii="Segoe UI" w:hAnsi="Segoe UI" w:cs="Segoe UI"/>
                <w:color w:val="000000" w:themeColor="text1"/>
                <w:sz w:val="18"/>
                <w:szCs w:val="18"/>
              </w:rPr>
              <w:t xml:space="preserve"> tender </w:t>
            </w:r>
            <w:proofErr w:type="spellStart"/>
            <w:r w:rsidRPr="006B1F5D">
              <w:rPr>
                <w:rFonts w:ascii="Segoe UI" w:hAnsi="Segoe UI" w:cs="Segoe UI"/>
                <w:color w:val="000000" w:themeColor="text1"/>
                <w:sz w:val="18"/>
                <w:szCs w:val="18"/>
              </w:rPr>
              <w:t>documentation</w:t>
            </w:r>
            <w:proofErr w:type="spellEnd"/>
            <w:r>
              <w:rPr>
                <w:rFonts w:ascii="Segoe UI" w:hAnsi="Segoe UI" w:cs="Segoe UI"/>
                <w:color w:val="000000" w:themeColor="text1"/>
                <w:sz w:val="18"/>
                <w:szCs w:val="18"/>
              </w:rPr>
              <w:t xml:space="preserve"> </w:t>
            </w:r>
            <w:r w:rsidR="00D37D1D">
              <w:rPr>
                <w:rFonts w:ascii="Segoe UI" w:hAnsi="Segoe UI" w:cs="Segoe UI"/>
                <w:color w:val="000000" w:themeColor="text1"/>
                <w:sz w:val="18"/>
                <w:szCs w:val="18"/>
              </w:rPr>
              <w:t xml:space="preserve">– </w:t>
            </w:r>
            <w:r w:rsidR="0084539A">
              <w:rPr>
                <w:rFonts w:ascii="Segoe UI" w:hAnsi="Segoe UI" w:cs="Segoe UI"/>
                <w:b/>
                <w:bCs/>
                <w:color w:val="000000" w:themeColor="text1"/>
                <w:sz w:val="18"/>
                <w:szCs w:val="18"/>
              </w:rPr>
              <w:t>FORM</w:t>
            </w:r>
            <w:r w:rsidR="00D37D1D">
              <w:rPr>
                <w:rFonts w:ascii="Segoe UI" w:hAnsi="Segoe UI" w:cs="Segoe UI"/>
                <w:b/>
                <w:bCs/>
                <w:color w:val="000000" w:themeColor="text1"/>
                <w:sz w:val="18"/>
                <w:szCs w:val="18"/>
              </w:rPr>
              <w:t xml:space="preserve"> 4.2</w:t>
            </w:r>
            <w:r w:rsidR="00D37D1D">
              <w:rPr>
                <w:rFonts w:ascii="Segoe UI" w:hAnsi="Segoe UI" w:cs="Segoe UI"/>
                <w:color w:val="000000" w:themeColor="text1"/>
                <w:sz w:val="18"/>
                <w:szCs w:val="18"/>
              </w:rPr>
              <w:t xml:space="preserve"> </w:t>
            </w:r>
            <w:proofErr w:type="spellStart"/>
            <w:r w:rsidR="0084539A">
              <w:rPr>
                <w:rFonts w:ascii="Segoe UI" w:hAnsi="Segoe UI" w:cs="Segoe UI"/>
                <w:color w:val="000000" w:themeColor="text1"/>
                <w:sz w:val="18"/>
                <w:szCs w:val="18"/>
              </w:rPr>
              <w:t>and</w:t>
            </w:r>
            <w:proofErr w:type="spellEnd"/>
            <w:r w:rsidR="00D37D1D">
              <w:rPr>
                <w:rFonts w:ascii="Segoe UI" w:hAnsi="Segoe UI" w:cs="Segoe UI"/>
                <w:color w:val="000000" w:themeColor="text1"/>
                <w:sz w:val="18"/>
                <w:szCs w:val="18"/>
              </w:rPr>
              <w:t xml:space="preserve"> </w:t>
            </w:r>
            <w:r w:rsidR="0084539A">
              <w:rPr>
                <w:rFonts w:ascii="Segoe UI" w:eastAsia="MS Mincho" w:hAnsi="Segoe UI" w:cs="Segoe UI"/>
                <w:b/>
                <w:color w:val="000000" w:themeColor="text1"/>
                <w:sz w:val="18"/>
                <w:szCs w:val="18"/>
              </w:rPr>
              <w:t>FORM</w:t>
            </w:r>
            <w:r w:rsidR="00D37D1D">
              <w:rPr>
                <w:rFonts w:ascii="Segoe UI" w:hAnsi="Segoe UI" w:cs="Segoe UI"/>
                <w:b/>
                <w:color w:val="000000" w:themeColor="text1"/>
                <w:sz w:val="18"/>
                <w:szCs w:val="18"/>
              </w:rPr>
              <w:t xml:space="preserve"> 4.3</w:t>
            </w:r>
            <w:r w:rsidR="00D37D1D">
              <w:rPr>
                <w:rFonts w:ascii="Segoe UI" w:hAnsi="Segoe UI" w:cs="Segoe UI"/>
                <w:color w:val="000000" w:themeColor="text1"/>
                <w:sz w:val="18"/>
                <w:szCs w:val="18"/>
              </w:rPr>
              <w:t>.</w:t>
            </w:r>
          </w:p>
          <w:p w14:paraId="504B48C7" w14:textId="77777777" w:rsidR="00D37D1D" w:rsidRDefault="00D37D1D" w:rsidP="00E67A1A">
            <w:pPr>
              <w:jc w:val="both"/>
              <w:rPr>
                <w:rFonts w:ascii="Segoe UI" w:hAnsi="Segoe UI" w:cs="Segoe UI"/>
                <w:color w:val="000000" w:themeColor="text1"/>
                <w:sz w:val="18"/>
                <w:szCs w:val="18"/>
              </w:rPr>
            </w:pPr>
          </w:p>
        </w:tc>
      </w:tr>
    </w:tbl>
    <w:p w14:paraId="249AA254" w14:textId="77777777" w:rsidR="00D37D1D" w:rsidRDefault="00D37D1D" w:rsidP="00D37D1D">
      <w:pPr>
        <w:rPr>
          <w:rFonts w:ascii="Segoe UI" w:hAnsi="Segoe UI" w:cs="Segoe UI"/>
          <w:b/>
          <w:caps/>
          <w:color w:val="000000"/>
          <w:sz w:val="22"/>
        </w:rPr>
      </w:pPr>
    </w:p>
    <w:p w14:paraId="42548B2E" w14:textId="77777777" w:rsidR="00474D5F" w:rsidRPr="00474D5F" w:rsidRDefault="00474D5F" w:rsidP="00474D5F">
      <w:pPr>
        <w:autoSpaceDE w:val="0"/>
        <w:autoSpaceDN w:val="0"/>
        <w:adjustRightInd w:val="0"/>
        <w:spacing w:line="240" w:lineRule="auto"/>
        <w:jc w:val="both"/>
        <w:rPr>
          <w:rFonts w:ascii="Segoe UI" w:eastAsia="Times New Roman" w:hAnsi="Segoe UI" w:cs="Segoe UI"/>
          <w:b/>
          <w:sz w:val="22"/>
          <w:u w:val="single"/>
          <w:lang w:val="en-GB" w:eastAsia="sl-SI"/>
        </w:rPr>
      </w:pPr>
      <w:r w:rsidRPr="00474D5F">
        <w:rPr>
          <w:rFonts w:ascii="Segoe UI" w:eastAsia="Times New Roman" w:hAnsi="Segoe UI" w:cs="Segoe UI"/>
          <w:b/>
          <w:sz w:val="22"/>
          <w:u w:val="single"/>
          <w:lang w:val="en-GB" w:eastAsia="sl-SI"/>
        </w:rPr>
        <w:t>In all cases 1 copy of a proof is sufficient, even when a particular proof is mentioned several times!</w:t>
      </w:r>
    </w:p>
    <w:p w14:paraId="406C29C5" w14:textId="77777777" w:rsidR="00474D5F" w:rsidRPr="00474D5F" w:rsidRDefault="00474D5F" w:rsidP="00474D5F">
      <w:pPr>
        <w:autoSpaceDE w:val="0"/>
        <w:autoSpaceDN w:val="0"/>
        <w:adjustRightInd w:val="0"/>
        <w:spacing w:line="240" w:lineRule="auto"/>
        <w:jc w:val="both"/>
        <w:rPr>
          <w:rFonts w:ascii="Segoe UI" w:eastAsia="Times New Roman" w:hAnsi="Segoe UI" w:cs="Segoe UI"/>
          <w:sz w:val="10"/>
          <w:szCs w:val="10"/>
          <w:lang w:val="en-GB" w:eastAsia="sl-SI"/>
        </w:rPr>
      </w:pPr>
    </w:p>
    <w:p w14:paraId="108B3E0A" w14:textId="77777777" w:rsidR="00474D5F" w:rsidRPr="00474D5F" w:rsidRDefault="00474D5F" w:rsidP="00474D5F">
      <w:pPr>
        <w:autoSpaceDE w:val="0"/>
        <w:autoSpaceDN w:val="0"/>
        <w:adjustRightInd w:val="0"/>
        <w:spacing w:line="240" w:lineRule="auto"/>
        <w:jc w:val="both"/>
        <w:rPr>
          <w:rFonts w:ascii="Segoe UI" w:eastAsia="Times New Roman" w:hAnsi="Segoe UI" w:cs="Segoe UI"/>
          <w:sz w:val="10"/>
          <w:szCs w:val="10"/>
          <w:lang w:val="en-GB" w:eastAsia="sl-SI"/>
        </w:rPr>
      </w:pPr>
    </w:p>
    <w:p w14:paraId="48D7C672" w14:textId="77777777" w:rsidR="00474D5F" w:rsidRPr="00474D5F" w:rsidRDefault="00474D5F" w:rsidP="00474D5F">
      <w:pPr>
        <w:autoSpaceDE w:val="0"/>
        <w:autoSpaceDN w:val="0"/>
        <w:adjustRightInd w:val="0"/>
        <w:spacing w:line="240" w:lineRule="auto"/>
        <w:jc w:val="both"/>
        <w:rPr>
          <w:rFonts w:ascii="Segoe UI" w:eastAsia="Times New Roman" w:hAnsi="Segoe UI" w:cs="Segoe UI"/>
          <w:sz w:val="22"/>
          <w:lang w:val="en-GB" w:eastAsia="sl-SI"/>
        </w:rPr>
      </w:pPr>
      <w:r w:rsidRPr="00474D5F">
        <w:rPr>
          <w:rFonts w:ascii="Segoe UI" w:eastAsia="Times New Roman" w:hAnsi="Segoe UI" w:cs="Segoe UI"/>
          <w:sz w:val="22"/>
          <w:lang w:val="en-GB" w:eastAsia="sl-SI"/>
        </w:rPr>
        <w:t xml:space="preserve">With respect to all the above documents, which can be submitted as photocopies, the contracting authority can, at a later stage, request the original copies that the bidder has to submit for viewing to the contracting authority in a period of 3 days. Irrespective of the required age of the documents, they have to disclose the status of the bidder that is legally relevant with respect to the conditions on the day of submitting the bid.  </w:t>
      </w:r>
    </w:p>
    <w:p w14:paraId="18E4E1D4" w14:textId="77777777" w:rsidR="00474D5F" w:rsidRPr="00474D5F" w:rsidRDefault="00474D5F" w:rsidP="00474D5F">
      <w:pPr>
        <w:autoSpaceDE w:val="0"/>
        <w:autoSpaceDN w:val="0"/>
        <w:adjustRightInd w:val="0"/>
        <w:spacing w:line="240" w:lineRule="auto"/>
        <w:jc w:val="both"/>
        <w:rPr>
          <w:rFonts w:ascii="Segoe UI" w:eastAsia="Times New Roman" w:hAnsi="Segoe UI" w:cs="Segoe UI"/>
          <w:sz w:val="10"/>
          <w:szCs w:val="10"/>
          <w:lang w:val="en-GB" w:eastAsia="sl-SI"/>
        </w:rPr>
      </w:pPr>
    </w:p>
    <w:p w14:paraId="1FB83066" w14:textId="77777777" w:rsidR="00474D5F" w:rsidRPr="00474D5F" w:rsidRDefault="00474D5F" w:rsidP="00474D5F">
      <w:pPr>
        <w:autoSpaceDE w:val="0"/>
        <w:autoSpaceDN w:val="0"/>
        <w:adjustRightInd w:val="0"/>
        <w:spacing w:line="240" w:lineRule="auto"/>
        <w:jc w:val="both"/>
        <w:rPr>
          <w:rFonts w:ascii="Segoe UI" w:eastAsia="Times New Roman" w:hAnsi="Segoe UI" w:cs="Segoe UI"/>
          <w:sz w:val="22"/>
          <w:lang w:val="en-GB" w:eastAsia="sl-SI"/>
        </w:rPr>
      </w:pPr>
    </w:p>
    <w:p w14:paraId="78257D3D" w14:textId="77777777" w:rsidR="00474D5F" w:rsidRPr="00474D5F" w:rsidRDefault="00474D5F" w:rsidP="00474D5F">
      <w:pPr>
        <w:autoSpaceDE w:val="0"/>
        <w:autoSpaceDN w:val="0"/>
        <w:adjustRightInd w:val="0"/>
        <w:spacing w:line="240" w:lineRule="auto"/>
        <w:jc w:val="both"/>
        <w:rPr>
          <w:rFonts w:ascii="Segoe UI" w:eastAsia="Times New Roman" w:hAnsi="Segoe UI" w:cs="Segoe UI"/>
          <w:sz w:val="22"/>
          <w:lang w:val="en-GB" w:eastAsia="sl-SI"/>
        </w:rPr>
      </w:pPr>
      <w:r w:rsidRPr="00474D5F">
        <w:rPr>
          <w:rFonts w:ascii="Segoe UI" w:eastAsia="Times New Roman" w:hAnsi="Segoe UI" w:cs="Segoe UI"/>
          <w:sz w:val="22"/>
          <w:lang w:val="en-GB" w:eastAsia="sl-SI"/>
        </w:rPr>
        <w:t xml:space="preserve">The contracting authority can also consider the data from the official records that the bidder obtained or submitted during the other public-tender procedures if these records are not older than 4 months.  </w:t>
      </w:r>
    </w:p>
    <w:p w14:paraId="5142723D" w14:textId="77777777" w:rsidR="00474D5F" w:rsidRPr="00474D5F" w:rsidRDefault="00474D5F" w:rsidP="00474D5F">
      <w:pPr>
        <w:autoSpaceDE w:val="0"/>
        <w:autoSpaceDN w:val="0"/>
        <w:adjustRightInd w:val="0"/>
        <w:spacing w:line="240" w:lineRule="auto"/>
        <w:jc w:val="both"/>
        <w:rPr>
          <w:rFonts w:ascii="Segoe UI" w:eastAsia="Times New Roman" w:hAnsi="Segoe UI" w:cs="Segoe UI"/>
          <w:sz w:val="22"/>
          <w:lang w:val="en-GB" w:eastAsia="sl-SI"/>
        </w:rPr>
      </w:pPr>
    </w:p>
    <w:p w14:paraId="7D256958" w14:textId="77777777" w:rsidR="00474D5F" w:rsidRPr="00474D5F" w:rsidRDefault="00474D5F" w:rsidP="00474D5F">
      <w:pPr>
        <w:autoSpaceDE w:val="0"/>
        <w:autoSpaceDN w:val="0"/>
        <w:adjustRightInd w:val="0"/>
        <w:spacing w:line="240" w:lineRule="auto"/>
        <w:jc w:val="both"/>
        <w:rPr>
          <w:rFonts w:ascii="Segoe UI" w:eastAsia="Times New Roman" w:hAnsi="Segoe UI" w:cs="Segoe UI"/>
          <w:sz w:val="22"/>
          <w:lang w:val="en-GB" w:eastAsia="sl-SI"/>
        </w:rPr>
      </w:pPr>
      <w:r w:rsidRPr="00474D5F">
        <w:rPr>
          <w:rFonts w:ascii="Segoe UI" w:eastAsia="Times New Roman" w:hAnsi="Segoe UI" w:cs="Segoe UI"/>
          <w:sz w:val="22"/>
          <w:lang w:val="en-GB" w:eastAsia="sl-SI"/>
        </w:rPr>
        <w:lastRenderedPageBreak/>
        <w:t xml:space="preserve">If the country where the bidder is established cannot issue the proofs, or documents, required by the tender documentation, the bidder can, in line with Article 42 of PPA-2, submit an appropriate sworn statement given by the bidder or by a witness in the presence of a </w:t>
      </w:r>
      <w:r w:rsidRPr="00474D5F">
        <w:rPr>
          <w:rFonts w:ascii="Segoe UI" w:eastAsia="Times New Roman" w:hAnsi="Segoe UI" w:cs="Segoe UI"/>
          <w:color w:val="000000"/>
          <w:sz w:val="22"/>
          <w:lang w:val="en-GB" w:eastAsia="sl-SI"/>
        </w:rPr>
        <w:t xml:space="preserve">judicial or administrative authority, a notary, or an authorised body representing the commercial entities in the bidder’s country. </w:t>
      </w:r>
      <w:r w:rsidRPr="00474D5F">
        <w:rPr>
          <w:rFonts w:ascii="Segoe UI" w:eastAsia="Times New Roman" w:hAnsi="Segoe UI" w:cs="Segoe UI"/>
          <w:sz w:val="22"/>
          <w:lang w:val="en-GB" w:eastAsia="sl-SI"/>
        </w:rPr>
        <w:t xml:space="preserve"> </w:t>
      </w:r>
    </w:p>
    <w:p w14:paraId="0AD3374F" w14:textId="77777777" w:rsidR="00474D5F" w:rsidRPr="00B42E94" w:rsidRDefault="00474D5F" w:rsidP="000C5C55">
      <w:pPr>
        <w:spacing w:line="240" w:lineRule="auto"/>
        <w:jc w:val="both"/>
        <w:rPr>
          <w:rFonts w:ascii="Segoe UI" w:hAnsi="Segoe UI" w:cs="Segoe UI"/>
          <w:sz w:val="18"/>
          <w:szCs w:val="18"/>
        </w:rPr>
      </w:pPr>
    </w:p>
    <w:p w14:paraId="525F32C1" w14:textId="52C7BF26" w:rsidR="005209CC" w:rsidRPr="0014552C" w:rsidRDefault="0014552C" w:rsidP="003A3D3C">
      <w:pPr>
        <w:pStyle w:val="Naslov1"/>
        <w:numPr>
          <w:ilvl w:val="0"/>
          <w:numId w:val="0"/>
        </w:numPr>
        <w:shd w:val="clear" w:color="auto" w:fill="DEEAF6" w:themeFill="accent5" w:themeFillTint="33"/>
        <w:spacing w:line="240" w:lineRule="auto"/>
        <w:rPr>
          <w:rFonts w:ascii="Segoe UI" w:hAnsi="Segoe UI" w:cs="Segoe UI"/>
          <w:sz w:val="28"/>
        </w:rPr>
      </w:pPr>
      <w:bookmarkStart w:id="85" w:name="_Toc336851744"/>
      <w:bookmarkStart w:id="86" w:name="_Toc336851792"/>
      <w:bookmarkStart w:id="87" w:name="_Toc92966436"/>
      <w:r>
        <w:rPr>
          <w:rFonts w:ascii="Segoe UI" w:hAnsi="Segoe UI" w:cs="Segoe UI"/>
          <w:caps w:val="0"/>
          <w:sz w:val="28"/>
        </w:rPr>
        <w:t>1</w:t>
      </w:r>
      <w:bookmarkEnd w:id="85"/>
      <w:bookmarkEnd w:id="86"/>
      <w:r w:rsidR="00A435A8">
        <w:rPr>
          <w:rFonts w:ascii="Segoe UI" w:hAnsi="Segoe UI" w:cs="Segoe UI"/>
          <w:caps w:val="0"/>
          <w:sz w:val="28"/>
        </w:rPr>
        <w:t>.1</w:t>
      </w:r>
      <w:r w:rsidR="009C0B17">
        <w:rPr>
          <w:rFonts w:ascii="Segoe UI" w:hAnsi="Segoe UI" w:cs="Segoe UI"/>
          <w:caps w:val="0"/>
          <w:sz w:val="28"/>
        </w:rPr>
        <w:t>5</w:t>
      </w:r>
      <w:r w:rsidR="00A435A8">
        <w:rPr>
          <w:rFonts w:ascii="Segoe UI" w:hAnsi="Segoe UI" w:cs="Segoe UI"/>
          <w:caps w:val="0"/>
          <w:sz w:val="28"/>
        </w:rPr>
        <w:t xml:space="preserve"> </w:t>
      </w:r>
      <w:bookmarkEnd w:id="87"/>
      <w:r w:rsidR="00484F7C" w:rsidRPr="00484F7C">
        <w:rPr>
          <w:rFonts w:ascii="Segoe UI" w:hAnsi="Segoe UI" w:cs="Segoe UI"/>
          <w:caps w:val="0"/>
          <w:sz w:val="28"/>
        </w:rPr>
        <w:t>COMPLETION OF THE BID – ADMISSIBLE TENDER</w:t>
      </w:r>
    </w:p>
    <w:p w14:paraId="732C884E" w14:textId="23E58106" w:rsidR="00C2797A" w:rsidRPr="00757888" w:rsidRDefault="00532093" w:rsidP="00751757">
      <w:pPr>
        <w:spacing w:line="240" w:lineRule="auto"/>
        <w:jc w:val="both"/>
        <w:rPr>
          <w:rFonts w:ascii="Segoe UI" w:hAnsi="Segoe UI" w:cs="Segoe UI"/>
          <w:sz w:val="22"/>
        </w:rPr>
      </w:pPr>
      <w:r w:rsidRPr="00757888">
        <w:rPr>
          <w:rFonts w:ascii="Segoe UI" w:hAnsi="Segoe UI" w:cs="Segoe UI"/>
          <w:sz w:val="22"/>
        </w:rPr>
        <w:t>»</w:t>
      </w:r>
      <w:proofErr w:type="spellStart"/>
      <w:r w:rsidRPr="00757888">
        <w:rPr>
          <w:rFonts w:ascii="Segoe UI" w:hAnsi="Segoe UI" w:cs="Segoe UI"/>
          <w:sz w:val="22"/>
        </w:rPr>
        <w:t>Admissible</w:t>
      </w:r>
      <w:proofErr w:type="spellEnd"/>
      <w:r w:rsidRPr="00757888">
        <w:rPr>
          <w:rFonts w:ascii="Segoe UI" w:hAnsi="Segoe UI" w:cs="Segoe UI"/>
          <w:sz w:val="22"/>
        </w:rPr>
        <w:t xml:space="preserve"> tender« </w:t>
      </w:r>
      <w:proofErr w:type="spellStart"/>
      <w:r w:rsidRPr="00757888">
        <w:rPr>
          <w:rFonts w:ascii="Segoe UI" w:hAnsi="Segoe UI" w:cs="Segoe UI"/>
          <w:sz w:val="22"/>
        </w:rPr>
        <w:t>shall</w:t>
      </w:r>
      <w:proofErr w:type="spellEnd"/>
      <w:r w:rsidRPr="00757888">
        <w:rPr>
          <w:rFonts w:ascii="Segoe UI" w:hAnsi="Segoe UI" w:cs="Segoe UI"/>
          <w:sz w:val="22"/>
        </w:rPr>
        <w:t xml:space="preserve"> </w:t>
      </w:r>
      <w:proofErr w:type="spellStart"/>
      <w:r w:rsidRPr="00757888">
        <w:rPr>
          <w:rFonts w:ascii="Segoe UI" w:hAnsi="Segoe UI" w:cs="Segoe UI"/>
          <w:sz w:val="22"/>
        </w:rPr>
        <w:t>mean</w:t>
      </w:r>
      <w:proofErr w:type="spellEnd"/>
      <w:r w:rsidRPr="00757888">
        <w:rPr>
          <w:rFonts w:ascii="Segoe UI" w:hAnsi="Segoe UI" w:cs="Segoe UI"/>
          <w:sz w:val="22"/>
        </w:rPr>
        <w:t xml:space="preserve"> a tender </w:t>
      </w:r>
      <w:proofErr w:type="spellStart"/>
      <w:r w:rsidRPr="00757888">
        <w:rPr>
          <w:rFonts w:ascii="Segoe UI" w:hAnsi="Segoe UI" w:cs="Segoe UI"/>
          <w:sz w:val="22"/>
        </w:rPr>
        <w:t>that</w:t>
      </w:r>
      <w:proofErr w:type="spellEnd"/>
      <w:r w:rsidRPr="00757888">
        <w:rPr>
          <w:rFonts w:ascii="Segoe UI" w:hAnsi="Segoe UI" w:cs="Segoe UI"/>
          <w:sz w:val="22"/>
        </w:rPr>
        <w:t xml:space="preserve"> is </w:t>
      </w:r>
      <w:proofErr w:type="spellStart"/>
      <w:r w:rsidRPr="00757888">
        <w:rPr>
          <w:rFonts w:ascii="Segoe UI" w:hAnsi="Segoe UI" w:cs="Segoe UI"/>
          <w:sz w:val="22"/>
        </w:rPr>
        <w:t>submitted</w:t>
      </w:r>
      <w:proofErr w:type="spellEnd"/>
      <w:r w:rsidRPr="00757888">
        <w:rPr>
          <w:rFonts w:ascii="Segoe UI" w:hAnsi="Segoe UI" w:cs="Segoe UI"/>
          <w:sz w:val="22"/>
        </w:rPr>
        <w:t xml:space="preserve"> </w:t>
      </w:r>
      <w:proofErr w:type="spellStart"/>
      <w:r w:rsidRPr="00757888">
        <w:rPr>
          <w:rFonts w:ascii="Segoe UI" w:hAnsi="Segoe UI" w:cs="Segoe UI"/>
          <w:sz w:val="22"/>
        </w:rPr>
        <w:t>by</w:t>
      </w:r>
      <w:proofErr w:type="spellEnd"/>
      <w:r w:rsidRPr="00757888">
        <w:rPr>
          <w:rFonts w:ascii="Segoe UI" w:hAnsi="Segoe UI" w:cs="Segoe UI"/>
          <w:sz w:val="22"/>
        </w:rPr>
        <w:t xml:space="preserve"> a </w:t>
      </w:r>
      <w:proofErr w:type="spellStart"/>
      <w:r w:rsidRPr="00757888">
        <w:rPr>
          <w:rFonts w:ascii="Segoe UI" w:hAnsi="Segoe UI" w:cs="Segoe UI"/>
          <w:sz w:val="22"/>
        </w:rPr>
        <w:t>tenderer</w:t>
      </w:r>
      <w:proofErr w:type="spellEnd"/>
      <w:r w:rsidRPr="00757888">
        <w:rPr>
          <w:rFonts w:ascii="Segoe UI" w:hAnsi="Segoe UI" w:cs="Segoe UI"/>
          <w:sz w:val="22"/>
        </w:rPr>
        <w:t xml:space="preserve"> </w:t>
      </w:r>
      <w:proofErr w:type="spellStart"/>
      <w:r w:rsidRPr="00757888">
        <w:rPr>
          <w:rFonts w:ascii="Segoe UI" w:hAnsi="Segoe UI" w:cs="Segoe UI"/>
          <w:sz w:val="22"/>
        </w:rPr>
        <w:t>for</w:t>
      </w:r>
      <w:proofErr w:type="spellEnd"/>
      <w:r w:rsidRPr="00757888">
        <w:rPr>
          <w:rFonts w:ascii="Segoe UI" w:hAnsi="Segoe UI" w:cs="Segoe UI"/>
          <w:sz w:val="22"/>
        </w:rPr>
        <w:t xml:space="preserve"> </w:t>
      </w:r>
      <w:proofErr w:type="spellStart"/>
      <w:r w:rsidRPr="00757888">
        <w:rPr>
          <w:rFonts w:ascii="Segoe UI" w:hAnsi="Segoe UI" w:cs="Segoe UI"/>
          <w:sz w:val="22"/>
        </w:rPr>
        <w:t>which</w:t>
      </w:r>
      <w:proofErr w:type="spellEnd"/>
      <w:r w:rsidRPr="00757888">
        <w:rPr>
          <w:rFonts w:ascii="Segoe UI" w:hAnsi="Segoe UI" w:cs="Segoe UI"/>
          <w:sz w:val="22"/>
        </w:rPr>
        <w:t xml:space="preserve"> </w:t>
      </w:r>
      <w:proofErr w:type="spellStart"/>
      <w:r w:rsidRPr="00757888">
        <w:rPr>
          <w:rFonts w:ascii="Segoe UI" w:hAnsi="Segoe UI" w:cs="Segoe UI"/>
          <w:sz w:val="22"/>
        </w:rPr>
        <w:t>there</w:t>
      </w:r>
      <w:proofErr w:type="spellEnd"/>
      <w:r w:rsidRPr="00757888">
        <w:rPr>
          <w:rFonts w:ascii="Segoe UI" w:hAnsi="Segoe UI" w:cs="Segoe UI"/>
          <w:sz w:val="22"/>
        </w:rPr>
        <w:t xml:space="preserve"> are no </w:t>
      </w:r>
      <w:proofErr w:type="spellStart"/>
      <w:r w:rsidRPr="00757888">
        <w:rPr>
          <w:rFonts w:ascii="Segoe UI" w:hAnsi="Segoe UI" w:cs="Segoe UI"/>
          <w:sz w:val="22"/>
        </w:rPr>
        <w:t>grounds</w:t>
      </w:r>
      <w:proofErr w:type="spellEnd"/>
      <w:r w:rsidRPr="00757888">
        <w:rPr>
          <w:rFonts w:ascii="Segoe UI" w:hAnsi="Segoe UI" w:cs="Segoe UI"/>
          <w:sz w:val="22"/>
        </w:rPr>
        <w:t xml:space="preserve"> </w:t>
      </w:r>
      <w:proofErr w:type="spellStart"/>
      <w:r w:rsidRPr="00757888">
        <w:rPr>
          <w:rFonts w:ascii="Segoe UI" w:hAnsi="Segoe UI" w:cs="Segoe UI"/>
          <w:sz w:val="22"/>
        </w:rPr>
        <w:t>for</w:t>
      </w:r>
      <w:proofErr w:type="spellEnd"/>
      <w:r w:rsidRPr="00757888">
        <w:rPr>
          <w:rFonts w:ascii="Segoe UI" w:hAnsi="Segoe UI" w:cs="Segoe UI"/>
          <w:sz w:val="22"/>
        </w:rPr>
        <w:t xml:space="preserve"> </w:t>
      </w:r>
      <w:proofErr w:type="spellStart"/>
      <w:r w:rsidRPr="00757888">
        <w:rPr>
          <w:rFonts w:ascii="Segoe UI" w:hAnsi="Segoe UI" w:cs="Segoe UI"/>
          <w:sz w:val="22"/>
        </w:rPr>
        <w:t>exclusion</w:t>
      </w:r>
      <w:proofErr w:type="spellEnd"/>
      <w:r w:rsidRPr="00757888">
        <w:rPr>
          <w:rFonts w:ascii="Segoe UI" w:hAnsi="Segoe UI" w:cs="Segoe UI"/>
          <w:sz w:val="22"/>
        </w:rPr>
        <w:t xml:space="preserve"> </w:t>
      </w:r>
      <w:proofErr w:type="spellStart"/>
      <w:r w:rsidRPr="00757888">
        <w:rPr>
          <w:rFonts w:ascii="Segoe UI" w:hAnsi="Segoe UI" w:cs="Segoe UI"/>
          <w:sz w:val="22"/>
        </w:rPr>
        <w:t>and</w:t>
      </w:r>
      <w:proofErr w:type="spellEnd"/>
      <w:r w:rsidRPr="00757888">
        <w:rPr>
          <w:rFonts w:ascii="Segoe UI" w:hAnsi="Segoe UI" w:cs="Segoe UI"/>
          <w:sz w:val="22"/>
        </w:rPr>
        <w:t xml:space="preserve"> </w:t>
      </w:r>
      <w:proofErr w:type="spellStart"/>
      <w:r w:rsidRPr="00757888">
        <w:rPr>
          <w:rFonts w:ascii="Segoe UI" w:hAnsi="Segoe UI" w:cs="Segoe UI"/>
          <w:sz w:val="22"/>
        </w:rPr>
        <w:t>which</w:t>
      </w:r>
      <w:proofErr w:type="spellEnd"/>
      <w:r w:rsidRPr="00757888">
        <w:rPr>
          <w:rFonts w:ascii="Segoe UI" w:hAnsi="Segoe UI" w:cs="Segoe UI"/>
          <w:sz w:val="22"/>
        </w:rPr>
        <w:t xml:space="preserve"> </w:t>
      </w:r>
      <w:proofErr w:type="spellStart"/>
      <w:r w:rsidRPr="00757888">
        <w:rPr>
          <w:rFonts w:ascii="Segoe UI" w:hAnsi="Segoe UI" w:cs="Segoe UI"/>
          <w:sz w:val="22"/>
        </w:rPr>
        <w:t>meets</w:t>
      </w:r>
      <w:proofErr w:type="spellEnd"/>
      <w:r w:rsidRPr="00757888">
        <w:rPr>
          <w:rFonts w:ascii="Segoe UI" w:hAnsi="Segoe UI" w:cs="Segoe UI"/>
          <w:sz w:val="22"/>
        </w:rPr>
        <w:t xml:space="preserve"> </w:t>
      </w:r>
      <w:proofErr w:type="spellStart"/>
      <w:r w:rsidRPr="00757888">
        <w:rPr>
          <w:rFonts w:ascii="Segoe UI" w:hAnsi="Segoe UI" w:cs="Segoe UI"/>
          <w:sz w:val="22"/>
        </w:rPr>
        <w:t>the</w:t>
      </w:r>
      <w:proofErr w:type="spellEnd"/>
      <w:r w:rsidRPr="00757888">
        <w:rPr>
          <w:rFonts w:ascii="Segoe UI" w:hAnsi="Segoe UI" w:cs="Segoe UI"/>
          <w:sz w:val="22"/>
        </w:rPr>
        <w:t xml:space="preserve"> </w:t>
      </w:r>
      <w:proofErr w:type="spellStart"/>
      <w:r w:rsidRPr="00757888">
        <w:rPr>
          <w:rFonts w:ascii="Segoe UI" w:hAnsi="Segoe UI" w:cs="Segoe UI"/>
          <w:sz w:val="22"/>
        </w:rPr>
        <w:t>selection</w:t>
      </w:r>
      <w:proofErr w:type="spellEnd"/>
      <w:r w:rsidRPr="00757888">
        <w:rPr>
          <w:rFonts w:ascii="Segoe UI" w:hAnsi="Segoe UI" w:cs="Segoe UI"/>
          <w:sz w:val="22"/>
        </w:rPr>
        <w:t xml:space="preserve"> </w:t>
      </w:r>
      <w:proofErr w:type="spellStart"/>
      <w:r w:rsidRPr="00757888">
        <w:rPr>
          <w:rFonts w:ascii="Segoe UI" w:hAnsi="Segoe UI" w:cs="Segoe UI"/>
          <w:sz w:val="22"/>
        </w:rPr>
        <w:t>criteria</w:t>
      </w:r>
      <w:proofErr w:type="spellEnd"/>
      <w:r w:rsidRPr="00757888">
        <w:rPr>
          <w:rFonts w:ascii="Segoe UI" w:hAnsi="Segoe UI" w:cs="Segoe UI"/>
          <w:sz w:val="22"/>
        </w:rPr>
        <w:t xml:space="preserve">, </w:t>
      </w:r>
      <w:proofErr w:type="spellStart"/>
      <w:r w:rsidRPr="00757888">
        <w:rPr>
          <w:rFonts w:ascii="Segoe UI" w:hAnsi="Segoe UI" w:cs="Segoe UI"/>
          <w:sz w:val="22"/>
        </w:rPr>
        <w:t>which</w:t>
      </w:r>
      <w:proofErr w:type="spellEnd"/>
      <w:r w:rsidRPr="00757888">
        <w:rPr>
          <w:rFonts w:ascii="Segoe UI" w:hAnsi="Segoe UI" w:cs="Segoe UI"/>
          <w:sz w:val="22"/>
        </w:rPr>
        <w:t xml:space="preserve"> </w:t>
      </w:r>
      <w:proofErr w:type="spellStart"/>
      <w:r w:rsidRPr="00757888">
        <w:rPr>
          <w:rFonts w:ascii="Segoe UI" w:hAnsi="Segoe UI" w:cs="Segoe UI"/>
          <w:sz w:val="22"/>
        </w:rPr>
        <w:t>meets</w:t>
      </w:r>
      <w:proofErr w:type="spellEnd"/>
      <w:r w:rsidRPr="00757888">
        <w:rPr>
          <w:rFonts w:ascii="Segoe UI" w:hAnsi="Segoe UI" w:cs="Segoe UI"/>
          <w:sz w:val="22"/>
        </w:rPr>
        <w:t xml:space="preserve"> </w:t>
      </w:r>
      <w:proofErr w:type="spellStart"/>
      <w:r w:rsidRPr="00757888">
        <w:rPr>
          <w:rFonts w:ascii="Segoe UI" w:hAnsi="Segoe UI" w:cs="Segoe UI"/>
          <w:sz w:val="22"/>
        </w:rPr>
        <w:t>the</w:t>
      </w:r>
      <w:proofErr w:type="spellEnd"/>
      <w:r w:rsidRPr="00757888">
        <w:rPr>
          <w:rFonts w:ascii="Segoe UI" w:hAnsi="Segoe UI" w:cs="Segoe UI"/>
          <w:sz w:val="22"/>
        </w:rPr>
        <w:t xml:space="preserve"> </w:t>
      </w:r>
      <w:proofErr w:type="spellStart"/>
      <w:r w:rsidRPr="00757888">
        <w:rPr>
          <w:rFonts w:ascii="Segoe UI" w:hAnsi="Segoe UI" w:cs="Segoe UI"/>
          <w:sz w:val="22"/>
        </w:rPr>
        <w:t>needs</w:t>
      </w:r>
      <w:proofErr w:type="spellEnd"/>
      <w:r w:rsidRPr="00757888">
        <w:rPr>
          <w:rFonts w:ascii="Segoe UI" w:hAnsi="Segoe UI" w:cs="Segoe UI"/>
          <w:sz w:val="22"/>
        </w:rPr>
        <w:t xml:space="preserve"> </w:t>
      </w:r>
      <w:proofErr w:type="spellStart"/>
      <w:r w:rsidRPr="00757888">
        <w:rPr>
          <w:rFonts w:ascii="Segoe UI" w:hAnsi="Segoe UI" w:cs="Segoe UI"/>
          <w:sz w:val="22"/>
        </w:rPr>
        <w:t>and</w:t>
      </w:r>
      <w:proofErr w:type="spellEnd"/>
      <w:r w:rsidRPr="00757888">
        <w:rPr>
          <w:rFonts w:ascii="Segoe UI" w:hAnsi="Segoe UI" w:cs="Segoe UI"/>
          <w:sz w:val="22"/>
        </w:rPr>
        <w:t xml:space="preserve"> </w:t>
      </w:r>
      <w:proofErr w:type="spellStart"/>
      <w:r w:rsidRPr="00757888">
        <w:rPr>
          <w:rFonts w:ascii="Segoe UI" w:hAnsi="Segoe UI" w:cs="Segoe UI"/>
          <w:sz w:val="22"/>
        </w:rPr>
        <w:t>requirements</w:t>
      </w:r>
      <w:proofErr w:type="spellEnd"/>
      <w:r w:rsidRPr="00757888">
        <w:rPr>
          <w:rFonts w:ascii="Segoe UI" w:hAnsi="Segoe UI" w:cs="Segoe UI"/>
          <w:sz w:val="22"/>
        </w:rPr>
        <w:t xml:space="preserve"> </w:t>
      </w:r>
      <w:proofErr w:type="spellStart"/>
      <w:r w:rsidRPr="00757888">
        <w:rPr>
          <w:rFonts w:ascii="Segoe UI" w:hAnsi="Segoe UI" w:cs="Segoe UI"/>
          <w:sz w:val="22"/>
        </w:rPr>
        <w:t>of</w:t>
      </w:r>
      <w:proofErr w:type="spellEnd"/>
      <w:r w:rsidRPr="00757888">
        <w:rPr>
          <w:rFonts w:ascii="Segoe UI" w:hAnsi="Segoe UI" w:cs="Segoe UI"/>
          <w:sz w:val="22"/>
        </w:rPr>
        <w:t xml:space="preserve"> </w:t>
      </w:r>
      <w:proofErr w:type="spellStart"/>
      <w:r w:rsidRPr="00757888">
        <w:rPr>
          <w:rFonts w:ascii="Segoe UI" w:hAnsi="Segoe UI" w:cs="Segoe UI"/>
          <w:sz w:val="22"/>
        </w:rPr>
        <w:t>the</w:t>
      </w:r>
      <w:proofErr w:type="spellEnd"/>
      <w:r w:rsidRPr="00757888">
        <w:rPr>
          <w:rFonts w:ascii="Segoe UI" w:hAnsi="Segoe UI" w:cs="Segoe UI"/>
          <w:sz w:val="22"/>
        </w:rPr>
        <w:t xml:space="preserve"> </w:t>
      </w:r>
      <w:proofErr w:type="spellStart"/>
      <w:r w:rsidRPr="00757888">
        <w:rPr>
          <w:rFonts w:ascii="Segoe UI" w:hAnsi="Segoe UI" w:cs="Segoe UI"/>
          <w:sz w:val="22"/>
        </w:rPr>
        <w:t>Contracting</w:t>
      </w:r>
      <w:proofErr w:type="spellEnd"/>
      <w:r w:rsidRPr="00757888">
        <w:rPr>
          <w:rFonts w:ascii="Segoe UI" w:hAnsi="Segoe UI" w:cs="Segoe UI"/>
          <w:sz w:val="22"/>
        </w:rPr>
        <w:t xml:space="preserve"> </w:t>
      </w:r>
      <w:proofErr w:type="spellStart"/>
      <w:r w:rsidRPr="00757888">
        <w:rPr>
          <w:rFonts w:ascii="Segoe UI" w:hAnsi="Segoe UI" w:cs="Segoe UI"/>
          <w:sz w:val="22"/>
        </w:rPr>
        <w:t>Authority</w:t>
      </w:r>
      <w:proofErr w:type="spellEnd"/>
      <w:r w:rsidRPr="00757888">
        <w:rPr>
          <w:rFonts w:ascii="Segoe UI" w:hAnsi="Segoe UI" w:cs="Segoe UI"/>
          <w:sz w:val="22"/>
        </w:rPr>
        <w:t xml:space="preserve"> set out in </w:t>
      </w:r>
      <w:proofErr w:type="spellStart"/>
      <w:r w:rsidRPr="00757888">
        <w:rPr>
          <w:rFonts w:ascii="Segoe UI" w:hAnsi="Segoe UI" w:cs="Segoe UI"/>
          <w:sz w:val="22"/>
        </w:rPr>
        <w:t>the</w:t>
      </w:r>
      <w:proofErr w:type="spellEnd"/>
      <w:r w:rsidRPr="00757888">
        <w:rPr>
          <w:rFonts w:ascii="Segoe UI" w:hAnsi="Segoe UI" w:cs="Segoe UI"/>
          <w:sz w:val="22"/>
        </w:rPr>
        <w:t xml:space="preserve"> </w:t>
      </w:r>
      <w:proofErr w:type="spellStart"/>
      <w:r w:rsidRPr="00757888">
        <w:rPr>
          <w:rFonts w:ascii="Segoe UI" w:hAnsi="Segoe UI" w:cs="Segoe UI"/>
          <w:sz w:val="22"/>
        </w:rPr>
        <w:t>technical</w:t>
      </w:r>
      <w:proofErr w:type="spellEnd"/>
      <w:r w:rsidRPr="00757888">
        <w:rPr>
          <w:rFonts w:ascii="Segoe UI" w:hAnsi="Segoe UI" w:cs="Segoe UI"/>
          <w:sz w:val="22"/>
        </w:rPr>
        <w:t xml:space="preserve"> </w:t>
      </w:r>
      <w:proofErr w:type="spellStart"/>
      <w:r w:rsidRPr="00757888">
        <w:rPr>
          <w:rFonts w:ascii="Segoe UI" w:hAnsi="Segoe UI" w:cs="Segoe UI"/>
          <w:sz w:val="22"/>
        </w:rPr>
        <w:t>specifications</w:t>
      </w:r>
      <w:proofErr w:type="spellEnd"/>
      <w:r w:rsidRPr="00757888">
        <w:rPr>
          <w:rFonts w:ascii="Segoe UI" w:hAnsi="Segoe UI" w:cs="Segoe UI"/>
          <w:sz w:val="22"/>
        </w:rPr>
        <w:t xml:space="preserve"> </w:t>
      </w:r>
      <w:proofErr w:type="spellStart"/>
      <w:r w:rsidRPr="00757888">
        <w:rPr>
          <w:rFonts w:ascii="Segoe UI" w:hAnsi="Segoe UI" w:cs="Segoe UI"/>
          <w:sz w:val="22"/>
        </w:rPr>
        <w:t>and</w:t>
      </w:r>
      <w:proofErr w:type="spellEnd"/>
      <w:r w:rsidRPr="00757888">
        <w:rPr>
          <w:rFonts w:ascii="Segoe UI" w:hAnsi="Segoe UI" w:cs="Segoe UI"/>
          <w:sz w:val="22"/>
        </w:rPr>
        <w:t xml:space="preserve"> </w:t>
      </w:r>
      <w:proofErr w:type="spellStart"/>
      <w:r w:rsidRPr="00757888">
        <w:rPr>
          <w:rFonts w:ascii="Segoe UI" w:hAnsi="Segoe UI" w:cs="Segoe UI"/>
          <w:sz w:val="22"/>
        </w:rPr>
        <w:t>the</w:t>
      </w:r>
      <w:proofErr w:type="spellEnd"/>
      <w:r w:rsidRPr="00757888">
        <w:rPr>
          <w:rFonts w:ascii="Segoe UI" w:hAnsi="Segoe UI" w:cs="Segoe UI"/>
          <w:sz w:val="22"/>
        </w:rPr>
        <w:t xml:space="preserve"> </w:t>
      </w:r>
      <w:proofErr w:type="spellStart"/>
      <w:r w:rsidRPr="00757888">
        <w:rPr>
          <w:rFonts w:ascii="Segoe UI" w:hAnsi="Segoe UI" w:cs="Segoe UI"/>
          <w:sz w:val="22"/>
        </w:rPr>
        <w:t>procurement</w:t>
      </w:r>
      <w:proofErr w:type="spellEnd"/>
      <w:r w:rsidRPr="00757888">
        <w:rPr>
          <w:rFonts w:ascii="Segoe UI" w:hAnsi="Segoe UI" w:cs="Segoe UI"/>
          <w:sz w:val="22"/>
        </w:rPr>
        <w:t xml:space="preserve"> </w:t>
      </w:r>
      <w:proofErr w:type="spellStart"/>
      <w:r w:rsidRPr="00757888">
        <w:rPr>
          <w:rFonts w:ascii="Segoe UI" w:hAnsi="Segoe UI" w:cs="Segoe UI"/>
          <w:sz w:val="22"/>
        </w:rPr>
        <w:t>documents</w:t>
      </w:r>
      <w:proofErr w:type="spellEnd"/>
      <w:r w:rsidRPr="00757888">
        <w:rPr>
          <w:rFonts w:ascii="Segoe UI" w:hAnsi="Segoe UI" w:cs="Segoe UI"/>
          <w:sz w:val="22"/>
        </w:rPr>
        <w:t xml:space="preserve">, </w:t>
      </w:r>
      <w:proofErr w:type="spellStart"/>
      <w:r w:rsidRPr="00757888">
        <w:rPr>
          <w:rFonts w:ascii="Segoe UI" w:hAnsi="Segoe UI" w:cs="Segoe UI"/>
          <w:sz w:val="22"/>
        </w:rPr>
        <w:t>which</w:t>
      </w:r>
      <w:proofErr w:type="spellEnd"/>
      <w:r w:rsidRPr="00757888">
        <w:rPr>
          <w:rFonts w:ascii="Segoe UI" w:hAnsi="Segoe UI" w:cs="Segoe UI"/>
          <w:sz w:val="22"/>
        </w:rPr>
        <w:t xml:space="preserve"> </w:t>
      </w:r>
      <w:proofErr w:type="spellStart"/>
      <w:r w:rsidRPr="00757888">
        <w:rPr>
          <w:rFonts w:ascii="Segoe UI" w:hAnsi="Segoe UI" w:cs="Segoe UI"/>
          <w:sz w:val="22"/>
        </w:rPr>
        <w:t>was</w:t>
      </w:r>
      <w:proofErr w:type="spellEnd"/>
      <w:r w:rsidRPr="00757888">
        <w:rPr>
          <w:rFonts w:ascii="Segoe UI" w:hAnsi="Segoe UI" w:cs="Segoe UI"/>
          <w:sz w:val="22"/>
        </w:rPr>
        <w:t xml:space="preserve"> </w:t>
      </w:r>
      <w:proofErr w:type="spellStart"/>
      <w:r w:rsidRPr="00757888">
        <w:rPr>
          <w:rFonts w:ascii="Segoe UI" w:hAnsi="Segoe UI" w:cs="Segoe UI"/>
          <w:sz w:val="22"/>
        </w:rPr>
        <w:t>received</w:t>
      </w:r>
      <w:proofErr w:type="spellEnd"/>
      <w:r w:rsidRPr="00757888">
        <w:rPr>
          <w:rFonts w:ascii="Segoe UI" w:hAnsi="Segoe UI" w:cs="Segoe UI"/>
          <w:sz w:val="22"/>
        </w:rPr>
        <w:t xml:space="preserve"> in </w:t>
      </w:r>
      <w:proofErr w:type="spellStart"/>
      <w:r w:rsidRPr="00757888">
        <w:rPr>
          <w:rFonts w:ascii="Segoe UI" w:hAnsi="Segoe UI" w:cs="Segoe UI"/>
          <w:sz w:val="22"/>
        </w:rPr>
        <w:t>due</w:t>
      </w:r>
      <w:proofErr w:type="spellEnd"/>
      <w:r w:rsidRPr="00757888">
        <w:rPr>
          <w:rFonts w:ascii="Segoe UI" w:hAnsi="Segoe UI" w:cs="Segoe UI"/>
          <w:sz w:val="22"/>
        </w:rPr>
        <w:t xml:space="preserve"> time, </w:t>
      </w:r>
      <w:proofErr w:type="spellStart"/>
      <w:r w:rsidRPr="00757888">
        <w:rPr>
          <w:rFonts w:ascii="Segoe UI" w:hAnsi="Segoe UI" w:cs="Segoe UI"/>
          <w:sz w:val="22"/>
        </w:rPr>
        <w:t>for</w:t>
      </w:r>
      <w:proofErr w:type="spellEnd"/>
      <w:r w:rsidRPr="00757888">
        <w:rPr>
          <w:rFonts w:ascii="Segoe UI" w:hAnsi="Segoe UI" w:cs="Segoe UI"/>
          <w:sz w:val="22"/>
        </w:rPr>
        <w:t xml:space="preserve"> </w:t>
      </w:r>
      <w:proofErr w:type="spellStart"/>
      <w:r w:rsidRPr="00757888">
        <w:rPr>
          <w:rFonts w:ascii="Segoe UI" w:hAnsi="Segoe UI" w:cs="Segoe UI"/>
          <w:sz w:val="22"/>
        </w:rPr>
        <w:t>which</w:t>
      </w:r>
      <w:proofErr w:type="spellEnd"/>
      <w:r w:rsidRPr="00757888">
        <w:rPr>
          <w:rFonts w:ascii="Segoe UI" w:hAnsi="Segoe UI" w:cs="Segoe UI"/>
          <w:sz w:val="22"/>
        </w:rPr>
        <w:t xml:space="preserve"> </w:t>
      </w:r>
      <w:proofErr w:type="spellStart"/>
      <w:r w:rsidRPr="00757888">
        <w:rPr>
          <w:rFonts w:ascii="Segoe UI" w:hAnsi="Segoe UI" w:cs="Segoe UI"/>
          <w:sz w:val="22"/>
        </w:rPr>
        <w:t>there</w:t>
      </w:r>
      <w:proofErr w:type="spellEnd"/>
      <w:r w:rsidRPr="00757888">
        <w:rPr>
          <w:rFonts w:ascii="Segoe UI" w:hAnsi="Segoe UI" w:cs="Segoe UI"/>
          <w:sz w:val="22"/>
        </w:rPr>
        <w:t xml:space="preserve"> is no evidence </w:t>
      </w:r>
      <w:proofErr w:type="spellStart"/>
      <w:r w:rsidRPr="00757888">
        <w:rPr>
          <w:rFonts w:ascii="Segoe UI" w:hAnsi="Segoe UI" w:cs="Segoe UI"/>
          <w:sz w:val="22"/>
        </w:rPr>
        <w:t>of</w:t>
      </w:r>
      <w:proofErr w:type="spellEnd"/>
      <w:r w:rsidRPr="00757888">
        <w:rPr>
          <w:rFonts w:ascii="Segoe UI" w:hAnsi="Segoe UI" w:cs="Segoe UI"/>
          <w:sz w:val="22"/>
        </w:rPr>
        <w:t xml:space="preserve"> </w:t>
      </w:r>
      <w:proofErr w:type="spellStart"/>
      <w:r w:rsidRPr="00757888">
        <w:rPr>
          <w:rFonts w:ascii="Segoe UI" w:hAnsi="Segoe UI" w:cs="Segoe UI"/>
          <w:sz w:val="22"/>
        </w:rPr>
        <w:t>collusion</w:t>
      </w:r>
      <w:proofErr w:type="spellEnd"/>
      <w:r w:rsidRPr="00757888">
        <w:rPr>
          <w:rFonts w:ascii="Segoe UI" w:hAnsi="Segoe UI" w:cs="Segoe UI"/>
          <w:sz w:val="22"/>
        </w:rPr>
        <w:t xml:space="preserve"> </w:t>
      </w:r>
      <w:proofErr w:type="spellStart"/>
      <w:r w:rsidRPr="00757888">
        <w:rPr>
          <w:rFonts w:ascii="Segoe UI" w:hAnsi="Segoe UI" w:cs="Segoe UI"/>
          <w:sz w:val="22"/>
        </w:rPr>
        <w:t>or</w:t>
      </w:r>
      <w:proofErr w:type="spellEnd"/>
      <w:r w:rsidRPr="00757888">
        <w:rPr>
          <w:rFonts w:ascii="Segoe UI" w:hAnsi="Segoe UI" w:cs="Segoe UI"/>
          <w:sz w:val="22"/>
        </w:rPr>
        <w:t xml:space="preserve"> </w:t>
      </w:r>
      <w:proofErr w:type="spellStart"/>
      <w:r w:rsidRPr="00757888">
        <w:rPr>
          <w:rFonts w:ascii="Segoe UI" w:hAnsi="Segoe UI" w:cs="Segoe UI"/>
          <w:sz w:val="22"/>
        </w:rPr>
        <w:t>corruption</w:t>
      </w:r>
      <w:proofErr w:type="spellEnd"/>
      <w:r w:rsidRPr="00757888">
        <w:rPr>
          <w:rFonts w:ascii="Segoe UI" w:hAnsi="Segoe UI" w:cs="Segoe UI"/>
          <w:sz w:val="22"/>
        </w:rPr>
        <w:t xml:space="preserve">, </w:t>
      </w:r>
      <w:proofErr w:type="spellStart"/>
      <w:r w:rsidRPr="00757888">
        <w:rPr>
          <w:rFonts w:ascii="Segoe UI" w:hAnsi="Segoe UI" w:cs="Segoe UI"/>
          <w:sz w:val="22"/>
        </w:rPr>
        <w:t>which</w:t>
      </w:r>
      <w:proofErr w:type="spellEnd"/>
      <w:r w:rsidRPr="00757888">
        <w:rPr>
          <w:rFonts w:ascii="Segoe UI" w:hAnsi="Segoe UI" w:cs="Segoe UI"/>
          <w:sz w:val="22"/>
        </w:rPr>
        <w:t xml:space="preserve"> </w:t>
      </w:r>
      <w:proofErr w:type="spellStart"/>
      <w:r w:rsidRPr="00757888">
        <w:rPr>
          <w:rFonts w:ascii="Segoe UI" w:hAnsi="Segoe UI" w:cs="Segoe UI"/>
          <w:sz w:val="22"/>
        </w:rPr>
        <w:t>has</w:t>
      </w:r>
      <w:proofErr w:type="spellEnd"/>
      <w:r w:rsidRPr="00757888">
        <w:rPr>
          <w:rFonts w:ascii="Segoe UI" w:hAnsi="Segoe UI" w:cs="Segoe UI"/>
          <w:sz w:val="22"/>
        </w:rPr>
        <w:t xml:space="preserve"> not </w:t>
      </w:r>
      <w:proofErr w:type="spellStart"/>
      <w:r w:rsidRPr="00757888">
        <w:rPr>
          <w:rFonts w:ascii="Segoe UI" w:hAnsi="Segoe UI" w:cs="Segoe UI"/>
          <w:sz w:val="22"/>
        </w:rPr>
        <w:t>been</w:t>
      </w:r>
      <w:proofErr w:type="spellEnd"/>
      <w:r w:rsidRPr="00757888">
        <w:rPr>
          <w:rFonts w:ascii="Segoe UI" w:hAnsi="Segoe UI" w:cs="Segoe UI"/>
          <w:sz w:val="22"/>
        </w:rPr>
        <w:t xml:space="preserve"> </w:t>
      </w:r>
      <w:proofErr w:type="spellStart"/>
      <w:r w:rsidRPr="00757888">
        <w:rPr>
          <w:rFonts w:ascii="Segoe UI" w:hAnsi="Segoe UI" w:cs="Segoe UI"/>
          <w:sz w:val="22"/>
        </w:rPr>
        <w:t>found</w:t>
      </w:r>
      <w:proofErr w:type="spellEnd"/>
      <w:r w:rsidRPr="00757888">
        <w:rPr>
          <w:rFonts w:ascii="Segoe UI" w:hAnsi="Segoe UI" w:cs="Segoe UI"/>
          <w:sz w:val="22"/>
        </w:rPr>
        <w:t xml:space="preserve"> </w:t>
      </w:r>
      <w:proofErr w:type="spellStart"/>
      <w:r w:rsidRPr="00757888">
        <w:rPr>
          <w:rFonts w:ascii="Segoe UI" w:hAnsi="Segoe UI" w:cs="Segoe UI"/>
          <w:sz w:val="22"/>
        </w:rPr>
        <w:t>by</w:t>
      </w:r>
      <w:proofErr w:type="spellEnd"/>
      <w:r w:rsidRPr="00757888">
        <w:rPr>
          <w:rFonts w:ascii="Segoe UI" w:hAnsi="Segoe UI" w:cs="Segoe UI"/>
          <w:sz w:val="22"/>
        </w:rPr>
        <w:t xml:space="preserve"> </w:t>
      </w:r>
      <w:proofErr w:type="spellStart"/>
      <w:r w:rsidRPr="00757888">
        <w:rPr>
          <w:rFonts w:ascii="Segoe UI" w:hAnsi="Segoe UI" w:cs="Segoe UI"/>
          <w:sz w:val="22"/>
        </w:rPr>
        <w:t>the</w:t>
      </w:r>
      <w:proofErr w:type="spellEnd"/>
      <w:r w:rsidRPr="00757888">
        <w:rPr>
          <w:rFonts w:ascii="Segoe UI" w:hAnsi="Segoe UI" w:cs="Segoe UI"/>
          <w:sz w:val="22"/>
        </w:rPr>
        <w:t xml:space="preserve"> </w:t>
      </w:r>
      <w:proofErr w:type="spellStart"/>
      <w:r w:rsidRPr="00757888">
        <w:rPr>
          <w:rFonts w:ascii="Segoe UI" w:hAnsi="Segoe UI" w:cs="Segoe UI"/>
          <w:sz w:val="22"/>
        </w:rPr>
        <w:t>Contracting</w:t>
      </w:r>
      <w:proofErr w:type="spellEnd"/>
      <w:r w:rsidRPr="00757888">
        <w:rPr>
          <w:rFonts w:ascii="Segoe UI" w:hAnsi="Segoe UI" w:cs="Segoe UI"/>
          <w:sz w:val="22"/>
        </w:rPr>
        <w:t xml:space="preserve"> </w:t>
      </w:r>
      <w:proofErr w:type="spellStart"/>
      <w:r w:rsidRPr="00757888">
        <w:rPr>
          <w:rFonts w:ascii="Segoe UI" w:hAnsi="Segoe UI" w:cs="Segoe UI"/>
          <w:sz w:val="22"/>
        </w:rPr>
        <w:t>Authority</w:t>
      </w:r>
      <w:proofErr w:type="spellEnd"/>
      <w:r w:rsidRPr="00757888">
        <w:rPr>
          <w:rFonts w:ascii="Segoe UI" w:hAnsi="Segoe UI" w:cs="Segoe UI"/>
          <w:sz w:val="22"/>
        </w:rPr>
        <w:t xml:space="preserve"> to be </w:t>
      </w:r>
      <w:proofErr w:type="spellStart"/>
      <w:r w:rsidRPr="00757888">
        <w:rPr>
          <w:rFonts w:ascii="Segoe UI" w:hAnsi="Segoe UI" w:cs="Segoe UI"/>
          <w:sz w:val="22"/>
        </w:rPr>
        <w:t>abnormally</w:t>
      </w:r>
      <w:proofErr w:type="spellEnd"/>
      <w:r w:rsidRPr="00757888">
        <w:rPr>
          <w:rFonts w:ascii="Segoe UI" w:hAnsi="Segoe UI" w:cs="Segoe UI"/>
          <w:sz w:val="22"/>
        </w:rPr>
        <w:t xml:space="preserve"> </w:t>
      </w:r>
      <w:proofErr w:type="spellStart"/>
      <w:r w:rsidRPr="00757888">
        <w:rPr>
          <w:rFonts w:ascii="Segoe UI" w:hAnsi="Segoe UI" w:cs="Segoe UI"/>
          <w:sz w:val="22"/>
        </w:rPr>
        <w:t>low</w:t>
      </w:r>
      <w:proofErr w:type="spellEnd"/>
      <w:r w:rsidRPr="00757888">
        <w:rPr>
          <w:rFonts w:ascii="Segoe UI" w:hAnsi="Segoe UI" w:cs="Segoe UI"/>
          <w:sz w:val="22"/>
        </w:rPr>
        <w:t xml:space="preserve">, </w:t>
      </w:r>
      <w:proofErr w:type="spellStart"/>
      <w:r w:rsidRPr="00757888">
        <w:rPr>
          <w:rFonts w:ascii="Segoe UI" w:hAnsi="Segoe UI" w:cs="Segoe UI"/>
          <w:sz w:val="22"/>
        </w:rPr>
        <w:t>and</w:t>
      </w:r>
      <w:proofErr w:type="spellEnd"/>
      <w:r w:rsidRPr="00757888">
        <w:rPr>
          <w:rFonts w:ascii="Segoe UI" w:hAnsi="Segoe UI" w:cs="Segoe UI"/>
          <w:sz w:val="22"/>
        </w:rPr>
        <w:t xml:space="preserve"> </w:t>
      </w:r>
      <w:proofErr w:type="spellStart"/>
      <w:r w:rsidRPr="00757888">
        <w:rPr>
          <w:rFonts w:ascii="Segoe UI" w:hAnsi="Segoe UI" w:cs="Segoe UI"/>
          <w:sz w:val="22"/>
        </w:rPr>
        <w:t>the</w:t>
      </w:r>
      <w:proofErr w:type="spellEnd"/>
      <w:r w:rsidRPr="00757888">
        <w:rPr>
          <w:rFonts w:ascii="Segoe UI" w:hAnsi="Segoe UI" w:cs="Segoe UI"/>
          <w:sz w:val="22"/>
        </w:rPr>
        <w:t xml:space="preserve"> </w:t>
      </w:r>
      <w:proofErr w:type="spellStart"/>
      <w:r w:rsidRPr="00757888">
        <w:rPr>
          <w:rFonts w:ascii="Segoe UI" w:hAnsi="Segoe UI" w:cs="Segoe UI"/>
          <w:sz w:val="22"/>
        </w:rPr>
        <w:t>price</w:t>
      </w:r>
      <w:proofErr w:type="spellEnd"/>
      <w:r w:rsidRPr="00757888">
        <w:rPr>
          <w:rFonts w:ascii="Segoe UI" w:hAnsi="Segoe UI" w:cs="Segoe UI"/>
          <w:sz w:val="22"/>
        </w:rPr>
        <w:t xml:space="preserve"> </w:t>
      </w:r>
      <w:proofErr w:type="spellStart"/>
      <w:r w:rsidRPr="00757888">
        <w:rPr>
          <w:rFonts w:ascii="Segoe UI" w:hAnsi="Segoe UI" w:cs="Segoe UI"/>
          <w:sz w:val="22"/>
        </w:rPr>
        <w:t>does</w:t>
      </w:r>
      <w:proofErr w:type="spellEnd"/>
      <w:r w:rsidRPr="00757888">
        <w:rPr>
          <w:rFonts w:ascii="Segoe UI" w:hAnsi="Segoe UI" w:cs="Segoe UI"/>
          <w:sz w:val="22"/>
        </w:rPr>
        <w:t xml:space="preserve"> not </w:t>
      </w:r>
      <w:proofErr w:type="spellStart"/>
      <w:r w:rsidRPr="00757888">
        <w:rPr>
          <w:rFonts w:ascii="Segoe UI" w:hAnsi="Segoe UI" w:cs="Segoe UI"/>
          <w:sz w:val="22"/>
        </w:rPr>
        <w:t>exceed</w:t>
      </w:r>
      <w:proofErr w:type="spellEnd"/>
      <w:r w:rsidRPr="00757888">
        <w:rPr>
          <w:rFonts w:ascii="Segoe UI" w:hAnsi="Segoe UI" w:cs="Segoe UI"/>
          <w:sz w:val="22"/>
        </w:rPr>
        <w:t xml:space="preserve"> </w:t>
      </w:r>
      <w:proofErr w:type="spellStart"/>
      <w:r w:rsidRPr="00757888">
        <w:rPr>
          <w:rFonts w:ascii="Segoe UI" w:hAnsi="Segoe UI" w:cs="Segoe UI"/>
          <w:sz w:val="22"/>
        </w:rPr>
        <w:t>the</w:t>
      </w:r>
      <w:proofErr w:type="spellEnd"/>
      <w:r w:rsidRPr="00757888">
        <w:rPr>
          <w:rFonts w:ascii="Segoe UI" w:hAnsi="Segoe UI" w:cs="Segoe UI"/>
          <w:sz w:val="22"/>
        </w:rPr>
        <w:t xml:space="preserve"> </w:t>
      </w:r>
      <w:proofErr w:type="spellStart"/>
      <w:r w:rsidRPr="00757888">
        <w:rPr>
          <w:rFonts w:ascii="Segoe UI" w:hAnsi="Segoe UI" w:cs="Segoe UI"/>
          <w:sz w:val="22"/>
        </w:rPr>
        <w:t>Contracting</w:t>
      </w:r>
      <w:proofErr w:type="spellEnd"/>
      <w:r w:rsidRPr="00757888">
        <w:rPr>
          <w:rFonts w:ascii="Segoe UI" w:hAnsi="Segoe UI" w:cs="Segoe UI"/>
          <w:sz w:val="22"/>
        </w:rPr>
        <w:t xml:space="preserve"> </w:t>
      </w:r>
      <w:proofErr w:type="spellStart"/>
      <w:r w:rsidRPr="00757888">
        <w:rPr>
          <w:rFonts w:ascii="Segoe UI" w:hAnsi="Segoe UI" w:cs="Segoe UI"/>
          <w:sz w:val="22"/>
        </w:rPr>
        <w:t>Authority’s</w:t>
      </w:r>
      <w:proofErr w:type="spellEnd"/>
      <w:r w:rsidRPr="00757888">
        <w:rPr>
          <w:rFonts w:ascii="Segoe UI" w:hAnsi="Segoe UI" w:cs="Segoe UI"/>
          <w:sz w:val="22"/>
        </w:rPr>
        <w:t xml:space="preserve"> </w:t>
      </w:r>
      <w:proofErr w:type="spellStart"/>
      <w:r w:rsidRPr="00757888">
        <w:rPr>
          <w:rFonts w:ascii="Segoe UI" w:hAnsi="Segoe UI" w:cs="Segoe UI"/>
          <w:sz w:val="22"/>
        </w:rPr>
        <w:t>budget</w:t>
      </w:r>
      <w:proofErr w:type="spellEnd"/>
      <w:r w:rsidRPr="00757888">
        <w:rPr>
          <w:rFonts w:ascii="Segoe UI" w:hAnsi="Segoe UI" w:cs="Segoe UI"/>
          <w:sz w:val="22"/>
        </w:rPr>
        <w:t>.</w:t>
      </w:r>
    </w:p>
    <w:p w14:paraId="7FFA4F05" w14:textId="77777777" w:rsidR="00457C68" w:rsidRPr="00B42E94" w:rsidRDefault="00457C68" w:rsidP="00751757">
      <w:pPr>
        <w:spacing w:line="240" w:lineRule="auto"/>
        <w:jc w:val="both"/>
        <w:rPr>
          <w:rFonts w:ascii="Segoe UI" w:eastAsia="Times New Roman" w:hAnsi="Segoe UI" w:cs="Segoe UI"/>
          <w:b/>
          <w:sz w:val="18"/>
          <w:szCs w:val="18"/>
        </w:rPr>
      </w:pPr>
    </w:p>
    <w:p w14:paraId="03103F87" w14:textId="6F143670" w:rsidR="006E55D9" w:rsidRPr="00757888" w:rsidRDefault="006E55D9" w:rsidP="00C2797A">
      <w:pPr>
        <w:spacing w:line="240" w:lineRule="auto"/>
        <w:rPr>
          <w:rFonts w:ascii="Segoe UI" w:eastAsia="Times New Roman" w:hAnsi="Segoe UI" w:cs="Segoe UI"/>
          <w:sz w:val="22"/>
        </w:rPr>
      </w:pPr>
      <w:r w:rsidRPr="00757888">
        <w:rPr>
          <w:rFonts w:ascii="Segoe UI" w:eastAsia="Times New Roman" w:hAnsi="Segoe UI" w:cs="Segoe UI"/>
          <w:sz w:val="22"/>
        </w:rPr>
        <w:t xml:space="preserve">Tender </w:t>
      </w:r>
      <w:proofErr w:type="spellStart"/>
      <w:r w:rsidRPr="00757888">
        <w:rPr>
          <w:rFonts w:ascii="Segoe UI" w:eastAsia="Times New Roman" w:hAnsi="Segoe UI" w:cs="Segoe UI"/>
          <w:sz w:val="22"/>
        </w:rPr>
        <w:t>documentation</w:t>
      </w:r>
      <w:proofErr w:type="spellEnd"/>
      <w:r w:rsidRPr="00757888">
        <w:rPr>
          <w:rFonts w:ascii="Segoe UI" w:eastAsia="Times New Roman" w:hAnsi="Segoe UI" w:cs="Segoe UI"/>
          <w:sz w:val="22"/>
        </w:rPr>
        <w:t xml:space="preserve"> </w:t>
      </w:r>
      <w:proofErr w:type="spellStart"/>
      <w:r w:rsidRPr="00757888">
        <w:rPr>
          <w:rFonts w:ascii="Segoe UI" w:eastAsia="Times New Roman" w:hAnsi="Segoe UI" w:cs="Segoe UI"/>
          <w:sz w:val="22"/>
        </w:rPr>
        <w:t>must</w:t>
      </w:r>
      <w:proofErr w:type="spellEnd"/>
      <w:r w:rsidRPr="00757888">
        <w:rPr>
          <w:rFonts w:ascii="Segoe UI" w:eastAsia="Times New Roman" w:hAnsi="Segoe UI" w:cs="Segoe UI"/>
          <w:sz w:val="22"/>
        </w:rPr>
        <w:t xml:space="preserve"> </w:t>
      </w:r>
      <w:proofErr w:type="spellStart"/>
      <w:r w:rsidRPr="00757888">
        <w:rPr>
          <w:rFonts w:ascii="Segoe UI" w:eastAsia="Times New Roman" w:hAnsi="Segoe UI" w:cs="Segoe UI"/>
          <w:sz w:val="22"/>
        </w:rPr>
        <w:t>consist</w:t>
      </w:r>
      <w:proofErr w:type="spellEnd"/>
      <w:r w:rsidRPr="00757888">
        <w:rPr>
          <w:rFonts w:ascii="Segoe UI" w:eastAsia="Times New Roman" w:hAnsi="Segoe UI" w:cs="Segoe UI"/>
          <w:sz w:val="22"/>
        </w:rPr>
        <w:t xml:space="preserve"> </w:t>
      </w:r>
      <w:proofErr w:type="spellStart"/>
      <w:r w:rsidRPr="00757888">
        <w:rPr>
          <w:rFonts w:ascii="Segoe UI" w:eastAsia="Times New Roman" w:hAnsi="Segoe UI" w:cs="Segoe UI"/>
          <w:sz w:val="22"/>
        </w:rPr>
        <w:t>of</w:t>
      </w:r>
      <w:proofErr w:type="spellEnd"/>
      <w:r w:rsidRPr="00757888">
        <w:rPr>
          <w:rFonts w:ascii="Segoe UI" w:eastAsia="Times New Roman" w:hAnsi="Segoe UI" w:cs="Segoe UI"/>
          <w:sz w:val="22"/>
        </w:rPr>
        <w:t xml:space="preserve"> </w:t>
      </w:r>
      <w:proofErr w:type="spellStart"/>
      <w:r w:rsidRPr="00757888">
        <w:rPr>
          <w:rFonts w:ascii="Segoe UI" w:eastAsia="Times New Roman" w:hAnsi="Segoe UI" w:cs="Segoe UI"/>
          <w:sz w:val="22"/>
        </w:rPr>
        <w:t>the</w:t>
      </w:r>
      <w:proofErr w:type="spellEnd"/>
      <w:r w:rsidRPr="00757888">
        <w:rPr>
          <w:rFonts w:ascii="Segoe UI" w:eastAsia="Times New Roman" w:hAnsi="Segoe UI" w:cs="Segoe UI"/>
          <w:sz w:val="22"/>
        </w:rPr>
        <w:t xml:space="preserve"> </w:t>
      </w:r>
      <w:proofErr w:type="spellStart"/>
      <w:r w:rsidRPr="00757888">
        <w:rPr>
          <w:rFonts w:ascii="Segoe UI" w:eastAsia="Times New Roman" w:hAnsi="Segoe UI" w:cs="Segoe UI"/>
          <w:sz w:val="22"/>
        </w:rPr>
        <w:t>forms</w:t>
      </w:r>
      <w:proofErr w:type="spellEnd"/>
      <w:r w:rsidRPr="00757888">
        <w:rPr>
          <w:rFonts w:ascii="Segoe UI" w:eastAsia="Times New Roman" w:hAnsi="Segoe UI" w:cs="Segoe UI"/>
          <w:sz w:val="22"/>
        </w:rPr>
        <w:t xml:space="preserve"> </w:t>
      </w:r>
      <w:proofErr w:type="spellStart"/>
      <w:r w:rsidRPr="00757888">
        <w:rPr>
          <w:rFonts w:ascii="Segoe UI" w:eastAsia="Times New Roman" w:hAnsi="Segoe UI" w:cs="Segoe UI"/>
          <w:sz w:val="22"/>
        </w:rPr>
        <w:t>submitted</w:t>
      </w:r>
      <w:proofErr w:type="spellEnd"/>
      <w:r w:rsidRPr="00757888">
        <w:rPr>
          <w:rFonts w:ascii="Segoe UI" w:eastAsia="Times New Roman" w:hAnsi="Segoe UI" w:cs="Segoe UI"/>
          <w:sz w:val="22"/>
        </w:rPr>
        <w:t xml:space="preserve"> in </w:t>
      </w:r>
      <w:proofErr w:type="spellStart"/>
      <w:r w:rsidRPr="00757888">
        <w:rPr>
          <w:rFonts w:ascii="Segoe UI" w:eastAsia="Times New Roman" w:hAnsi="Segoe UI" w:cs="Segoe UI"/>
          <w:sz w:val="22"/>
        </w:rPr>
        <w:t>the</w:t>
      </w:r>
      <w:proofErr w:type="spellEnd"/>
      <w:r w:rsidRPr="00757888">
        <w:rPr>
          <w:rFonts w:ascii="Segoe UI" w:eastAsia="Times New Roman" w:hAnsi="Segoe UI" w:cs="Segoe UI"/>
          <w:sz w:val="22"/>
        </w:rPr>
        <w:t xml:space="preserve"> </w:t>
      </w:r>
      <w:proofErr w:type="spellStart"/>
      <w:r w:rsidRPr="00757888">
        <w:rPr>
          <w:rFonts w:ascii="Segoe UI" w:eastAsia="Times New Roman" w:hAnsi="Segoe UI" w:cs="Segoe UI"/>
          <w:sz w:val="22"/>
        </w:rPr>
        <w:t>following</w:t>
      </w:r>
      <w:proofErr w:type="spellEnd"/>
      <w:r w:rsidRPr="00757888">
        <w:rPr>
          <w:rFonts w:ascii="Segoe UI" w:eastAsia="Times New Roman" w:hAnsi="Segoe UI" w:cs="Segoe UI"/>
          <w:sz w:val="22"/>
        </w:rPr>
        <w:t xml:space="preserve"> </w:t>
      </w:r>
      <w:proofErr w:type="spellStart"/>
      <w:r w:rsidRPr="00757888">
        <w:rPr>
          <w:rFonts w:ascii="Segoe UI" w:eastAsia="Times New Roman" w:hAnsi="Segoe UI" w:cs="Segoe UI"/>
          <w:sz w:val="22"/>
        </w:rPr>
        <w:t>order</w:t>
      </w:r>
      <w:proofErr w:type="spellEnd"/>
      <w:r w:rsidRPr="00757888">
        <w:rPr>
          <w:rFonts w:ascii="Segoe UI" w:eastAsia="Times New Roman" w:hAnsi="Segoe UI" w:cs="Segoe UI"/>
          <w:sz w:val="22"/>
        </w:rPr>
        <w:t>:</w:t>
      </w:r>
    </w:p>
    <w:p w14:paraId="52F62258" w14:textId="77777777" w:rsidR="00193AF1" w:rsidRPr="00757888" w:rsidRDefault="00193AF1" w:rsidP="00E424C3">
      <w:pPr>
        <w:numPr>
          <w:ilvl w:val="1"/>
          <w:numId w:val="6"/>
        </w:numPr>
        <w:tabs>
          <w:tab w:val="num" w:pos="709"/>
        </w:tabs>
        <w:spacing w:line="240" w:lineRule="auto"/>
        <w:jc w:val="both"/>
        <w:rPr>
          <w:rFonts w:ascii="Segoe UI" w:eastAsia="Times New Roman" w:hAnsi="Segoe UI" w:cs="Segoe UI"/>
          <w:b/>
          <w:sz w:val="22"/>
          <w:lang w:val="en-GB"/>
        </w:rPr>
      </w:pPr>
      <w:r w:rsidRPr="00757888">
        <w:rPr>
          <w:rFonts w:ascii="Segoe UI" w:eastAsia="Times New Roman" w:hAnsi="Segoe UI" w:cs="Segoe UI"/>
          <w:b/>
          <w:sz w:val="22"/>
          <w:lang w:val="en-GB"/>
        </w:rPr>
        <w:t xml:space="preserve">FORM 1 – </w:t>
      </w:r>
      <w:r w:rsidRPr="00757888">
        <w:rPr>
          <w:rFonts w:ascii="Segoe UI" w:eastAsia="Times New Roman" w:hAnsi="Segoe UI" w:cs="Segoe UI"/>
          <w:sz w:val="22"/>
          <w:lang w:val="en-GB"/>
        </w:rPr>
        <w:t>The bid (Proforma invoice)</w:t>
      </w:r>
    </w:p>
    <w:p w14:paraId="47905EDD" w14:textId="77777777" w:rsidR="00193AF1" w:rsidRPr="00757888" w:rsidRDefault="00193AF1" w:rsidP="00E424C3">
      <w:pPr>
        <w:numPr>
          <w:ilvl w:val="1"/>
          <w:numId w:val="6"/>
        </w:numPr>
        <w:tabs>
          <w:tab w:val="num" w:pos="709"/>
        </w:tabs>
        <w:spacing w:line="240" w:lineRule="auto"/>
        <w:jc w:val="both"/>
        <w:rPr>
          <w:rFonts w:ascii="Segoe UI" w:eastAsia="Times New Roman" w:hAnsi="Segoe UI" w:cs="Segoe UI"/>
          <w:b/>
          <w:sz w:val="22"/>
          <w:lang w:val="en-GB"/>
        </w:rPr>
      </w:pPr>
      <w:r w:rsidRPr="00757888">
        <w:rPr>
          <w:rFonts w:ascii="Segoe UI" w:eastAsia="Times New Roman" w:hAnsi="Segoe UI" w:cs="Segoe UI"/>
          <w:b/>
          <w:sz w:val="22"/>
          <w:lang w:val="en-GB"/>
        </w:rPr>
        <w:t xml:space="preserve">FORM 2 – </w:t>
      </w:r>
      <w:r w:rsidRPr="00757888">
        <w:rPr>
          <w:rFonts w:ascii="Segoe UI" w:eastAsia="Times New Roman" w:hAnsi="Segoe UI" w:cs="Segoe UI"/>
          <w:sz w:val="22"/>
          <w:lang w:val="en-GB"/>
        </w:rPr>
        <w:t xml:space="preserve">Details about the Bidder </w:t>
      </w:r>
    </w:p>
    <w:p w14:paraId="11B899F3" w14:textId="7D35B70A" w:rsidR="00193AF1" w:rsidRPr="006A5D3C" w:rsidRDefault="00193AF1" w:rsidP="00E424C3">
      <w:pPr>
        <w:pStyle w:val="Odstavekseznama"/>
        <w:numPr>
          <w:ilvl w:val="1"/>
          <w:numId w:val="6"/>
        </w:numPr>
        <w:rPr>
          <w:rFonts w:ascii="Segoe UI" w:eastAsia="Times New Roman" w:hAnsi="Segoe UI" w:cs="Segoe UI"/>
          <w:sz w:val="22"/>
          <w:lang w:val="en-GB"/>
        </w:rPr>
      </w:pPr>
      <w:r w:rsidRPr="00757888">
        <w:rPr>
          <w:rFonts w:ascii="Segoe UI" w:eastAsia="Times New Roman" w:hAnsi="Segoe UI" w:cs="Segoe UI"/>
          <w:b/>
          <w:bCs/>
          <w:sz w:val="22"/>
          <w:lang w:val="en-GB"/>
        </w:rPr>
        <w:t xml:space="preserve">FORM </w:t>
      </w:r>
      <w:r w:rsidR="00BA2DA6" w:rsidRPr="00757888">
        <w:rPr>
          <w:rFonts w:ascii="Segoe UI" w:eastAsia="Times New Roman" w:hAnsi="Segoe UI" w:cs="Segoe UI"/>
          <w:b/>
          <w:bCs/>
          <w:sz w:val="22"/>
          <w:lang w:val="en-GB"/>
        </w:rPr>
        <w:t>3</w:t>
      </w:r>
      <w:r w:rsidRPr="00757888">
        <w:rPr>
          <w:rFonts w:ascii="Segoe UI" w:eastAsia="Times New Roman" w:hAnsi="Segoe UI" w:cs="Segoe UI"/>
          <w:sz w:val="22"/>
          <w:lang w:val="en-GB"/>
        </w:rPr>
        <w:t xml:space="preserve"> – </w:t>
      </w:r>
      <w:proofErr w:type="spellStart"/>
      <w:r w:rsidR="00474D5F" w:rsidRPr="00474D5F">
        <w:rPr>
          <w:rFonts w:ascii="Segoe UI" w:hAnsi="Segoe UI" w:cs="Segoe UI"/>
          <w:sz w:val="22"/>
        </w:rPr>
        <w:t>Acting</w:t>
      </w:r>
      <w:proofErr w:type="spellEnd"/>
      <w:r w:rsidR="00474D5F" w:rsidRPr="00474D5F">
        <w:rPr>
          <w:rFonts w:ascii="Segoe UI" w:hAnsi="Segoe UI" w:cs="Segoe UI"/>
          <w:sz w:val="22"/>
        </w:rPr>
        <w:t xml:space="preserve"> </w:t>
      </w:r>
      <w:proofErr w:type="spellStart"/>
      <w:r w:rsidR="00474D5F" w:rsidRPr="00474D5F">
        <w:rPr>
          <w:rFonts w:ascii="Segoe UI" w:hAnsi="Segoe UI" w:cs="Segoe UI"/>
          <w:sz w:val="22"/>
        </w:rPr>
        <w:t>with</w:t>
      </w:r>
      <w:proofErr w:type="spellEnd"/>
      <w:r w:rsidR="00474D5F" w:rsidRPr="00474D5F">
        <w:rPr>
          <w:rFonts w:ascii="Segoe UI" w:hAnsi="Segoe UI" w:cs="Segoe UI"/>
          <w:sz w:val="22"/>
        </w:rPr>
        <w:t xml:space="preserve"> </w:t>
      </w:r>
      <w:proofErr w:type="spellStart"/>
      <w:r w:rsidR="00474D5F" w:rsidRPr="00474D5F">
        <w:rPr>
          <w:rFonts w:ascii="Segoe UI" w:hAnsi="Segoe UI" w:cs="Segoe UI"/>
          <w:sz w:val="22"/>
        </w:rPr>
        <w:t>subcontractors</w:t>
      </w:r>
      <w:proofErr w:type="spellEnd"/>
      <w:r w:rsidR="00474D5F" w:rsidRPr="00474D5F">
        <w:rPr>
          <w:rFonts w:ascii="Segoe UI" w:hAnsi="Segoe UI" w:cs="Segoe UI"/>
          <w:sz w:val="22"/>
        </w:rPr>
        <w:t>/</w:t>
      </w:r>
      <w:proofErr w:type="spellStart"/>
      <w:r w:rsidR="00474D5F" w:rsidRPr="00474D5F">
        <w:rPr>
          <w:rFonts w:ascii="Segoe UI" w:hAnsi="Segoe UI" w:cs="Segoe UI"/>
          <w:sz w:val="22"/>
        </w:rPr>
        <w:t>without</w:t>
      </w:r>
      <w:proofErr w:type="spellEnd"/>
      <w:r w:rsidR="00474D5F" w:rsidRPr="00474D5F">
        <w:rPr>
          <w:rFonts w:ascii="Segoe UI" w:hAnsi="Segoe UI" w:cs="Segoe UI"/>
          <w:sz w:val="22"/>
        </w:rPr>
        <w:t xml:space="preserve"> </w:t>
      </w:r>
      <w:proofErr w:type="spellStart"/>
      <w:r w:rsidR="00474D5F" w:rsidRPr="00474D5F">
        <w:rPr>
          <w:rFonts w:ascii="Segoe UI" w:hAnsi="Segoe UI" w:cs="Segoe UI"/>
          <w:sz w:val="22"/>
        </w:rPr>
        <w:t>subcontractors</w:t>
      </w:r>
      <w:proofErr w:type="spellEnd"/>
    </w:p>
    <w:p w14:paraId="16E8F19D" w14:textId="2F70F228" w:rsidR="006A5D3C" w:rsidRDefault="00D741B3" w:rsidP="006A5D3C">
      <w:pPr>
        <w:numPr>
          <w:ilvl w:val="1"/>
          <w:numId w:val="6"/>
        </w:numPr>
        <w:spacing w:line="240" w:lineRule="auto"/>
        <w:rPr>
          <w:rFonts w:ascii="Segoe UI" w:hAnsi="Segoe UI" w:cs="Segoe UI"/>
          <w:sz w:val="22"/>
        </w:rPr>
      </w:pPr>
      <w:bookmarkStart w:id="88" w:name="_Hlk138334432"/>
      <w:r>
        <w:rPr>
          <w:rFonts w:ascii="Segoe UI" w:hAnsi="Segoe UI" w:cs="Segoe UI"/>
          <w:b/>
          <w:sz w:val="22"/>
        </w:rPr>
        <w:t>FORM</w:t>
      </w:r>
      <w:r w:rsidR="006A5D3C" w:rsidRPr="00A61EC0">
        <w:rPr>
          <w:rFonts w:ascii="Segoe UI" w:hAnsi="Segoe UI" w:cs="Segoe UI"/>
          <w:b/>
          <w:sz w:val="22"/>
        </w:rPr>
        <w:t xml:space="preserve"> 4.1 – </w:t>
      </w:r>
      <w:proofErr w:type="spellStart"/>
      <w:r>
        <w:rPr>
          <w:rFonts w:ascii="Segoe UI" w:hAnsi="Segoe UI" w:cs="Segoe UI"/>
          <w:sz w:val="22"/>
        </w:rPr>
        <w:t>completed</w:t>
      </w:r>
      <w:proofErr w:type="spellEnd"/>
      <w:r w:rsidR="006A5D3C" w:rsidRPr="00A61EC0">
        <w:rPr>
          <w:rFonts w:ascii="Segoe UI" w:hAnsi="Segoe UI" w:cs="Segoe UI"/>
          <w:sz w:val="22"/>
        </w:rPr>
        <w:t xml:space="preserve"> »ESPD« </w:t>
      </w:r>
      <w:r>
        <w:rPr>
          <w:rFonts w:ascii="Segoe UI" w:hAnsi="Segoe UI" w:cs="Segoe UI"/>
          <w:sz w:val="22"/>
        </w:rPr>
        <w:t xml:space="preserve">form </w:t>
      </w:r>
      <w:r w:rsidR="006A5D3C" w:rsidRPr="00A61EC0">
        <w:rPr>
          <w:rFonts w:ascii="Segoe UI" w:hAnsi="Segoe UI" w:cs="Segoe UI"/>
          <w:sz w:val="22"/>
        </w:rPr>
        <w:t>(</w:t>
      </w:r>
      <w:proofErr w:type="spellStart"/>
      <w:r>
        <w:rPr>
          <w:rFonts w:ascii="Segoe UI" w:hAnsi="Segoe UI" w:cs="Segoe UI"/>
          <w:sz w:val="22"/>
        </w:rPr>
        <w:t>for</w:t>
      </w:r>
      <w:proofErr w:type="spellEnd"/>
      <w:r>
        <w:rPr>
          <w:rFonts w:ascii="Segoe UI" w:hAnsi="Segoe UI" w:cs="Segoe UI"/>
          <w:sz w:val="22"/>
        </w:rPr>
        <w:t xml:space="preserve"> </w:t>
      </w:r>
      <w:proofErr w:type="spellStart"/>
      <w:r>
        <w:rPr>
          <w:rFonts w:ascii="Segoe UI" w:hAnsi="Segoe UI" w:cs="Segoe UI"/>
          <w:sz w:val="22"/>
        </w:rPr>
        <w:t>all</w:t>
      </w:r>
      <w:proofErr w:type="spellEnd"/>
      <w:r>
        <w:rPr>
          <w:rFonts w:ascii="Segoe UI" w:hAnsi="Segoe UI" w:cs="Segoe UI"/>
          <w:sz w:val="22"/>
        </w:rPr>
        <w:t xml:space="preserve"> </w:t>
      </w:r>
      <w:proofErr w:type="spellStart"/>
      <w:r>
        <w:rPr>
          <w:rFonts w:ascii="Segoe UI" w:hAnsi="Segoe UI" w:cs="Segoe UI"/>
          <w:sz w:val="22"/>
        </w:rPr>
        <w:t>economic</w:t>
      </w:r>
      <w:proofErr w:type="spellEnd"/>
      <w:r>
        <w:rPr>
          <w:rFonts w:ascii="Segoe UI" w:hAnsi="Segoe UI" w:cs="Segoe UI"/>
          <w:sz w:val="22"/>
        </w:rPr>
        <w:t xml:space="preserve"> </w:t>
      </w:r>
      <w:r w:rsidR="006A5D3C" w:rsidRPr="00A61EC0">
        <w:rPr>
          <w:rFonts w:ascii="Segoe UI" w:hAnsi="Segoe UI" w:cs="Segoe UI"/>
          <w:sz w:val="22"/>
        </w:rPr>
        <w:t>)</w:t>
      </w:r>
    </w:p>
    <w:p w14:paraId="0189C57E" w14:textId="7DAE57A7" w:rsidR="006A5D3C" w:rsidRDefault="00D741B3" w:rsidP="006A5D3C">
      <w:pPr>
        <w:numPr>
          <w:ilvl w:val="1"/>
          <w:numId w:val="6"/>
        </w:numPr>
        <w:spacing w:line="240" w:lineRule="auto"/>
        <w:rPr>
          <w:rFonts w:ascii="Segoe UI" w:hAnsi="Segoe UI" w:cs="Segoe UI"/>
          <w:sz w:val="22"/>
        </w:rPr>
      </w:pPr>
      <w:r>
        <w:rPr>
          <w:rFonts w:ascii="Segoe UI" w:hAnsi="Segoe UI" w:cs="Segoe UI"/>
          <w:b/>
          <w:sz w:val="22"/>
        </w:rPr>
        <w:t>FORM</w:t>
      </w:r>
      <w:r w:rsidR="006A5D3C" w:rsidRPr="00A61EC0">
        <w:rPr>
          <w:rFonts w:ascii="Segoe UI" w:hAnsi="Segoe UI" w:cs="Segoe UI"/>
          <w:b/>
          <w:sz w:val="22"/>
        </w:rPr>
        <w:t xml:space="preserve"> 4.2 – </w:t>
      </w:r>
      <w:proofErr w:type="spellStart"/>
      <w:r>
        <w:rPr>
          <w:rFonts w:ascii="Segoe UI" w:hAnsi="Segoe UI" w:cs="Segoe UI"/>
          <w:sz w:val="22"/>
        </w:rPr>
        <w:t>requirements</w:t>
      </w:r>
      <w:proofErr w:type="spellEnd"/>
      <w:r w:rsidR="006A5D3C" w:rsidRPr="00A61EC0">
        <w:rPr>
          <w:rFonts w:ascii="Segoe UI" w:hAnsi="Segoe UI" w:cs="Segoe UI"/>
          <w:sz w:val="22"/>
        </w:rPr>
        <w:t xml:space="preserve"> </w:t>
      </w:r>
      <w:proofErr w:type="spellStart"/>
      <w:r>
        <w:rPr>
          <w:rFonts w:ascii="Segoe UI" w:hAnsi="Segoe UI" w:cs="Segoe UI"/>
          <w:sz w:val="22"/>
        </w:rPr>
        <w:t>for</w:t>
      </w:r>
      <w:proofErr w:type="spellEnd"/>
      <w:r>
        <w:rPr>
          <w:rFonts w:ascii="Segoe UI" w:hAnsi="Segoe UI" w:cs="Segoe UI"/>
          <w:sz w:val="22"/>
        </w:rPr>
        <w:t xml:space="preserve"> </w:t>
      </w:r>
      <w:proofErr w:type="spellStart"/>
      <w:r>
        <w:rPr>
          <w:rFonts w:ascii="Segoe UI" w:hAnsi="Segoe UI" w:cs="Segoe UI"/>
          <w:sz w:val="22"/>
        </w:rPr>
        <w:t>cooperation</w:t>
      </w:r>
      <w:proofErr w:type="spellEnd"/>
      <w:r>
        <w:rPr>
          <w:rFonts w:ascii="Segoe UI" w:hAnsi="Segoe UI" w:cs="Segoe UI"/>
          <w:sz w:val="22"/>
        </w:rPr>
        <w:t xml:space="preserve"> </w:t>
      </w:r>
      <w:proofErr w:type="spellStart"/>
      <w:r>
        <w:rPr>
          <w:rFonts w:ascii="Segoe UI" w:hAnsi="Segoe UI" w:cs="Segoe UI"/>
          <w:sz w:val="22"/>
        </w:rPr>
        <w:t>regarding</w:t>
      </w:r>
      <w:proofErr w:type="spellEnd"/>
      <w:r>
        <w:rPr>
          <w:rFonts w:ascii="Segoe UI" w:hAnsi="Segoe UI" w:cs="Segoe UI"/>
          <w:sz w:val="22"/>
        </w:rPr>
        <w:t xml:space="preserve"> </w:t>
      </w:r>
      <w:proofErr w:type="spellStart"/>
      <w:r>
        <w:rPr>
          <w:rFonts w:ascii="Segoe UI" w:hAnsi="Segoe UI" w:cs="Segoe UI"/>
          <w:sz w:val="22"/>
        </w:rPr>
        <w:t>technical</w:t>
      </w:r>
      <w:proofErr w:type="spellEnd"/>
      <w:r>
        <w:rPr>
          <w:rFonts w:ascii="Segoe UI" w:hAnsi="Segoe UI" w:cs="Segoe UI"/>
          <w:sz w:val="22"/>
        </w:rPr>
        <w:t xml:space="preserve"> </w:t>
      </w:r>
      <w:proofErr w:type="spellStart"/>
      <w:r>
        <w:rPr>
          <w:rFonts w:ascii="Segoe UI" w:hAnsi="Segoe UI" w:cs="Segoe UI"/>
          <w:sz w:val="22"/>
        </w:rPr>
        <w:t>abilty</w:t>
      </w:r>
      <w:proofErr w:type="spellEnd"/>
      <w:r w:rsidR="006A5D3C" w:rsidRPr="00A61EC0">
        <w:rPr>
          <w:rFonts w:ascii="Segoe UI" w:hAnsi="Segoe UI" w:cs="Segoe UI"/>
          <w:sz w:val="22"/>
        </w:rPr>
        <w:t xml:space="preserve"> – </w:t>
      </w:r>
      <w:r w:rsidR="006A5D3C">
        <w:rPr>
          <w:rFonts w:ascii="Segoe UI" w:hAnsi="Segoe UI" w:cs="Segoe UI"/>
          <w:sz w:val="22"/>
        </w:rPr>
        <w:t xml:space="preserve">list </w:t>
      </w:r>
      <w:proofErr w:type="spellStart"/>
      <w:r w:rsidR="006A5D3C">
        <w:rPr>
          <w:rFonts w:ascii="Segoe UI" w:hAnsi="Segoe UI" w:cs="Segoe UI"/>
          <w:sz w:val="22"/>
        </w:rPr>
        <w:t>of</w:t>
      </w:r>
      <w:proofErr w:type="spellEnd"/>
      <w:r w:rsidR="006A5D3C">
        <w:rPr>
          <w:rFonts w:ascii="Segoe UI" w:hAnsi="Segoe UI" w:cs="Segoe UI"/>
          <w:sz w:val="22"/>
        </w:rPr>
        <w:t xml:space="preserve"> </w:t>
      </w:r>
      <w:proofErr w:type="spellStart"/>
      <w:r w:rsidR="006A5D3C">
        <w:rPr>
          <w:rFonts w:ascii="Segoe UI" w:hAnsi="Segoe UI" w:cs="Segoe UI"/>
          <w:sz w:val="22"/>
        </w:rPr>
        <w:t>references</w:t>
      </w:r>
      <w:proofErr w:type="spellEnd"/>
    </w:p>
    <w:p w14:paraId="1D6A21C2" w14:textId="5A92220D" w:rsidR="006A5D3C" w:rsidRPr="00A61EC0" w:rsidRDefault="00D741B3" w:rsidP="006A5D3C">
      <w:pPr>
        <w:numPr>
          <w:ilvl w:val="1"/>
          <w:numId w:val="6"/>
        </w:numPr>
        <w:spacing w:line="240" w:lineRule="auto"/>
        <w:rPr>
          <w:rFonts w:ascii="Segoe UI" w:hAnsi="Segoe UI" w:cs="Segoe UI"/>
          <w:sz w:val="22"/>
        </w:rPr>
      </w:pPr>
      <w:r>
        <w:rPr>
          <w:rFonts w:ascii="Segoe UI" w:hAnsi="Segoe UI" w:cs="Segoe UI"/>
          <w:b/>
          <w:sz w:val="22"/>
        </w:rPr>
        <w:t>FORM</w:t>
      </w:r>
      <w:r w:rsidR="006A5D3C" w:rsidRPr="00A61EC0">
        <w:rPr>
          <w:rFonts w:ascii="Segoe UI" w:hAnsi="Segoe UI" w:cs="Segoe UI"/>
          <w:b/>
          <w:sz w:val="22"/>
        </w:rPr>
        <w:t xml:space="preserve"> 4.3 – </w:t>
      </w:r>
      <w:proofErr w:type="spellStart"/>
      <w:r w:rsidR="006A5D3C">
        <w:rPr>
          <w:rFonts w:ascii="Segoe UI" w:hAnsi="Segoe UI" w:cs="Segoe UI"/>
          <w:sz w:val="22"/>
        </w:rPr>
        <w:t>statement</w:t>
      </w:r>
      <w:proofErr w:type="spellEnd"/>
      <w:r w:rsidR="006A5D3C">
        <w:rPr>
          <w:rFonts w:ascii="Segoe UI" w:hAnsi="Segoe UI" w:cs="Segoe UI"/>
          <w:sz w:val="22"/>
        </w:rPr>
        <w:t xml:space="preserve"> </w:t>
      </w:r>
      <w:proofErr w:type="spellStart"/>
      <w:r w:rsidR="006A5D3C">
        <w:rPr>
          <w:rFonts w:ascii="Segoe UI" w:hAnsi="Segoe UI" w:cs="Segoe UI"/>
          <w:sz w:val="22"/>
        </w:rPr>
        <w:t>of</w:t>
      </w:r>
      <w:proofErr w:type="spellEnd"/>
      <w:r w:rsidR="006A5D3C">
        <w:rPr>
          <w:rFonts w:ascii="Segoe UI" w:hAnsi="Segoe UI" w:cs="Segoe UI"/>
          <w:sz w:val="22"/>
        </w:rPr>
        <w:t xml:space="preserve"> </w:t>
      </w:r>
      <w:proofErr w:type="spellStart"/>
      <w:r w:rsidR="006A5D3C">
        <w:rPr>
          <w:rFonts w:ascii="Segoe UI" w:hAnsi="Segoe UI" w:cs="Segoe UI"/>
          <w:sz w:val="22"/>
        </w:rPr>
        <w:t>the</w:t>
      </w:r>
      <w:proofErr w:type="spellEnd"/>
      <w:r w:rsidR="006A5D3C">
        <w:rPr>
          <w:rFonts w:ascii="Segoe UI" w:hAnsi="Segoe UI" w:cs="Segoe UI"/>
          <w:sz w:val="22"/>
        </w:rPr>
        <w:t xml:space="preserve"> reference </w:t>
      </w:r>
      <w:proofErr w:type="spellStart"/>
      <w:r w:rsidR="006A5D3C">
        <w:rPr>
          <w:rFonts w:ascii="Segoe UI" w:hAnsi="Segoe UI" w:cs="Segoe UI"/>
          <w:sz w:val="22"/>
        </w:rPr>
        <w:t>client</w:t>
      </w:r>
      <w:proofErr w:type="spellEnd"/>
    </w:p>
    <w:bookmarkEnd w:id="88"/>
    <w:p w14:paraId="27E93943" w14:textId="50055B57" w:rsidR="00193AF1" w:rsidRPr="00757888" w:rsidRDefault="00193AF1" w:rsidP="00E424C3">
      <w:pPr>
        <w:numPr>
          <w:ilvl w:val="1"/>
          <w:numId w:val="6"/>
        </w:numPr>
        <w:tabs>
          <w:tab w:val="num" w:pos="709"/>
        </w:tabs>
        <w:spacing w:line="240" w:lineRule="auto"/>
        <w:jc w:val="both"/>
        <w:rPr>
          <w:rFonts w:ascii="Segoe UI" w:eastAsia="Times New Roman" w:hAnsi="Segoe UI" w:cs="Segoe UI"/>
          <w:sz w:val="22"/>
          <w:lang w:val="en-GB"/>
        </w:rPr>
      </w:pPr>
      <w:r w:rsidRPr="00757888">
        <w:rPr>
          <w:rFonts w:ascii="Segoe UI" w:eastAsia="Times New Roman" w:hAnsi="Segoe UI" w:cs="Segoe UI"/>
          <w:b/>
          <w:bCs/>
          <w:sz w:val="22"/>
          <w:lang w:val="en-GB"/>
        </w:rPr>
        <w:t xml:space="preserve">FORM </w:t>
      </w:r>
      <w:r w:rsidR="00474D5F">
        <w:rPr>
          <w:rFonts w:ascii="Segoe UI" w:eastAsia="Times New Roman" w:hAnsi="Segoe UI" w:cs="Segoe UI"/>
          <w:b/>
          <w:bCs/>
          <w:sz w:val="22"/>
          <w:lang w:val="en-GB"/>
        </w:rPr>
        <w:t>5</w:t>
      </w:r>
      <w:r w:rsidRPr="00757888">
        <w:rPr>
          <w:rFonts w:ascii="Segoe UI" w:eastAsia="Times New Roman" w:hAnsi="Segoe UI" w:cs="Segoe UI"/>
          <w:sz w:val="22"/>
          <w:lang w:val="en-GB"/>
        </w:rPr>
        <w:t xml:space="preserve"> – the completed, signed and stamped sample contract initialled on each page </w:t>
      </w:r>
    </w:p>
    <w:p w14:paraId="6CA6EC51" w14:textId="47F78A25" w:rsidR="00193AF1" w:rsidRPr="00757888" w:rsidRDefault="00257C85" w:rsidP="00E424C3">
      <w:pPr>
        <w:numPr>
          <w:ilvl w:val="1"/>
          <w:numId w:val="6"/>
        </w:numPr>
        <w:tabs>
          <w:tab w:val="num" w:pos="709"/>
        </w:tabs>
        <w:spacing w:line="240" w:lineRule="auto"/>
        <w:jc w:val="both"/>
        <w:rPr>
          <w:rFonts w:ascii="Segoe UI" w:eastAsia="Times New Roman" w:hAnsi="Segoe UI" w:cs="Segoe UI"/>
          <w:sz w:val="22"/>
          <w:lang w:val="en-GB"/>
        </w:rPr>
      </w:pPr>
      <w:r w:rsidRPr="00757888">
        <w:rPr>
          <w:rFonts w:ascii="Segoe UI" w:eastAsia="Times New Roman" w:hAnsi="Segoe UI" w:cs="Segoe UI"/>
          <w:b/>
          <w:bCs/>
          <w:sz w:val="22"/>
          <w:lang w:val="en-GB"/>
        </w:rPr>
        <w:t>Appendix 1</w:t>
      </w:r>
      <w:r w:rsidR="00D604CB" w:rsidRPr="00757888">
        <w:rPr>
          <w:rFonts w:ascii="Segoe UI" w:eastAsia="Times New Roman" w:hAnsi="Segoe UI" w:cs="Segoe UI"/>
          <w:sz w:val="22"/>
          <w:lang w:val="en-GB"/>
        </w:rPr>
        <w:t xml:space="preserve"> – </w:t>
      </w:r>
      <w:r w:rsidR="00682825" w:rsidRPr="00757888">
        <w:rPr>
          <w:rFonts w:ascii="Segoe UI" w:eastAsia="Times New Roman" w:hAnsi="Segoe UI" w:cs="Segoe UI"/>
          <w:sz w:val="22"/>
          <w:lang w:val="en-GB"/>
        </w:rPr>
        <w:t>Final a</w:t>
      </w:r>
      <w:r w:rsidR="00D604CB" w:rsidRPr="00757888">
        <w:rPr>
          <w:rFonts w:ascii="Segoe UI" w:eastAsia="Times New Roman" w:hAnsi="Segoe UI" w:cs="Segoe UI"/>
          <w:sz w:val="22"/>
          <w:lang w:val="en-GB"/>
        </w:rPr>
        <w:t>cceptance certificate</w:t>
      </w:r>
    </w:p>
    <w:p w14:paraId="2398D787" w14:textId="22E78701" w:rsidR="00D604CB" w:rsidRPr="00757888" w:rsidRDefault="00682825" w:rsidP="00E424C3">
      <w:pPr>
        <w:numPr>
          <w:ilvl w:val="1"/>
          <w:numId w:val="6"/>
        </w:numPr>
        <w:tabs>
          <w:tab w:val="num" w:pos="709"/>
        </w:tabs>
        <w:spacing w:line="240" w:lineRule="auto"/>
        <w:jc w:val="both"/>
        <w:rPr>
          <w:rFonts w:ascii="Segoe UI" w:eastAsia="Times New Roman" w:hAnsi="Segoe UI" w:cs="Segoe UI"/>
          <w:sz w:val="22"/>
          <w:lang w:val="en-GB"/>
        </w:rPr>
      </w:pPr>
      <w:r w:rsidRPr="00757888">
        <w:rPr>
          <w:rFonts w:ascii="Segoe UI" w:eastAsia="Times New Roman" w:hAnsi="Segoe UI" w:cs="Segoe UI"/>
          <w:b/>
          <w:bCs/>
          <w:sz w:val="22"/>
          <w:lang w:val="en-GB"/>
        </w:rPr>
        <w:t xml:space="preserve">Appendix 2 </w:t>
      </w:r>
      <w:r w:rsidR="00D604CB" w:rsidRPr="00757888">
        <w:rPr>
          <w:rFonts w:ascii="Segoe UI" w:eastAsia="Times New Roman" w:hAnsi="Segoe UI" w:cs="Segoe UI"/>
          <w:sz w:val="22"/>
          <w:lang w:val="en-GB"/>
        </w:rPr>
        <w:t xml:space="preserve">– </w:t>
      </w:r>
      <w:r w:rsidRPr="00757888">
        <w:rPr>
          <w:rFonts w:ascii="Segoe UI" w:eastAsia="Times New Roman" w:hAnsi="Segoe UI" w:cs="Segoe UI"/>
          <w:sz w:val="22"/>
          <w:lang w:val="en-GB"/>
        </w:rPr>
        <w:t>S</w:t>
      </w:r>
      <w:r w:rsidR="00D604CB" w:rsidRPr="00757888">
        <w:rPr>
          <w:rFonts w:ascii="Segoe UI" w:eastAsia="Times New Roman" w:hAnsi="Segoe UI" w:cs="Segoe UI"/>
          <w:sz w:val="22"/>
          <w:lang w:val="en-GB"/>
        </w:rPr>
        <w:t>tatement with details about the natural and legal entities owned by the bidder</w:t>
      </w:r>
    </w:p>
    <w:p w14:paraId="2392077A" w14:textId="3233281C" w:rsidR="00C2797A" w:rsidRPr="00757888" w:rsidRDefault="00682825" w:rsidP="00E424C3">
      <w:pPr>
        <w:numPr>
          <w:ilvl w:val="1"/>
          <w:numId w:val="6"/>
        </w:numPr>
        <w:tabs>
          <w:tab w:val="num" w:pos="709"/>
        </w:tabs>
        <w:spacing w:line="240" w:lineRule="auto"/>
        <w:jc w:val="both"/>
        <w:rPr>
          <w:rFonts w:ascii="Segoe UI" w:eastAsia="Times New Roman" w:hAnsi="Segoe UI" w:cs="Segoe UI"/>
          <w:sz w:val="22"/>
          <w:lang w:val="en-GB"/>
        </w:rPr>
      </w:pPr>
      <w:r w:rsidRPr="00757888">
        <w:rPr>
          <w:rFonts w:ascii="Segoe UI" w:eastAsia="Times New Roman" w:hAnsi="Segoe UI" w:cs="Segoe UI"/>
          <w:sz w:val="22"/>
          <w:lang w:val="en-GB"/>
        </w:rPr>
        <w:t xml:space="preserve">Evidence relating to the </w:t>
      </w:r>
      <w:proofErr w:type="spellStart"/>
      <w:r w:rsidRPr="00757888">
        <w:rPr>
          <w:rFonts w:ascii="Segoe UI" w:eastAsia="Times New Roman" w:hAnsi="Segoe UI" w:cs="Segoe UI"/>
          <w:sz w:val="22"/>
          <w:lang w:val="en-GB"/>
        </w:rPr>
        <w:t>fulfillment</w:t>
      </w:r>
      <w:proofErr w:type="spellEnd"/>
      <w:r w:rsidRPr="00757888">
        <w:rPr>
          <w:rFonts w:ascii="Segoe UI" w:eastAsia="Times New Roman" w:hAnsi="Segoe UI" w:cs="Segoe UI"/>
          <w:sz w:val="22"/>
          <w:lang w:val="en-GB"/>
        </w:rPr>
        <w:t xml:space="preserve"> of the requirements of the technical specifications (</w:t>
      </w:r>
      <w:proofErr w:type="spellStart"/>
      <w:r w:rsidRPr="00757888">
        <w:rPr>
          <w:rFonts w:ascii="Segoe UI" w:eastAsia="Times New Roman" w:hAnsi="Segoe UI" w:cs="Segoe UI"/>
          <w:sz w:val="22"/>
          <w:lang w:val="en-GB"/>
        </w:rPr>
        <w:t>i.a.</w:t>
      </w:r>
      <w:proofErr w:type="spellEnd"/>
      <w:r w:rsidRPr="00757888">
        <w:rPr>
          <w:rFonts w:ascii="Segoe UI" w:eastAsia="Times New Roman" w:hAnsi="Segoe UI" w:cs="Segoe UI"/>
          <w:sz w:val="22"/>
          <w:lang w:val="en-GB"/>
        </w:rPr>
        <w:t xml:space="preserve"> brochures including a complete technical description and specification of the equipment, and the supplier’s Offer/Quotation with technical specifications and a list of components included)</w:t>
      </w:r>
    </w:p>
    <w:p w14:paraId="4D12EBEE" w14:textId="77777777" w:rsidR="00457C68" w:rsidRPr="00B42E94" w:rsidRDefault="00457C68" w:rsidP="0047580F">
      <w:pPr>
        <w:spacing w:line="240" w:lineRule="auto"/>
        <w:rPr>
          <w:rFonts w:ascii="Segoe UI" w:eastAsia="Times New Roman" w:hAnsi="Segoe UI" w:cs="Segoe UI"/>
          <w:sz w:val="18"/>
          <w:szCs w:val="18"/>
          <w:lang w:val="pl-PL"/>
        </w:rPr>
      </w:pPr>
    </w:p>
    <w:p w14:paraId="478DF897" w14:textId="7B569E28" w:rsidR="0047580F" w:rsidRPr="00757888" w:rsidRDefault="0047580F" w:rsidP="0047580F">
      <w:pPr>
        <w:spacing w:line="240" w:lineRule="auto"/>
        <w:rPr>
          <w:rFonts w:ascii="Segoe UI" w:eastAsia="Times New Roman" w:hAnsi="Segoe UI" w:cs="Segoe UI"/>
          <w:sz w:val="22"/>
          <w:lang w:val="pl-PL"/>
        </w:rPr>
      </w:pPr>
      <w:r w:rsidRPr="00757888">
        <w:rPr>
          <w:rFonts w:ascii="Segoe UI" w:eastAsia="Times New Roman" w:hAnsi="Segoe UI" w:cs="Segoe UI"/>
          <w:sz w:val="22"/>
          <w:lang w:val="pl-PL"/>
        </w:rPr>
        <w:t xml:space="preserve">Only </w:t>
      </w:r>
      <w:r w:rsidRPr="00757888">
        <w:rPr>
          <w:rFonts w:ascii="Segoe UI" w:eastAsia="Times New Roman" w:hAnsi="Segoe UI" w:cs="Segoe UI"/>
          <w:sz w:val="22"/>
          <w:u w:val="single"/>
          <w:lang w:val="pl-PL"/>
        </w:rPr>
        <w:t>when acting as consortium and/or with Subcontractors</w:t>
      </w:r>
      <w:r w:rsidRPr="00757888">
        <w:rPr>
          <w:rFonts w:ascii="Segoe UI" w:eastAsia="Times New Roman" w:hAnsi="Segoe UI" w:cs="Segoe UI"/>
          <w:sz w:val="22"/>
          <w:lang w:val="pl-PL"/>
        </w:rPr>
        <w:t xml:space="preserve"> the Bidder must submit the following forms:</w:t>
      </w:r>
    </w:p>
    <w:p w14:paraId="10D9A738" w14:textId="6ACC70CA" w:rsidR="0047580F" w:rsidRPr="00757888" w:rsidRDefault="0047580F" w:rsidP="00E424C3">
      <w:pPr>
        <w:pStyle w:val="Odstavekseznama"/>
        <w:numPr>
          <w:ilvl w:val="1"/>
          <w:numId w:val="6"/>
        </w:numPr>
        <w:rPr>
          <w:rFonts w:ascii="Segoe UI" w:eastAsia="Times New Roman" w:hAnsi="Segoe UI" w:cs="Segoe UI"/>
          <w:sz w:val="22"/>
        </w:rPr>
      </w:pPr>
      <w:proofErr w:type="spellStart"/>
      <w:r w:rsidRPr="00757888">
        <w:rPr>
          <w:rFonts w:ascii="Segoe UI" w:eastAsia="Times New Roman" w:hAnsi="Segoe UI" w:cs="Segoe UI"/>
          <w:sz w:val="22"/>
        </w:rPr>
        <w:t>Partnership</w:t>
      </w:r>
      <w:proofErr w:type="spellEnd"/>
      <w:r w:rsidRPr="00757888">
        <w:rPr>
          <w:rFonts w:ascii="Segoe UI" w:eastAsia="Times New Roman" w:hAnsi="Segoe UI" w:cs="Segoe UI"/>
          <w:sz w:val="22"/>
        </w:rPr>
        <w:t xml:space="preserve"> </w:t>
      </w:r>
      <w:proofErr w:type="spellStart"/>
      <w:r w:rsidRPr="00757888">
        <w:rPr>
          <w:rFonts w:ascii="Segoe UI" w:eastAsia="Times New Roman" w:hAnsi="Segoe UI" w:cs="Segoe UI"/>
          <w:sz w:val="22"/>
        </w:rPr>
        <w:t>Agreement</w:t>
      </w:r>
      <w:proofErr w:type="spellEnd"/>
      <w:r w:rsidRPr="00757888">
        <w:rPr>
          <w:rFonts w:ascii="Segoe UI" w:eastAsia="Times New Roman" w:hAnsi="Segoe UI" w:cs="Segoe UI"/>
          <w:sz w:val="22"/>
        </w:rPr>
        <w:t xml:space="preserve"> </w:t>
      </w:r>
    </w:p>
    <w:p w14:paraId="2A127DCA" w14:textId="77777777" w:rsidR="0047580F" w:rsidRPr="00757888" w:rsidRDefault="0047580F" w:rsidP="00E424C3">
      <w:pPr>
        <w:numPr>
          <w:ilvl w:val="1"/>
          <w:numId w:val="6"/>
        </w:numPr>
        <w:tabs>
          <w:tab w:val="num" w:pos="709"/>
        </w:tabs>
        <w:spacing w:line="240" w:lineRule="auto"/>
        <w:jc w:val="both"/>
        <w:rPr>
          <w:rFonts w:ascii="Segoe UI" w:eastAsia="Times New Roman" w:hAnsi="Segoe UI" w:cs="Segoe UI"/>
          <w:b/>
          <w:sz w:val="22"/>
          <w:lang w:val="en-GB"/>
        </w:rPr>
      </w:pPr>
      <w:r w:rsidRPr="00757888">
        <w:rPr>
          <w:rFonts w:ascii="Segoe UI" w:eastAsia="Times New Roman" w:hAnsi="Segoe UI" w:cs="Segoe UI"/>
          <w:b/>
          <w:sz w:val="22"/>
          <w:lang w:val="en-GB"/>
        </w:rPr>
        <w:t xml:space="preserve">FORM 1 – </w:t>
      </w:r>
      <w:r w:rsidRPr="00757888">
        <w:rPr>
          <w:rFonts w:ascii="Segoe UI" w:eastAsia="Times New Roman" w:hAnsi="Segoe UI" w:cs="Segoe UI"/>
          <w:sz w:val="22"/>
          <w:lang w:val="en-GB"/>
        </w:rPr>
        <w:t>The bid (Proforma invoice)</w:t>
      </w:r>
    </w:p>
    <w:p w14:paraId="227072A5" w14:textId="563D998C" w:rsidR="0047580F" w:rsidRPr="00757888" w:rsidRDefault="0047580F" w:rsidP="00E424C3">
      <w:pPr>
        <w:numPr>
          <w:ilvl w:val="1"/>
          <w:numId w:val="6"/>
        </w:numPr>
        <w:tabs>
          <w:tab w:val="num" w:pos="709"/>
        </w:tabs>
        <w:spacing w:line="240" w:lineRule="auto"/>
        <w:jc w:val="both"/>
        <w:rPr>
          <w:rFonts w:ascii="Segoe UI" w:eastAsia="Times New Roman" w:hAnsi="Segoe UI" w:cs="Segoe UI"/>
          <w:b/>
          <w:sz w:val="22"/>
          <w:lang w:val="en-GB"/>
        </w:rPr>
      </w:pPr>
      <w:r w:rsidRPr="00757888">
        <w:rPr>
          <w:rFonts w:ascii="Segoe UI" w:eastAsia="Times New Roman" w:hAnsi="Segoe UI" w:cs="Segoe UI"/>
          <w:b/>
          <w:sz w:val="22"/>
          <w:lang w:val="en-GB"/>
        </w:rPr>
        <w:t>FORM 2</w:t>
      </w:r>
      <w:r w:rsidR="00A1445E" w:rsidRPr="00757888">
        <w:rPr>
          <w:rFonts w:ascii="Segoe UI" w:eastAsia="Times New Roman" w:hAnsi="Segoe UI" w:cs="Segoe UI"/>
          <w:b/>
          <w:sz w:val="22"/>
          <w:lang w:val="en-GB"/>
        </w:rPr>
        <w:t>.1</w:t>
      </w:r>
      <w:r w:rsidRPr="00757888">
        <w:rPr>
          <w:rFonts w:ascii="Segoe UI" w:eastAsia="Times New Roman" w:hAnsi="Segoe UI" w:cs="Segoe UI"/>
          <w:b/>
          <w:sz w:val="22"/>
          <w:lang w:val="en-GB"/>
        </w:rPr>
        <w:t xml:space="preserve"> – </w:t>
      </w:r>
      <w:r w:rsidR="00A1445E" w:rsidRPr="00757888">
        <w:rPr>
          <w:rFonts w:ascii="Segoe UI" w:eastAsia="Times New Roman" w:hAnsi="Segoe UI" w:cs="Segoe UI"/>
          <w:sz w:val="22"/>
          <w:lang w:val="en-GB"/>
        </w:rPr>
        <w:t>General data about the Bidder and the consortium</w:t>
      </w:r>
    </w:p>
    <w:p w14:paraId="0BB029F7" w14:textId="71E71449" w:rsidR="0047580F" w:rsidRPr="00474D5F" w:rsidRDefault="0047580F" w:rsidP="00E424C3">
      <w:pPr>
        <w:pStyle w:val="Odstavekseznama"/>
        <w:numPr>
          <w:ilvl w:val="1"/>
          <w:numId w:val="6"/>
        </w:numPr>
        <w:rPr>
          <w:rFonts w:ascii="Segoe UI" w:eastAsia="Times New Roman" w:hAnsi="Segoe UI" w:cs="Segoe UI"/>
          <w:sz w:val="22"/>
          <w:lang w:val="en-GB"/>
        </w:rPr>
      </w:pPr>
      <w:r w:rsidRPr="00757888">
        <w:rPr>
          <w:rFonts w:ascii="Segoe UI" w:eastAsia="Times New Roman" w:hAnsi="Segoe UI" w:cs="Segoe UI"/>
          <w:b/>
          <w:bCs/>
          <w:sz w:val="22"/>
          <w:lang w:val="en-GB"/>
        </w:rPr>
        <w:t xml:space="preserve">FORM </w:t>
      </w:r>
      <w:r w:rsidR="00B93C52" w:rsidRPr="00757888">
        <w:rPr>
          <w:rFonts w:ascii="Segoe UI" w:eastAsia="Times New Roman" w:hAnsi="Segoe UI" w:cs="Segoe UI"/>
          <w:b/>
          <w:bCs/>
          <w:sz w:val="22"/>
          <w:lang w:val="en-GB"/>
        </w:rPr>
        <w:t>3</w:t>
      </w:r>
      <w:r w:rsidRPr="00757888">
        <w:rPr>
          <w:rFonts w:ascii="Segoe UI" w:eastAsia="Times New Roman" w:hAnsi="Segoe UI" w:cs="Segoe UI"/>
          <w:sz w:val="22"/>
          <w:lang w:val="en-GB"/>
        </w:rPr>
        <w:t xml:space="preserve"> – </w:t>
      </w:r>
      <w:proofErr w:type="spellStart"/>
      <w:r w:rsidR="00474D5F" w:rsidRPr="00474D5F">
        <w:rPr>
          <w:rFonts w:ascii="Segoe UI" w:hAnsi="Segoe UI" w:cs="Segoe UI"/>
          <w:sz w:val="22"/>
        </w:rPr>
        <w:t>Acting</w:t>
      </w:r>
      <w:proofErr w:type="spellEnd"/>
      <w:r w:rsidR="00474D5F" w:rsidRPr="00474D5F">
        <w:rPr>
          <w:rFonts w:ascii="Segoe UI" w:hAnsi="Segoe UI" w:cs="Segoe UI"/>
          <w:sz w:val="22"/>
        </w:rPr>
        <w:t xml:space="preserve"> </w:t>
      </w:r>
      <w:proofErr w:type="spellStart"/>
      <w:r w:rsidR="00474D5F" w:rsidRPr="00474D5F">
        <w:rPr>
          <w:rFonts w:ascii="Segoe UI" w:hAnsi="Segoe UI" w:cs="Segoe UI"/>
          <w:sz w:val="22"/>
        </w:rPr>
        <w:t>with</w:t>
      </w:r>
      <w:proofErr w:type="spellEnd"/>
      <w:r w:rsidR="00474D5F" w:rsidRPr="00474D5F">
        <w:rPr>
          <w:rFonts w:ascii="Segoe UI" w:hAnsi="Segoe UI" w:cs="Segoe UI"/>
          <w:sz w:val="22"/>
        </w:rPr>
        <w:t xml:space="preserve"> </w:t>
      </w:r>
      <w:proofErr w:type="spellStart"/>
      <w:r w:rsidR="00474D5F" w:rsidRPr="00474D5F">
        <w:rPr>
          <w:rFonts w:ascii="Segoe UI" w:hAnsi="Segoe UI" w:cs="Segoe UI"/>
          <w:sz w:val="22"/>
        </w:rPr>
        <w:t>subcontractors</w:t>
      </w:r>
      <w:proofErr w:type="spellEnd"/>
      <w:r w:rsidR="00474D5F" w:rsidRPr="00474D5F">
        <w:rPr>
          <w:rFonts w:ascii="Segoe UI" w:hAnsi="Segoe UI" w:cs="Segoe UI"/>
          <w:sz w:val="22"/>
        </w:rPr>
        <w:t>/</w:t>
      </w:r>
      <w:proofErr w:type="spellStart"/>
      <w:r w:rsidR="00474D5F" w:rsidRPr="00474D5F">
        <w:rPr>
          <w:rFonts w:ascii="Segoe UI" w:hAnsi="Segoe UI" w:cs="Segoe UI"/>
          <w:sz w:val="22"/>
        </w:rPr>
        <w:t>without</w:t>
      </w:r>
      <w:proofErr w:type="spellEnd"/>
      <w:r w:rsidR="00474D5F" w:rsidRPr="00474D5F">
        <w:rPr>
          <w:rFonts w:ascii="Segoe UI" w:hAnsi="Segoe UI" w:cs="Segoe UI"/>
          <w:sz w:val="22"/>
        </w:rPr>
        <w:t xml:space="preserve"> </w:t>
      </w:r>
      <w:proofErr w:type="spellStart"/>
      <w:r w:rsidR="00474D5F" w:rsidRPr="00474D5F">
        <w:rPr>
          <w:rFonts w:ascii="Segoe UI" w:hAnsi="Segoe UI" w:cs="Segoe UI"/>
          <w:sz w:val="22"/>
        </w:rPr>
        <w:t>subcontractors</w:t>
      </w:r>
      <w:proofErr w:type="spellEnd"/>
    </w:p>
    <w:p w14:paraId="2625F368" w14:textId="5E3ABAB1" w:rsidR="00474D5F" w:rsidRPr="008035EA" w:rsidRDefault="00474D5F" w:rsidP="00E424C3">
      <w:pPr>
        <w:numPr>
          <w:ilvl w:val="1"/>
          <w:numId w:val="6"/>
        </w:numPr>
        <w:tabs>
          <w:tab w:val="num" w:pos="709"/>
        </w:tabs>
        <w:spacing w:line="240" w:lineRule="auto"/>
        <w:jc w:val="both"/>
        <w:rPr>
          <w:rFonts w:ascii="Segoe UI" w:hAnsi="Segoe UI" w:cs="Segoe UI"/>
          <w:b/>
          <w:sz w:val="22"/>
        </w:rPr>
      </w:pPr>
      <w:r w:rsidRPr="00474D5F">
        <w:rPr>
          <w:rFonts w:ascii="Segoe UI" w:hAnsi="Segoe UI" w:cs="Segoe UI"/>
          <w:b/>
          <w:sz w:val="22"/>
        </w:rPr>
        <w:t xml:space="preserve">FORM 3.1 – </w:t>
      </w:r>
      <w:proofErr w:type="spellStart"/>
      <w:r w:rsidRPr="00474D5F">
        <w:rPr>
          <w:rFonts w:ascii="Segoe UI" w:hAnsi="Segoe UI" w:cs="Segoe UI"/>
          <w:sz w:val="22"/>
        </w:rPr>
        <w:t>The</w:t>
      </w:r>
      <w:proofErr w:type="spellEnd"/>
      <w:r w:rsidRPr="00474D5F">
        <w:rPr>
          <w:rFonts w:ascii="Segoe UI" w:hAnsi="Segoe UI" w:cs="Segoe UI"/>
          <w:sz w:val="22"/>
        </w:rPr>
        <w:t xml:space="preserve"> </w:t>
      </w:r>
      <w:proofErr w:type="spellStart"/>
      <w:r w:rsidRPr="00474D5F">
        <w:rPr>
          <w:rFonts w:ascii="Segoe UI" w:hAnsi="Segoe UI" w:cs="Segoe UI"/>
          <w:sz w:val="22"/>
        </w:rPr>
        <w:t>subcontractor’s</w:t>
      </w:r>
      <w:proofErr w:type="spellEnd"/>
      <w:r w:rsidRPr="00474D5F">
        <w:rPr>
          <w:rFonts w:ascii="Segoe UI" w:hAnsi="Segoe UI" w:cs="Segoe UI"/>
          <w:sz w:val="22"/>
        </w:rPr>
        <w:t xml:space="preserve"> </w:t>
      </w:r>
      <w:proofErr w:type="spellStart"/>
      <w:r w:rsidRPr="00474D5F">
        <w:rPr>
          <w:rFonts w:ascii="Segoe UI" w:hAnsi="Segoe UI" w:cs="Segoe UI"/>
          <w:sz w:val="22"/>
        </w:rPr>
        <w:t>authorisation</w:t>
      </w:r>
      <w:proofErr w:type="spellEnd"/>
      <w:r w:rsidRPr="00474D5F">
        <w:rPr>
          <w:rFonts w:ascii="Segoe UI" w:hAnsi="Segoe UI" w:cs="Segoe UI"/>
          <w:sz w:val="22"/>
        </w:rPr>
        <w:t xml:space="preserve"> to </w:t>
      </w:r>
      <w:proofErr w:type="spellStart"/>
      <w:r w:rsidRPr="00474D5F">
        <w:rPr>
          <w:rFonts w:ascii="Segoe UI" w:hAnsi="Segoe UI" w:cs="Segoe UI"/>
          <w:sz w:val="22"/>
        </w:rPr>
        <w:t>direct</w:t>
      </w:r>
      <w:proofErr w:type="spellEnd"/>
      <w:r w:rsidRPr="00474D5F">
        <w:rPr>
          <w:rFonts w:ascii="Segoe UI" w:hAnsi="Segoe UI" w:cs="Segoe UI"/>
          <w:sz w:val="22"/>
        </w:rPr>
        <w:t xml:space="preserve"> </w:t>
      </w:r>
      <w:proofErr w:type="spellStart"/>
      <w:r w:rsidRPr="00474D5F">
        <w:rPr>
          <w:rFonts w:ascii="Segoe UI" w:hAnsi="Segoe UI" w:cs="Segoe UI"/>
          <w:sz w:val="22"/>
        </w:rPr>
        <w:t>payments</w:t>
      </w:r>
      <w:proofErr w:type="spellEnd"/>
      <w:r w:rsidRPr="00474D5F">
        <w:rPr>
          <w:rFonts w:ascii="Segoe UI" w:hAnsi="Segoe UI" w:cs="Segoe UI"/>
          <w:sz w:val="22"/>
        </w:rPr>
        <w:t xml:space="preserve"> </w:t>
      </w:r>
      <w:proofErr w:type="spellStart"/>
      <w:r w:rsidRPr="00474D5F">
        <w:rPr>
          <w:rFonts w:ascii="Segoe UI" w:hAnsi="Segoe UI" w:cs="Segoe UI"/>
          <w:sz w:val="22"/>
        </w:rPr>
        <w:t>made</w:t>
      </w:r>
      <w:proofErr w:type="spellEnd"/>
      <w:r w:rsidRPr="00474D5F">
        <w:rPr>
          <w:rFonts w:ascii="Segoe UI" w:hAnsi="Segoe UI" w:cs="Segoe UI"/>
          <w:sz w:val="22"/>
        </w:rPr>
        <w:t xml:space="preserve"> </w:t>
      </w:r>
      <w:proofErr w:type="spellStart"/>
      <w:r w:rsidRPr="00474D5F">
        <w:rPr>
          <w:rFonts w:ascii="Segoe UI" w:hAnsi="Segoe UI" w:cs="Segoe UI"/>
          <w:sz w:val="22"/>
        </w:rPr>
        <w:t>by</w:t>
      </w:r>
      <w:proofErr w:type="spellEnd"/>
      <w:r w:rsidRPr="00474D5F">
        <w:rPr>
          <w:rFonts w:ascii="Segoe UI" w:hAnsi="Segoe UI" w:cs="Segoe UI"/>
          <w:sz w:val="22"/>
        </w:rPr>
        <w:t xml:space="preserve"> </w:t>
      </w:r>
      <w:proofErr w:type="spellStart"/>
      <w:r w:rsidRPr="00474D5F">
        <w:rPr>
          <w:rFonts w:ascii="Segoe UI" w:hAnsi="Segoe UI" w:cs="Segoe UI"/>
          <w:sz w:val="22"/>
        </w:rPr>
        <w:t>the</w:t>
      </w:r>
      <w:proofErr w:type="spellEnd"/>
      <w:r w:rsidRPr="00474D5F">
        <w:rPr>
          <w:rFonts w:ascii="Segoe UI" w:hAnsi="Segoe UI" w:cs="Segoe UI"/>
          <w:sz w:val="22"/>
        </w:rPr>
        <w:t xml:space="preserve"> </w:t>
      </w:r>
      <w:proofErr w:type="spellStart"/>
      <w:r w:rsidRPr="00474D5F">
        <w:rPr>
          <w:rFonts w:ascii="Segoe UI" w:hAnsi="Segoe UI" w:cs="Segoe UI"/>
          <w:sz w:val="22"/>
        </w:rPr>
        <w:t>contracting</w:t>
      </w:r>
      <w:proofErr w:type="spellEnd"/>
      <w:r w:rsidRPr="00474D5F">
        <w:rPr>
          <w:rFonts w:ascii="Segoe UI" w:hAnsi="Segoe UI" w:cs="Segoe UI"/>
          <w:sz w:val="22"/>
        </w:rPr>
        <w:t xml:space="preserve"> </w:t>
      </w:r>
      <w:proofErr w:type="spellStart"/>
      <w:r w:rsidRPr="00474D5F">
        <w:rPr>
          <w:rFonts w:ascii="Segoe UI" w:hAnsi="Segoe UI" w:cs="Segoe UI"/>
          <w:sz w:val="22"/>
        </w:rPr>
        <w:t>authority</w:t>
      </w:r>
      <w:proofErr w:type="spellEnd"/>
      <w:r w:rsidRPr="00474D5F">
        <w:rPr>
          <w:rFonts w:ascii="Segoe UI" w:hAnsi="Segoe UI" w:cs="Segoe UI"/>
          <w:sz w:val="22"/>
        </w:rPr>
        <w:t xml:space="preserve"> to </w:t>
      </w:r>
      <w:proofErr w:type="spellStart"/>
      <w:r w:rsidRPr="00474D5F">
        <w:rPr>
          <w:rFonts w:ascii="Segoe UI" w:hAnsi="Segoe UI" w:cs="Segoe UI"/>
          <w:sz w:val="22"/>
        </w:rPr>
        <w:t>the</w:t>
      </w:r>
      <w:proofErr w:type="spellEnd"/>
      <w:r w:rsidRPr="00474D5F">
        <w:rPr>
          <w:rFonts w:ascii="Segoe UI" w:hAnsi="Segoe UI" w:cs="Segoe UI"/>
          <w:sz w:val="22"/>
        </w:rPr>
        <w:t xml:space="preserve"> </w:t>
      </w:r>
      <w:proofErr w:type="spellStart"/>
      <w:r w:rsidRPr="00474D5F">
        <w:rPr>
          <w:rFonts w:ascii="Segoe UI" w:hAnsi="Segoe UI" w:cs="Segoe UI"/>
          <w:sz w:val="22"/>
        </w:rPr>
        <w:t>subcontractor</w:t>
      </w:r>
      <w:proofErr w:type="spellEnd"/>
      <w:r w:rsidRPr="00474D5F">
        <w:rPr>
          <w:rFonts w:ascii="Segoe UI" w:hAnsi="Segoe UI" w:cs="Segoe UI"/>
          <w:sz w:val="22"/>
        </w:rPr>
        <w:t xml:space="preserve">(s) </w:t>
      </w:r>
      <w:proofErr w:type="spellStart"/>
      <w:r w:rsidRPr="00474D5F">
        <w:rPr>
          <w:rFonts w:ascii="Segoe UI" w:hAnsi="Segoe UI" w:cs="Segoe UI"/>
          <w:sz w:val="22"/>
        </w:rPr>
        <w:t>and</w:t>
      </w:r>
      <w:proofErr w:type="spellEnd"/>
      <w:r w:rsidRPr="00474D5F">
        <w:rPr>
          <w:rFonts w:ascii="Segoe UI" w:hAnsi="Segoe UI" w:cs="Segoe UI"/>
          <w:sz w:val="22"/>
        </w:rPr>
        <w:t xml:space="preserve"> </w:t>
      </w:r>
      <w:proofErr w:type="spellStart"/>
      <w:r w:rsidRPr="00474D5F">
        <w:rPr>
          <w:rFonts w:ascii="Segoe UI" w:hAnsi="Segoe UI" w:cs="Segoe UI"/>
          <w:sz w:val="22"/>
        </w:rPr>
        <w:t>consent</w:t>
      </w:r>
      <w:proofErr w:type="spellEnd"/>
    </w:p>
    <w:p w14:paraId="6E2DBF53" w14:textId="77777777" w:rsidR="008035EA" w:rsidRDefault="008035EA" w:rsidP="008035EA">
      <w:pPr>
        <w:numPr>
          <w:ilvl w:val="1"/>
          <w:numId w:val="6"/>
        </w:numPr>
        <w:spacing w:line="240" w:lineRule="auto"/>
        <w:rPr>
          <w:rFonts w:ascii="Segoe UI" w:hAnsi="Segoe UI" w:cs="Segoe UI"/>
          <w:sz w:val="22"/>
        </w:rPr>
      </w:pPr>
      <w:r>
        <w:rPr>
          <w:rFonts w:ascii="Segoe UI" w:hAnsi="Segoe UI" w:cs="Segoe UI"/>
          <w:b/>
          <w:sz w:val="22"/>
        </w:rPr>
        <w:t>FORM</w:t>
      </w:r>
      <w:r w:rsidRPr="00A61EC0">
        <w:rPr>
          <w:rFonts w:ascii="Segoe UI" w:hAnsi="Segoe UI" w:cs="Segoe UI"/>
          <w:b/>
          <w:sz w:val="22"/>
        </w:rPr>
        <w:t xml:space="preserve"> 4.1 – </w:t>
      </w:r>
      <w:proofErr w:type="spellStart"/>
      <w:r>
        <w:rPr>
          <w:rFonts w:ascii="Segoe UI" w:hAnsi="Segoe UI" w:cs="Segoe UI"/>
          <w:sz w:val="22"/>
        </w:rPr>
        <w:t>completed</w:t>
      </w:r>
      <w:proofErr w:type="spellEnd"/>
      <w:r w:rsidRPr="00A61EC0">
        <w:rPr>
          <w:rFonts w:ascii="Segoe UI" w:hAnsi="Segoe UI" w:cs="Segoe UI"/>
          <w:sz w:val="22"/>
        </w:rPr>
        <w:t xml:space="preserve"> »ESPD« </w:t>
      </w:r>
      <w:r>
        <w:rPr>
          <w:rFonts w:ascii="Segoe UI" w:hAnsi="Segoe UI" w:cs="Segoe UI"/>
          <w:sz w:val="22"/>
        </w:rPr>
        <w:t xml:space="preserve">form </w:t>
      </w:r>
      <w:r w:rsidRPr="00A61EC0">
        <w:rPr>
          <w:rFonts w:ascii="Segoe UI" w:hAnsi="Segoe UI" w:cs="Segoe UI"/>
          <w:sz w:val="22"/>
        </w:rPr>
        <w:t>(</w:t>
      </w:r>
      <w:proofErr w:type="spellStart"/>
      <w:r>
        <w:rPr>
          <w:rFonts w:ascii="Segoe UI" w:hAnsi="Segoe UI" w:cs="Segoe UI"/>
          <w:sz w:val="22"/>
        </w:rPr>
        <w:t>for</w:t>
      </w:r>
      <w:proofErr w:type="spellEnd"/>
      <w:r>
        <w:rPr>
          <w:rFonts w:ascii="Segoe UI" w:hAnsi="Segoe UI" w:cs="Segoe UI"/>
          <w:sz w:val="22"/>
        </w:rPr>
        <w:t xml:space="preserve"> </w:t>
      </w:r>
      <w:proofErr w:type="spellStart"/>
      <w:r>
        <w:rPr>
          <w:rFonts w:ascii="Segoe UI" w:hAnsi="Segoe UI" w:cs="Segoe UI"/>
          <w:sz w:val="22"/>
        </w:rPr>
        <w:t>all</w:t>
      </w:r>
      <w:proofErr w:type="spellEnd"/>
      <w:r>
        <w:rPr>
          <w:rFonts w:ascii="Segoe UI" w:hAnsi="Segoe UI" w:cs="Segoe UI"/>
          <w:sz w:val="22"/>
        </w:rPr>
        <w:t xml:space="preserve"> </w:t>
      </w:r>
      <w:proofErr w:type="spellStart"/>
      <w:r>
        <w:rPr>
          <w:rFonts w:ascii="Segoe UI" w:hAnsi="Segoe UI" w:cs="Segoe UI"/>
          <w:sz w:val="22"/>
        </w:rPr>
        <w:t>economic</w:t>
      </w:r>
      <w:proofErr w:type="spellEnd"/>
      <w:r>
        <w:rPr>
          <w:rFonts w:ascii="Segoe UI" w:hAnsi="Segoe UI" w:cs="Segoe UI"/>
          <w:sz w:val="22"/>
        </w:rPr>
        <w:t xml:space="preserve"> </w:t>
      </w:r>
      <w:r w:rsidRPr="00A61EC0">
        <w:rPr>
          <w:rFonts w:ascii="Segoe UI" w:hAnsi="Segoe UI" w:cs="Segoe UI"/>
          <w:sz w:val="22"/>
        </w:rPr>
        <w:t>)</w:t>
      </w:r>
    </w:p>
    <w:p w14:paraId="6C11CBEF" w14:textId="77777777" w:rsidR="008035EA" w:rsidRDefault="008035EA" w:rsidP="008035EA">
      <w:pPr>
        <w:numPr>
          <w:ilvl w:val="1"/>
          <w:numId w:val="6"/>
        </w:numPr>
        <w:spacing w:line="240" w:lineRule="auto"/>
        <w:rPr>
          <w:rFonts w:ascii="Segoe UI" w:hAnsi="Segoe UI" w:cs="Segoe UI"/>
          <w:sz w:val="22"/>
        </w:rPr>
      </w:pPr>
      <w:r>
        <w:rPr>
          <w:rFonts w:ascii="Segoe UI" w:hAnsi="Segoe UI" w:cs="Segoe UI"/>
          <w:b/>
          <w:sz w:val="22"/>
        </w:rPr>
        <w:t>FORM</w:t>
      </w:r>
      <w:r w:rsidRPr="00A61EC0">
        <w:rPr>
          <w:rFonts w:ascii="Segoe UI" w:hAnsi="Segoe UI" w:cs="Segoe UI"/>
          <w:b/>
          <w:sz w:val="22"/>
        </w:rPr>
        <w:t xml:space="preserve"> 4.2 – </w:t>
      </w:r>
      <w:proofErr w:type="spellStart"/>
      <w:r>
        <w:rPr>
          <w:rFonts w:ascii="Segoe UI" w:hAnsi="Segoe UI" w:cs="Segoe UI"/>
          <w:sz w:val="22"/>
        </w:rPr>
        <w:t>requirements</w:t>
      </w:r>
      <w:proofErr w:type="spellEnd"/>
      <w:r w:rsidRPr="00A61EC0">
        <w:rPr>
          <w:rFonts w:ascii="Segoe UI" w:hAnsi="Segoe UI" w:cs="Segoe UI"/>
          <w:sz w:val="22"/>
        </w:rPr>
        <w:t xml:space="preserve"> </w:t>
      </w:r>
      <w:proofErr w:type="spellStart"/>
      <w:r>
        <w:rPr>
          <w:rFonts w:ascii="Segoe UI" w:hAnsi="Segoe UI" w:cs="Segoe UI"/>
          <w:sz w:val="22"/>
        </w:rPr>
        <w:t>for</w:t>
      </w:r>
      <w:proofErr w:type="spellEnd"/>
      <w:r>
        <w:rPr>
          <w:rFonts w:ascii="Segoe UI" w:hAnsi="Segoe UI" w:cs="Segoe UI"/>
          <w:sz w:val="22"/>
        </w:rPr>
        <w:t xml:space="preserve"> </w:t>
      </w:r>
      <w:proofErr w:type="spellStart"/>
      <w:r>
        <w:rPr>
          <w:rFonts w:ascii="Segoe UI" w:hAnsi="Segoe UI" w:cs="Segoe UI"/>
          <w:sz w:val="22"/>
        </w:rPr>
        <w:t>cooperation</w:t>
      </w:r>
      <w:proofErr w:type="spellEnd"/>
      <w:r>
        <w:rPr>
          <w:rFonts w:ascii="Segoe UI" w:hAnsi="Segoe UI" w:cs="Segoe UI"/>
          <w:sz w:val="22"/>
        </w:rPr>
        <w:t xml:space="preserve"> </w:t>
      </w:r>
      <w:proofErr w:type="spellStart"/>
      <w:r>
        <w:rPr>
          <w:rFonts w:ascii="Segoe UI" w:hAnsi="Segoe UI" w:cs="Segoe UI"/>
          <w:sz w:val="22"/>
        </w:rPr>
        <w:t>regarding</w:t>
      </w:r>
      <w:proofErr w:type="spellEnd"/>
      <w:r>
        <w:rPr>
          <w:rFonts w:ascii="Segoe UI" w:hAnsi="Segoe UI" w:cs="Segoe UI"/>
          <w:sz w:val="22"/>
        </w:rPr>
        <w:t xml:space="preserve"> </w:t>
      </w:r>
      <w:proofErr w:type="spellStart"/>
      <w:r>
        <w:rPr>
          <w:rFonts w:ascii="Segoe UI" w:hAnsi="Segoe UI" w:cs="Segoe UI"/>
          <w:sz w:val="22"/>
        </w:rPr>
        <w:t>technical</w:t>
      </w:r>
      <w:proofErr w:type="spellEnd"/>
      <w:r>
        <w:rPr>
          <w:rFonts w:ascii="Segoe UI" w:hAnsi="Segoe UI" w:cs="Segoe UI"/>
          <w:sz w:val="22"/>
        </w:rPr>
        <w:t xml:space="preserve"> </w:t>
      </w:r>
      <w:proofErr w:type="spellStart"/>
      <w:r>
        <w:rPr>
          <w:rFonts w:ascii="Segoe UI" w:hAnsi="Segoe UI" w:cs="Segoe UI"/>
          <w:sz w:val="22"/>
        </w:rPr>
        <w:t>abilty</w:t>
      </w:r>
      <w:proofErr w:type="spellEnd"/>
      <w:r w:rsidRPr="00A61EC0">
        <w:rPr>
          <w:rFonts w:ascii="Segoe UI" w:hAnsi="Segoe UI" w:cs="Segoe UI"/>
          <w:sz w:val="22"/>
        </w:rPr>
        <w:t xml:space="preserve"> – </w:t>
      </w:r>
      <w:r>
        <w:rPr>
          <w:rFonts w:ascii="Segoe UI" w:hAnsi="Segoe UI" w:cs="Segoe UI"/>
          <w:sz w:val="22"/>
        </w:rPr>
        <w:t xml:space="preserve">list </w:t>
      </w:r>
      <w:proofErr w:type="spellStart"/>
      <w:r>
        <w:rPr>
          <w:rFonts w:ascii="Segoe UI" w:hAnsi="Segoe UI" w:cs="Segoe UI"/>
          <w:sz w:val="22"/>
        </w:rPr>
        <w:t>of</w:t>
      </w:r>
      <w:proofErr w:type="spellEnd"/>
      <w:r>
        <w:rPr>
          <w:rFonts w:ascii="Segoe UI" w:hAnsi="Segoe UI" w:cs="Segoe UI"/>
          <w:sz w:val="22"/>
        </w:rPr>
        <w:t xml:space="preserve"> </w:t>
      </w:r>
      <w:proofErr w:type="spellStart"/>
      <w:r>
        <w:rPr>
          <w:rFonts w:ascii="Segoe UI" w:hAnsi="Segoe UI" w:cs="Segoe UI"/>
          <w:sz w:val="22"/>
        </w:rPr>
        <w:t>references</w:t>
      </w:r>
      <w:proofErr w:type="spellEnd"/>
    </w:p>
    <w:p w14:paraId="01C9888A" w14:textId="77777777" w:rsidR="008035EA" w:rsidRPr="00A61EC0" w:rsidRDefault="008035EA" w:rsidP="008035EA">
      <w:pPr>
        <w:numPr>
          <w:ilvl w:val="1"/>
          <w:numId w:val="6"/>
        </w:numPr>
        <w:spacing w:line="240" w:lineRule="auto"/>
        <w:rPr>
          <w:rFonts w:ascii="Segoe UI" w:hAnsi="Segoe UI" w:cs="Segoe UI"/>
          <w:sz w:val="22"/>
        </w:rPr>
      </w:pPr>
      <w:r>
        <w:rPr>
          <w:rFonts w:ascii="Segoe UI" w:hAnsi="Segoe UI" w:cs="Segoe UI"/>
          <w:b/>
          <w:sz w:val="22"/>
        </w:rPr>
        <w:t>FORM</w:t>
      </w:r>
      <w:r w:rsidRPr="00A61EC0">
        <w:rPr>
          <w:rFonts w:ascii="Segoe UI" w:hAnsi="Segoe UI" w:cs="Segoe UI"/>
          <w:b/>
          <w:sz w:val="22"/>
        </w:rPr>
        <w:t xml:space="preserve"> 4.3 – </w:t>
      </w:r>
      <w:proofErr w:type="spellStart"/>
      <w:r>
        <w:rPr>
          <w:rFonts w:ascii="Segoe UI" w:hAnsi="Segoe UI" w:cs="Segoe UI"/>
          <w:sz w:val="22"/>
        </w:rPr>
        <w:t>statement</w:t>
      </w:r>
      <w:proofErr w:type="spellEnd"/>
      <w:r>
        <w:rPr>
          <w:rFonts w:ascii="Segoe UI" w:hAnsi="Segoe UI" w:cs="Segoe UI"/>
          <w:sz w:val="22"/>
        </w:rPr>
        <w:t xml:space="preserve"> </w:t>
      </w:r>
      <w:proofErr w:type="spellStart"/>
      <w:r>
        <w:rPr>
          <w:rFonts w:ascii="Segoe UI" w:hAnsi="Segoe UI" w:cs="Segoe UI"/>
          <w:sz w:val="22"/>
        </w:rPr>
        <w:t>of</w:t>
      </w:r>
      <w:proofErr w:type="spellEnd"/>
      <w:r>
        <w:rPr>
          <w:rFonts w:ascii="Segoe UI" w:hAnsi="Segoe UI" w:cs="Segoe UI"/>
          <w:sz w:val="22"/>
        </w:rPr>
        <w:t xml:space="preserve"> </w:t>
      </w:r>
      <w:proofErr w:type="spellStart"/>
      <w:r>
        <w:rPr>
          <w:rFonts w:ascii="Segoe UI" w:hAnsi="Segoe UI" w:cs="Segoe UI"/>
          <w:sz w:val="22"/>
        </w:rPr>
        <w:t>the</w:t>
      </w:r>
      <w:proofErr w:type="spellEnd"/>
      <w:r>
        <w:rPr>
          <w:rFonts w:ascii="Segoe UI" w:hAnsi="Segoe UI" w:cs="Segoe UI"/>
          <w:sz w:val="22"/>
        </w:rPr>
        <w:t xml:space="preserve"> reference </w:t>
      </w:r>
      <w:proofErr w:type="spellStart"/>
      <w:r>
        <w:rPr>
          <w:rFonts w:ascii="Segoe UI" w:hAnsi="Segoe UI" w:cs="Segoe UI"/>
          <w:sz w:val="22"/>
        </w:rPr>
        <w:t>client</w:t>
      </w:r>
      <w:proofErr w:type="spellEnd"/>
    </w:p>
    <w:p w14:paraId="0046A8B9" w14:textId="787292E5" w:rsidR="0047580F" w:rsidRPr="00757888" w:rsidRDefault="0047580F" w:rsidP="00E424C3">
      <w:pPr>
        <w:numPr>
          <w:ilvl w:val="1"/>
          <w:numId w:val="6"/>
        </w:numPr>
        <w:tabs>
          <w:tab w:val="num" w:pos="709"/>
        </w:tabs>
        <w:spacing w:line="240" w:lineRule="auto"/>
        <w:jc w:val="both"/>
        <w:rPr>
          <w:rFonts w:ascii="Segoe UI" w:eastAsia="Times New Roman" w:hAnsi="Segoe UI" w:cs="Segoe UI"/>
          <w:sz w:val="22"/>
          <w:lang w:val="en-GB"/>
        </w:rPr>
      </w:pPr>
      <w:r w:rsidRPr="00757888">
        <w:rPr>
          <w:rFonts w:ascii="Segoe UI" w:eastAsia="Times New Roman" w:hAnsi="Segoe UI" w:cs="Segoe UI"/>
          <w:b/>
          <w:bCs/>
          <w:sz w:val="22"/>
          <w:lang w:val="en-GB"/>
        </w:rPr>
        <w:t xml:space="preserve">FORM </w:t>
      </w:r>
      <w:r w:rsidR="00474D5F">
        <w:rPr>
          <w:rFonts w:ascii="Segoe UI" w:eastAsia="Times New Roman" w:hAnsi="Segoe UI" w:cs="Segoe UI"/>
          <w:b/>
          <w:bCs/>
          <w:sz w:val="22"/>
          <w:lang w:val="en-GB"/>
        </w:rPr>
        <w:t>5</w:t>
      </w:r>
      <w:r w:rsidRPr="00757888">
        <w:rPr>
          <w:rFonts w:ascii="Segoe UI" w:eastAsia="Times New Roman" w:hAnsi="Segoe UI" w:cs="Segoe UI"/>
          <w:sz w:val="22"/>
          <w:lang w:val="en-GB"/>
        </w:rPr>
        <w:t xml:space="preserve"> – </w:t>
      </w:r>
      <w:r w:rsidR="00B73173" w:rsidRPr="00757888">
        <w:rPr>
          <w:rFonts w:ascii="Segoe UI" w:eastAsia="Times New Roman" w:hAnsi="Segoe UI" w:cs="Segoe UI"/>
          <w:sz w:val="22"/>
          <w:lang w:val="en-GB"/>
        </w:rPr>
        <w:t>T</w:t>
      </w:r>
      <w:r w:rsidRPr="00757888">
        <w:rPr>
          <w:rFonts w:ascii="Segoe UI" w:eastAsia="Times New Roman" w:hAnsi="Segoe UI" w:cs="Segoe UI"/>
          <w:sz w:val="22"/>
          <w:lang w:val="en-GB"/>
        </w:rPr>
        <w:t xml:space="preserve">he completed, signed and stamped sample contract initialled on each page </w:t>
      </w:r>
    </w:p>
    <w:p w14:paraId="31C37954" w14:textId="77777777" w:rsidR="0047580F" w:rsidRPr="00757888" w:rsidRDefault="0047580F" w:rsidP="00E424C3">
      <w:pPr>
        <w:numPr>
          <w:ilvl w:val="1"/>
          <w:numId w:val="6"/>
        </w:numPr>
        <w:tabs>
          <w:tab w:val="num" w:pos="709"/>
        </w:tabs>
        <w:spacing w:line="240" w:lineRule="auto"/>
        <w:jc w:val="both"/>
        <w:rPr>
          <w:rFonts w:ascii="Segoe UI" w:eastAsia="Times New Roman" w:hAnsi="Segoe UI" w:cs="Segoe UI"/>
          <w:sz w:val="22"/>
          <w:lang w:val="en-GB"/>
        </w:rPr>
      </w:pPr>
      <w:r w:rsidRPr="00757888">
        <w:rPr>
          <w:rFonts w:ascii="Segoe UI" w:eastAsia="Times New Roman" w:hAnsi="Segoe UI" w:cs="Segoe UI"/>
          <w:b/>
          <w:bCs/>
          <w:sz w:val="22"/>
          <w:lang w:val="en-GB"/>
        </w:rPr>
        <w:t>Appendix 1</w:t>
      </w:r>
      <w:r w:rsidRPr="00757888">
        <w:rPr>
          <w:rFonts w:ascii="Segoe UI" w:eastAsia="Times New Roman" w:hAnsi="Segoe UI" w:cs="Segoe UI"/>
          <w:sz w:val="22"/>
          <w:lang w:val="en-GB"/>
        </w:rPr>
        <w:t xml:space="preserve"> – Final acceptance certificate</w:t>
      </w:r>
    </w:p>
    <w:p w14:paraId="3312673B" w14:textId="75B8F3F5" w:rsidR="0047580F" w:rsidRPr="00757888" w:rsidRDefault="0047580F" w:rsidP="00E424C3">
      <w:pPr>
        <w:numPr>
          <w:ilvl w:val="1"/>
          <w:numId w:val="6"/>
        </w:numPr>
        <w:tabs>
          <w:tab w:val="num" w:pos="709"/>
        </w:tabs>
        <w:spacing w:line="240" w:lineRule="auto"/>
        <w:jc w:val="both"/>
        <w:rPr>
          <w:rFonts w:ascii="Segoe UI" w:eastAsia="Times New Roman" w:hAnsi="Segoe UI" w:cs="Segoe UI"/>
          <w:sz w:val="22"/>
          <w:lang w:val="en-GB"/>
        </w:rPr>
      </w:pPr>
      <w:r w:rsidRPr="00757888">
        <w:rPr>
          <w:rFonts w:ascii="Segoe UI" w:eastAsia="Times New Roman" w:hAnsi="Segoe UI" w:cs="Segoe UI"/>
          <w:b/>
          <w:bCs/>
          <w:sz w:val="22"/>
          <w:lang w:val="en-GB"/>
        </w:rPr>
        <w:t xml:space="preserve">Appendix 2 </w:t>
      </w:r>
      <w:r w:rsidRPr="00757888">
        <w:rPr>
          <w:rFonts w:ascii="Segoe UI" w:eastAsia="Times New Roman" w:hAnsi="Segoe UI" w:cs="Segoe UI"/>
          <w:sz w:val="22"/>
          <w:lang w:val="en-GB"/>
        </w:rPr>
        <w:t>– Statement with details about the natural and legal entities owned by the bidder</w:t>
      </w:r>
    </w:p>
    <w:p w14:paraId="640F10E2" w14:textId="77777777" w:rsidR="0047580F" w:rsidRPr="00757888" w:rsidRDefault="0047580F" w:rsidP="00E424C3">
      <w:pPr>
        <w:numPr>
          <w:ilvl w:val="1"/>
          <w:numId w:val="6"/>
        </w:numPr>
        <w:tabs>
          <w:tab w:val="num" w:pos="709"/>
        </w:tabs>
        <w:spacing w:line="240" w:lineRule="auto"/>
        <w:jc w:val="both"/>
        <w:rPr>
          <w:rFonts w:ascii="Segoe UI" w:eastAsia="Times New Roman" w:hAnsi="Segoe UI" w:cs="Segoe UI"/>
          <w:sz w:val="22"/>
          <w:lang w:val="en-GB"/>
        </w:rPr>
      </w:pPr>
      <w:r w:rsidRPr="00757888">
        <w:rPr>
          <w:rFonts w:ascii="Segoe UI" w:eastAsia="Times New Roman" w:hAnsi="Segoe UI" w:cs="Segoe UI"/>
          <w:sz w:val="22"/>
          <w:lang w:val="en-GB"/>
        </w:rPr>
        <w:t xml:space="preserve">Evidence relating to the </w:t>
      </w:r>
      <w:proofErr w:type="spellStart"/>
      <w:r w:rsidRPr="00757888">
        <w:rPr>
          <w:rFonts w:ascii="Segoe UI" w:eastAsia="Times New Roman" w:hAnsi="Segoe UI" w:cs="Segoe UI"/>
          <w:sz w:val="22"/>
          <w:lang w:val="en-GB"/>
        </w:rPr>
        <w:t>fulfillment</w:t>
      </w:r>
      <w:proofErr w:type="spellEnd"/>
      <w:r w:rsidRPr="00757888">
        <w:rPr>
          <w:rFonts w:ascii="Segoe UI" w:eastAsia="Times New Roman" w:hAnsi="Segoe UI" w:cs="Segoe UI"/>
          <w:sz w:val="22"/>
          <w:lang w:val="en-GB"/>
        </w:rPr>
        <w:t xml:space="preserve"> of the requirements of the technical specifications (</w:t>
      </w:r>
      <w:proofErr w:type="spellStart"/>
      <w:r w:rsidRPr="00757888">
        <w:rPr>
          <w:rFonts w:ascii="Segoe UI" w:eastAsia="Times New Roman" w:hAnsi="Segoe UI" w:cs="Segoe UI"/>
          <w:sz w:val="22"/>
          <w:lang w:val="en-GB"/>
        </w:rPr>
        <w:t>i.a.</w:t>
      </w:r>
      <w:proofErr w:type="spellEnd"/>
      <w:r w:rsidRPr="00757888">
        <w:rPr>
          <w:rFonts w:ascii="Segoe UI" w:eastAsia="Times New Roman" w:hAnsi="Segoe UI" w:cs="Segoe UI"/>
          <w:sz w:val="22"/>
          <w:lang w:val="en-GB"/>
        </w:rPr>
        <w:t xml:space="preserve"> brochures including a complete technical description and specification of the equipment, and the supplier’s Offer/Quotation with technical specifications and a list of components included)</w:t>
      </w:r>
    </w:p>
    <w:p w14:paraId="35F339ED" w14:textId="28538D83" w:rsidR="007B297C" w:rsidRPr="007E2FEF" w:rsidRDefault="007B297C" w:rsidP="004063C1">
      <w:pPr>
        <w:pStyle w:val="Naslov1"/>
        <w:numPr>
          <w:ilvl w:val="0"/>
          <w:numId w:val="0"/>
        </w:numPr>
        <w:shd w:val="clear" w:color="auto" w:fill="DEEAF6" w:themeFill="accent5" w:themeFillTint="33"/>
        <w:spacing w:line="240" w:lineRule="auto"/>
        <w:rPr>
          <w:rFonts w:ascii="Segoe UI" w:hAnsi="Segoe UI" w:cs="Segoe UI"/>
          <w:sz w:val="28"/>
        </w:rPr>
      </w:pPr>
      <w:bookmarkStart w:id="89" w:name="_Toc92966437"/>
      <w:r>
        <w:rPr>
          <w:rFonts w:ascii="Segoe UI" w:hAnsi="Segoe UI" w:cs="Segoe UI"/>
          <w:caps w:val="0"/>
          <w:sz w:val="28"/>
        </w:rPr>
        <w:lastRenderedPageBreak/>
        <w:t>1.1</w:t>
      </w:r>
      <w:r w:rsidR="009C0B17">
        <w:rPr>
          <w:rFonts w:ascii="Segoe UI" w:hAnsi="Segoe UI" w:cs="Segoe UI"/>
          <w:caps w:val="0"/>
          <w:sz w:val="28"/>
        </w:rPr>
        <w:t>6</w:t>
      </w:r>
      <w:r>
        <w:rPr>
          <w:rFonts w:ascii="Segoe UI" w:hAnsi="Segoe UI" w:cs="Segoe UI"/>
          <w:caps w:val="0"/>
          <w:sz w:val="28"/>
        </w:rPr>
        <w:t xml:space="preserve"> </w:t>
      </w:r>
      <w:bookmarkEnd w:id="89"/>
      <w:r w:rsidR="00A24EA2" w:rsidRPr="00A24EA2">
        <w:rPr>
          <w:rFonts w:ascii="Segoe UI" w:hAnsi="Segoe UI" w:cs="Segoe UI"/>
          <w:caps w:val="0"/>
          <w:sz w:val="28"/>
        </w:rPr>
        <w:t>FORM »BID (PROFORMA INVOICE)«</w:t>
      </w:r>
    </w:p>
    <w:p w14:paraId="7E4B7446" w14:textId="77777777" w:rsidR="00A24EA2" w:rsidRPr="00A24EA2" w:rsidRDefault="00A24EA2" w:rsidP="007F23E5">
      <w:pPr>
        <w:spacing w:line="240" w:lineRule="auto"/>
        <w:jc w:val="both"/>
        <w:rPr>
          <w:rFonts w:ascii="Segoe UI" w:eastAsia="Calibri" w:hAnsi="Segoe UI" w:cs="Segoe UI"/>
          <w:sz w:val="22"/>
          <w:lang w:eastAsia="sl-SI"/>
        </w:rPr>
      </w:pPr>
      <w:bookmarkStart w:id="90" w:name="_Toc92966439"/>
      <w:proofErr w:type="spellStart"/>
      <w:r w:rsidRPr="00A24EA2">
        <w:rPr>
          <w:rFonts w:ascii="Segoe UI" w:eastAsia="Calibri" w:hAnsi="Segoe UI" w:cs="Segoe UI"/>
          <w:sz w:val="22"/>
          <w:lang w:eastAsia="sl-SI"/>
        </w:rPr>
        <w:t>The</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Bidder</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must</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offer</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all</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listed</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items</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from</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the</w:t>
      </w:r>
      <w:proofErr w:type="spellEnd"/>
      <w:r w:rsidRPr="00A24EA2">
        <w:rPr>
          <w:rFonts w:ascii="Segoe UI" w:eastAsia="Calibri" w:hAnsi="Segoe UI" w:cs="Segoe UI"/>
          <w:sz w:val="22"/>
          <w:lang w:eastAsia="sl-SI"/>
        </w:rPr>
        <w:t xml:space="preserve"> Form 1 – </w:t>
      </w:r>
      <w:proofErr w:type="spellStart"/>
      <w:r w:rsidRPr="00A24EA2">
        <w:rPr>
          <w:rFonts w:ascii="Segoe UI" w:eastAsia="Calibri" w:hAnsi="Segoe UI" w:cs="Segoe UI"/>
          <w:sz w:val="22"/>
          <w:lang w:eastAsia="sl-SI"/>
        </w:rPr>
        <w:t>Bid</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Proforma</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invoice</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considering</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the</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technical</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description</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and</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the</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specification</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of</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the</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equipment</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which</w:t>
      </w:r>
      <w:proofErr w:type="spellEnd"/>
      <w:r w:rsidRPr="00A24EA2">
        <w:rPr>
          <w:rFonts w:ascii="Segoe UI" w:eastAsia="Calibri" w:hAnsi="Segoe UI" w:cs="Segoe UI"/>
          <w:sz w:val="22"/>
          <w:lang w:eastAsia="sl-SI"/>
        </w:rPr>
        <w:t xml:space="preserve"> is part </w:t>
      </w:r>
      <w:proofErr w:type="spellStart"/>
      <w:r w:rsidRPr="00A24EA2">
        <w:rPr>
          <w:rFonts w:ascii="Segoe UI" w:eastAsia="Calibri" w:hAnsi="Segoe UI" w:cs="Segoe UI"/>
          <w:sz w:val="22"/>
          <w:lang w:eastAsia="sl-SI"/>
        </w:rPr>
        <w:t>of</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the</w:t>
      </w:r>
      <w:proofErr w:type="spellEnd"/>
      <w:r w:rsidRPr="00A24EA2">
        <w:rPr>
          <w:rFonts w:ascii="Segoe UI" w:eastAsia="Calibri" w:hAnsi="Segoe UI" w:cs="Segoe UI"/>
          <w:sz w:val="22"/>
          <w:lang w:eastAsia="sl-SI"/>
        </w:rPr>
        <w:t xml:space="preserve"> Tender </w:t>
      </w:r>
      <w:proofErr w:type="spellStart"/>
      <w:r w:rsidRPr="00A24EA2">
        <w:rPr>
          <w:rFonts w:ascii="Segoe UI" w:eastAsia="Calibri" w:hAnsi="Segoe UI" w:cs="Segoe UI"/>
          <w:sz w:val="22"/>
          <w:lang w:eastAsia="sl-SI"/>
        </w:rPr>
        <w:t>Documentation</w:t>
      </w:r>
      <w:proofErr w:type="spellEnd"/>
      <w:r w:rsidRPr="00A24EA2">
        <w:rPr>
          <w:rFonts w:ascii="Segoe UI" w:eastAsia="Calibri" w:hAnsi="Segoe UI" w:cs="Segoe UI"/>
          <w:sz w:val="22"/>
          <w:lang w:eastAsia="sl-SI"/>
        </w:rPr>
        <w:t>.</w:t>
      </w:r>
    </w:p>
    <w:p w14:paraId="2FB8A887" w14:textId="77777777" w:rsidR="00A24EA2" w:rsidRPr="00A24EA2" w:rsidRDefault="00A24EA2" w:rsidP="007F23E5">
      <w:pPr>
        <w:spacing w:line="240" w:lineRule="auto"/>
        <w:jc w:val="both"/>
        <w:rPr>
          <w:rFonts w:ascii="Segoe UI" w:eastAsia="Calibri" w:hAnsi="Segoe UI" w:cs="Segoe UI"/>
          <w:sz w:val="16"/>
          <w:szCs w:val="16"/>
          <w:lang w:eastAsia="sl-SI"/>
        </w:rPr>
      </w:pPr>
    </w:p>
    <w:p w14:paraId="004EFCE3" w14:textId="28AE4810" w:rsidR="00A24EA2" w:rsidRPr="00A24EA2" w:rsidRDefault="00A24EA2" w:rsidP="007F23E5">
      <w:pPr>
        <w:spacing w:line="240" w:lineRule="auto"/>
        <w:jc w:val="both"/>
        <w:rPr>
          <w:rFonts w:ascii="Segoe UI" w:eastAsia="Calibri" w:hAnsi="Segoe UI" w:cs="Segoe UI"/>
          <w:sz w:val="22"/>
          <w:lang w:eastAsia="sl-SI"/>
        </w:rPr>
      </w:pPr>
      <w:proofErr w:type="spellStart"/>
      <w:r w:rsidRPr="00A24EA2">
        <w:rPr>
          <w:rFonts w:ascii="Segoe UI" w:eastAsia="Calibri" w:hAnsi="Segoe UI" w:cs="Segoe UI"/>
          <w:sz w:val="22"/>
          <w:lang w:eastAsia="sl-SI"/>
        </w:rPr>
        <w:t>The</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Bidder</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completes</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all</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the</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listed</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items</w:t>
      </w:r>
      <w:proofErr w:type="spellEnd"/>
      <w:r w:rsidRPr="00A24EA2">
        <w:rPr>
          <w:rFonts w:ascii="Segoe UI" w:eastAsia="Calibri" w:hAnsi="Segoe UI" w:cs="Segoe UI"/>
          <w:sz w:val="22"/>
          <w:lang w:eastAsia="sl-SI"/>
        </w:rPr>
        <w:t xml:space="preserve"> in </w:t>
      </w:r>
      <w:proofErr w:type="spellStart"/>
      <w:r w:rsidRPr="00A24EA2">
        <w:rPr>
          <w:rFonts w:ascii="Segoe UI" w:eastAsia="Calibri" w:hAnsi="Segoe UI" w:cs="Segoe UI"/>
          <w:sz w:val="22"/>
          <w:lang w:eastAsia="sl-SI"/>
        </w:rPr>
        <w:t>the</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Proforma</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invoice</w:t>
      </w:r>
      <w:proofErr w:type="spellEnd"/>
      <w:r w:rsidRPr="00A24EA2">
        <w:rPr>
          <w:rFonts w:ascii="Segoe UI" w:eastAsia="Calibri" w:hAnsi="Segoe UI" w:cs="Segoe UI"/>
          <w:sz w:val="22"/>
          <w:lang w:eastAsia="sl-SI"/>
        </w:rPr>
        <w:t xml:space="preserve">, to a </w:t>
      </w:r>
      <w:proofErr w:type="spellStart"/>
      <w:r w:rsidRPr="00A24EA2">
        <w:rPr>
          <w:rFonts w:ascii="Segoe UI" w:eastAsia="Calibri" w:hAnsi="Segoe UI" w:cs="Segoe UI"/>
          <w:sz w:val="22"/>
          <w:lang w:eastAsia="sl-SI"/>
        </w:rPr>
        <w:t>maximum</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of</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two</w:t>
      </w:r>
      <w:proofErr w:type="spellEnd"/>
      <w:r w:rsidRPr="00A24EA2">
        <w:rPr>
          <w:rFonts w:ascii="Segoe UI" w:eastAsia="Calibri" w:hAnsi="Segoe UI" w:cs="Segoe UI"/>
          <w:sz w:val="22"/>
          <w:lang w:eastAsia="sl-SI"/>
        </w:rPr>
        <w:t xml:space="preserve"> decimal </w:t>
      </w:r>
      <w:proofErr w:type="spellStart"/>
      <w:r w:rsidRPr="00A24EA2">
        <w:rPr>
          <w:rFonts w:ascii="Segoe UI" w:eastAsia="Calibri" w:hAnsi="Segoe UI" w:cs="Segoe UI"/>
          <w:sz w:val="22"/>
          <w:lang w:eastAsia="sl-SI"/>
        </w:rPr>
        <w:t>places</w:t>
      </w:r>
      <w:proofErr w:type="spellEnd"/>
      <w:r w:rsidRPr="00A24EA2">
        <w:rPr>
          <w:rFonts w:ascii="Segoe UI" w:eastAsia="Calibri" w:hAnsi="Segoe UI" w:cs="Segoe UI"/>
          <w:sz w:val="22"/>
          <w:lang w:eastAsia="sl-SI"/>
        </w:rPr>
        <w:t>.</w:t>
      </w:r>
    </w:p>
    <w:p w14:paraId="7148304F" w14:textId="77777777" w:rsidR="00A24EA2" w:rsidRPr="00A24EA2" w:rsidRDefault="00A24EA2" w:rsidP="007F23E5">
      <w:pPr>
        <w:spacing w:line="240" w:lineRule="auto"/>
        <w:jc w:val="both"/>
        <w:rPr>
          <w:rFonts w:ascii="Segoe UI" w:eastAsia="Calibri" w:hAnsi="Segoe UI" w:cs="Segoe UI"/>
          <w:sz w:val="22"/>
          <w:lang w:eastAsia="sl-SI"/>
        </w:rPr>
      </w:pPr>
      <w:proofErr w:type="spellStart"/>
      <w:r w:rsidRPr="00A24EA2">
        <w:rPr>
          <w:rFonts w:ascii="Segoe UI" w:eastAsia="Calibri" w:hAnsi="Segoe UI" w:cs="Segoe UI"/>
          <w:sz w:val="22"/>
          <w:lang w:eastAsia="sl-SI"/>
        </w:rPr>
        <w:t>If</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the</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Bidder</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declares</w:t>
      </w:r>
      <w:proofErr w:type="spellEnd"/>
      <w:r w:rsidRPr="00A24EA2">
        <w:rPr>
          <w:rFonts w:ascii="Segoe UI" w:eastAsia="Calibri" w:hAnsi="Segoe UI" w:cs="Segoe UI"/>
          <w:sz w:val="22"/>
          <w:lang w:eastAsia="sl-SI"/>
        </w:rPr>
        <w:t xml:space="preserve"> a </w:t>
      </w:r>
      <w:proofErr w:type="spellStart"/>
      <w:r w:rsidRPr="00A24EA2">
        <w:rPr>
          <w:rFonts w:ascii="Segoe UI" w:eastAsia="Calibri" w:hAnsi="Segoe UI" w:cs="Segoe UI"/>
          <w:sz w:val="22"/>
          <w:lang w:eastAsia="sl-SI"/>
        </w:rPr>
        <w:t>price</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of</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zero</w:t>
      </w:r>
      <w:proofErr w:type="spellEnd"/>
      <w:r w:rsidRPr="00A24EA2">
        <w:rPr>
          <w:rFonts w:ascii="Segoe UI" w:eastAsia="Calibri" w:hAnsi="Segoe UI" w:cs="Segoe UI"/>
          <w:sz w:val="22"/>
          <w:lang w:eastAsia="sl-SI"/>
        </w:rPr>
        <w:t xml:space="preserve"> (0) EUR, it is </w:t>
      </w:r>
      <w:proofErr w:type="spellStart"/>
      <w:r w:rsidRPr="00A24EA2">
        <w:rPr>
          <w:rFonts w:ascii="Segoe UI" w:eastAsia="Calibri" w:hAnsi="Segoe UI" w:cs="Segoe UI"/>
          <w:sz w:val="22"/>
          <w:lang w:eastAsia="sl-SI"/>
        </w:rPr>
        <w:t>understood</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this</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item</w:t>
      </w:r>
      <w:proofErr w:type="spellEnd"/>
      <w:r w:rsidRPr="00A24EA2">
        <w:rPr>
          <w:rFonts w:ascii="Segoe UI" w:eastAsia="Calibri" w:hAnsi="Segoe UI" w:cs="Segoe UI"/>
          <w:sz w:val="22"/>
          <w:lang w:eastAsia="sl-SI"/>
        </w:rPr>
        <w:t xml:space="preserve"> is </w:t>
      </w:r>
      <w:proofErr w:type="spellStart"/>
      <w:r w:rsidRPr="00A24EA2">
        <w:rPr>
          <w:rFonts w:ascii="Segoe UI" w:eastAsia="Calibri" w:hAnsi="Segoe UI" w:cs="Segoe UI"/>
          <w:sz w:val="22"/>
          <w:lang w:eastAsia="sl-SI"/>
        </w:rPr>
        <w:t>offered</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free</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of</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charge</w:t>
      </w:r>
      <w:proofErr w:type="spellEnd"/>
      <w:r w:rsidRPr="00A24EA2">
        <w:rPr>
          <w:rFonts w:ascii="Segoe UI" w:eastAsia="Calibri" w:hAnsi="Segoe UI" w:cs="Segoe UI"/>
          <w:sz w:val="22"/>
          <w:lang w:eastAsia="sl-SI"/>
        </w:rPr>
        <w:t>.</w:t>
      </w:r>
    </w:p>
    <w:p w14:paraId="7972281B" w14:textId="77777777" w:rsidR="00A24EA2" w:rsidRPr="00A24EA2" w:rsidRDefault="00A24EA2" w:rsidP="007F23E5">
      <w:pPr>
        <w:spacing w:line="240" w:lineRule="auto"/>
        <w:jc w:val="both"/>
        <w:rPr>
          <w:rFonts w:ascii="Segoe UI" w:eastAsia="Calibri" w:hAnsi="Segoe UI" w:cs="Segoe UI"/>
          <w:sz w:val="16"/>
          <w:szCs w:val="16"/>
          <w:lang w:eastAsia="sl-SI"/>
        </w:rPr>
      </w:pPr>
    </w:p>
    <w:p w14:paraId="6F5BA96D" w14:textId="410F46D5" w:rsidR="00A24EA2" w:rsidRPr="00A24EA2" w:rsidRDefault="00A24EA2" w:rsidP="007F23E5">
      <w:pPr>
        <w:spacing w:line="240" w:lineRule="auto"/>
        <w:jc w:val="both"/>
        <w:rPr>
          <w:rFonts w:ascii="Segoe UI" w:eastAsia="Calibri" w:hAnsi="Segoe UI" w:cs="Segoe UI"/>
          <w:sz w:val="22"/>
          <w:lang w:eastAsia="sl-SI"/>
        </w:rPr>
      </w:pPr>
      <w:proofErr w:type="spellStart"/>
      <w:r w:rsidRPr="00A24EA2">
        <w:rPr>
          <w:rFonts w:ascii="Segoe UI" w:eastAsia="Calibri" w:hAnsi="Segoe UI" w:cs="Segoe UI"/>
          <w:sz w:val="22"/>
          <w:lang w:eastAsia="sl-SI"/>
        </w:rPr>
        <w:t>The</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Bidder</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must</w:t>
      </w:r>
      <w:proofErr w:type="spellEnd"/>
      <w:r w:rsidRPr="00A24EA2">
        <w:rPr>
          <w:rFonts w:ascii="Segoe UI" w:eastAsia="Calibri" w:hAnsi="Segoe UI" w:cs="Segoe UI"/>
          <w:sz w:val="22"/>
          <w:lang w:eastAsia="sl-SI"/>
        </w:rPr>
        <w:t xml:space="preserve"> not </w:t>
      </w:r>
      <w:proofErr w:type="spellStart"/>
      <w:r w:rsidRPr="00A24EA2">
        <w:rPr>
          <w:rFonts w:ascii="Segoe UI" w:eastAsia="Calibri" w:hAnsi="Segoe UI" w:cs="Segoe UI"/>
          <w:sz w:val="22"/>
          <w:lang w:eastAsia="sl-SI"/>
        </w:rPr>
        <w:t>change</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the</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content</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of</w:t>
      </w:r>
      <w:proofErr w:type="spellEnd"/>
      <w:r w:rsidRPr="00A24EA2">
        <w:rPr>
          <w:rFonts w:ascii="Segoe UI" w:eastAsia="Calibri" w:hAnsi="Segoe UI" w:cs="Segoe UI"/>
          <w:sz w:val="22"/>
          <w:lang w:eastAsia="sl-SI"/>
        </w:rPr>
        <w:t xml:space="preserve"> Form 1.</w:t>
      </w:r>
    </w:p>
    <w:p w14:paraId="2A7F9DA8" w14:textId="77777777" w:rsidR="00A24EA2" w:rsidRPr="00A24EA2" w:rsidRDefault="00A24EA2" w:rsidP="007F23E5">
      <w:pPr>
        <w:spacing w:line="240" w:lineRule="auto"/>
        <w:jc w:val="both"/>
        <w:rPr>
          <w:rFonts w:ascii="Segoe UI" w:eastAsia="Calibri" w:hAnsi="Segoe UI" w:cs="Segoe UI"/>
          <w:sz w:val="22"/>
          <w:lang w:eastAsia="sl-SI"/>
        </w:rPr>
      </w:pPr>
      <w:proofErr w:type="spellStart"/>
      <w:r w:rsidRPr="00A24EA2">
        <w:rPr>
          <w:rFonts w:ascii="Segoe UI" w:eastAsia="Calibri" w:hAnsi="Segoe UI" w:cs="Segoe UI"/>
          <w:sz w:val="22"/>
          <w:lang w:eastAsia="sl-SI"/>
        </w:rPr>
        <w:t>The</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price</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must</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include</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all</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discounts</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and</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costs</w:t>
      </w:r>
      <w:proofErr w:type="spellEnd"/>
      <w:r w:rsidRPr="00A24EA2">
        <w:rPr>
          <w:rFonts w:ascii="Segoe UI" w:eastAsia="Calibri" w:hAnsi="Segoe UI" w:cs="Segoe UI"/>
          <w:sz w:val="22"/>
          <w:lang w:eastAsia="sl-SI"/>
        </w:rPr>
        <w:t>.</w:t>
      </w:r>
    </w:p>
    <w:p w14:paraId="7CCFEE99" w14:textId="77777777" w:rsidR="00A24EA2" w:rsidRPr="00A24EA2" w:rsidRDefault="00A24EA2" w:rsidP="007F23E5">
      <w:pPr>
        <w:spacing w:line="240" w:lineRule="auto"/>
        <w:jc w:val="both"/>
        <w:rPr>
          <w:rFonts w:ascii="Segoe UI" w:eastAsia="Calibri" w:hAnsi="Segoe UI" w:cs="Segoe UI"/>
          <w:sz w:val="16"/>
          <w:szCs w:val="16"/>
          <w:lang w:eastAsia="sl-SI"/>
        </w:rPr>
      </w:pPr>
    </w:p>
    <w:p w14:paraId="5001691B" w14:textId="77777777" w:rsidR="00A24EA2" w:rsidRPr="00A24EA2" w:rsidRDefault="00A24EA2" w:rsidP="007F23E5">
      <w:pPr>
        <w:spacing w:line="240" w:lineRule="auto"/>
        <w:jc w:val="both"/>
        <w:rPr>
          <w:rFonts w:ascii="Segoe UI" w:eastAsia="Times New Roman" w:hAnsi="Segoe UI" w:cs="Segoe UI"/>
          <w:sz w:val="22"/>
          <w:lang w:val="en-GB" w:eastAsia="sl-SI"/>
        </w:rPr>
      </w:pPr>
      <w:r w:rsidRPr="00A24EA2">
        <w:rPr>
          <w:rFonts w:ascii="Segoe UI" w:eastAsia="Times New Roman" w:hAnsi="Segoe UI" w:cs="Segoe UI"/>
          <w:sz w:val="22"/>
          <w:lang w:val="en-GB" w:eastAsia="sl-SI"/>
        </w:rPr>
        <w:t>Where the Contracting Authority, during the examination and evaluation of tenders, finds that a calculation error has occurred, it may correct it in line with Article 89, paragraph 7, of the PPA-3.</w:t>
      </w:r>
    </w:p>
    <w:p w14:paraId="6129FEA8" w14:textId="77777777" w:rsidR="00A24EA2" w:rsidRPr="00A24EA2" w:rsidRDefault="00A24EA2" w:rsidP="00A24EA2">
      <w:pPr>
        <w:spacing w:line="240" w:lineRule="auto"/>
        <w:jc w:val="both"/>
        <w:rPr>
          <w:rFonts w:ascii="Segoe UI" w:eastAsia="Times New Roman" w:hAnsi="Segoe UI" w:cs="Segoe UI"/>
          <w:sz w:val="16"/>
          <w:szCs w:val="16"/>
          <w:lang w:val="en-GB" w:eastAsia="sl-SI"/>
        </w:rPr>
      </w:pPr>
    </w:p>
    <w:p w14:paraId="01F0C981" w14:textId="05AEA2DB" w:rsidR="0003052D" w:rsidRDefault="00A24EA2" w:rsidP="00A24EA2">
      <w:pPr>
        <w:spacing w:line="240" w:lineRule="auto"/>
        <w:jc w:val="both"/>
        <w:rPr>
          <w:rFonts w:ascii="Segoe UI" w:eastAsia="Times New Roman" w:hAnsi="Segoe UI" w:cs="Segoe UI"/>
          <w:b/>
          <w:noProof/>
          <w:sz w:val="22"/>
          <w:lang w:eastAsia="sl-SI"/>
        </w:rPr>
      </w:pPr>
      <w:r w:rsidRPr="00A24EA2">
        <w:rPr>
          <w:rFonts w:ascii="Segoe UI" w:eastAsia="Times New Roman" w:hAnsi="Segoe UI" w:cs="Segoe UI"/>
          <w:b/>
          <w:noProof/>
          <w:sz w:val="22"/>
          <w:lang w:eastAsia="sl-SI"/>
        </w:rPr>
        <w:t>Bidder uploads in the IT e</w:t>
      </w:r>
      <w:r w:rsidR="00942E76">
        <w:rPr>
          <w:rFonts w:ascii="Segoe UI" w:eastAsia="Times New Roman" w:hAnsi="Segoe UI" w:cs="Segoe UI"/>
          <w:b/>
          <w:noProof/>
          <w:sz w:val="22"/>
          <w:lang w:eastAsia="sl-SI"/>
        </w:rPr>
        <w:t>-JN</w:t>
      </w:r>
      <w:r w:rsidRPr="00A24EA2">
        <w:rPr>
          <w:rFonts w:ascii="Segoe UI" w:eastAsia="Times New Roman" w:hAnsi="Segoe UI" w:cs="Segoe UI"/>
          <w:b/>
          <w:noProof/>
          <w:sz w:val="22"/>
          <w:lang w:eastAsia="sl-SI"/>
        </w:rPr>
        <w:t xml:space="preserve"> system under the section »Pro-forma Invoice« (»Predračun«) in a pdf file the Proforma Invoice.</w:t>
      </w:r>
    </w:p>
    <w:p w14:paraId="7186026C" w14:textId="04B8C326" w:rsidR="008648CB" w:rsidRDefault="008648CB" w:rsidP="00A24EA2">
      <w:pPr>
        <w:spacing w:line="240" w:lineRule="auto"/>
        <w:jc w:val="both"/>
        <w:rPr>
          <w:rFonts w:ascii="Segoe UI" w:eastAsia="Times New Roman" w:hAnsi="Segoe UI" w:cs="Segoe UI"/>
          <w:b/>
          <w:noProof/>
          <w:sz w:val="22"/>
          <w:lang w:eastAsia="sl-SI"/>
        </w:rPr>
      </w:pPr>
    </w:p>
    <w:p w14:paraId="3E236A9C" w14:textId="0B2CAF44" w:rsidR="007F23E5" w:rsidRPr="00E957C1" w:rsidRDefault="007F23E5" w:rsidP="007F23E5">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91" w:name="_Toc92966438"/>
      <w:r w:rsidRPr="00E957C1">
        <w:rPr>
          <w:rFonts w:ascii="Segoe UI" w:hAnsi="Segoe UI" w:cs="Segoe UI"/>
          <w:caps w:val="0"/>
          <w:sz w:val="28"/>
        </w:rPr>
        <w:t>1.1</w:t>
      </w:r>
      <w:r>
        <w:rPr>
          <w:rFonts w:ascii="Segoe UI" w:hAnsi="Segoe UI" w:cs="Segoe UI"/>
          <w:caps w:val="0"/>
          <w:sz w:val="28"/>
        </w:rPr>
        <w:t>7</w:t>
      </w:r>
      <w:r w:rsidRPr="00E957C1">
        <w:rPr>
          <w:rFonts w:ascii="Segoe UI" w:hAnsi="Segoe UI" w:cs="Segoe UI"/>
          <w:caps w:val="0"/>
          <w:sz w:val="28"/>
        </w:rPr>
        <w:t xml:space="preserve"> </w:t>
      </w:r>
      <w:r>
        <w:rPr>
          <w:rFonts w:ascii="Segoe UI" w:hAnsi="Segoe UI" w:cs="Segoe UI"/>
          <w:caps w:val="0"/>
          <w:sz w:val="28"/>
        </w:rPr>
        <w:t>FORM</w:t>
      </w:r>
      <w:r w:rsidRPr="00E957C1">
        <w:rPr>
          <w:rFonts w:ascii="Segoe UI" w:hAnsi="Segoe UI" w:cs="Segoe UI"/>
          <w:caps w:val="0"/>
          <w:sz w:val="28"/>
        </w:rPr>
        <w:t xml:space="preserve"> »ESPD« </w:t>
      </w:r>
      <w:bookmarkEnd w:id="91"/>
      <w:r>
        <w:rPr>
          <w:rFonts w:ascii="Segoe UI" w:hAnsi="Segoe UI" w:cs="Segoe UI"/>
          <w:caps w:val="0"/>
          <w:sz w:val="28"/>
        </w:rPr>
        <w:t>FOR ALL ECONOMIC OPERATORS</w:t>
      </w:r>
    </w:p>
    <w:p w14:paraId="729CDDA5" w14:textId="77777777" w:rsidR="007F23E5" w:rsidRPr="007F23E5" w:rsidRDefault="007F23E5" w:rsidP="007F23E5">
      <w:pPr>
        <w:spacing w:line="240" w:lineRule="auto"/>
        <w:jc w:val="both"/>
        <w:rPr>
          <w:rFonts w:ascii="Segoe UI" w:eastAsia="Times New Roman" w:hAnsi="Segoe UI" w:cs="Segoe UI"/>
          <w:color w:val="212121"/>
          <w:sz w:val="22"/>
          <w:lang w:val="en"/>
        </w:rPr>
      </w:pPr>
      <w:proofErr w:type="spellStart"/>
      <w:r w:rsidRPr="007F23E5">
        <w:rPr>
          <w:rFonts w:ascii="Segoe UI" w:eastAsia="Times New Roman" w:hAnsi="Segoe UI" w:cs="Segoe UI"/>
          <w:sz w:val="22"/>
        </w:rPr>
        <w:t>European</w:t>
      </w:r>
      <w:proofErr w:type="spellEnd"/>
      <w:r w:rsidRPr="007F23E5">
        <w:rPr>
          <w:rFonts w:ascii="Segoe UI" w:eastAsia="Times New Roman" w:hAnsi="Segoe UI" w:cs="Segoe UI"/>
          <w:sz w:val="22"/>
        </w:rPr>
        <w:t xml:space="preserve"> </w:t>
      </w:r>
      <w:proofErr w:type="spellStart"/>
      <w:r w:rsidRPr="007F23E5">
        <w:rPr>
          <w:rFonts w:ascii="Segoe UI" w:eastAsia="Times New Roman" w:hAnsi="Segoe UI" w:cs="Segoe UI"/>
          <w:sz w:val="22"/>
        </w:rPr>
        <w:t>Single</w:t>
      </w:r>
      <w:proofErr w:type="spellEnd"/>
      <w:r w:rsidRPr="007F23E5">
        <w:rPr>
          <w:rFonts w:ascii="Segoe UI" w:eastAsia="Times New Roman" w:hAnsi="Segoe UI" w:cs="Segoe UI"/>
          <w:sz w:val="22"/>
        </w:rPr>
        <w:t xml:space="preserve"> </w:t>
      </w:r>
      <w:proofErr w:type="spellStart"/>
      <w:r w:rsidRPr="007F23E5">
        <w:rPr>
          <w:rFonts w:ascii="Segoe UI" w:eastAsia="Times New Roman" w:hAnsi="Segoe UI" w:cs="Segoe UI"/>
          <w:sz w:val="22"/>
        </w:rPr>
        <w:t>Procurement</w:t>
      </w:r>
      <w:proofErr w:type="spellEnd"/>
      <w:r w:rsidRPr="007F23E5">
        <w:rPr>
          <w:rFonts w:ascii="Segoe UI" w:eastAsia="Times New Roman" w:hAnsi="Segoe UI" w:cs="Segoe UI"/>
          <w:sz w:val="22"/>
        </w:rPr>
        <w:t xml:space="preserve"> </w:t>
      </w:r>
      <w:proofErr w:type="spellStart"/>
      <w:r w:rsidRPr="007F23E5">
        <w:rPr>
          <w:rFonts w:ascii="Segoe UI" w:eastAsia="Times New Roman" w:hAnsi="Segoe UI" w:cs="Segoe UI"/>
          <w:sz w:val="22"/>
        </w:rPr>
        <w:t>Document</w:t>
      </w:r>
      <w:proofErr w:type="spellEnd"/>
      <w:r w:rsidRPr="007F23E5">
        <w:rPr>
          <w:rFonts w:ascii="Segoe UI" w:eastAsia="Times New Roman" w:hAnsi="Segoe UI" w:cs="Segoe UI"/>
          <w:sz w:val="22"/>
        </w:rPr>
        <w:t xml:space="preserve"> (ESPD) is a </w:t>
      </w:r>
      <w:proofErr w:type="spellStart"/>
      <w:r w:rsidRPr="007F23E5">
        <w:rPr>
          <w:rFonts w:ascii="Segoe UI" w:eastAsia="Times New Roman" w:hAnsi="Segoe UI" w:cs="Segoe UI"/>
          <w:sz w:val="22"/>
        </w:rPr>
        <w:t>a</w:t>
      </w:r>
      <w:proofErr w:type="spellEnd"/>
      <w:r w:rsidRPr="007F23E5">
        <w:rPr>
          <w:rFonts w:ascii="Segoe UI" w:eastAsia="Times New Roman" w:hAnsi="Segoe UI" w:cs="Segoe UI"/>
          <w:sz w:val="22"/>
        </w:rPr>
        <w:t xml:space="preserve"> formal </w:t>
      </w:r>
      <w:proofErr w:type="spellStart"/>
      <w:r w:rsidRPr="007F23E5">
        <w:rPr>
          <w:rFonts w:ascii="Segoe UI" w:eastAsia="Times New Roman" w:hAnsi="Segoe UI" w:cs="Segoe UI"/>
          <w:sz w:val="22"/>
        </w:rPr>
        <w:t>statement</w:t>
      </w:r>
      <w:proofErr w:type="spellEnd"/>
      <w:r w:rsidRPr="007F23E5">
        <w:rPr>
          <w:rFonts w:ascii="Segoe UI" w:eastAsia="Times New Roman" w:hAnsi="Segoe UI" w:cs="Segoe UI"/>
          <w:sz w:val="22"/>
        </w:rPr>
        <w:t xml:space="preserve"> </w:t>
      </w:r>
      <w:proofErr w:type="spellStart"/>
      <w:r w:rsidRPr="007F23E5">
        <w:rPr>
          <w:rFonts w:ascii="Segoe UI" w:eastAsia="Times New Roman" w:hAnsi="Segoe UI" w:cs="Segoe UI"/>
          <w:sz w:val="22"/>
        </w:rPr>
        <w:t>by</w:t>
      </w:r>
      <w:proofErr w:type="spellEnd"/>
      <w:r w:rsidRPr="007F23E5">
        <w:rPr>
          <w:rFonts w:ascii="Segoe UI" w:eastAsia="Times New Roman" w:hAnsi="Segoe UI" w:cs="Segoe UI"/>
          <w:sz w:val="22"/>
        </w:rPr>
        <w:t xml:space="preserve"> </w:t>
      </w:r>
      <w:proofErr w:type="spellStart"/>
      <w:r w:rsidRPr="007F23E5">
        <w:rPr>
          <w:rFonts w:ascii="Segoe UI" w:eastAsia="Times New Roman" w:hAnsi="Segoe UI" w:cs="Segoe UI"/>
          <w:sz w:val="22"/>
        </w:rPr>
        <w:t>the</w:t>
      </w:r>
      <w:proofErr w:type="spellEnd"/>
      <w:r w:rsidRPr="007F23E5">
        <w:rPr>
          <w:rFonts w:ascii="Segoe UI" w:eastAsia="Times New Roman" w:hAnsi="Segoe UI" w:cs="Segoe UI"/>
          <w:sz w:val="22"/>
        </w:rPr>
        <w:t xml:space="preserve"> </w:t>
      </w:r>
      <w:proofErr w:type="spellStart"/>
      <w:r w:rsidRPr="007F23E5">
        <w:rPr>
          <w:rFonts w:ascii="Segoe UI" w:eastAsia="Times New Roman" w:hAnsi="Segoe UI" w:cs="Segoe UI"/>
          <w:sz w:val="22"/>
        </w:rPr>
        <w:t>economic</w:t>
      </w:r>
      <w:proofErr w:type="spellEnd"/>
      <w:r w:rsidRPr="007F23E5">
        <w:rPr>
          <w:rFonts w:ascii="Segoe UI" w:eastAsia="Times New Roman" w:hAnsi="Segoe UI" w:cs="Segoe UI"/>
          <w:sz w:val="22"/>
        </w:rPr>
        <w:t xml:space="preserve"> operator </w:t>
      </w:r>
      <w:proofErr w:type="spellStart"/>
      <w:r w:rsidRPr="007F23E5">
        <w:rPr>
          <w:rFonts w:ascii="Segoe UI" w:eastAsia="Times New Roman" w:hAnsi="Segoe UI" w:cs="Segoe UI"/>
          <w:sz w:val="22"/>
        </w:rPr>
        <w:t>that</w:t>
      </w:r>
      <w:proofErr w:type="spellEnd"/>
      <w:r w:rsidRPr="007F23E5">
        <w:rPr>
          <w:rFonts w:ascii="Segoe UI" w:eastAsia="Times New Roman" w:hAnsi="Segoe UI" w:cs="Segoe UI"/>
          <w:sz w:val="22"/>
        </w:rPr>
        <w:t xml:space="preserve"> </w:t>
      </w:r>
      <w:proofErr w:type="spellStart"/>
      <w:r w:rsidRPr="007F23E5">
        <w:rPr>
          <w:rFonts w:ascii="Segoe UI" w:eastAsia="Times New Roman" w:hAnsi="Segoe UI" w:cs="Segoe UI"/>
          <w:sz w:val="22"/>
        </w:rPr>
        <w:t>the</w:t>
      </w:r>
      <w:proofErr w:type="spellEnd"/>
      <w:r w:rsidRPr="007F23E5">
        <w:rPr>
          <w:rFonts w:ascii="Segoe UI" w:eastAsia="Times New Roman" w:hAnsi="Segoe UI" w:cs="Segoe UI"/>
          <w:sz w:val="22"/>
        </w:rPr>
        <w:t xml:space="preserve"> </w:t>
      </w:r>
      <w:proofErr w:type="spellStart"/>
      <w:r w:rsidRPr="007F23E5">
        <w:rPr>
          <w:rFonts w:ascii="Segoe UI" w:eastAsia="Times New Roman" w:hAnsi="Segoe UI" w:cs="Segoe UI"/>
          <w:sz w:val="22"/>
        </w:rPr>
        <w:t>relevant</w:t>
      </w:r>
      <w:proofErr w:type="spellEnd"/>
      <w:r w:rsidRPr="007F23E5">
        <w:rPr>
          <w:rFonts w:ascii="Segoe UI" w:eastAsia="Times New Roman" w:hAnsi="Segoe UI" w:cs="Segoe UI"/>
          <w:sz w:val="22"/>
        </w:rPr>
        <w:t xml:space="preserve"> </w:t>
      </w:r>
      <w:proofErr w:type="spellStart"/>
      <w:r w:rsidRPr="007F23E5">
        <w:rPr>
          <w:rFonts w:ascii="Segoe UI" w:eastAsia="Times New Roman" w:hAnsi="Segoe UI" w:cs="Segoe UI"/>
          <w:sz w:val="22"/>
        </w:rPr>
        <w:t>grounds</w:t>
      </w:r>
      <w:proofErr w:type="spellEnd"/>
      <w:r w:rsidRPr="007F23E5">
        <w:rPr>
          <w:rFonts w:ascii="Segoe UI" w:eastAsia="Times New Roman" w:hAnsi="Segoe UI" w:cs="Segoe UI"/>
          <w:sz w:val="22"/>
        </w:rPr>
        <w:t xml:space="preserve"> </w:t>
      </w:r>
      <w:proofErr w:type="spellStart"/>
      <w:r w:rsidRPr="007F23E5">
        <w:rPr>
          <w:rFonts w:ascii="Segoe UI" w:eastAsia="Times New Roman" w:hAnsi="Segoe UI" w:cs="Segoe UI"/>
          <w:sz w:val="22"/>
        </w:rPr>
        <w:t>for</w:t>
      </w:r>
      <w:proofErr w:type="spellEnd"/>
      <w:r w:rsidRPr="007F23E5">
        <w:rPr>
          <w:rFonts w:ascii="Segoe UI" w:eastAsia="Times New Roman" w:hAnsi="Segoe UI" w:cs="Segoe UI"/>
          <w:sz w:val="22"/>
        </w:rPr>
        <w:t xml:space="preserve"> </w:t>
      </w:r>
      <w:proofErr w:type="spellStart"/>
      <w:r w:rsidRPr="007F23E5">
        <w:rPr>
          <w:rFonts w:ascii="Segoe UI" w:eastAsia="Times New Roman" w:hAnsi="Segoe UI" w:cs="Segoe UI"/>
          <w:sz w:val="22"/>
        </w:rPr>
        <w:t>exclusion</w:t>
      </w:r>
      <w:proofErr w:type="spellEnd"/>
      <w:r w:rsidRPr="007F23E5">
        <w:rPr>
          <w:rFonts w:ascii="Segoe UI" w:eastAsia="Times New Roman" w:hAnsi="Segoe UI" w:cs="Segoe UI"/>
          <w:sz w:val="22"/>
        </w:rPr>
        <w:t xml:space="preserve"> do not </w:t>
      </w:r>
      <w:proofErr w:type="spellStart"/>
      <w:r w:rsidRPr="007F23E5">
        <w:rPr>
          <w:rFonts w:ascii="Segoe UI" w:eastAsia="Times New Roman" w:hAnsi="Segoe UI" w:cs="Segoe UI"/>
          <w:sz w:val="22"/>
        </w:rPr>
        <w:t>apply</w:t>
      </w:r>
      <w:proofErr w:type="spellEnd"/>
      <w:r w:rsidRPr="007F23E5">
        <w:rPr>
          <w:rFonts w:ascii="Segoe UI" w:eastAsia="Times New Roman" w:hAnsi="Segoe UI" w:cs="Segoe UI"/>
          <w:sz w:val="22"/>
        </w:rPr>
        <w:t xml:space="preserve">, </w:t>
      </w:r>
      <w:proofErr w:type="spellStart"/>
      <w:r w:rsidRPr="007F23E5">
        <w:rPr>
          <w:rFonts w:ascii="Segoe UI" w:eastAsia="Times New Roman" w:hAnsi="Segoe UI" w:cs="Segoe UI"/>
          <w:sz w:val="22"/>
        </w:rPr>
        <w:t>that</w:t>
      </w:r>
      <w:proofErr w:type="spellEnd"/>
      <w:r w:rsidRPr="007F23E5">
        <w:rPr>
          <w:rFonts w:ascii="Segoe UI" w:eastAsia="Times New Roman" w:hAnsi="Segoe UI" w:cs="Segoe UI"/>
          <w:sz w:val="22"/>
        </w:rPr>
        <w:t xml:space="preserve"> </w:t>
      </w:r>
      <w:proofErr w:type="spellStart"/>
      <w:r w:rsidRPr="007F23E5">
        <w:rPr>
          <w:rFonts w:ascii="Segoe UI" w:eastAsia="Times New Roman" w:hAnsi="Segoe UI" w:cs="Segoe UI"/>
          <w:sz w:val="22"/>
        </w:rPr>
        <w:t>the</w:t>
      </w:r>
      <w:proofErr w:type="spellEnd"/>
      <w:r w:rsidRPr="007F23E5">
        <w:rPr>
          <w:rFonts w:ascii="Segoe UI" w:eastAsia="Times New Roman" w:hAnsi="Segoe UI" w:cs="Segoe UI"/>
          <w:sz w:val="22"/>
        </w:rPr>
        <w:t xml:space="preserve"> </w:t>
      </w:r>
      <w:proofErr w:type="spellStart"/>
      <w:r w:rsidRPr="007F23E5">
        <w:rPr>
          <w:rFonts w:ascii="Segoe UI" w:eastAsia="Times New Roman" w:hAnsi="Segoe UI" w:cs="Segoe UI"/>
          <w:sz w:val="22"/>
        </w:rPr>
        <w:t>relevant</w:t>
      </w:r>
      <w:proofErr w:type="spellEnd"/>
      <w:r w:rsidRPr="007F23E5">
        <w:rPr>
          <w:rFonts w:ascii="Segoe UI" w:eastAsia="Times New Roman" w:hAnsi="Segoe UI" w:cs="Segoe UI"/>
          <w:sz w:val="22"/>
        </w:rPr>
        <w:t xml:space="preserve"> </w:t>
      </w:r>
      <w:proofErr w:type="spellStart"/>
      <w:r w:rsidRPr="007F23E5">
        <w:rPr>
          <w:rFonts w:ascii="Segoe UI" w:eastAsia="Times New Roman" w:hAnsi="Segoe UI" w:cs="Segoe UI"/>
          <w:sz w:val="22"/>
        </w:rPr>
        <w:t>selection</w:t>
      </w:r>
      <w:proofErr w:type="spellEnd"/>
      <w:r w:rsidRPr="007F23E5">
        <w:rPr>
          <w:rFonts w:ascii="Segoe UI" w:eastAsia="Times New Roman" w:hAnsi="Segoe UI" w:cs="Segoe UI"/>
          <w:sz w:val="22"/>
        </w:rPr>
        <w:t xml:space="preserve"> </w:t>
      </w:r>
      <w:proofErr w:type="spellStart"/>
      <w:r w:rsidRPr="007F23E5">
        <w:rPr>
          <w:rFonts w:ascii="Segoe UI" w:eastAsia="Times New Roman" w:hAnsi="Segoe UI" w:cs="Segoe UI"/>
          <w:sz w:val="22"/>
        </w:rPr>
        <w:t>criteria</w:t>
      </w:r>
      <w:proofErr w:type="spellEnd"/>
      <w:r w:rsidRPr="007F23E5">
        <w:rPr>
          <w:rFonts w:ascii="Segoe UI" w:eastAsia="Times New Roman" w:hAnsi="Segoe UI" w:cs="Segoe UI"/>
          <w:sz w:val="22"/>
        </w:rPr>
        <w:t xml:space="preserve"> are </w:t>
      </w:r>
      <w:proofErr w:type="spellStart"/>
      <w:r w:rsidRPr="007F23E5">
        <w:rPr>
          <w:rFonts w:ascii="Segoe UI" w:eastAsia="Times New Roman" w:hAnsi="Segoe UI" w:cs="Segoe UI"/>
          <w:sz w:val="22"/>
        </w:rPr>
        <w:t>fulfilled</w:t>
      </w:r>
      <w:proofErr w:type="spellEnd"/>
      <w:r w:rsidRPr="007F23E5">
        <w:rPr>
          <w:rFonts w:ascii="Segoe UI" w:eastAsia="Times New Roman" w:hAnsi="Segoe UI" w:cs="Segoe UI"/>
          <w:sz w:val="22"/>
        </w:rPr>
        <w:t xml:space="preserve"> </w:t>
      </w:r>
      <w:proofErr w:type="spellStart"/>
      <w:r w:rsidRPr="007F23E5">
        <w:rPr>
          <w:rFonts w:ascii="Segoe UI" w:eastAsia="Times New Roman" w:hAnsi="Segoe UI" w:cs="Segoe UI"/>
          <w:sz w:val="22"/>
        </w:rPr>
        <w:t>and</w:t>
      </w:r>
      <w:proofErr w:type="spellEnd"/>
      <w:r w:rsidRPr="007F23E5">
        <w:rPr>
          <w:rFonts w:ascii="Segoe UI" w:eastAsia="Times New Roman" w:hAnsi="Segoe UI" w:cs="Segoe UI"/>
          <w:sz w:val="22"/>
        </w:rPr>
        <w:t xml:space="preserve"> </w:t>
      </w:r>
      <w:proofErr w:type="spellStart"/>
      <w:r w:rsidRPr="007F23E5">
        <w:rPr>
          <w:rFonts w:ascii="Segoe UI" w:eastAsia="Times New Roman" w:hAnsi="Segoe UI" w:cs="Segoe UI"/>
          <w:sz w:val="22"/>
        </w:rPr>
        <w:t>that</w:t>
      </w:r>
      <w:proofErr w:type="spellEnd"/>
      <w:r w:rsidRPr="007F23E5">
        <w:rPr>
          <w:rFonts w:ascii="Segoe UI" w:eastAsia="Times New Roman" w:hAnsi="Segoe UI" w:cs="Segoe UI"/>
          <w:sz w:val="22"/>
        </w:rPr>
        <w:t xml:space="preserve"> it </w:t>
      </w:r>
      <w:proofErr w:type="spellStart"/>
      <w:r w:rsidRPr="007F23E5">
        <w:rPr>
          <w:rFonts w:ascii="Segoe UI" w:eastAsia="Times New Roman" w:hAnsi="Segoe UI" w:cs="Segoe UI"/>
          <w:sz w:val="22"/>
        </w:rPr>
        <w:t>will</w:t>
      </w:r>
      <w:proofErr w:type="spellEnd"/>
      <w:r w:rsidRPr="007F23E5">
        <w:rPr>
          <w:rFonts w:ascii="Segoe UI" w:eastAsia="Times New Roman" w:hAnsi="Segoe UI" w:cs="Segoe UI"/>
          <w:sz w:val="22"/>
        </w:rPr>
        <w:t xml:space="preserve"> </w:t>
      </w:r>
      <w:proofErr w:type="spellStart"/>
      <w:r w:rsidRPr="007F23E5">
        <w:rPr>
          <w:rFonts w:ascii="Segoe UI" w:eastAsia="Times New Roman" w:hAnsi="Segoe UI" w:cs="Segoe UI"/>
          <w:sz w:val="22"/>
        </w:rPr>
        <w:t>provide</w:t>
      </w:r>
      <w:proofErr w:type="spellEnd"/>
      <w:r w:rsidRPr="007F23E5">
        <w:rPr>
          <w:rFonts w:ascii="Segoe UI" w:eastAsia="Times New Roman" w:hAnsi="Segoe UI" w:cs="Segoe UI"/>
          <w:sz w:val="22"/>
        </w:rPr>
        <w:t xml:space="preserve"> </w:t>
      </w:r>
      <w:proofErr w:type="spellStart"/>
      <w:r w:rsidRPr="007F23E5">
        <w:rPr>
          <w:rFonts w:ascii="Segoe UI" w:eastAsia="Times New Roman" w:hAnsi="Segoe UI" w:cs="Segoe UI"/>
          <w:sz w:val="22"/>
        </w:rPr>
        <w:t>the</w:t>
      </w:r>
      <w:proofErr w:type="spellEnd"/>
      <w:r w:rsidRPr="007F23E5">
        <w:rPr>
          <w:rFonts w:ascii="Segoe UI" w:eastAsia="Times New Roman" w:hAnsi="Segoe UI" w:cs="Segoe UI"/>
          <w:sz w:val="22"/>
        </w:rPr>
        <w:t xml:space="preserve"> </w:t>
      </w:r>
      <w:proofErr w:type="spellStart"/>
      <w:r w:rsidRPr="007F23E5">
        <w:rPr>
          <w:rFonts w:ascii="Segoe UI" w:eastAsia="Times New Roman" w:hAnsi="Segoe UI" w:cs="Segoe UI"/>
          <w:sz w:val="22"/>
        </w:rPr>
        <w:t>relevant</w:t>
      </w:r>
      <w:proofErr w:type="spellEnd"/>
      <w:r w:rsidRPr="007F23E5">
        <w:rPr>
          <w:rFonts w:ascii="Segoe UI" w:eastAsia="Times New Roman" w:hAnsi="Segoe UI" w:cs="Segoe UI"/>
          <w:sz w:val="22"/>
        </w:rPr>
        <w:t xml:space="preserve"> </w:t>
      </w:r>
      <w:proofErr w:type="spellStart"/>
      <w:r w:rsidRPr="007F23E5">
        <w:rPr>
          <w:rFonts w:ascii="Segoe UI" w:eastAsia="Times New Roman" w:hAnsi="Segoe UI" w:cs="Segoe UI"/>
          <w:sz w:val="22"/>
        </w:rPr>
        <w:t>information</w:t>
      </w:r>
      <w:proofErr w:type="spellEnd"/>
      <w:r w:rsidRPr="007F23E5">
        <w:rPr>
          <w:rFonts w:ascii="Segoe UI" w:eastAsia="Times New Roman" w:hAnsi="Segoe UI" w:cs="Segoe UI"/>
          <w:sz w:val="22"/>
        </w:rPr>
        <w:t xml:space="preserve"> as </w:t>
      </w:r>
      <w:proofErr w:type="spellStart"/>
      <w:r w:rsidRPr="007F23E5">
        <w:rPr>
          <w:rFonts w:ascii="Segoe UI" w:eastAsia="Times New Roman" w:hAnsi="Segoe UI" w:cs="Segoe UI"/>
          <w:sz w:val="22"/>
        </w:rPr>
        <w:t>required</w:t>
      </w:r>
      <w:proofErr w:type="spellEnd"/>
      <w:r w:rsidRPr="007F23E5">
        <w:rPr>
          <w:rFonts w:ascii="Segoe UI" w:eastAsia="Times New Roman" w:hAnsi="Segoe UI" w:cs="Segoe UI"/>
          <w:sz w:val="22"/>
        </w:rPr>
        <w:t xml:space="preserve"> </w:t>
      </w:r>
      <w:proofErr w:type="spellStart"/>
      <w:r w:rsidRPr="007F23E5">
        <w:rPr>
          <w:rFonts w:ascii="Segoe UI" w:eastAsia="Times New Roman" w:hAnsi="Segoe UI" w:cs="Segoe UI"/>
          <w:sz w:val="22"/>
        </w:rPr>
        <w:t>by</w:t>
      </w:r>
      <w:proofErr w:type="spellEnd"/>
      <w:r w:rsidRPr="007F23E5">
        <w:rPr>
          <w:rFonts w:ascii="Segoe UI" w:eastAsia="Times New Roman" w:hAnsi="Segoe UI" w:cs="Segoe UI"/>
          <w:sz w:val="22"/>
        </w:rPr>
        <w:t xml:space="preserve"> </w:t>
      </w:r>
      <w:proofErr w:type="spellStart"/>
      <w:r w:rsidRPr="007F23E5">
        <w:rPr>
          <w:rFonts w:ascii="Segoe UI" w:eastAsia="Times New Roman" w:hAnsi="Segoe UI" w:cs="Segoe UI"/>
          <w:sz w:val="22"/>
        </w:rPr>
        <w:t>the</w:t>
      </w:r>
      <w:proofErr w:type="spellEnd"/>
      <w:r w:rsidRPr="007F23E5">
        <w:rPr>
          <w:rFonts w:ascii="Segoe UI" w:eastAsia="Times New Roman" w:hAnsi="Segoe UI" w:cs="Segoe UI"/>
          <w:sz w:val="22"/>
        </w:rPr>
        <w:t xml:space="preserve"> </w:t>
      </w:r>
      <w:proofErr w:type="spellStart"/>
      <w:r w:rsidRPr="007F23E5">
        <w:rPr>
          <w:rFonts w:ascii="Segoe UI" w:eastAsia="Times New Roman" w:hAnsi="Segoe UI" w:cs="Segoe UI"/>
          <w:sz w:val="22"/>
        </w:rPr>
        <w:t>contracting</w:t>
      </w:r>
      <w:proofErr w:type="spellEnd"/>
      <w:r w:rsidRPr="007F23E5">
        <w:rPr>
          <w:rFonts w:ascii="Segoe UI" w:eastAsia="Times New Roman" w:hAnsi="Segoe UI" w:cs="Segoe UI"/>
          <w:sz w:val="22"/>
        </w:rPr>
        <w:t xml:space="preserve"> </w:t>
      </w:r>
      <w:proofErr w:type="spellStart"/>
      <w:r w:rsidRPr="007F23E5">
        <w:rPr>
          <w:rFonts w:ascii="Segoe UI" w:eastAsia="Times New Roman" w:hAnsi="Segoe UI" w:cs="Segoe UI"/>
          <w:sz w:val="22"/>
        </w:rPr>
        <w:t>authority</w:t>
      </w:r>
      <w:proofErr w:type="spellEnd"/>
      <w:r w:rsidRPr="007F23E5">
        <w:rPr>
          <w:rFonts w:ascii="Segoe UI" w:eastAsia="Times New Roman" w:hAnsi="Segoe UI" w:cs="Segoe UI"/>
          <w:sz w:val="22"/>
        </w:rPr>
        <w:t xml:space="preserve"> </w:t>
      </w:r>
      <w:proofErr w:type="spellStart"/>
      <w:r w:rsidRPr="007F23E5">
        <w:rPr>
          <w:rFonts w:ascii="Segoe UI" w:eastAsia="Times New Roman" w:hAnsi="Segoe UI" w:cs="Segoe UI"/>
          <w:sz w:val="22"/>
        </w:rPr>
        <w:t>or</w:t>
      </w:r>
      <w:proofErr w:type="spellEnd"/>
      <w:r w:rsidRPr="007F23E5">
        <w:rPr>
          <w:rFonts w:ascii="Segoe UI" w:eastAsia="Times New Roman" w:hAnsi="Segoe UI" w:cs="Segoe UI"/>
          <w:sz w:val="22"/>
        </w:rPr>
        <w:t xml:space="preserve"> </w:t>
      </w:r>
      <w:proofErr w:type="spellStart"/>
      <w:r w:rsidRPr="007F23E5">
        <w:rPr>
          <w:rFonts w:ascii="Segoe UI" w:eastAsia="Times New Roman" w:hAnsi="Segoe UI" w:cs="Segoe UI"/>
          <w:sz w:val="22"/>
        </w:rPr>
        <w:t>contracting</w:t>
      </w:r>
      <w:proofErr w:type="spellEnd"/>
      <w:r w:rsidRPr="007F23E5">
        <w:rPr>
          <w:rFonts w:ascii="Segoe UI" w:eastAsia="Times New Roman" w:hAnsi="Segoe UI" w:cs="Segoe UI"/>
          <w:sz w:val="22"/>
        </w:rPr>
        <w:t xml:space="preserve"> </w:t>
      </w:r>
      <w:proofErr w:type="spellStart"/>
      <w:r w:rsidRPr="007F23E5">
        <w:rPr>
          <w:rFonts w:ascii="Segoe UI" w:eastAsia="Times New Roman" w:hAnsi="Segoe UI" w:cs="Segoe UI"/>
          <w:sz w:val="22"/>
        </w:rPr>
        <w:t>entity</w:t>
      </w:r>
      <w:proofErr w:type="spellEnd"/>
      <w:r w:rsidRPr="007F23E5">
        <w:rPr>
          <w:rFonts w:ascii="Segoe UI" w:eastAsia="Times New Roman" w:hAnsi="Segoe UI" w:cs="Segoe UI"/>
          <w:sz w:val="22"/>
        </w:rPr>
        <w:t>.</w:t>
      </w:r>
      <w:r w:rsidRPr="007F23E5">
        <w:rPr>
          <w:rFonts w:ascii="Segoe UI" w:eastAsia="Times New Roman" w:hAnsi="Segoe UI" w:cs="Segoe UI"/>
          <w:color w:val="212121"/>
          <w:sz w:val="22"/>
          <w:lang w:val="en"/>
        </w:rPr>
        <w:t>The ESPD form shall also include a formal statement that the c</w:t>
      </w:r>
      <w:proofErr w:type="spellStart"/>
      <w:r w:rsidRPr="007F23E5">
        <w:rPr>
          <w:rFonts w:ascii="Segoe UI" w:eastAsia="Times New Roman" w:hAnsi="Segoe UI" w:cs="Segoe UI"/>
          <w:sz w:val="22"/>
        </w:rPr>
        <w:t>ontracting</w:t>
      </w:r>
      <w:proofErr w:type="spellEnd"/>
      <w:r w:rsidRPr="007F23E5">
        <w:rPr>
          <w:rFonts w:ascii="Segoe UI" w:eastAsia="Times New Roman" w:hAnsi="Segoe UI" w:cs="Segoe UI"/>
          <w:sz w:val="22"/>
        </w:rPr>
        <w:t xml:space="preserve"> </w:t>
      </w:r>
      <w:proofErr w:type="spellStart"/>
      <w:r w:rsidRPr="007F23E5">
        <w:rPr>
          <w:rFonts w:ascii="Segoe UI" w:eastAsia="Times New Roman" w:hAnsi="Segoe UI" w:cs="Segoe UI"/>
          <w:sz w:val="22"/>
        </w:rPr>
        <w:t>authority</w:t>
      </w:r>
      <w:proofErr w:type="spellEnd"/>
      <w:r w:rsidRPr="007F23E5">
        <w:rPr>
          <w:rFonts w:ascii="Segoe UI" w:eastAsia="Times New Roman" w:hAnsi="Segoe UI" w:cs="Segoe UI"/>
          <w:sz w:val="22"/>
        </w:rPr>
        <w:t xml:space="preserve"> </w:t>
      </w:r>
      <w:proofErr w:type="spellStart"/>
      <w:r w:rsidRPr="007F23E5">
        <w:rPr>
          <w:rFonts w:ascii="Segoe UI" w:eastAsia="Times New Roman" w:hAnsi="Segoe UI" w:cs="Segoe UI"/>
          <w:sz w:val="22"/>
        </w:rPr>
        <w:t>may</w:t>
      </w:r>
      <w:proofErr w:type="spellEnd"/>
      <w:r w:rsidRPr="007F23E5">
        <w:rPr>
          <w:rFonts w:ascii="Segoe UI" w:eastAsia="Times New Roman" w:hAnsi="Segoe UI" w:cs="Segoe UI"/>
          <w:sz w:val="22"/>
        </w:rPr>
        <w:t xml:space="preserve"> </w:t>
      </w:r>
      <w:proofErr w:type="spellStart"/>
      <w:r w:rsidRPr="007F23E5">
        <w:rPr>
          <w:rFonts w:ascii="Segoe UI" w:eastAsia="Times New Roman" w:hAnsi="Segoe UI" w:cs="Segoe UI"/>
          <w:sz w:val="22"/>
        </w:rPr>
        <w:t>ask</w:t>
      </w:r>
      <w:proofErr w:type="spellEnd"/>
      <w:r w:rsidRPr="007F23E5">
        <w:rPr>
          <w:rFonts w:ascii="Segoe UI" w:eastAsia="Times New Roman" w:hAnsi="Segoe UI" w:cs="Segoe UI"/>
          <w:sz w:val="22"/>
        </w:rPr>
        <w:t xml:space="preserve"> </w:t>
      </w:r>
      <w:proofErr w:type="spellStart"/>
      <w:r w:rsidRPr="007F23E5">
        <w:rPr>
          <w:rFonts w:ascii="Segoe UI" w:eastAsia="Times New Roman" w:hAnsi="Segoe UI" w:cs="Segoe UI"/>
          <w:sz w:val="22"/>
        </w:rPr>
        <w:t>any</w:t>
      </w:r>
      <w:proofErr w:type="spellEnd"/>
      <w:r w:rsidRPr="007F23E5">
        <w:rPr>
          <w:rFonts w:ascii="Segoe UI" w:eastAsia="Times New Roman" w:hAnsi="Segoe UI" w:cs="Segoe UI"/>
          <w:sz w:val="22"/>
        </w:rPr>
        <w:t xml:space="preserve"> </w:t>
      </w:r>
      <w:proofErr w:type="spellStart"/>
      <w:r w:rsidRPr="007F23E5">
        <w:rPr>
          <w:rFonts w:ascii="Segoe UI" w:eastAsia="Times New Roman" w:hAnsi="Segoe UI" w:cs="Segoe UI"/>
          <w:sz w:val="22"/>
        </w:rPr>
        <w:t>tenderer</w:t>
      </w:r>
      <w:proofErr w:type="spellEnd"/>
      <w:r w:rsidRPr="007F23E5">
        <w:rPr>
          <w:rFonts w:ascii="Segoe UI" w:eastAsia="Times New Roman" w:hAnsi="Segoe UI" w:cs="Segoe UI"/>
          <w:sz w:val="22"/>
        </w:rPr>
        <w:t xml:space="preserve"> at </w:t>
      </w:r>
      <w:proofErr w:type="spellStart"/>
      <w:r w:rsidRPr="007F23E5">
        <w:rPr>
          <w:rFonts w:ascii="Segoe UI" w:eastAsia="Times New Roman" w:hAnsi="Segoe UI" w:cs="Segoe UI"/>
          <w:sz w:val="22"/>
        </w:rPr>
        <w:t>any</w:t>
      </w:r>
      <w:proofErr w:type="spellEnd"/>
      <w:r w:rsidRPr="007F23E5">
        <w:rPr>
          <w:rFonts w:ascii="Segoe UI" w:eastAsia="Times New Roman" w:hAnsi="Segoe UI" w:cs="Segoe UI"/>
          <w:sz w:val="22"/>
        </w:rPr>
        <w:t xml:space="preserve"> moment </w:t>
      </w:r>
      <w:proofErr w:type="spellStart"/>
      <w:r w:rsidRPr="007F23E5">
        <w:rPr>
          <w:rFonts w:ascii="Segoe UI" w:eastAsia="Times New Roman" w:hAnsi="Segoe UI" w:cs="Segoe UI"/>
          <w:sz w:val="22"/>
        </w:rPr>
        <w:t>during</w:t>
      </w:r>
      <w:proofErr w:type="spellEnd"/>
      <w:r w:rsidRPr="007F23E5">
        <w:rPr>
          <w:rFonts w:ascii="Segoe UI" w:eastAsia="Times New Roman" w:hAnsi="Segoe UI" w:cs="Segoe UI"/>
          <w:sz w:val="22"/>
        </w:rPr>
        <w:t xml:space="preserve"> </w:t>
      </w:r>
      <w:proofErr w:type="spellStart"/>
      <w:r w:rsidRPr="007F23E5">
        <w:rPr>
          <w:rFonts w:ascii="Segoe UI" w:eastAsia="Times New Roman" w:hAnsi="Segoe UI" w:cs="Segoe UI"/>
          <w:sz w:val="22"/>
        </w:rPr>
        <w:t>the</w:t>
      </w:r>
      <w:proofErr w:type="spellEnd"/>
      <w:r w:rsidRPr="007F23E5">
        <w:rPr>
          <w:rFonts w:ascii="Segoe UI" w:eastAsia="Times New Roman" w:hAnsi="Segoe UI" w:cs="Segoe UI"/>
          <w:sz w:val="22"/>
        </w:rPr>
        <w:t xml:space="preserve"> procedure to </w:t>
      </w:r>
      <w:proofErr w:type="spellStart"/>
      <w:r w:rsidRPr="007F23E5">
        <w:rPr>
          <w:rFonts w:ascii="Segoe UI" w:eastAsia="Times New Roman" w:hAnsi="Segoe UI" w:cs="Segoe UI"/>
          <w:sz w:val="22"/>
        </w:rPr>
        <w:t>submit</w:t>
      </w:r>
      <w:proofErr w:type="spellEnd"/>
      <w:r w:rsidRPr="007F23E5">
        <w:rPr>
          <w:rFonts w:ascii="Segoe UI" w:eastAsia="Times New Roman" w:hAnsi="Segoe UI" w:cs="Segoe UI"/>
          <w:sz w:val="22"/>
        </w:rPr>
        <w:t xml:space="preserve"> </w:t>
      </w:r>
      <w:proofErr w:type="spellStart"/>
      <w:r w:rsidRPr="007F23E5">
        <w:rPr>
          <w:rFonts w:ascii="Segoe UI" w:eastAsia="Times New Roman" w:hAnsi="Segoe UI" w:cs="Segoe UI"/>
          <w:sz w:val="22"/>
        </w:rPr>
        <w:t>all</w:t>
      </w:r>
      <w:proofErr w:type="spellEnd"/>
      <w:r w:rsidRPr="007F23E5">
        <w:rPr>
          <w:rFonts w:ascii="Segoe UI" w:eastAsia="Times New Roman" w:hAnsi="Segoe UI" w:cs="Segoe UI"/>
          <w:sz w:val="22"/>
        </w:rPr>
        <w:t xml:space="preserve"> </w:t>
      </w:r>
      <w:proofErr w:type="spellStart"/>
      <w:r w:rsidRPr="007F23E5">
        <w:rPr>
          <w:rFonts w:ascii="Segoe UI" w:eastAsia="Times New Roman" w:hAnsi="Segoe UI" w:cs="Segoe UI"/>
          <w:sz w:val="22"/>
        </w:rPr>
        <w:t>or</w:t>
      </w:r>
      <w:proofErr w:type="spellEnd"/>
      <w:r w:rsidRPr="007F23E5">
        <w:rPr>
          <w:rFonts w:ascii="Segoe UI" w:eastAsia="Times New Roman" w:hAnsi="Segoe UI" w:cs="Segoe UI"/>
          <w:sz w:val="22"/>
        </w:rPr>
        <w:t xml:space="preserve"> part </w:t>
      </w:r>
      <w:proofErr w:type="spellStart"/>
      <w:r w:rsidRPr="007F23E5">
        <w:rPr>
          <w:rFonts w:ascii="Segoe UI" w:eastAsia="Times New Roman" w:hAnsi="Segoe UI" w:cs="Segoe UI"/>
          <w:sz w:val="22"/>
        </w:rPr>
        <w:t>of</w:t>
      </w:r>
      <w:proofErr w:type="spellEnd"/>
      <w:r w:rsidRPr="007F23E5">
        <w:rPr>
          <w:rFonts w:ascii="Segoe UI" w:eastAsia="Times New Roman" w:hAnsi="Segoe UI" w:cs="Segoe UI"/>
          <w:sz w:val="22"/>
        </w:rPr>
        <w:t xml:space="preserve"> </w:t>
      </w:r>
      <w:proofErr w:type="spellStart"/>
      <w:r w:rsidRPr="007F23E5">
        <w:rPr>
          <w:rFonts w:ascii="Segoe UI" w:eastAsia="Times New Roman" w:hAnsi="Segoe UI" w:cs="Segoe UI"/>
          <w:sz w:val="22"/>
        </w:rPr>
        <w:t>the</w:t>
      </w:r>
      <w:proofErr w:type="spellEnd"/>
      <w:r w:rsidRPr="007F23E5">
        <w:rPr>
          <w:rFonts w:ascii="Segoe UI" w:eastAsia="Times New Roman" w:hAnsi="Segoe UI" w:cs="Segoe UI"/>
          <w:sz w:val="22"/>
        </w:rPr>
        <w:t xml:space="preserve"> </w:t>
      </w:r>
      <w:proofErr w:type="spellStart"/>
      <w:r w:rsidRPr="007F23E5">
        <w:rPr>
          <w:rFonts w:ascii="Segoe UI" w:eastAsia="Times New Roman" w:hAnsi="Segoe UI" w:cs="Segoe UI"/>
          <w:sz w:val="22"/>
        </w:rPr>
        <w:t>required</w:t>
      </w:r>
      <w:proofErr w:type="spellEnd"/>
      <w:r w:rsidRPr="007F23E5">
        <w:rPr>
          <w:rFonts w:ascii="Segoe UI" w:eastAsia="Times New Roman" w:hAnsi="Segoe UI" w:cs="Segoe UI"/>
          <w:sz w:val="22"/>
        </w:rPr>
        <w:t xml:space="preserve"> </w:t>
      </w:r>
      <w:proofErr w:type="spellStart"/>
      <w:r w:rsidRPr="007F23E5">
        <w:rPr>
          <w:rFonts w:ascii="Segoe UI" w:eastAsia="Times New Roman" w:hAnsi="Segoe UI" w:cs="Segoe UI"/>
          <w:sz w:val="22"/>
        </w:rPr>
        <w:t>certificates</w:t>
      </w:r>
      <w:proofErr w:type="spellEnd"/>
      <w:r w:rsidRPr="007F23E5">
        <w:rPr>
          <w:rFonts w:ascii="Segoe UI" w:eastAsia="Times New Roman" w:hAnsi="Segoe UI" w:cs="Segoe UI"/>
          <w:sz w:val="22"/>
        </w:rPr>
        <w:t xml:space="preserve"> </w:t>
      </w:r>
      <w:proofErr w:type="spellStart"/>
      <w:r w:rsidRPr="007F23E5">
        <w:rPr>
          <w:rFonts w:ascii="Segoe UI" w:eastAsia="Times New Roman" w:hAnsi="Segoe UI" w:cs="Segoe UI"/>
          <w:sz w:val="22"/>
        </w:rPr>
        <w:t>and</w:t>
      </w:r>
      <w:proofErr w:type="spellEnd"/>
      <w:r w:rsidRPr="007F23E5">
        <w:rPr>
          <w:rFonts w:ascii="Segoe UI" w:eastAsia="Times New Roman" w:hAnsi="Segoe UI" w:cs="Segoe UI"/>
          <w:sz w:val="22"/>
        </w:rPr>
        <w:t xml:space="preserve"> </w:t>
      </w:r>
      <w:proofErr w:type="spellStart"/>
      <w:r w:rsidRPr="007F23E5">
        <w:rPr>
          <w:rFonts w:ascii="Segoe UI" w:eastAsia="Times New Roman" w:hAnsi="Segoe UI" w:cs="Segoe UI"/>
          <w:sz w:val="22"/>
        </w:rPr>
        <w:t>supporting</w:t>
      </w:r>
      <w:proofErr w:type="spellEnd"/>
      <w:r w:rsidRPr="007F23E5">
        <w:rPr>
          <w:rFonts w:ascii="Segoe UI" w:eastAsia="Times New Roman" w:hAnsi="Segoe UI" w:cs="Segoe UI"/>
          <w:sz w:val="22"/>
        </w:rPr>
        <w:t xml:space="preserve"> </w:t>
      </w:r>
      <w:proofErr w:type="spellStart"/>
      <w:r w:rsidRPr="007F23E5">
        <w:rPr>
          <w:rFonts w:ascii="Segoe UI" w:eastAsia="Times New Roman" w:hAnsi="Segoe UI" w:cs="Segoe UI"/>
          <w:sz w:val="22"/>
        </w:rPr>
        <w:t>documents</w:t>
      </w:r>
      <w:proofErr w:type="spellEnd"/>
      <w:r w:rsidRPr="007F23E5">
        <w:rPr>
          <w:rFonts w:ascii="Segoe UI" w:eastAsia="Times New Roman" w:hAnsi="Segoe UI" w:cs="Segoe UI"/>
          <w:sz w:val="22"/>
        </w:rPr>
        <w:t xml:space="preserve"> </w:t>
      </w:r>
      <w:proofErr w:type="spellStart"/>
      <w:r w:rsidRPr="007F23E5">
        <w:rPr>
          <w:rFonts w:ascii="Segoe UI" w:eastAsia="Times New Roman" w:hAnsi="Segoe UI" w:cs="Segoe UI"/>
          <w:sz w:val="22"/>
        </w:rPr>
        <w:t>where</w:t>
      </w:r>
      <w:proofErr w:type="spellEnd"/>
      <w:r w:rsidRPr="007F23E5">
        <w:rPr>
          <w:rFonts w:ascii="Segoe UI" w:eastAsia="Times New Roman" w:hAnsi="Segoe UI" w:cs="Segoe UI"/>
          <w:sz w:val="22"/>
        </w:rPr>
        <w:t xml:space="preserve"> </w:t>
      </w:r>
      <w:proofErr w:type="spellStart"/>
      <w:r w:rsidRPr="007F23E5">
        <w:rPr>
          <w:rFonts w:ascii="Segoe UI" w:eastAsia="Times New Roman" w:hAnsi="Segoe UI" w:cs="Segoe UI"/>
          <w:sz w:val="22"/>
        </w:rPr>
        <w:t>this</w:t>
      </w:r>
      <w:proofErr w:type="spellEnd"/>
      <w:r w:rsidRPr="007F23E5">
        <w:rPr>
          <w:rFonts w:ascii="Segoe UI" w:eastAsia="Times New Roman" w:hAnsi="Segoe UI" w:cs="Segoe UI"/>
          <w:sz w:val="22"/>
        </w:rPr>
        <w:t xml:space="preserve"> is </w:t>
      </w:r>
      <w:proofErr w:type="spellStart"/>
      <w:r w:rsidRPr="007F23E5">
        <w:rPr>
          <w:rFonts w:ascii="Segoe UI" w:eastAsia="Times New Roman" w:hAnsi="Segoe UI" w:cs="Segoe UI"/>
          <w:sz w:val="22"/>
        </w:rPr>
        <w:t>necessary</w:t>
      </w:r>
      <w:proofErr w:type="spellEnd"/>
      <w:r w:rsidRPr="007F23E5">
        <w:rPr>
          <w:rFonts w:ascii="Segoe UI" w:eastAsia="Times New Roman" w:hAnsi="Segoe UI" w:cs="Segoe UI"/>
          <w:sz w:val="22"/>
        </w:rPr>
        <w:t xml:space="preserve"> to </w:t>
      </w:r>
      <w:proofErr w:type="spellStart"/>
      <w:r w:rsidRPr="007F23E5">
        <w:rPr>
          <w:rFonts w:ascii="Segoe UI" w:eastAsia="Times New Roman" w:hAnsi="Segoe UI" w:cs="Segoe UI"/>
          <w:sz w:val="22"/>
        </w:rPr>
        <w:t>ensure</w:t>
      </w:r>
      <w:proofErr w:type="spellEnd"/>
      <w:r w:rsidRPr="007F23E5">
        <w:rPr>
          <w:rFonts w:ascii="Segoe UI" w:eastAsia="Times New Roman" w:hAnsi="Segoe UI" w:cs="Segoe UI"/>
          <w:sz w:val="22"/>
        </w:rPr>
        <w:t xml:space="preserve"> </w:t>
      </w:r>
      <w:proofErr w:type="spellStart"/>
      <w:r w:rsidRPr="007F23E5">
        <w:rPr>
          <w:rFonts w:ascii="Segoe UI" w:eastAsia="Times New Roman" w:hAnsi="Segoe UI" w:cs="Segoe UI"/>
          <w:sz w:val="22"/>
        </w:rPr>
        <w:t>the</w:t>
      </w:r>
      <w:proofErr w:type="spellEnd"/>
      <w:r w:rsidRPr="007F23E5">
        <w:rPr>
          <w:rFonts w:ascii="Segoe UI" w:eastAsia="Times New Roman" w:hAnsi="Segoe UI" w:cs="Segoe UI"/>
          <w:sz w:val="22"/>
        </w:rPr>
        <w:t xml:space="preserve"> </w:t>
      </w:r>
      <w:proofErr w:type="spellStart"/>
      <w:r w:rsidRPr="007F23E5">
        <w:rPr>
          <w:rFonts w:ascii="Segoe UI" w:eastAsia="Times New Roman" w:hAnsi="Segoe UI" w:cs="Segoe UI"/>
          <w:sz w:val="22"/>
        </w:rPr>
        <w:t>proper</w:t>
      </w:r>
      <w:proofErr w:type="spellEnd"/>
      <w:r w:rsidRPr="007F23E5">
        <w:rPr>
          <w:rFonts w:ascii="Segoe UI" w:eastAsia="Times New Roman" w:hAnsi="Segoe UI" w:cs="Segoe UI"/>
          <w:sz w:val="22"/>
        </w:rPr>
        <w:t xml:space="preserve"> </w:t>
      </w:r>
      <w:proofErr w:type="spellStart"/>
      <w:r w:rsidRPr="007F23E5">
        <w:rPr>
          <w:rFonts w:ascii="Segoe UI" w:eastAsia="Times New Roman" w:hAnsi="Segoe UI" w:cs="Segoe UI"/>
          <w:sz w:val="22"/>
        </w:rPr>
        <w:t>conduct</w:t>
      </w:r>
      <w:proofErr w:type="spellEnd"/>
      <w:r w:rsidRPr="007F23E5">
        <w:rPr>
          <w:rFonts w:ascii="Segoe UI" w:eastAsia="Times New Roman" w:hAnsi="Segoe UI" w:cs="Segoe UI"/>
          <w:sz w:val="22"/>
        </w:rPr>
        <w:t xml:space="preserve"> </w:t>
      </w:r>
      <w:proofErr w:type="spellStart"/>
      <w:r w:rsidRPr="007F23E5">
        <w:rPr>
          <w:rFonts w:ascii="Segoe UI" w:eastAsia="Times New Roman" w:hAnsi="Segoe UI" w:cs="Segoe UI"/>
          <w:sz w:val="22"/>
        </w:rPr>
        <w:t>of</w:t>
      </w:r>
      <w:proofErr w:type="spellEnd"/>
      <w:r w:rsidRPr="007F23E5">
        <w:rPr>
          <w:rFonts w:ascii="Segoe UI" w:eastAsia="Times New Roman" w:hAnsi="Segoe UI" w:cs="Segoe UI"/>
          <w:sz w:val="22"/>
        </w:rPr>
        <w:t xml:space="preserve"> </w:t>
      </w:r>
      <w:proofErr w:type="spellStart"/>
      <w:r w:rsidRPr="007F23E5">
        <w:rPr>
          <w:rFonts w:ascii="Segoe UI" w:eastAsia="Times New Roman" w:hAnsi="Segoe UI" w:cs="Segoe UI"/>
          <w:sz w:val="22"/>
        </w:rPr>
        <w:t>the</w:t>
      </w:r>
      <w:proofErr w:type="spellEnd"/>
      <w:r w:rsidRPr="007F23E5">
        <w:rPr>
          <w:rFonts w:ascii="Segoe UI" w:eastAsia="Times New Roman" w:hAnsi="Segoe UI" w:cs="Segoe UI"/>
          <w:sz w:val="22"/>
        </w:rPr>
        <w:t xml:space="preserve"> procedure.</w:t>
      </w:r>
    </w:p>
    <w:p w14:paraId="06EFEBB2" w14:textId="77777777" w:rsidR="007F23E5" w:rsidRPr="007F23E5" w:rsidRDefault="007F23E5" w:rsidP="007F23E5">
      <w:pPr>
        <w:spacing w:line="240" w:lineRule="auto"/>
        <w:jc w:val="both"/>
        <w:rPr>
          <w:rFonts w:ascii="Segoe UI" w:eastAsia="Times New Roman" w:hAnsi="Segoe UI" w:cs="Segoe UI"/>
          <w:sz w:val="22"/>
        </w:rPr>
      </w:pPr>
    </w:p>
    <w:p w14:paraId="3D31BCBE" w14:textId="77777777" w:rsidR="007F23E5" w:rsidRPr="007F23E5" w:rsidRDefault="007F23E5" w:rsidP="007F23E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Segoe UI" w:eastAsia="Times New Roman" w:hAnsi="Segoe UI" w:cs="Segoe UI"/>
          <w:color w:val="212121"/>
          <w:sz w:val="22"/>
          <w:lang w:val="en"/>
        </w:rPr>
      </w:pPr>
      <w:r w:rsidRPr="007F23E5">
        <w:rPr>
          <w:rFonts w:ascii="Segoe UI" w:eastAsia="Times New Roman" w:hAnsi="Segoe UI" w:cs="Segoe UI"/>
          <w:color w:val="212121"/>
          <w:sz w:val="22"/>
          <w:lang w:val="en"/>
        </w:rPr>
        <w:t>The entries in the ESPD form and/or the evidence submitted by the economic operator must be valid.</w:t>
      </w:r>
    </w:p>
    <w:p w14:paraId="38229DE4" w14:textId="77777777" w:rsidR="007F23E5" w:rsidRPr="007F23E5" w:rsidRDefault="007F23E5" w:rsidP="007F23E5">
      <w:pPr>
        <w:spacing w:line="240" w:lineRule="auto"/>
        <w:jc w:val="both"/>
        <w:rPr>
          <w:rFonts w:ascii="Segoe UI" w:eastAsia="Times New Roman" w:hAnsi="Segoe UI" w:cs="Segoe UI"/>
          <w:sz w:val="22"/>
        </w:rPr>
      </w:pPr>
    </w:p>
    <w:p w14:paraId="230FF7A4" w14:textId="335B0E69" w:rsidR="007F23E5" w:rsidRPr="007F23E5" w:rsidRDefault="007F23E5" w:rsidP="007F23E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Segoe UI" w:eastAsia="Times New Roman" w:hAnsi="Segoe UI" w:cs="Segoe UI"/>
          <w:color w:val="212121"/>
          <w:sz w:val="22"/>
          <w:lang w:val="en"/>
        </w:rPr>
      </w:pPr>
      <w:r w:rsidRPr="007F23E5">
        <w:rPr>
          <w:rFonts w:ascii="Segoe UI" w:eastAsia="Times New Roman" w:hAnsi="Segoe UI" w:cs="Segoe UI"/>
          <w:color w:val="212121"/>
          <w:sz w:val="22"/>
          <w:lang w:val="en"/>
        </w:rPr>
        <w:t xml:space="preserve">The economic operator imports </w:t>
      </w:r>
      <w:proofErr w:type="spellStart"/>
      <w:r w:rsidRPr="007F23E5">
        <w:rPr>
          <w:rFonts w:ascii="Segoe UI" w:eastAsia="Times New Roman" w:hAnsi="Segoe UI" w:cs="Segoe UI"/>
          <w:color w:val="212121"/>
          <w:sz w:val="22"/>
          <w:lang w:val="en"/>
        </w:rPr>
        <w:t>XML.file</w:t>
      </w:r>
      <w:proofErr w:type="spellEnd"/>
      <w:r w:rsidRPr="007F23E5">
        <w:rPr>
          <w:rFonts w:ascii="Segoe UI" w:eastAsia="Times New Roman" w:hAnsi="Segoe UI" w:cs="Segoe UI"/>
          <w:color w:val="212121"/>
          <w:sz w:val="22"/>
          <w:lang w:val="en"/>
        </w:rPr>
        <w:t xml:space="preserve"> </w:t>
      </w:r>
      <w:proofErr w:type="spellStart"/>
      <w:r w:rsidRPr="007F23E5">
        <w:rPr>
          <w:rFonts w:ascii="Segoe UI" w:eastAsia="Times New Roman" w:hAnsi="Segoe UI" w:cs="Segoe UI"/>
          <w:color w:val="212121"/>
          <w:sz w:val="22"/>
          <w:lang w:val="en"/>
        </w:rPr>
        <w:t>preparred</w:t>
      </w:r>
      <w:proofErr w:type="spellEnd"/>
      <w:r w:rsidRPr="007F23E5">
        <w:rPr>
          <w:rFonts w:ascii="Segoe UI" w:eastAsia="Times New Roman" w:hAnsi="Segoe UI" w:cs="Segoe UI"/>
          <w:color w:val="212121"/>
          <w:sz w:val="22"/>
          <w:lang w:val="en"/>
        </w:rPr>
        <w:t xml:space="preserve"> by the contracting authority to the ESPD file on the website:</w:t>
      </w:r>
      <w:r w:rsidR="00942E76">
        <w:rPr>
          <w:rFonts w:ascii="Segoe UI" w:eastAsia="Times New Roman" w:hAnsi="Segoe UI" w:cs="Segoe UI"/>
          <w:color w:val="212121"/>
          <w:sz w:val="22"/>
          <w:lang w:val="en"/>
        </w:rPr>
        <w:t xml:space="preserve"> </w:t>
      </w:r>
      <w:hyperlink r:id="rId18" w:history="1">
        <w:r w:rsidR="00942E76" w:rsidRPr="003C599C">
          <w:rPr>
            <w:rStyle w:val="Hiperpovezava"/>
            <w:rFonts w:ascii="Segoe UI" w:eastAsia="Times New Roman" w:hAnsi="Segoe UI" w:cs="Segoe UI"/>
            <w:sz w:val="22"/>
            <w:lang w:val="en"/>
          </w:rPr>
          <w:t>https://ejn.gov.si/en/</w:t>
        </w:r>
      </w:hyperlink>
      <w:r w:rsidR="00942E76">
        <w:rPr>
          <w:rFonts w:ascii="Segoe UI" w:eastAsia="Times New Roman" w:hAnsi="Segoe UI" w:cs="Segoe UI"/>
          <w:color w:val="212121"/>
          <w:sz w:val="22"/>
          <w:lang w:val="en"/>
        </w:rPr>
        <w:t xml:space="preserve"> </w:t>
      </w:r>
      <w:r w:rsidRPr="007F23E5">
        <w:rPr>
          <w:rFonts w:ascii="Segoe UI" w:eastAsia="Times New Roman" w:hAnsi="Segoe UI" w:cs="Segoe UI"/>
          <w:color w:val="212121"/>
          <w:sz w:val="22"/>
          <w:lang w:val="en"/>
        </w:rPr>
        <w:t>and directly enters the requested data into it.</w:t>
      </w:r>
    </w:p>
    <w:p w14:paraId="369C10D1" w14:textId="77777777" w:rsidR="007F23E5" w:rsidRPr="007F23E5" w:rsidRDefault="007F23E5" w:rsidP="007F23E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Segoe UI" w:eastAsia="Times New Roman" w:hAnsi="Segoe UI" w:cs="Segoe UI"/>
          <w:color w:val="212121"/>
          <w:sz w:val="20"/>
          <w:szCs w:val="20"/>
          <w:lang w:val="en"/>
        </w:rPr>
      </w:pPr>
    </w:p>
    <w:p w14:paraId="1C3DEB48" w14:textId="77777777" w:rsidR="007F23E5" w:rsidRPr="007F23E5" w:rsidRDefault="007F23E5" w:rsidP="007F23E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Segoe UI" w:eastAsia="Times New Roman" w:hAnsi="Segoe UI" w:cs="Segoe UI"/>
          <w:sz w:val="22"/>
          <w:lang w:val="en"/>
        </w:rPr>
      </w:pPr>
      <w:r w:rsidRPr="007F23E5">
        <w:rPr>
          <w:rFonts w:ascii="Segoe UI" w:eastAsia="Times New Roman" w:hAnsi="Segoe UI" w:cs="Segoe UI"/>
          <w:sz w:val="22"/>
          <w:lang w:val="en"/>
        </w:rPr>
        <w:t xml:space="preserve">Where groups of economic operators (including temporary associations, economic operators on whose capacity </w:t>
      </w:r>
      <w:proofErr w:type="gramStart"/>
      <w:r w:rsidRPr="007F23E5">
        <w:rPr>
          <w:rFonts w:ascii="Segoe UI" w:eastAsia="Times New Roman" w:hAnsi="Segoe UI" w:cs="Segoe UI"/>
          <w:sz w:val="22"/>
          <w:lang w:val="en"/>
        </w:rPr>
        <w:t>is</w:t>
      </w:r>
      <w:proofErr w:type="gramEnd"/>
      <w:r w:rsidRPr="007F23E5">
        <w:rPr>
          <w:rFonts w:ascii="Segoe UI" w:eastAsia="Times New Roman" w:hAnsi="Segoe UI" w:cs="Segoe UI"/>
          <w:sz w:val="22"/>
          <w:lang w:val="en"/>
        </w:rPr>
        <w:t xml:space="preserve"> referred to by the economic operator and subcontractors) participate together in the procurement procedure, a separate ESPD must be given for each of the participating economic operators.</w:t>
      </w:r>
    </w:p>
    <w:p w14:paraId="0E77FC54" w14:textId="77777777" w:rsidR="007F23E5" w:rsidRPr="007F23E5" w:rsidRDefault="007F23E5" w:rsidP="007F23E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Segoe UI" w:eastAsia="Times New Roman" w:hAnsi="Segoe UI" w:cs="Segoe UI"/>
          <w:color w:val="212121"/>
          <w:sz w:val="20"/>
          <w:szCs w:val="20"/>
          <w:lang w:val="en"/>
        </w:rPr>
      </w:pPr>
    </w:p>
    <w:p w14:paraId="2C17EDD2" w14:textId="534D152C" w:rsidR="007F23E5" w:rsidRPr="007F23E5" w:rsidRDefault="007F23E5" w:rsidP="007F23E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Segoe UI" w:eastAsia="Times New Roman" w:hAnsi="Segoe UI" w:cs="Segoe UI"/>
          <w:color w:val="212121"/>
          <w:sz w:val="22"/>
          <w:lang w:val="en"/>
        </w:rPr>
      </w:pPr>
      <w:r w:rsidRPr="007F23E5">
        <w:rPr>
          <w:rFonts w:ascii="Segoe UI" w:eastAsia="Times New Roman" w:hAnsi="Segoe UI" w:cs="Segoe UI"/>
          <w:color w:val="212121"/>
          <w:sz w:val="22"/>
          <w:lang w:val="en"/>
        </w:rPr>
        <w:t xml:space="preserve">The bidder who submits the bid in the ePonudbe.si system uploads its ESPD in the section »ESPD-Bidder« section and places the other ESPDs in the »ESPD-Other Participants« section. A bidder who submits an offer in the </w:t>
      </w:r>
      <w:r w:rsidRPr="007F23E5">
        <w:rPr>
          <w:rFonts w:ascii="Segoe UI" w:eastAsia="Times New Roman" w:hAnsi="Segoe UI" w:cs="Segoe UI"/>
          <w:b/>
          <w:color w:val="212121"/>
          <w:sz w:val="22"/>
          <w:lang w:val="en"/>
        </w:rPr>
        <w:t>e</w:t>
      </w:r>
      <w:r w:rsidR="00942E76">
        <w:rPr>
          <w:rFonts w:ascii="Segoe UI" w:eastAsia="Times New Roman" w:hAnsi="Segoe UI" w:cs="Segoe UI"/>
          <w:b/>
          <w:color w:val="212121"/>
          <w:sz w:val="22"/>
          <w:lang w:val="en"/>
        </w:rPr>
        <w:t>-JN</w:t>
      </w:r>
      <w:r w:rsidRPr="007F23E5">
        <w:rPr>
          <w:rFonts w:ascii="Segoe UI" w:eastAsia="Times New Roman" w:hAnsi="Segoe UI" w:cs="Segoe UI"/>
          <w:b/>
          <w:color w:val="212121"/>
          <w:sz w:val="22"/>
          <w:lang w:val="en"/>
        </w:rPr>
        <w:t xml:space="preserve"> </w:t>
      </w:r>
      <w:r w:rsidRPr="007F23E5">
        <w:rPr>
          <w:rFonts w:ascii="Segoe UI" w:eastAsia="Times New Roman" w:hAnsi="Segoe UI" w:cs="Segoe UI"/>
          <w:color w:val="212121"/>
          <w:sz w:val="22"/>
          <w:lang w:val="en"/>
        </w:rPr>
        <w:t>system shall upload the electronically signed ESPD into xml. format or unsigned ESPD in xml. in the latter case, in accordance with the General Terms and Conditions of use of the ePonudbe.si information system, a legally binding document having the same validity as is signed shall be deemed to have been submitted.</w:t>
      </w:r>
    </w:p>
    <w:p w14:paraId="2D0B59D2" w14:textId="77777777" w:rsidR="007F23E5" w:rsidRPr="007F23E5" w:rsidRDefault="007F23E5" w:rsidP="007F23E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Segoe UI" w:eastAsia="Times New Roman" w:hAnsi="Segoe UI" w:cs="Segoe UI"/>
          <w:color w:val="212121"/>
          <w:sz w:val="20"/>
          <w:szCs w:val="20"/>
          <w:lang w:val="en"/>
        </w:rPr>
      </w:pPr>
    </w:p>
    <w:p w14:paraId="2781A089" w14:textId="0CCA191A" w:rsidR="007F23E5" w:rsidRDefault="007F23E5" w:rsidP="007F23E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Segoe UI" w:eastAsia="Times New Roman" w:hAnsi="Segoe UI" w:cs="Segoe UI"/>
          <w:color w:val="212121"/>
          <w:sz w:val="22"/>
          <w:lang w:val="en"/>
        </w:rPr>
      </w:pPr>
      <w:r w:rsidRPr="007F23E5">
        <w:rPr>
          <w:rFonts w:ascii="Segoe UI" w:eastAsia="Times New Roman" w:hAnsi="Segoe UI" w:cs="Segoe UI"/>
          <w:color w:val="212121"/>
          <w:sz w:val="22"/>
          <w:lang w:val="en"/>
        </w:rPr>
        <w:t>For the other participating economic operators from the group, the bidder attaches signed ESPDs in the pdf. form or electronically signed xml. in the »ESPD – Other Participants« section.</w:t>
      </w:r>
    </w:p>
    <w:p w14:paraId="4031B843" w14:textId="77777777" w:rsidR="00656105" w:rsidRPr="007F23E5" w:rsidRDefault="00656105" w:rsidP="007F23E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Segoe UI" w:eastAsia="Times New Roman" w:hAnsi="Segoe UI" w:cs="Segoe UI"/>
          <w:color w:val="212121"/>
          <w:sz w:val="22"/>
          <w:lang w:val="en"/>
        </w:rPr>
      </w:pPr>
    </w:p>
    <w:p w14:paraId="3830AB2B" w14:textId="77777777" w:rsidR="007F23E5" w:rsidRPr="00A24EA2" w:rsidRDefault="007F23E5" w:rsidP="00A24EA2">
      <w:pPr>
        <w:spacing w:line="240" w:lineRule="auto"/>
        <w:jc w:val="both"/>
        <w:rPr>
          <w:rFonts w:ascii="Segoe UI" w:eastAsia="Times New Roman" w:hAnsi="Segoe UI" w:cs="Segoe UI"/>
          <w:b/>
          <w:noProof/>
          <w:sz w:val="22"/>
          <w:lang w:eastAsia="sl-SI"/>
        </w:rPr>
      </w:pPr>
    </w:p>
    <w:p w14:paraId="7529A51A" w14:textId="212D1119" w:rsidR="003E3259" w:rsidRPr="0014552C" w:rsidRDefault="003E3259" w:rsidP="000C5C55">
      <w:pPr>
        <w:pStyle w:val="Naslov1"/>
        <w:numPr>
          <w:ilvl w:val="0"/>
          <w:numId w:val="0"/>
        </w:numPr>
        <w:shd w:val="clear" w:color="auto" w:fill="DEEAF6" w:themeFill="accent5" w:themeFillTint="33"/>
        <w:spacing w:line="240" w:lineRule="auto"/>
        <w:ind w:left="357" w:hanging="357"/>
        <w:rPr>
          <w:rFonts w:ascii="Segoe UI" w:hAnsi="Segoe UI" w:cs="Segoe UI"/>
          <w:sz w:val="28"/>
        </w:rPr>
      </w:pPr>
      <w:r>
        <w:rPr>
          <w:rFonts w:ascii="Segoe UI" w:hAnsi="Segoe UI" w:cs="Segoe UI"/>
          <w:caps w:val="0"/>
          <w:sz w:val="28"/>
        </w:rPr>
        <w:lastRenderedPageBreak/>
        <w:t>1</w:t>
      </w:r>
      <w:r w:rsidR="00A435A8">
        <w:rPr>
          <w:rFonts w:ascii="Segoe UI" w:hAnsi="Segoe UI" w:cs="Segoe UI"/>
          <w:caps w:val="0"/>
          <w:sz w:val="28"/>
        </w:rPr>
        <w:t>.1</w:t>
      </w:r>
      <w:r w:rsidR="007F23E5">
        <w:rPr>
          <w:rFonts w:ascii="Segoe UI" w:hAnsi="Segoe UI" w:cs="Segoe UI"/>
          <w:caps w:val="0"/>
          <w:sz w:val="28"/>
        </w:rPr>
        <w:t>8</w:t>
      </w:r>
      <w:r w:rsidR="00A435A8">
        <w:rPr>
          <w:rFonts w:ascii="Segoe UI" w:hAnsi="Segoe UI" w:cs="Segoe UI"/>
          <w:caps w:val="0"/>
          <w:sz w:val="28"/>
        </w:rPr>
        <w:t xml:space="preserve"> </w:t>
      </w:r>
      <w:bookmarkEnd w:id="90"/>
      <w:r w:rsidR="00A41371">
        <w:rPr>
          <w:rFonts w:ascii="Segoe UI" w:hAnsi="Segoe UI" w:cs="Segoe UI"/>
          <w:caps w:val="0"/>
          <w:sz w:val="28"/>
        </w:rPr>
        <w:t xml:space="preserve"> </w:t>
      </w:r>
      <w:r w:rsidR="00A41371" w:rsidRPr="00A41371">
        <w:rPr>
          <w:rFonts w:ascii="Segoe UI" w:hAnsi="Segoe UI" w:cs="Segoe UI"/>
          <w:caps w:val="0"/>
          <w:sz w:val="28"/>
        </w:rPr>
        <w:t>CRITERIA FOR ASSESSING AND EVALUATING THE BIDS</w:t>
      </w:r>
    </w:p>
    <w:p w14:paraId="72FD49C3" w14:textId="5ACDEBDB" w:rsidR="00457C68" w:rsidRDefault="00457C68" w:rsidP="00A41371">
      <w:pPr>
        <w:spacing w:line="240" w:lineRule="auto"/>
        <w:jc w:val="both"/>
        <w:rPr>
          <w:rFonts w:ascii="Segoe UI" w:eastAsia="Times New Roman" w:hAnsi="Segoe UI" w:cs="Segoe UI"/>
          <w:bCs/>
          <w:sz w:val="18"/>
          <w:szCs w:val="18"/>
        </w:rPr>
      </w:pPr>
    </w:p>
    <w:p w14:paraId="686E4A01" w14:textId="77777777" w:rsidR="00A25446" w:rsidRPr="00A25446" w:rsidRDefault="00A25446" w:rsidP="00A25446">
      <w:pPr>
        <w:pStyle w:val="HTML-oblikovano"/>
        <w:rPr>
          <w:rStyle w:val="y2iqfc"/>
          <w:rFonts w:ascii="Segoe UI" w:hAnsi="Segoe UI" w:cs="Segoe UI"/>
          <w:sz w:val="22"/>
          <w:szCs w:val="22"/>
          <w:lang w:val="en"/>
        </w:rPr>
      </w:pPr>
      <w:r w:rsidRPr="00A25446">
        <w:rPr>
          <w:rStyle w:val="y2iqfc"/>
          <w:rFonts w:ascii="Segoe UI" w:hAnsi="Segoe UI" w:cs="Segoe UI"/>
          <w:b/>
          <w:bCs/>
          <w:sz w:val="22"/>
          <w:szCs w:val="22"/>
          <w:lang w:val="en"/>
        </w:rPr>
        <w:t>CRITERIA</w:t>
      </w:r>
      <w:r w:rsidRPr="00A25446">
        <w:rPr>
          <w:rStyle w:val="y2iqfc"/>
          <w:rFonts w:ascii="Segoe UI" w:hAnsi="Segoe UI" w:cs="Segoe UI"/>
          <w:sz w:val="22"/>
          <w:szCs w:val="22"/>
          <w:lang w:val="en"/>
        </w:rPr>
        <w:t xml:space="preserve"> – the most economically advantageous offer – price and additional non-price criteria</w:t>
      </w:r>
    </w:p>
    <w:p w14:paraId="6A19EB31" w14:textId="77777777" w:rsidR="00A25446" w:rsidRPr="00A25446" w:rsidRDefault="00A25446" w:rsidP="00A25446">
      <w:pPr>
        <w:pStyle w:val="HTML-oblikovano"/>
        <w:rPr>
          <w:rStyle w:val="y2iqfc"/>
          <w:rFonts w:ascii="Segoe UI" w:hAnsi="Segoe UI" w:cs="Segoe UI"/>
          <w:sz w:val="22"/>
          <w:szCs w:val="22"/>
          <w:lang w:val="en"/>
        </w:rPr>
      </w:pPr>
    </w:p>
    <w:p w14:paraId="7F60A70A" w14:textId="77777777" w:rsidR="00A25446" w:rsidRPr="00A25446" w:rsidRDefault="00A25446" w:rsidP="00A25446">
      <w:pPr>
        <w:pStyle w:val="HTML-oblikovano"/>
        <w:rPr>
          <w:rFonts w:ascii="Segoe UI" w:hAnsi="Segoe UI" w:cs="Segoe UI"/>
          <w:sz w:val="22"/>
          <w:szCs w:val="22"/>
        </w:rPr>
      </w:pPr>
      <w:r w:rsidRPr="00A25446">
        <w:rPr>
          <w:rStyle w:val="y2iqfc"/>
          <w:rFonts w:ascii="Segoe UI" w:hAnsi="Segoe UI" w:cs="Segoe UI"/>
          <w:sz w:val="22"/>
          <w:szCs w:val="22"/>
          <w:lang w:val="en"/>
        </w:rPr>
        <w:t>The criterion for selecting the most favorable provider is the economically most favorable offer based on consideration of additional non-price criteria. The criteria for selecting the most favorable provider are:</w:t>
      </w:r>
    </w:p>
    <w:p w14:paraId="28DE1E55" w14:textId="098092DF" w:rsidR="00A25446" w:rsidRDefault="00A25446" w:rsidP="00A41371">
      <w:pPr>
        <w:spacing w:line="240" w:lineRule="auto"/>
        <w:jc w:val="both"/>
        <w:rPr>
          <w:rFonts w:ascii="Segoe UI" w:eastAsia="Times New Roman" w:hAnsi="Segoe UI" w:cs="Segoe UI"/>
          <w:bCs/>
          <w:sz w:val="18"/>
          <w:szCs w:val="18"/>
        </w:rPr>
      </w:pP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4"/>
        <w:gridCol w:w="1721"/>
        <w:gridCol w:w="1258"/>
      </w:tblGrid>
      <w:tr w:rsidR="00A25446" w14:paraId="0C3E8FF8" w14:textId="77777777" w:rsidTr="0086252C">
        <w:tc>
          <w:tcPr>
            <w:tcW w:w="7503"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2458C657" w14:textId="132AEE1D" w:rsidR="00A25446" w:rsidRDefault="00A25446" w:rsidP="0086252C">
            <w:pPr>
              <w:tabs>
                <w:tab w:val="left" w:pos="426"/>
              </w:tabs>
              <w:jc w:val="both"/>
              <w:rPr>
                <w:rFonts w:ascii="Segoe UI" w:hAnsi="Segoe UI" w:cs="Segoe UI"/>
                <w:b/>
                <w:sz w:val="22"/>
              </w:rPr>
            </w:pPr>
            <w:r>
              <w:rPr>
                <w:rFonts w:ascii="Segoe UI" w:hAnsi="Segoe UI" w:cs="Segoe UI"/>
                <w:b/>
                <w:sz w:val="22"/>
              </w:rPr>
              <w:t>CRITERIA:</w:t>
            </w:r>
          </w:p>
        </w:tc>
        <w:tc>
          <w:tcPr>
            <w:tcW w:w="1315"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7CBDC78D" w14:textId="64362C3A" w:rsidR="00A25446" w:rsidRDefault="00A25446" w:rsidP="0086252C">
            <w:pPr>
              <w:tabs>
                <w:tab w:val="left" w:pos="426"/>
              </w:tabs>
              <w:jc w:val="center"/>
              <w:rPr>
                <w:rFonts w:ascii="Segoe UI" w:hAnsi="Segoe UI" w:cs="Segoe UI"/>
                <w:b/>
                <w:sz w:val="22"/>
              </w:rPr>
            </w:pPr>
            <w:r>
              <w:rPr>
                <w:rFonts w:ascii="Segoe UI" w:hAnsi="Segoe UI" w:cs="Segoe UI"/>
                <w:b/>
                <w:sz w:val="22"/>
              </w:rPr>
              <w:t>PERCENTAGES</w:t>
            </w:r>
          </w:p>
        </w:tc>
        <w:tc>
          <w:tcPr>
            <w:tcW w:w="1275"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179D6529" w14:textId="757690F3" w:rsidR="00A25446" w:rsidRDefault="00A25446" w:rsidP="0086252C">
            <w:pPr>
              <w:tabs>
                <w:tab w:val="left" w:pos="426"/>
              </w:tabs>
              <w:jc w:val="center"/>
              <w:rPr>
                <w:rFonts w:ascii="Segoe UI" w:hAnsi="Segoe UI" w:cs="Segoe UI"/>
                <w:b/>
                <w:sz w:val="22"/>
              </w:rPr>
            </w:pPr>
            <w:r>
              <w:rPr>
                <w:rFonts w:ascii="Segoe UI" w:hAnsi="Segoe UI" w:cs="Segoe UI"/>
                <w:b/>
                <w:sz w:val="22"/>
              </w:rPr>
              <w:t>POINTS</w:t>
            </w:r>
          </w:p>
        </w:tc>
      </w:tr>
      <w:tr w:rsidR="00A25446" w14:paraId="5351B6BA" w14:textId="77777777" w:rsidTr="0086252C">
        <w:tc>
          <w:tcPr>
            <w:tcW w:w="7503" w:type="dxa"/>
            <w:tcBorders>
              <w:top w:val="single" w:sz="4" w:space="0" w:color="auto"/>
              <w:left w:val="single" w:sz="4" w:space="0" w:color="auto"/>
              <w:bottom w:val="single" w:sz="4" w:space="0" w:color="auto"/>
              <w:right w:val="single" w:sz="4" w:space="0" w:color="auto"/>
            </w:tcBorders>
            <w:hideMark/>
          </w:tcPr>
          <w:p w14:paraId="5725C7CD" w14:textId="0B469A7D" w:rsidR="00A25446" w:rsidRPr="00E53CB6" w:rsidRDefault="00A25446" w:rsidP="0086252C">
            <w:pPr>
              <w:pStyle w:val="Odstavekseznama"/>
              <w:numPr>
                <w:ilvl w:val="0"/>
                <w:numId w:val="34"/>
              </w:numPr>
              <w:tabs>
                <w:tab w:val="left" w:pos="426"/>
              </w:tabs>
              <w:rPr>
                <w:rFonts w:ascii="Segoe UI" w:hAnsi="Segoe UI" w:cs="Segoe UI"/>
                <w:sz w:val="22"/>
              </w:rPr>
            </w:pPr>
            <w:proofErr w:type="spellStart"/>
            <w:r w:rsidRPr="00E53CB6">
              <w:rPr>
                <w:rFonts w:ascii="Segoe UI" w:hAnsi="Segoe UI" w:cs="Segoe UI"/>
                <w:sz w:val="22"/>
              </w:rPr>
              <w:t>C</w:t>
            </w:r>
            <w:r>
              <w:rPr>
                <w:rFonts w:ascii="Segoe UI" w:hAnsi="Segoe UI" w:cs="Segoe UI"/>
                <w:sz w:val="22"/>
              </w:rPr>
              <w:t>riteria</w:t>
            </w:r>
            <w:proofErr w:type="spellEnd"/>
            <w:r>
              <w:rPr>
                <w:rFonts w:ascii="Segoe UI" w:hAnsi="Segoe UI" w:cs="Segoe UI"/>
                <w:sz w:val="22"/>
              </w:rPr>
              <w:t xml:space="preserve"> - </w:t>
            </w:r>
            <w:proofErr w:type="spellStart"/>
            <w:r>
              <w:rPr>
                <w:rFonts w:ascii="Segoe UI" w:hAnsi="Segoe UI" w:cs="Segoe UI"/>
                <w:sz w:val="22"/>
              </w:rPr>
              <w:t>price</w:t>
            </w:r>
            <w:proofErr w:type="spellEnd"/>
          </w:p>
        </w:tc>
        <w:tc>
          <w:tcPr>
            <w:tcW w:w="1315" w:type="dxa"/>
            <w:tcBorders>
              <w:top w:val="single" w:sz="4" w:space="0" w:color="auto"/>
              <w:left w:val="single" w:sz="4" w:space="0" w:color="auto"/>
              <w:bottom w:val="single" w:sz="4" w:space="0" w:color="auto"/>
              <w:right w:val="single" w:sz="4" w:space="0" w:color="auto"/>
            </w:tcBorders>
            <w:hideMark/>
          </w:tcPr>
          <w:p w14:paraId="5F6EF1D7" w14:textId="77777777" w:rsidR="00A25446" w:rsidRDefault="00A25446" w:rsidP="0086252C">
            <w:pPr>
              <w:tabs>
                <w:tab w:val="left" w:pos="426"/>
              </w:tabs>
              <w:jc w:val="center"/>
              <w:rPr>
                <w:rFonts w:ascii="Segoe UI" w:hAnsi="Segoe UI" w:cs="Segoe UI"/>
                <w:sz w:val="22"/>
              </w:rPr>
            </w:pPr>
            <w:r>
              <w:rPr>
                <w:rFonts w:ascii="Segoe UI" w:hAnsi="Segoe UI" w:cs="Segoe UI"/>
                <w:sz w:val="22"/>
              </w:rPr>
              <w:t>50%</w:t>
            </w:r>
          </w:p>
        </w:tc>
        <w:tc>
          <w:tcPr>
            <w:tcW w:w="1275" w:type="dxa"/>
            <w:tcBorders>
              <w:top w:val="single" w:sz="4" w:space="0" w:color="auto"/>
              <w:left w:val="single" w:sz="4" w:space="0" w:color="auto"/>
              <w:bottom w:val="single" w:sz="4" w:space="0" w:color="auto"/>
              <w:right w:val="single" w:sz="4" w:space="0" w:color="auto"/>
            </w:tcBorders>
            <w:hideMark/>
          </w:tcPr>
          <w:p w14:paraId="3E40B44D" w14:textId="52242DC6" w:rsidR="00A25446" w:rsidRDefault="00A25446" w:rsidP="0086252C">
            <w:pPr>
              <w:tabs>
                <w:tab w:val="left" w:pos="426"/>
              </w:tabs>
              <w:jc w:val="center"/>
              <w:rPr>
                <w:rFonts w:ascii="Segoe UI" w:hAnsi="Segoe UI" w:cs="Segoe UI"/>
                <w:sz w:val="22"/>
              </w:rPr>
            </w:pPr>
            <w:r>
              <w:rPr>
                <w:rFonts w:ascii="Segoe UI" w:hAnsi="Segoe UI" w:cs="Segoe UI"/>
                <w:sz w:val="22"/>
              </w:rPr>
              <w:t xml:space="preserve">50 </w:t>
            </w:r>
            <w:proofErr w:type="spellStart"/>
            <w:r>
              <w:rPr>
                <w:rFonts w:ascii="Segoe UI" w:hAnsi="Segoe UI" w:cs="Segoe UI"/>
                <w:sz w:val="22"/>
              </w:rPr>
              <w:t>points</w:t>
            </w:r>
            <w:proofErr w:type="spellEnd"/>
          </w:p>
        </w:tc>
      </w:tr>
      <w:tr w:rsidR="00A25446" w14:paraId="083D5AE2" w14:textId="77777777" w:rsidTr="0086252C">
        <w:tc>
          <w:tcPr>
            <w:tcW w:w="7503" w:type="dxa"/>
            <w:tcBorders>
              <w:top w:val="single" w:sz="4" w:space="0" w:color="auto"/>
              <w:left w:val="single" w:sz="4" w:space="0" w:color="auto"/>
              <w:bottom w:val="single" w:sz="4" w:space="0" w:color="auto"/>
              <w:right w:val="single" w:sz="4" w:space="0" w:color="auto"/>
            </w:tcBorders>
            <w:hideMark/>
          </w:tcPr>
          <w:p w14:paraId="00DBE5BA" w14:textId="02EE9509" w:rsidR="00A25446" w:rsidRPr="00E53CB6" w:rsidRDefault="00A25446" w:rsidP="0086252C">
            <w:pPr>
              <w:pStyle w:val="Odstavekseznama"/>
              <w:numPr>
                <w:ilvl w:val="0"/>
                <w:numId w:val="34"/>
              </w:numPr>
              <w:tabs>
                <w:tab w:val="left" w:pos="426"/>
              </w:tabs>
              <w:rPr>
                <w:rFonts w:ascii="Segoe UI" w:hAnsi="Segoe UI" w:cs="Segoe UI"/>
                <w:sz w:val="22"/>
              </w:rPr>
            </w:pPr>
            <w:proofErr w:type="spellStart"/>
            <w:r>
              <w:rPr>
                <w:rFonts w:ascii="Segoe UI" w:hAnsi="Segoe UI" w:cs="Segoe UI"/>
                <w:sz w:val="22"/>
              </w:rPr>
              <w:t>Criteria</w:t>
            </w:r>
            <w:proofErr w:type="spellEnd"/>
            <w:r>
              <w:rPr>
                <w:rFonts w:ascii="Segoe UI" w:hAnsi="Segoe UI" w:cs="Segoe UI"/>
                <w:sz w:val="22"/>
              </w:rPr>
              <w:t xml:space="preserve"> - non </w:t>
            </w:r>
            <w:proofErr w:type="spellStart"/>
            <w:r>
              <w:rPr>
                <w:rFonts w:ascii="Segoe UI" w:hAnsi="Segoe UI" w:cs="Segoe UI"/>
                <w:sz w:val="22"/>
              </w:rPr>
              <w:t>price</w:t>
            </w:r>
            <w:proofErr w:type="spellEnd"/>
            <w:r>
              <w:rPr>
                <w:rFonts w:ascii="Segoe UI" w:hAnsi="Segoe UI" w:cs="Segoe UI"/>
                <w:sz w:val="22"/>
              </w:rPr>
              <w:t xml:space="preserve"> </w:t>
            </w:r>
          </w:p>
        </w:tc>
        <w:tc>
          <w:tcPr>
            <w:tcW w:w="1315" w:type="dxa"/>
            <w:tcBorders>
              <w:top w:val="single" w:sz="4" w:space="0" w:color="auto"/>
              <w:left w:val="single" w:sz="4" w:space="0" w:color="auto"/>
              <w:bottom w:val="single" w:sz="4" w:space="0" w:color="auto"/>
              <w:right w:val="single" w:sz="4" w:space="0" w:color="auto"/>
            </w:tcBorders>
            <w:hideMark/>
          </w:tcPr>
          <w:p w14:paraId="0F08B01E" w14:textId="77777777" w:rsidR="00A25446" w:rsidRDefault="00A25446" w:rsidP="0086252C">
            <w:pPr>
              <w:tabs>
                <w:tab w:val="left" w:pos="426"/>
              </w:tabs>
              <w:jc w:val="center"/>
              <w:rPr>
                <w:rFonts w:ascii="Segoe UI" w:hAnsi="Segoe UI" w:cs="Segoe UI"/>
                <w:sz w:val="22"/>
              </w:rPr>
            </w:pPr>
            <w:r>
              <w:rPr>
                <w:rFonts w:ascii="Segoe UI" w:hAnsi="Segoe UI" w:cs="Segoe UI"/>
                <w:sz w:val="22"/>
              </w:rPr>
              <w:t>50%</w:t>
            </w:r>
          </w:p>
        </w:tc>
        <w:tc>
          <w:tcPr>
            <w:tcW w:w="1275" w:type="dxa"/>
            <w:tcBorders>
              <w:top w:val="single" w:sz="4" w:space="0" w:color="auto"/>
              <w:left w:val="single" w:sz="4" w:space="0" w:color="auto"/>
              <w:bottom w:val="single" w:sz="4" w:space="0" w:color="auto"/>
              <w:right w:val="single" w:sz="4" w:space="0" w:color="auto"/>
            </w:tcBorders>
            <w:hideMark/>
          </w:tcPr>
          <w:p w14:paraId="5B59346F" w14:textId="4ACA98C1" w:rsidR="00A25446" w:rsidRDefault="00A25446" w:rsidP="0086252C">
            <w:pPr>
              <w:tabs>
                <w:tab w:val="left" w:pos="426"/>
              </w:tabs>
              <w:jc w:val="center"/>
              <w:rPr>
                <w:rFonts w:ascii="Segoe UI" w:hAnsi="Segoe UI" w:cs="Segoe UI"/>
                <w:sz w:val="22"/>
              </w:rPr>
            </w:pPr>
            <w:r w:rsidRPr="00D321AE">
              <w:rPr>
                <w:rFonts w:ascii="Segoe UI" w:hAnsi="Segoe UI" w:cs="Segoe UI"/>
                <w:sz w:val="22"/>
              </w:rPr>
              <w:t xml:space="preserve">50 </w:t>
            </w:r>
            <w:proofErr w:type="spellStart"/>
            <w:r>
              <w:rPr>
                <w:rFonts w:ascii="Segoe UI" w:hAnsi="Segoe UI" w:cs="Segoe UI"/>
                <w:sz w:val="22"/>
              </w:rPr>
              <w:t>points</w:t>
            </w:r>
            <w:proofErr w:type="spellEnd"/>
          </w:p>
        </w:tc>
      </w:tr>
    </w:tbl>
    <w:p w14:paraId="248F3108" w14:textId="70FD84DB" w:rsidR="00A25446" w:rsidRDefault="00A25446" w:rsidP="00A41371">
      <w:pPr>
        <w:spacing w:line="240" w:lineRule="auto"/>
        <w:jc w:val="both"/>
        <w:rPr>
          <w:rFonts w:ascii="Segoe UI" w:eastAsia="Times New Roman" w:hAnsi="Segoe UI" w:cs="Segoe UI"/>
          <w:bCs/>
          <w:sz w:val="18"/>
          <w:szCs w:val="18"/>
        </w:rPr>
      </w:pPr>
    </w:p>
    <w:p w14:paraId="48DEB9D9" w14:textId="238C9014" w:rsidR="00A25446" w:rsidRDefault="00A25446" w:rsidP="00A41371">
      <w:pPr>
        <w:spacing w:line="240" w:lineRule="auto"/>
        <w:jc w:val="both"/>
        <w:rPr>
          <w:rFonts w:ascii="Segoe UI" w:eastAsia="Times New Roman" w:hAnsi="Segoe UI" w:cs="Segoe UI"/>
          <w:bCs/>
          <w:sz w:val="18"/>
          <w:szCs w:val="18"/>
        </w:rPr>
      </w:pPr>
    </w:p>
    <w:p w14:paraId="2D43C05E" w14:textId="777A767B" w:rsidR="00A25446" w:rsidRDefault="00A25446" w:rsidP="00A25446">
      <w:pPr>
        <w:pStyle w:val="HTML-oblikovano"/>
        <w:rPr>
          <w:rStyle w:val="y2iqfc"/>
          <w:rFonts w:ascii="Segoe UI" w:hAnsi="Segoe UI" w:cs="Segoe UI"/>
          <w:b/>
          <w:bCs/>
          <w:i/>
          <w:iCs/>
          <w:sz w:val="22"/>
          <w:szCs w:val="22"/>
          <w:u w:val="single"/>
          <w:lang w:val="en"/>
        </w:rPr>
      </w:pPr>
      <w:r w:rsidRPr="00A25446">
        <w:rPr>
          <w:rStyle w:val="y2iqfc"/>
          <w:rFonts w:ascii="Segoe UI" w:hAnsi="Segoe UI" w:cs="Segoe UI"/>
          <w:b/>
          <w:bCs/>
          <w:i/>
          <w:iCs/>
          <w:sz w:val="22"/>
          <w:szCs w:val="22"/>
          <w:u w:val="single"/>
          <w:lang w:val="en"/>
        </w:rPr>
        <w:t>Calculation of criterion 1</w:t>
      </w:r>
    </w:p>
    <w:p w14:paraId="30204C10" w14:textId="6212D38F" w:rsidR="009608F3" w:rsidRDefault="009608F3" w:rsidP="00A25446">
      <w:pPr>
        <w:pStyle w:val="HTML-oblikovano"/>
        <w:rPr>
          <w:rStyle w:val="y2iqfc"/>
          <w:rFonts w:ascii="Segoe UI" w:hAnsi="Segoe UI" w:cs="Segoe UI"/>
          <w:b/>
          <w:bCs/>
          <w:i/>
          <w:iCs/>
          <w:sz w:val="22"/>
          <w:szCs w:val="22"/>
          <w:u w:val="single"/>
          <w:lang w:val="en"/>
        </w:rPr>
      </w:pPr>
    </w:p>
    <w:p w14:paraId="0D71112D" w14:textId="77777777" w:rsidR="009608F3" w:rsidRPr="009608F3" w:rsidRDefault="009608F3" w:rsidP="009608F3">
      <w:pPr>
        <w:pStyle w:val="HTML-oblikovano"/>
        <w:rPr>
          <w:rFonts w:ascii="Segoe UI" w:hAnsi="Segoe UI" w:cs="Segoe UI"/>
          <w:sz w:val="22"/>
          <w:szCs w:val="22"/>
        </w:rPr>
      </w:pPr>
      <w:r w:rsidRPr="009608F3">
        <w:rPr>
          <w:rStyle w:val="y2iqfc"/>
          <w:rFonts w:ascii="Segoe UI" w:hAnsi="Segoe UI" w:cs="Segoe UI"/>
          <w:sz w:val="22"/>
          <w:szCs w:val="22"/>
          <w:lang w:val="en"/>
        </w:rPr>
        <w:t>The price is calculated in points according to the following formula:</w:t>
      </w:r>
    </w:p>
    <w:p w14:paraId="074AF550" w14:textId="77777777" w:rsidR="009608F3" w:rsidRPr="00A25446" w:rsidRDefault="009608F3" w:rsidP="00A25446">
      <w:pPr>
        <w:pStyle w:val="HTML-oblikovano"/>
        <w:rPr>
          <w:rFonts w:ascii="Segoe UI" w:hAnsi="Segoe UI" w:cs="Segoe UI"/>
          <w:b/>
          <w:bCs/>
          <w:i/>
          <w:iCs/>
          <w:sz w:val="22"/>
          <w:szCs w:val="22"/>
          <w:u w:val="single"/>
        </w:rPr>
      </w:pPr>
    </w:p>
    <w:p w14:paraId="6280055D" w14:textId="597B296A" w:rsidR="00A25446" w:rsidRDefault="00A25446" w:rsidP="00A41371">
      <w:pPr>
        <w:spacing w:line="240" w:lineRule="auto"/>
        <w:jc w:val="both"/>
        <w:rPr>
          <w:rFonts w:ascii="Segoe UI" w:eastAsia="Times New Roman" w:hAnsi="Segoe UI" w:cs="Segoe UI"/>
          <w:bCs/>
          <w:sz w:val="18"/>
          <w:szCs w:val="18"/>
        </w:rPr>
      </w:pPr>
    </w:p>
    <w:tbl>
      <w:tblPr>
        <w:tblW w:w="101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94"/>
        <w:gridCol w:w="3686"/>
        <w:gridCol w:w="3142"/>
      </w:tblGrid>
      <w:tr w:rsidR="00A25446" w14:paraId="0E427E32" w14:textId="77777777" w:rsidTr="0086252C">
        <w:trPr>
          <w:trHeight w:val="252"/>
        </w:trPr>
        <w:tc>
          <w:tcPr>
            <w:tcW w:w="3294" w:type="dxa"/>
            <w:vMerge w:val="restart"/>
            <w:tcBorders>
              <w:top w:val="nil"/>
              <w:left w:val="nil"/>
              <w:bottom w:val="nil"/>
              <w:right w:val="nil"/>
            </w:tcBorders>
            <w:vAlign w:val="center"/>
            <w:hideMark/>
          </w:tcPr>
          <w:p w14:paraId="0B28B7F1" w14:textId="72CCD5F9" w:rsidR="00A25446" w:rsidRDefault="00A25446" w:rsidP="0086252C">
            <w:pPr>
              <w:autoSpaceDE w:val="0"/>
              <w:autoSpaceDN w:val="0"/>
              <w:adjustRightInd w:val="0"/>
              <w:rPr>
                <w:rFonts w:ascii="Segoe UI" w:hAnsi="Segoe UI" w:cs="Segoe UI"/>
                <w:sz w:val="22"/>
              </w:rPr>
            </w:pPr>
            <w:r>
              <w:rPr>
                <w:rFonts w:ascii="Segoe UI" w:hAnsi="Segoe UI" w:cs="Segoe UI"/>
                <w:sz w:val="22"/>
              </w:rPr>
              <w:t>T (</w:t>
            </w:r>
            <w:proofErr w:type="spellStart"/>
            <w:r>
              <w:rPr>
                <w:rFonts w:ascii="Segoe UI" w:hAnsi="Segoe UI" w:cs="Segoe UI"/>
                <w:sz w:val="22"/>
              </w:rPr>
              <w:t>price</w:t>
            </w:r>
            <w:proofErr w:type="spellEnd"/>
            <w:r>
              <w:rPr>
                <w:rFonts w:ascii="Segoe UI" w:hAnsi="Segoe UI" w:cs="Segoe UI"/>
                <w:sz w:val="22"/>
              </w:rPr>
              <w:t>)  =</w:t>
            </w:r>
          </w:p>
        </w:tc>
        <w:tc>
          <w:tcPr>
            <w:tcW w:w="3686" w:type="dxa"/>
            <w:tcBorders>
              <w:top w:val="nil"/>
              <w:left w:val="nil"/>
              <w:bottom w:val="single" w:sz="4" w:space="0" w:color="auto"/>
              <w:right w:val="nil"/>
            </w:tcBorders>
            <w:hideMark/>
          </w:tcPr>
          <w:p w14:paraId="342543DC" w14:textId="626F1351" w:rsidR="00A25446" w:rsidRDefault="00A25446" w:rsidP="00A25446">
            <w:pPr>
              <w:autoSpaceDE w:val="0"/>
              <w:autoSpaceDN w:val="0"/>
              <w:adjustRightInd w:val="0"/>
              <w:rPr>
                <w:rFonts w:ascii="Segoe UI" w:hAnsi="Segoe UI" w:cs="Segoe UI"/>
                <w:sz w:val="22"/>
              </w:rPr>
            </w:pPr>
            <w:r>
              <w:rPr>
                <w:rFonts w:ascii="Segoe UI" w:hAnsi="Segoe UI" w:cs="Segoe UI"/>
                <w:sz w:val="22"/>
              </w:rPr>
              <w:t xml:space="preserve">                  </w:t>
            </w:r>
            <w:proofErr w:type="spellStart"/>
            <w:r>
              <w:rPr>
                <w:rFonts w:ascii="Segoe UI" w:hAnsi="Segoe UI" w:cs="Segoe UI"/>
                <w:sz w:val="22"/>
              </w:rPr>
              <w:t>Lowest</w:t>
            </w:r>
            <w:proofErr w:type="spellEnd"/>
            <w:r>
              <w:rPr>
                <w:rFonts w:ascii="Segoe UI" w:hAnsi="Segoe UI" w:cs="Segoe UI"/>
                <w:sz w:val="22"/>
              </w:rPr>
              <w:t xml:space="preserve"> </w:t>
            </w:r>
            <w:proofErr w:type="spellStart"/>
            <w:r>
              <w:rPr>
                <w:rFonts w:ascii="Segoe UI" w:hAnsi="Segoe UI" w:cs="Segoe UI"/>
                <w:sz w:val="22"/>
              </w:rPr>
              <w:t>price</w:t>
            </w:r>
            <w:proofErr w:type="spellEnd"/>
          </w:p>
        </w:tc>
        <w:tc>
          <w:tcPr>
            <w:tcW w:w="3142" w:type="dxa"/>
            <w:vMerge w:val="restart"/>
            <w:tcBorders>
              <w:top w:val="nil"/>
              <w:left w:val="nil"/>
              <w:bottom w:val="nil"/>
              <w:right w:val="nil"/>
            </w:tcBorders>
            <w:vAlign w:val="center"/>
            <w:hideMark/>
          </w:tcPr>
          <w:p w14:paraId="14A92850" w14:textId="77777777" w:rsidR="00A25446" w:rsidRDefault="00A25446" w:rsidP="0086252C">
            <w:pPr>
              <w:autoSpaceDE w:val="0"/>
              <w:autoSpaceDN w:val="0"/>
              <w:adjustRightInd w:val="0"/>
              <w:ind w:hanging="386"/>
              <w:jc w:val="center"/>
              <w:rPr>
                <w:rFonts w:ascii="Segoe UI" w:hAnsi="Segoe UI" w:cs="Segoe UI"/>
                <w:sz w:val="22"/>
              </w:rPr>
            </w:pPr>
            <w:r>
              <w:rPr>
                <w:rFonts w:ascii="Segoe UI" w:hAnsi="Segoe UI" w:cs="Segoe UI"/>
                <w:sz w:val="22"/>
              </w:rPr>
              <w:t>X   50</w:t>
            </w:r>
          </w:p>
          <w:p w14:paraId="387C534A" w14:textId="77777777" w:rsidR="00A25446" w:rsidRDefault="00A25446" w:rsidP="0086252C">
            <w:pPr>
              <w:autoSpaceDE w:val="0"/>
              <w:autoSpaceDN w:val="0"/>
              <w:adjustRightInd w:val="0"/>
              <w:ind w:hanging="386"/>
              <w:jc w:val="center"/>
              <w:rPr>
                <w:rFonts w:ascii="Segoe UI" w:hAnsi="Segoe UI" w:cs="Segoe UI"/>
                <w:sz w:val="22"/>
              </w:rPr>
            </w:pPr>
          </w:p>
          <w:p w14:paraId="149409A3" w14:textId="77777777" w:rsidR="00A25446" w:rsidRDefault="00A25446" w:rsidP="0086252C">
            <w:pPr>
              <w:autoSpaceDE w:val="0"/>
              <w:autoSpaceDN w:val="0"/>
              <w:adjustRightInd w:val="0"/>
              <w:ind w:hanging="386"/>
              <w:jc w:val="center"/>
              <w:rPr>
                <w:rFonts w:ascii="Segoe UI" w:hAnsi="Segoe UI" w:cs="Segoe UI"/>
                <w:sz w:val="22"/>
              </w:rPr>
            </w:pPr>
          </w:p>
        </w:tc>
      </w:tr>
      <w:tr w:rsidR="00A25446" w14:paraId="1986A4DE" w14:textId="77777777" w:rsidTr="0086252C">
        <w:trPr>
          <w:trHeight w:val="271"/>
        </w:trPr>
        <w:tc>
          <w:tcPr>
            <w:tcW w:w="0" w:type="auto"/>
            <w:vMerge/>
            <w:tcBorders>
              <w:top w:val="nil"/>
              <w:left w:val="nil"/>
              <w:bottom w:val="nil"/>
              <w:right w:val="nil"/>
            </w:tcBorders>
            <w:vAlign w:val="center"/>
            <w:hideMark/>
          </w:tcPr>
          <w:p w14:paraId="27EFFEAF" w14:textId="77777777" w:rsidR="00A25446" w:rsidRDefault="00A25446" w:rsidP="0086252C">
            <w:pPr>
              <w:rPr>
                <w:rFonts w:ascii="Segoe UI" w:hAnsi="Segoe UI" w:cs="Segoe UI"/>
                <w:sz w:val="22"/>
              </w:rPr>
            </w:pPr>
          </w:p>
        </w:tc>
        <w:tc>
          <w:tcPr>
            <w:tcW w:w="3686" w:type="dxa"/>
            <w:tcBorders>
              <w:top w:val="single" w:sz="4" w:space="0" w:color="auto"/>
              <w:left w:val="nil"/>
              <w:bottom w:val="nil"/>
              <w:right w:val="nil"/>
            </w:tcBorders>
            <w:hideMark/>
          </w:tcPr>
          <w:p w14:paraId="3D0A5418" w14:textId="6784AE1E" w:rsidR="00A25446" w:rsidRDefault="00A25446" w:rsidP="0086252C">
            <w:pPr>
              <w:autoSpaceDE w:val="0"/>
              <w:autoSpaceDN w:val="0"/>
              <w:adjustRightInd w:val="0"/>
              <w:jc w:val="center"/>
              <w:rPr>
                <w:rFonts w:ascii="Segoe UI" w:hAnsi="Segoe UI" w:cs="Segoe UI"/>
                <w:sz w:val="22"/>
              </w:rPr>
            </w:pPr>
            <w:proofErr w:type="spellStart"/>
            <w:r>
              <w:rPr>
                <w:rFonts w:ascii="Segoe UI" w:hAnsi="Segoe UI" w:cs="Segoe UI"/>
                <w:sz w:val="22"/>
              </w:rPr>
              <w:t>Offered</w:t>
            </w:r>
            <w:proofErr w:type="spellEnd"/>
            <w:r>
              <w:rPr>
                <w:rFonts w:ascii="Segoe UI" w:hAnsi="Segoe UI" w:cs="Segoe UI"/>
                <w:sz w:val="22"/>
              </w:rPr>
              <w:t xml:space="preserve"> </w:t>
            </w:r>
            <w:proofErr w:type="spellStart"/>
            <w:r>
              <w:rPr>
                <w:rFonts w:ascii="Segoe UI" w:hAnsi="Segoe UI" w:cs="Segoe UI"/>
                <w:sz w:val="22"/>
              </w:rPr>
              <w:t>price</w:t>
            </w:r>
            <w:proofErr w:type="spellEnd"/>
          </w:p>
        </w:tc>
        <w:tc>
          <w:tcPr>
            <w:tcW w:w="0" w:type="auto"/>
            <w:vMerge/>
            <w:tcBorders>
              <w:top w:val="nil"/>
              <w:left w:val="nil"/>
              <w:bottom w:val="nil"/>
              <w:right w:val="nil"/>
            </w:tcBorders>
            <w:vAlign w:val="center"/>
            <w:hideMark/>
          </w:tcPr>
          <w:p w14:paraId="5048F25C" w14:textId="77777777" w:rsidR="00A25446" w:rsidRDefault="00A25446" w:rsidP="0086252C">
            <w:pPr>
              <w:rPr>
                <w:rFonts w:ascii="Segoe UI" w:hAnsi="Segoe UI" w:cs="Segoe UI"/>
                <w:sz w:val="22"/>
              </w:rPr>
            </w:pPr>
          </w:p>
        </w:tc>
      </w:tr>
    </w:tbl>
    <w:p w14:paraId="138E92D2" w14:textId="77777777" w:rsidR="00841C8B" w:rsidRDefault="00841C8B" w:rsidP="009608F3">
      <w:pPr>
        <w:pStyle w:val="HTML-oblikovano"/>
        <w:rPr>
          <w:rStyle w:val="y2iqfc"/>
          <w:rFonts w:ascii="Segoe UI" w:hAnsi="Segoe UI" w:cs="Segoe UI"/>
          <w:b/>
          <w:bCs/>
          <w:i/>
          <w:iCs/>
          <w:sz w:val="22"/>
          <w:szCs w:val="22"/>
          <w:u w:val="single"/>
          <w:lang w:val="en"/>
        </w:rPr>
      </w:pPr>
    </w:p>
    <w:p w14:paraId="642C350B" w14:textId="03195485" w:rsidR="009608F3" w:rsidRDefault="009608F3" w:rsidP="009608F3">
      <w:pPr>
        <w:pStyle w:val="HTML-oblikovano"/>
        <w:rPr>
          <w:rStyle w:val="y2iqfc"/>
          <w:rFonts w:ascii="Segoe UI" w:hAnsi="Segoe UI" w:cs="Segoe UI"/>
          <w:b/>
          <w:bCs/>
          <w:i/>
          <w:iCs/>
          <w:sz w:val="22"/>
          <w:szCs w:val="22"/>
          <w:u w:val="single"/>
          <w:lang w:val="en"/>
        </w:rPr>
      </w:pPr>
      <w:r w:rsidRPr="00A25446">
        <w:rPr>
          <w:rStyle w:val="y2iqfc"/>
          <w:rFonts w:ascii="Segoe UI" w:hAnsi="Segoe UI" w:cs="Segoe UI"/>
          <w:b/>
          <w:bCs/>
          <w:i/>
          <w:iCs/>
          <w:sz w:val="22"/>
          <w:szCs w:val="22"/>
          <w:u w:val="single"/>
          <w:lang w:val="en"/>
        </w:rPr>
        <w:t xml:space="preserve">Calculation of criterion </w:t>
      </w:r>
      <w:r>
        <w:rPr>
          <w:rStyle w:val="y2iqfc"/>
          <w:rFonts w:ascii="Segoe UI" w:hAnsi="Segoe UI" w:cs="Segoe UI"/>
          <w:b/>
          <w:bCs/>
          <w:i/>
          <w:iCs/>
          <w:sz w:val="22"/>
          <w:szCs w:val="22"/>
          <w:u w:val="single"/>
          <w:lang w:val="en"/>
        </w:rPr>
        <w:t>2</w:t>
      </w:r>
      <w:r w:rsidR="00841C8B">
        <w:rPr>
          <w:rStyle w:val="y2iqfc"/>
          <w:rFonts w:ascii="Segoe UI" w:hAnsi="Segoe UI" w:cs="Segoe UI"/>
          <w:b/>
          <w:bCs/>
          <w:i/>
          <w:iCs/>
          <w:sz w:val="22"/>
          <w:szCs w:val="22"/>
          <w:u w:val="single"/>
          <w:lang w:val="en"/>
        </w:rPr>
        <w:t xml:space="preserve"> </w:t>
      </w:r>
      <w:r w:rsidR="00841C8B" w:rsidRPr="00841C8B">
        <w:rPr>
          <w:rStyle w:val="y2iqfc"/>
          <w:rFonts w:ascii="Segoe UI" w:hAnsi="Segoe UI" w:cs="Segoe UI"/>
          <w:b/>
          <w:bCs/>
          <w:i/>
          <w:iCs/>
          <w:sz w:val="22"/>
          <w:szCs w:val="22"/>
          <w:u w:val="single"/>
          <w:lang w:val="en"/>
        </w:rPr>
        <w:t xml:space="preserve">- </w:t>
      </w:r>
      <w:bookmarkStart w:id="92" w:name="_Hlk164941931"/>
      <w:r w:rsidR="00841C8B" w:rsidRPr="00AE3DE2">
        <w:rPr>
          <w:rFonts w:ascii="Segoe UI" w:hAnsi="Segoe UI" w:cs="Segoe UI"/>
          <w:b/>
          <w:bCs/>
          <w:i/>
          <w:iCs/>
          <w:sz w:val="22"/>
          <w:szCs w:val="22"/>
          <w:u w:val="single"/>
          <w:lang w:val="en"/>
        </w:rPr>
        <w:t>evaluation criteria</w:t>
      </w:r>
      <w:bookmarkEnd w:id="92"/>
    </w:p>
    <w:p w14:paraId="64F0ABB0" w14:textId="0DEA4A1D" w:rsidR="00A25446" w:rsidRDefault="00A25446" w:rsidP="00A41371">
      <w:pPr>
        <w:spacing w:line="240" w:lineRule="auto"/>
        <w:jc w:val="both"/>
        <w:rPr>
          <w:rFonts w:ascii="Segoe UI" w:eastAsia="Times New Roman" w:hAnsi="Segoe UI" w:cs="Segoe UI"/>
          <w:bCs/>
          <w:sz w:val="18"/>
          <w:szCs w:val="18"/>
        </w:rPr>
      </w:pPr>
    </w:p>
    <w:p w14:paraId="7029F19B" w14:textId="1426B48F" w:rsidR="009608F3" w:rsidRDefault="009608F3" w:rsidP="00A41371">
      <w:pPr>
        <w:spacing w:line="240" w:lineRule="auto"/>
        <w:jc w:val="both"/>
        <w:rPr>
          <w:rFonts w:ascii="Segoe UI" w:eastAsia="Times New Roman" w:hAnsi="Segoe UI" w:cs="Segoe UI"/>
          <w:bCs/>
          <w:sz w:val="18"/>
          <w:szCs w:val="18"/>
        </w:rPr>
      </w:pPr>
    </w:p>
    <w:p w14:paraId="0B802998" w14:textId="1A853D6D" w:rsidR="00620B29" w:rsidRPr="00620B29" w:rsidRDefault="00841C8B" w:rsidP="00620B29">
      <w:pPr>
        <w:spacing w:after="120"/>
        <w:ind w:left="567" w:hanging="567"/>
        <w:jc w:val="both"/>
        <w:rPr>
          <w:rFonts w:ascii="Segoe UI" w:hAnsi="Segoe UI" w:cs="Segoe UI"/>
          <w:color w:val="000000"/>
          <w:sz w:val="22"/>
        </w:rPr>
      </w:pPr>
      <w:r>
        <w:rPr>
          <w:rFonts w:ascii="Arial" w:hAnsi="Arial" w:cs="Arial"/>
          <w:color w:val="000000"/>
        </w:rPr>
        <w:t>1</w:t>
      </w:r>
      <w:r w:rsidR="00620B29" w:rsidRPr="00620B29">
        <w:rPr>
          <w:rFonts w:ascii="Segoe UI" w:hAnsi="Segoe UI" w:cs="Segoe UI"/>
          <w:color w:val="000000"/>
          <w:sz w:val="22"/>
        </w:rPr>
        <w:t xml:space="preserve">.) </w:t>
      </w:r>
      <w:proofErr w:type="spellStart"/>
      <w:r w:rsidR="00620B29" w:rsidRPr="00620B29">
        <w:rPr>
          <w:rFonts w:ascii="Segoe UI" w:hAnsi="Segoe UI" w:cs="Segoe UI"/>
          <w:color w:val="000000"/>
          <w:sz w:val="22"/>
        </w:rPr>
        <w:t>The</w:t>
      </w:r>
      <w:proofErr w:type="spellEnd"/>
      <w:r w:rsidR="00620B29" w:rsidRPr="00620B29">
        <w:rPr>
          <w:rFonts w:ascii="Segoe UI" w:hAnsi="Segoe UI" w:cs="Segoe UI"/>
          <w:color w:val="000000"/>
          <w:sz w:val="22"/>
        </w:rPr>
        <w:t xml:space="preserve"> </w:t>
      </w:r>
      <w:proofErr w:type="spellStart"/>
      <w:r w:rsidR="00620B29" w:rsidRPr="00620B29">
        <w:rPr>
          <w:rFonts w:ascii="Segoe UI" w:hAnsi="Segoe UI" w:cs="Segoe UI"/>
          <w:color w:val="000000"/>
          <w:sz w:val="22"/>
        </w:rPr>
        <w:t>system</w:t>
      </w:r>
      <w:proofErr w:type="spellEnd"/>
      <w:r w:rsidR="00620B29" w:rsidRPr="00620B29">
        <w:rPr>
          <w:rFonts w:ascii="Segoe UI" w:hAnsi="Segoe UI" w:cs="Segoe UI"/>
          <w:color w:val="000000"/>
          <w:sz w:val="22"/>
        </w:rPr>
        <w:t xml:space="preserve"> </w:t>
      </w:r>
      <w:proofErr w:type="spellStart"/>
      <w:r w:rsidR="00620B29" w:rsidRPr="00620B29">
        <w:rPr>
          <w:rFonts w:ascii="Segoe UI" w:hAnsi="Segoe UI" w:cs="Segoe UI"/>
          <w:color w:val="000000"/>
          <w:sz w:val="22"/>
        </w:rPr>
        <w:t>can</w:t>
      </w:r>
      <w:proofErr w:type="spellEnd"/>
      <w:r w:rsidR="00620B29" w:rsidRPr="00620B29">
        <w:rPr>
          <w:rFonts w:ascii="Segoe UI" w:hAnsi="Segoe UI" w:cs="Segoe UI"/>
          <w:color w:val="000000"/>
          <w:sz w:val="22"/>
        </w:rPr>
        <w:t xml:space="preserve"> be </w:t>
      </w:r>
      <w:proofErr w:type="spellStart"/>
      <w:r w:rsidR="00620B29" w:rsidRPr="00620B29">
        <w:rPr>
          <w:rFonts w:ascii="Segoe UI" w:hAnsi="Segoe UI" w:cs="Segoe UI"/>
          <w:color w:val="000000"/>
          <w:sz w:val="22"/>
        </w:rPr>
        <w:t>operated</w:t>
      </w:r>
      <w:proofErr w:type="spellEnd"/>
      <w:r w:rsidR="00620B29" w:rsidRPr="00620B29">
        <w:rPr>
          <w:rFonts w:ascii="Segoe UI" w:hAnsi="Segoe UI" w:cs="Segoe UI"/>
          <w:color w:val="000000"/>
          <w:sz w:val="22"/>
        </w:rPr>
        <w:t xml:space="preserve"> </w:t>
      </w:r>
      <w:proofErr w:type="spellStart"/>
      <w:r w:rsidR="00620B29" w:rsidRPr="00620B29">
        <w:rPr>
          <w:rFonts w:ascii="Segoe UI" w:hAnsi="Segoe UI" w:cs="Segoe UI"/>
          <w:color w:val="000000"/>
          <w:sz w:val="22"/>
        </w:rPr>
        <w:t>and</w:t>
      </w:r>
      <w:proofErr w:type="spellEnd"/>
      <w:r w:rsidR="00620B29" w:rsidRPr="00620B29">
        <w:rPr>
          <w:rFonts w:ascii="Segoe UI" w:hAnsi="Segoe UI" w:cs="Segoe UI"/>
          <w:color w:val="000000"/>
          <w:sz w:val="22"/>
        </w:rPr>
        <w:t xml:space="preserve"> </w:t>
      </w:r>
      <w:proofErr w:type="spellStart"/>
      <w:r w:rsidR="00620B29" w:rsidRPr="00620B29">
        <w:rPr>
          <w:rFonts w:ascii="Segoe UI" w:hAnsi="Segoe UI" w:cs="Segoe UI"/>
          <w:color w:val="000000"/>
          <w:sz w:val="22"/>
        </w:rPr>
        <w:t>aligned</w:t>
      </w:r>
      <w:proofErr w:type="spellEnd"/>
      <w:r w:rsidR="00620B29" w:rsidRPr="00620B29">
        <w:rPr>
          <w:rFonts w:ascii="Segoe UI" w:hAnsi="Segoe UI" w:cs="Segoe UI"/>
          <w:color w:val="000000"/>
          <w:sz w:val="22"/>
        </w:rPr>
        <w:t xml:space="preserve"> </w:t>
      </w:r>
      <w:proofErr w:type="spellStart"/>
      <w:r w:rsidR="00620B29" w:rsidRPr="00620B29">
        <w:rPr>
          <w:rFonts w:ascii="Segoe UI" w:hAnsi="Segoe UI" w:cs="Segoe UI"/>
          <w:color w:val="000000"/>
          <w:sz w:val="22"/>
        </w:rPr>
        <w:t>entirely</w:t>
      </w:r>
      <w:proofErr w:type="spellEnd"/>
      <w:r w:rsidR="00620B29" w:rsidRPr="00620B29">
        <w:rPr>
          <w:rFonts w:ascii="Segoe UI" w:hAnsi="Segoe UI" w:cs="Segoe UI"/>
          <w:color w:val="000000"/>
          <w:sz w:val="22"/>
        </w:rPr>
        <w:t xml:space="preserve"> </w:t>
      </w:r>
      <w:proofErr w:type="spellStart"/>
      <w:r w:rsidR="00620B29" w:rsidRPr="00620B29">
        <w:rPr>
          <w:rFonts w:ascii="Segoe UI" w:hAnsi="Segoe UI" w:cs="Segoe UI"/>
          <w:color w:val="000000"/>
          <w:sz w:val="22"/>
        </w:rPr>
        <w:t>from</w:t>
      </w:r>
      <w:proofErr w:type="spellEnd"/>
      <w:r w:rsidR="00620B29" w:rsidRPr="00620B29">
        <w:rPr>
          <w:rFonts w:ascii="Segoe UI" w:hAnsi="Segoe UI" w:cs="Segoe UI"/>
          <w:color w:val="000000"/>
          <w:sz w:val="22"/>
        </w:rPr>
        <w:t xml:space="preserve"> a </w:t>
      </w:r>
      <w:proofErr w:type="spellStart"/>
      <w:r w:rsidR="00620B29" w:rsidRPr="00620B29">
        <w:rPr>
          <w:rFonts w:ascii="Segoe UI" w:hAnsi="Segoe UI" w:cs="Segoe UI"/>
          <w:color w:val="000000"/>
          <w:sz w:val="22"/>
        </w:rPr>
        <w:t>remote</w:t>
      </w:r>
      <w:proofErr w:type="spellEnd"/>
      <w:r w:rsidR="00620B29" w:rsidRPr="00620B29">
        <w:rPr>
          <w:rFonts w:ascii="Segoe UI" w:hAnsi="Segoe UI" w:cs="Segoe UI"/>
          <w:color w:val="000000"/>
          <w:sz w:val="22"/>
        </w:rPr>
        <w:t xml:space="preserve"> </w:t>
      </w:r>
      <w:proofErr w:type="spellStart"/>
      <w:r w:rsidR="00620B29" w:rsidRPr="00620B29">
        <w:rPr>
          <w:rFonts w:ascii="Segoe UI" w:hAnsi="Segoe UI" w:cs="Segoe UI"/>
          <w:color w:val="000000"/>
          <w:sz w:val="22"/>
        </w:rPr>
        <w:t>computer</w:t>
      </w:r>
      <w:proofErr w:type="spellEnd"/>
      <w:r w:rsidR="00620B29" w:rsidRPr="00620B29">
        <w:rPr>
          <w:rFonts w:ascii="Segoe UI" w:hAnsi="Segoe UI" w:cs="Segoe UI"/>
          <w:color w:val="000000"/>
          <w:sz w:val="22"/>
        </w:rPr>
        <w:t xml:space="preserve"> </w:t>
      </w:r>
      <w:proofErr w:type="spellStart"/>
      <w:r w:rsidR="00620B29" w:rsidRPr="00620B29">
        <w:rPr>
          <w:rFonts w:ascii="Segoe UI" w:hAnsi="Segoe UI" w:cs="Segoe UI"/>
          <w:color w:val="000000"/>
          <w:sz w:val="22"/>
        </w:rPr>
        <w:t>workstation</w:t>
      </w:r>
      <w:proofErr w:type="spellEnd"/>
      <w:r w:rsidR="00620B29" w:rsidRPr="00620B29">
        <w:rPr>
          <w:rFonts w:ascii="Segoe UI" w:hAnsi="Segoe UI" w:cs="Segoe UI"/>
          <w:color w:val="000000"/>
          <w:sz w:val="22"/>
        </w:rPr>
        <w:t xml:space="preserve">. </w:t>
      </w:r>
      <w:r w:rsidR="00620B29" w:rsidRPr="00620B29">
        <w:rPr>
          <w:rFonts w:ascii="Segoe UI" w:hAnsi="Segoe UI" w:cs="Segoe UI"/>
          <w:b/>
          <w:color w:val="000000"/>
          <w:sz w:val="22"/>
        </w:rPr>
        <w:t xml:space="preserve">+3 </w:t>
      </w:r>
      <w:proofErr w:type="spellStart"/>
      <w:r w:rsidR="00620B29" w:rsidRPr="00620B29">
        <w:rPr>
          <w:rFonts w:ascii="Segoe UI" w:hAnsi="Segoe UI" w:cs="Segoe UI"/>
          <w:b/>
          <w:color w:val="000000"/>
          <w:sz w:val="22"/>
        </w:rPr>
        <w:t>points</w:t>
      </w:r>
      <w:proofErr w:type="spellEnd"/>
    </w:p>
    <w:p w14:paraId="4EC86816" w14:textId="77E29135" w:rsidR="00620B29" w:rsidRPr="00620B29" w:rsidRDefault="00841C8B" w:rsidP="00620B29">
      <w:pPr>
        <w:ind w:left="567" w:hanging="567"/>
        <w:jc w:val="both"/>
        <w:rPr>
          <w:rFonts w:ascii="Segoe UI" w:hAnsi="Segoe UI" w:cs="Segoe UI"/>
          <w:b/>
          <w:sz w:val="22"/>
        </w:rPr>
      </w:pPr>
      <w:r>
        <w:rPr>
          <w:rFonts w:ascii="Segoe UI" w:hAnsi="Segoe UI" w:cs="Segoe UI"/>
          <w:sz w:val="22"/>
        </w:rPr>
        <w:t>2</w:t>
      </w:r>
      <w:r w:rsidR="00620B29" w:rsidRPr="00620B29">
        <w:rPr>
          <w:rFonts w:ascii="Segoe UI" w:hAnsi="Segoe UI" w:cs="Segoe UI"/>
          <w:sz w:val="22"/>
        </w:rPr>
        <w:t xml:space="preserve">.) </w:t>
      </w:r>
      <w:proofErr w:type="spellStart"/>
      <w:r w:rsidR="00620B29" w:rsidRPr="00620B29">
        <w:rPr>
          <w:rFonts w:ascii="Segoe UI" w:hAnsi="Segoe UI" w:cs="Segoe UI"/>
          <w:sz w:val="22"/>
        </w:rPr>
        <w:t>The</w:t>
      </w:r>
      <w:proofErr w:type="spellEnd"/>
      <w:r w:rsidR="00620B29" w:rsidRPr="00620B29">
        <w:rPr>
          <w:rFonts w:ascii="Segoe UI" w:hAnsi="Segoe UI" w:cs="Segoe UI"/>
          <w:sz w:val="22"/>
        </w:rPr>
        <w:t xml:space="preserve"> </w:t>
      </w:r>
      <w:proofErr w:type="spellStart"/>
      <w:r w:rsidR="00620B29" w:rsidRPr="00620B29">
        <w:rPr>
          <w:rFonts w:ascii="Segoe UI" w:hAnsi="Segoe UI" w:cs="Segoe UI"/>
          <w:sz w:val="22"/>
        </w:rPr>
        <w:t>system</w:t>
      </w:r>
      <w:proofErr w:type="spellEnd"/>
      <w:r w:rsidR="00620B29" w:rsidRPr="00620B29">
        <w:rPr>
          <w:rFonts w:ascii="Segoe UI" w:hAnsi="Segoe UI" w:cs="Segoe UI"/>
          <w:sz w:val="22"/>
        </w:rPr>
        <w:t xml:space="preserve"> </w:t>
      </w:r>
      <w:proofErr w:type="spellStart"/>
      <w:r w:rsidR="00620B29" w:rsidRPr="00620B29">
        <w:rPr>
          <w:rFonts w:ascii="Segoe UI" w:hAnsi="Segoe UI" w:cs="Segoe UI"/>
          <w:sz w:val="22"/>
        </w:rPr>
        <w:t>quoted</w:t>
      </w:r>
      <w:proofErr w:type="spellEnd"/>
      <w:r w:rsidR="00620B29" w:rsidRPr="00620B29">
        <w:rPr>
          <w:rFonts w:ascii="Segoe UI" w:hAnsi="Segoe UI" w:cs="Segoe UI"/>
          <w:sz w:val="22"/>
        </w:rPr>
        <w:t xml:space="preserve"> </w:t>
      </w:r>
      <w:proofErr w:type="spellStart"/>
      <w:r w:rsidR="00620B29" w:rsidRPr="00620B29">
        <w:rPr>
          <w:rFonts w:ascii="Segoe UI" w:hAnsi="Segoe UI" w:cs="Segoe UI"/>
          <w:sz w:val="22"/>
        </w:rPr>
        <w:t>should</w:t>
      </w:r>
      <w:proofErr w:type="spellEnd"/>
      <w:r w:rsidR="00620B29" w:rsidRPr="00620B29">
        <w:rPr>
          <w:rFonts w:ascii="Segoe UI" w:hAnsi="Segoe UI" w:cs="Segoe UI"/>
          <w:sz w:val="22"/>
        </w:rPr>
        <w:t xml:space="preserve"> be </w:t>
      </w:r>
      <w:proofErr w:type="spellStart"/>
      <w:r w:rsidR="00620B29" w:rsidRPr="00620B29">
        <w:rPr>
          <w:rFonts w:ascii="Segoe UI" w:hAnsi="Segoe UI" w:cs="Segoe UI"/>
          <w:sz w:val="22"/>
        </w:rPr>
        <w:t>able</w:t>
      </w:r>
      <w:proofErr w:type="spellEnd"/>
      <w:r w:rsidR="00620B29" w:rsidRPr="00620B29">
        <w:rPr>
          <w:rFonts w:ascii="Segoe UI" w:hAnsi="Segoe UI" w:cs="Segoe UI"/>
          <w:sz w:val="22"/>
        </w:rPr>
        <w:t xml:space="preserve"> to </w:t>
      </w:r>
      <w:proofErr w:type="spellStart"/>
      <w:r w:rsidR="00620B29" w:rsidRPr="00620B29">
        <w:rPr>
          <w:rFonts w:ascii="Segoe UI" w:hAnsi="Segoe UI" w:cs="Segoe UI"/>
          <w:sz w:val="22"/>
        </w:rPr>
        <w:t>handle</w:t>
      </w:r>
      <w:proofErr w:type="spellEnd"/>
      <w:r w:rsidR="00620B29" w:rsidRPr="00620B29">
        <w:rPr>
          <w:rFonts w:ascii="Segoe UI" w:hAnsi="Segoe UI" w:cs="Segoe UI"/>
          <w:sz w:val="22"/>
        </w:rPr>
        <w:t xml:space="preserve"> </w:t>
      </w:r>
      <w:proofErr w:type="spellStart"/>
      <w:r w:rsidR="00620B29" w:rsidRPr="00620B29">
        <w:rPr>
          <w:rFonts w:ascii="Segoe UI" w:hAnsi="Segoe UI" w:cs="Segoe UI"/>
          <w:sz w:val="22"/>
        </w:rPr>
        <w:t>crystallographic</w:t>
      </w:r>
      <w:proofErr w:type="spellEnd"/>
      <w:r w:rsidR="00620B29" w:rsidRPr="00620B29">
        <w:rPr>
          <w:rFonts w:ascii="Segoe UI" w:hAnsi="Segoe UI" w:cs="Segoe UI"/>
          <w:sz w:val="22"/>
        </w:rPr>
        <w:t xml:space="preserve"> </w:t>
      </w:r>
      <w:proofErr w:type="spellStart"/>
      <w:r w:rsidR="00620B29" w:rsidRPr="00620B29">
        <w:rPr>
          <w:rFonts w:ascii="Segoe UI" w:hAnsi="Segoe UI" w:cs="Segoe UI"/>
          <w:sz w:val="22"/>
        </w:rPr>
        <w:t>unit</w:t>
      </w:r>
      <w:proofErr w:type="spellEnd"/>
      <w:r w:rsidR="00620B29" w:rsidRPr="00620B29">
        <w:rPr>
          <w:rFonts w:ascii="Segoe UI" w:hAnsi="Segoe UI" w:cs="Segoe UI"/>
          <w:sz w:val="22"/>
        </w:rPr>
        <w:t xml:space="preserve"> </w:t>
      </w:r>
      <w:proofErr w:type="spellStart"/>
      <w:r w:rsidR="00620B29" w:rsidRPr="00620B29">
        <w:rPr>
          <w:rFonts w:ascii="Segoe UI" w:hAnsi="Segoe UI" w:cs="Segoe UI"/>
          <w:sz w:val="22"/>
        </w:rPr>
        <w:t>cells</w:t>
      </w:r>
      <w:proofErr w:type="spellEnd"/>
      <w:r w:rsidR="00620B29" w:rsidRPr="00620B29">
        <w:rPr>
          <w:rFonts w:ascii="Segoe UI" w:hAnsi="Segoe UI" w:cs="Segoe UI"/>
          <w:sz w:val="22"/>
        </w:rPr>
        <w:t xml:space="preserve"> </w:t>
      </w:r>
      <w:proofErr w:type="spellStart"/>
      <w:r w:rsidR="00620B29" w:rsidRPr="00620B29">
        <w:rPr>
          <w:rFonts w:ascii="Segoe UI" w:hAnsi="Segoe UI" w:cs="Segoe UI"/>
          <w:sz w:val="22"/>
        </w:rPr>
        <w:t>from</w:t>
      </w:r>
      <w:proofErr w:type="spellEnd"/>
      <w:r w:rsidR="00620B29" w:rsidRPr="00620B29">
        <w:rPr>
          <w:rFonts w:ascii="Segoe UI" w:hAnsi="Segoe UI" w:cs="Segoe UI"/>
          <w:sz w:val="22"/>
        </w:rPr>
        <w:t xml:space="preserve"> </w:t>
      </w:r>
      <w:proofErr w:type="spellStart"/>
      <w:r w:rsidR="00620B29" w:rsidRPr="00620B29">
        <w:rPr>
          <w:rFonts w:ascii="Segoe UI" w:hAnsi="Segoe UI" w:cs="Segoe UI"/>
          <w:sz w:val="22"/>
        </w:rPr>
        <w:t>small</w:t>
      </w:r>
      <w:proofErr w:type="spellEnd"/>
      <w:r w:rsidR="00620B29" w:rsidRPr="00620B29">
        <w:rPr>
          <w:rFonts w:ascii="Segoe UI" w:hAnsi="Segoe UI" w:cs="Segoe UI"/>
          <w:sz w:val="22"/>
        </w:rPr>
        <w:t xml:space="preserve"> </w:t>
      </w:r>
      <w:proofErr w:type="spellStart"/>
      <w:r w:rsidR="00620B29" w:rsidRPr="00620B29">
        <w:rPr>
          <w:rFonts w:ascii="Segoe UI" w:hAnsi="Segoe UI" w:cs="Segoe UI"/>
          <w:sz w:val="22"/>
        </w:rPr>
        <w:t>molecules</w:t>
      </w:r>
      <w:proofErr w:type="spellEnd"/>
      <w:r w:rsidR="00620B29" w:rsidRPr="00620B29">
        <w:rPr>
          <w:rFonts w:ascii="Segoe UI" w:hAnsi="Segoe UI" w:cs="Segoe UI"/>
          <w:sz w:val="22"/>
        </w:rPr>
        <w:t xml:space="preserve"> to </w:t>
      </w:r>
      <w:proofErr w:type="spellStart"/>
      <w:r w:rsidR="00620B29" w:rsidRPr="00620B29">
        <w:rPr>
          <w:rFonts w:ascii="Segoe UI" w:hAnsi="Segoe UI" w:cs="Segoe UI"/>
          <w:sz w:val="22"/>
        </w:rPr>
        <w:t>macromolecules</w:t>
      </w:r>
      <w:proofErr w:type="spellEnd"/>
      <w:r w:rsidR="00620B29" w:rsidRPr="00620B29">
        <w:rPr>
          <w:rFonts w:ascii="Segoe UI" w:hAnsi="Segoe UI" w:cs="Segoe UI"/>
          <w:sz w:val="22"/>
        </w:rPr>
        <w:t xml:space="preserve"> </w:t>
      </w:r>
      <w:proofErr w:type="spellStart"/>
      <w:r w:rsidR="00620B29" w:rsidRPr="00620B29">
        <w:rPr>
          <w:rFonts w:ascii="Segoe UI" w:hAnsi="Segoe UI" w:cs="Segoe UI"/>
          <w:sz w:val="22"/>
        </w:rPr>
        <w:t>with</w:t>
      </w:r>
      <w:proofErr w:type="spellEnd"/>
      <w:r w:rsidR="00620B29" w:rsidRPr="00620B29">
        <w:rPr>
          <w:rFonts w:ascii="Segoe UI" w:hAnsi="Segoe UI" w:cs="Segoe UI"/>
          <w:sz w:val="22"/>
        </w:rPr>
        <w:t xml:space="preserve"> </w:t>
      </w:r>
      <w:proofErr w:type="spellStart"/>
      <w:r w:rsidR="00620B29" w:rsidRPr="00620B29">
        <w:rPr>
          <w:rFonts w:ascii="Segoe UI" w:hAnsi="Segoe UI" w:cs="Segoe UI"/>
          <w:sz w:val="22"/>
        </w:rPr>
        <w:t>unit</w:t>
      </w:r>
      <w:proofErr w:type="spellEnd"/>
      <w:r w:rsidR="00620B29" w:rsidRPr="00620B29">
        <w:rPr>
          <w:rFonts w:ascii="Segoe UI" w:hAnsi="Segoe UI" w:cs="Segoe UI"/>
          <w:sz w:val="22"/>
        </w:rPr>
        <w:t xml:space="preserve"> </w:t>
      </w:r>
      <w:proofErr w:type="spellStart"/>
      <w:r w:rsidR="00620B29" w:rsidRPr="00620B29">
        <w:rPr>
          <w:rFonts w:ascii="Segoe UI" w:hAnsi="Segoe UI" w:cs="Segoe UI"/>
          <w:sz w:val="22"/>
        </w:rPr>
        <w:t>cells</w:t>
      </w:r>
      <w:proofErr w:type="spellEnd"/>
      <w:r w:rsidR="00620B29" w:rsidRPr="00620B29">
        <w:rPr>
          <w:rFonts w:ascii="Segoe UI" w:hAnsi="Segoe UI" w:cs="Segoe UI"/>
          <w:sz w:val="22"/>
        </w:rPr>
        <w:t xml:space="preserve"> </w:t>
      </w:r>
      <w:proofErr w:type="spellStart"/>
      <w:r w:rsidR="00620B29" w:rsidRPr="00620B29">
        <w:rPr>
          <w:rFonts w:ascii="Segoe UI" w:hAnsi="Segoe UI" w:cs="Segoe UI"/>
          <w:sz w:val="22"/>
        </w:rPr>
        <w:t>dimensions</w:t>
      </w:r>
      <w:proofErr w:type="spellEnd"/>
      <w:r w:rsidR="00620B29" w:rsidRPr="00620B29">
        <w:rPr>
          <w:rFonts w:ascii="Segoe UI" w:hAnsi="Segoe UI" w:cs="Segoe UI"/>
          <w:sz w:val="22"/>
        </w:rPr>
        <w:t xml:space="preserve"> </w:t>
      </w:r>
      <w:r w:rsidR="00620B29" w:rsidRPr="00620B29">
        <w:rPr>
          <w:rFonts w:ascii="Segoe UI" w:hAnsi="Segoe UI" w:cs="Segoe UI"/>
          <w:sz w:val="22"/>
          <w:lang w:val="en-GB"/>
        </w:rPr>
        <w:t>of ~</w:t>
      </w:r>
      <w:r w:rsidR="00620B29" w:rsidRPr="00620B29">
        <w:rPr>
          <w:rFonts w:ascii="Segoe UI" w:hAnsi="Segoe UI" w:cs="Segoe UI"/>
          <w:sz w:val="22"/>
        </w:rPr>
        <w:t xml:space="preserve">200 Å </w:t>
      </w:r>
      <w:proofErr w:type="spellStart"/>
      <w:r w:rsidR="00620B29" w:rsidRPr="00620B29">
        <w:rPr>
          <w:rFonts w:ascii="Segoe UI" w:hAnsi="Segoe UI" w:cs="Segoe UI"/>
          <w:sz w:val="22"/>
        </w:rPr>
        <w:t>along</w:t>
      </w:r>
      <w:proofErr w:type="spellEnd"/>
      <w:r w:rsidR="00620B29" w:rsidRPr="00620B29">
        <w:rPr>
          <w:rFonts w:ascii="Segoe UI" w:hAnsi="Segoe UI" w:cs="Segoe UI"/>
          <w:sz w:val="22"/>
        </w:rPr>
        <w:t xml:space="preserve"> </w:t>
      </w:r>
      <w:proofErr w:type="spellStart"/>
      <w:r w:rsidR="00620B29" w:rsidRPr="00620B29">
        <w:rPr>
          <w:rFonts w:ascii="Segoe UI" w:hAnsi="Segoe UI" w:cs="Segoe UI"/>
          <w:sz w:val="22"/>
        </w:rPr>
        <w:t>each</w:t>
      </w:r>
      <w:proofErr w:type="spellEnd"/>
      <w:r w:rsidR="00620B29" w:rsidRPr="00620B29">
        <w:rPr>
          <w:rFonts w:ascii="Segoe UI" w:hAnsi="Segoe UI" w:cs="Segoe UI"/>
          <w:sz w:val="22"/>
        </w:rPr>
        <w:t xml:space="preserve"> </w:t>
      </w:r>
      <w:proofErr w:type="spellStart"/>
      <w:r w:rsidR="00620B29" w:rsidRPr="00620B29">
        <w:rPr>
          <w:rFonts w:ascii="Segoe UI" w:hAnsi="Segoe UI" w:cs="Segoe UI"/>
          <w:sz w:val="22"/>
        </w:rPr>
        <w:t>unit</w:t>
      </w:r>
      <w:proofErr w:type="spellEnd"/>
      <w:r w:rsidR="00620B29" w:rsidRPr="00620B29">
        <w:rPr>
          <w:rFonts w:ascii="Segoe UI" w:hAnsi="Segoe UI" w:cs="Segoe UI"/>
          <w:sz w:val="22"/>
        </w:rPr>
        <w:t xml:space="preserve"> </w:t>
      </w:r>
      <w:proofErr w:type="spellStart"/>
      <w:r w:rsidR="00620B29" w:rsidRPr="00620B29">
        <w:rPr>
          <w:rFonts w:ascii="Segoe UI" w:hAnsi="Segoe UI" w:cs="Segoe UI"/>
          <w:sz w:val="22"/>
        </w:rPr>
        <w:t>cell</w:t>
      </w:r>
      <w:proofErr w:type="spellEnd"/>
      <w:r w:rsidR="00620B29" w:rsidRPr="00620B29">
        <w:rPr>
          <w:rFonts w:ascii="Segoe UI" w:hAnsi="Segoe UI" w:cs="Segoe UI"/>
          <w:sz w:val="22"/>
        </w:rPr>
        <w:t xml:space="preserve"> </w:t>
      </w:r>
      <w:proofErr w:type="spellStart"/>
      <w:r w:rsidR="00620B29" w:rsidRPr="00620B29">
        <w:rPr>
          <w:rFonts w:ascii="Segoe UI" w:hAnsi="Segoe UI" w:cs="Segoe UI"/>
          <w:sz w:val="22"/>
        </w:rPr>
        <w:t>axis</w:t>
      </w:r>
      <w:proofErr w:type="spellEnd"/>
      <w:r w:rsidR="00620B29" w:rsidRPr="00620B29">
        <w:rPr>
          <w:rFonts w:ascii="Segoe UI" w:hAnsi="Segoe UI" w:cs="Segoe UI"/>
          <w:sz w:val="22"/>
        </w:rPr>
        <w:t>. T</w:t>
      </w:r>
      <w:r w:rsidR="00620B29" w:rsidRPr="00620B29">
        <w:rPr>
          <w:rFonts w:ascii="Segoe UI" w:hAnsi="Segoe UI" w:cs="Segoe UI"/>
          <w:sz w:val="22"/>
          <w:lang w:val="en-GB"/>
        </w:rPr>
        <w:t>his must</w:t>
      </w:r>
      <w:r w:rsidR="00620B29" w:rsidRPr="00620B29">
        <w:rPr>
          <w:rFonts w:ascii="Segoe UI" w:hAnsi="Segoe UI" w:cs="Segoe UI"/>
          <w:sz w:val="22"/>
        </w:rPr>
        <w:t xml:space="preserve"> be </w:t>
      </w:r>
      <w:proofErr w:type="spellStart"/>
      <w:r w:rsidR="00620B29" w:rsidRPr="00620B29">
        <w:rPr>
          <w:rFonts w:ascii="Segoe UI" w:hAnsi="Segoe UI" w:cs="Segoe UI"/>
          <w:sz w:val="22"/>
        </w:rPr>
        <w:t>documented</w:t>
      </w:r>
      <w:proofErr w:type="spellEnd"/>
      <w:r w:rsidR="00620B29" w:rsidRPr="00620B29">
        <w:rPr>
          <w:rFonts w:ascii="Segoe UI" w:hAnsi="Segoe UI" w:cs="Segoe UI"/>
          <w:sz w:val="22"/>
        </w:rPr>
        <w:t xml:space="preserve"> </w:t>
      </w:r>
      <w:proofErr w:type="spellStart"/>
      <w:r w:rsidR="00620B29" w:rsidRPr="00620B29">
        <w:rPr>
          <w:rFonts w:ascii="Segoe UI" w:hAnsi="Segoe UI" w:cs="Segoe UI"/>
          <w:sz w:val="22"/>
        </w:rPr>
        <w:t>by</w:t>
      </w:r>
      <w:proofErr w:type="spellEnd"/>
      <w:r w:rsidR="00620B29" w:rsidRPr="00620B29">
        <w:rPr>
          <w:rFonts w:ascii="Segoe UI" w:hAnsi="Segoe UI" w:cs="Segoe UI"/>
          <w:sz w:val="22"/>
        </w:rPr>
        <w:t xml:space="preserve"> </w:t>
      </w:r>
      <w:proofErr w:type="spellStart"/>
      <w:r w:rsidR="00620B29" w:rsidRPr="00620B29">
        <w:rPr>
          <w:rFonts w:ascii="Segoe UI" w:hAnsi="Segoe UI" w:cs="Segoe UI"/>
          <w:sz w:val="22"/>
        </w:rPr>
        <w:t>submission</w:t>
      </w:r>
      <w:proofErr w:type="spellEnd"/>
      <w:r w:rsidR="00620B29" w:rsidRPr="00620B29">
        <w:rPr>
          <w:rFonts w:ascii="Segoe UI" w:hAnsi="Segoe UI" w:cs="Segoe UI"/>
          <w:sz w:val="22"/>
        </w:rPr>
        <w:t xml:space="preserve"> </w:t>
      </w:r>
      <w:proofErr w:type="spellStart"/>
      <w:r w:rsidR="00620B29" w:rsidRPr="00620B29">
        <w:rPr>
          <w:rFonts w:ascii="Segoe UI" w:hAnsi="Segoe UI" w:cs="Segoe UI"/>
          <w:sz w:val="22"/>
        </w:rPr>
        <w:t>of</w:t>
      </w:r>
      <w:proofErr w:type="spellEnd"/>
      <w:r w:rsidR="00620B29" w:rsidRPr="00620B29">
        <w:rPr>
          <w:rFonts w:ascii="Segoe UI" w:hAnsi="Segoe UI" w:cs="Segoe UI"/>
          <w:sz w:val="22"/>
        </w:rPr>
        <w:t xml:space="preserve"> a </w:t>
      </w:r>
      <w:proofErr w:type="spellStart"/>
      <w:r w:rsidR="00620B29" w:rsidRPr="00620B29">
        <w:rPr>
          <w:rFonts w:ascii="Segoe UI" w:hAnsi="Segoe UI" w:cs="Segoe UI"/>
          <w:sz w:val="22"/>
        </w:rPr>
        <w:t>dataset</w:t>
      </w:r>
      <w:proofErr w:type="spellEnd"/>
      <w:r w:rsidR="00620B29" w:rsidRPr="00620B29">
        <w:rPr>
          <w:rFonts w:ascii="Segoe UI" w:hAnsi="Segoe UI" w:cs="Segoe UI"/>
          <w:sz w:val="22"/>
        </w:rPr>
        <w:t xml:space="preserve"> </w:t>
      </w:r>
      <w:proofErr w:type="spellStart"/>
      <w:r w:rsidR="00620B29" w:rsidRPr="00620B29">
        <w:rPr>
          <w:rFonts w:ascii="Segoe UI" w:hAnsi="Segoe UI" w:cs="Segoe UI"/>
          <w:sz w:val="22"/>
        </w:rPr>
        <w:t>demonstrating</w:t>
      </w:r>
      <w:proofErr w:type="spellEnd"/>
      <w:r w:rsidR="00620B29" w:rsidRPr="00620B29">
        <w:rPr>
          <w:rFonts w:ascii="Segoe UI" w:hAnsi="Segoe UI" w:cs="Segoe UI"/>
          <w:sz w:val="22"/>
        </w:rPr>
        <w:t xml:space="preserve"> </w:t>
      </w:r>
      <w:proofErr w:type="spellStart"/>
      <w:r w:rsidR="00620B29" w:rsidRPr="00620B29">
        <w:rPr>
          <w:rFonts w:ascii="Segoe UI" w:hAnsi="Segoe UI" w:cs="Segoe UI"/>
          <w:sz w:val="22"/>
        </w:rPr>
        <w:t>the</w:t>
      </w:r>
      <w:proofErr w:type="spellEnd"/>
      <w:r w:rsidR="00620B29" w:rsidRPr="00620B29">
        <w:rPr>
          <w:rFonts w:ascii="Segoe UI" w:hAnsi="Segoe UI" w:cs="Segoe UI"/>
          <w:sz w:val="22"/>
        </w:rPr>
        <w:t xml:space="preserve"> </w:t>
      </w:r>
      <w:proofErr w:type="spellStart"/>
      <w:r w:rsidR="00620B29" w:rsidRPr="00620B29">
        <w:rPr>
          <w:rFonts w:ascii="Segoe UI" w:hAnsi="Segoe UI" w:cs="Segoe UI"/>
          <w:sz w:val="22"/>
        </w:rPr>
        <w:t>capability</w:t>
      </w:r>
      <w:proofErr w:type="spellEnd"/>
      <w:r w:rsidR="00620B29" w:rsidRPr="00620B29">
        <w:rPr>
          <w:rFonts w:ascii="Segoe UI" w:hAnsi="Segoe UI" w:cs="Segoe UI"/>
          <w:sz w:val="22"/>
        </w:rPr>
        <w:t xml:space="preserve">. </w:t>
      </w:r>
      <w:r w:rsidR="00620B29" w:rsidRPr="00620B29">
        <w:rPr>
          <w:rFonts w:ascii="Segoe UI" w:hAnsi="Segoe UI" w:cs="Segoe UI"/>
          <w:b/>
          <w:sz w:val="22"/>
        </w:rPr>
        <w:t xml:space="preserve">+0.5 </w:t>
      </w:r>
      <w:proofErr w:type="spellStart"/>
      <w:r w:rsidR="00620B29" w:rsidRPr="00620B29">
        <w:rPr>
          <w:rFonts w:ascii="Segoe UI" w:hAnsi="Segoe UI" w:cs="Segoe UI"/>
          <w:b/>
          <w:sz w:val="22"/>
        </w:rPr>
        <w:t>points</w:t>
      </w:r>
      <w:proofErr w:type="spellEnd"/>
      <w:r w:rsidR="00620B29" w:rsidRPr="00620B29">
        <w:rPr>
          <w:rFonts w:ascii="Segoe UI" w:hAnsi="Segoe UI" w:cs="Segoe UI"/>
          <w:b/>
          <w:sz w:val="22"/>
        </w:rPr>
        <w:t xml:space="preserve"> per 10 Å </w:t>
      </w:r>
      <w:proofErr w:type="spellStart"/>
      <w:r w:rsidR="00620B29" w:rsidRPr="00620B29">
        <w:rPr>
          <w:rFonts w:ascii="Segoe UI" w:hAnsi="Segoe UI" w:cs="Segoe UI"/>
          <w:b/>
          <w:sz w:val="22"/>
        </w:rPr>
        <w:t>above</w:t>
      </w:r>
      <w:proofErr w:type="spellEnd"/>
      <w:r w:rsidR="00620B29" w:rsidRPr="00620B29">
        <w:rPr>
          <w:rFonts w:ascii="Segoe UI" w:hAnsi="Segoe UI" w:cs="Segoe UI"/>
          <w:b/>
          <w:sz w:val="22"/>
        </w:rPr>
        <w:t xml:space="preserve"> 50 Å </w:t>
      </w:r>
      <w:r w:rsidR="00620B29" w:rsidRPr="00620B29">
        <w:rPr>
          <w:rFonts w:ascii="Segoe UI" w:hAnsi="Segoe UI" w:cs="Segoe UI"/>
          <w:b/>
          <w:sz w:val="22"/>
          <w:lang w:val="en-GB"/>
        </w:rPr>
        <w:t xml:space="preserve">for the longest axis </w:t>
      </w:r>
      <w:r w:rsidR="00620B29" w:rsidRPr="00620B29">
        <w:rPr>
          <w:rFonts w:ascii="Segoe UI" w:hAnsi="Segoe UI" w:cs="Segoe UI"/>
          <w:b/>
          <w:sz w:val="22"/>
        </w:rPr>
        <w:t>(</w:t>
      </w:r>
      <w:proofErr w:type="spellStart"/>
      <w:r w:rsidR="00620B29" w:rsidRPr="00620B29">
        <w:rPr>
          <w:rFonts w:ascii="Segoe UI" w:hAnsi="Segoe UI" w:cs="Segoe UI"/>
          <w:b/>
          <w:sz w:val="22"/>
        </w:rPr>
        <w:t>max</w:t>
      </w:r>
      <w:proofErr w:type="spellEnd"/>
      <w:r w:rsidR="00620B29" w:rsidRPr="00620B29">
        <w:rPr>
          <w:rFonts w:ascii="Segoe UI" w:hAnsi="Segoe UI" w:cs="Segoe UI"/>
          <w:b/>
          <w:sz w:val="22"/>
        </w:rPr>
        <w:t xml:space="preserve">. +8 </w:t>
      </w:r>
      <w:proofErr w:type="spellStart"/>
      <w:r w:rsidR="00620B29" w:rsidRPr="00620B29">
        <w:rPr>
          <w:rFonts w:ascii="Segoe UI" w:hAnsi="Segoe UI" w:cs="Segoe UI"/>
          <w:b/>
          <w:sz w:val="22"/>
        </w:rPr>
        <w:t>points</w:t>
      </w:r>
      <w:proofErr w:type="spellEnd"/>
      <w:r w:rsidR="00620B29" w:rsidRPr="00620B29">
        <w:rPr>
          <w:rFonts w:ascii="Segoe UI" w:hAnsi="Segoe UI" w:cs="Segoe UI"/>
          <w:b/>
          <w:sz w:val="22"/>
        </w:rPr>
        <w:t>)</w:t>
      </w:r>
    </w:p>
    <w:p w14:paraId="794DF2D9" w14:textId="23903352" w:rsidR="00620B29" w:rsidRPr="00620B29" w:rsidRDefault="00841C8B" w:rsidP="00620B29">
      <w:pPr>
        <w:ind w:left="567" w:hanging="567"/>
        <w:jc w:val="both"/>
        <w:rPr>
          <w:rFonts w:ascii="Segoe UI" w:hAnsi="Segoe UI" w:cs="Segoe UI"/>
          <w:b/>
          <w:sz w:val="22"/>
        </w:rPr>
      </w:pPr>
      <w:r>
        <w:rPr>
          <w:rFonts w:ascii="Segoe UI" w:hAnsi="Segoe UI" w:cs="Segoe UI"/>
          <w:sz w:val="22"/>
        </w:rPr>
        <w:t>3</w:t>
      </w:r>
      <w:r w:rsidR="00620B29" w:rsidRPr="00620B29">
        <w:rPr>
          <w:rFonts w:ascii="Segoe UI" w:hAnsi="Segoe UI" w:cs="Segoe UI"/>
          <w:sz w:val="22"/>
        </w:rPr>
        <w:t>.) LaB</w:t>
      </w:r>
      <w:r w:rsidR="00620B29" w:rsidRPr="00620B29">
        <w:rPr>
          <w:rFonts w:ascii="Segoe UI" w:hAnsi="Segoe UI" w:cs="Segoe UI"/>
          <w:sz w:val="22"/>
          <w:vertAlign w:val="subscript"/>
        </w:rPr>
        <w:t>6</w:t>
      </w:r>
      <w:r w:rsidR="00620B29" w:rsidRPr="00620B29">
        <w:rPr>
          <w:rFonts w:ascii="Segoe UI" w:hAnsi="Segoe UI" w:cs="Segoe UI"/>
          <w:sz w:val="22"/>
        </w:rPr>
        <w:t xml:space="preserve"> </w:t>
      </w:r>
      <w:proofErr w:type="spellStart"/>
      <w:r w:rsidR="00620B29" w:rsidRPr="00620B29">
        <w:rPr>
          <w:rFonts w:ascii="Segoe UI" w:hAnsi="Segoe UI" w:cs="Segoe UI"/>
          <w:sz w:val="22"/>
        </w:rPr>
        <w:t>emitter</w:t>
      </w:r>
      <w:proofErr w:type="spellEnd"/>
      <w:r w:rsidR="00620B29" w:rsidRPr="00620B29">
        <w:rPr>
          <w:rFonts w:ascii="Segoe UI" w:hAnsi="Segoe UI" w:cs="Segoe UI"/>
          <w:sz w:val="22"/>
        </w:rPr>
        <w:t xml:space="preserve"> is </w:t>
      </w:r>
      <w:proofErr w:type="spellStart"/>
      <w:r w:rsidR="00620B29" w:rsidRPr="00620B29">
        <w:rPr>
          <w:rFonts w:ascii="Segoe UI" w:hAnsi="Segoe UI" w:cs="Segoe UI"/>
          <w:sz w:val="22"/>
        </w:rPr>
        <w:t>preferred</w:t>
      </w:r>
      <w:proofErr w:type="spellEnd"/>
      <w:r w:rsidR="00620B29" w:rsidRPr="00620B29">
        <w:rPr>
          <w:rFonts w:ascii="Segoe UI" w:hAnsi="Segoe UI" w:cs="Segoe UI"/>
          <w:sz w:val="22"/>
        </w:rPr>
        <w:t xml:space="preserve"> to </w:t>
      </w:r>
      <w:proofErr w:type="spellStart"/>
      <w:r w:rsidR="00620B29" w:rsidRPr="00620B29">
        <w:rPr>
          <w:rFonts w:ascii="Segoe UI" w:hAnsi="Segoe UI" w:cs="Segoe UI"/>
          <w:sz w:val="22"/>
        </w:rPr>
        <w:t>minimise</w:t>
      </w:r>
      <w:proofErr w:type="spellEnd"/>
      <w:r w:rsidR="00620B29" w:rsidRPr="00620B29">
        <w:rPr>
          <w:rFonts w:ascii="Segoe UI" w:hAnsi="Segoe UI" w:cs="Segoe UI"/>
          <w:sz w:val="22"/>
        </w:rPr>
        <w:t xml:space="preserve"> </w:t>
      </w:r>
      <w:proofErr w:type="spellStart"/>
      <w:r w:rsidR="00620B29" w:rsidRPr="00620B29">
        <w:rPr>
          <w:rFonts w:ascii="Segoe UI" w:hAnsi="Segoe UI" w:cs="Segoe UI"/>
          <w:sz w:val="22"/>
        </w:rPr>
        <w:t>cost</w:t>
      </w:r>
      <w:proofErr w:type="spellEnd"/>
      <w:r w:rsidR="00620B29" w:rsidRPr="00620B29">
        <w:rPr>
          <w:rFonts w:ascii="Segoe UI" w:hAnsi="Segoe UI" w:cs="Segoe UI"/>
          <w:sz w:val="22"/>
        </w:rPr>
        <w:t xml:space="preserve"> </w:t>
      </w:r>
      <w:proofErr w:type="spellStart"/>
      <w:r w:rsidR="00620B29" w:rsidRPr="00620B29">
        <w:rPr>
          <w:rFonts w:ascii="Segoe UI" w:hAnsi="Segoe UI" w:cs="Segoe UI"/>
          <w:sz w:val="22"/>
        </w:rPr>
        <w:t>of</w:t>
      </w:r>
      <w:proofErr w:type="spellEnd"/>
      <w:r w:rsidR="00620B29" w:rsidRPr="00620B29">
        <w:rPr>
          <w:rFonts w:ascii="Segoe UI" w:hAnsi="Segoe UI" w:cs="Segoe UI"/>
          <w:sz w:val="22"/>
        </w:rPr>
        <w:t xml:space="preserve"> </w:t>
      </w:r>
      <w:proofErr w:type="spellStart"/>
      <w:r w:rsidR="00620B29" w:rsidRPr="00620B29">
        <w:rPr>
          <w:rFonts w:ascii="Segoe UI" w:hAnsi="Segoe UI" w:cs="Segoe UI"/>
          <w:sz w:val="22"/>
        </w:rPr>
        <w:t>ownership</w:t>
      </w:r>
      <w:proofErr w:type="spellEnd"/>
      <w:r w:rsidR="00620B29" w:rsidRPr="00620B29">
        <w:rPr>
          <w:rFonts w:ascii="Segoe UI" w:hAnsi="Segoe UI" w:cs="Segoe UI"/>
          <w:sz w:val="22"/>
        </w:rPr>
        <w:t xml:space="preserve">. </w:t>
      </w:r>
      <w:r w:rsidR="00620B29" w:rsidRPr="00620B29">
        <w:rPr>
          <w:rFonts w:ascii="Segoe UI" w:hAnsi="Segoe UI" w:cs="Segoe UI"/>
          <w:b/>
          <w:sz w:val="22"/>
        </w:rPr>
        <w:t xml:space="preserve">+2 </w:t>
      </w:r>
      <w:proofErr w:type="spellStart"/>
      <w:r w:rsidR="00620B29" w:rsidRPr="00620B29">
        <w:rPr>
          <w:rFonts w:ascii="Segoe UI" w:hAnsi="Segoe UI" w:cs="Segoe UI"/>
          <w:b/>
          <w:sz w:val="22"/>
        </w:rPr>
        <w:t>points</w:t>
      </w:r>
      <w:proofErr w:type="spellEnd"/>
    </w:p>
    <w:p w14:paraId="3E6A6D63" w14:textId="1A0D7A0E" w:rsidR="00620B29" w:rsidRPr="00620B29" w:rsidRDefault="00841C8B" w:rsidP="00620B29">
      <w:pPr>
        <w:ind w:left="567" w:hanging="567"/>
        <w:jc w:val="both"/>
        <w:rPr>
          <w:rFonts w:ascii="Segoe UI" w:hAnsi="Segoe UI" w:cs="Segoe UI"/>
          <w:sz w:val="22"/>
        </w:rPr>
      </w:pPr>
      <w:r>
        <w:rPr>
          <w:rFonts w:ascii="Segoe UI" w:hAnsi="Segoe UI" w:cs="Segoe UI"/>
          <w:sz w:val="22"/>
        </w:rPr>
        <w:t>4</w:t>
      </w:r>
      <w:r w:rsidR="00620B29" w:rsidRPr="00620B29">
        <w:rPr>
          <w:rFonts w:ascii="Segoe UI" w:hAnsi="Segoe UI" w:cs="Segoe UI"/>
          <w:sz w:val="22"/>
        </w:rPr>
        <w:t xml:space="preserve">.) A </w:t>
      </w:r>
      <w:proofErr w:type="spellStart"/>
      <w:r w:rsidR="00620B29" w:rsidRPr="00620B29">
        <w:rPr>
          <w:rFonts w:ascii="Segoe UI" w:hAnsi="Segoe UI" w:cs="Segoe UI"/>
          <w:sz w:val="22"/>
        </w:rPr>
        <w:t>higher</w:t>
      </w:r>
      <w:proofErr w:type="spellEnd"/>
      <w:r w:rsidR="00620B29" w:rsidRPr="00620B29">
        <w:rPr>
          <w:rFonts w:ascii="Segoe UI" w:hAnsi="Segoe UI" w:cs="Segoe UI"/>
          <w:sz w:val="22"/>
        </w:rPr>
        <w:t xml:space="preserve"> </w:t>
      </w:r>
      <w:proofErr w:type="spellStart"/>
      <w:r w:rsidR="00620B29" w:rsidRPr="00620B29">
        <w:rPr>
          <w:rFonts w:ascii="Segoe UI" w:hAnsi="Segoe UI" w:cs="Segoe UI"/>
          <w:sz w:val="22"/>
        </w:rPr>
        <w:t>accelerating</w:t>
      </w:r>
      <w:proofErr w:type="spellEnd"/>
      <w:r w:rsidR="00620B29" w:rsidRPr="00620B29">
        <w:rPr>
          <w:rFonts w:ascii="Segoe UI" w:hAnsi="Segoe UI" w:cs="Segoe UI"/>
          <w:sz w:val="22"/>
        </w:rPr>
        <w:t xml:space="preserve"> </w:t>
      </w:r>
      <w:proofErr w:type="spellStart"/>
      <w:r w:rsidR="00620B29" w:rsidRPr="00620B29">
        <w:rPr>
          <w:rFonts w:ascii="Segoe UI" w:hAnsi="Segoe UI" w:cs="Segoe UI"/>
          <w:sz w:val="22"/>
        </w:rPr>
        <w:t>voltage</w:t>
      </w:r>
      <w:proofErr w:type="spellEnd"/>
      <w:r w:rsidR="00620B29" w:rsidRPr="00620B29">
        <w:rPr>
          <w:rFonts w:ascii="Segoe UI" w:hAnsi="Segoe UI" w:cs="Segoe UI"/>
          <w:sz w:val="22"/>
        </w:rPr>
        <w:t xml:space="preserve"> </w:t>
      </w:r>
      <w:r w:rsidR="00620B29" w:rsidRPr="00620B29">
        <w:rPr>
          <w:rFonts w:ascii="Segoe UI" w:hAnsi="Segoe UI" w:cs="Segoe UI"/>
          <w:sz w:val="22"/>
          <w:lang w:val="en-GB"/>
        </w:rPr>
        <w:t>than</w:t>
      </w:r>
      <w:r w:rsidR="00620B29" w:rsidRPr="00620B29">
        <w:rPr>
          <w:rFonts w:ascii="Segoe UI" w:hAnsi="Segoe UI" w:cs="Segoe UI"/>
          <w:sz w:val="22"/>
        </w:rPr>
        <w:t xml:space="preserve"> </w:t>
      </w:r>
      <w:r w:rsidR="00620B29" w:rsidRPr="00620B29">
        <w:rPr>
          <w:rFonts w:ascii="Segoe UI" w:hAnsi="Segoe UI" w:cs="Segoe UI"/>
          <w:sz w:val="22"/>
          <w:lang w:val="en-GB"/>
        </w:rPr>
        <w:t>160</w:t>
      </w:r>
      <w:r w:rsidR="00620B29" w:rsidRPr="00620B29">
        <w:rPr>
          <w:rFonts w:ascii="Segoe UI" w:hAnsi="Segoe UI" w:cs="Segoe UI"/>
          <w:sz w:val="22"/>
        </w:rPr>
        <w:t xml:space="preserve"> kV is </w:t>
      </w:r>
      <w:r w:rsidR="00620B29" w:rsidRPr="00620B29">
        <w:rPr>
          <w:rFonts w:ascii="Segoe UI" w:hAnsi="Segoe UI" w:cs="Segoe UI"/>
          <w:sz w:val="22"/>
          <w:lang w:val="en-GB"/>
        </w:rPr>
        <w:t>beneficial</w:t>
      </w:r>
      <w:r w:rsidR="00620B29" w:rsidRPr="00620B29">
        <w:rPr>
          <w:rFonts w:ascii="Segoe UI" w:hAnsi="Segoe UI" w:cs="Segoe UI"/>
          <w:sz w:val="22"/>
        </w:rPr>
        <w:t xml:space="preserve"> </w:t>
      </w:r>
      <w:proofErr w:type="spellStart"/>
      <w:r w:rsidR="00620B29" w:rsidRPr="00620B29">
        <w:rPr>
          <w:rFonts w:ascii="Segoe UI" w:hAnsi="Segoe UI" w:cs="Segoe UI"/>
          <w:sz w:val="22"/>
        </w:rPr>
        <w:t>for</w:t>
      </w:r>
      <w:proofErr w:type="spellEnd"/>
      <w:r w:rsidR="00620B29" w:rsidRPr="00620B29">
        <w:rPr>
          <w:rFonts w:ascii="Segoe UI" w:hAnsi="Segoe UI" w:cs="Segoe UI"/>
          <w:sz w:val="22"/>
        </w:rPr>
        <w:t xml:space="preserve"> </w:t>
      </w:r>
      <w:proofErr w:type="spellStart"/>
      <w:r w:rsidR="00620B29" w:rsidRPr="00620B29">
        <w:rPr>
          <w:rFonts w:ascii="Segoe UI" w:hAnsi="Segoe UI" w:cs="Segoe UI"/>
          <w:sz w:val="22"/>
        </w:rPr>
        <w:t>increased</w:t>
      </w:r>
      <w:proofErr w:type="spellEnd"/>
      <w:r w:rsidR="00620B29" w:rsidRPr="00620B29">
        <w:rPr>
          <w:rFonts w:ascii="Segoe UI" w:hAnsi="Segoe UI" w:cs="Segoe UI"/>
          <w:sz w:val="22"/>
        </w:rPr>
        <w:t xml:space="preserve"> </w:t>
      </w:r>
      <w:proofErr w:type="spellStart"/>
      <w:r w:rsidR="00620B29" w:rsidRPr="00620B29">
        <w:rPr>
          <w:rFonts w:ascii="Segoe UI" w:hAnsi="Segoe UI" w:cs="Segoe UI"/>
          <w:sz w:val="22"/>
        </w:rPr>
        <w:t>sample</w:t>
      </w:r>
      <w:proofErr w:type="spellEnd"/>
      <w:r w:rsidR="00620B29" w:rsidRPr="00620B29">
        <w:rPr>
          <w:rFonts w:ascii="Segoe UI" w:hAnsi="Segoe UI" w:cs="Segoe UI"/>
          <w:sz w:val="22"/>
        </w:rPr>
        <w:t xml:space="preserve"> </w:t>
      </w:r>
      <w:proofErr w:type="spellStart"/>
      <w:r w:rsidR="00620B29" w:rsidRPr="00620B29">
        <w:rPr>
          <w:rFonts w:ascii="Segoe UI" w:hAnsi="Segoe UI" w:cs="Segoe UI"/>
          <w:sz w:val="22"/>
        </w:rPr>
        <w:t>thickness</w:t>
      </w:r>
      <w:proofErr w:type="spellEnd"/>
      <w:r w:rsidR="00620B29" w:rsidRPr="00620B29">
        <w:rPr>
          <w:rFonts w:ascii="Segoe UI" w:hAnsi="Segoe UI" w:cs="Segoe UI"/>
          <w:sz w:val="22"/>
        </w:rPr>
        <w:t xml:space="preserve"> range. </w:t>
      </w:r>
      <w:r w:rsidR="00620B29" w:rsidRPr="00620B29">
        <w:rPr>
          <w:rFonts w:ascii="Segoe UI" w:hAnsi="Segoe UI" w:cs="Segoe UI"/>
          <w:b/>
          <w:sz w:val="22"/>
        </w:rPr>
        <w:t xml:space="preserve">+1 </w:t>
      </w:r>
      <w:proofErr w:type="spellStart"/>
      <w:r w:rsidR="00620B29" w:rsidRPr="00620B29">
        <w:rPr>
          <w:rFonts w:ascii="Segoe UI" w:hAnsi="Segoe UI" w:cs="Segoe UI"/>
          <w:b/>
          <w:sz w:val="22"/>
        </w:rPr>
        <w:t>point</w:t>
      </w:r>
      <w:proofErr w:type="spellEnd"/>
      <w:r w:rsidR="00620B29" w:rsidRPr="00620B29">
        <w:rPr>
          <w:rFonts w:ascii="Segoe UI" w:hAnsi="Segoe UI" w:cs="Segoe UI"/>
          <w:b/>
          <w:sz w:val="22"/>
        </w:rPr>
        <w:t xml:space="preserve"> per </w:t>
      </w:r>
      <w:proofErr w:type="spellStart"/>
      <w:r w:rsidR="00620B29" w:rsidRPr="00620B29">
        <w:rPr>
          <w:rFonts w:ascii="Segoe UI" w:hAnsi="Segoe UI" w:cs="Segoe UI"/>
          <w:b/>
          <w:sz w:val="22"/>
        </w:rPr>
        <w:t>each</w:t>
      </w:r>
      <w:proofErr w:type="spellEnd"/>
      <w:r w:rsidR="00620B29" w:rsidRPr="00620B29">
        <w:rPr>
          <w:rFonts w:ascii="Segoe UI" w:hAnsi="Segoe UI" w:cs="Segoe UI"/>
          <w:b/>
          <w:sz w:val="22"/>
        </w:rPr>
        <w:t xml:space="preserve"> </w:t>
      </w:r>
      <w:proofErr w:type="spellStart"/>
      <w:r w:rsidR="00620B29" w:rsidRPr="00620B29">
        <w:rPr>
          <w:rFonts w:ascii="Segoe UI" w:hAnsi="Segoe UI" w:cs="Segoe UI"/>
          <w:b/>
          <w:sz w:val="22"/>
        </w:rPr>
        <w:t>additional</w:t>
      </w:r>
      <w:proofErr w:type="spellEnd"/>
      <w:r w:rsidR="00620B29" w:rsidRPr="00620B29">
        <w:rPr>
          <w:rFonts w:ascii="Segoe UI" w:hAnsi="Segoe UI" w:cs="Segoe UI"/>
          <w:b/>
          <w:sz w:val="22"/>
        </w:rPr>
        <w:t xml:space="preserve"> 10 kV </w:t>
      </w:r>
      <w:proofErr w:type="spellStart"/>
      <w:r w:rsidR="00620B29" w:rsidRPr="00620B29">
        <w:rPr>
          <w:rFonts w:ascii="Segoe UI" w:hAnsi="Segoe UI" w:cs="Segoe UI"/>
          <w:b/>
          <w:sz w:val="22"/>
        </w:rPr>
        <w:t>exceeding</w:t>
      </w:r>
      <w:proofErr w:type="spellEnd"/>
      <w:r w:rsidR="00620B29" w:rsidRPr="00620B29">
        <w:rPr>
          <w:rFonts w:ascii="Segoe UI" w:hAnsi="Segoe UI" w:cs="Segoe UI"/>
          <w:b/>
          <w:sz w:val="22"/>
        </w:rPr>
        <w:t xml:space="preserve"> 160 kV (</w:t>
      </w:r>
      <w:proofErr w:type="spellStart"/>
      <w:r w:rsidR="00620B29" w:rsidRPr="00620B29">
        <w:rPr>
          <w:rFonts w:ascii="Segoe UI" w:hAnsi="Segoe UI" w:cs="Segoe UI"/>
          <w:b/>
          <w:sz w:val="22"/>
        </w:rPr>
        <w:t>max</w:t>
      </w:r>
      <w:proofErr w:type="spellEnd"/>
      <w:r w:rsidR="00620B29" w:rsidRPr="00620B29">
        <w:rPr>
          <w:rFonts w:ascii="Segoe UI" w:hAnsi="Segoe UI" w:cs="Segoe UI"/>
          <w:b/>
          <w:sz w:val="22"/>
        </w:rPr>
        <w:t xml:space="preserve">. +5 </w:t>
      </w:r>
      <w:proofErr w:type="spellStart"/>
      <w:r w:rsidR="00620B29" w:rsidRPr="00620B29">
        <w:rPr>
          <w:rFonts w:ascii="Segoe UI" w:hAnsi="Segoe UI" w:cs="Segoe UI"/>
          <w:b/>
          <w:sz w:val="22"/>
        </w:rPr>
        <w:t>points</w:t>
      </w:r>
      <w:proofErr w:type="spellEnd"/>
      <w:r w:rsidR="00620B29" w:rsidRPr="00620B29">
        <w:rPr>
          <w:rFonts w:ascii="Segoe UI" w:hAnsi="Segoe UI" w:cs="Segoe UI"/>
          <w:b/>
          <w:sz w:val="22"/>
        </w:rPr>
        <w:t>)</w:t>
      </w:r>
      <w:r w:rsidR="00620B29" w:rsidRPr="00620B29">
        <w:rPr>
          <w:rFonts w:ascii="Segoe UI" w:hAnsi="Segoe UI" w:cs="Segoe UI"/>
          <w:sz w:val="22"/>
        </w:rPr>
        <w:t xml:space="preserve"> </w:t>
      </w:r>
    </w:p>
    <w:p w14:paraId="13F340DD" w14:textId="121D6D35" w:rsidR="00620B29" w:rsidRPr="00620B29" w:rsidRDefault="00841C8B" w:rsidP="00620B29">
      <w:pPr>
        <w:ind w:left="567" w:hanging="567"/>
        <w:jc w:val="both"/>
        <w:rPr>
          <w:rFonts w:ascii="Segoe UI" w:hAnsi="Segoe UI" w:cs="Segoe UI"/>
          <w:b/>
          <w:sz w:val="22"/>
        </w:rPr>
      </w:pPr>
      <w:r>
        <w:rPr>
          <w:rFonts w:ascii="Segoe UI" w:hAnsi="Segoe UI" w:cs="Segoe UI"/>
          <w:sz w:val="22"/>
        </w:rPr>
        <w:t>5</w:t>
      </w:r>
      <w:r w:rsidR="00620B29" w:rsidRPr="00620B29">
        <w:rPr>
          <w:rFonts w:ascii="Segoe UI" w:hAnsi="Segoe UI" w:cs="Segoe UI"/>
          <w:sz w:val="22"/>
        </w:rPr>
        <w:t xml:space="preserve">.) EDS/EDX data </w:t>
      </w:r>
      <w:proofErr w:type="spellStart"/>
      <w:r w:rsidR="00620B29" w:rsidRPr="00620B29">
        <w:rPr>
          <w:rFonts w:ascii="Segoe UI" w:hAnsi="Segoe UI" w:cs="Segoe UI"/>
          <w:sz w:val="22"/>
        </w:rPr>
        <w:t>collection</w:t>
      </w:r>
      <w:proofErr w:type="spellEnd"/>
      <w:r w:rsidR="00620B29" w:rsidRPr="00620B29">
        <w:rPr>
          <w:rFonts w:ascii="Segoe UI" w:hAnsi="Segoe UI" w:cs="Segoe UI"/>
          <w:sz w:val="22"/>
        </w:rPr>
        <w:t xml:space="preserve"> </w:t>
      </w:r>
      <w:proofErr w:type="spellStart"/>
      <w:r w:rsidR="00620B29" w:rsidRPr="00620B29">
        <w:rPr>
          <w:rFonts w:ascii="Segoe UI" w:hAnsi="Segoe UI" w:cs="Segoe UI"/>
          <w:sz w:val="22"/>
        </w:rPr>
        <w:t>with</w:t>
      </w:r>
      <w:proofErr w:type="spellEnd"/>
      <w:r w:rsidR="00620B29" w:rsidRPr="00620B29">
        <w:rPr>
          <w:rFonts w:ascii="Segoe UI" w:hAnsi="Segoe UI" w:cs="Segoe UI"/>
          <w:sz w:val="22"/>
        </w:rPr>
        <w:t xml:space="preserve"> </w:t>
      </w:r>
      <w:proofErr w:type="spellStart"/>
      <w:r w:rsidR="00620B29" w:rsidRPr="00620B29">
        <w:rPr>
          <w:rFonts w:ascii="Segoe UI" w:hAnsi="Segoe UI" w:cs="Segoe UI"/>
          <w:sz w:val="22"/>
        </w:rPr>
        <w:t>automatic</w:t>
      </w:r>
      <w:proofErr w:type="spellEnd"/>
      <w:r w:rsidR="00620B29" w:rsidRPr="00620B29">
        <w:rPr>
          <w:rFonts w:ascii="Segoe UI" w:hAnsi="Segoe UI" w:cs="Segoe UI"/>
          <w:sz w:val="22"/>
        </w:rPr>
        <w:t xml:space="preserve"> </w:t>
      </w:r>
      <w:proofErr w:type="spellStart"/>
      <w:r w:rsidR="00620B29" w:rsidRPr="00620B29">
        <w:rPr>
          <w:rFonts w:ascii="Segoe UI" w:hAnsi="Segoe UI" w:cs="Segoe UI"/>
          <w:sz w:val="22"/>
        </w:rPr>
        <w:t>electron-optical</w:t>
      </w:r>
      <w:proofErr w:type="spellEnd"/>
      <w:r w:rsidR="00620B29" w:rsidRPr="00620B29">
        <w:rPr>
          <w:rFonts w:ascii="Segoe UI" w:hAnsi="Segoe UI" w:cs="Segoe UI"/>
          <w:sz w:val="22"/>
        </w:rPr>
        <w:t xml:space="preserve"> </w:t>
      </w:r>
      <w:proofErr w:type="spellStart"/>
      <w:r w:rsidR="00620B29" w:rsidRPr="00620B29">
        <w:rPr>
          <w:rFonts w:ascii="Segoe UI" w:hAnsi="Segoe UI" w:cs="Segoe UI"/>
          <w:sz w:val="22"/>
        </w:rPr>
        <w:t>setup</w:t>
      </w:r>
      <w:proofErr w:type="spellEnd"/>
      <w:r w:rsidR="00620B29" w:rsidRPr="00620B29">
        <w:rPr>
          <w:rFonts w:ascii="Segoe UI" w:hAnsi="Segoe UI" w:cs="Segoe UI"/>
          <w:sz w:val="22"/>
        </w:rPr>
        <w:t xml:space="preserve"> is </w:t>
      </w:r>
      <w:proofErr w:type="spellStart"/>
      <w:r w:rsidR="00620B29" w:rsidRPr="00620B29">
        <w:rPr>
          <w:rFonts w:ascii="Segoe UI" w:hAnsi="Segoe UI" w:cs="Segoe UI"/>
          <w:sz w:val="22"/>
        </w:rPr>
        <w:t>integrated</w:t>
      </w:r>
      <w:proofErr w:type="spellEnd"/>
      <w:r w:rsidR="00620B29" w:rsidRPr="00620B29">
        <w:rPr>
          <w:rFonts w:ascii="Segoe UI" w:hAnsi="Segoe UI" w:cs="Segoe UI"/>
          <w:sz w:val="22"/>
        </w:rPr>
        <w:t xml:space="preserve"> </w:t>
      </w:r>
      <w:proofErr w:type="spellStart"/>
      <w:r w:rsidR="00620B29" w:rsidRPr="00620B29">
        <w:rPr>
          <w:rFonts w:ascii="Segoe UI" w:hAnsi="Segoe UI" w:cs="Segoe UI"/>
          <w:sz w:val="22"/>
        </w:rPr>
        <w:t>into</w:t>
      </w:r>
      <w:proofErr w:type="spellEnd"/>
      <w:r w:rsidR="00620B29" w:rsidRPr="00620B29">
        <w:rPr>
          <w:rFonts w:ascii="Segoe UI" w:hAnsi="Segoe UI" w:cs="Segoe UI"/>
          <w:sz w:val="22"/>
        </w:rPr>
        <w:t xml:space="preserve"> </w:t>
      </w:r>
      <w:proofErr w:type="spellStart"/>
      <w:r w:rsidR="00620B29" w:rsidRPr="00620B29">
        <w:rPr>
          <w:rFonts w:ascii="Segoe UI" w:hAnsi="Segoe UI" w:cs="Segoe UI"/>
          <w:sz w:val="22"/>
        </w:rPr>
        <w:t>the</w:t>
      </w:r>
      <w:proofErr w:type="spellEnd"/>
      <w:r w:rsidR="00620B29" w:rsidRPr="00620B29">
        <w:rPr>
          <w:rFonts w:ascii="Segoe UI" w:hAnsi="Segoe UI" w:cs="Segoe UI"/>
          <w:sz w:val="22"/>
        </w:rPr>
        <w:t xml:space="preserve"> instrument </w:t>
      </w:r>
      <w:proofErr w:type="spellStart"/>
      <w:r w:rsidR="00620B29" w:rsidRPr="00620B29">
        <w:rPr>
          <w:rFonts w:ascii="Segoe UI" w:hAnsi="Segoe UI" w:cs="Segoe UI"/>
          <w:sz w:val="22"/>
        </w:rPr>
        <w:t>control</w:t>
      </w:r>
      <w:proofErr w:type="spellEnd"/>
      <w:r w:rsidR="00620B29" w:rsidRPr="00620B29">
        <w:rPr>
          <w:rFonts w:ascii="Segoe UI" w:hAnsi="Segoe UI" w:cs="Segoe UI"/>
          <w:sz w:val="22"/>
        </w:rPr>
        <w:t xml:space="preserve"> software. </w:t>
      </w:r>
      <w:r w:rsidR="00620B29" w:rsidRPr="00620B29">
        <w:rPr>
          <w:rFonts w:ascii="Segoe UI" w:hAnsi="Segoe UI" w:cs="Segoe UI"/>
          <w:b/>
          <w:sz w:val="22"/>
        </w:rPr>
        <w:t xml:space="preserve">+5 </w:t>
      </w:r>
      <w:proofErr w:type="spellStart"/>
      <w:r w:rsidR="00620B29" w:rsidRPr="00620B29">
        <w:rPr>
          <w:rFonts w:ascii="Segoe UI" w:hAnsi="Segoe UI" w:cs="Segoe UI"/>
          <w:b/>
          <w:sz w:val="22"/>
        </w:rPr>
        <w:t>points</w:t>
      </w:r>
      <w:proofErr w:type="spellEnd"/>
    </w:p>
    <w:p w14:paraId="760C2637" w14:textId="4A00E4AC" w:rsidR="00620B29" w:rsidRPr="00620B29" w:rsidRDefault="00841C8B" w:rsidP="00620B29">
      <w:pPr>
        <w:ind w:left="567" w:hanging="567"/>
        <w:jc w:val="both"/>
        <w:rPr>
          <w:rFonts w:ascii="Segoe UI" w:hAnsi="Segoe UI" w:cs="Segoe UI"/>
          <w:b/>
          <w:sz w:val="22"/>
        </w:rPr>
      </w:pPr>
      <w:r>
        <w:rPr>
          <w:rFonts w:ascii="Segoe UI" w:hAnsi="Segoe UI" w:cs="Segoe UI"/>
          <w:sz w:val="22"/>
        </w:rPr>
        <w:t>6</w:t>
      </w:r>
      <w:r w:rsidR="00620B29" w:rsidRPr="00620B29">
        <w:rPr>
          <w:rFonts w:ascii="Segoe UI" w:hAnsi="Segoe UI" w:cs="Segoe UI"/>
          <w:sz w:val="22"/>
        </w:rPr>
        <w:t xml:space="preserve">.) </w:t>
      </w:r>
      <w:proofErr w:type="spellStart"/>
      <w:r w:rsidR="00620B29" w:rsidRPr="00620B29">
        <w:rPr>
          <w:rFonts w:ascii="Segoe UI" w:hAnsi="Segoe UI" w:cs="Segoe UI"/>
          <w:sz w:val="22"/>
        </w:rPr>
        <w:t>Cryo-holder</w:t>
      </w:r>
      <w:proofErr w:type="spellEnd"/>
      <w:r w:rsidR="00620B29" w:rsidRPr="00620B29">
        <w:rPr>
          <w:rFonts w:ascii="Segoe UI" w:hAnsi="Segoe UI" w:cs="Segoe UI"/>
          <w:sz w:val="22"/>
        </w:rPr>
        <w:t xml:space="preserve"> temperature </w:t>
      </w:r>
      <w:proofErr w:type="spellStart"/>
      <w:r w:rsidR="00620B29" w:rsidRPr="00620B29">
        <w:rPr>
          <w:rFonts w:ascii="Segoe UI" w:hAnsi="Segoe UI" w:cs="Segoe UI"/>
          <w:sz w:val="22"/>
        </w:rPr>
        <w:t>setting</w:t>
      </w:r>
      <w:proofErr w:type="spellEnd"/>
      <w:r w:rsidR="00620B29" w:rsidRPr="00620B29">
        <w:rPr>
          <w:rFonts w:ascii="Segoe UI" w:hAnsi="Segoe UI" w:cs="Segoe UI"/>
          <w:sz w:val="22"/>
        </w:rPr>
        <w:t xml:space="preserve"> is software </w:t>
      </w:r>
      <w:proofErr w:type="spellStart"/>
      <w:r w:rsidR="00620B29" w:rsidRPr="00620B29">
        <w:rPr>
          <w:rFonts w:ascii="Segoe UI" w:hAnsi="Segoe UI" w:cs="Segoe UI"/>
          <w:sz w:val="22"/>
        </w:rPr>
        <w:t>controlled</w:t>
      </w:r>
      <w:proofErr w:type="spellEnd"/>
      <w:r w:rsidR="00620B29" w:rsidRPr="00620B29">
        <w:rPr>
          <w:rFonts w:ascii="Segoe UI" w:hAnsi="Segoe UI" w:cs="Segoe UI"/>
          <w:sz w:val="22"/>
        </w:rPr>
        <w:t xml:space="preserve"> </w:t>
      </w:r>
      <w:proofErr w:type="spellStart"/>
      <w:r w:rsidR="00620B29" w:rsidRPr="00620B29">
        <w:rPr>
          <w:rFonts w:ascii="Segoe UI" w:hAnsi="Segoe UI" w:cs="Segoe UI"/>
          <w:sz w:val="22"/>
        </w:rPr>
        <w:t>and</w:t>
      </w:r>
      <w:proofErr w:type="spellEnd"/>
      <w:r w:rsidR="00620B29" w:rsidRPr="00620B29">
        <w:rPr>
          <w:rFonts w:ascii="Segoe UI" w:hAnsi="Segoe UI" w:cs="Segoe UI"/>
          <w:sz w:val="22"/>
        </w:rPr>
        <w:t xml:space="preserve"> </w:t>
      </w:r>
      <w:proofErr w:type="spellStart"/>
      <w:r w:rsidR="00620B29" w:rsidRPr="00620B29">
        <w:rPr>
          <w:rFonts w:ascii="Segoe UI" w:hAnsi="Segoe UI" w:cs="Segoe UI"/>
          <w:sz w:val="22"/>
        </w:rPr>
        <w:t>integrated</w:t>
      </w:r>
      <w:proofErr w:type="spellEnd"/>
      <w:r w:rsidR="00620B29" w:rsidRPr="00620B29">
        <w:rPr>
          <w:rFonts w:ascii="Segoe UI" w:hAnsi="Segoe UI" w:cs="Segoe UI"/>
          <w:sz w:val="22"/>
        </w:rPr>
        <w:t xml:space="preserve"> </w:t>
      </w:r>
      <w:proofErr w:type="spellStart"/>
      <w:r w:rsidR="00620B29" w:rsidRPr="00620B29">
        <w:rPr>
          <w:rFonts w:ascii="Segoe UI" w:hAnsi="Segoe UI" w:cs="Segoe UI"/>
          <w:sz w:val="22"/>
        </w:rPr>
        <w:t>into</w:t>
      </w:r>
      <w:proofErr w:type="spellEnd"/>
      <w:r w:rsidR="00620B29" w:rsidRPr="00620B29">
        <w:rPr>
          <w:rFonts w:ascii="Segoe UI" w:hAnsi="Segoe UI" w:cs="Segoe UI"/>
          <w:sz w:val="22"/>
        </w:rPr>
        <w:t xml:space="preserve"> </w:t>
      </w:r>
      <w:proofErr w:type="spellStart"/>
      <w:r w:rsidR="00620B29" w:rsidRPr="00620B29">
        <w:rPr>
          <w:rFonts w:ascii="Segoe UI" w:hAnsi="Segoe UI" w:cs="Segoe UI"/>
          <w:sz w:val="22"/>
        </w:rPr>
        <w:t>the</w:t>
      </w:r>
      <w:proofErr w:type="spellEnd"/>
      <w:r w:rsidR="00620B29" w:rsidRPr="00620B29">
        <w:rPr>
          <w:rFonts w:ascii="Segoe UI" w:hAnsi="Segoe UI" w:cs="Segoe UI"/>
          <w:sz w:val="22"/>
        </w:rPr>
        <w:t xml:space="preserve"> instrument </w:t>
      </w:r>
      <w:proofErr w:type="spellStart"/>
      <w:r w:rsidR="00620B29" w:rsidRPr="00620B29">
        <w:rPr>
          <w:rFonts w:ascii="Segoe UI" w:hAnsi="Segoe UI" w:cs="Segoe UI"/>
          <w:sz w:val="22"/>
        </w:rPr>
        <w:t>control</w:t>
      </w:r>
      <w:proofErr w:type="spellEnd"/>
      <w:r w:rsidR="00620B29" w:rsidRPr="00620B29">
        <w:rPr>
          <w:rFonts w:ascii="Segoe UI" w:hAnsi="Segoe UI" w:cs="Segoe UI"/>
          <w:sz w:val="22"/>
        </w:rPr>
        <w:t xml:space="preserve"> software. </w:t>
      </w:r>
      <w:r w:rsidR="00620B29" w:rsidRPr="00620B29">
        <w:rPr>
          <w:rFonts w:ascii="Segoe UI" w:hAnsi="Segoe UI" w:cs="Segoe UI"/>
          <w:b/>
          <w:sz w:val="22"/>
        </w:rPr>
        <w:t xml:space="preserve">+3 </w:t>
      </w:r>
      <w:proofErr w:type="spellStart"/>
      <w:r w:rsidR="00620B29" w:rsidRPr="00620B29">
        <w:rPr>
          <w:rFonts w:ascii="Segoe UI" w:hAnsi="Segoe UI" w:cs="Segoe UI"/>
          <w:b/>
          <w:sz w:val="22"/>
        </w:rPr>
        <w:t>points</w:t>
      </w:r>
      <w:proofErr w:type="spellEnd"/>
    </w:p>
    <w:p w14:paraId="4B22F435" w14:textId="11AC340E" w:rsidR="00620B29" w:rsidRPr="00620B29" w:rsidRDefault="00841C8B" w:rsidP="00620B29">
      <w:pPr>
        <w:ind w:left="567" w:hanging="567"/>
        <w:jc w:val="both"/>
        <w:rPr>
          <w:rFonts w:ascii="Segoe UI" w:hAnsi="Segoe UI" w:cs="Segoe UI"/>
          <w:b/>
          <w:sz w:val="22"/>
          <w:lang w:val="en-GB"/>
        </w:rPr>
      </w:pPr>
      <w:r>
        <w:rPr>
          <w:rFonts w:ascii="Segoe UI" w:hAnsi="Segoe UI" w:cs="Segoe UI"/>
          <w:sz w:val="22"/>
          <w:lang w:val="en-GB"/>
        </w:rPr>
        <w:t>7</w:t>
      </w:r>
      <w:r w:rsidR="00620B29" w:rsidRPr="00620B29">
        <w:rPr>
          <w:rFonts w:ascii="Segoe UI" w:hAnsi="Segoe UI" w:cs="Segoe UI"/>
          <w:sz w:val="22"/>
          <w:lang w:val="en-GB"/>
        </w:rPr>
        <w:t xml:space="preserve">.) Automatic sample de-icing protocol is available. </w:t>
      </w:r>
      <w:r w:rsidR="00620B29" w:rsidRPr="00620B29">
        <w:rPr>
          <w:rFonts w:ascii="Segoe UI" w:hAnsi="Segoe UI" w:cs="Segoe UI"/>
          <w:b/>
          <w:sz w:val="22"/>
          <w:lang w:val="en-GB"/>
        </w:rPr>
        <w:t>+3 points</w:t>
      </w:r>
    </w:p>
    <w:p w14:paraId="16FF6235" w14:textId="1A6520DF" w:rsidR="00620B29" w:rsidRPr="00620B29" w:rsidRDefault="00841C8B" w:rsidP="00620B29">
      <w:pPr>
        <w:ind w:left="567" w:hanging="567"/>
        <w:jc w:val="both"/>
        <w:rPr>
          <w:rFonts w:ascii="Segoe UI" w:hAnsi="Segoe UI" w:cs="Segoe UI"/>
          <w:b/>
          <w:color w:val="000000"/>
          <w:sz w:val="22"/>
        </w:rPr>
      </w:pPr>
      <w:r>
        <w:rPr>
          <w:rFonts w:ascii="Segoe UI" w:hAnsi="Segoe UI" w:cs="Segoe UI"/>
          <w:sz w:val="22"/>
          <w:lang w:val="en-GB"/>
        </w:rPr>
        <w:t>8</w:t>
      </w:r>
      <w:r w:rsidR="00620B29" w:rsidRPr="00620B29">
        <w:rPr>
          <w:rFonts w:ascii="Segoe UI" w:hAnsi="Segoe UI" w:cs="Segoe UI"/>
          <w:sz w:val="22"/>
        </w:rPr>
        <w:t xml:space="preserve">.) </w:t>
      </w:r>
      <w:r w:rsidR="00620B29" w:rsidRPr="00620B29">
        <w:rPr>
          <w:rFonts w:ascii="Segoe UI" w:hAnsi="Segoe UI" w:cs="Segoe UI"/>
          <w:color w:val="000000"/>
          <w:sz w:val="22"/>
        </w:rPr>
        <w:t xml:space="preserve">Software </w:t>
      </w:r>
      <w:proofErr w:type="spellStart"/>
      <w:r w:rsidR="00620B29" w:rsidRPr="00620B29">
        <w:rPr>
          <w:rFonts w:ascii="Segoe UI" w:hAnsi="Segoe UI" w:cs="Segoe UI"/>
          <w:color w:val="000000"/>
          <w:sz w:val="22"/>
        </w:rPr>
        <w:t>for</w:t>
      </w:r>
      <w:proofErr w:type="spellEnd"/>
      <w:r w:rsidR="00620B29" w:rsidRPr="00620B29">
        <w:rPr>
          <w:rFonts w:ascii="Segoe UI" w:hAnsi="Segoe UI" w:cs="Segoe UI"/>
          <w:color w:val="000000"/>
          <w:sz w:val="22"/>
        </w:rPr>
        <w:t xml:space="preserve"> </w:t>
      </w:r>
      <w:proofErr w:type="spellStart"/>
      <w:r w:rsidR="00620B29" w:rsidRPr="00620B29">
        <w:rPr>
          <w:rFonts w:ascii="Segoe UI" w:hAnsi="Segoe UI" w:cs="Segoe UI"/>
          <w:color w:val="000000"/>
          <w:sz w:val="22"/>
        </w:rPr>
        <w:t>controlling</w:t>
      </w:r>
      <w:proofErr w:type="spellEnd"/>
      <w:r w:rsidR="00620B29" w:rsidRPr="00620B29">
        <w:rPr>
          <w:rFonts w:ascii="Segoe UI" w:hAnsi="Segoe UI" w:cs="Segoe UI"/>
          <w:color w:val="000000"/>
          <w:sz w:val="22"/>
        </w:rPr>
        <w:t xml:space="preserve"> </w:t>
      </w:r>
      <w:proofErr w:type="spellStart"/>
      <w:r w:rsidR="00620B29" w:rsidRPr="00620B29">
        <w:rPr>
          <w:rFonts w:ascii="Segoe UI" w:hAnsi="Segoe UI" w:cs="Segoe UI"/>
          <w:color w:val="000000"/>
          <w:sz w:val="22"/>
        </w:rPr>
        <w:t>the</w:t>
      </w:r>
      <w:proofErr w:type="spellEnd"/>
      <w:r w:rsidR="00620B29" w:rsidRPr="00620B29">
        <w:rPr>
          <w:rFonts w:ascii="Segoe UI" w:hAnsi="Segoe UI" w:cs="Segoe UI"/>
          <w:color w:val="000000"/>
          <w:sz w:val="22"/>
        </w:rPr>
        <w:t xml:space="preserve"> instrument,</w:t>
      </w:r>
      <w:r w:rsidR="00620B29" w:rsidRPr="00620B29">
        <w:rPr>
          <w:rFonts w:ascii="Segoe UI" w:hAnsi="Segoe UI" w:cs="Segoe UI"/>
          <w:sz w:val="22"/>
        </w:rPr>
        <w:t xml:space="preserve"> data </w:t>
      </w:r>
      <w:proofErr w:type="spellStart"/>
      <w:r w:rsidR="00620B29" w:rsidRPr="00620B29">
        <w:rPr>
          <w:rFonts w:ascii="Segoe UI" w:hAnsi="Segoe UI" w:cs="Segoe UI"/>
          <w:sz w:val="22"/>
        </w:rPr>
        <w:t>collection</w:t>
      </w:r>
      <w:proofErr w:type="spellEnd"/>
      <w:r w:rsidR="00620B29" w:rsidRPr="00620B29">
        <w:rPr>
          <w:rFonts w:ascii="Segoe UI" w:hAnsi="Segoe UI" w:cs="Segoe UI"/>
          <w:sz w:val="22"/>
        </w:rPr>
        <w:t xml:space="preserve"> </w:t>
      </w:r>
      <w:proofErr w:type="spellStart"/>
      <w:r w:rsidR="00620B29" w:rsidRPr="00620B29">
        <w:rPr>
          <w:rFonts w:ascii="Segoe UI" w:hAnsi="Segoe UI" w:cs="Segoe UI"/>
          <w:sz w:val="22"/>
        </w:rPr>
        <w:t>and</w:t>
      </w:r>
      <w:proofErr w:type="spellEnd"/>
      <w:r w:rsidR="00620B29" w:rsidRPr="00620B29">
        <w:rPr>
          <w:rFonts w:ascii="Segoe UI" w:hAnsi="Segoe UI" w:cs="Segoe UI"/>
          <w:color w:val="000000"/>
          <w:sz w:val="22"/>
        </w:rPr>
        <w:t xml:space="preserve"> </w:t>
      </w:r>
      <w:proofErr w:type="spellStart"/>
      <w:r w:rsidR="00620B29" w:rsidRPr="00620B29">
        <w:rPr>
          <w:rFonts w:ascii="Segoe UI" w:hAnsi="Segoe UI" w:cs="Segoe UI"/>
          <w:color w:val="000000"/>
          <w:sz w:val="22"/>
        </w:rPr>
        <w:t>processing</w:t>
      </w:r>
      <w:proofErr w:type="spellEnd"/>
      <w:r w:rsidR="00620B29" w:rsidRPr="00620B29">
        <w:rPr>
          <w:rFonts w:ascii="Segoe UI" w:hAnsi="Segoe UI" w:cs="Segoe UI"/>
          <w:color w:val="000000"/>
          <w:sz w:val="22"/>
        </w:rPr>
        <w:t xml:space="preserve"> </w:t>
      </w:r>
      <w:proofErr w:type="spellStart"/>
      <w:r w:rsidR="00620B29" w:rsidRPr="00620B29">
        <w:rPr>
          <w:rFonts w:ascii="Segoe UI" w:hAnsi="Segoe UI" w:cs="Segoe UI"/>
          <w:color w:val="000000"/>
          <w:sz w:val="22"/>
        </w:rPr>
        <w:t>includes</w:t>
      </w:r>
      <w:proofErr w:type="spellEnd"/>
      <w:r w:rsidR="00620B29" w:rsidRPr="00620B29">
        <w:rPr>
          <w:rFonts w:ascii="Segoe UI" w:hAnsi="Segoe UI" w:cs="Segoe UI"/>
          <w:color w:val="000000"/>
          <w:sz w:val="22"/>
        </w:rPr>
        <w:t xml:space="preserve"> </w:t>
      </w:r>
      <w:proofErr w:type="spellStart"/>
      <w:r w:rsidR="00620B29" w:rsidRPr="00620B29">
        <w:rPr>
          <w:rFonts w:ascii="Segoe UI" w:hAnsi="Segoe UI" w:cs="Segoe UI"/>
          <w:color w:val="000000"/>
          <w:sz w:val="22"/>
        </w:rPr>
        <w:t>updates</w:t>
      </w:r>
      <w:proofErr w:type="spellEnd"/>
      <w:r w:rsidR="00620B29" w:rsidRPr="00620B29">
        <w:rPr>
          <w:rFonts w:ascii="Segoe UI" w:hAnsi="Segoe UI" w:cs="Segoe UI"/>
          <w:color w:val="000000"/>
          <w:sz w:val="22"/>
        </w:rPr>
        <w:t xml:space="preserve"> </w:t>
      </w:r>
      <w:proofErr w:type="spellStart"/>
      <w:r w:rsidR="00620B29" w:rsidRPr="00620B29">
        <w:rPr>
          <w:rFonts w:ascii="Segoe UI" w:hAnsi="Segoe UI" w:cs="Segoe UI"/>
          <w:color w:val="000000"/>
          <w:sz w:val="22"/>
        </w:rPr>
        <w:t>for</w:t>
      </w:r>
      <w:proofErr w:type="spellEnd"/>
      <w:r w:rsidR="00620B29" w:rsidRPr="00620B29">
        <w:rPr>
          <w:rFonts w:ascii="Segoe UI" w:hAnsi="Segoe UI" w:cs="Segoe UI"/>
          <w:color w:val="000000"/>
          <w:sz w:val="22"/>
        </w:rPr>
        <w:t xml:space="preserve"> </w:t>
      </w:r>
      <w:proofErr w:type="spellStart"/>
      <w:r w:rsidR="00620B29" w:rsidRPr="00620B29">
        <w:rPr>
          <w:rFonts w:ascii="Segoe UI" w:hAnsi="Segoe UI" w:cs="Segoe UI"/>
          <w:color w:val="000000"/>
          <w:sz w:val="22"/>
        </w:rPr>
        <w:t>next</w:t>
      </w:r>
      <w:proofErr w:type="spellEnd"/>
      <w:r w:rsidR="00620B29" w:rsidRPr="00620B29">
        <w:rPr>
          <w:rFonts w:ascii="Segoe UI" w:hAnsi="Segoe UI" w:cs="Segoe UI"/>
          <w:color w:val="000000"/>
          <w:sz w:val="22"/>
        </w:rPr>
        <w:t xml:space="preserve"> 10 </w:t>
      </w:r>
      <w:proofErr w:type="spellStart"/>
      <w:r w:rsidR="00620B29" w:rsidRPr="00620B29">
        <w:rPr>
          <w:rFonts w:ascii="Segoe UI" w:hAnsi="Segoe UI" w:cs="Segoe UI"/>
          <w:color w:val="000000"/>
          <w:sz w:val="22"/>
        </w:rPr>
        <w:t>years</w:t>
      </w:r>
      <w:proofErr w:type="spellEnd"/>
      <w:r w:rsidR="00620B29" w:rsidRPr="00620B29">
        <w:rPr>
          <w:rFonts w:ascii="Segoe UI" w:hAnsi="Segoe UI" w:cs="Segoe UI"/>
          <w:color w:val="000000"/>
          <w:sz w:val="22"/>
        </w:rPr>
        <w:t xml:space="preserve"> </w:t>
      </w:r>
      <w:proofErr w:type="spellStart"/>
      <w:r w:rsidR="00620B29" w:rsidRPr="00620B29">
        <w:rPr>
          <w:rFonts w:ascii="Segoe UI" w:hAnsi="Segoe UI" w:cs="Segoe UI"/>
          <w:color w:val="000000"/>
          <w:sz w:val="22"/>
        </w:rPr>
        <w:t>without</w:t>
      </w:r>
      <w:proofErr w:type="spellEnd"/>
      <w:r w:rsidR="00620B29" w:rsidRPr="00620B29">
        <w:rPr>
          <w:rFonts w:ascii="Segoe UI" w:hAnsi="Segoe UI" w:cs="Segoe UI"/>
          <w:color w:val="000000"/>
          <w:sz w:val="22"/>
        </w:rPr>
        <w:t xml:space="preserve"> </w:t>
      </w:r>
      <w:proofErr w:type="spellStart"/>
      <w:r w:rsidR="00620B29" w:rsidRPr="00620B29">
        <w:rPr>
          <w:rFonts w:ascii="Segoe UI" w:hAnsi="Segoe UI" w:cs="Segoe UI"/>
          <w:color w:val="000000"/>
          <w:sz w:val="22"/>
        </w:rPr>
        <w:t>any</w:t>
      </w:r>
      <w:proofErr w:type="spellEnd"/>
      <w:r w:rsidR="00620B29" w:rsidRPr="00620B29">
        <w:rPr>
          <w:rFonts w:ascii="Segoe UI" w:hAnsi="Segoe UI" w:cs="Segoe UI"/>
          <w:color w:val="000000"/>
          <w:sz w:val="22"/>
        </w:rPr>
        <w:t xml:space="preserve"> </w:t>
      </w:r>
      <w:proofErr w:type="spellStart"/>
      <w:r w:rsidR="00620B29" w:rsidRPr="00620B29">
        <w:rPr>
          <w:rFonts w:ascii="Segoe UI" w:hAnsi="Segoe UI" w:cs="Segoe UI"/>
          <w:color w:val="000000"/>
          <w:sz w:val="22"/>
        </w:rPr>
        <w:t>additional</w:t>
      </w:r>
      <w:proofErr w:type="spellEnd"/>
      <w:r w:rsidR="00620B29" w:rsidRPr="00620B29">
        <w:rPr>
          <w:rFonts w:ascii="Segoe UI" w:hAnsi="Segoe UI" w:cs="Segoe UI"/>
          <w:color w:val="000000"/>
          <w:sz w:val="22"/>
        </w:rPr>
        <w:t xml:space="preserve"> </w:t>
      </w:r>
      <w:proofErr w:type="spellStart"/>
      <w:r w:rsidR="00620B29" w:rsidRPr="00620B29">
        <w:rPr>
          <w:rFonts w:ascii="Segoe UI" w:hAnsi="Segoe UI" w:cs="Segoe UI"/>
          <w:color w:val="000000"/>
          <w:sz w:val="22"/>
        </w:rPr>
        <w:t>charges</w:t>
      </w:r>
      <w:proofErr w:type="spellEnd"/>
      <w:r w:rsidR="00620B29" w:rsidRPr="00620B29">
        <w:rPr>
          <w:rFonts w:ascii="Segoe UI" w:hAnsi="Segoe UI" w:cs="Segoe UI"/>
          <w:color w:val="000000"/>
          <w:sz w:val="22"/>
        </w:rPr>
        <w:t xml:space="preserve">: </w:t>
      </w:r>
      <w:r w:rsidR="00620B29" w:rsidRPr="00620B29">
        <w:rPr>
          <w:rFonts w:ascii="Segoe UI" w:hAnsi="Segoe UI" w:cs="Segoe UI"/>
          <w:b/>
          <w:color w:val="000000"/>
          <w:sz w:val="22"/>
        </w:rPr>
        <w:t>+</w:t>
      </w:r>
      <w:r w:rsidR="00620B29" w:rsidRPr="00620B29">
        <w:rPr>
          <w:rFonts w:ascii="Segoe UI" w:hAnsi="Segoe UI" w:cs="Segoe UI"/>
          <w:b/>
          <w:color w:val="000000"/>
          <w:sz w:val="22"/>
          <w:lang w:val="en-GB"/>
        </w:rPr>
        <w:t>4</w:t>
      </w:r>
      <w:r w:rsidR="00620B29" w:rsidRPr="00620B29">
        <w:rPr>
          <w:rFonts w:ascii="Segoe UI" w:hAnsi="Segoe UI" w:cs="Segoe UI"/>
          <w:b/>
          <w:color w:val="000000"/>
          <w:sz w:val="22"/>
        </w:rPr>
        <w:t xml:space="preserve"> </w:t>
      </w:r>
      <w:proofErr w:type="spellStart"/>
      <w:r w:rsidR="00620B29" w:rsidRPr="00620B29">
        <w:rPr>
          <w:rFonts w:ascii="Segoe UI" w:hAnsi="Segoe UI" w:cs="Segoe UI"/>
          <w:b/>
          <w:color w:val="000000"/>
          <w:sz w:val="22"/>
        </w:rPr>
        <w:t>points</w:t>
      </w:r>
      <w:proofErr w:type="spellEnd"/>
    </w:p>
    <w:p w14:paraId="5E6753A2" w14:textId="308E7191" w:rsidR="00620B29" w:rsidRPr="00620B29" w:rsidRDefault="00841C8B" w:rsidP="00620B29">
      <w:pPr>
        <w:ind w:left="567" w:hanging="567"/>
        <w:jc w:val="both"/>
        <w:rPr>
          <w:rFonts w:ascii="Segoe UI" w:hAnsi="Segoe UI" w:cs="Segoe UI"/>
          <w:b/>
          <w:color w:val="000000"/>
          <w:sz w:val="22"/>
        </w:rPr>
      </w:pPr>
      <w:r>
        <w:rPr>
          <w:rFonts w:ascii="Segoe UI" w:hAnsi="Segoe UI" w:cs="Segoe UI"/>
          <w:color w:val="000000"/>
          <w:sz w:val="22"/>
        </w:rPr>
        <w:t>9</w:t>
      </w:r>
      <w:r w:rsidR="00620B29" w:rsidRPr="00620B29">
        <w:rPr>
          <w:rFonts w:ascii="Segoe UI" w:hAnsi="Segoe UI" w:cs="Segoe UI"/>
          <w:color w:val="000000"/>
          <w:sz w:val="22"/>
        </w:rPr>
        <w:t xml:space="preserve">.) </w:t>
      </w:r>
      <w:proofErr w:type="spellStart"/>
      <w:r w:rsidR="00620B29" w:rsidRPr="00620B29">
        <w:rPr>
          <w:rFonts w:ascii="Segoe UI" w:hAnsi="Segoe UI" w:cs="Segoe UI"/>
          <w:color w:val="000000"/>
          <w:sz w:val="22"/>
        </w:rPr>
        <w:t>Integrated</w:t>
      </w:r>
      <w:proofErr w:type="spellEnd"/>
      <w:r w:rsidR="00620B29" w:rsidRPr="00620B29">
        <w:rPr>
          <w:rFonts w:ascii="Segoe UI" w:hAnsi="Segoe UI" w:cs="Segoe UI"/>
          <w:color w:val="000000"/>
          <w:sz w:val="22"/>
        </w:rPr>
        <w:t xml:space="preserve"> instrument </w:t>
      </w:r>
      <w:proofErr w:type="spellStart"/>
      <w:r w:rsidR="00620B29" w:rsidRPr="00620B29">
        <w:rPr>
          <w:rFonts w:ascii="Segoe UI" w:hAnsi="Segoe UI" w:cs="Segoe UI"/>
          <w:color w:val="000000"/>
          <w:sz w:val="22"/>
        </w:rPr>
        <w:t>control</w:t>
      </w:r>
      <w:proofErr w:type="spellEnd"/>
      <w:r w:rsidR="00620B29" w:rsidRPr="00620B29">
        <w:rPr>
          <w:rFonts w:ascii="Segoe UI" w:hAnsi="Segoe UI" w:cs="Segoe UI"/>
          <w:color w:val="000000"/>
          <w:sz w:val="22"/>
        </w:rPr>
        <w:t xml:space="preserve"> </w:t>
      </w:r>
      <w:proofErr w:type="spellStart"/>
      <w:r w:rsidR="00620B29" w:rsidRPr="00620B29">
        <w:rPr>
          <w:rFonts w:ascii="Segoe UI" w:hAnsi="Segoe UI" w:cs="Segoe UI"/>
          <w:color w:val="000000"/>
          <w:sz w:val="22"/>
        </w:rPr>
        <w:t>and</w:t>
      </w:r>
      <w:proofErr w:type="spellEnd"/>
      <w:r w:rsidR="00620B29" w:rsidRPr="00620B29">
        <w:rPr>
          <w:rFonts w:ascii="Segoe UI" w:hAnsi="Segoe UI" w:cs="Segoe UI"/>
          <w:color w:val="000000"/>
          <w:sz w:val="22"/>
        </w:rPr>
        <w:t xml:space="preserve"> data </w:t>
      </w:r>
      <w:proofErr w:type="spellStart"/>
      <w:r w:rsidR="00620B29" w:rsidRPr="00620B29">
        <w:rPr>
          <w:rFonts w:ascii="Segoe UI" w:hAnsi="Segoe UI" w:cs="Segoe UI"/>
          <w:color w:val="000000"/>
          <w:sz w:val="22"/>
        </w:rPr>
        <w:t>reduction</w:t>
      </w:r>
      <w:proofErr w:type="spellEnd"/>
      <w:r w:rsidR="00620B29" w:rsidRPr="00620B29">
        <w:rPr>
          <w:rFonts w:ascii="Segoe UI" w:hAnsi="Segoe UI" w:cs="Segoe UI"/>
          <w:color w:val="000000"/>
          <w:sz w:val="22"/>
        </w:rPr>
        <w:t xml:space="preserve"> software: </w:t>
      </w:r>
      <w:r w:rsidR="00620B29" w:rsidRPr="00620B29">
        <w:rPr>
          <w:rFonts w:ascii="Segoe UI" w:hAnsi="Segoe UI" w:cs="Segoe UI"/>
          <w:b/>
          <w:color w:val="000000"/>
          <w:sz w:val="22"/>
        </w:rPr>
        <w:t>+</w:t>
      </w:r>
      <w:r w:rsidR="00620B29" w:rsidRPr="00620B29">
        <w:rPr>
          <w:rFonts w:ascii="Segoe UI" w:hAnsi="Segoe UI" w:cs="Segoe UI"/>
          <w:b/>
          <w:color w:val="000000"/>
          <w:sz w:val="22"/>
          <w:lang w:val="en-GB"/>
        </w:rPr>
        <w:t>3</w:t>
      </w:r>
      <w:r w:rsidR="00620B29" w:rsidRPr="00620B29">
        <w:rPr>
          <w:rFonts w:ascii="Segoe UI" w:hAnsi="Segoe UI" w:cs="Segoe UI"/>
          <w:b/>
          <w:color w:val="000000"/>
          <w:sz w:val="22"/>
        </w:rPr>
        <w:t xml:space="preserve"> </w:t>
      </w:r>
      <w:proofErr w:type="spellStart"/>
      <w:r w:rsidR="00620B29" w:rsidRPr="00620B29">
        <w:rPr>
          <w:rFonts w:ascii="Segoe UI" w:hAnsi="Segoe UI" w:cs="Segoe UI"/>
          <w:b/>
          <w:color w:val="000000"/>
          <w:sz w:val="22"/>
        </w:rPr>
        <w:t>point</w:t>
      </w:r>
      <w:proofErr w:type="spellEnd"/>
    </w:p>
    <w:p w14:paraId="3D005986" w14:textId="2CF56447" w:rsidR="00620B29" w:rsidRPr="00620B29" w:rsidRDefault="00620B29" w:rsidP="00620B29">
      <w:pPr>
        <w:ind w:left="567" w:hanging="567"/>
        <w:jc w:val="both"/>
        <w:rPr>
          <w:rFonts w:ascii="Segoe UI" w:hAnsi="Segoe UI" w:cs="Segoe UI"/>
          <w:sz w:val="22"/>
        </w:rPr>
      </w:pPr>
      <w:r w:rsidRPr="00620B29">
        <w:rPr>
          <w:rFonts w:ascii="Segoe UI" w:hAnsi="Segoe UI" w:cs="Segoe UI"/>
          <w:sz w:val="22"/>
        </w:rPr>
        <w:t>1</w:t>
      </w:r>
      <w:r w:rsidR="00841C8B">
        <w:rPr>
          <w:rFonts w:ascii="Segoe UI" w:hAnsi="Segoe UI" w:cs="Segoe UI"/>
          <w:sz w:val="22"/>
          <w:lang w:val="en-GB"/>
        </w:rPr>
        <w:t>0</w:t>
      </w:r>
      <w:r w:rsidRPr="00620B29">
        <w:rPr>
          <w:rFonts w:ascii="Segoe UI" w:hAnsi="Segoe UI" w:cs="Segoe UI"/>
          <w:sz w:val="22"/>
        </w:rPr>
        <w:t xml:space="preserve">.) </w:t>
      </w:r>
      <w:r w:rsidRPr="00620B29">
        <w:rPr>
          <w:rFonts w:ascii="Segoe UI" w:hAnsi="Segoe UI" w:cs="Segoe UI"/>
          <w:sz w:val="22"/>
          <w:lang w:val="en-GB"/>
        </w:rPr>
        <w:t>Software enables a</w:t>
      </w:r>
      <w:proofErr w:type="spellStart"/>
      <w:r w:rsidRPr="00620B29">
        <w:rPr>
          <w:rFonts w:ascii="Segoe UI" w:hAnsi="Segoe UI" w:cs="Segoe UI"/>
          <w:sz w:val="22"/>
        </w:rPr>
        <w:t>utomatic</w:t>
      </w:r>
      <w:proofErr w:type="spellEnd"/>
      <w:r w:rsidRPr="00620B29">
        <w:rPr>
          <w:rFonts w:ascii="Segoe UI" w:hAnsi="Segoe UI" w:cs="Segoe UI"/>
          <w:sz w:val="22"/>
          <w:lang w:val="en-GB"/>
        </w:rPr>
        <w:t xml:space="preserve"> (without user intervention)</w:t>
      </w:r>
      <w:r w:rsidRPr="00620B29">
        <w:rPr>
          <w:rFonts w:ascii="Segoe UI" w:hAnsi="Segoe UI" w:cs="Segoe UI"/>
          <w:sz w:val="22"/>
        </w:rPr>
        <w:t xml:space="preserve"> on </w:t>
      </w:r>
      <w:proofErr w:type="spellStart"/>
      <w:r w:rsidRPr="00620B29">
        <w:rPr>
          <w:rFonts w:ascii="Segoe UI" w:hAnsi="Segoe UI" w:cs="Segoe UI"/>
          <w:sz w:val="22"/>
        </w:rPr>
        <w:t>the</w:t>
      </w:r>
      <w:proofErr w:type="spellEnd"/>
      <w:r w:rsidRPr="00620B29">
        <w:rPr>
          <w:rFonts w:ascii="Segoe UI" w:hAnsi="Segoe UI" w:cs="Segoe UI"/>
          <w:sz w:val="22"/>
        </w:rPr>
        <w:t xml:space="preserve"> </w:t>
      </w:r>
      <w:proofErr w:type="spellStart"/>
      <w:r w:rsidRPr="00620B29">
        <w:rPr>
          <w:rFonts w:ascii="Segoe UI" w:hAnsi="Segoe UI" w:cs="Segoe UI"/>
          <w:sz w:val="22"/>
        </w:rPr>
        <w:t>fly</w:t>
      </w:r>
      <w:proofErr w:type="spellEnd"/>
      <w:r w:rsidRPr="00620B29">
        <w:rPr>
          <w:rFonts w:ascii="Segoe UI" w:hAnsi="Segoe UI" w:cs="Segoe UI"/>
          <w:sz w:val="22"/>
        </w:rPr>
        <w:t xml:space="preserve"> data </w:t>
      </w:r>
      <w:proofErr w:type="spellStart"/>
      <w:r w:rsidRPr="00620B29">
        <w:rPr>
          <w:rFonts w:ascii="Segoe UI" w:hAnsi="Segoe UI" w:cs="Segoe UI"/>
          <w:sz w:val="22"/>
        </w:rPr>
        <w:t>integration</w:t>
      </w:r>
      <w:proofErr w:type="spellEnd"/>
      <w:r w:rsidRPr="00620B29">
        <w:rPr>
          <w:rFonts w:ascii="Segoe UI" w:hAnsi="Segoe UI" w:cs="Segoe UI"/>
          <w:sz w:val="22"/>
        </w:rPr>
        <w:t xml:space="preserve"> </w:t>
      </w:r>
      <w:proofErr w:type="spellStart"/>
      <w:r w:rsidRPr="00620B29">
        <w:rPr>
          <w:rFonts w:ascii="Segoe UI" w:hAnsi="Segoe UI" w:cs="Segoe UI"/>
          <w:sz w:val="22"/>
        </w:rPr>
        <w:t>during</w:t>
      </w:r>
      <w:proofErr w:type="spellEnd"/>
      <w:r w:rsidRPr="00620B29">
        <w:rPr>
          <w:rFonts w:ascii="Segoe UI" w:hAnsi="Segoe UI" w:cs="Segoe UI"/>
          <w:sz w:val="22"/>
        </w:rPr>
        <w:t xml:space="preserve"> </w:t>
      </w:r>
      <w:proofErr w:type="spellStart"/>
      <w:r w:rsidRPr="00620B29">
        <w:rPr>
          <w:rFonts w:ascii="Segoe UI" w:hAnsi="Segoe UI" w:cs="Segoe UI"/>
          <w:sz w:val="22"/>
        </w:rPr>
        <w:t>collection</w:t>
      </w:r>
      <w:proofErr w:type="spellEnd"/>
      <w:r w:rsidRPr="00620B29">
        <w:rPr>
          <w:rFonts w:ascii="Segoe UI" w:hAnsi="Segoe UI" w:cs="Segoe UI"/>
          <w:sz w:val="22"/>
        </w:rPr>
        <w:t xml:space="preserve">. </w:t>
      </w:r>
      <w:r w:rsidRPr="00620B29">
        <w:rPr>
          <w:rFonts w:ascii="Segoe UI" w:hAnsi="Segoe UI" w:cs="Segoe UI"/>
          <w:b/>
          <w:sz w:val="22"/>
        </w:rPr>
        <w:t xml:space="preserve">+5 </w:t>
      </w:r>
      <w:proofErr w:type="spellStart"/>
      <w:r w:rsidRPr="00620B29">
        <w:rPr>
          <w:rFonts w:ascii="Segoe UI" w:hAnsi="Segoe UI" w:cs="Segoe UI"/>
          <w:b/>
          <w:sz w:val="22"/>
        </w:rPr>
        <w:t>points</w:t>
      </w:r>
      <w:proofErr w:type="spellEnd"/>
    </w:p>
    <w:p w14:paraId="51774431" w14:textId="0233EB9B" w:rsidR="00620B29" w:rsidRPr="00620B29" w:rsidRDefault="00620B29" w:rsidP="00620B29">
      <w:pPr>
        <w:ind w:left="567" w:hanging="567"/>
        <w:jc w:val="both"/>
        <w:rPr>
          <w:rFonts w:ascii="Segoe UI" w:hAnsi="Segoe UI" w:cs="Segoe UI"/>
          <w:b/>
          <w:color w:val="000000"/>
          <w:sz w:val="22"/>
        </w:rPr>
      </w:pPr>
      <w:r w:rsidRPr="00620B29">
        <w:rPr>
          <w:rFonts w:ascii="Segoe UI" w:hAnsi="Segoe UI" w:cs="Segoe UI"/>
          <w:sz w:val="22"/>
        </w:rPr>
        <w:t>1</w:t>
      </w:r>
      <w:r w:rsidR="00841C8B">
        <w:rPr>
          <w:rFonts w:ascii="Segoe UI" w:hAnsi="Segoe UI" w:cs="Segoe UI"/>
          <w:sz w:val="22"/>
          <w:lang w:val="en-GB"/>
        </w:rPr>
        <w:t>1</w:t>
      </w:r>
      <w:r w:rsidRPr="00620B29">
        <w:rPr>
          <w:rFonts w:ascii="Segoe UI" w:hAnsi="Segoe UI" w:cs="Segoe UI"/>
          <w:sz w:val="22"/>
        </w:rPr>
        <w:t xml:space="preserve">.) </w:t>
      </w:r>
      <w:r w:rsidRPr="00620B29">
        <w:rPr>
          <w:rFonts w:ascii="Segoe UI" w:hAnsi="Segoe UI" w:cs="Segoe UI"/>
          <w:color w:val="000000"/>
          <w:sz w:val="22"/>
        </w:rPr>
        <w:t xml:space="preserve">Software </w:t>
      </w:r>
      <w:proofErr w:type="spellStart"/>
      <w:r w:rsidRPr="00620B29">
        <w:rPr>
          <w:rFonts w:ascii="Segoe UI" w:hAnsi="Segoe UI" w:cs="Segoe UI"/>
          <w:color w:val="000000"/>
          <w:sz w:val="22"/>
        </w:rPr>
        <w:t>for</w:t>
      </w:r>
      <w:proofErr w:type="spellEnd"/>
      <w:r w:rsidRPr="00620B29">
        <w:rPr>
          <w:rFonts w:ascii="Segoe UI" w:hAnsi="Segoe UI" w:cs="Segoe UI"/>
          <w:color w:val="000000"/>
          <w:sz w:val="22"/>
        </w:rPr>
        <w:t xml:space="preserve"> </w:t>
      </w:r>
      <w:proofErr w:type="spellStart"/>
      <w:r w:rsidRPr="00620B29">
        <w:rPr>
          <w:rFonts w:ascii="Segoe UI" w:hAnsi="Segoe UI" w:cs="Segoe UI"/>
          <w:color w:val="000000"/>
          <w:sz w:val="22"/>
        </w:rPr>
        <w:t>controlling</w:t>
      </w:r>
      <w:proofErr w:type="spellEnd"/>
      <w:r w:rsidRPr="00620B29">
        <w:rPr>
          <w:rFonts w:ascii="Segoe UI" w:hAnsi="Segoe UI" w:cs="Segoe UI"/>
          <w:color w:val="000000"/>
          <w:sz w:val="22"/>
        </w:rPr>
        <w:t xml:space="preserve"> </w:t>
      </w:r>
      <w:proofErr w:type="spellStart"/>
      <w:r w:rsidRPr="00620B29">
        <w:rPr>
          <w:rFonts w:ascii="Segoe UI" w:hAnsi="Segoe UI" w:cs="Segoe UI"/>
          <w:color w:val="000000"/>
          <w:sz w:val="22"/>
        </w:rPr>
        <w:t>the</w:t>
      </w:r>
      <w:proofErr w:type="spellEnd"/>
      <w:r w:rsidRPr="00620B29">
        <w:rPr>
          <w:rFonts w:ascii="Segoe UI" w:hAnsi="Segoe UI" w:cs="Segoe UI"/>
          <w:color w:val="000000"/>
          <w:sz w:val="22"/>
        </w:rPr>
        <w:t xml:space="preserve"> instrument</w:t>
      </w:r>
      <w:r w:rsidRPr="00620B29">
        <w:rPr>
          <w:rFonts w:ascii="Segoe UI" w:hAnsi="Segoe UI" w:cs="Segoe UI"/>
          <w:sz w:val="22"/>
        </w:rPr>
        <w:t xml:space="preserve">, data </w:t>
      </w:r>
      <w:proofErr w:type="spellStart"/>
      <w:r w:rsidRPr="00620B29">
        <w:rPr>
          <w:rFonts w:ascii="Segoe UI" w:hAnsi="Segoe UI" w:cs="Segoe UI"/>
          <w:sz w:val="22"/>
        </w:rPr>
        <w:t>collection</w:t>
      </w:r>
      <w:proofErr w:type="spellEnd"/>
      <w:r w:rsidRPr="00620B29">
        <w:rPr>
          <w:rFonts w:ascii="Segoe UI" w:hAnsi="Segoe UI" w:cs="Segoe UI"/>
          <w:sz w:val="22"/>
        </w:rPr>
        <w:t xml:space="preserve"> </w:t>
      </w:r>
      <w:proofErr w:type="spellStart"/>
      <w:r w:rsidRPr="00620B29">
        <w:rPr>
          <w:rFonts w:ascii="Segoe UI" w:hAnsi="Segoe UI" w:cs="Segoe UI"/>
          <w:sz w:val="22"/>
        </w:rPr>
        <w:t>and</w:t>
      </w:r>
      <w:proofErr w:type="spellEnd"/>
      <w:r w:rsidRPr="00620B29">
        <w:rPr>
          <w:rFonts w:ascii="Segoe UI" w:hAnsi="Segoe UI" w:cs="Segoe UI"/>
          <w:color w:val="000000"/>
          <w:sz w:val="22"/>
        </w:rPr>
        <w:t xml:space="preserve"> </w:t>
      </w:r>
      <w:proofErr w:type="spellStart"/>
      <w:r w:rsidRPr="00620B29">
        <w:rPr>
          <w:rFonts w:ascii="Segoe UI" w:hAnsi="Segoe UI" w:cs="Segoe UI"/>
          <w:color w:val="000000"/>
          <w:sz w:val="22"/>
        </w:rPr>
        <w:t>processing</w:t>
      </w:r>
      <w:proofErr w:type="spellEnd"/>
      <w:r w:rsidRPr="00620B29">
        <w:rPr>
          <w:rFonts w:ascii="Segoe UI" w:hAnsi="Segoe UI" w:cs="Segoe UI"/>
          <w:color w:val="000000"/>
          <w:sz w:val="22"/>
        </w:rPr>
        <w:t xml:space="preserve"> </w:t>
      </w:r>
      <w:proofErr w:type="spellStart"/>
      <w:r w:rsidRPr="00620B29">
        <w:rPr>
          <w:rFonts w:ascii="Segoe UI" w:hAnsi="Segoe UI" w:cs="Segoe UI"/>
          <w:color w:val="000000"/>
          <w:sz w:val="22"/>
        </w:rPr>
        <w:t>includes</w:t>
      </w:r>
      <w:proofErr w:type="spellEnd"/>
      <w:r w:rsidRPr="00620B29">
        <w:rPr>
          <w:rFonts w:ascii="Segoe UI" w:hAnsi="Segoe UI" w:cs="Segoe UI"/>
          <w:color w:val="000000"/>
          <w:sz w:val="22"/>
        </w:rPr>
        <w:t xml:space="preserve"> </w:t>
      </w:r>
      <w:proofErr w:type="spellStart"/>
      <w:r w:rsidRPr="00620B29">
        <w:rPr>
          <w:rFonts w:ascii="Segoe UI" w:hAnsi="Segoe UI" w:cs="Segoe UI"/>
          <w:color w:val="000000"/>
          <w:sz w:val="22"/>
        </w:rPr>
        <w:t>option</w:t>
      </w:r>
      <w:proofErr w:type="spellEnd"/>
      <w:r w:rsidRPr="00620B29">
        <w:rPr>
          <w:rFonts w:ascii="Segoe UI" w:hAnsi="Segoe UI" w:cs="Segoe UI"/>
          <w:color w:val="000000"/>
          <w:sz w:val="22"/>
        </w:rPr>
        <w:t xml:space="preserve"> </w:t>
      </w:r>
      <w:proofErr w:type="spellStart"/>
      <w:r w:rsidRPr="00620B29">
        <w:rPr>
          <w:rFonts w:ascii="Segoe UI" w:hAnsi="Segoe UI" w:cs="Segoe UI"/>
          <w:color w:val="000000"/>
          <w:sz w:val="22"/>
        </w:rPr>
        <w:t>for</w:t>
      </w:r>
      <w:proofErr w:type="spellEnd"/>
      <w:r w:rsidRPr="00620B29">
        <w:rPr>
          <w:rFonts w:ascii="Segoe UI" w:hAnsi="Segoe UI" w:cs="Segoe UI"/>
          <w:color w:val="000000"/>
          <w:sz w:val="22"/>
        </w:rPr>
        <w:t xml:space="preserve"> </w:t>
      </w:r>
      <w:proofErr w:type="spellStart"/>
      <w:r w:rsidRPr="00620B29">
        <w:rPr>
          <w:rFonts w:ascii="Segoe UI" w:hAnsi="Segoe UI" w:cs="Segoe UI"/>
          <w:color w:val="000000"/>
          <w:sz w:val="22"/>
        </w:rPr>
        <w:t>fast</w:t>
      </w:r>
      <w:proofErr w:type="spellEnd"/>
      <w:r w:rsidRPr="00620B29">
        <w:rPr>
          <w:rFonts w:ascii="Segoe UI" w:hAnsi="Segoe UI" w:cs="Segoe UI"/>
          <w:color w:val="000000"/>
          <w:sz w:val="22"/>
        </w:rPr>
        <w:t xml:space="preserve"> </w:t>
      </w:r>
      <w:proofErr w:type="spellStart"/>
      <w:r w:rsidRPr="00620B29">
        <w:rPr>
          <w:rFonts w:ascii="Segoe UI" w:hAnsi="Segoe UI" w:cs="Segoe UI"/>
          <w:color w:val="000000"/>
          <w:sz w:val="22"/>
        </w:rPr>
        <w:t>automatic</w:t>
      </w:r>
      <w:proofErr w:type="spellEnd"/>
      <w:r w:rsidRPr="00620B29">
        <w:rPr>
          <w:rFonts w:ascii="Segoe UI" w:hAnsi="Segoe UI" w:cs="Segoe UI"/>
          <w:color w:val="000000"/>
          <w:sz w:val="22"/>
          <w:lang w:val="en-GB"/>
        </w:rPr>
        <w:t xml:space="preserve"> </w:t>
      </w:r>
      <w:r w:rsidRPr="00620B29">
        <w:rPr>
          <w:rFonts w:ascii="Segoe UI" w:hAnsi="Segoe UI" w:cs="Segoe UI"/>
          <w:sz w:val="22"/>
          <w:lang w:val="en-GB"/>
        </w:rPr>
        <w:t>(without user intervention)</w:t>
      </w:r>
      <w:r w:rsidRPr="00620B29">
        <w:rPr>
          <w:rFonts w:ascii="Segoe UI" w:hAnsi="Segoe UI" w:cs="Segoe UI"/>
          <w:color w:val="000000"/>
          <w:sz w:val="22"/>
        </w:rPr>
        <w:t xml:space="preserve"> on-line </w:t>
      </w:r>
      <w:proofErr w:type="spellStart"/>
      <w:r w:rsidRPr="00620B29">
        <w:rPr>
          <w:rFonts w:ascii="Segoe UI" w:hAnsi="Segoe UI" w:cs="Segoe UI"/>
          <w:color w:val="000000"/>
          <w:sz w:val="22"/>
        </w:rPr>
        <w:t>crystal</w:t>
      </w:r>
      <w:proofErr w:type="spellEnd"/>
      <w:r w:rsidRPr="00620B29">
        <w:rPr>
          <w:rFonts w:ascii="Segoe UI" w:hAnsi="Segoe UI" w:cs="Segoe UI"/>
          <w:color w:val="000000"/>
          <w:sz w:val="22"/>
        </w:rPr>
        <w:t xml:space="preserve"> </w:t>
      </w:r>
      <w:proofErr w:type="spellStart"/>
      <w:r w:rsidRPr="00620B29">
        <w:rPr>
          <w:rFonts w:ascii="Segoe UI" w:hAnsi="Segoe UI" w:cs="Segoe UI"/>
          <w:color w:val="000000"/>
          <w:sz w:val="22"/>
        </w:rPr>
        <w:t>structure</w:t>
      </w:r>
      <w:proofErr w:type="spellEnd"/>
      <w:r w:rsidRPr="00620B29">
        <w:rPr>
          <w:rFonts w:ascii="Segoe UI" w:hAnsi="Segoe UI" w:cs="Segoe UI"/>
          <w:color w:val="000000"/>
          <w:sz w:val="22"/>
        </w:rPr>
        <w:t xml:space="preserve"> </w:t>
      </w:r>
      <w:proofErr w:type="spellStart"/>
      <w:r w:rsidRPr="00620B29">
        <w:rPr>
          <w:rFonts w:ascii="Segoe UI" w:hAnsi="Segoe UI" w:cs="Segoe UI"/>
          <w:color w:val="000000"/>
          <w:sz w:val="22"/>
        </w:rPr>
        <w:t>determination</w:t>
      </w:r>
      <w:proofErr w:type="spellEnd"/>
      <w:r w:rsidRPr="00620B29">
        <w:rPr>
          <w:rFonts w:ascii="Segoe UI" w:hAnsi="Segoe UI" w:cs="Segoe UI"/>
          <w:color w:val="000000"/>
          <w:sz w:val="22"/>
        </w:rPr>
        <w:t xml:space="preserve"> </w:t>
      </w:r>
      <w:proofErr w:type="spellStart"/>
      <w:r w:rsidRPr="00620B29">
        <w:rPr>
          <w:rFonts w:ascii="Segoe UI" w:hAnsi="Segoe UI" w:cs="Segoe UI"/>
          <w:color w:val="000000"/>
          <w:sz w:val="22"/>
        </w:rPr>
        <w:t>and</w:t>
      </w:r>
      <w:proofErr w:type="spellEnd"/>
      <w:r w:rsidRPr="00620B29">
        <w:rPr>
          <w:rFonts w:ascii="Segoe UI" w:hAnsi="Segoe UI" w:cs="Segoe UI"/>
          <w:color w:val="000000"/>
          <w:sz w:val="22"/>
        </w:rPr>
        <w:t xml:space="preserve"> substance </w:t>
      </w:r>
      <w:proofErr w:type="spellStart"/>
      <w:r w:rsidRPr="00620B29">
        <w:rPr>
          <w:rFonts w:ascii="Segoe UI" w:hAnsi="Segoe UI" w:cs="Segoe UI"/>
          <w:color w:val="000000"/>
          <w:sz w:val="22"/>
        </w:rPr>
        <w:t>identification</w:t>
      </w:r>
      <w:proofErr w:type="spellEnd"/>
      <w:r w:rsidRPr="00620B29">
        <w:rPr>
          <w:rFonts w:ascii="Segoe UI" w:hAnsi="Segoe UI" w:cs="Segoe UI"/>
          <w:color w:val="000000"/>
          <w:sz w:val="22"/>
        </w:rPr>
        <w:t xml:space="preserve">: </w:t>
      </w:r>
      <w:r w:rsidRPr="00620B29">
        <w:rPr>
          <w:rFonts w:ascii="Segoe UI" w:hAnsi="Segoe UI" w:cs="Segoe UI"/>
          <w:b/>
          <w:color w:val="000000"/>
          <w:sz w:val="22"/>
        </w:rPr>
        <w:t>+</w:t>
      </w:r>
      <w:r w:rsidRPr="00620B29">
        <w:rPr>
          <w:rFonts w:ascii="Segoe UI" w:hAnsi="Segoe UI" w:cs="Segoe UI"/>
          <w:b/>
          <w:color w:val="000000"/>
          <w:sz w:val="22"/>
          <w:lang w:val="en-GB"/>
        </w:rPr>
        <w:t>3</w:t>
      </w:r>
      <w:r w:rsidRPr="00620B29">
        <w:rPr>
          <w:rFonts w:ascii="Segoe UI" w:hAnsi="Segoe UI" w:cs="Segoe UI"/>
          <w:b/>
          <w:color w:val="000000"/>
          <w:sz w:val="22"/>
        </w:rPr>
        <w:t xml:space="preserve"> </w:t>
      </w:r>
      <w:proofErr w:type="spellStart"/>
      <w:r w:rsidRPr="00620B29">
        <w:rPr>
          <w:rFonts w:ascii="Segoe UI" w:hAnsi="Segoe UI" w:cs="Segoe UI"/>
          <w:b/>
          <w:color w:val="000000"/>
          <w:sz w:val="22"/>
        </w:rPr>
        <w:t>points</w:t>
      </w:r>
      <w:proofErr w:type="spellEnd"/>
    </w:p>
    <w:p w14:paraId="677FF5D2" w14:textId="30DF2A3D" w:rsidR="00620B29" w:rsidRPr="00620B29" w:rsidRDefault="00620B29" w:rsidP="00620B29">
      <w:pPr>
        <w:ind w:left="567" w:hanging="567"/>
        <w:jc w:val="both"/>
        <w:rPr>
          <w:rFonts w:ascii="Segoe UI" w:hAnsi="Segoe UI" w:cs="Segoe UI"/>
          <w:b/>
          <w:color w:val="000000"/>
          <w:sz w:val="22"/>
          <w:lang w:val="en-GB"/>
        </w:rPr>
      </w:pPr>
      <w:r w:rsidRPr="00620B29">
        <w:rPr>
          <w:rFonts w:ascii="Segoe UI" w:hAnsi="Segoe UI" w:cs="Segoe UI"/>
          <w:color w:val="000000"/>
          <w:sz w:val="22"/>
          <w:lang w:val="en-GB"/>
        </w:rPr>
        <w:t>1</w:t>
      </w:r>
      <w:r w:rsidR="00841C8B">
        <w:rPr>
          <w:rFonts w:ascii="Segoe UI" w:hAnsi="Segoe UI" w:cs="Segoe UI"/>
          <w:color w:val="000000"/>
          <w:sz w:val="22"/>
          <w:lang w:val="en-GB"/>
        </w:rPr>
        <w:t>2</w:t>
      </w:r>
      <w:r w:rsidRPr="00620B29">
        <w:rPr>
          <w:rFonts w:ascii="Segoe UI" w:hAnsi="Segoe UI" w:cs="Segoe UI"/>
          <w:color w:val="000000"/>
          <w:sz w:val="22"/>
          <w:lang w:val="en-GB"/>
        </w:rPr>
        <w:t>.) Software enables q</w:t>
      </w:r>
      <w:proofErr w:type="spellStart"/>
      <w:r w:rsidRPr="00620B29">
        <w:rPr>
          <w:rFonts w:ascii="Segoe UI" w:hAnsi="Segoe UI" w:cs="Segoe UI"/>
          <w:color w:val="000000"/>
          <w:sz w:val="22"/>
        </w:rPr>
        <w:t>ueue</w:t>
      </w:r>
      <w:proofErr w:type="spellEnd"/>
      <w:r w:rsidRPr="00620B29">
        <w:rPr>
          <w:rFonts w:ascii="Segoe UI" w:hAnsi="Segoe UI" w:cs="Segoe UI"/>
          <w:color w:val="000000"/>
          <w:sz w:val="22"/>
        </w:rPr>
        <w:t xml:space="preserve"> </w:t>
      </w:r>
      <w:proofErr w:type="spellStart"/>
      <w:r w:rsidRPr="00620B29">
        <w:rPr>
          <w:rFonts w:ascii="Segoe UI" w:hAnsi="Segoe UI" w:cs="Segoe UI"/>
          <w:color w:val="000000"/>
          <w:sz w:val="22"/>
        </w:rPr>
        <w:t>function</w:t>
      </w:r>
      <w:proofErr w:type="spellEnd"/>
      <w:r w:rsidRPr="00620B29">
        <w:rPr>
          <w:rFonts w:ascii="Segoe UI" w:hAnsi="Segoe UI" w:cs="Segoe UI"/>
          <w:color w:val="000000"/>
          <w:sz w:val="22"/>
        </w:rPr>
        <w:t xml:space="preserve"> </w:t>
      </w:r>
      <w:proofErr w:type="spellStart"/>
      <w:r w:rsidRPr="00620B29">
        <w:rPr>
          <w:rFonts w:ascii="Segoe UI" w:hAnsi="Segoe UI" w:cs="Segoe UI"/>
          <w:color w:val="000000"/>
          <w:sz w:val="22"/>
        </w:rPr>
        <w:t>for</w:t>
      </w:r>
      <w:proofErr w:type="spellEnd"/>
      <w:r w:rsidRPr="00620B29">
        <w:rPr>
          <w:rFonts w:ascii="Segoe UI" w:hAnsi="Segoe UI" w:cs="Segoe UI"/>
          <w:color w:val="000000"/>
          <w:sz w:val="22"/>
        </w:rPr>
        <w:t xml:space="preserve"> </w:t>
      </w:r>
      <w:proofErr w:type="spellStart"/>
      <w:r w:rsidRPr="00620B29">
        <w:rPr>
          <w:rFonts w:ascii="Segoe UI" w:hAnsi="Segoe UI" w:cs="Segoe UI"/>
          <w:color w:val="000000"/>
          <w:sz w:val="22"/>
        </w:rPr>
        <w:t>automating</w:t>
      </w:r>
      <w:proofErr w:type="spellEnd"/>
      <w:r w:rsidRPr="00620B29">
        <w:rPr>
          <w:rFonts w:ascii="Segoe UI" w:hAnsi="Segoe UI" w:cs="Segoe UI"/>
          <w:color w:val="000000"/>
          <w:sz w:val="22"/>
        </w:rPr>
        <w:t xml:space="preserve"> a </w:t>
      </w:r>
      <w:proofErr w:type="spellStart"/>
      <w:r w:rsidRPr="00620B29">
        <w:rPr>
          <w:rFonts w:ascii="Segoe UI" w:hAnsi="Segoe UI" w:cs="Segoe UI"/>
          <w:color w:val="000000"/>
          <w:sz w:val="22"/>
        </w:rPr>
        <w:t>series</w:t>
      </w:r>
      <w:proofErr w:type="spellEnd"/>
      <w:r w:rsidRPr="00620B29">
        <w:rPr>
          <w:rFonts w:ascii="Segoe UI" w:hAnsi="Segoe UI" w:cs="Segoe UI"/>
          <w:color w:val="000000"/>
          <w:sz w:val="22"/>
        </w:rPr>
        <w:t xml:space="preserve"> </w:t>
      </w:r>
      <w:proofErr w:type="spellStart"/>
      <w:r w:rsidRPr="00620B29">
        <w:rPr>
          <w:rFonts w:ascii="Segoe UI" w:hAnsi="Segoe UI" w:cs="Segoe UI"/>
          <w:color w:val="000000"/>
          <w:sz w:val="22"/>
        </w:rPr>
        <w:t>of</w:t>
      </w:r>
      <w:proofErr w:type="spellEnd"/>
      <w:r w:rsidRPr="00620B29">
        <w:rPr>
          <w:rFonts w:ascii="Segoe UI" w:hAnsi="Segoe UI" w:cs="Segoe UI"/>
          <w:color w:val="000000"/>
          <w:sz w:val="22"/>
        </w:rPr>
        <w:t xml:space="preserve"> data </w:t>
      </w:r>
      <w:proofErr w:type="spellStart"/>
      <w:r w:rsidRPr="00620B29">
        <w:rPr>
          <w:rFonts w:ascii="Segoe UI" w:hAnsi="Segoe UI" w:cs="Segoe UI"/>
          <w:color w:val="000000"/>
          <w:sz w:val="22"/>
        </w:rPr>
        <w:t>collections</w:t>
      </w:r>
      <w:proofErr w:type="spellEnd"/>
      <w:r w:rsidRPr="00620B29">
        <w:rPr>
          <w:rFonts w:ascii="Segoe UI" w:hAnsi="Segoe UI" w:cs="Segoe UI"/>
          <w:color w:val="000000"/>
          <w:sz w:val="22"/>
        </w:rPr>
        <w:t xml:space="preserve"> to </w:t>
      </w:r>
      <w:proofErr w:type="spellStart"/>
      <w:r w:rsidRPr="00620B29">
        <w:rPr>
          <w:rFonts w:ascii="Segoe UI" w:hAnsi="Segoe UI" w:cs="Segoe UI"/>
          <w:color w:val="000000"/>
          <w:sz w:val="22"/>
        </w:rPr>
        <w:t>improve</w:t>
      </w:r>
      <w:proofErr w:type="spellEnd"/>
      <w:r w:rsidRPr="00620B29">
        <w:rPr>
          <w:rFonts w:ascii="Segoe UI" w:hAnsi="Segoe UI" w:cs="Segoe UI"/>
          <w:color w:val="000000"/>
          <w:sz w:val="22"/>
        </w:rPr>
        <w:t xml:space="preserve"> </w:t>
      </w:r>
      <w:proofErr w:type="spellStart"/>
      <w:r w:rsidRPr="00620B29">
        <w:rPr>
          <w:rFonts w:ascii="Segoe UI" w:hAnsi="Segoe UI" w:cs="Segoe UI"/>
          <w:color w:val="000000"/>
          <w:sz w:val="22"/>
        </w:rPr>
        <w:t>completeness</w:t>
      </w:r>
      <w:proofErr w:type="spellEnd"/>
      <w:r w:rsidRPr="00620B29">
        <w:rPr>
          <w:rFonts w:ascii="Segoe UI" w:hAnsi="Segoe UI" w:cs="Segoe UI"/>
          <w:color w:val="000000"/>
          <w:sz w:val="22"/>
        </w:rPr>
        <w:t xml:space="preserve">, </w:t>
      </w:r>
      <w:proofErr w:type="spellStart"/>
      <w:r w:rsidRPr="00620B29">
        <w:rPr>
          <w:rFonts w:ascii="Segoe UI" w:hAnsi="Segoe UI" w:cs="Segoe UI"/>
          <w:color w:val="000000"/>
          <w:sz w:val="22"/>
        </w:rPr>
        <w:t>and</w:t>
      </w:r>
      <w:proofErr w:type="spellEnd"/>
      <w:r w:rsidRPr="00620B29">
        <w:rPr>
          <w:rFonts w:ascii="Segoe UI" w:hAnsi="Segoe UI" w:cs="Segoe UI"/>
          <w:color w:val="000000"/>
          <w:sz w:val="22"/>
        </w:rPr>
        <w:t xml:space="preserve"> </w:t>
      </w:r>
      <w:proofErr w:type="spellStart"/>
      <w:r w:rsidRPr="00620B29">
        <w:rPr>
          <w:rFonts w:ascii="Segoe UI" w:hAnsi="Segoe UI" w:cs="Segoe UI"/>
          <w:color w:val="000000"/>
          <w:sz w:val="22"/>
        </w:rPr>
        <w:t>sample</w:t>
      </w:r>
      <w:proofErr w:type="spellEnd"/>
      <w:r w:rsidRPr="00620B29">
        <w:rPr>
          <w:rFonts w:ascii="Segoe UI" w:hAnsi="Segoe UI" w:cs="Segoe UI"/>
          <w:color w:val="000000"/>
          <w:sz w:val="22"/>
        </w:rPr>
        <w:t xml:space="preserve"> </w:t>
      </w:r>
      <w:proofErr w:type="spellStart"/>
      <w:r w:rsidRPr="00620B29">
        <w:rPr>
          <w:rFonts w:ascii="Segoe UI" w:hAnsi="Segoe UI" w:cs="Segoe UI"/>
          <w:color w:val="000000"/>
          <w:sz w:val="22"/>
        </w:rPr>
        <w:t>throughput</w:t>
      </w:r>
      <w:proofErr w:type="spellEnd"/>
      <w:r w:rsidRPr="00620B29">
        <w:rPr>
          <w:rFonts w:ascii="Segoe UI" w:hAnsi="Segoe UI" w:cs="Segoe UI"/>
          <w:color w:val="000000"/>
          <w:sz w:val="22"/>
        </w:rPr>
        <w:t>.</w:t>
      </w:r>
      <w:r w:rsidRPr="00620B29">
        <w:rPr>
          <w:rFonts w:ascii="Segoe UI" w:hAnsi="Segoe UI" w:cs="Segoe UI"/>
          <w:b/>
          <w:color w:val="000000"/>
          <w:sz w:val="22"/>
          <w:lang w:val="en-GB"/>
        </w:rPr>
        <w:t xml:space="preserve"> +2 points</w:t>
      </w:r>
    </w:p>
    <w:p w14:paraId="33067A51" w14:textId="2A5D2FAD" w:rsidR="00620B29" w:rsidRPr="00620B29" w:rsidRDefault="00620B29" w:rsidP="00620B29">
      <w:pPr>
        <w:ind w:left="567" w:hanging="567"/>
        <w:jc w:val="both"/>
        <w:rPr>
          <w:rFonts w:ascii="Segoe UI" w:hAnsi="Segoe UI" w:cs="Segoe UI"/>
          <w:b/>
          <w:color w:val="000000"/>
          <w:sz w:val="22"/>
          <w:lang w:val="en-GB"/>
        </w:rPr>
      </w:pPr>
      <w:r w:rsidRPr="00620B29">
        <w:rPr>
          <w:rFonts w:ascii="Segoe UI" w:hAnsi="Segoe UI" w:cs="Segoe UI"/>
          <w:color w:val="000000"/>
          <w:sz w:val="22"/>
          <w:lang w:val="en-GB"/>
        </w:rPr>
        <w:lastRenderedPageBreak/>
        <w:t>1</w:t>
      </w:r>
      <w:r w:rsidR="00841C8B">
        <w:rPr>
          <w:rFonts w:ascii="Segoe UI" w:hAnsi="Segoe UI" w:cs="Segoe UI"/>
          <w:color w:val="000000"/>
          <w:sz w:val="22"/>
          <w:lang w:val="en-GB"/>
        </w:rPr>
        <w:t>3</w:t>
      </w:r>
      <w:r w:rsidRPr="00620B29">
        <w:rPr>
          <w:rFonts w:ascii="Segoe UI" w:hAnsi="Segoe UI" w:cs="Segoe UI"/>
          <w:color w:val="000000"/>
          <w:sz w:val="22"/>
          <w:lang w:val="en-GB"/>
        </w:rPr>
        <w:t>.) The software should allow the automated preparation of unmerged virtual-frame data files for subsequent dynamical refinement.</w:t>
      </w:r>
      <w:r w:rsidRPr="00620B29">
        <w:rPr>
          <w:rFonts w:ascii="Segoe UI" w:hAnsi="Segoe UI" w:cs="Segoe UI"/>
          <w:b/>
          <w:color w:val="000000"/>
          <w:sz w:val="22"/>
          <w:lang w:val="en-GB"/>
        </w:rPr>
        <w:t xml:space="preserve"> +2 points</w:t>
      </w:r>
    </w:p>
    <w:p w14:paraId="1A8F4706" w14:textId="58FF8C4C" w:rsidR="00620B29" w:rsidRPr="00620B29" w:rsidRDefault="00620B29" w:rsidP="00620B29">
      <w:pPr>
        <w:ind w:left="567" w:hanging="567"/>
        <w:jc w:val="both"/>
        <w:rPr>
          <w:rFonts w:ascii="Segoe UI" w:hAnsi="Segoe UI" w:cs="Segoe UI"/>
          <w:b/>
          <w:color w:val="000000"/>
          <w:sz w:val="22"/>
        </w:rPr>
      </w:pPr>
      <w:r w:rsidRPr="00620B29">
        <w:rPr>
          <w:rFonts w:ascii="Segoe UI" w:hAnsi="Segoe UI" w:cs="Segoe UI"/>
          <w:color w:val="000000"/>
          <w:sz w:val="22"/>
        </w:rPr>
        <w:t>1</w:t>
      </w:r>
      <w:r w:rsidR="00841C8B">
        <w:rPr>
          <w:rFonts w:ascii="Segoe UI" w:hAnsi="Segoe UI" w:cs="Segoe UI"/>
          <w:color w:val="000000"/>
          <w:sz w:val="22"/>
          <w:lang w:val="en-GB"/>
        </w:rPr>
        <w:t>4</w:t>
      </w:r>
      <w:r w:rsidRPr="00620B29">
        <w:rPr>
          <w:rFonts w:ascii="Segoe UI" w:hAnsi="Segoe UI" w:cs="Segoe UI"/>
          <w:color w:val="000000"/>
          <w:sz w:val="22"/>
        </w:rPr>
        <w:t xml:space="preserve">.) Software </w:t>
      </w:r>
      <w:proofErr w:type="spellStart"/>
      <w:r w:rsidRPr="00620B29">
        <w:rPr>
          <w:rFonts w:ascii="Segoe UI" w:hAnsi="Segoe UI" w:cs="Segoe UI"/>
          <w:color w:val="000000"/>
          <w:sz w:val="22"/>
        </w:rPr>
        <w:t>includes</w:t>
      </w:r>
      <w:proofErr w:type="spellEnd"/>
      <w:r w:rsidRPr="00620B29">
        <w:rPr>
          <w:rFonts w:ascii="Segoe UI" w:hAnsi="Segoe UI" w:cs="Segoe UI"/>
          <w:color w:val="000000"/>
          <w:sz w:val="22"/>
        </w:rPr>
        <w:t xml:space="preserve"> </w:t>
      </w:r>
      <w:proofErr w:type="spellStart"/>
      <w:r w:rsidRPr="00620B29">
        <w:rPr>
          <w:rFonts w:ascii="Segoe UI" w:hAnsi="Segoe UI" w:cs="Segoe UI"/>
          <w:color w:val="000000"/>
          <w:sz w:val="22"/>
        </w:rPr>
        <w:t>built</w:t>
      </w:r>
      <w:proofErr w:type="spellEnd"/>
      <w:r w:rsidRPr="00620B29">
        <w:rPr>
          <w:rFonts w:ascii="Segoe UI" w:hAnsi="Segoe UI" w:cs="Segoe UI"/>
          <w:color w:val="000000"/>
          <w:sz w:val="22"/>
        </w:rPr>
        <w:t xml:space="preserve">-in management </w:t>
      </w:r>
      <w:proofErr w:type="spellStart"/>
      <w:r w:rsidRPr="00620B29">
        <w:rPr>
          <w:rFonts w:ascii="Segoe UI" w:hAnsi="Segoe UI" w:cs="Segoe UI"/>
          <w:color w:val="000000"/>
          <w:sz w:val="22"/>
        </w:rPr>
        <w:t>tools</w:t>
      </w:r>
      <w:proofErr w:type="spellEnd"/>
      <w:r w:rsidRPr="00620B29">
        <w:rPr>
          <w:rFonts w:ascii="Segoe UI" w:hAnsi="Segoe UI" w:cs="Segoe UI"/>
          <w:color w:val="000000"/>
          <w:sz w:val="22"/>
        </w:rPr>
        <w:t xml:space="preserve"> </w:t>
      </w:r>
      <w:proofErr w:type="spellStart"/>
      <w:r w:rsidRPr="00620B29">
        <w:rPr>
          <w:rFonts w:ascii="Segoe UI" w:hAnsi="Segoe UI" w:cs="Segoe UI"/>
          <w:color w:val="000000"/>
          <w:sz w:val="22"/>
        </w:rPr>
        <w:t>for</w:t>
      </w:r>
      <w:proofErr w:type="spellEnd"/>
      <w:r w:rsidRPr="00620B29">
        <w:rPr>
          <w:rFonts w:ascii="Segoe UI" w:hAnsi="Segoe UI" w:cs="Segoe UI"/>
          <w:color w:val="000000"/>
          <w:sz w:val="22"/>
        </w:rPr>
        <w:t xml:space="preserve"> large </w:t>
      </w:r>
      <w:proofErr w:type="spellStart"/>
      <w:r w:rsidRPr="00620B29">
        <w:rPr>
          <w:rFonts w:ascii="Segoe UI" w:hAnsi="Segoe UI" w:cs="Segoe UI"/>
          <w:color w:val="000000"/>
          <w:sz w:val="22"/>
        </w:rPr>
        <w:t>numbers</w:t>
      </w:r>
      <w:proofErr w:type="spellEnd"/>
      <w:r w:rsidRPr="00620B29">
        <w:rPr>
          <w:rFonts w:ascii="Segoe UI" w:hAnsi="Segoe UI" w:cs="Segoe UI"/>
          <w:color w:val="000000"/>
          <w:sz w:val="22"/>
        </w:rPr>
        <w:t xml:space="preserve"> </w:t>
      </w:r>
      <w:proofErr w:type="spellStart"/>
      <w:r w:rsidRPr="00620B29">
        <w:rPr>
          <w:rFonts w:ascii="Segoe UI" w:hAnsi="Segoe UI" w:cs="Segoe UI"/>
          <w:color w:val="000000"/>
          <w:sz w:val="22"/>
        </w:rPr>
        <w:t>of</w:t>
      </w:r>
      <w:proofErr w:type="spellEnd"/>
      <w:r w:rsidRPr="00620B29">
        <w:rPr>
          <w:rFonts w:ascii="Segoe UI" w:hAnsi="Segoe UI" w:cs="Segoe UI"/>
          <w:color w:val="000000"/>
          <w:sz w:val="22"/>
        </w:rPr>
        <w:t xml:space="preserve"> </w:t>
      </w:r>
      <w:proofErr w:type="spellStart"/>
      <w:r w:rsidRPr="00620B29">
        <w:rPr>
          <w:rFonts w:ascii="Segoe UI" w:hAnsi="Segoe UI" w:cs="Segoe UI"/>
          <w:color w:val="000000"/>
          <w:sz w:val="22"/>
        </w:rPr>
        <w:t>datasets</w:t>
      </w:r>
      <w:proofErr w:type="spellEnd"/>
      <w:r w:rsidRPr="00620B29">
        <w:rPr>
          <w:rFonts w:ascii="Segoe UI" w:hAnsi="Segoe UI" w:cs="Segoe UI"/>
          <w:color w:val="000000"/>
          <w:sz w:val="22"/>
        </w:rPr>
        <w:t xml:space="preserve">, </w:t>
      </w:r>
      <w:proofErr w:type="spellStart"/>
      <w:r w:rsidRPr="00620B29">
        <w:rPr>
          <w:rFonts w:ascii="Segoe UI" w:hAnsi="Segoe UI" w:cs="Segoe UI"/>
          <w:color w:val="000000"/>
          <w:sz w:val="22"/>
        </w:rPr>
        <w:t>including</w:t>
      </w:r>
      <w:proofErr w:type="spellEnd"/>
      <w:r w:rsidRPr="00620B29">
        <w:rPr>
          <w:rFonts w:ascii="Segoe UI" w:hAnsi="Segoe UI" w:cs="Segoe UI"/>
          <w:color w:val="000000"/>
          <w:sz w:val="22"/>
        </w:rPr>
        <w:t xml:space="preserve"> table </w:t>
      </w:r>
      <w:proofErr w:type="spellStart"/>
      <w:r w:rsidRPr="00620B29">
        <w:rPr>
          <w:rFonts w:ascii="Segoe UI" w:hAnsi="Segoe UI" w:cs="Segoe UI"/>
          <w:color w:val="000000"/>
          <w:sz w:val="22"/>
        </w:rPr>
        <w:t>viewing</w:t>
      </w:r>
      <w:proofErr w:type="spellEnd"/>
      <w:r w:rsidRPr="00620B29">
        <w:rPr>
          <w:rFonts w:ascii="Segoe UI" w:hAnsi="Segoe UI" w:cs="Segoe UI"/>
          <w:color w:val="000000"/>
          <w:sz w:val="22"/>
        </w:rPr>
        <w:t xml:space="preserve">, </w:t>
      </w:r>
      <w:proofErr w:type="spellStart"/>
      <w:r w:rsidRPr="00620B29">
        <w:rPr>
          <w:rFonts w:ascii="Segoe UI" w:hAnsi="Segoe UI" w:cs="Segoe UI"/>
          <w:color w:val="000000"/>
          <w:sz w:val="22"/>
        </w:rPr>
        <w:t>filtering</w:t>
      </w:r>
      <w:proofErr w:type="spellEnd"/>
      <w:r w:rsidRPr="00620B29">
        <w:rPr>
          <w:rFonts w:ascii="Segoe UI" w:hAnsi="Segoe UI" w:cs="Segoe UI"/>
          <w:color w:val="000000"/>
          <w:sz w:val="22"/>
        </w:rPr>
        <w:t xml:space="preserve">, </w:t>
      </w:r>
      <w:proofErr w:type="spellStart"/>
      <w:r w:rsidRPr="00620B29">
        <w:rPr>
          <w:rFonts w:ascii="Segoe UI" w:hAnsi="Segoe UI" w:cs="Segoe UI"/>
          <w:color w:val="000000"/>
          <w:sz w:val="22"/>
        </w:rPr>
        <w:t>and</w:t>
      </w:r>
      <w:proofErr w:type="spellEnd"/>
      <w:r w:rsidRPr="00620B29">
        <w:rPr>
          <w:rFonts w:ascii="Segoe UI" w:hAnsi="Segoe UI" w:cs="Segoe UI"/>
          <w:color w:val="000000"/>
          <w:sz w:val="22"/>
        </w:rPr>
        <w:t xml:space="preserve"> </w:t>
      </w:r>
      <w:proofErr w:type="spellStart"/>
      <w:r w:rsidRPr="00620B29">
        <w:rPr>
          <w:rFonts w:ascii="Segoe UI" w:hAnsi="Segoe UI" w:cs="Segoe UI"/>
          <w:color w:val="000000"/>
          <w:sz w:val="22"/>
        </w:rPr>
        <w:t>sorting</w:t>
      </w:r>
      <w:proofErr w:type="spellEnd"/>
      <w:r w:rsidRPr="00620B29">
        <w:rPr>
          <w:rFonts w:ascii="Segoe UI" w:hAnsi="Segoe UI" w:cs="Segoe UI"/>
          <w:color w:val="000000"/>
          <w:sz w:val="22"/>
        </w:rPr>
        <w:t xml:space="preserve"> </w:t>
      </w:r>
      <w:proofErr w:type="spellStart"/>
      <w:r w:rsidRPr="00620B29">
        <w:rPr>
          <w:rFonts w:ascii="Segoe UI" w:hAnsi="Segoe UI" w:cs="Segoe UI"/>
          <w:color w:val="000000"/>
          <w:sz w:val="22"/>
        </w:rPr>
        <w:t>of</w:t>
      </w:r>
      <w:proofErr w:type="spellEnd"/>
      <w:r w:rsidRPr="00620B29">
        <w:rPr>
          <w:rFonts w:ascii="Segoe UI" w:hAnsi="Segoe UI" w:cs="Segoe UI"/>
          <w:color w:val="000000"/>
          <w:sz w:val="22"/>
        </w:rPr>
        <w:t xml:space="preserve"> </w:t>
      </w:r>
      <w:proofErr w:type="spellStart"/>
      <w:r w:rsidRPr="00620B29">
        <w:rPr>
          <w:rFonts w:ascii="Segoe UI" w:hAnsi="Segoe UI" w:cs="Segoe UI"/>
          <w:color w:val="000000"/>
          <w:sz w:val="22"/>
        </w:rPr>
        <w:t>results</w:t>
      </w:r>
      <w:proofErr w:type="spellEnd"/>
      <w:r w:rsidRPr="00620B29">
        <w:rPr>
          <w:rFonts w:ascii="Segoe UI" w:hAnsi="Segoe UI" w:cs="Segoe UI"/>
          <w:color w:val="000000"/>
          <w:sz w:val="22"/>
        </w:rPr>
        <w:t xml:space="preserve"> </w:t>
      </w:r>
      <w:proofErr w:type="spellStart"/>
      <w:r w:rsidRPr="00620B29">
        <w:rPr>
          <w:rFonts w:ascii="Segoe UI" w:hAnsi="Segoe UI" w:cs="Segoe UI"/>
          <w:color w:val="000000"/>
          <w:sz w:val="22"/>
        </w:rPr>
        <w:t>based</w:t>
      </w:r>
      <w:proofErr w:type="spellEnd"/>
      <w:r w:rsidRPr="00620B29">
        <w:rPr>
          <w:rFonts w:ascii="Segoe UI" w:hAnsi="Segoe UI" w:cs="Segoe UI"/>
          <w:color w:val="000000"/>
          <w:sz w:val="22"/>
        </w:rPr>
        <w:t xml:space="preserve"> on </w:t>
      </w:r>
      <w:proofErr w:type="spellStart"/>
      <w:r w:rsidRPr="00620B29">
        <w:rPr>
          <w:rFonts w:ascii="Segoe UI" w:hAnsi="Segoe UI" w:cs="Segoe UI"/>
          <w:color w:val="000000"/>
          <w:sz w:val="22"/>
        </w:rPr>
        <w:t>crystallographic</w:t>
      </w:r>
      <w:proofErr w:type="spellEnd"/>
      <w:r w:rsidRPr="00620B29">
        <w:rPr>
          <w:rFonts w:ascii="Segoe UI" w:hAnsi="Segoe UI" w:cs="Segoe UI"/>
          <w:color w:val="000000"/>
          <w:sz w:val="22"/>
        </w:rPr>
        <w:t xml:space="preserve"> </w:t>
      </w:r>
      <w:proofErr w:type="spellStart"/>
      <w:r w:rsidRPr="00620B29">
        <w:rPr>
          <w:rFonts w:ascii="Segoe UI" w:hAnsi="Segoe UI" w:cs="Segoe UI"/>
          <w:color w:val="000000"/>
          <w:sz w:val="22"/>
        </w:rPr>
        <w:t>metrics</w:t>
      </w:r>
      <w:proofErr w:type="spellEnd"/>
      <w:r w:rsidRPr="00620B29">
        <w:rPr>
          <w:rFonts w:ascii="Segoe UI" w:hAnsi="Segoe UI" w:cs="Segoe UI"/>
          <w:color w:val="000000"/>
          <w:sz w:val="22"/>
        </w:rPr>
        <w:t xml:space="preserve">, </w:t>
      </w:r>
      <w:proofErr w:type="spellStart"/>
      <w:r w:rsidRPr="00620B29">
        <w:rPr>
          <w:rFonts w:ascii="Segoe UI" w:hAnsi="Segoe UI" w:cs="Segoe UI"/>
          <w:color w:val="000000"/>
          <w:sz w:val="22"/>
        </w:rPr>
        <w:t>offline</w:t>
      </w:r>
      <w:proofErr w:type="spellEnd"/>
      <w:r w:rsidRPr="00620B29">
        <w:rPr>
          <w:rFonts w:ascii="Segoe UI" w:hAnsi="Segoe UI" w:cs="Segoe UI"/>
          <w:color w:val="000000"/>
          <w:sz w:val="22"/>
        </w:rPr>
        <w:t xml:space="preserve"> </w:t>
      </w:r>
      <w:proofErr w:type="spellStart"/>
      <w:r w:rsidRPr="00620B29">
        <w:rPr>
          <w:rFonts w:ascii="Segoe UI" w:hAnsi="Segoe UI" w:cs="Segoe UI"/>
          <w:color w:val="000000"/>
          <w:sz w:val="22"/>
        </w:rPr>
        <w:t>or</w:t>
      </w:r>
      <w:proofErr w:type="spellEnd"/>
      <w:r w:rsidRPr="00620B29">
        <w:rPr>
          <w:rFonts w:ascii="Segoe UI" w:hAnsi="Segoe UI" w:cs="Segoe UI"/>
          <w:color w:val="000000"/>
          <w:sz w:val="22"/>
        </w:rPr>
        <w:t xml:space="preserve"> </w:t>
      </w:r>
      <w:proofErr w:type="spellStart"/>
      <w:r w:rsidRPr="00620B29">
        <w:rPr>
          <w:rFonts w:ascii="Segoe UI" w:hAnsi="Segoe UI" w:cs="Segoe UI"/>
          <w:color w:val="000000"/>
          <w:sz w:val="22"/>
        </w:rPr>
        <w:t>online</w:t>
      </w:r>
      <w:proofErr w:type="spellEnd"/>
      <w:r w:rsidRPr="00620B29">
        <w:rPr>
          <w:rFonts w:ascii="Segoe UI" w:hAnsi="Segoe UI" w:cs="Segoe UI"/>
          <w:color w:val="000000"/>
          <w:sz w:val="22"/>
        </w:rPr>
        <w:t xml:space="preserve"> (</w:t>
      </w:r>
      <w:proofErr w:type="spellStart"/>
      <w:r w:rsidRPr="00620B29">
        <w:rPr>
          <w:rFonts w:ascii="Segoe UI" w:hAnsi="Segoe UI" w:cs="Segoe UI"/>
          <w:color w:val="000000"/>
          <w:sz w:val="22"/>
        </w:rPr>
        <w:t>during</w:t>
      </w:r>
      <w:proofErr w:type="spellEnd"/>
      <w:r w:rsidRPr="00620B29">
        <w:rPr>
          <w:rFonts w:ascii="Segoe UI" w:hAnsi="Segoe UI" w:cs="Segoe UI"/>
          <w:color w:val="000000"/>
          <w:sz w:val="22"/>
        </w:rPr>
        <w:t xml:space="preserve"> </w:t>
      </w:r>
      <w:proofErr w:type="spellStart"/>
      <w:r w:rsidRPr="00620B29">
        <w:rPr>
          <w:rFonts w:ascii="Segoe UI" w:hAnsi="Segoe UI" w:cs="Segoe UI"/>
          <w:color w:val="000000"/>
          <w:sz w:val="22"/>
        </w:rPr>
        <w:t>automatic</w:t>
      </w:r>
      <w:proofErr w:type="spellEnd"/>
      <w:r w:rsidRPr="00620B29">
        <w:rPr>
          <w:rFonts w:ascii="Segoe UI" w:hAnsi="Segoe UI" w:cs="Segoe UI"/>
          <w:color w:val="000000"/>
          <w:sz w:val="22"/>
        </w:rPr>
        <w:t xml:space="preserve"> </w:t>
      </w:r>
      <w:proofErr w:type="spellStart"/>
      <w:r w:rsidRPr="00620B29">
        <w:rPr>
          <w:rFonts w:ascii="Segoe UI" w:hAnsi="Segoe UI" w:cs="Segoe UI"/>
          <w:color w:val="000000"/>
          <w:sz w:val="22"/>
        </w:rPr>
        <w:t>collection</w:t>
      </w:r>
      <w:proofErr w:type="spellEnd"/>
      <w:r w:rsidRPr="00620B29">
        <w:rPr>
          <w:rFonts w:ascii="Segoe UI" w:hAnsi="Segoe UI" w:cs="Segoe UI"/>
          <w:color w:val="000000"/>
          <w:sz w:val="22"/>
        </w:rPr>
        <w:t xml:space="preserve">), as </w:t>
      </w:r>
      <w:proofErr w:type="spellStart"/>
      <w:r w:rsidRPr="00620B29">
        <w:rPr>
          <w:rFonts w:ascii="Segoe UI" w:hAnsi="Segoe UI" w:cs="Segoe UI"/>
          <w:color w:val="000000"/>
          <w:sz w:val="22"/>
        </w:rPr>
        <w:t>well</w:t>
      </w:r>
      <w:proofErr w:type="spellEnd"/>
      <w:r w:rsidRPr="00620B29">
        <w:rPr>
          <w:rFonts w:ascii="Segoe UI" w:hAnsi="Segoe UI" w:cs="Segoe UI"/>
          <w:color w:val="000000"/>
          <w:sz w:val="22"/>
        </w:rPr>
        <w:t xml:space="preserve"> as </w:t>
      </w:r>
      <w:proofErr w:type="spellStart"/>
      <w:r w:rsidRPr="00620B29">
        <w:rPr>
          <w:rFonts w:ascii="Segoe UI" w:hAnsi="Segoe UI" w:cs="Segoe UI"/>
          <w:color w:val="000000"/>
          <w:sz w:val="22"/>
        </w:rPr>
        <w:t>merging</w:t>
      </w:r>
      <w:proofErr w:type="spellEnd"/>
      <w:r w:rsidRPr="00620B29">
        <w:rPr>
          <w:rFonts w:ascii="Segoe UI" w:hAnsi="Segoe UI" w:cs="Segoe UI"/>
          <w:color w:val="000000"/>
          <w:sz w:val="22"/>
        </w:rPr>
        <w:t xml:space="preserve"> </w:t>
      </w:r>
      <w:proofErr w:type="spellStart"/>
      <w:r w:rsidRPr="00620B29">
        <w:rPr>
          <w:rFonts w:ascii="Segoe UI" w:hAnsi="Segoe UI" w:cs="Segoe UI"/>
          <w:color w:val="000000"/>
          <w:sz w:val="22"/>
        </w:rPr>
        <w:t>of</w:t>
      </w:r>
      <w:proofErr w:type="spellEnd"/>
      <w:r w:rsidRPr="00620B29">
        <w:rPr>
          <w:rFonts w:ascii="Segoe UI" w:hAnsi="Segoe UI" w:cs="Segoe UI"/>
          <w:color w:val="000000"/>
          <w:sz w:val="22"/>
        </w:rPr>
        <w:t xml:space="preserve"> </w:t>
      </w:r>
      <w:proofErr w:type="spellStart"/>
      <w:r w:rsidRPr="00620B29">
        <w:rPr>
          <w:rFonts w:ascii="Segoe UI" w:hAnsi="Segoe UI" w:cs="Segoe UI"/>
          <w:color w:val="000000"/>
          <w:sz w:val="22"/>
        </w:rPr>
        <w:t>measurements</w:t>
      </w:r>
      <w:proofErr w:type="spellEnd"/>
      <w:r w:rsidRPr="00620B29">
        <w:rPr>
          <w:rFonts w:ascii="Segoe UI" w:hAnsi="Segoe UI" w:cs="Segoe UI"/>
          <w:color w:val="000000"/>
          <w:sz w:val="22"/>
        </w:rPr>
        <w:t xml:space="preserve"> </w:t>
      </w:r>
      <w:proofErr w:type="spellStart"/>
      <w:r w:rsidRPr="00620B29">
        <w:rPr>
          <w:rFonts w:ascii="Segoe UI" w:hAnsi="Segoe UI" w:cs="Segoe UI"/>
          <w:color w:val="000000"/>
          <w:sz w:val="22"/>
        </w:rPr>
        <w:t>into</w:t>
      </w:r>
      <w:proofErr w:type="spellEnd"/>
      <w:r w:rsidRPr="00620B29">
        <w:rPr>
          <w:rFonts w:ascii="Segoe UI" w:hAnsi="Segoe UI" w:cs="Segoe UI"/>
          <w:color w:val="000000"/>
          <w:sz w:val="22"/>
        </w:rPr>
        <w:t xml:space="preserve"> </w:t>
      </w:r>
      <w:proofErr w:type="spellStart"/>
      <w:r w:rsidRPr="00620B29">
        <w:rPr>
          <w:rFonts w:ascii="Segoe UI" w:hAnsi="Segoe UI" w:cs="Segoe UI"/>
          <w:color w:val="000000"/>
          <w:sz w:val="22"/>
        </w:rPr>
        <w:t>compound</w:t>
      </w:r>
      <w:proofErr w:type="spellEnd"/>
      <w:r w:rsidRPr="00620B29">
        <w:rPr>
          <w:rFonts w:ascii="Segoe UI" w:hAnsi="Segoe UI" w:cs="Segoe UI"/>
          <w:color w:val="000000"/>
          <w:sz w:val="22"/>
        </w:rPr>
        <w:t xml:space="preserve"> </w:t>
      </w:r>
      <w:proofErr w:type="spellStart"/>
      <w:r w:rsidRPr="00620B29">
        <w:rPr>
          <w:rFonts w:ascii="Segoe UI" w:hAnsi="Segoe UI" w:cs="Segoe UI"/>
          <w:color w:val="000000"/>
          <w:sz w:val="22"/>
        </w:rPr>
        <w:t>datasets</w:t>
      </w:r>
      <w:proofErr w:type="spellEnd"/>
      <w:r w:rsidRPr="00620B29">
        <w:rPr>
          <w:rFonts w:ascii="Segoe UI" w:hAnsi="Segoe UI" w:cs="Segoe UI"/>
          <w:color w:val="000000"/>
          <w:sz w:val="22"/>
        </w:rPr>
        <w:t>.</w:t>
      </w:r>
      <w:r w:rsidRPr="00620B29">
        <w:rPr>
          <w:rFonts w:ascii="Segoe UI" w:hAnsi="Segoe UI" w:cs="Segoe UI"/>
          <w:b/>
          <w:color w:val="000000"/>
          <w:sz w:val="22"/>
        </w:rPr>
        <w:t xml:space="preserve"> +2 </w:t>
      </w:r>
      <w:proofErr w:type="spellStart"/>
      <w:r w:rsidRPr="00620B29">
        <w:rPr>
          <w:rFonts w:ascii="Segoe UI" w:hAnsi="Segoe UI" w:cs="Segoe UI"/>
          <w:b/>
          <w:color w:val="000000"/>
          <w:sz w:val="22"/>
        </w:rPr>
        <w:t>points</w:t>
      </w:r>
      <w:proofErr w:type="spellEnd"/>
    </w:p>
    <w:p w14:paraId="05A4839B" w14:textId="77777777" w:rsidR="00620B29" w:rsidRPr="00620B29" w:rsidRDefault="00620B29" w:rsidP="00620B29">
      <w:pPr>
        <w:rPr>
          <w:rFonts w:ascii="Segoe UI" w:hAnsi="Segoe UI" w:cs="Segoe UI"/>
          <w:iCs/>
          <w:sz w:val="22"/>
          <w:lang w:val="en-GB"/>
        </w:rPr>
      </w:pPr>
      <w:r w:rsidRPr="009725D9">
        <w:rPr>
          <w:rFonts w:ascii="Arial" w:hAnsi="Arial" w:cs="Arial"/>
          <w:i/>
        </w:rPr>
        <w:br/>
      </w:r>
      <w:r w:rsidRPr="00620B29">
        <w:rPr>
          <w:rFonts w:ascii="Segoe UI" w:hAnsi="Segoe UI" w:cs="Segoe UI"/>
          <w:iCs/>
          <w:sz w:val="22"/>
          <w:lang w:val="en-GB"/>
        </w:rPr>
        <w:t xml:space="preserve">Additional </w:t>
      </w:r>
      <w:r w:rsidRPr="00620B29">
        <w:rPr>
          <w:rFonts w:ascii="Segoe UI" w:hAnsi="Segoe UI" w:cs="Segoe UI"/>
          <w:b/>
          <w:iCs/>
          <w:sz w:val="22"/>
          <w:lang w:val="en-GB"/>
        </w:rPr>
        <w:t>50</w:t>
      </w:r>
      <w:r w:rsidRPr="00620B29">
        <w:rPr>
          <w:rFonts w:ascii="Segoe UI" w:hAnsi="Segoe UI" w:cs="Segoe UI"/>
          <w:iCs/>
          <w:sz w:val="22"/>
          <w:lang w:val="en-GB"/>
        </w:rPr>
        <w:t xml:space="preserve"> points available.</w:t>
      </w:r>
    </w:p>
    <w:p w14:paraId="5E026CB0" w14:textId="37DAE2AE" w:rsidR="009608F3" w:rsidRDefault="009608F3" w:rsidP="00A41371">
      <w:pPr>
        <w:spacing w:line="240" w:lineRule="auto"/>
        <w:jc w:val="both"/>
        <w:rPr>
          <w:rFonts w:ascii="Segoe UI" w:eastAsia="Times New Roman" w:hAnsi="Segoe UI" w:cs="Segoe UI"/>
          <w:bCs/>
          <w:sz w:val="18"/>
          <w:szCs w:val="18"/>
        </w:rPr>
      </w:pPr>
    </w:p>
    <w:p w14:paraId="562F6115" w14:textId="56E71125" w:rsidR="00AE3DE2" w:rsidRPr="00AE3DE2" w:rsidRDefault="00AE3DE2" w:rsidP="00AE3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Segoe UI" w:eastAsia="Times New Roman" w:hAnsi="Segoe UI" w:cs="Segoe UI"/>
          <w:sz w:val="22"/>
          <w:lang w:val="en" w:eastAsia="sl-SI"/>
        </w:rPr>
      </w:pPr>
      <w:r w:rsidRPr="00AE3DE2">
        <w:rPr>
          <w:rFonts w:ascii="Segoe UI" w:eastAsia="Times New Roman" w:hAnsi="Segoe UI" w:cs="Segoe UI"/>
          <w:sz w:val="22"/>
          <w:lang w:val="en" w:eastAsia="sl-SI"/>
        </w:rPr>
        <w:t xml:space="preserve">According to the "T(price)" formula, the lowest bid price gets 50 points, while the others get a relatively smaller number of points. With better evaluation criteria, the provider can collect additional points, but no more than 50 additional points. These points are then added to the points obtained by the T (price) formula. The </w:t>
      </w:r>
      <w:r w:rsidRPr="00AE3DE2">
        <w:rPr>
          <w:rFonts w:ascii="Segoe UI" w:eastAsia="Times New Roman" w:hAnsi="Segoe UI" w:cs="Segoe UI"/>
          <w:b/>
          <w:bCs/>
          <w:sz w:val="22"/>
          <w:lang w:val="en" w:eastAsia="sl-SI"/>
        </w:rPr>
        <w:t>maximum possible total score is 100</w:t>
      </w:r>
      <w:r w:rsidR="00D41994">
        <w:rPr>
          <w:rFonts w:ascii="Segoe UI" w:eastAsia="Times New Roman" w:hAnsi="Segoe UI" w:cs="Segoe UI"/>
          <w:b/>
          <w:bCs/>
          <w:sz w:val="22"/>
          <w:lang w:val="en" w:eastAsia="sl-SI"/>
        </w:rPr>
        <w:t xml:space="preserve"> points.</w:t>
      </w:r>
    </w:p>
    <w:p w14:paraId="72AC4648" w14:textId="77777777" w:rsidR="00AE3DE2" w:rsidRPr="00AE3DE2" w:rsidRDefault="00AE3DE2" w:rsidP="00AE3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Segoe UI" w:eastAsia="Times New Roman" w:hAnsi="Segoe UI" w:cs="Segoe UI"/>
          <w:sz w:val="22"/>
          <w:lang w:val="en" w:eastAsia="sl-SI"/>
        </w:rPr>
      </w:pPr>
    </w:p>
    <w:p w14:paraId="56112853" w14:textId="77777777" w:rsidR="00AE3DE2" w:rsidRPr="00AE3DE2" w:rsidRDefault="00AE3DE2" w:rsidP="00AE3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Segoe UI" w:eastAsia="Times New Roman" w:hAnsi="Segoe UI" w:cs="Segoe UI"/>
          <w:sz w:val="22"/>
          <w:lang w:val="en" w:eastAsia="sl-SI"/>
        </w:rPr>
      </w:pPr>
      <w:r w:rsidRPr="00AE3DE2">
        <w:rPr>
          <w:rFonts w:ascii="Segoe UI" w:eastAsia="Times New Roman" w:hAnsi="Segoe UI" w:cs="Segoe UI"/>
          <w:sz w:val="22"/>
          <w:lang w:val="en" w:eastAsia="sl-SI"/>
        </w:rPr>
        <w:t>The customer will choose the offer that receives the highest total number of points according to the specified criteria as the most favorable offer.</w:t>
      </w:r>
    </w:p>
    <w:p w14:paraId="6B44CED8" w14:textId="77777777" w:rsidR="00AE3DE2" w:rsidRPr="00AE3DE2" w:rsidRDefault="00AE3DE2" w:rsidP="00AE3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Segoe UI" w:eastAsia="Times New Roman" w:hAnsi="Segoe UI" w:cs="Segoe UI"/>
          <w:sz w:val="22"/>
          <w:lang w:val="en" w:eastAsia="sl-SI"/>
        </w:rPr>
      </w:pPr>
    </w:p>
    <w:p w14:paraId="49C01460" w14:textId="77777777" w:rsidR="00AE3DE2" w:rsidRPr="00AE3DE2" w:rsidRDefault="00AE3DE2" w:rsidP="00AE3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Segoe UI" w:eastAsia="Times New Roman" w:hAnsi="Segoe UI" w:cs="Segoe UI"/>
          <w:sz w:val="22"/>
          <w:lang w:eastAsia="sl-SI"/>
        </w:rPr>
      </w:pPr>
      <w:r w:rsidRPr="00AE3DE2">
        <w:rPr>
          <w:rFonts w:ascii="Segoe UI" w:eastAsia="Times New Roman" w:hAnsi="Segoe UI" w:cs="Segoe UI"/>
          <w:sz w:val="22"/>
          <w:lang w:val="en" w:eastAsia="sl-SI"/>
        </w:rPr>
        <w:t>In the event that the bidders reach the same number of points, the bidder is selected based on the lowest offered price.</w:t>
      </w:r>
    </w:p>
    <w:p w14:paraId="417FB05A" w14:textId="6375516B" w:rsidR="005B653C" w:rsidRPr="005B653C" w:rsidRDefault="00CC5278" w:rsidP="005B653C">
      <w:pPr>
        <w:pStyle w:val="Naslov1"/>
        <w:numPr>
          <w:ilvl w:val="0"/>
          <w:numId w:val="0"/>
        </w:numPr>
        <w:shd w:val="clear" w:color="auto" w:fill="DEEAF6" w:themeFill="accent5" w:themeFillTint="33"/>
        <w:spacing w:line="240" w:lineRule="auto"/>
        <w:rPr>
          <w:rFonts w:ascii="Segoe UI" w:hAnsi="Segoe UI" w:cs="Segoe UI"/>
          <w:sz w:val="28"/>
        </w:rPr>
      </w:pPr>
      <w:bookmarkStart w:id="93" w:name="_Toc92966444"/>
      <w:r>
        <w:rPr>
          <w:rFonts w:ascii="Segoe UI" w:hAnsi="Segoe UI" w:cs="Segoe UI"/>
          <w:caps w:val="0"/>
          <w:sz w:val="28"/>
        </w:rPr>
        <w:t>1.</w:t>
      </w:r>
      <w:r w:rsidR="008502CE">
        <w:rPr>
          <w:rFonts w:ascii="Segoe UI" w:hAnsi="Segoe UI" w:cs="Segoe UI"/>
          <w:caps w:val="0"/>
          <w:sz w:val="28"/>
        </w:rPr>
        <w:t>1</w:t>
      </w:r>
      <w:r w:rsidR="007F23E5">
        <w:rPr>
          <w:rFonts w:ascii="Segoe UI" w:hAnsi="Segoe UI" w:cs="Segoe UI"/>
          <w:caps w:val="0"/>
          <w:sz w:val="28"/>
        </w:rPr>
        <w:t>9</w:t>
      </w:r>
      <w:r>
        <w:rPr>
          <w:rFonts w:ascii="Segoe UI" w:hAnsi="Segoe UI" w:cs="Segoe UI"/>
          <w:caps w:val="0"/>
          <w:sz w:val="28"/>
        </w:rPr>
        <w:t xml:space="preserve"> </w:t>
      </w:r>
      <w:bookmarkEnd w:id="93"/>
      <w:r w:rsidR="00FF2900" w:rsidRPr="00FF2900">
        <w:rPr>
          <w:rFonts w:ascii="Segoe UI" w:hAnsi="Segoe UI" w:cs="Segoe UI"/>
          <w:caps w:val="0"/>
          <w:sz w:val="28"/>
        </w:rPr>
        <w:t>ANTI-CORRUPTION CLAUSE</w:t>
      </w:r>
    </w:p>
    <w:p w14:paraId="22F625D1" w14:textId="06F5510D" w:rsidR="008648CB" w:rsidRDefault="005B653C" w:rsidP="000C5C55">
      <w:pPr>
        <w:spacing w:line="240" w:lineRule="auto"/>
        <w:jc w:val="both"/>
        <w:rPr>
          <w:rFonts w:ascii="Segoe UI" w:hAnsi="Segoe UI" w:cs="Segoe UI"/>
          <w:sz w:val="22"/>
        </w:rPr>
      </w:pPr>
      <w:r w:rsidRPr="005B653C">
        <w:rPr>
          <w:rFonts w:ascii="Segoe UI" w:hAnsi="Segoe UI" w:cs="Segoe UI"/>
          <w:sz w:val="22"/>
        </w:rPr>
        <w:t xml:space="preserve">In </w:t>
      </w:r>
      <w:proofErr w:type="spellStart"/>
      <w:r w:rsidRPr="005B653C">
        <w:rPr>
          <w:rFonts w:ascii="Segoe UI" w:hAnsi="Segoe UI" w:cs="Segoe UI"/>
          <w:sz w:val="22"/>
        </w:rPr>
        <w:t>the</w:t>
      </w:r>
      <w:proofErr w:type="spellEnd"/>
      <w:r w:rsidRPr="005B653C">
        <w:rPr>
          <w:rFonts w:ascii="Segoe UI" w:hAnsi="Segoe UI" w:cs="Segoe UI"/>
          <w:sz w:val="22"/>
        </w:rPr>
        <w:t xml:space="preserve"> </w:t>
      </w:r>
      <w:proofErr w:type="spellStart"/>
      <w:r w:rsidRPr="005B653C">
        <w:rPr>
          <w:rFonts w:ascii="Segoe UI" w:hAnsi="Segoe UI" w:cs="Segoe UI"/>
          <w:sz w:val="22"/>
        </w:rPr>
        <w:t>process</w:t>
      </w:r>
      <w:proofErr w:type="spellEnd"/>
      <w:r w:rsidRPr="005B653C">
        <w:rPr>
          <w:rFonts w:ascii="Segoe UI" w:hAnsi="Segoe UI" w:cs="Segoe UI"/>
          <w:sz w:val="22"/>
        </w:rPr>
        <w:t xml:space="preserve"> </w:t>
      </w:r>
      <w:proofErr w:type="spellStart"/>
      <w:r w:rsidRPr="005B653C">
        <w:rPr>
          <w:rFonts w:ascii="Segoe UI" w:hAnsi="Segoe UI" w:cs="Segoe UI"/>
          <w:sz w:val="22"/>
        </w:rPr>
        <w:t>of</w:t>
      </w:r>
      <w:proofErr w:type="spellEnd"/>
      <w:r w:rsidRPr="005B653C">
        <w:rPr>
          <w:rFonts w:ascii="Segoe UI" w:hAnsi="Segoe UI" w:cs="Segoe UI"/>
          <w:sz w:val="22"/>
        </w:rPr>
        <w:t xml:space="preserve"> </w:t>
      </w:r>
      <w:proofErr w:type="spellStart"/>
      <w:r w:rsidRPr="005B653C">
        <w:rPr>
          <w:rFonts w:ascii="Segoe UI" w:hAnsi="Segoe UI" w:cs="Segoe UI"/>
          <w:sz w:val="22"/>
        </w:rPr>
        <w:t>awarding</w:t>
      </w:r>
      <w:proofErr w:type="spellEnd"/>
      <w:r w:rsidRPr="005B653C">
        <w:rPr>
          <w:rFonts w:ascii="Segoe UI" w:hAnsi="Segoe UI" w:cs="Segoe UI"/>
          <w:sz w:val="22"/>
        </w:rPr>
        <w:t xml:space="preserve"> a </w:t>
      </w:r>
      <w:proofErr w:type="spellStart"/>
      <w:r w:rsidRPr="005B653C">
        <w:rPr>
          <w:rFonts w:ascii="Segoe UI" w:hAnsi="Segoe UI" w:cs="Segoe UI"/>
          <w:sz w:val="22"/>
        </w:rPr>
        <w:t>public</w:t>
      </w:r>
      <w:proofErr w:type="spellEnd"/>
      <w:r w:rsidRPr="005B653C">
        <w:rPr>
          <w:rFonts w:ascii="Segoe UI" w:hAnsi="Segoe UI" w:cs="Segoe UI"/>
          <w:sz w:val="22"/>
        </w:rPr>
        <w:t xml:space="preserve"> </w:t>
      </w:r>
      <w:proofErr w:type="spellStart"/>
      <w:r w:rsidRPr="005B653C">
        <w:rPr>
          <w:rFonts w:ascii="Segoe UI" w:hAnsi="Segoe UI" w:cs="Segoe UI"/>
          <w:sz w:val="22"/>
        </w:rPr>
        <w:t>contract</w:t>
      </w:r>
      <w:proofErr w:type="spellEnd"/>
      <w:r w:rsidRPr="005B653C">
        <w:rPr>
          <w:rFonts w:ascii="Segoe UI" w:hAnsi="Segoe UI" w:cs="Segoe UI"/>
          <w:sz w:val="22"/>
        </w:rPr>
        <w:t xml:space="preserve">, </w:t>
      </w:r>
      <w:proofErr w:type="spellStart"/>
      <w:r w:rsidRPr="005B653C">
        <w:rPr>
          <w:rFonts w:ascii="Segoe UI" w:hAnsi="Segoe UI" w:cs="Segoe UI"/>
          <w:sz w:val="22"/>
        </w:rPr>
        <w:t>the</w:t>
      </w:r>
      <w:proofErr w:type="spellEnd"/>
      <w:r w:rsidRPr="005B653C">
        <w:rPr>
          <w:rFonts w:ascii="Segoe UI" w:hAnsi="Segoe UI" w:cs="Segoe UI"/>
          <w:sz w:val="22"/>
        </w:rPr>
        <w:t xml:space="preserve"> </w:t>
      </w:r>
      <w:proofErr w:type="spellStart"/>
      <w:r w:rsidRPr="005B653C">
        <w:rPr>
          <w:rFonts w:ascii="Segoe UI" w:hAnsi="Segoe UI" w:cs="Segoe UI"/>
          <w:sz w:val="22"/>
        </w:rPr>
        <w:t>client</w:t>
      </w:r>
      <w:proofErr w:type="spellEnd"/>
      <w:r w:rsidRPr="005B653C">
        <w:rPr>
          <w:rFonts w:ascii="Segoe UI" w:hAnsi="Segoe UI" w:cs="Segoe UI"/>
          <w:sz w:val="22"/>
        </w:rPr>
        <w:t xml:space="preserve"> </w:t>
      </w:r>
      <w:proofErr w:type="spellStart"/>
      <w:r w:rsidRPr="005B653C">
        <w:rPr>
          <w:rFonts w:ascii="Segoe UI" w:hAnsi="Segoe UI" w:cs="Segoe UI"/>
          <w:sz w:val="22"/>
        </w:rPr>
        <w:t>and</w:t>
      </w:r>
      <w:proofErr w:type="spellEnd"/>
      <w:r w:rsidRPr="005B653C">
        <w:rPr>
          <w:rFonts w:ascii="Segoe UI" w:hAnsi="Segoe UI" w:cs="Segoe UI"/>
          <w:sz w:val="22"/>
        </w:rPr>
        <w:t xml:space="preserve"> </w:t>
      </w:r>
      <w:proofErr w:type="spellStart"/>
      <w:r w:rsidRPr="005B653C">
        <w:rPr>
          <w:rFonts w:ascii="Segoe UI" w:hAnsi="Segoe UI" w:cs="Segoe UI"/>
          <w:sz w:val="22"/>
        </w:rPr>
        <w:t>bidders</w:t>
      </w:r>
      <w:proofErr w:type="spellEnd"/>
      <w:r w:rsidRPr="005B653C">
        <w:rPr>
          <w:rFonts w:ascii="Segoe UI" w:hAnsi="Segoe UI" w:cs="Segoe UI"/>
          <w:sz w:val="22"/>
        </w:rPr>
        <w:t xml:space="preserve"> </w:t>
      </w:r>
      <w:proofErr w:type="spellStart"/>
      <w:r w:rsidRPr="005B653C">
        <w:rPr>
          <w:rFonts w:ascii="Segoe UI" w:hAnsi="Segoe UI" w:cs="Segoe UI"/>
          <w:sz w:val="22"/>
        </w:rPr>
        <w:t>may</w:t>
      </w:r>
      <w:proofErr w:type="spellEnd"/>
      <w:r w:rsidRPr="005B653C">
        <w:rPr>
          <w:rFonts w:ascii="Segoe UI" w:hAnsi="Segoe UI" w:cs="Segoe UI"/>
          <w:sz w:val="22"/>
        </w:rPr>
        <w:t xml:space="preserve"> not </w:t>
      </w:r>
      <w:proofErr w:type="spellStart"/>
      <w:r w:rsidRPr="005B653C">
        <w:rPr>
          <w:rFonts w:ascii="Segoe UI" w:hAnsi="Segoe UI" w:cs="Segoe UI"/>
          <w:sz w:val="22"/>
        </w:rPr>
        <w:t>initiate</w:t>
      </w:r>
      <w:proofErr w:type="spellEnd"/>
      <w:r w:rsidRPr="005B653C">
        <w:rPr>
          <w:rFonts w:ascii="Segoe UI" w:hAnsi="Segoe UI" w:cs="Segoe UI"/>
          <w:sz w:val="22"/>
        </w:rPr>
        <w:t xml:space="preserve"> </w:t>
      </w:r>
      <w:proofErr w:type="spellStart"/>
      <w:r w:rsidRPr="005B653C">
        <w:rPr>
          <w:rFonts w:ascii="Segoe UI" w:hAnsi="Segoe UI" w:cs="Segoe UI"/>
          <w:sz w:val="22"/>
        </w:rPr>
        <w:t>and</w:t>
      </w:r>
      <w:proofErr w:type="spellEnd"/>
      <w:r w:rsidRPr="005B653C">
        <w:rPr>
          <w:rFonts w:ascii="Segoe UI" w:hAnsi="Segoe UI" w:cs="Segoe UI"/>
          <w:sz w:val="22"/>
        </w:rPr>
        <w:t xml:space="preserve"> </w:t>
      </w:r>
      <w:proofErr w:type="spellStart"/>
      <w:r w:rsidRPr="005B653C">
        <w:rPr>
          <w:rFonts w:ascii="Segoe UI" w:hAnsi="Segoe UI" w:cs="Segoe UI"/>
          <w:sz w:val="22"/>
        </w:rPr>
        <w:t>perform</w:t>
      </w:r>
      <w:proofErr w:type="spellEnd"/>
      <w:r w:rsidRPr="005B653C">
        <w:rPr>
          <w:rFonts w:ascii="Segoe UI" w:hAnsi="Segoe UI" w:cs="Segoe UI"/>
          <w:sz w:val="22"/>
        </w:rPr>
        <w:t xml:space="preserve"> </w:t>
      </w:r>
      <w:proofErr w:type="spellStart"/>
      <w:r w:rsidRPr="005B653C">
        <w:rPr>
          <w:rFonts w:ascii="Segoe UI" w:hAnsi="Segoe UI" w:cs="Segoe UI"/>
          <w:sz w:val="22"/>
        </w:rPr>
        <w:t>actions</w:t>
      </w:r>
      <w:proofErr w:type="spellEnd"/>
      <w:r w:rsidRPr="005B653C">
        <w:rPr>
          <w:rFonts w:ascii="Segoe UI" w:hAnsi="Segoe UI" w:cs="Segoe UI"/>
          <w:sz w:val="22"/>
        </w:rPr>
        <w:t xml:space="preserve"> </w:t>
      </w:r>
      <w:proofErr w:type="spellStart"/>
      <w:r w:rsidRPr="005B653C">
        <w:rPr>
          <w:rFonts w:ascii="Segoe UI" w:hAnsi="Segoe UI" w:cs="Segoe UI"/>
          <w:sz w:val="22"/>
        </w:rPr>
        <w:t>that</w:t>
      </w:r>
      <w:proofErr w:type="spellEnd"/>
      <w:r w:rsidRPr="005B653C">
        <w:rPr>
          <w:rFonts w:ascii="Segoe UI" w:hAnsi="Segoe UI" w:cs="Segoe UI"/>
          <w:sz w:val="22"/>
        </w:rPr>
        <w:t xml:space="preserve"> </w:t>
      </w:r>
      <w:proofErr w:type="spellStart"/>
      <w:r w:rsidRPr="005B653C">
        <w:rPr>
          <w:rFonts w:ascii="Segoe UI" w:hAnsi="Segoe UI" w:cs="Segoe UI"/>
          <w:sz w:val="22"/>
        </w:rPr>
        <w:t>would</w:t>
      </w:r>
      <w:proofErr w:type="spellEnd"/>
      <w:r w:rsidRPr="005B653C">
        <w:rPr>
          <w:rFonts w:ascii="Segoe UI" w:hAnsi="Segoe UI" w:cs="Segoe UI"/>
          <w:sz w:val="22"/>
        </w:rPr>
        <w:t xml:space="preserve"> </w:t>
      </w:r>
      <w:proofErr w:type="spellStart"/>
      <w:r w:rsidRPr="005B653C">
        <w:rPr>
          <w:rFonts w:ascii="Segoe UI" w:hAnsi="Segoe UI" w:cs="Segoe UI"/>
          <w:sz w:val="22"/>
        </w:rPr>
        <w:t>predetermine</w:t>
      </w:r>
      <w:proofErr w:type="spellEnd"/>
      <w:r w:rsidRPr="005B653C">
        <w:rPr>
          <w:rFonts w:ascii="Segoe UI" w:hAnsi="Segoe UI" w:cs="Segoe UI"/>
          <w:sz w:val="22"/>
        </w:rPr>
        <w:t xml:space="preserve"> </w:t>
      </w:r>
      <w:proofErr w:type="spellStart"/>
      <w:r w:rsidRPr="005B653C">
        <w:rPr>
          <w:rFonts w:ascii="Segoe UI" w:hAnsi="Segoe UI" w:cs="Segoe UI"/>
          <w:sz w:val="22"/>
        </w:rPr>
        <w:t>the</w:t>
      </w:r>
      <w:proofErr w:type="spellEnd"/>
      <w:r w:rsidRPr="005B653C">
        <w:rPr>
          <w:rFonts w:ascii="Segoe UI" w:hAnsi="Segoe UI" w:cs="Segoe UI"/>
          <w:sz w:val="22"/>
        </w:rPr>
        <w:t xml:space="preserve"> </w:t>
      </w:r>
      <w:proofErr w:type="spellStart"/>
      <w:r w:rsidRPr="005B653C">
        <w:rPr>
          <w:rFonts w:ascii="Segoe UI" w:hAnsi="Segoe UI" w:cs="Segoe UI"/>
          <w:sz w:val="22"/>
        </w:rPr>
        <w:t>selection</w:t>
      </w:r>
      <w:proofErr w:type="spellEnd"/>
      <w:r w:rsidRPr="005B653C">
        <w:rPr>
          <w:rFonts w:ascii="Segoe UI" w:hAnsi="Segoe UI" w:cs="Segoe UI"/>
          <w:sz w:val="22"/>
        </w:rPr>
        <w:t xml:space="preserve"> </w:t>
      </w:r>
      <w:proofErr w:type="spellStart"/>
      <w:r w:rsidRPr="005B653C">
        <w:rPr>
          <w:rFonts w:ascii="Segoe UI" w:hAnsi="Segoe UI" w:cs="Segoe UI"/>
          <w:sz w:val="22"/>
        </w:rPr>
        <w:t>of</w:t>
      </w:r>
      <w:proofErr w:type="spellEnd"/>
      <w:r w:rsidRPr="005B653C">
        <w:rPr>
          <w:rFonts w:ascii="Segoe UI" w:hAnsi="Segoe UI" w:cs="Segoe UI"/>
          <w:sz w:val="22"/>
        </w:rPr>
        <w:t xml:space="preserve"> a </w:t>
      </w:r>
      <w:proofErr w:type="spellStart"/>
      <w:r w:rsidRPr="005B653C">
        <w:rPr>
          <w:rFonts w:ascii="Segoe UI" w:hAnsi="Segoe UI" w:cs="Segoe UI"/>
          <w:sz w:val="22"/>
        </w:rPr>
        <w:t>specific</w:t>
      </w:r>
      <w:proofErr w:type="spellEnd"/>
      <w:r w:rsidRPr="005B653C">
        <w:rPr>
          <w:rFonts w:ascii="Segoe UI" w:hAnsi="Segoe UI" w:cs="Segoe UI"/>
          <w:sz w:val="22"/>
        </w:rPr>
        <w:t xml:space="preserve"> </w:t>
      </w:r>
      <w:proofErr w:type="spellStart"/>
      <w:r w:rsidRPr="005B653C">
        <w:rPr>
          <w:rFonts w:ascii="Segoe UI" w:hAnsi="Segoe UI" w:cs="Segoe UI"/>
          <w:sz w:val="22"/>
        </w:rPr>
        <w:t>offer</w:t>
      </w:r>
      <w:proofErr w:type="spellEnd"/>
      <w:r w:rsidRPr="005B653C">
        <w:rPr>
          <w:rFonts w:ascii="Segoe UI" w:hAnsi="Segoe UI" w:cs="Segoe UI"/>
          <w:sz w:val="22"/>
        </w:rPr>
        <w:t xml:space="preserve">, </w:t>
      </w:r>
      <w:proofErr w:type="spellStart"/>
      <w:r w:rsidRPr="005B653C">
        <w:rPr>
          <w:rFonts w:ascii="Segoe UI" w:hAnsi="Segoe UI" w:cs="Segoe UI"/>
          <w:sz w:val="22"/>
        </w:rPr>
        <w:t>or</w:t>
      </w:r>
      <w:proofErr w:type="spellEnd"/>
      <w:r w:rsidRPr="005B653C">
        <w:rPr>
          <w:rFonts w:ascii="Segoe UI" w:hAnsi="Segoe UI" w:cs="Segoe UI"/>
          <w:sz w:val="22"/>
        </w:rPr>
        <w:t xml:space="preserve"> </w:t>
      </w:r>
      <w:proofErr w:type="spellStart"/>
      <w:r w:rsidRPr="005B653C">
        <w:rPr>
          <w:rFonts w:ascii="Segoe UI" w:hAnsi="Segoe UI" w:cs="Segoe UI"/>
          <w:sz w:val="22"/>
        </w:rPr>
        <w:t>that</w:t>
      </w:r>
      <w:proofErr w:type="spellEnd"/>
      <w:r w:rsidRPr="005B653C">
        <w:rPr>
          <w:rFonts w:ascii="Segoe UI" w:hAnsi="Segoe UI" w:cs="Segoe UI"/>
          <w:sz w:val="22"/>
        </w:rPr>
        <w:t xml:space="preserve"> </w:t>
      </w:r>
      <w:proofErr w:type="spellStart"/>
      <w:r w:rsidRPr="005B653C">
        <w:rPr>
          <w:rFonts w:ascii="Segoe UI" w:hAnsi="Segoe UI" w:cs="Segoe UI"/>
          <w:sz w:val="22"/>
        </w:rPr>
        <w:t>would</w:t>
      </w:r>
      <w:proofErr w:type="spellEnd"/>
      <w:r w:rsidRPr="005B653C">
        <w:rPr>
          <w:rFonts w:ascii="Segoe UI" w:hAnsi="Segoe UI" w:cs="Segoe UI"/>
          <w:sz w:val="22"/>
        </w:rPr>
        <w:t xml:space="preserve"> </w:t>
      </w:r>
      <w:proofErr w:type="spellStart"/>
      <w:r w:rsidRPr="005B653C">
        <w:rPr>
          <w:rFonts w:ascii="Segoe UI" w:hAnsi="Segoe UI" w:cs="Segoe UI"/>
          <w:sz w:val="22"/>
        </w:rPr>
        <w:t>cause</w:t>
      </w:r>
      <w:proofErr w:type="spellEnd"/>
      <w:r w:rsidRPr="005B653C">
        <w:rPr>
          <w:rFonts w:ascii="Segoe UI" w:hAnsi="Segoe UI" w:cs="Segoe UI"/>
          <w:sz w:val="22"/>
        </w:rPr>
        <w:t xml:space="preserve"> </w:t>
      </w:r>
      <w:proofErr w:type="spellStart"/>
      <w:r w:rsidRPr="005B653C">
        <w:rPr>
          <w:rFonts w:ascii="Segoe UI" w:hAnsi="Segoe UI" w:cs="Segoe UI"/>
          <w:sz w:val="22"/>
        </w:rPr>
        <w:t>the</w:t>
      </w:r>
      <w:proofErr w:type="spellEnd"/>
      <w:r w:rsidRPr="005B653C">
        <w:rPr>
          <w:rFonts w:ascii="Segoe UI" w:hAnsi="Segoe UI" w:cs="Segoe UI"/>
          <w:sz w:val="22"/>
        </w:rPr>
        <w:t xml:space="preserve"> </w:t>
      </w:r>
      <w:proofErr w:type="spellStart"/>
      <w:r w:rsidRPr="005B653C">
        <w:rPr>
          <w:rFonts w:ascii="Segoe UI" w:hAnsi="Segoe UI" w:cs="Segoe UI"/>
          <w:sz w:val="22"/>
        </w:rPr>
        <w:t>contract</w:t>
      </w:r>
      <w:proofErr w:type="spellEnd"/>
      <w:r w:rsidRPr="005B653C">
        <w:rPr>
          <w:rFonts w:ascii="Segoe UI" w:hAnsi="Segoe UI" w:cs="Segoe UI"/>
          <w:sz w:val="22"/>
        </w:rPr>
        <w:t xml:space="preserve"> not to enter </w:t>
      </w:r>
      <w:proofErr w:type="spellStart"/>
      <w:r w:rsidRPr="005B653C">
        <w:rPr>
          <w:rFonts w:ascii="Segoe UI" w:hAnsi="Segoe UI" w:cs="Segoe UI"/>
          <w:sz w:val="22"/>
        </w:rPr>
        <w:t>into</w:t>
      </w:r>
      <w:proofErr w:type="spellEnd"/>
      <w:r w:rsidRPr="005B653C">
        <w:rPr>
          <w:rFonts w:ascii="Segoe UI" w:hAnsi="Segoe UI" w:cs="Segoe UI"/>
          <w:sz w:val="22"/>
        </w:rPr>
        <w:t xml:space="preserve"> </w:t>
      </w:r>
      <w:proofErr w:type="spellStart"/>
      <w:r w:rsidRPr="005B653C">
        <w:rPr>
          <w:rFonts w:ascii="Segoe UI" w:hAnsi="Segoe UI" w:cs="Segoe UI"/>
          <w:sz w:val="22"/>
        </w:rPr>
        <w:t>force</w:t>
      </w:r>
      <w:proofErr w:type="spellEnd"/>
      <w:r w:rsidRPr="005B653C">
        <w:rPr>
          <w:rFonts w:ascii="Segoe UI" w:hAnsi="Segoe UI" w:cs="Segoe UI"/>
          <w:sz w:val="22"/>
        </w:rPr>
        <w:t xml:space="preserve"> </w:t>
      </w:r>
      <w:proofErr w:type="spellStart"/>
      <w:r w:rsidRPr="005B653C">
        <w:rPr>
          <w:rFonts w:ascii="Segoe UI" w:hAnsi="Segoe UI" w:cs="Segoe UI"/>
          <w:sz w:val="22"/>
        </w:rPr>
        <w:t>or</w:t>
      </w:r>
      <w:proofErr w:type="spellEnd"/>
      <w:r w:rsidRPr="005B653C">
        <w:rPr>
          <w:rFonts w:ascii="Segoe UI" w:hAnsi="Segoe UI" w:cs="Segoe UI"/>
          <w:sz w:val="22"/>
        </w:rPr>
        <w:t xml:space="preserve"> not be </w:t>
      </w:r>
      <w:proofErr w:type="spellStart"/>
      <w:r w:rsidRPr="005B653C">
        <w:rPr>
          <w:rFonts w:ascii="Segoe UI" w:hAnsi="Segoe UI" w:cs="Segoe UI"/>
          <w:sz w:val="22"/>
        </w:rPr>
        <w:t>fulfilled</w:t>
      </w:r>
      <w:proofErr w:type="spellEnd"/>
      <w:r w:rsidRPr="005B653C">
        <w:rPr>
          <w:rFonts w:ascii="Segoe UI" w:hAnsi="Segoe UI" w:cs="Segoe UI"/>
          <w:sz w:val="22"/>
        </w:rPr>
        <w:t xml:space="preserve">. </w:t>
      </w:r>
      <w:proofErr w:type="spellStart"/>
      <w:r w:rsidRPr="005B653C">
        <w:rPr>
          <w:rFonts w:ascii="Segoe UI" w:hAnsi="Segoe UI" w:cs="Segoe UI"/>
          <w:sz w:val="22"/>
        </w:rPr>
        <w:t>Any</w:t>
      </w:r>
      <w:proofErr w:type="spellEnd"/>
      <w:r w:rsidRPr="005B653C">
        <w:rPr>
          <w:rFonts w:ascii="Segoe UI" w:hAnsi="Segoe UI" w:cs="Segoe UI"/>
          <w:sz w:val="22"/>
        </w:rPr>
        <w:t xml:space="preserve"> </w:t>
      </w:r>
      <w:proofErr w:type="spellStart"/>
      <w:r w:rsidRPr="005B653C">
        <w:rPr>
          <w:rFonts w:ascii="Segoe UI" w:hAnsi="Segoe UI" w:cs="Segoe UI"/>
          <w:sz w:val="22"/>
        </w:rPr>
        <w:t>kind</w:t>
      </w:r>
      <w:proofErr w:type="spellEnd"/>
      <w:r w:rsidRPr="005B653C">
        <w:rPr>
          <w:rFonts w:ascii="Segoe UI" w:hAnsi="Segoe UI" w:cs="Segoe UI"/>
          <w:sz w:val="22"/>
        </w:rPr>
        <w:t xml:space="preserve"> </w:t>
      </w:r>
      <w:proofErr w:type="spellStart"/>
      <w:r w:rsidRPr="005B653C">
        <w:rPr>
          <w:rFonts w:ascii="Segoe UI" w:hAnsi="Segoe UI" w:cs="Segoe UI"/>
          <w:sz w:val="22"/>
        </w:rPr>
        <w:t>of</w:t>
      </w:r>
      <w:proofErr w:type="spellEnd"/>
      <w:r w:rsidRPr="005B653C">
        <w:rPr>
          <w:rFonts w:ascii="Segoe UI" w:hAnsi="Segoe UI" w:cs="Segoe UI"/>
          <w:sz w:val="22"/>
        </w:rPr>
        <w:t xml:space="preserve"> </w:t>
      </w:r>
      <w:proofErr w:type="spellStart"/>
      <w:r w:rsidRPr="005B653C">
        <w:rPr>
          <w:rFonts w:ascii="Segoe UI" w:hAnsi="Segoe UI" w:cs="Segoe UI"/>
          <w:sz w:val="22"/>
        </w:rPr>
        <w:t>lobbying</w:t>
      </w:r>
      <w:proofErr w:type="spellEnd"/>
      <w:r w:rsidRPr="005B653C">
        <w:rPr>
          <w:rFonts w:ascii="Segoe UI" w:hAnsi="Segoe UI" w:cs="Segoe UI"/>
          <w:sz w:val="22"/>
        </w:rPr>
        <w:t xml:space="preserve"> in </w:t>
      </w:r>
      <w:proofErr w:type="spellStart"/>
      <w:r w:rsidRPr="005B653C">
        <w:rPr>
          <w:rFonts w:ascii="Segoe UI" w:hAnsi="Segoe UI" w:cs="Segoe UI"/>
          <w:sz w:val="22"/>
        </w:rPr>
        <w:t>public</w:t>
      </w:r>
      <w:proofErr w:type="spellEnd"/>
      <w:r w:rsidRPr="005B653C">
        <w:rPr>
          <w:rFonts w:ascii="Segoe UI" w:hAnsi="Segoe UI" w:cs="Segoe UI"/>
          <w:sz w:val="22"/>
        </w:rPr>
        <w:t xml:space="preserve"> </w:t>
      </w:r>
      <w:proofErr w:type="spellStart"/>
      <w:r w:rsidRPr="005B653C">
        <w:rPr>
          <w:rFonts w:ascii="Segoe UI" w:hAnsi="Segoe UI" w:cs="Segoe UI"/>
          <w:sz w:val="22"/>
        </w:rPr>
        <w:t>procurement</w:t>
      </w:r>
      <w:proofErr w:type="spellEnd"/>
      <w:r w:rsidRPr="005B653C">
        <w:rPr>
          <w:rFonts w:ascii="Segoe UI" w:hAnsi="Segoe UI" w:cs="Segoe UI"/>
          <w:sz w:val="22"/>
        </w:rPr>
        <w:t xml:space="preserve"> </w:t>
      </w:r>
      <w:proofErr w:type="spellStart"/>
      <w:r w:rsidRPr="005B653C">
        <w:rPr>
          <w:rFonts w:ascii="Segoe UI" w:hAnsi="Segoe UI" w:cs="Segoe UI"/>
          <w:sz w:val="22"/>
        </w:rPr>
        <w:t>procedures</w:t>
      </w:r>
      <w:proofErr w:type="spellEnd"/>
      <w:r w:rsidRPr="005B653C">
        <w:rPr>
          <w:rFonts w:ascii="Segoe UI" w:hAnsi="Segoe UI" w:cs="Segoe UI"/>
          <w:sz w:val="22"/>
        </w:rPr>
        <w:t xml:space="preserve"> is </w:t>
      </w:r>
      <w:proofErr w:type="spellStart"/>
      <w:r w:rsidRPr="005B653C">
        <w:rPr>
          <w:rFonts w:ascii="Segoe UI" w:hAnsi="Segoe UI" w:cs="Segoe UI"/>
          <w:sz w:val="22"/>
        </w:rPr>
        <w:t>prohibited</w:t>
      </w:r>
      <w:proofErr w:type="spellEnd"/>
      <w:r w:rsidRPr="005B653C">
        <w:rPr>
          <w:rFonts w:ascii="Segoe UI" w:hAnsi="Segoe UI" w:cs="Segoe UI"/>
          <w:sz w:val="22"/>
        </w:rPr>
        <w:t>.</w:t>
      </w:r>
    </w:p>
    <w:p w14:paraId="0C332436" w14:textId="77777777" w:rsidR="00591003" w:rsidRPr="00DF0565" w:rsidRDefault="00591003" w:rsidP="000C5C55">
      <w:pPr>
        <w:spacing w:line="240" w:lineRule="auto"/>
        <w:jc w:val="both"/>
        <w:rPr>
          <w:rFonts w:ascii="Segoe UI" w:hAnsi="Segoe UI" w:cs="Segoe UI"/>
          <w:sz w:val="18"/>
          <w:szCs w:val="18"/>
        </w:rPr>
      </w:pPr>
    </w:p>
    <w:p w14:paraId="1AE5ACC4" w14:textId="794072F2" w:rsidR="005209CC" w:rsidRPr="00976EFD" w:rsidRDefault="00A435A8" w:rsidP="000C5C55">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94" w:name="_Toc467133897"/>
      <w:bookmarkStart w:id="95" w:name="_Toc467501214"/>
      <w:bookmarkStart w:id="96" w:name="_Toc336851763"/>
      <w:bookmarkStart w:id="97" w:name="_Toc336851811"/>
      <w:bookmarkStart w:id="98" w:name="_Toc92966445"/>
      <w:bookmarkStart w:id="99" w:name="_Toc336851761"/>
      <w:bookmarkStart w:id="100" w:name="_Toc336851809"/>
      <w:bookmarkEnd w:id="94"/>
      <w:bookmarkEnd w:id="95"/>
      <w:r>
        <w:rPr>
          <w:rFonts w:ascii="Segoe UI" w:hAnsi="Segoe UI" w:cs="Segoe UI"/>
          <w:caps w:val="0"/>
          <w:sz w:val="28"/>
        </w:rPr>
        <w:t>1.</w:t>
      </w:r>
      <w:r w:rsidR="007F23E5">
        <w:rPr>
          <w:rFonts w:ascii="Segoe UI" w:hAnsi="Segoe UI" w:cs="Segoe UI"/>
          <w:caps w:val="0"/>
          <w:sz w:val="28"/>
        </w:rPr>
        <w:t>20</w:t>
      </w:r>
      <w:r>
        <w:rPr>
          <w:rFonts w:ascii="Segoe UI" w:hAnsi="Segoe UI" w:cs="Segoe UI"/>
          <w:caps w:val="0"/>
          <w:sz w:val="28"/>
        </w:rPr>
        <w:t xml:space="preserve"> </w:t>
      </w:r>
      <w:bookmarkEnd w:id="96"/>
      <w:bookmarkEnd w:id="97"/>
      <w:bookmarkEnd w:id="98"/>
      <w:r w:rsidR="0003052D">
        <w:rPr>
          <w:rFonts w:ascii="Segoe UI" w:hAnsi="Segoe UI" w:cs="Segoe UI"/>
          <w:caps w:val="0"/>
          <w:sz w:val="28"/>
        </w:rPr>
        <w:t>CONTRACT AWARD NOTICE</w:t>
      </w:r>
    </w:p>
    <w:p w14:paraId="6CCA9E5B" w14:textId="1DE091A0" w:rsidR="008648CB" w:rsidRPr="00591003" w:rsidRDefault="00AD1497" w:rsidP="000C5C55">
      <w:pPr>
        <w:spacing w:line="240" w:lineRule="auto"/>
        <w:jc w:val="both"/>
        <w:rPr>
          <w:rFonts w:ascii="Segoe UI" w:hAnsi="Segoe UI" w:cs="Segoe UI"/>
          <w:sz w:val="22"/>
        </w:rPr>
      </w:pPr>
      <w:proofErr w:type="spellStart"/>
      <w:r w:rsidRPr="002A3B5B">
        <w:rPr>
          <w:rFonts w:ascii="Segoe UI" w:hAnsi="Segoe UI" w:cs="Segoe UI"/>
          <w:sz w:val="22"/>
        </w:rPr>
        <w:t>The</w:t>
      </w:r>
      <w:proofErr w:type="spellEnd"/>
      <w:r w:rsidRPr="002A3B5B">
        <w:rPr>
          <w:rFonts w:ascii="Segoe UI" w:hAnsi="Segoe UI" w:cs="Segoe UI"/>
          <w:sz w:val="22"/>
        </w:rPr>
        <w:t xml:space="preserve"> </w:t>
      </w:r>
      <w:proofErr w:type="spellStart"/>
      <w:r w:rsidRPr="002A3B5B">
        <w:rPr>
          <w:rFonts w:ascii="Segoe UI" w:hAnsi="Segoe UI" w:cs="Segoe UI"/>
          <w:sz w:val="22"/>
        </w:rPr>
        <w:t>Contracting</w:t>
      </w:r>
      <w:proofErr w:type="spellEnd"/>
      <w:r w:rsidRPr="002A3B5B">
        <w:rPr>
          <w:rFonts w:ascii="Segoe UI" w:hAnsi="Segoe UI" w:cs="Segoe UI"/>
          <w:sz w:val="22"/>
        </w:rPr>
        <w:t xml:space="preserve"> </w:t>
      </w:r>
      <w:proofErr w:type="spellStart"/>
      <w:r w:rsidRPr="002A3B5B">
        <w:rPr>
          <w:rFonts w:ascii="Segoe UI" w:hAnsi="Segoe UI" w:cs="Segoe UI"/>
          <w:sz w:val="22"/>
        </w:rPr>
        <w:t>Authority</w:t>
      </w:r>
      <w:proofErr w:type="spellEnd"/>
      <w:r w:rsidRPr="002A3B5B">
        <w:rPr>
          <w:rFonts w:ascii="Segoe UI" w:hAnsi="Segoe UI" w:cs="Segoe UI"/>
          <w:sz w:val="22"/>
        </w:rPr>
        <w:t xml:space="preserve"> </w:t>
      </w:r>
      <w:proofErr w:type="spellStart"/>
      <w:r w:rsidRPr="002A3B5B">
        <w:rPr>
          <w:rFonts w:ascii="Segoe UI" w:hAnsi="Segoe UI" w:cs="Segoe UI"/>
          <w:sz w:val="22"/>
        </w:rPr>
        <w:t>will</w:t>
      </w:r>
      <w:proofErr w:type="spellEnd"/>
      <w:r w:rsidRPr="002A3B5B">
        <w:rPr>
          <w:rFonts w:ascii="Segoe UI" w:hAnsi="Segoe UI" w:cs="Segoe UI"/>
          <w:sz w:val="22"/>
        </w:rPr>
        <w:t xml:space="preserve"> </w:t>
      </w:r>
      <w:proofErr w:type="spellStart"/>
      <w:r w:rsidRPr="002A3B5B">
        <w:rPr>
          <w:rFonts w:ascii="Segoe UI" w:hAnsi="Segoe UI" w:cs="Segoe UI"/>
          <w:sz w:val="22"/>
        </w:rPr>
        <w:t>publish</w:t>
      </w:r>
      <w:proofErr w:type="spellEnd"/>
      <w:r w:rsidRPr="002A3B5B">
        <w:rPr>
          <w:rFonts w:ascii="Segoe UI" w:hAnsi="Segoe UI" w:cs="Segoe UI"/>
          <w:sz w:val="22"/>
        </w:rPr>
        <w:t xml:space="preserve"> </w:t>
      </w:r>
      <w:proofErr w:type="spellStart"/>
      <w:r w:rsidRPr="002A3B5B">
        <w:rPr>
          <w:rFonts w:ascii="Segoe UI" w:hAnsi="Segoe UI" w:cs="Segoe UI"/>
          <w:sz w:val="22"/>
        </w:rPr>
        <w:t>the</w:t>
      </w:r>
      <w:proofErr w:type="spellEnd"/>
      <w:r w:rsidRPr="002A3B5B">
        <w:rPr>
          <w:rFonts w:ascii="Segoe UI" w:hAnsi="Segoe UI" w:cs="Segoe UI"/>
          <w:sz w:val="22"/>
        </w:rPr>
        <w:t xml:space="preserve"> </w:t>
      </w:r>
      <w:proofErr w:type="spellStart"/>
      <w:r w:rsidRPr="002A3B5B">
        <w:rPr>
          <w:rFonts w:ascii="Segoe UI" w:hAnsi="Segoe UI" w:cs="Segoe UI"/>
          <w:sz w:val="22"/>
        </w:rPr>
        <w:t>signed</w:t>
      </w:r>
      <w:proofErr w:type="spellEnd"/>
      <w:r w:rsidRPr="002A3B5B">
        <w:rPr>
          <w:rFonts w:ascii="Segoe UI" w:hAnsi="Segoe UI" w:cs="Segoe UI"/>
          <w:sz w:val="22"/>
        </w:rPr>
        <w:t xml:space="preserve"> </w:t>
      </w:r>
      <w:proofErr w:type="spellStart"/>
      <w:r w:rsidRPr="002A3B5B">
        <w:rPr>
          <w:rFonts w:ascii="Segoe UI" w:hAnsi="Segoe UI" w:cs="Segoe UI"/>
          <w:sz w:val="22"/>
        </w:rPr>
        <w:t>decision</w:t>
      </w:r>
      <w:proofErr w:type="spellEnd"/>
      <w:r w:rsidRPr="002A3B5B">
        <w:rPr>
          <w:rFonts w:ascii="Segoe UI" w:hAnsi="Segoe UI" w:cs="Segoe UI"/>
          <w:sz w:val="22"/>
        </w:rPr>
        <w:t xml:space="preserve"> on </w:t>
      </w:r>
      <w:proofErr w:type="spellStart"/>
      <w:r w:rsidRPr="002A3B5B">
        <w:rPr>
          <w:rFonts w:ascii="Segoe UI" w:hAnsi="Segoe UI" w:cs="Segoe UI"/>
          <w:sz w:val="22"/>
        </w:rPr>
        <w:t>awarding</w:t>
      </w:r>
      <w:proofErr w:type="spellEnd"/>
      <w:r w:rsidRPr="002A3B5B">
        <w:rPr>
          <w:rFonts w:ascii="Segoe UI" w:hAnsi="Segoe UI" w:cs="Segoe UI"/>
          <w:sz w:val="22"/>
        </w:rPr>
        <w:t xml:space="preserve"> </w:t>
      </w:r>
      <w:proofErr w:type="spellStart"/>
      <w:r w:rsidRPr="002A3B5B">
        <w:rPr>
          <w:rFonts w:ascii="Segoe UI" w:hAnsi="Segoe UI" w:cs="Segoe UI"/>
          <w:sz w:val="22"/>
        </w:rPr>
        <w:t>the</w:t>
      </w:r>
      <w:proofErr w:type="spellEnd"/>
      <w:r w:rsidRPr="002A3B5B">
        <w:rPr>
          <w:rFonts w:ascii="Segoe UI" w:hAnsi="Segoe UI" w:cs="Segoe UI"/>
          <w:sz w:val="22"/>
        </w:rPr>
        <w:t xml:space="preserve"> </w:t>
      </w:r>
      <w:proofErr w:type="spellStart"/>
      <w:r w:rsidRPr="002A3B5B">
        <w:rPr>
          <w:rFonts w:ascii="Segoe UI" w:hAnsi="Segoe UI" w:cs="Segoe UI"/>
          <w:sz w:val="22"/>
        </w:rPr>
        <w:t>contract</w:t>
      </w:r>
      <w:proofErr w:type="spellEnd"/>
      <w:r w:rsidRPr="002A3B5B">
        <w:rPr>
          <w:rFonts w:ascii="Segoe UI" w:hAnsi="Segoe UI" w:cs="Segoe UI"/>
          <w:sz w:val="22"/>
        </w:rPr>
        <w:t xml:space="preserve"> on </w:t>
      </w:r>
      <w:proofErr w:type="spellStart"/>
      <w:r w:rsidRPr="002A3B5B">
        <w:rPr>
          <w:rFonts w:ascii="Segoe UI" w:hAnsi="Segoe UI" w:cs="Segoe UI"/>
          <w:sz w:val="22"/>
        </w:rPr>
        <w:t>the</w:t>
      </w:r>
      <w:proofErr w:type="spellEnd"/>
      <w:r w:rsidRPr="002A3B5B">
        <w:rPr>
          <w:rFonts w:ascii="Segoe UI" w:hAnsi="Segoe UI" w:cs="Segoe UI"/>
          <w:sz w:val="22"/>
        </w:rPr>
        <w:t xml:space="preserve"> </w:t>
      </w:r>
      <w:proofErr w:type="spellStart"/>
      <w:r w:rsidRPr="002A3B5B">
        <w:rPr>
          <w:rFonts w:ascii="Segoe UI" w:hAnsi="Segoe UI" w:cs="Segoe UI"/>
          <w:sz w:val="22"/>
        </w:rPr>
        <w:t>public</w:t>
      </w:r>
      <w:proofErr w:type="spellEnd"/>
      <w:r w:rsidRPr="002A3B5B">
        <w:rPr>
          <w:rFonts w:ascii="Segoe UI" w:hAnsi="Segoe UI" w:cs="Segoe UI"/>
          <w:sz w:val="22"/>
        </w:rPr>
        <w:t xml:space="preserve"> </w:t>
      </w:r>
      <w:proofErr w:type="spellStart"/>
      <w:r w:rsidRPr="002A3B5B">
        <w:rPr>
          <w:rFonts w:ascii="Segoe UI" w:hAnsi="Segoe UI" w:cs="Segoe UI"/>
          <w:sz w:val="22"/>
        </w:rPr>
        <w:t>procurement</w:t>
      </w:r>
      <w:proofErr w:type="spellEnd"/>
      <w:r w:rsidRPr="002A3B5B">
        <w:rPr>
          <w:rFonts w:ascii="Segoe UI" w:hAnsi="Segoe UI" w:cs="Segoe UI"/>
          <w:sz w:val="22"/>
        </w:rPr>
        <w:t xml:space="preserve"> portal. </w:t>
      </w:r>
      <w:proofErr w:type="spellStart"/>
      <w:r w:rsidRPr="002A3B5B">
        <w:rPr>
          <w:rFonts w:ascii="Segoe UI" w:hAnsi="Segoe UI" w:cs="Segoe UI"/>
          <w:sz w:val="22"/>
        </w:rPr>
        <w:t>The</w:t>
      </w:r>
      <w:proofErr w:type="spellEnd"/>
      <w:r w:rsidRPr="002A3B5B">
        <w:rPr>
          <w:rFonts w:ascii="Segoe UI" w:hAnsi="Segoe UI" w:cs="Segoe UI"/>
          <w:sz w:val="22"/>
        </w:rPr>
        <w:t xml:space="preserve"> </w:t>
      </w:r>
      <w:proofErr w:type="spellStart"/>
      <w:r w:rsidRPr="002A3B5B">
        <w:rPr>
          <w:rFonts w:ascii="Segoe UI" w:hAnsi="Segoe UI" w:cs="Segoe UI"/>
          <w:sz w:val="22"/>
        </w:rPr>
        <w:t>decision</w:t>
      </w:r>
      <w:proofErr w:type="spellEnd"/>
      <w:r w:rsidRPr="002A3B5B">
        <w:rPr>
          <w:rFonts w:ascii="Segoe UI" w:hAnsi="Segoe UI" w:cs="Segoe UI"/>
          <w:sz w:val="22"/>
        </w:rPr>
        <w:t xml:space="preserve"> is </w:t>
      </w:r>
      <w:proofErr w:type="spellStart"/>
      <w:r w:rsidRPr="002A3B5B">
        <w:rPr>
          <w:rFonts w:ascii="Segoe UI" w:hAnsi="Segoe UI" w:cs="Segoe UI"/>
          <w:sz w:val="22"/>
        </w:rPr>
        <w:t>considered</w:t>
      </w:r>
      <w:proofErr w:type="spellEnd"/>
      <w:r w:rsidRPr="002A3B5B">
        <w:rPr>
          <w:rFonts w:ascii="Segoe UI" w:hAnsi="Segoe UI" w:cs="Segoe UI"/>
          <w:sz w:val="22"/>
        </w:rPr>
        <w:t xml:space="preserve"> to </w:t>
      </w:r>
      <w:proofErr w:type="spellStart"/>
      <w:r w:rsidRPr="002A3B5B">
        <w:rPr>
          <w:rFonts w:ascii="Segoe UI" w:hAnsi="Segoe UI" w:cs="Segoe UI"/>
          <w:sz w:val="22"/>
        </w:rPr>
        <w:t>have</w:t>
      </w:r>
      <w:proofErr w:type="spellEnd"/>
      <w:r w:rsidRPr="002A3B5B">
        <w:rPr>
          <w:rFonts w:ascii="Segoe UI" w:hAnsi="Segoe UI" w:cs="Segoe UI"/>
          <w:sz w:val="22"/>
        </w:rPr>
        <w:t xml:space="preserve"> </w:t>
      </w:r>
      <w:proofErr w:type="spellStart"/>
      <w:r w:rsidRPr="002A3B5B">
        <w:rPr>
          <w:rFonts w:ascii="Segoe UI" w:hAnsi="Segoe UI" w:cs="Segoe UI"/>
          <w:sz w:val="22"/>
        </w:rPr>
        <w:t>been</w:t>
      </w:r>
      <w:proofErr w:type="spellEnd"/>
      <w:r w:rsidRPr="002A3B5B">
        <w:rPr>
          <w:rFonts w:ascii="Segoe UI" w:hAnsi="Segoe UI" w:cs="Segoe UI"/>
          <w:sz w:val="22"/>
        </w:rPr>
        <w:t xml:space="preserve"> </w:t>
      </w:r>
      <w:proofErr w:type="spellStart"/>
      <w:r w:rsidRPr="002A3B5B">
        <w:rPr>
          <w:rFonts w:ascii="Segoe UI" w:hAnsi="Segoe UI" w:cs="Segoe UI"/>
          <w:sz w:val="22"/>
        </w:rPr>
        <w:t>served</w:t>
      </w:r>
      <w:proofErr w:type="spellEnd"/>
      <w:r w:rsidRPr="002A3B5B">
        <w:rPr>
          <w:rFonts w:ascii="Segoe UI" w:hAnsi="Segoe UI" w:cs="Segoe UI"/>
          <w:sz w:val="22"/>
        </w:rPr>
        <w:t xml:space="preserve"> on </w:t>
      </w:r>
      <w:proofErr w:type="spellStart"/>
      <w:r w:rsidRPr="002A3B5B">
        <w:rPr>
          <w:rFonts w:ascii="Segoe UI" w:hAnsi="Segoe UI" w:cs="Segoe UI"/>
          <w:sz w:val="22"/>
        </w:rPr>
        <w:t>the</w:t>
      </w:r>
      <w:proofErr w:type="spellEnd"/>
      <w:r w:rsidRPr="002A3B5B">
        <w:rPr>
          <w:rFonts w:ascii="Segoe UI" w:hAnsi="Segoe UI" w:cs="Segoe UI"/>
          <w:sz w:val="22"/>
        </w:rPr>
        <w:t xml:space="preserve"> date </w:t>
      </w:r>
      <w:proofErr w:type="spellStart"/>
      <w:r w:rsidRPr="002A3B5B">
        <w:rPr>
          <w:rFonts w:ascii="Segoe UI" w:hAnsi="Segoe UI" w:cs="Segoe UI"/>
          <w:sz w:val="22"/>
        </w:rPr>
        <w:t>of</w:t>
      </w:r>
      <w:proofErr w:type="spellEnd"/>
      <w:r w:rsidRPr="002A3B5B">
        <w:rPr>
          <w:rFonts w:ascii="Segoe UI" w:hAnsi="Segoe UI" w:cs="Segoe UI"/>
          <w:sz w:val="22"/>
        </w:rPr>
        <w:t xml:space="preserve"> </w:t>
      </w:r>
      <w:proofErr w:type="spellStart"/>
      <w:r w:rsidRPr="002A3B5B">
        <w:rPr>
          <w:rFonts w:ascii="Segoe UI" w:hAnsi="Segoe UI" w:cs="Segoe UI"/>
          <w:sz w:val="22"/>
        </w:rPr>
        <w:t>its</w:t>
      </w:r>
      <w:proofErr w:type="spellEnd"/>
      <w:r w:rsidRPr="002A3B5B">
        <w:rPr>
          <w:rFonts w:ascii="Segoe UI" w:hAnsi="Segoe UI" w:cs="Segoe UI"/>
          <w:sz w:val="22"/>
        </w:rPr>
        <w:t xml:space="preserve"> </w:t>
      </w:r>
      <w:proofErr w:type="spellStart"/>
      <w:r w:rsidRPr="002A3B5B">
        <w:rPr>
          <w:rFonts w:ascii="Segoe UI" w:hAnsi="Segoe UI" w:cs="Segoe UI"/>
          <w:sz w:val="22"/>
        </w:rPr>
        <w:t>publication</w:t>
      </w:r>
      <w:proofErr w:type="spellEnd"/>
      <w:r w:rsidRPr="002A3B5B">
        <w:rPr>
          <w:rFonts w:ascii="Segoe UI" w:hAnsi="Segoe UI" w:cs="Segoe UI"/>
          <w:sz w:val="22"/>
        </w:rPr>
        <w:t xml:space="preserve"> on </w:t>
      </w:r>
      <w:proofErr w:type="spellStart"/>
      <w:r w:rsidRPr="002A3B5B">
        <w:rPr>
          <w:rFonts w:ascii="Segoe UI" w:hAnsi="Segoe UI" w:cs="Segoe UI"/>
          <w:sz w:val="22"/>
        </w:rPr>
        <w:t>the</w:t>
      </w:r>
      <w:proofErr w:type="spellEnd"/>
      <w:r w:rsidRPr="002A3B5B">
        <w:rPr>
          <w:rFonts w:ascii="Segoe UI" w:hAnsi="Segoe UI" w:cs="Segoe UI"/>
          <w:sz w:val="22"/>
        </w:rPr>
        <w:t xml:space="preserve"> </w:t>
      </w:r>
      <w:proofErr w:type="spellStart"/>
      <w:r w:rsidRPr="002A3B5B">
        <w:rPr>
          <w:rFonts w:ascii="Segoe UI" w:hAnsi="Segoe UI" w:cs="Segoe UI"/>
          <w:sz w:val="22"/>
        </w:rPr>
        <w:t>public</w:t>
      </w:r>
      <w:proofErr w:type="spellEnd"/>
      <w:r w:rsidRPr="002A3B5B">
        <w:rPr>
          <w:rFonts w:ascii="Segoe UI" w:hAnsi="Segoe UI" w:cs="Segoe UI"/>
          <w:sz w:val="22"/>
        </w:rPr>
        <w:t xml:space="preserve"> </w:t>
      </w:r>
      <w:proofErr w:type="spellStart"/>
      <w:r w:rsidRPr="002A3B5B">
        <w:rPr>
          <w:rFonts w:ascii="Segoe UI" w:hAnsi="Segoe UI" w:cs="Segoe UI"/>
          <w:sz w:val="22"/>
        </w:rPr>
        <w:t>procurement</w:t>
      </w:r>
      <w:proofErr w:type="spellEnd"/>
      <w:r w:rsidRPr="002A3B5B">
        <w:rPr>
          <w:rFonts w:ascii="Segoe UI" w:hAnsi="Segoe UI" w:cs="Segoe UI"/>
          <w:sz w:val="22"/>
        </w:rPr>
        <w:t xml:space="preserve"> portal.</w:t>
      </w:r>
    </w:p>
    <w:p w14:paraId="6F3543CE" w14:textId="77777777" w:rsidR="009309C2" w:rsidRPr="00DC28A8" w:rsidRDefault="009309C2" w:rsidP="000C5C55">
      <w:pPr>
        <w:spacing w:line="240" w:lineRule="auto"/>
        <w:jc w:val="both"/>
        <w:rPr>
          <w:rFonts w:ascii="Segoe UI" w:hAnsi="Segoe UI" w:cs="Segoe UI"/>
          <w:sz w:val="16"/>
          <w:szCs w:val="16"/>
        </w:rPr>
      </w:pPr>
    </w:p>
    <w:p w14:paraId="3E878B8D" w14:textId="1FF83C10" w:rsidR="005209CC" w:rsidRPr="00976EFD" w:rsidRDefault="00A435A8" w:rsidP="000C5C55">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101" w:name="_Toc92966446"/>
      <w:r>
        <w:rPr>
          <w:rFonts w:ascii="Segoe UI" w:hAnsi="Segoe UI" w:cs="Segoe UI"/>
          <w:caps w:val="0"/>
          <w:sz w:val="28"/>
        </w:rPr>
        <w:t>1.</w:t>
      </w:r>
      <w:r w:rsidR="009C0B17">
        <w:rPr>
          <w:rFonts w:ascii="Segoe UI" w:hAnsi="Segoe UI" w:cs="Segoe UI"/>
          <w:caps w:val="0"/>
          <w:sz w:val="28"/>
        </w:rPr>
        <w:t>2</w:t>
      </w:r>
      <w:r w:rsidR="007F23E5">
        <w:rPr>
          <w:rFonts w:ascii="Segoe UI" w:hAnsi="Segoe UI" w:cs="Segoe UI"/>
          <w:caps w:val="0"/>
          <w:sz w:val="28"/>
        </w:rPr>
        <w:t>1</w:t>
      </w:r>
      <w:r>
        <w:rPr>
          <w:rFonts w:ascii="Segoe UI" w:hAnsi="Segoe UI" w:cs="Segoe UI"/>
          <w:caps w:val="0"/>
          <w:sz w:val="28"/>
        </w:rPr>
        <w:t xml:space="preserve"> </w:t>
      </w:r>
      <w:bookmarkEnd w:id="99"/>
      <w:bookmarkEnd w:id="100"/>
      <w:bookmarkEnd w:id="101"/>
      <w:r w:rsidR="00625E2F" w:rsidRPr="00625E2F">
        <w:rPr>
          <w:rFonts w:ascii="Segoe UI" w:hAnsi="Segoe UI" w:cs="Segoe UI"/>
          <w:caps w:val="0"/>
          <w:sz w:val="28"/>
        </w:rPr>
        <w:t>RIGHT OF WITHDRAWAL FROM THE PUBLIC CONTRACT</w:t>
      </w:r>
    </w:p>
    <w:p w14:paraId="71016D79" w14:textId="6FFB79C7" w:rsidR="005209CC" w:rsidRDefault="00210AAD" w:rsidP="000C5C55">
      <w:pPr>
        <w:spacing w:line="240" w:lineRule="auto"/>
        <w:jc w:val="both"/>
        <w:rPr>
          <w:rFonts w:ascii="Segoe UI" w:hAnsi="Segoe UI" w:cs="Segoe UI"/>
          <w:sz w:val="22"/>
        </w:rPr>
      </w:pPr>
      <w:proofErr w:type="spellStart"/>
      <w:r>
        <w:rPr>
          <w:rFonts w:ascii="Segoe UI" w:hAnsi="Segoe UI" w:cs="Segoe UI"/>
          <w:sz w:val="22"/>
        </w:rPr>
        <w:t>T</w:t>
      </w:r>
      <w:r w:rsidRPr="00210AAD">
        <w:rPr>
          <w:rFonts w:ascii="Segoe UI" w:hAnsi="Segoe UI" w:cs="Segoe UI"/>
          <w:sz w:val="22"/>
        </w:rPr>
        <w:t>he</w:t>
      </w:r>
      <w:proofErr w:type="spellEnd"/>
      <w:r w:rsidRPr="00210AAD">
        <w:rPr>
          <w:rFonts w:ascii="Segoe UI" w:hAnsi="Segoe UI" w:cs="Segoe UI"/>
          <w:sz w:val="22"/>
        </w:rPr>
        <w:t xml:space="preserve"> </w:t>
      </w:r>
      <w:proofErr w:type="spellStart"/>
      <w:r>
        <w:rPr>
          <w:rFonts w:ascii="Segoe UI" w:hAnsi="Segoe UI" w:cs="Segoe UI"/>
          <w:sz w:val="22"/>
        </w:rPr>
        <w:t>C</w:t>
      </w:r>
      <w:r w:rsidRPr="00210AAD">
        <w:rPr>
          <w:rFonts w:ascii="Segoe UI" w:hAnsi="Segoe UI" w:cs="Segoe UI"/>
          <w:sz w:val="22"/>
        </w:rPr>
        <w:t>ontracting</w:t>
      </w:r>
      <w:proofErr w:type="spellEnd"/>
      <w:r w:rsidRPr="00210AAD">
        <w:rPr>
          <w:rFonts w:ascii="Segoe UI" w:hAnsi="Segoe UI" w:cs="Segoe UI"/>
          <w:sz w:val="22"/>
        </w:rPr>
        <w:t xml:space="preserve"> </w:t>
      </w:r>
      <w:proofErr w:type="spellStart"/>
      <w:r>
        <w:rPr>
          <w:rFonts w:ascii="Segoe UI" w:hAnsi="Segoe UI" w:cs="Segoe UI"/>
          <w:sz w:val="22"/>
        </w:rPr>
        <w:t>A</w:t>
      </w:r>
      <w:r w:rsidRPr="00210AAD">
        <w:rPr>
          <w:rFonts w:ascii="Segoe UI" w:hAnsi="Segoe UI" w:cs="Segoe UI"/>
          <w:sz w:val="22"/>
        </w:rPr>
        <w:t>uthority</w:t>
      </w:r>
      <w:proofErr w:type="spellEnd"/>
      <w:r w:rsidRPr="00210AAD">
        <w:rPr>
          <w:rFonts w:ascii="Segoe UI" w:hAnsi="Segoe UI" w:cs="Segoe UI"/>
          <w:sz w:val="22"/>
        </w:rPr>
        <w:t xml:space="preserve"> </w:t>
      </w:r>
      <w:proofErr w:type="spellStart"/>
      <w:r w:rsidRPr="00210AAD">
        <w:rPr>
          <w:rFonts w:ascii="Segoe UI" w:hAnsi="Segoe UI" w:cs="Segoe UI"/>
          <w:sz w:val="22"/>
        </w:rPr>
        <w:t>may</w:t>
      </w:r>
      <w:proofErr w:type="spellEnd"/>
      <w:r>
        <w:rPr>
          <w:rFonts w:ascii="Segoe UI" w:hAnsi="Segoe UI" w:cs="Segoe UI"/>
          <w:sz w:val="22"/>
        </w:rPr>
        <w:t xml:space="preserve">, </w:t>
      </w:r>
      <w:proofErr w:type="spellStart"/>
      <w:r>
        <w:rPr>
          <w:rFonts w:ascii="Segoe UI" w:hAnsi="Segoe UI" w:cs="Segoe UI"/>
          <w:sz w:val="22"/>
        </w:rPr>
        <w:t>a</w:t>
      </w:r>
      <w:r w:rsidRPr="00210AAD">
        <w:rPr>
          <w:rFonts w:ascii="Segoe UI" w:hAnsi="Segoe UI" w:cs="Segoe UI"/>
          <w:sz w:val="22"/>
        </w:rPr>
        <w:t>ccording</w:t>
      </w:r>
      <w:proofErr w:type="spellEnd"/>
      <w:r w:rsidRPr="00210AAD">
        <w:rPr>
          <w:rFonts w:ascii="Segoe UI" w:hAnsi="Segoe UI" w:cs="Segoe UI"/>
          <w:sz w:val="22"/>
        </w:rPr>
        <w:t xml:space="preserve"> to </w:t>
      </w:r>
      <w:proofErr w:type="spellStart"/>
      <w:r w:rsidRPr="00210AAD">
        <w:rPr>
          <w:rFonts w:ascii="Segoe UI" w:hAnsi="Segoe UI" w:cs="Segoe UI"/>
          <w:sz w:val="22"/>
        </w:rPr>
        <w:t>the</w:t>
      </w:r>
      <w:proofErr w:type="spellEnd"/>
      <w:r w:rsidRPr="00210AAD">
        <w:rPr>
          <w:rFonts w:ascii="Segoe UI" w:hAnsi="Segoe UI" w:cs="Segoe UI"/>
          <w:sz w:val="22"/>
        </w:rPr>
        <w:t xml:space="preserve"> </w:t>
      </w:r>
      <w:proofErr w:type="spellStart"/>
      <w:r w:rsidRPr="00210AAD">
        <w:rPr>
          <w:rFonts w:ascii="Segoe UI" w:hAnsi="Segoe UI" w:cs="Segoe UI"/>
          <w:sz w:val="22"/>
        </w:rPr>
        <w:t>eighth</w:t>
      </w:r>
      <w:proofErr w:type="spellEnd"/>
      <w:r w:rsidRPr="00210AAD">
        <w:rPr>
          <w:rFonts w:ascii="Segoe UI" w:hAnsi="Segoe UI" w:cs="Segoe UI"/>
          <w:sz w:val="22"/>
        </w:rPr>
        <w:t xml:space="preserve"> </w:t>
      </w:r>
      <w:proofErr w:type="spellStart"/>
      <w:r w:rsidRPr="00210AAD">
        <w:rPr>
          <w:rFonts w:ascii="Segoe UI" w:hAnsi="Segoe UI" w:cs="Segoe UI"/>
          <w:sz w:val="22"/>
        </w:rPr>
        <w:t>paragraph</w:t>
      </w:r>
      <w:proofErr w:type="spellEnd"/>
      <w:r w:rsidRPr="00210AAD">
        <w:rPr>
          <w:rFonts w:ascii="Segoe UI" w:hAnsi="Segoe UI" w:cs="Segoe UI"/>
          <w:sz w:val="22"/>
        </w:rPr>
        <w:t xml:space="preserve"> </w:t>
      </w:r>
      <w:proofErr w:type="spellStart"/>
      <w:r w:rsidRPr="00210AAD">
        <w:rPr>
          <w:rFonts w:ascii="Segoe UI" w:hAnsi="Segoe UI" w:cs="Segoe UI"/>
          <w:sz w:val="22"/>
        </w:rPr>
        <w:t>of</w:t>
      </w:r>
      <w:proofErr w:type="spellEnd"/>
      <w:r w:rsidRPr="00210AAD">
        <w:rPr>
          <w:rFonts w:ascii="Segoe UI" w:hAnsi="Segoe UI" w:cs="Segoe UI"/>
          <w:sz w:val="22"/>
        </w:rPr>
        <w:t xml:space="preserve"> </w:t>
      </w:r>
      <w:proofErr w:type="spellStart"/>
      <w:r w:rsidRPr="00210AAD">
        <w:rPr>
          <w:rFonts w:ascii="Segoe UI" w:hAnsi="Segoe UI" w:cs="Segoe UI"/>
          <w:sz w:val="22"/>
        </w:rPr>
        <w:t>Article</w:t>
      </w:r>
      <w:proofErr w:type="spellEnd"/>
      <w:r w:rsidRPr="00210AAD">
        <w:rPr>
          <w:rFonts w:ascii="Segoe UI" w:hAnsi="Segoe UI" w:cs="Segoe UI"/>
          <w:sz w:val="22"/>
        </w:rPr>
        <w:t xml:space="preserve"> 90 </w:t>
      </w:r>
      <w:proofErr w:type="spellStart"/>
      <w:r w:rsidRPr="00210AAD">
        <w:rPr>
          <w:rFonts w:ascii="Segoe UI" w:hAnsi="Segoe UI" w:cs="Segoe UI"/>
          <w:sz w:val="22"/>
        </w:rPr>
        <w:t>of</w:t>
      </w:r>
      <w:proofErr w:type="spellEnd"/>
      <w:r w:rsidRPr="00210AAD">
        <w:rPr>
          <w:rFonts w:ascii="Segoe UI" w:hAnsi="Segoe UI" w:cs="Segoe UI"/>
          <w:sz w:val="22"/>
        </w:rPr>
        <w:t xml:space="preserve"> </w:t>
      </w:r>
      <w:proofErr w:type="spellStart"/>
      <w:r w:rsidRPr="00210AAD">
        <w:rPr>
          <w:rFonts w:ascii="Segoe UI" w:hAnsi="Segoe UI" w:cs="Segoe UI"/>
          <w:sz w:val="22"/>
        </w:rPr>
        <w:t>the</w:t>
      </w:r>
      <w:proofErr w:type="spellEnd"/>
      <w:r w:rsidRPr="00210AAD">
        <w:rPr>
          <w:rFonts w:ascii="Segoe UI" w:hAnsi="Segoe UI" w:cs="Segoe UI"/>
          <w:sz w:val="22"/>
        </w:rPr>
        <w:t xml:space="preserve"> ZJN-3, </w:t>
      </w:r>
      <w:proofErr w:type="spellStart"/>
      <w:r w:rsidRPr="00210AAD">
        <w:rPr>
          <w:rFonts w:ascii="Segoe UI" w:hAnsi="Segoe UI" w:cs="Segoe UI"/>
          <w:sz w:val="22"/>
        </w:rPr>
        <w:t>after</w:t>
      </w:r>
      <w:proofErr w:type="spellEnd"/>
      <w:r w:rsidRPr="00210AAD">
        <w:rPr>
          <w:rFonts w:ascii="Segoe UI" w:hAnsi="Segoe UI" w:cs="Segoe UI"/>
          <w:sz w:val="22"/>
        </w:rPr>
        <w:t xml:space="preserve"> </w:t>
      </w:r>
      <w:proofErr w:type="spellStart"/>
      <w:r w:rsidRPr="00210AAD">
        <w:rPr>
          <w:rFonts w:ascii="Segoe UI" w:hAnsi="Segoe UI" w:cs="Segoe UI"/>
          <w:sz w:val="22"/>
        </w:rPr>
        <w:t>the</w:t>
      </w:r>
      <w:proofErr w:type="spellEnd"/>
      <w:r w:rsidRPr="00210AAD">
        <w:rPr>
          <w:rFonts w:ascii="Segoe UI" w:hAnsi="Segoe UI" w:cs="Segoe UI"/>
          <w:sz w:val="22"/>
        </w:rPr>
        <w:t xml:space="preserve"> </w:t>
      </w:r>
      <w:proofErr w:type="spellStart"/>
      <w:r w:rsidRPr="00210AAD">
        <w:rPr>
          <w:rFonts w:ascii="Segoe UI" w:hAnsi="Segoe UI" w:cs="Segoe UI"/>
          <w:sz w:val="22"/>
        </w:rPr>
        <w:t>decision</w:t>
      </w:r>
      <w:proofErr w:type="spellEnd"/>
      <w:r w:rsidRPr="00210AAD">
        <w:rPr>
          <w:rFonts w:ascii="Segoe UI" w:hAnsi="Segoe UI" w:cs="Segoe UI"/>
          <w:sz w:val="22"/>
        </w:rPr>
        <w:t xml:space="preserve"> to </w:t>
      </w:r>
      <w:proofErr w:type="spellStart"/>
      <w:r w:rsidRPr="00210AAD">
        <w:rPr>
          <w:rFonts w:ascii="Segoe UI" w:hAnsi="Segoe UI" w:cs="Segoe UI"/>
          <w:sz w:val="22"/>
        </w:rPr>
        <w:t>award</w:t>
      </w:r>
      <w:proofErr w:type="spellEnd"/>
      <w:r w:rsidRPr="00210AAD">
        <w:rPr>
          <w:rFonts w:ascii="Segoe UI" w:hAnsi="Segoe UI" w:cs="Segoe UI"/>
          <w:sz w:val="22"/>
        </w:rPr>
        <w:t xml:space="preserve"> </w:t>
      </w:r>
      <w:proofErr w:type="spellStart"/>
      <w:r w:rsidRPr="00210AAD">
        <w:rPr>
          <w:rFonts w:ascii="Segoe UI" w:hAnsi="Segoe UI" w:cs="Segoe UI"/>
          <w:sz w:val="22"/>
        </w:rPr>
        <w:t>the</w:t>
      </w:r>
      <w:proofErr w:type="spellEnd"/>
      <w:r w:rsidRPr="00210AAD">
        <w:rPr>
          <w:rFonts w:ascii="Segoe UI" w:hAnsi="Segoe UI" w:cs="Segoe UI"/>
          <w:sz w:val="22"/>
        </w:rPr>
        <w:t xml:space="preserve"> </w:t>
      </w:r>
      <w:proofErr w:type="spellStart"/>
      <w:r w:rsidRPr="00210AAD">
        <w:rPr>
          <w:rFonts w:ascii="Segoe UI" w:hAnsi="Segoe UI" w:cs="Segoe UI"/>
          <w:sz w:val="22"/>
        </w:rPr>
        <w:t>contract</w:t>
      </w:r>
      <w:proofErr w:type="spellEnd"/>
      <w:r w:rsidRPr="00210AAD">
        <w:rPr>
          <w:rFonts w:ascii="Segoe UI" w:hAnsi="Segoe UI" w:cs="Segoe UI"/>
          <w:sz w:val="22"/>
        </w:rPr>
        <w:t xml:space="preserve"> </w:t>
      </w:r>
      <w:proofErr w:type="spellStart"/>
      <w:r w:rsidRPr="00210AAD">
        <w:rPr>
          <w:rFonts w:ascii="Segoe UI" w:hAnsi="Segoe UI" w:cs="Segoe UI"/>
          <w:sz w:val="22"/>
        </w:rPr>
        <w:t>has</w:t>
      </w:r>
      <w:proofErr w:type="spellEnd"/>
      <w:r w:rsidRPr="00210AAD">
        <w:rPr>
          <w:rFonts w:ascii="Segoe UI" w:hAnsi="Segoe UI" w:cs="Segoe UI"/>
          <w:sz w:val="22"/>
        </w:rPr>
        <w:t xml:space="preserve"> </w:t>
      </w:r>
      <w:proofErr w:type="spellStart"/>
      <w:r w:rsidRPr="00210AAD">
        <w:rPr>
          <w:rFonts w:ascii="Segoe UI" w:hAnsi="Segoe UI" w:cs="Segoe UI"/>
          <w:sz w:val="22"/>
        </w:rPr>
        <w:t>been</w:t>
      </w:r>
      <w:proofErr w:type="spellEnd"/>
      <w:r w:rsidRPr="00210AAD">
        <w:rPr>
          <w:rFonts w:ascii="Segoe UI" w:hAnsi="Segoe UI" w:cs="Segoe UI"/>
          <w:sz w:val="22"/>
        </w:rPr>
        <w:t xml:space="preserve"> </w:t>
      </w:r>
      <w:proofErr w:type="spellStart"/>
      <w:r w:rsidRPr="00210AAD">
        <w:rPr>
          <w:rFonts w:ascii="Segoe UI" w:hAnsi="Segoe UI" w:cs="Segoe UI"/>
          <w:sz w:val="22"/>
        </w:rPr>
        <w:t>made</w:t>
      </w:r>
      <w:proofErr w:type="spellEnd"/>
      <w:r w:rsidRPr="00210AAD">
        <w:rPr>
          <w:rFonts w:ascii="Segoe UI" w:hAnsi="Segoe UI" w:cs="Segoe UI"/>
          <w:sz w:val="22"/>
        </w:rPr>
        <w:t>,</w:t>
      </w:r>
      <w:r>
        <w:rPr>
          <w:rFonts w:ascii="Segoe UI" w:hAnsi="Segoe UI" w:cs="Segoe UI"/>
          <w:sz w:val="22"/>
        </w:rPr>
        <w:t xml:space="preserve"> </w:t>
      </w:r>
      <w:proofErr w:type="spellStart"/>
      <w:r w:rsidRPr="00210AAD">
        <w:rPr>
          <w:rFonts w:ascii="Segoe UI" w:hAnsi="Segoe UI" w:cs="Segoe UI"/>
          <w:sz w:val="22"/>
        </w:rPr>
        <w:t>withdraw</w:t>
      </w:r>
      <w:proofErr w:type="spellEnd"/>
      <w:r w:rsidRPr="00210AAD">
        <w:rPr>
          <w:rFonts w:ascii="Segoe UI" w:hAnsi="Segoe UI" w:cs="Segoe UI"/>
          <w:sz w:val="22"/>
        </w:rPr>
        <w:t xml:space="preserve"> </w:t>
      </w:r>
      <w:proofErr w:type="spellStart"/>
      <w:r w:rsidRPr="00210AAD">
        <w:rPr>
          <w:rFonts w:ascii="Segoe UI" w:hAnsi="Segoe UI" w:cs="Segoe UI"/>
          <w:sz w:val="22"/>
        </w:rPr>
        <w:t>from</w:t>
      </w:r>
      <w:proofErr w:type="spellEnd"/>
      <w:r w:rsidRPr="00210AAD">
        <w:rPr>
          <w:rFonts w:ascii="Segoe UI" w:hAnsi="Segoe UI" w:cs="Segoe UI"/>
          <w:sz w:val="22"/>
        </w:rPr>
        <w:t xml:space="preserve"> </w:t>
      </w:r>
      <w:proofErr w:type="spellStart"/>
      <w:r w:rsidRPr="00210AAD">
        <w:rPr>
          <w:rFonts w:ascii="Segoe UI" w:hAnsi="Segoe UI" w:cs="Segoe UI"/>
          <w:sz w:val="22"/>
        </w:rPr>
        <w:t>the</w:t>
      </w:r>
      <w:proofErr w:type="spellEnd"/>
      <w:r w:rsidRPr="00210AAD">
        <w:rPr>
          <w:rFonts w:ascii="Segoe UI" w:hAnsi="Segoe UI" w:cs="Segoe UI"/>
          <w:sz w:val="22"/>
        </w:rPr>
        <w:t xml:space="preserve"> </w:t>
      </w:r>
      <w:proofErr w:type="spellStart"/>
      <w:r w:rsidRPr="00210AAD">
        <w:rPr>
          <w:rFonts w:ascii="Segoe UI" w:hAnsi="Segoe UI" w:cs="Segoe UI"/>
          <w:sz w:val="22"/>
        </w:rPr>
        <w:t>performance</w:t>
      </w:r>
      <w:proofErr w:type="spellEnd"/>
      <w:r w:rsidRPr="00210AAD">
        <w:rPr>
          <w:rFonts w:ascii="Segoe UI" w:hAnsi="Segoe UI" w:cs="Segoe UI"/>
          <w:sz w:val="22"/>
        </w:rPr>
        <w:t xml:space="preserve"> </w:t>
      </w:r>
      <w:proofErr w:type="spellStart"/>
      <w:r w:rsidRPr="00210AAD">
        <w:rPr>
          <w:rFonts w:ascii="Segoe UI" w:hAnsi="Segoe UI" w:cs="Segoe UI"/>
          <w:sz w:val="22"/>
        </w:rPr>
        <w:t>of</w:t>
      </w:r>
      <w:proofErr w:type="spellEnd"/>
      <w:r w:rsidRPr="00210AAD">
        <w:rPr>
          <w:rFonts w:ascii="Segoe UI" w:hAnsi="Segoe UI" w:cs="Segoe UI"/>
          <w:sz w:val="22"/>
        </w:rPr>
        <w:t xml:space="preserve"> </w:t>
      </w:r>
      <w:proofErr w:type="spellStart"/>
      <w:r w:rsidRPr="00210AAD">
        <w:rPr>
          <w:rFonts w:ascii="Segoe UI" w:hAnsi="Segoe UI" w:cs="Segoe UI"/>
          <w:sz w:val="22"/>
        </w:rPr>
        <w:t>the</w:t>
      </w:r>
      <w:proofErr w:type="spellEnd"/>
      <w:r w:rsidRPr="00210AAD">
        <w:rPr>
          <w:rFonts w:ascii="Segoe UI" w:hAnsi="Segoe UI" w:cs="Segoe UI"/>
          <w:sz w:val="22"/>
        </w:rPr>
        <w:t xml:space="preserve"> </w:t>
      </w:r>
      <w:proofErr w:type="spellStart"/>
      <w:r w:rsidRPr="00210AAD">
        <w:rPr>
          <w:rFonts w:ascii="Segoe UI" w:hAnsi="Segoe UI" w:cs="Segoe UI"/>
          <w:sz w:val="22"/>
        </w:rPr>
        <w:t>public</w:t>
      </w:r>
      <w:proofErr w:type="spellEnd"/>
      <w:r w:rsidRPr="00210AAD">
        <w:rPr>
          <w:rFonts w:ascii="Segoe UI" w:hAnsi="Segoe UI" w:cs="Segoe UI"/>
          <w:sz w:val="22"/>
        </w:rPr>
        <w:t xml:space="preserve"> </w:t>
      </w:r>
      <w:proofErr w:type="spellStart"/>
      <w:r w:rsidRPr="00210AAD">
        <w:rPr>
          <w:rFonts w:ascii="Segoe UI" w:hAnsi="Segoe UI" w:cs="Segoe UI"/>
          <w:sz w:val="22"/>
        </w:rPr>
        <w:t>contract</w:t>
      </w:r>
      <w:proofErr w:type="spellEnd"/>
      <w:r w:rsidRPr="00210AAD">
        <w:rPr>
          <w:rFonts w:ascii="Segoe UI" w:hAnsi="Segoe UI" w:cs="Segoe UI"/>
          <w:sz w:val="22"/>
        </w:rPr>
        <w:t xml:space="preserve"> </w:t>
      </w:r>
      <w:proofErr w:type="spellStart"/>
      <w:r w:rsidRPr="00210AAD">
        <w:rPr>
          <w:rFonts w:ascii="Segoe UI" w:hAnsi="Segoe UI" w:cs="Segoe UI"/>
          <w:sz w:val="22"/>
        </w:rPr>
        <w:t>until</w:t>
      </w:r>
      <w:proofErr w:type="spellEnd"/>
      <w:r w:rsidRPr="00210AAD">
        <w:rPr>
          <w:rFonts w:ascii="Segoe UI" w:hAnsi="Segoe UI" w:cs="Segoe UI"/>
          <w:sz w:val="22"/>
        </w:rPr>
        <w:t xml:space="preserve"> </w:t>
      </w:r>
      <w:proofErr w:type="spellStart"/>
      <w:r w:rsidRPr="00210AAD">
        <w:rPr>
          <w:rFonts w:ascii="Segoe UI" w:hAnsi="Segoe UI" w:cs="Segoe UI"/>
          <w:sz w:val="22"/>
        </w:rPr>
        <w:t>the</w:t>
      </w:r>
      <w:proofErr w:type="spellEnd"/>
      <w:r w:rsidRPr="00210AAD">
        <w:rPr>
          <w:rFonts w:ascii="Segoe UI" w:hAnsi="Segoe UI" w:cs="Segoe UI"/>
          <w:sz w:val="22"/>
        </w:rPr>
        <w:t xml:space="preserve"> </w:t>
      </w:r>
      <w:proofErr w:type="spellStart"/>
      <w:r w:rsidRPr="00210AAD">
        <w:rPr>
          <w:rFonts w:ascii="Segoe UI" w:hAnsi="Segoe UI" w:cs="Segoe UI"/>
          <w:sz w:val="22"/>
        </w:rPr>
        <w:t>conclusion</w:t>
      </w:r>
      <w:proofErr w:type="spellEnd"/>
      <w:r w:rsidRPr="00210AAD">
        <w:rPr>
          <w:rFonts w:ascii="Segoe UI" w:hAnsi="Segoe UI" w:cs="Segoe UI"/>
          <w:sz w:val="22"/>
        </w:rPr>
        <w:t xml:space="preserve"> </w:t>
      </w:r>
      <w:proofErr w:type="spellStart"/>
      <w:r w:rsidRPr="00210AAD">
        <w:rPr>
          <w:rFonts w:ascii="Segoe UI" w:hAnsi="Segoe UI" w:cs="Segoe UI"/>
          <w:sz w:val="22"/>
        </w:rPr>
        <w:t>of</w:t>
      </w:r>
      <w:proofErr w:type="spellEnd"/>
      <w:r w:rsidRPr="00210AAD">
        <w:rPr>
          <w:rFonts w:ascii="Segoe UI" w:hAnsi="Segoe UI" w:cs="Segoe UI"/>
          <w:sz w:val="22"/>
        </w:rPr>
        <w:t xml:space="preserve"> </w:t>
      </w:r>
      <w:proofErr w:type="spellStart"/>
      <w:r w:rsidRPr="00210AAD">
        <w:rPr>
          <w:rFonts w:ascii="Segoe UI" w:hAnsi="Segoe UI" w:cs="Segoe UI"/>
          <w:sz w:val="22"/>
        </w:rPr>
        <w:t>the</w:t>
      </w:r>
      <w:proofErr w:type="spellEnd"/>
      <w:r w:rsidRPr="00210AAD">
        <w:rPr>
          <w:rFonts w:ascii="Segoe UI" w:hAnsi="Segoe UI" w:cs="Segoe UI"/>
          <w:sz w:val="22"/>
        </w:rPr>
        <w:t xml:space="preserve"> </w:t>
      </w:r>
      <w:proofErr w:type="spellStart"/>
      <w:r w:rsidRPr="00210AAD">
        <w:rPr>
          <w:rFonts w:ascii="Segoe UI" w:hAnsi="Segoe UI" w:cs="Segoe UI"/>
          <w:sz w:val="22"/>
        </w:rPr>
        <w:t>contract</w:t>
      </w:r>
      <w:proofErr w:type="spellEnd"/>
      <w:r w:rsidRPr="00210AAD">
        <w:rPr>
          <w:rFonts w:ascii="Segoe UI" w:hAnsi="Segoe UI" w:cs="Segoe UI"/>
          <w:sz w:val="22"/>
        </w:rPr>
        <w:t xml:space="preserve"> </w:t>
      </w:r>
      <w:proofErr w:type="spellStart"/>
      <w:r w:rsidRPr="00210AAD">
        <w:rPr>
          <w:rFonts w:ascii="Segoe UI" w:hAnsi="Segoe UI" w:cs="Segoe UI"/>
          <w:sz w:val="22"/>
        </w:rPr>
        <w:t>for</w:t>
      </w:r>
      <w:proofErr w:type="spellEnd"/>
      <w:r w:rsidRPr="00210AAD">
        <w:rPr>
          <w:rFonts w:ascii="Segoe UI" w:hAnsi="Segoe UI" w:cs="Segoe UI"/>
          <w:sz w:val="22"/>
        </w:rPr>
        <w:t xml:space="preserve"> </w:t>
      </w:r>
      <w:proofErr w:type="spellStart"/>
      <w:r w:rsidRPr="00210AAD">
        <w:rPr>
          <w:rFonts w:ascii="Segoe UI" w:hAnsi="Segoe UI" w:cs="Segoe UI"/>
          <w:sz w:val="22"/>
        </w:rPr>
        <w:t>justified</w:t>
      </w:r>
      <w:proofErr w:type="spellEnd"/>
      <w:r w:rsidRPr="00210AAD">
        <w:rPr>
          <w:rFonts w:ascii="Segoe UI" w:hAnsi="Segoe UI" w:cs="Segoe UI"/>
          <w:sz w:val="22"/>
        </w:rPr>
        <w:t xml:space="preserve"> </w:t>
      </w:r>
      <w:proofErr w:type="spellStart"/>
      <w:r w:rsidRPr="00210AAD">
        <w:rPr>
          <w:rFonts w:ascii="Segoe UI" w:hAnsi="Segoe UI" w:cs="Segoe UI"/>
          <w:sz w:val="22"/>
        </w:rPr>
        <w:t>reasons</w:t>
      </w:r>
      <w:proofErr w:type="spellEnd"/>
      <w:r w:rsidRPr="00210AAD">
        <w:rPr>
          <w:rFonts w:ascii="Segoe UI" w:hAnsi="Segoe UI" w:cs="Segoe UI"/>
          <w:sz w:val="22"/>
        </w:rPr>
        <w:t xml:space="preserve">, </w:t>
      </w:r>
      <w:proofErr w:type="spellStart"/>
      <w:r w:rsidRPr="00210AAD">
        <w:rPr>
          <w:rFonts w:ascii="Segoe UI" w:hAnsi="Segoe UI" w:cs="Segoe UI"/>
          <w:sz w:val="22"/>
        </w:rPr>
        <w:t>that</w:t>
      </w:r>
      <w:proofErr w:type="spellEnd"/>
      <w:r w:rsidRPr="00210AAD">
        <w:rPr>
          <w:rFonts w:ascii="Segoe UI" w:hAnsi="Segoe UI" w:cs="Segoe UI"/>
          <w:sz w:val="22"/>
        </w:rPr>
        <w:t xml:space="preserve"> </w:t>
      </w:r>
      <w:proofErr w:type="spellStart"/>
      <w:r w:rsidRPr="00210AAD">
        <w:rPr>
          <w:rFonts w:ascii="Segoe UI" w:hAnsi="Segoe UI" w:cs="Segoe UI"/>
          <w:sz w:val="22"/>
        </w:rPr>
        <w:t>they</w:t>
      </w:r>
      <w:proofErr w:type="spellEnd"/>
      <w:r w:rsidRPr="00210AAD">
        <w:rPr>
          <w:rFonts w:ascii="Segoe UI" w:hAnsi="Segoe UI" w:cs="Segoe UI"/>
          <w:sz w:val="22"/>
        </w:rPr>
        <w:t xml:space="preserve"> no </w:t>
      </w:r>
      <w:proofErr w:type="spellStart"/>
      <w:r w:rsidRPr="00210AAD">
        <w:rPr>
          <w:rFonts w:ascii="Segoe UI" w:hAnsi="Segoe UI" w:cs="Segoe UI"/>
          <w:sz w:val="22"/>
        </w:rPr>
        <w:t>longer</w:t>
      </w:r>
      <w:proofErr w:type="spellEnd"/>
      <w:r w:rsidRPr="00210AAD">
        <w:rPr>
          <w:rFonts w:ascii="Segoe UI" w:hAnsi="Segoe UI" w:cs="Segoe UI"/>
          <w:sz w:val="22"/>
        </w:rPr>
        <w:t xml:space="preserve"> </w:t>
      </w:r>
      <w:proofErr w:type="spellStart"/>
      <w:r w:rsidRPr="00210AAD">
        <w:rPr>
          <w:rFonts w:ascii="Segoe UI" w:hAnsi="Segoe UI" w:cs="Segoe UI"/>
          <w:sz w:val="22"/>
        </w:rPr>
        <w:t>need</w:t>
      </w:r>
      <w:proofErr w:type="spellEnd"/>
      <w:r w:rsidRPr="00210AAD">
        <w:rPr>
          <w:rFonts w:ascii="Segoe UI" w:hAnsi="Segoe UI" w:cs="Segoe UI"/>
          <w:sz w:val="22"/>
        </w:rPr>
        <w:t xml:space="preserve"> </w:t>
      </w:r>
      <w:proofErr w:type="spellStart"/>
      <w:r w:rsidRPr="00210AAD">
        <w:rPr>
          <w:rFonts w:ascii="Segoe UI" w:hAnsi="Segoe UI" w:cs="Segoe UI"/>
          <w:sz w:val="22"/>
        </w:rPr>
        <w:t>the</w:t>
      </w:r>
      <w:proofErr w:type="spellEnd"/>
      <w:r w:rsidRPr="00210AAD">
        <w:rPr>
          <w:rFonts w:ascii="Segoe UI" w:hAnsi="Segoe UI" w:cs="Segoe UI"/>
          <w:sz w:val="22"/>
        </w:rPr>
        <w:t xml:space="preserve"> </w:t>
      </w:r>
      <w:proofErr w:type="spellStart"/>
      <w:r w:rsidRPr="00210AAD">
        <w:rPr>
          <w:rFonts w:ascii="Segoe UI" w:hAnsi="Segoe UI" w:cs="Segoe UI"/>
          <w:sz w:val="22"/>
        </w:rPr>
        <w:t>object</w:t>
      </w:r>
      <w:proofErr w:type="spellEnd"/>
      <w:r w:rsidRPr="00210AAD">
        <w:rPr>
          <w:rFonts w:ascii="Segoe UI" w:hAnsi="Segoe UI" w:cs="Segoe UI"/>
          <w:sz w:val="22"/>
        </w:rPr>
        <w:t xml:space="preserve"> </w:t>
      </w:r>
      <w:proofErr w:type="spellStart"/>
      <w:r w:rsidRPr="00210AAD">
        <w:rPr>
          <w:rFonts w:ascii="Segoe UI" w:hAnsi="Segoe UI" w:cs="Segoe UI"/>
          <w:sz w:val="22"/>
        </w:rPr>
        <w:t>of</w:t>
      </w:r>
      <w:proofErr w:type="spellEnd"/>
      <w:r w:rsidRPr="00210AAD">
        <w:rPr>
          <w:rFonts w:ascii="Segoe UI" w:hAnsi="Segoe UI" w:cs="Segoe UI"/>
          <w:sz w:val="22"/>
        </w:rPr>
        <w:t xml:space="preserve"> </w:t>
      </w:r>
      <w:proofErr w:type="spellStart"/>
      <w:r w:rsidRPr="00210AAD">
        <w:rPr>
          <w:rFonts w:ascii="Segoe UI" w:hAnsi="Segoe UI" w:cs="Segoe UI"/>
          <w:sz w:val="22"/>
        </w:rPr>
        <w:t>the</w:t>
      </w:r>
      <w:proofErr w:type="spellEnd"/>
      <w:r w:rsidRPr="00210AAD">
        <w:rPr>
          <w:rFonts w:ascii="Segoe UI" w:hAnsi="Segoe UI" w:cs="Segoe UI"/>
          <w:sz w:val="22"/>
        </w:rPr>
        <w:t xml:space="preserve"> </w:t>
      </w:r>
      <w:proofErr w:type="spellStart"/>
      <w:r w:rsidRPr="00210AAD">
        <w:rPr>
          <w:rFonts w:ascii="Segoe UI" w:hAnsi="Segoe UI" w:cs="Segoe UI"/>
          <w:sz w:val="22"/>
        </w:rPr>
        <w:t>public</w:t>
      </w:r>
      <w:proofErr w:type="spellEnd"/>
      <w:r w:rsidRPr="00210AAD">
        <w:rPr>
          <w:rFonts w:ascii="Segoe UI" w:hAnsi="Segoe UI" w:cs="Segoe UI"/>
          <w:sz w:val="22"/>
        </w:rPr>
        <w:t xml:space="preserve"> </w:t>
      </w:r>
      <w:proofErr w:type="spellStart"/>
      <w:r w:rsidRPr="00210AAD">
        <w:rPr>
          <w:rFonts w:ascii="Segoe UI" w:hAnsi="Segoe UI" w:cs="Segoe UI"/>
          <w:sz w:val="22"/>
        </w:rPr>
        <w:t>contract</w:t>
      </w:r>
      <w:proofErr w:type="spellEnd"/>
      <w:r w:rsidRPr="00210AAD">
        <w:rPr>
          <w:rFonts w:ascii="Segoe UI" w:hAnsi="Segoe UI" w:cs="Segoe UI"/>
          <w:sz w:val="22"/>
        </w:rPr>
        <w:t xml:space="preserve"> </w:t>
      </w:r>
      <w:proofErr w:type="spellStart"/>
      <w:r w:rsidRPr="00210AAD">
        <w:rPr>
          <w:rFonts w:ascii="Segoe UI" w:hAnsi="Segoe UI" w:cs="Segoe UI"/>
          <w:sz w:val="22"/>
        </w:rPr>
        <w:t>or</w:t>
      </w:r>
      <w:proofErr w:type="spellEnd"/>
      <w:r w:rsidRPr="00210AAD">
        <w:rPr>
          <w:rFonts w:ascii="Segoe UI" w:hAnsi="Segoe UI" w:cs="Segoe UI"/>
          <w:sz w:val="22"/>
        </w:rPr>
        <w:t xml:space="preserve"> </w:t>
      </w:r>
      <w:proofErr w:type="spellStart"/>
      <w:r w:rsidRPr="00210AAD">
        <w:rPr>
          <w:rFonts w:ascii="Segoe UI" w:hAnsi="Segoe UI" w:cs="Segoe UI"/>
          <w:sz w:val="22"/>
        </w:rPr>
        <w:t>that</w:t>
      </w:r>
      <w:proofErr w:type="spellEnd"/>
      <w:r w:rsidRPr="00210AAD">
        <w:rPr>
          <w:rFonts w:ascii="Segoe UI" w:hAnsi="Segoe UI" w:cs="Segoe UI"/>
          <w:sz w:val="22"/>
        </w:rPr>
        <w:t xml:space="preserve"> </w:t>
      </w:r>
      <w:proofErr w:type="spellStart"/>
      <w:r w:rsidRPr="00210AAD">
        <w:rPr>
          <w:rFonts w:ascii="Segoe UI" w:hAnsi="Segoe UI" w:cs="Segoe UI"/>
          <w:sz w:val="22"/>
        </w:rPr>
        <w:t>they</w:t>
      </w:r>
      <w:proofErr w:type="spellEnd"/>
      <w:r w:rsidRPr="00210AAD">
        <w:rPr>
          <w:rFonts w:ascii="Segoe UI" w:hAnsi="Segoe UI" w:cs="Segoe UI"/>
          <w:sz w:val="22"/>
        </w:rPr>
        <w:t xml:space="preserve"> do not </w:t>
      </w:r>
      <w:proofErr w:type="spellStart"/>
      <w:r w:rsidRPr="00210AAD">
        <w:rPr>
          <w:rFonts w:ascii="Segoe UI" w:hAnsi="Segoe UI" w:cs="Segoe UI"/>
          <w:sz w:val="22"/>
        </w:rPr>
        <w:t>have</w:t>
      </w:r>
      <w:proofErr w:type="spellEnd"/>
      <w:r w:rsidRPr="00210AAD">
        <w:rPr>
          <w:rFonts w:ascii="Segoe UI" w:hAnsi="Segoe UI" w:cs="Segoe UI"/>
          <w:sz w:val="22"/>
        </w:rPr>
        <w:t xml:space="preserve"> </w:t>
      </w:r>
      <w:proofErr w:type="spellStart"/>
      <w:r w:rsidRPr="00210AAD">
        <w:rPr>
          <w:rFonts w:ascii="Segoe UI" w:hAnsi="Segoe UI" w:cs="Segoe UI"/>
          <w:sz w:val="22"/>
        </w:rPr>
        <w:t>guaranteed</w:t>
      </w:r>
      <w:proofErr w:type="spellEnd"/>
      <w:r w:rsidRPr="00210AAD">
        <w:rPr>
          <w:rFonts w:ascii="Segoe UI" w:hAnsi="Segoe UI" w:cs="Segoe UI"/>
          <w:sz w:val="22"/>
        </w:rPr>
        <w:t xml:space="preserve"> </w:t>
      </w:r>
      <w:proofErr w:type="spellStart"/>
      <w:r w:rsidRPr="00210AAD">
        <w:rPr>
          <w:rFonts w:ascii="Segoe UI" w:hAnsi="Segoe UI" w:cs="Segoe UI"/>
          <w:sz w:val="22"/>
        </w:rPr>
        <w:t>funds</w:t>
      </w:r>
      <w:proofErr w:type="spellEnd"/>
      <w:r w:rsidRPr="00210AAD">
        <w:rPr>
          <w:rFonts w:ascii="Segoe UI" w:hAnsi="Segoe UI" w:cs="Segoe UI"/>
          <w:sz w:val="22"/>
        </w:rPr>
        <w:t xml:space="preserve"> </w:t>
      </w:r>
      <w:proofErr w:type="spellStart"/>
      <w:r w:rsidRPr="00210AAD">
        <w:rPr>
          <w:rFonts w:ascii="Segoe UI" w:hAnsi="Segoe UI" w:cs="Segoe UI"/>
          <w:sz w:val="22"/>
        </w:rPr>
        <w:t>for</w:t>
      </w:r>
      <w:proofErr w:type="spellEnd"/>
      <w:r w:rsidRPr="00210AAD">
        <w:rPr>
          <w:rFonts w:ascii="Segoe UI" w:hAnsi="Segoe UI" w:cs="Segoe UI"/>
          <w:sz w:val="22"/>
        </w:rPr>
        <w:t xml:space="preserve"> it, </w:t>
      </w:r>
      <w:proofErr w:type="spellStart"/>
      <w:r w:rsidRPr="00210AAD">
        <w:rPr>
          <w:rFonts w:ascii="Segoe UI" w:hAnsi="Segoe UI" w:cs="Segoe UI"/>
          <w:sz w:val="22"/>
        </w:rPr>
        <w:t>or</w:t>
      </w:r>
      <w:proofErr w:type="spellEnd"/>
      <w:r w:rsidRPr="00210AAD">
        <w:rPr>
          <w:rFonts w:ascii="Segoe UI" w:hAnsi="Segoe UI" w:cs="Segoe UI"/>
          <w:sz w:val="22"/>
        </w:rPr>
        <w:t xml:space="preserve"> </w:t>
      </w:r>
      <w:proofErr w:type="spellStart"/>
      <w:r w:rsidRPr="00210AAD">
        <w:rPr>
          <w:rFonts w:ascii="Segoe UI" w:hAnsi="Segoe UI" w:cs="Segoe UI"/>
          <w:sz w:val="22"/>
        </w:rPr>
        <w:t>that</w:t>
      </w:r>
      <w:proofErr w:type="spellEnd"/>
      <w:r w:rsidRPr="00210AAD">
        <w:rPr>
          <w:rFonts w:ascii="Segoe UI" w:hAnsi="Segoe UI" w:cs="Segoe UI"/>
          <w:sz w:val="22"/>
        </w:rPr>
        <w:t xml:space="preserve"> a </w:t>
      </w:r>
      <w:proofErr w:type="spellStart"/>
      <w:r w:rsidRPr="00210AAD">
        <w:rPr>
          <w:rFonts w:ascii="Segoe UI" w:hAnsi="Segoe UI" w:cs="Segoe UI"/>
          <w:sz w:val="22"/>
        </w:rPr>
        <w:t>valid</w:t>
      </w:r>
      <w:proofErr w:type="spellEnd"/>
      <w:r w:rsidRPr="00210AAD">
        <w:rPr>
          <w:rFonts w:ascii="Segoe UI" w:hAnsi="Segoe UI" w:cs="Segoe UI"/>
          <w:sz w:val="22"/>
        </w:rPr>
        <w:t xml:space="preserve"> </w:t>
      </w:r>
      <w:proofErr w:type="spellStart"/>
      <w:r w:rsidRPr="00210AAD">
        <w:rPr>
          <w:rFonts w:ascii="Segoe UI" w:hAnsi="Segoe UI" w:cs="Segoe UI"/>
          <w:sz w:val="22"/>
        </w:rPr>
        <w:t>reason</w:t>
      </w:r>
      <w:proofErr w:type="spellEnd"/>
      <w:r w:rsidRPr="00210AAD">
        <w:rPr>
          <w:rFonts w:ascii="Segoe UI" w:hAnsi="Segoe UI" w:cs="Segoe UI"/>
          <w:sz w:val="22"/>
        </w:rPr>
        <w:t xml:space="preserve"> </w:t>
      </w:r>
      <w:proofErr w:type="spellStart"/>
      <w:r w:rsidRPr="00210AAD">
        <w:rPr>
          <w:rFonts w:ascii="Segoe UI" w:hAnsi="Segoe UI" w:cs="Segoe UI"/>
          <w:sz w:val="22"/>
        </w:rPr>
        <w:t>arises</w:t>
      </w:r>
      <w:proofErr w:type="spellEnd"/>
      <w:r w:rsidRPr="00210AAD">
        <w:rPr>
          <w:rFonts w:ascii="Segoe UI" w:hAnsi="Segoe UI" w:cs="Segoe UI"/>
          <w:sz w:val="22"/>
        </w:rPr>
        <w:t xml:space="preserve"> </w:t>
      </w:r>
      <w:proofErr w:type="spellStart"/>
      <w:r w:rsidRPr="00210AAD">
        <w:rPr>
          <w:rFonts w:ascii="Segoe UI" w:hAnsi="Segoe UI" w:cs="Segoe UI"/>
          <w:sz w:val="22"/>
        </w:rPr>
        <w:t>with</w:t>
      </w:r>
      <w:proofErr w:type="spellEnd"/>
      <w:r w:rsidRPr="00210AAD">
        <w:rPr>
          <w:rFonts w:ascii="Segoe UI" w:hAnsi="Segoe UI" w:cs="Segoe UI"/>
          <w:sz w:val="22"/>
        </w:rPr>
        <w:t xml:space="preserve"> </w:t>
      </w:r>
      <w:proofErr w:type="spellStart"/>
      <w:r w:rsidRPr="00210AAD">
        <w:rPr>
          <w:rFonts w:ascii="Segoe UI" w:hAnsi="Segoe UI" w:cs="Segoe UI"/>
          <w:sz w:val="22"/>
        </w:rPr>
        <w:t>the</w:t>
      </w:r>
      <w:proofErr w:type="spellEnd"/>
      <w:r w:rsidRPr="00210AAD">
        <w:rPr>
          <w:rFonts w:ascii="Segoe UI" w:hAnsi="Segoe UI" w:cs="Segoe UI"/>
          <w:sz w:val="22"/>
        </w:rPr>
        <w:t xml:space="preserve"> </w:t>
      </w:r>
      <w:proofErr w:type="spellStart"/>
      <w:r w:rsidRPr="00210AAD">
        <w:rPr>
          <w:rFonts w:ascii="Segoe UI" w:hAnsi="Segoe UI" w:cs="Segoe UI"/>
          <w:sz w:val="22"/>
        </w:rPr>
        <w:t>client</w:t>
      </w:r>
      <w:proofErr w:type="spellEnd"/>
      <w:r w:rsidRPr="00210AAD">
        <w:rPr>
          <w:rFonts w:ascii="Segoe UI" w:hAnsi="Segoe UI" w:cs="Segoe UI"/>
          <w:sz w:val="22"/>
        </w:rPr>
        <w:t xml:space="preserve"> </w:t>
      </w:r>
      <w:proofErr w:type="spellStart"/>
      <w:r w:rsidRPr="00210AAD">
        <w:rPr>
          <w:rFonts w:ascii="Segoe UI" w:hAnsi="Segoe UI" w:cs="Segoe UI"/>
          <w:sz w:val="22"/>
        </w:rPr>
        <w:t>suspicion</w:t>
      </w:r>
      <w:proofErr w:type="spellEnd"/>
      <w:r w:rsidRPr="00210AAD">
        <w:rPr>
          <w:rFonts w:ascii="Segoe UI" w:hAnsi="Segoe UI" w:cs="Segoe UI"/>
          <w:sz w:val="22"/>
        </w:rPr>
        <w:t xml:space="preserve"> </w:t>
      </w:r>
      <w:proofErr w:type="spellStart"/>
      <w:r w:rsidRPr="00210AAD">
        <w:rPr>
          <w:rFonts w:ascii="Segoe UI" w:hAnsi="Segoe UI" w:cs="Segoe UI"/>
          <w:sz w:val="22"/>
        </w:rPr>
        <w:t>that</w:t>
      </w:r>
      <w:proofErr w:type="spellEnd"/>
      <w:r w:rsidRPr="00210AAD">
        <w:rPr>
          <w:rFonts w:ascii="Segoe UI" w:hAnsi="Segoe UI" w:cs="Segoe UI"/>
          <w:sz w:val="22"/>
        </w:rPr>
        <w:t xml:space="preserve"> </w:t>
      </w:r>
      <w:proofErr w:type="spellStart"/>
      <w:r w:rsidRPr="00210AAD">
        <w:rPr>
          <w:rFonts w:ascii="Segoe UI" w:hAnsi="Segoe UI" w:cs="Segoe UI"/>
          <w:sz w:val="22"/>
        </w:rPr>
        <w:t>the</w:t>
      </w:r>
      <w:proofErr w:type="spellEnd"/>
      <w:r w:rsidRPr="00210AAD">
        <w:rPr>
          <w:rFonts w:ascii="Segoe UI" w:hAnsi="Segoe UI" w:cs="Segoe UI"/>
          <w:sz w:val="22"/>
        </w:rPr>
        <w:t xml:space="preserve"> </w:t>
      </w:r>
      <w:proofErr w:type="spellStart"/>
      <w:r w:rsidRPr="00210AAD">
        <w:rPr>
          <w:rFonts w:ascii="Segoe UI" w:hAnsi="Segoe UI" w:cs="Segoe UI"/>
          <w:sz w:val="22"/>
        </w:rPr>
        <w:t>content</w:t>
      </w:r>
      <w:proofErr w:type="spellEnd"/>
      <w:r w:rsidRPr="00210AAD">
        <w:rPr>
          <w:rFonts w:ascii="Segoe UI" w:hAnsi="Segoe UI" w:cs="Segoe UI"/>
          <w:sz w:val="22"/>
        </w:rPr>
        <w:t xml:space="preserve"> </w:t>
      </w:r>
      <w:proofErr w:type="spellStart"/>
      <w:r w:rsidRPr="00210AAD">
        <w:rPr>
          <w:rFonts w:ascii="Segoe UI" w:hAnsi="Segoe UI" w:cs="Segoe UI"/>
          <w:sz w:val="22"/>
        </w:rPr>
        <w:t>of</w:t>
      </w:r>
      <w:proofErr w:type="spellEnd"/>
      <w:r w:rsidRPr="00210AAD">
        <w:rPr>
          <w:rFonts w:ascii="Segoe UI" w:hAnsi="Segoe UI" w:cs="Segoe UI"/>
          <w:sz w:val="22"/>
        </w:rPr>
        <w:t xml:space="preserve"> </w:t>
      </w:r>
      <w:proofErr w:type="spellStart"/>
      <w:r w:rsidRPr="00210AAD">
        <w:rPr>
          <w:rFonts w:ascii="Segoe UI" w:hAnsi="Segoe UI" w:cs="Segoe UI"/>
          <w:sz w:val="22"/>
        </w:rPr>
        <w:t>the</w:t>
      </w:r>
      <w:proofErr w:type="spellEnd"/>
      <w:r w:rsidRPr="00210AAD">
        <w:rPr>
          <w:rFonts w:ascii="Segoe UI" w:hAnsi="Segoe UI" w:cs="Segoe UI"/>
          <w:sz w:val="22"/>
        </w:rPr>
        <w:t xml:space="preserve"> </w:t>
      </w:r>
      <w:proofErr w:type="spellStart"/>
      <w:r w:rsidRPr="00210AAD">
        <w:rPr>
          <w:rFonts w:ascii="Segoe UI" w:hAnsi="Segoe UI" w:cs="Segoe UI"/>
          <w:sz w:val="22"/>
        </w:rPr>
        <w:t>contract</w:t>
      </w:r>
      <w:proofErr w:type="spellEnd"/>
      <w:r w:rsidRPr="00210AAD">
        <w:rPr>
          <w:rFonts w:ascii="Segoe UI" w:hAnsi="Segoe UI" w:cs="Segoe UI"/>
          <w:sz w:val="22"/>
        </w:rPr>
        <w:t xml:space="preserve"> </w:t>
      </w:r>
      <w:proofErr w:type="spellStart"/>
      <w:r w:rsidRPr="00210AAD">
        <w:rPr>
          <w:rFonts w:ascii="Segoe UI" w:hAnsi="Segoe UI" w:cs="Segoe UI"/>
          <w:sz w:val="22"/>
        </w:rPr>
        <w:t>was</w:t>
      </w:r>
      <w:proofErr w:type="spellEnd"/>
      <w:r w:rsidRPr="00210AAD">
        <w:rPr>
          <w:rFonts w:ascii="Segoe UI" w:hAnsi="Segoe UI" w:cs="Segoe UI"/>
          <w:sz w:val="22"/>
        </w:rPr>
        <w:t xml:space="preserve"> </w:t>
      </w:r>
      <w:proofErr w:type="spellStart"/>
      <w:r w:rsidRPr="00210AAD">
        <w:rPr>
          <w:rFonts w:ascii="Segoe UI" w:hAnsi="Segoe UI" w:cs="Segoe UI"/>
          <w:sz w:val="22"/>
        </w:rPr>
        <w:t>or</w:t>
      </w:r>
      <w:proofErr w:type="spellEnd"/>
      <w:r w:rsidRPr="00210AAD">
        <w:rPr>
          <w:rFonts w:ascii="Segoe UI" w:hAnsi="Segoe UI" w:cs="Segoe UI"/>
          <w:sz w:val="22"/>
        </w:rPr>
        <w:t xml:space="preserve"> </w:t>
      </w:r>
      <w:proofErr w:type="spellStart"/>
      <w:r w:rsidRPr="00210AAD">
        <w:rPr>
          <w:rFonts w:ascii="Segoe UI" w:hAnsi="Segoe UI" w:cs="Segoe UI"/>
          <w:sz w:val="22"/>
        </w:rPr>
        <w:t>could</w:t>
      </w:r>
      <w:proofErr w:type="spellEnd"/>
      <w:r w:rsidRPr="00210AAD">
        <w:rPr>
          <w:rFonts w:ascii="Segoe UI" w:hAnsi="Segoe UI" w:cs="Segoe UI"/>
          <w:sz w:val="22"/>
        </w:rPr>
        <w:t xml:space="preserve"> be </w:t>
      </w:r>
      <w:proofErr w:type="spellStart"/>
      <w:r w:rsidRPr="00210AAD">
        <w:rPr>
          <w:rFonts w:ascii="Segoe UI" w:hAnsi="Segoe UI" w:cs="Segoe UI"/>
          <w:sz w:val="22"/>
        </w:rPr>
        <w:t>the</w:t>
      </w:r>
      <w:proofErr w:type="spellEnd"/>
      <w:r w:rsidRPr="00210AAD">
        <w:rPr>
          <w:rFonts w:ascii="Segoe UI" w:hAnsi="Segoe UI" w:cs="Segoe UI"/>
          <w:sz w:val="22"/>
        </w:rPr>
        <w:t xml:space="preserve"> </w:t>
      </w:r>
      <w:proofErr w:type="spellStart"/>
      <w:r w:rsidRPr="00210AAD">
        <w:rPr>
          <w:rFonts w:ascii="Segoe UI" w:hAnsi="Segoe UI" w:cs="Segoe UI"/>
          <w:sz w:val="22"/>
        </w:rPr>
        <w:t>result</w:t>
      </w:r>
      <w:proofErr w:type="spellEnd"/>
      <w:r w:rsidRPr="00210AAD">
        <w:rPr>
          <w:rFonts w:ascii="Segoe UI" w:hAnsi="Segoe UI" w:cs="Segoe UI"/>
          <w:sz w:val="22"/>
        </w:rPr>
        <w:t xml:space="preserve"> </w:t>
      </w:r>
      <w:proofErr w:type="spellStart"/>
      <w:r w:rsidRPr="00210AAD">
        <w:rPr>
          <w:rFonts w:ascii="Segoe UI" w:hAnsi="Segoe UI" w:cs="Segoe UI"/>
          <w:sz w:val="22"/>
        </w:rPr>
        <w:t>of</w:t>
      </w:r>
      <w:proofErr w:type="spellEnd"/>
      <w:r w:rsidRPr="00210AAD">
        <w:rPr>
          <w:rFonts w:ascii="Segoe UI" w:hAnsi="Segoe UI" w:cs="Segoe UI"/>
          <w:sz w:val="22"/>
        </w:rPr>
        <w:t xml:space="preserve"> a </w:t>
      </w:r>
      <w:proofErr w:type="spellStart"/>
      <w:r w:rsidRPr="00210AAD">
        <w:rPr>
          <w:rFonts w:ascii="Segoe UI" w:hAnsi="Segoe UI" w:cs="Segoe UI"/>
          <w:sz w:val="22"/>
        </w:rPr>
        <w:t>committed</w:t>
      </w:r>
      <w:proofErr w:type="spellEnd"/>
      <w:r w:rsidRPr="00210AAD">
        <w:rPr>
          <w:rFonts w:ascii="Segoe UI" w:hAnsi="Segoe UI" w:cs="Segoe UI"/>
          <w:sz w:val="22"/>
        </w:rPr>
        <w:t xml:space="preserve"> </w:t>
      </w:r>
      <w:proofErr w:type="spellStart"/>
      <w:r w:rsidRPr="00210AAD">
        <w:rPr>
          <w:rFonts w:ascii="Segoe UI" w:hAnsi="Segoe UI" w:cs="Segoe UI"/>
          <w:sz w:val="22"/>
        </w:rPr>
        <w:t>criminal</w:t>
      </w:r>
      <w:proofErr w:type="spellEnd"/>
      <w:r w:rsidRPr="00210AAD">
        <w:rPr>
          <w:rFonts w:ascii="Segoe UI" w:hAnsi="Segoe UI" w:cs="Segoe UI"/>
          <w:sz w:val="22"/>
        </w:rPr>
        <w:t xml:space="preserve"> </w:t>
      </w:r>
      <w:proofErr w:type="spellStart"/>
      <w:r w:rsidRPr="00210AAD">
        <w:rPr>
          <w:rFonts w:ascii="Segoe UI" w:hAnsi="Segoe UI" w:cs="Segoe UI"/>
          <w:sz w:val="22"/>
        </w:rPr>
        <w:t>act</w:t>
      </w:r>
      <w:proofErr w:type="spellEnd"/>
      <w:r w:rsidRPr="00210AAD">
        <w:rPr>
          <w:rFonts w:ascii="Segoe UI" w:hAnsi="Segoe UI" w:cs="Segoe UI"/>
          <w:sz w:val="22"/>
        </w:rPr>
        <w:t xml:space="preserve"> </w:t>
      </w:r>
      <w:proofErr w:type="spellStart"/>
      <w:r w:rsidRPr="00210AAD">
        <w:rPr>
          <w:rFonts w:ascii="Segoe UI" w:hAnsi="Segoe UI" w:cs="Segoe UI"/>
          <w:sz w:val="22"/>
        </w:rPr>
        <w:t>or</w:t>
      </w:r>
      <w:proofErr w:type="spellEnd"/>
      <w:r w:rsidRPr="00210AAD">
        <w:rPr>
          <w:rFonts w:ascii="Segoe UI" w:hAnsi="Segoe UI" w:cs="Segoe UI"/>
          <w:sz w:val="22"/>
        </w:rPr>
        <w:t xml:space="preserve"> </w:t>
      </w:r>
      <w:proofErr w:type="spellStart"/>
      <w:r w:rsidRPr="00210AAD">
        <w:rPr>
          <w:rFonts w:ascii="Segoe UI" w:hAnsi="Segoe UI" w:cs="Segoe UI"/>
          <w:sz w:val="22"/>
        </w:rPr>
        <w:t>that</w:t>
      </w:r>
      <w:proofErr w:type="spellEnd"/>
      <w:r w:rsidRPr="00210AAD">
        <w:rPr>
          <w:rFonts w:ascii="Segoe UI" w:hAnsi="Segoe UI" w:cs="Segoe UI"/>
          <w:sz w:val="22"/>
        </w:rPr>
        <w:t xml:space="preserve"> </w:t>
      </w:r>
      <w:proofErr w:type="spellStart"/>
      <w:r w:rsidRPr="00210AAD">
        <w:rPr>
          <w:rFonts w:ascii="Segoe UI" w:hAnsi="Segoe UI" w:cs="Segoe UI"/>
          <w:sz w:val="22"/>
        </w:rPr>
        <w:t>other</w:t>
      </w:r>
      <w:proofErr w:type="spellEnd"/>
      <w:r w:rsidRPr="00210AAD">
        <w:rPr>
          <w:rFonts w:ascii="Segoe UI" w:hAnsi="Segoe UI" w:cs="Segoe UI"/>
          <w:sz w:val="22"/>
        </w:rPr>
        <w:t xml:space="preserve"> </w:t>
      </w:r>
      <w:proofErr w:type="spellStart"/>
      <w:r w:rsidRPr="00210AAD">
        <w:rPr>
          <w:rFonts w:ascii="Segoe UI" w:hAnsi="Segoe UI" w:cs="Segoe UI"/>
          <w:sz w:val="22"/>
        </w:rPr>
        <w:t>extraordinary</w:t>
      </w:r>
      <w:proofErr w:type="spellEnd"/>
      <w:r w:rsidRPr="00210AAD">
        <w:rPr>
          <w:rFonts w:ascii="Segoe UI" w:hAnsi="Segoe UI" w:cs="Segoe UI"/>
          <w:sz w:val="22"/>
        </w:rPr>
        <w:t xml:space="preserve"> </w:t>
      </w:r>
      <w:proofErr w:type="spellStart"/>
      <w:r w:rsidRPr="00210AAD">
        <w:rPr>
          <w:rFonts w:ascii="Segoe UI" w:hAnsi="Segoe UI" w:cs="Segoe UI"/>
          <w:sz w:val="22"/>
        </w:rPr>
        <w:t>circumstances</w:t>
      </w:r>
      <w:proofErr w:type="spellEnd"/>
      <w:r w:rsidRPr="00210AAD">
        <w:rPr>
          <w:rFonts w:ascii="Segoe UI" w:hAnsi="Segoe UI" w:cs="Segoe UI"/>
          <w:sz w:val="22"/>
        </w:rPr>
        <w:t xml:space="preserve"> </w:t>
      </w:r>
      <w:proofErr w:type="spellStart"/>
      <w:r w:rsidRPr="00210AAD">
        <w:rPr>
          <w:rFonts w:ascii="Segoe UI" w:hAnsi="Segoe UI" w:cs="Segoe UI"/>
          <w:sz w:val="22"/>
        </w:rPr>
        <w:t>arose</w:t>
      </w:r>
      <w:proofErr w:type="spellEnd"/>
      <w:r w:rsidRPr="00210AAD">
        <w:rPr>
          <w:rFonts w:ascii="Segoe UI" w:hAnsi="Segoe UI" w:cs="Segoe UI"/>
          <w:sz w:val="22"/>
        </w:rPr>
        <w:t xml:space="preserve"> </w:t>
      </w:r>
      <w:proofErr w:type="spellStart"/>
      <w:r w:rsidRPr="00210AAD">
        <w:rPr>
          <w:rFonts w:ascii="Segoe UI" w:hAnsi="Segoe UI" w:cs="Segoe UI"/>
          <w:sz w:val="22"/>
        </w:rPr>
        <w:t>which</w:t>
      </w:r>
      <w:proofErr w:type="spellEnd"/>
      <w:r w:rsidRPr="00210AAD">
        <w:rPr>
          <w:rFonts w:ascii="Segoe UI" w:hAnsi="Segoe UI" w:cs="Segoe UI"/>
          <w:sz w:val="22"/>
        </w:rPr>
        <w:t xml:space="preserve"> </w:t>
      </w:r>
      <w:proofErr w:type="spellStart"/>
      <w:r w:rsidRPr="00210AAD">
        <w:rPr>
          <w:rFonts w:ascii="Segoe UI" w:hAnsi="Segoe UI" w:cs="Segoe UI"/>
          <w:sz w:val="22"/>
        </w:rPr>
        <w:t>the</w:t>
      </w:r>
      <w:proofErr w:type="spellEnd"/>
      <w:r w:rsidRPr="00210AAD">
        <w:rPr>
          <w:rFonts w:ascii="Segoe UI" w:hAnsi="Segoe UI" w:cs="Segoe UI"/>
          <w:sz w:val="22"/>
        </w:rPr>
        <w:t xml:space="preserve"> </w:t>
      </w:r>
      <w:proofErr w:type="spellStart"/>
      <w:r w:rsidRPr="00210AAD">
        <w:rPr>
          <w:rFonts w:ascii="Segoe UI" w:hAnsi="Segoe UI" w:cs="Segoe UI"/>
          <w:sz w:val="22"/>
        </w:rPr>
        <w:t>client</w:t>
      </w:r>
      <w:proofErr w:type="spellEnd"/>
      <w:r w:rsidRPr="00210AAD">
        <w:rPr>
          <w:rFonts w:ascii="Segoe UI" w:hAnsi="Segoe UI" w:cs="Segoe UI"/>
          <w:sz w:val="22"/>
        </w:rPr>
        <w:t xml:space="preserve"> </w:t>
      </w:r>
      <w:proofErr w:type="spellStart"/>
      <w:r w:rsidRPr="00210AAD">
        <w:rPr>
          <w:rFonts w:ascii="Segoe UI" w:hAnsi="Segoe UI" w:cs="Segoe UI"/>
          <w:sz w:val="22"/>
        </w:rPr>
        <w:t>could</w:t>
      </w:r>
      <w:proofErr w:type="spellEnd"/>
      <w:r w:rsidRPr="00210AAD">
        <w:rPr>
          <w:rFonts w:ascii="Segoe UI" w:hAnsi="Segoe UI" w:cs="Segoe UI"/>
          <w:sz w:val="22"/>
        </w:rPr>
        <w:t xml:space="preserve"> not influence </w:t>
      </w:r>
      <w:proofErr w:type="spellStart"/>
      <w:r w:rsidRPr="00210AAD">
        <w:rPr>
          <w:rFonts w:ascii="Segoe UI" w:hAnsi="Segoe UI" w:cs="Segoe UI"/>
          <w:sz w:val="22"/>
        </w:rPr>
        <w:t>and</w:t>
      </w:r>
      <w:proofErr w:type="spellEnd"/>
      <w:r w:rsidRPr="00210AAD">
        <w:rPr>
          <w:rFonts w:ascii="Segoe UI" w:hAnsi="Segoe UI" w:cs="Segoe UI"/>
          <w:sz w:val="22"/>
        </w:rPr>
        <w:t xml:space="preserve"> </w:t>
      </w:r>
      <w:proofErr w:type="spellStart"/>
      <w:r w:rsidRPr="00210AAD">
        <w:rPr>
          <w:rFonts w:ascii="Segoe UI" w:hAnsi="Segoe UI" w:cs="Segoe UI"/>
          <w:sz w:val="22"/>
        </w:rPr>
        <w:t>foresee</w:t>
      </w:r>
      <w:proofErr w:type="spellEnd"/>
      <w:r w:rsidRPr="00210AAD">
        <w:rPr>
          <w:rFonts w:ascii="Segoe UI" w:hAnsi="Segoe UI" w:cs="Segoe UI"/>
          <w:sz w:val="22"/>
        </w:rPr>
        <w:t xml:space="preserve"> </w:t>
      </w:r>
      <w:proofErr w:type="spellStart"/>
      <w:r w:rsidRPr="00210AAD">
        <w:rPr>
          <w:rFonts w:ascii="Segoe UI" w:hAnsi="Segoe UI" w:cs="Segoe UI"/>
          <w:sz w:val="22"/>
        </w:rPr>
        <w:t>and</w:t>
      </w:r>
      <w:proofErr w:type="spellEnd"/>
      <w:r w:rsidRPr="00210AAD">
        <w:rPr>
          <w:rFonts w:ascii="Segoe UI" w:hAnsi="Segoe UI" w:cs="Segoe UI"/>
          <w:sz w:val="22"/>
        </w:rPr>
        <w:t xml:space="preserve"> </w:t>
      </w:r>
      <w:proofErr w:type="spellStart"/>
      <w:r w:rsidRPr="00210AAD">
        <w:rPr>
          <w:rFonts w:ascii="Segoe UI" w:hAnsi="Segoe UI" w:cs="Segoe UI"/>
          <w:sz w:val="22"/>
        </w:rPr>
        <w:t>which</w:t>
      </w:r>
      <w:proofErr w:type="spellEnd"/>
      <w:r w:rsidRPr="00210AAD">
        <w:rPr>
          <w:rFonts w:ascii="Segoe UI" w:hAnsi="Segoe UI" w:cs="Segoe UI"/>
          <w:sz w:val="22"/>
        </w:rPr>
        <w:t xml:space="preserve"> </w:t>
      </w:r>
      <w:proofErr w:type="spellStart"/>
      <w:r w:rsidRPr="00210AAD">
        <w:rPr>
          <w:rFonts w:ascii="Segoe UI" w:hAnsi="Segoe UI" w:cs="Segoe UI"/>
          <w:sz w:val="22"/>
        </w:rPr>
        <w:t>made</w:t>
      </w:r>
      <w:proofErr w:type="spellEnd"/>
      <w:r w:rsidRPr="00210AAD">
        <w:rPr>
          <w:rFonts w:ascii="Segoe UI" w:hAnsi="Segoe UI" w:cs="Segoe UI"/>
          <w:sz w:val="22"/>
        </w:rPr>
        <w:t xml:space="preserve"> </w:t>
      </w:r>
      <w:proofErr w:type="spellStart"/>
      <w:r w:rsidRPr="00210AAD">
        <w:rPr>
          <w:rFonts w:ascii="Segoe UI" w:hAnsi="Segoe UI" w:cs="Segoe UI"/>
          <w:sz w:val="22"/>
        </w:rPr>
        <w:t>the</w:t>
      </w:r>
      <w:proofErr w:type="spellEnd"/>
      <w:r w:rsidRPr="00210AAD">
        <w:rPr>
          <w:rFonts w:ascii="Segoe UI" w:hAnsi="Segoe UI" w:cs="Segoe UI"/>
          <w:sz w:val="22"/>
        </w:rPr>
        <w:t xml:space="preserve"> </w:t>
      </w:r>
      <w:proofErr w:type="spellStart"/>
      <w:r w:rsidRPr="00210AAD">
        <w:rPr>
          <w:rFonts w:ascii="Segoe UI" w:hAnsi="Segoe UI" w:cs="Segoe UI"/>
          <w:sz w:val="22"/>
        </w:rPr>
        <w:t>performance</w:t>
      </w:r>
      <w:proofErr w:type="spellEnd"/>
      <w:r w:rsidRPr="00210AAD">
        <w:rPr>
          <w:rFonts w:ascii="Segoe UI" w:hAnsi="Segoe UI" w:cs="Segoe UI"/>
          <w:sz w:val="22"/>
        </w:rPr>
        <w:t xml:space="preserve"> </w:t>
      </w:r>
      <w:proofErr w:type="spellStart"/>
      <w:r w:rsidRPr="00210AAD">
        <w:rPr>
          <w:rFonts w:ascii="Segoe UI" w:hAnsi="Segoe UI" w:cs="Segoe UI"/>
          <w:sz w:val="22"/>
        </w:rPr>
        <w:t>of</w:t>
      </w:r>
      <w:proofErr w:type="spellEnd"/>
      <w:r w:rsidRPr="00210AAD">
        <w:rPr>
          <w:rFonts w:ascii="Segoe UI" w:hAnsi="Segoe UI" w:cs="Segoe UI"/>
          <w:sz w:val="22"/>
        </w:rPr>
        <w:t xml:space="preserve"> </w:t>
      </w:r>
      <w:proofErr w:type="spellStart"/>
      <w:r w:rsidRPr="00210AAD">
        <w:rPr>
          <w:rFonts w:ascii="Segoe UI" w:hAnsi="Segoe UI" w:cs="Segoe UI"/>
          <w:sz w:val="22"/>
        </w:rPr>
        <w:t>the</w:t>
      </w:r>
      <w:proofErr w:type="spellEnd"/>
      <w:r w:rsidRPr="00210AAD">
        <w:rPr>
          <w:rFonts w:ascii="Segoe UI" w:hAnsi="Segoe UI" w:cs="Segoe UI"/>
          <w:sz w:val="22"/>
        </w:rPr>
        <w:t xml:space="preserve"> </w:t>
      </w:r>
      <w:proofErr w:type="spellStart"/>
      <w:r w:rsidRPr="00210AAD">
        <w:rPr>
          <w:rFonts w:ascii="Segoe UI" w:hAnsi="Segoe UI" w:cs="Segoe UI"/>
          <w:sz w:val="22"/>
        </w:rPr>
        <w:t>public</w:t>
      </w:r>
      <w:proofErr w:type="spellEnd"/>
      <w:r w:rsidRPr="00210AAD">
        <w:rPr>
          <w:rFonts w:ascii="Segoe UI" w:hAnsi="Segoe UI" w:cs="Segoe UI"/>
          <w:sz w:val="22"/>
        </w:rPr>
        <w:t xml:space="preserve"> </w:t>
      </w:r>
      <w:proofErr w:type="spellStart"/>
      <w:r w:rsidRPr="00210AAD">
        <w:rPr>
          <w:rFonts w:ascii="Segoe UI" w:hAnsi="Segoe UI" w:cs="Segoe UI"/>
          <w:sz w:val="22"/>
        </w:rPr>
        <w:t>contract</w:t>
      </w:r>
      <w:proofErr w:type="spellEnd"/>
      <w:r w:rsidRPr="00210AAD">
        <w:rPr>
          <w:rFonts w:ascii="Segoe UI" w:hAnsi="Segoe UI" w:cs="Segoe UI"/>
          <w:sz w:val="22"/>
        </w:rPr>
        <w:t xml:space="preserve"> </w:t>
      </w:r>
      <w:proofErr w:type="spellStart"/>
      <w:r w:rsidRPr="00210AAD">
        <w:rPr>
          <w:rFonts w:ascii="Segoe UI" w:hAnsi="Segoe UI" w:cs="Segoe UI"/>
          <w:sz w:val="22"/>
        </w:rPr>
        <w:t>with</w:t>
      </w:r>
      <w:proofErr w:type="spellEnd"/>
      <w:r w:rsidRPr="00210AAD">
        <w:rPr>
          <w:rFonts w:ascii="Segoe UI" w:hAnsi="Segoe UI" w:cs="Segoe UI"/>
          <w:sz w:val="22"/>
        </w:rPr>
        <w:t xml:space="preserve"> </w:t>
      </w:r>
      <w:proofErr w:type="spellStart"/>
      <w:r w:rsidRPr="00210AAD">
        <w:rPr>
          <w:rFonts w:ascii="Segoe UI" w:hAnsi="Segoe UI" w:cs="Segoe UI"/>
          <w:sz w:val="22"/>
        </w:rPr>
        <w:t>the</w:t>
      </w:r>
      <w:proofErr w:type="spellEnd"/>
      <w:r w:rsidRPr="00210AAD">
        <w:rPr>
          <w:rFonts w:ascii="Segoe UI" w:hAnsi="Segoe UI" w:cs="Segoe UI"/>
          <w:sz w:val="22"/>
        </w:rPr>
        <w:t xml:space="preserve"> </w:t>
      </w:r>
      <w:proofErr w:type="spellStart"/>
      <w:r w:rsidRPr="00210AAD">
        <w:rPr>
          <w:rFonts w:ascii="Segoe UI" w:hAnsi="Segoe UI" w:cs="Segoe UI"/>
          <w:sz w:val="22"/>
        </w:rPr>
        <w:t>selected</w:t>
      </w:r>
      <w:proofErr w:type="spellEnd"/>
      <w:r w:rsidRPr="00210AAD">
        <w:rPr>
          <w:rFonts w:ascii="Segoe UI" w:hAnsi="Segoe UI" w:cs="Segoe UI"/>
          <w:sz w:val="22"/>
        </w:rPr>
        <w:t xml:space="preserve"> </w:t>
      </w:r>
      <w:proofErr w:type="spellStart"/>
      <w:r w:rsidRPr="00210AAD">
        <w:rPr>
          <w:rFonts w:ascii="Segoe UI" w:hAnsi="Segoe UI" w:cs="Segoe UI"/>
          <w:sz w:val="22"/>
        </w:rPr>
        <w:t>provider</w:t>
      </w:r>
      <w:proofErr w:type="spellEnd"/>
      <w:r w:rsidRPr="00210AAD">
        <w:rPr>
          <w:rFonts w:ascii="Segoe UI" w:hAnsi="Segoe UI" w:cs="Segoe UI"/>
          <w:sz w:val="22"/>
        </w:rPr>
        <w:t xml:space="preserve"> </w:t>
      </w:r>
      <w:proofErr w:type="spellStart"/>
      <w:r w:rsidRPr="00210AAD">
        <w:rPr>
          <w:rFonts w:ascii="Segoe UI" w:hAnsi="Segoe UI" w:cs="Segoe UI"/>
          <w:sz w:val="22"/>
        </w:rPr>
        <w:t>impossible</w:t>
      </w:r>
      <w:proofErr w:type="spellEnd"/>
      <w:r w:rsidRPr="00210AAD">
        <w:rPr>
          <w:rFonts w:ascii="Segoe UI" w:hAnsi="Segoe UI" w:cs="Segoe UI"/>
          <w:sz w:val="22"/>
        </w:rPr>
        <w:t xml:space="preserve">. In </w:t>
      </w:r>
      <w:proofErr w:type="spellStart"/>
      <w:r w:rsidRPr="00210AAD">
        <w:rPr>
          <w:rFonts w:ascii="Segoe UI" w:hAnsi="Segoe UI" w:cs="Segoe UI"/>
          <w:sz w:val="22"/>
        </w:rPr>
        <w:t>this</w:t>
      </w:r>
      <w:proofErr w:type="spellEnd"/>
      <w:r w:rsidRPr="00210AAD">
        <w:rPr>
          <w:rFonts w:ascii="Segoe UI" w:hAnsi="Segoe UI" w:cs="Segoe UI"/>
          <w:sz w:val="22"/>
        </w:rPr>
        <w:t xml:space="preserve"> </w:t>
      </w:r>
      <w:proofErr w:type="spellStart"/>
      <w:r w:rsidRPr="00210AAD">
        <w:rPr>
          <w:rFonts w:ascii="Segoe UI" w:hAnsi="Segoe UI" w:cs="Segoe UI"/>
          <w:sz w:val="22"/>
        </w:rPr>
        <w:t>case</w:t>
      </w:r>
      <w:proofErr w:type="spellEnd"/>
      <w:r w:rsidRPr="00210AAD">
        <w:rPr>
          <w:rFonts w:ascii="Segoe UI" w:hAnsi="Segoe UI" w:cs="Segoe UI"/>
          <w:sz w:val="22"/>
        </w:rPr>
        <w:t xml:space="preserve">, </w:t>
      </w:r>
      <w:proofErr w:type="spellStart"/>
      <w:r w:rsidRPr="00210AAD">
        <w:rPr>
          <w:rFonts w:ascii="Segoe UI" w:hAnsi="Segoe UI" w:cs="Segoe UI"/>
          <w:sz w:val="22"/>
        </w:rPr>
        <w:t>the</w:t>
      </w:r>
      <w:proofErr w:type="spellEnd"/>
      <w:r w:rsidRPr="00210AAD">
        <w:rPr>
          <w:rFonts w:ascii="Segoe UI" w:hAnsi="Segoe UI" w:cs="Segoe UI"/>
          <w:sz w:val="22"/>
        </w:rPr>
        <w:t xml:space="preserve"> </w:t>
      </w:r>
      <w:proofErr w:type="spellStart"/>
      <w:r w:rsidRPr="00210AAD">
        <w:rPr>
          <w:rFonts w:ascii="Segoe UI" w:hAnsi="Segoe UI" w:cs="Segoe UI"/>
          <w:sz w:val="22"/>
        </w:rPr>
        <w:t>contracting</w:t>
      </w:r>
      <w:proofErr w:type="spellEnd"/>
      <w:r w:rsidRPr="00210AAD">
        <w:rPr>
          <w:rFonts w:ascii="Segoe UI" w:hAnsi="Segoe UI" w:cs="Segoe UI"/>
          <w:sz w:val="22"/>
        </w:rPr>
        <w:t xml:space="preserve"> </w:t>
      </w:r>
      <w:proofErr w:type="spellStart"/>
      <w:r w:rsidRPr="00210AAD">
        <w:rPr>
          <w:rFonts w:ascii="Segoe UI" w:hAnsi="Segoe UI" w:cs="Segoe UI"/>
          <w:sz w:val="22"/>
        </w:rPr>
        <w:t>authority</w:t>
      </w:r>
      <w:proofErr w:type="spellEnd"/>
      <w:r w:rsidRPr="00210AAD">
        <w:rPr>
          <w:rFonts w:ascii="Segoe UI" w:hAnsi="Segoe UI" w:cs="Segoe UI"/>
          <w:sz w:val="22"/>
        </w:rPr>
        <w:t xml:space="preserve"> </w:t>
      </w:r>
      <w:proofErr w:type="spellStart"/>
      <w:r w:rsidRPr="00210AAD">
        <w:rPr>
          <w:rFonts w:ascii="Segoe UI" w:hAnsi="Segoe UI" w:cs="Segoe UI"/>
          <w:sz w:val="22"/>
        </w:rPr>
        <w:t>will</w:t>
      </w:r>
      <w:proofErr w:type="spellEnd"/>
      <w:r w:rsidRPr="00210AAD">
        <w:rPr>
          <w:rFonts w:ascii="Segoe UI" w:hAnsi="Segoe UI" w:cs="Segoe UI"/>
          <w:sz w:val="22"/>
        </w:rPr>
        <w:t xml:space="preserve"> </w:t>
      </w:r>
      <w:proofErr w:type="spellStart"/>
      <w:r w:rsidRPr="00210AAD">
        <w:rPr>
          <w:rFonts w:ascii="Segoe UI" w:hAnsi="Segoe UI" w:cs="Segoe UI"/>
          <w:sz w:val="22"/>
        </w:rPr>
        <w:t>notify</w:t>
      </w:r>
      <w:proofErr w:type="spellEnd"/>
      <w:r w:rsidRPr="00210AAD">
        <w:rPr>
          <w:rFonts w:ascii="Segoe UI" w:hAnsi="Segoe UI" w:cs="Segoe UI"/>
          <w:sz w:val="22"/>
        </w:rPr>
        <w:t xml:space="preserve"> </w:t>
      </w:r>
      <w:proofErr w:type="spellStart"/>
      <w:r w:rsidRPr="00210AAD">
        <w:rPr>
          <w:rFonts w:ascii="Segoe UI" w:hAnsi="Segoe UI" w:cs="Segoe UI"/>
          <w:sz w:val="22"/>
        </w:rPr>
        <w:t>the</w:t>
      </w:r>
      <w:proofErr w:type="spellEnd"/>
      <w:r w:rsidRPr="00210AAD">
        <w:rPr>
          <w:rFonts w:ascii="Segoe UI" w:hAnsi="Segoe UI" w:cs="Segoe UI"/>
          <w:sz w:val="22"/>
        </w:rPr>
        <w:t xml:space="preserve"> </w:t>
      </w:r>
      <w:proofErr w:type="spellStart"/>
      <w:r w:rsidRPr="00210AAD">
        <w:rPr>
          <w:rFonts w:ascii="Segoe UI" w:hAnsi="Segoe UI" w:cs="Segoe UI"/>
          <w:sz w:val="22"/>
        </w:rPr>
        <w:t>bidders</w:t>
      </w:r>
      <w:proofErr w:type="spellEnd"/>
      <w:r w:rsidRPr="00210AAD">
        <w:rPr>
          <w:rFonts w:ascii="Segoe UI" w:hAnsi="Segoe UI" w:cs="Segoe UI"/>
          <w:sz w:val="22"/>
        </w:rPr>
        <w:t xml:space="preserve"> in </w:t>
      </w:r>
      <w:proofErr w:type="spellStart"/>
      <w:r w:rsidRPr="00210AAD">
        <w:rPr>
          <w:rFonts w:ascii="Segoe UI" w:hAnsi="Segoe UI" w:cs="Segoe UI"/>
          <w:sz w:val="22"/>
        </w:rPr>
        <w:t>writing</w:t>
      </w:r>
      <w:proofErr w:type="spellEnd"/>
      <w:r w:rsidRPr="00210AAD">
        <w:rPr>
          <w:rFonts w:ascii="Segoe UI" w:hAnsi="Segoe UI" w:cs="Segoe UI"/>
          <w:sz w:val="22"/>
        </w:rPr>
        <w:t xml:space="preserve"> </w:t>
      </w:r>
      <w:proofErr w:type="spellStart"/>
      <w:r w:rsidRPr="00210AAD">
        <w:rPr>
          <w:rFonts w:ascii="Segoe UI" w:hAnsi="Segoe UI" w:cs="Segoe UI"/>
          <w:sz w:val="22"/>
        </w:rPr>
        <w:t>of</w:t>
      </w:r>
      <w:proofErr w:type="spellEnd"/>
      <w:r w:rsidRPr="00210AAD">
        <w:rPr>
          <w:rFonts w:ascii="Segoe UI" w:hAnsi="Segoe UI" w:cs="Segoe UI"/>
          <w:sz w:val="22"/>
        </w:rPr>
        <w:t xml:space="preserve"> </w:t>
      </w:r>
      <w:proofErr w:type="spellStart"/>
      <w:r w:rsidRPr="00210AAD">
        <w:rPr>
          <w:rFonts w:ascii="Segoe UI" w:hAnsi="Segoe UI" w:cs="Segoe UI"/>
          <w:sz w:val="22"/>
        </w:rPr>
        <w:t>its</w:t>
      </w:r>
      <w:proofErr w:type="spellEnd"/>
      <w:r w:rsidRPr="00210AAD">
        <w:rPr>
          <w:rFonts w:ascii="Segoe UI" w:hAnsi="Segoe UI" w:cs="Segoe UI"/>
          <w:sz w:val="22"/>
        </w:rPr>
        <w:t xml:space="preserve"> </w:t>
      </w:r>
      <w:proofErr w:type="spellStart"/>
      <w:r w:rsidRPr="00210AAD">
        <w:rPr>
          <w:rFonts w:ascii="Segoe UI" w:hAnsi="Segoe UI" w:cs="Segoe UI"/>
          <w:sz w:val="22"/>
        </w:rPr>
        <w:t>decision</w:t>
      </w:r>
      <w:proofErr w:type="spellEnd"/>
      <w:r w:rsidRPr="00210AAD">
        <w:rPr>
          <w:rFonts w:ascii="Segoe UI" w:hAnsi="Segoe UI" w:cs="Segoe UI"/>
          <w:sz w:val="22"/>
        </w:rPr>
        <w:t xml:space="preserve"> </w:t>
      </w:r>
      <w:proofErr w:type="spellStart"/>
      <w:r w:rsidRPr="00210AAD">
        <w:rPr>
          <w:rFonts w:ascii="Segoe UI" w:hAnsi="Segoe UI" w:cs="Segoe UI"/>
          <w:sz w:val="22"/>
        </w:rPr>
        <w:t>and</w:t>
      </w:r>
      <w:proofErr w:type="spellEnd"/>
      <w:r w:rsidRPr="00210AAD">
        <w:rPr>
          <w:rFonts w:ascii="Segoe UI" w:hAnsi="Segoe UI" w:cs="Segoe UI"/>
          <w:sz w:val="22"/>
        </w:rPr>
        <w:t xml:space="preserve"> </w:t>
      </w:r>
      <w:proofErr w:type="spellStart"/>
      <w:r w:rsidRPr="00210AAD">
        <w:rPr>
          <w:rFonts w:ascii="Segoe UI" w:hAnsi="Segoe UI" w:cs="Segoe UI"/>
          <w:sz w:val="22"/>
        </w:rPr>
        <w:t>the</w:t>
      </w:r>
      <w:proofErr w:type="spellEnd"/>
      <w:r w:rsidRPr="00210AAD">
        <w:rPr>
          <w:rFonts w:ascii="Segoe UI" w:hAnsi="Segoe UI" w:cs="Segoe UI"/>
          <w:sz w:val="22"/>
        </w:rPr>
        <w:t xml:space="preserve"> </w:t>
      </w:r>
      <w:proofErr w:type="spellStart"/>
      <w:r w:rsidRPr="00210AAD">
        <w:rPr>
          <w:rFonts w:ascii="Segoe UI" w:hAnsi="Segoe UI" w:cs="Segoe UI"/>
          <w:sz w:val="22"/>
        </w:rPr>
        <w:t>reasons</w:t>
      </w:r>
      <w:proofErr w:type="spellEnd"/>
      <w:r w:rsidRPr="00210AAD">
        <w:rPr>
          <w:rFonts w:ascii="Segoe UI" w:hAnsi="Segoe UI" w:cs="Segoe UI"/>
          <w:sz w:val="22"/>
        </w:rPr>
        <w:t xml:space="preserve"> </w:t>
      </w:r>
      <w:proofErr w:type="spellStart"/>
      <w:r w:rsidRPr="00210AAD">
        <w:rPr>
          <w:rFonts w:ascii="Segoe UI" w:hAnsi="Segoe UI" w:cs="Segoe UI"/>
          <w:sz w:val="22"/>
        </w:rPr>
        <w:t>for</w:t>
      </w:r>
      <w:proofErr w:type="spellEnd"/>
      <w:r w:rsidRPr="00210AAD">
        <w:rPr>
          <w:rFonts w:ascii="Segoe UI" w:hAnsi="Segoe UI" w:cs="Segoe UI"/>
          <w:sz w:val="22"/>
        </w:rPr>
        <w:t xml:space="preserve"> </w:t>
      </w:r>
      <w:proofErr w:type="spellStart"/>
      <w:r w:rsidRPr="00210AAD">
        <w:rPr>
          <w:rFonts w:ascii="Segoe UI" w:hAnsi="Segoe UI" w:cs="Segoe UI"/>
          <w:sz w:val="22"/>
        </w:rPr>
        <w:t>withdrawing</w:t>
      </w:r>
      <w:proofErr w:type="spellEnd"/>
      <w:r w:rsidRPr="00210AAD">
        <w:rPr>
          <w:rFonts w:ascii="Segoe UI" w:hAnsi="Segoe UI" w:cs="Segoe UI"/>
          <w:sz w:val="22"/>
        </w:rPr>
        <w:t xml:space="preserve"> </w:t>
      </w:r>
      <w:proofErr w:type="spellStart"/>
      <w:r w:rsidRPr="00210AAD">
        <w:rPr>
          <w:rFonts w:ascii="Segoe UI" w:hAnsi="Segoe UI" w:cs="Segoe UI"/>
          <w:sz w:val="22"/>
        </w:rPr>
        <w:t>from</w:t>
      </w:r>
      <w:proofErr w:type="spellEnd"/>
      <w:r w:rsidRPr="00210AAD">
        <w:rPr>
          <w:rFonts w:ascii="Segoe UI" w:hAnsi="Segoe UI" w:cs="Segoe UI"/>
          <w:sz w:val="22"/>
        </w:rPr>
        <w:t xml:space="preserve"> </w:t>
      </w:r>
      <w:proofErr w:type="spellStart"/>
      <w:r w:rsidRPr="00210AAD">
        <w:rPr>
          <w:rFonts w:ascii="Segoe UI" w:hAnsi="Segoe UI" w:cs="Segoe UI"/>
          <w:sz w:val="22"/>
        </w:rPr>
        <w:t>the</w:t>
      </w:r>
      <w:proofErr w:type="spellEnd"/>
      <w:r w:rsidRPr="00210AAD">
        <w:rPr>
          <w:rFonts w:ascii="Segoe UI" w:hAnsi="Segoe UI" w:cs="Segoe UI"/>
          <w:sz w:val="22"/>
        </w:rPr>
        <w:t xml:space="preserve"> </w:t>
      </w:r>
      <w:proofErr w:type="spellStart"/>
      <w:r w:rsidRPr="00210AAD">
        <w:rPr>
          <w:rFonts w:ascii="Segoe UI" w:hAnsi="Segoe UI" w:cs="Segoe UI"/>
          <w:sz w:val="22"/>
        </w:rPr>
        <w:t>execution</w:t>
      </w:r>
      <w:proofErr w:type="spellEnd"/>
      <w:r w:rsidRPr="00210AAD">
        <w:rPr>
          <w:rFonts w:ascii="Segoe UI" w:hAnsi="Segoe UI" w:cs="Segoe UI"/>
          <w:sz w:val="22"/>
        </w:rPr>
        <w:t xml:space="preserve"> </w:t>
      </w:r>
      <w:proofErr w:type="spellStart"/>
      <w:r w:rsidRPr="00210AAD">
        <w:rPr>
          <w:rFonts w:ascii="Segoe UI" w:hAnsi="Segoe UI" w:cs="Segoe UI"/>
          <w:sz w:val="22"/>
        </w:rPr>
        <w:t>of</w:t>
      </w:r>
      <w:proofErr w:type="spellEnd"/>
      <w:r w:rsidRPr="00210AAD">
        <w:rPr>
          <w:rFonts w:ascii="Segoe UI" w:hAnsi="Segoe UI" w:cs="Segoe UI"/>
          <w:sz w:val="22"/>
        </w:rPr>
        <w:t xml:space="preserve"> </w:t>
      </w:r>
      <w:proofErr w:type="spellStart"/>
      <w:r w:rsidRPr="00210AAD">
        <w:rPr>
          <w:rFonts w:ascii="Segoe UI" w:hAnsi="Segoe UI" w:cs="Segoe UI"/>
          <w:sz w:val="22"/>
        </w:rPr>
        <w:t>the</w:t>
      </w:r>
      <w:proofErr w:type="spellEnd"/>
      <w:r w:rsidRPr="00210AAD">
        <w:rPr>
          <w:rFonts w:ascii="Segoe UI" w:hAnsi="Segoe UI" w:cs="Segoe UI"/>
          <w:sz w:val="22"/>
        </w:rPr>
        <w:t xml:space="preserve"> </w:t>
      </w:r>
      <w:proofErr w:type="spellStart"/>
      <w:r w:rsidRPr="00210AAD">
        <w:rPr>
          <w:rFonts w:ascii="Segoe UI" w:hAnsi="Segoe UI" w:cs="Segoe UI"/>
          <w:sz w:val="22"/>
        </w:rPr>
        <w:t>public</w:t>
      </w:r>
      <w:proofErr w:type="spellEnd"/>
      <w:r w:rsidRPr="00210AAD">
        <w:rPr>
          <w:rFonts w:ascii="Segoe UI" w:hAnsi="Segoe UI" w:cs="Segoe UI"/>
          <w:sz w:val="22"/>
        </w:rPr>
        <w:t xml:space="preserve"> </w:t>
      </w:r>
      <w:proofErr w:type="spellStart"/>
      <w:r w:rsidRPr="00210AAD">
        <w:rPr>
          <w:rFonts w:ascii="Segoe UI" w:hAnsi="Segoe UI" w:cs="Segoe UI"/>
          <w:sz w:val="22"/>
        </w:rPr>
        <w:t>contract</w:t>
      </w:r>
      <w:proofErr w:type="spellEnd"/>
      <w:r w:rsidRPr="00210AAD">
        <w:rPr>
          <w:rFonts w:ascii="Segoe UI" w:hAnsi="Segoe UI" w:cs="Segoe UI"/>
          <w:sz w:val="22"/>
        </w:rPr>
        <w:t>.</w:t>
      </w:r>
    </w:p>
    <w:p w14:paraId="5ED19F36" w14:textId="4FED3483" w:rsidR="005209CC" w:rsidRPr="007E2FEF" w:rsidRDefault="00A435A8" w:rsidP="000C5C55">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102" w:name="_Toc336851762"/>
      <w:bookmarkStart w:id="103" w:name="_Toc336851810"/>
      <w:bookmarkStart w:id="104" w:name="_Toc92966447"/>
      <w:r>
        <w:rPr>
          <w:rFonts w:ascii="Segoe UI" w:hAnsi="Segoe UI" w:cs="Segoe UI"/>
          <w:caps w:val="0"/>
          <w:sz w:val="28"/>
        </w:rPr>
        <w:lastRenderedPageBreak/>
        <w:t>1.2</w:t>
      </w:r>
      <w:r w:rsidR="007F23E5">
        <w:rPr>
          <w:rFonts w:ascii="Segoe UI" w:hAnsi="Segoe UI" w:cs="Segoe UI"/>
          <w:caps w:val="0"/>
          <w:sz w:val="28"/>
        </w:rPr>
        <w:t>2</w:t>
      </w:r>
      <w:r>
        <w:rPr>
          <w:rFonts w:ascii="Segoe UI" w:hAnsi="Segoe UI" w:cs="Segoe UI"/>
          <w:caps w:val="0"/>
          <w:sz w:val="28"/>
        </w:rPr>
        <w:t xml:space="preserve"> </w:t>
      </w:r>
      <w:r w:rsidR="00970EA4" w:rsidRPr="00970EA4">
        <w:rPr>
          <w:rFonts w:ascii="Segoe UI" w:hAnsi="Segoe UI" w:cs="Segoe UI"/>
          <w:caps w:val="0"/>
          <w:sz w:val="28"/>
        </w:rPr>
        <w:t xml:space="preserve">SIGNING OF THE CONTRACT  </w:t>
      </w:r>
      <w:bookmarkEnd w:id="102"/>
      <w:bookmarkEnd w:id="103"/>
      <w:bookmarkEnd w:id="104"/>
    </w:p>
    <w:p w14:paraId="1BBA6DF1" w14:textId="0F7CA6A5" w:rsidR="005209CC" w:rsidRDefault="005F5D29" w:rsidP="000C5C55">
      <w:pPr>
        <w:spacing w:line="240" w:lineRule="auto"/>
        <w:jc w:val="both"/>
        <w:rPr>
          <w:rFonts w:ascii="Segoe UI" w:hAnsi="Segoe UI" w:cs="Segoe UI"/>
          <w:sz w:val="22"/>
        </w:rPr>
      </w:pPr>
      <w:r w:rsidRPr="005F5D29">
        <w:rPr>
          <w:rFonts w:ascii="Segoe UI" w:hAnsi="Segoe UI" w:cs="Segoe UI"/>
          <w:sz w:val="22"/>
        </w:rPr>
        <w:t xml:space="preserve">In line </w:t>
      </w:r>
      <w:proofErr w:type="spellStart"/>
      <w:r w:rsidRPr="005F5D29">
        <w:rPr>
          <w:rFonts w:ascii="Segoe UI" w:hAnsi="Segoe UI" w:cs="Segoe UI"/>
          <w:sz w:val="22"/>
        </w:rPr>
        <w:t>with</w:t>
      </w:r>
      <w:proofErr w:type="spellEnd"/>
      <w:r w:rsidRPr="005F5D29">
        <w:rPr>
          <w:rFonts w:ascii="Segoe UI" w:hAnsi="Segoe UI" w:cs="Segoe UI"/>
          <w:sz w:val="22"/>
        </w:rPr>
        <w:t xml:space="preserve"> </w:t>
      </w:r>
      <w:proofErr w:type="spellStart"/>
      <w:r w:rsidRPr="005F5D29">
        <w:rPr>
          <w:rFonts w:ascii="Segoe UI" w:hAnsi="Segoe UI" w:cs="Segoe UI"/>
          <w:sz w:val="22"/>
        </w:rPr>
        <w:t>the</w:t>
      </w:r>
      <w:proofErr w:type="spellEnd"/>
      <w:r w:rsidRPr="005F5D29">
        <w:rPr>
          <w:rFonts w:ascii="Segoe UI" w:hAnsi="Segoe UI" w:cs="Segoe UI"/>
          <w:sz w:val="22"/>
        </w:rPr>
        <w:t xml:space="preserve"> 6th </w:t>
      </w:r>
      <w:proofErr w:type="spellStart"/>
      <w:r w:rsidRPr="005F5D29">
        <w:rPr>
          <w:rFonts w:ascii="Segoe UI" w:hAnsi="Segoe UI" w:cs="Segoe UI"/>
          <w:sz w:val="22"/>
        </w:rPr>
        <w:t>paragraph</w:t>
      </w:r>
      <w:proofErr w:type="spellEnd"/>
      <w:r w:rsidRPr="005F5D29">
        <w:rPr>
          <w:rFonts w:ascii="Segoe UI" w:hAnsi="Segoe UI" w:cs="Segoe UI"/>
          <w:sz w:val="22"/>
        </w:rPr>
        <w:t xml:space="preserve"> </w:t>
      </w:r>
      <w:proofErr w:type="spellStart"/>
      <w:r w:rsidRPr="005F5D29">
        <w:rPr>
          <w:rFonts w:ascii="Segoe UI" w:hAnsi="Segoe UI" w:cs="Segoe UI"/>
          <w:sz w:val="22"/>
        </w:rPr>
        <w:t>of</w:t>
      </w:r>
      <w:proofErr w:type="spellEnd"/>
      <w:r w:rsidRPr="005F5D29">
        <w:rPr>
          <w:rFonts w:ascii="Segoe UI" w:hAnsi="Segoe UI" w:cs="Segoe UI"/>
          <w:sz w:val="22"/>
        </w:rPr>
        <w:t xml:space="preserve"> </w:t>
      </w:r>
      <w:proofErr w:type="spellStart"/>
      <w:r w:rsidRPr="005F5D29">
        <w:rPr>
          <w:rFonts w:ascii="Segoe UI" w:hAnsi="Segoe UI" w:cs="Segoe UI"/>
          <w:sz w:val="22"/>
        </w:rPr>
        <w:t>Article</w:t>
      </w:r>
      <w:proofErr w:type="spellEnd"/>
      <w:r w:rsidRPr="005F5D29">
        <w:rPr>
          <w:rFonts w:ascii="Segoe UI" w:hAnsi="Segoe UI" w:cs="Segoe UI"/>
          <w:sz w:val="22"/>
        </w:rPr>
        <w:t xml:space="preserve"> 14 </w:t>
      </w:r>
      <w:proofErr w:type="spellStart"/>
      <w:r w:rsidRPr="005F5D29">
        <w:rPr>
          <w:rFonts w:ascii="Segoe UI" w:hAnsi="Segoe UI" w:cs="Segoe UI"/>
          <w:sz w:val="22"/>
        </w:rPr>
        <w:t>of</w:t>
      </w:r>
      <w:proofErr w:type="spellEnd"/>
      <w:r w:rsidRPr="005F5D29">
        <w:rPr>
          <w:rFonts w:ascii="Segoe UI" w:hAnsi="Segoe UI" w:cs="Segoe UI"/>
          <w:sz w:val="22"/>
        </w:rPr>
        <w:t xml:space="preserve"> </w:t>
      </w:r>
      <w:proofErr w:type="spellStart"/>
      <w:r w:rsidRPr="005F5D29">
        <w:rPr>
          <w:rFonts w:ascii="Segoe UI" w:hAnsi="Segoe UI" w:cs="Segoe UI"/>
          <w:sz w:val="22"/>
        </w:rPr>
        <w:t>the</w:t>
      </w:r>
      <w:proofErr w:type="spellEnd"/>
      <w:r w:rsidRPr="005F5D29">
        <w:rPr>
          <w:rFonts w:ascii="Segoe UI" w:hAnsi="Segoe UI" w:cs="Segoe UI"/>
          <w:sz w:val="22"/>
        </w:rPr>
        <w:t xml:space="preserve"> </w:t>
      </w:r>
      <w:proofErr w:type="spellStart"/>
      <w:r w:rsidRPr="005F5D29">
        <w:rPr>
          <w:rFonts w:ascii="Segoe UI" w:hAnsi="Segoe UI" w:cs="Segoe UI"/>
          <w:sz w:val="22"/>
        </w:rPr>
        <w:t>Integrity</w:t>
      </w:r>
      <w:proofErr w:type="spellEnd"/>
      <w:r w:rsidRPr="005F5D29">
        <w:rPr>
          <w:rFonts w:ascii="Segoe UI" w:hAnsi="Segoe UI" w:cs="Segoe UI"/>
          <w:sz w:val="22"/>
        </w:rPr>
        <w:t xml:space="preserve"> </w:t>
      </w:r>
      <w:proofErr w:type="spellStart"/>
      <w:r w:rsidRPr="005F5D29">
        <w:rPr>
          <w:rFonts w:ascii="Segoe UI" w:hAnsi="Segoe UI" w:cs="Segoe UI"/>
          <w:sz w:val="22"/>
        </w:rPr>
        <w:t>and</w:t>
      </w:r>
      <w:proofErr w:type="spellEnd"/>
      <w:r w:rsidRPr="005F5D29">
        <w:rPr>
          <w:rFonts w:ascii="Segoe UI" w:hAnsi="Segoe UI" w:cs="Segoe UI"/>
          <w:sz w:val="22"/>
        </w:rPr>
        <w:t xml:space="preserve"> </w:t>
      </w:r>
      <w:proofErr w:type="spellStart"/>
      <w:r w:rsidRPr="005F5D29">
        <w:rPr>
          <w:rFonts w:ascii="Segoe UI" w:hAnsi="Segoe UI" w:cs="Segoe UI"/>
          <w:sz w:val="22"/>
        </w:rPr>
        <w:t>Prevention</w:t>
      </w:r>
      <w:proofErr w:type="spellEnd"/>
      <w:r w:rsidRPr="005F5D29">
        <w:rPr>
          <w:rFonts w:ascii="Segoe UI" w:hAnsi="Segoe UI" w:cs="Segoe UI"/>
          <w:sz w:val="22"/>
        </w:rPr>
        <w:t xml:space="preserve"> </w:t>
      </w:r>
      <w:proofErr w:type="spellStart"/>
      <w:r w:rsidRPr="005F5D29">
        <w:rPr>
          <w:rFonts w:ascii="Segoe UI" w:hAnsi="Segoe UI" w:cs="Segoe UI"/>
          <w:sz w:val="22"/>
        </w:rPr>
        <w:t>of</w:t>
      </w:r>
      <w:proofErr w:type="spellEnd"/>
      <w:r w:rsidRPr="005F5D29">
        <w:rPr>
          <w:rFonts w:ascii="Segoe UI" w:hAnsi="Segoe UI" w:cs="Segoe UI"/>
          <w:sz w:val="22"/>
        </w:rPr>
        <w:t xml:space="preserve"> </w:t>
      </w:r>
      <w:proofErr w:type="spellStart"/>
      <w:r w:rsidRPr="005F5D29">
        <w:rPr>
          <w:rFonts w:ascii="Segoe UI" w:hAnsi="Segoe UI" w:cs="Segoe UI"/>
          <w:sz w:val="22"/>
        </w:rPr>
        <w:t>Corruption</w:t>
      </w:r>
      <w:proofErr w:type="spellEnd"/>
      <w:r w:rsidRPr="005F5D29">
        <w:rPr>
          <w:rFonts w:ascii="Segoe UI" w:hAnsi="Segoe UI" w:cs="Segoe UI"/>
          <w:sz w:val="22"/>
        </w:rPr>
        <w:t xml:space="preserve"> </w:t>
      </w:r>
      <w:proofErr w:type="spellStart"/>
      <w:r w:rsidRPr="005F5D29">
        <w:rPr>
          <w:rFonts w:ascii="Segoe UI" w:hAnsi="Segoe UI" w:cs="Segoe UI"/>
          <w:sz w:val="22"/>
        </w:rPr>
        <w:t>Act</w:t>
      </w:r>
      <w:proofErr w:type="spellEnd"/>
      <w:r w:rsidRPr="005F5D29">
        <w:rPr>
          <w:rFonts w:ascii="Segoe UI" w:hAnsi="Segoe UI" w:cs="Segoe UI"/>
          <w:sz w:val="22"/>
        </w:rPr>
        <w:t xml:space="preserve"> (</w:t>
      </w:r>
      <w:proofErr w:type="spellStart"/>
      <w:r w:rsidRPr="005F5D29">
        <w:rPr>
          <w:rFonts w:ascii="Segoe UI" w:hAnsi="Segoe UI" w:cs="Segoe UI"/>
          <w:sz w:val="22"/>
        </w:rPr>
        <w:t>Official</w:t>
      </w:r>
      <w:proofErr w:type="spellEnd"/>
      <w:r w:rsidRPr="005F5D29">
        <w:rPr>
          <w:rFonts w:ascii="Segoe UI" w:hAnsi="Segoe UI" w:cs="Segoe UI"/>
          <w:sz w:val="22"/>
        </w:rPr>
        <w:t xml:space="preserve"> </w:t>
      </w:r>
      <w:proofErr w:type="spellStart"/>
      <w:r w:rsidRPr="005F5D29">
        <w:rPr>
          <w:rFonts w:ascii="Segoe UI" w:hAnsi="Segoe UI" w:cs="Segoe UI"/>
          <w:sz w:val="22"/>
        </w:rPr>
        <w:t>Gazette</w:t>
      </w:r>
      <w:proofErr w:type="spellEnd"/>
      <w:r w:rsidRPr="005F5D29">
        <w:rPr>
          <w:rFonts w:ascii="Segoe UI" w:hAnsi="Segoe UI" w:cs="Segoe UI"/>
          <w:sz w:val="22"/>
        </w:rPr>
        <w:t xml:space="preserve"> </w:t>
      </w:r>
      <w:proofErr w:type="spellStart"/>
      <w:r w:rsidRPr="005F5D29">
        <w:rPr>
          <w:rFonts w:ascii="Segoe UI" w:hAnsi="Segoe UI" w:cs="Segoe UI"/>
          <w:sz w:val="22"/>
        </w:rPr>
        <w:t>of</w:t>
      </w:r>
      <w:proofErr w:type="spellEnd"/>
      <w:r w:rsidRPr="005F5D29">
        <w:rPr>
          <w:rFonts w:ascii="Segoe UI" w:hAnsi="Segoe UI" w:cs="Segoe UI"/>
          <w:sz w:val="22"/>
        </w:rPr>
        <w:t xml:space="preserve"> </w:t>
      </w:r>
      <w:proofErr w:type="spellStart"/>
      <w:r w:rsidRPr="005F5D29">
        <w:rPr>
          <w:rFonts w:ascii="Segoe UI" w:hAnsi="Segoe UI" w:cs="Segoe UI"/>
          <w:sz w:val="22"/>
        </w:rPr>
        <w:t>the</w:t>
      </w:r>
      <w:proofErr w:type="spellEnd"/>
      <w:r w:rsidRPr="005F5D29">
        <w:rPr>
          <w:rFonts w:ascii="Segoe UI" w:hAnsi="Segoe UI" w:cs="Segoe UI"/>
          <w:sz w:val="22"/>
        </w:rPr>
        <w:t xml:space="preserve"> </w:t>
      </w:r>
      <w:proofErr w:type="spellStart"/>
      <w:r w:rsidRPr="005F5D29">
        <w:rPr>
          <w:rFonts w:ascii="Segoe UI" w:hAnsi="Segoe UI" w:cs="Segoe UI"/>
          <w:sz w:val="22"/>
        </w:rPr>
        <w:t>Republic</w:t>
      </w:r>
      <w:proofErr w:type="spellEnd"/>
      <w:r w:rsidRPr="005F5D29">
        <w:rPr>
          <w:rFonts w:ascii="Segoe UI" w:hAnsi="Segoe UI" w:cs="Segoe UI"/>
          <w:sz w:val="22"/>
        </w:rPr>
        <w:t xml:space="preserve"> </w:t>
      </w:r>
      <w:proofErr w:type="spellStart"/>
      <w:r w:rsidRPr="005F5D29">
        <w:rPr>
          <w:rFonts w:ascii="Segoe UI" w:hAnsi="Segoe UI" w:cs="Segoe UI"/>
          <w:sz w:val="22"/>
        </w:rPr>
        <w:t>of</w:t>
      </w:r>
      <w:proofErr w:type="spellEnd"/>
      <w:r w:rsidRPr="005F5D29">
        <w:rPr>
          <w:rFonts w:ascii="Segoe UI" w:hAnsi="Segoe UI" w:cs="Segoe UI"/>
          <w:sz w:val="22"/>
        </w:rPr>
        <w:t xml:space="preserve"> </w:t>
      </w:r>
      <w:proofErr w:type="spellStart"/>
      <w:r w:rsidRPr="005F5D29">
        <w:rPr>
          <w:rFonts w:ascii="Segoe UI" w:hAnsi="Segoe UI" w:cs="Segoe UI"/>
          <w:sz w:val="22"/>
        </w:rPr>
        <w:t>Slovenia</w:t>
      </w:r>
      <w:proofErr w:type="spellEnd"/>
      <w:r w:rsidRPr="005F5D29">
        <w:rPr>
          <w:rFonts w:ascii="Segoe UI" w:hAnsi="Segoe UI" w:cs="Segoe UI"/>
          <w:sz w:val="22"/>
        </w:rPr>
        <w:t>, No. 69/11–</w:t>
      </w:r>
      <w:proofErr w:type="spellStart"/>
      <w:r w:rsidRPr="005F5D29">
        <w:rPr>
          <w:rFonts w:ascii="Segoe UI" w:hAnsi="Segoe UI" w:cs="Segoe UI"/>
          <w:sz w:val="22"/>
        </w:rPr>
        <w:t>official</w:t>
      </w:r>
      <w:proofErr w:type="spellEnd"/>
      <w:r w:rsidRPr="005F5D29">
        <w:rPr>
          <w:rFonts w:ascii="Segoe UI" w:hAnsi="Segoe UI" w:cs="Segoe UI"/>
          <w:sz w:val="22"/>
        </w:rPr>
        <w:t xml:space="preserve"> </w:t>
      </w:r>
      <w:proofErr w:type="spellStart"/>
      <w:r w:rsidRPr="005F5D29">
        <w:rPr>
          <w:rFonts w:ascii="Segoe UI" w:hAnsi="Segoe UI" w:cs="Segoe UI"/>
          <w:sz w:val="22"/>
        </w:rPr>
        <w:t>consolidated</w:t>
      </w:r>
      <w:proofErr w:type="spellEnd"/>
      <w:r w:rsidRPr="005F5D29">
        <w:rPr>
          <w:rFonts w:ascii="Segoe UI" w:hAnsi="Segoe UI" w:cs="Segoe UI"/>
          <w:sz w:val="22"/>
        </w:rPr>
        <w:t xml:space="preserve"> </w:t>
      </w:r>
      <w:proofErr w:type="spellStart"/>
      <w:r w:rsidRPr="005F5D29">
        <w:rPr>
          <w:rFonts w:ascii="Segoe UI" w:hAnsi="Segoe UI" w:cs="Segoe UI"/>
          <w:sz w:val="22"/>
        </w:rPr>
        <w:t>version</w:t>
      </w:r>
      <w:proofErr w:type="spellEnd"/>
      <w:r w:rsidRPr="005F5D29">
        <w:rPr>
          <w:rFonts w:ascii="Segoe UI" w:hAnsi="Segoe UI" w:cs="Segoe UI"/>
          <w:sz w:val="22"/>
        </w:rPr>
        <w:t xml:space="preserve"> </w:t>
      </w:r>
      <w:proofErr w:type="spellStart"/>
      <w:r w:rsidRPr="005F5D29">
        <w:rPr>
          <w:rFonts w:ascii="Segoe UI" w:hAnsi="Segoe UI" w:cs="Segoe UI"/>
          <w:sz w:val="22"/>
        </w:rPr>
        <w:t>and</w:t>
      </w:r>
      <w:proofErr w:type="spellEnd"/>
      <w:r w:rsidRPr="005F5D29">
        <w:rPr>
          <w:rFonts w:ascii="Segoe UI" w:hAnsi="Segoe UI" w:cs="Segoe UI"/>
          <w:sz w:val="22"/>
        </w:rPr>
        <w:t xml:space="preserve"> 158/20), </w:t>
      </w:r>
      <w:proofErr w:type="spellStart"/>
      <w:r w:rsidRPr="005F5D29">
        <w:rPr>
          <w:rFonts w:ascii="Segoe UI" w:hAnsi="Segoe UI" w:cs="Segoe UI"/>
          <w:sz w:val="22"/>
        </w:rPr>
        <w:t>the</w:t>
      </w:r>
      <w:proofErr w:type="spellEnd"/>
      <w:r w:rsidRPr="005F5D29">
        <w:rPr>
          <w:rFonts w:ascii="Segoe UI" w:hAnsi="Segoe UI" w:cs="Segoe UI"/>
          <w:sz w:val="22"/>
        </w:rPr>
        <w:t xml:space="preserve"> </w:t>
      </w:r>
      <w:proofErr w:type="spellStart"/>
      <w:r w:rsidRPr="005F5D29">
        <w:rPr>
          <w:rFonts w:ascii="Segoe UI" w:hAnsi="Segoe UI" w:cs="Segoe UI"/>
          <w:sz w:val="22"/>
        </w:rPr>
        <w:t>selected</w:t>
      </w:r>
      <w:proofErr w:type="spellEnd"/>
      <w:r w:rsidRPr="005F5D29">
        <w:rPr>
          <w:rFonts w:ascii="Segoe UI" w:hAnsi="Segoe UI" w:cs="Segoe UI"/>
          <w:sz w:val="22"/>
        </w:rPr>
        <w:t xml:space="preserve"> </w:t>
      </w:r>
      <w:proofErr w:type="spellStart"/>
      <w:r w:rsidRPr="005F5D29">
        <w:rPr>
          <w:rFonts w:ascii="Segoe UI" w:hAnsi="Segoe UI" w:cs="Segoe UI"/>
          <w:sz w:val="22"/>
        </w:rPr>
        <w:t>Bidder</w:t>
      </w:r>
      <w:proofErr w:type="spellEnd"/>
      <w:r w:rsidRPr="005F5D29">
        <w:rPr>
          <w:rFonts w:ascii="Segoe UI" w:hAnsi="Segoe UI" w:cs="Segoe UI"/>
          <w:sz w:val="22"/>
        </w:rPr>
        <w:t xml:space="preserve"> is </w:t>
      </w:r>
      <w:proofErr w:type="spellStart"/>
      <w:r w:rsidRPr="005F5D29">
        <w:rPr>
          <w:rFonts w:ascii="Segoe UI" w:hAnsi="Segoe UI" w:cs="Segoe UI"/>
          <w:sz w:val="22"/>
        </w:rPr>
        <w:t>obliged</w:t>
      </w:r>
      <w:proofErr w:type="spellEnd"/>
      <w:r w:rsidRPr="005F5D29">
        <w:rPr>
          <w:rFonts w:ascii="Segoe UI" w:hAnsi="Segoe UI" w:cs="Segoe UI"/>
          <w:sz w:val="22"/>
        </w:rPr>
        <w:t xml:space="preserve"> to </w:t>
      </w:r>
      <w:proofErr w:type="spellStart"/>
      <w:r w:rsidRPr="005F5D29">
        <w:rPr>
          <w:rFonts w:ascii="Segoe UI" w:hAnsi="Segoe UI" w:cs="Segoe UI"/>
          <w:sz w:val="22"/>
        </w:rPr>
        <w:t>submit</w:t>
      </w:r>
      <w:proofErr w:type="spellEnd"/>
      <w:r w:rsidRPr="005F5D29">
        <w:rPr>
          <w:rFonts w:ascii="Segoe UI" w:hAnsi="Segoe UI" w:cs="Segoe UI"/>
          <w:sz w:val="22"/>
        </w:rPr>
        <w:t xml:space="preserve">, prior to </w:t>
      </w:r>
      <w:proofErr w:type="spellStart"/>
      <w:r w:rsidRPr="005F5D29">
        <w:rPr>
          <w:rFonts w:ascii="Segoe UI" w:hAnsi="Segoe UI" w:cs="Segoe UI"/>
          <w:sz w:val="22"/>
        </w:rPr>
        <w:t>signing</w:t>
      </w:r>
      <w:proofErr w:type="spellEnd"/>
      <w:r w:rsidRPr="005F5D29">
        <w:rPr>
          <w:rFonts w:ascii="Segoe UI" w:hAnsi="Segoe UI" w:cs="Segoe UI"/>
          <w:sz w:val="22"/>
        </w:rPr>
        <w:t xml:space="preserve"> </w:t>
      </w:r>
      <w:proofErr w:type="spellStart"/>
      <w:r w:rsidRPr="005F5D29">
        <w:rPr>
          <w:rFonts w:ascii="Segoe UI" w:hAnsi="Segoe UI" w:cs="Segoe UI"/>
          <w:sz w:val="22"/>
        </w:rPr>
        <w:t>the</w:t>
      </w:r>
      <w:proofErr w:type="spellEnd"/>
      <w:r w:rsidRPr="005F5D29">
        <w:rPr>
          <w:rFonts w:ascii="Segoe UI" w:hAnsi="Segoe UI" w:cs="Segoe UI"/>
          <w:sz w:val="22"/>
        </w:rPr>
        <w:t xml:space="preserve"> </w:t>
      </w:r>
      <w:proofErr w:type="spellStart"/>
      <w:r w:rsidRPr="005F5D29">
        <w:rPr>
          <w:rFonts w:ascii="Segoe UI" w:hAnsi="Segoe UI" w:cs="Segoe UI"/>
          <w:sz w:val="22"/>
        </w:rPr>
        <w:t>contract</w:t>
      </w:r>
      <w:proofErr w:type="spellEnd"/>
      <w:r w:rsidRPr="005F5D29">
        <w:rPr>
          <w:rFonts w:ascii="Segoe UI" w:hAnsi="Segoe UI" w:cs="Segoe UI"/>
          <w:sz w:val="22"/>
        </w:rPr>
        <w:t xml:space="preserve"> </w:t>
      </w:r>
      <w:proofErr w:type="spellStart"/>
      <w:r w:rsidRPr="005F5D29">
        <w:rPr>
          <w:rFonts w:ascii="Segoe UI" w:hAnsi="Segoe UI" w:cs="Segoe UI"/>
          <w:sz w:val="22"/>
        </w:rPr>
        <w:t>and</w:t>
      </w:r>
      <w:proofErr w:type="spellEnd"/>
      <w:r w:rsidRPr="005F5D29">
        <w:rPr>
          <w:rFonts w:ascii="Segoe UI" w:hAnsi="Segoe UI" w:cs="Segoe UI"/>
          <w:sz w:val="22"/>
        </w:rPr>
        <w:t xml:space="preserve"> at </w:t>
      </w:r>
      <w:proofErr w:type="spellStart"/>
      <w:r w:rsidRPr="005F5D29">
        <w:rPr>
          <w:rFonts w:ascii="Segoe UI" w:hAnsi="Segoe UI" w:cs="Segoe UI"/>
          <w:sz w:val="22"/>
        </w:rPr>
        <w:t>the</w:t>
      </w:r>
      <w:proofErr w:type="spellEnd"/>
      <w:r w:rsidRPr="005F5D29">
        <w:rPr>
          <w:rFonts w:ascii="Segoe UI" w:hAnsi="Segoe UI" w:cs="Segoe UI"/>
          <w:sz w:val="22"/>
        </w:rPr>
        <w:t xml:space="preserve"> </w:t>
      </w:r>
      <w:proofErr w:type="spellStart"/>
      <w:r w:rsidRPr="005F5D29">
        <w:rPr>
          <w:rFonts w:ascii="Segoe UI" w:hAnsi="Segoe UI" w:cs="Segoe UI"/>
          <w:sz w:val="22"/>
        </w:rPr>
        <w:t>request</w:t>
      </w:r>
      <w:proofErr w:type="spellEnd"/>
      <w:r w:rsidRPr="005F5D29">
        <w:rPr>
          <w:rFonts w:ascii="Segoe UI" w:hAnsi="Segoe UI" w:cs="Segoe UI"/>
          <w:sz w:val="22"/>
        </w:rPr>
        <w:t xml:space="preserve"> </w:t>
      </w:r>
      <w:proofErr w:type="spellStart"/>
      <w:r w:rsidRPr="005F5D29">
        <w:rPr>
          <w:rFonts w:ascii="Segoe UI" w:hAnsi="Segoe UI" w:cs="Segoe UI"/>
          <w:sz w:val="22"/>
        </w:rPr>
        <w:t>of</w:t>
      </w:r>
      <w:proofErr w:type="spellEnd"/>
      <w:r w:rsidRPr="005F5D29">
        <w:rPr>
          <w:rFonts w:ascii="Segoe UI" w:hAnsi="Segoe UI" w:cs="Segoe UI"/>
          <w:sz w:val="22"/>
        </w:rPr>
        <w:t xml:space="preserve"> </w:t>
      </w:r>
      <w:proofErr w:type="spellStart"/>
      <w:r w:rsidRPr="005F5D29">
        <w:rPr>
          <w:rFonts w:ascii="Segoe UI" w:hAnsi="Segoe UI" w:cs="Segoe UI"/>
          <w:sz w:val="22"/>
        </w:rPr>
        <w:t>the</w:t>
      </w:r>
      <w:proofErr w:type="spellEnd"/>
      <w:r w:rsidRPr="005F5D29">
        <w:rPr>
          <w:rFonts w:ascii="Segoe UI" w:hAnsi="Segoe UI" w:cs="Segoe UI"/>
          <w:sz w:val="22"/>
        </w:rPr>
        <w:t xml:space="preserve"> Jožef Stefan Institute, </w:t>
      </w:r>
      <w:proofErr w:type="spellStart"/>
      <w:r w:rsidRPr="005F5D29">
        <w:rPr>
          <w:rFonts w:ascii="Segoe UI" w:hAnsi="Segoe UI" w:cs="Segoe UI"/>
          <w:sz w:val="22"/>
        </w:rPr>
        <w:t>the</w:t>
      </w:r>
      <w:proofErr w:type="spellEnd"/>
      <w:r w:rsidRPr="005F5D29">
        <w:rPr>
          <w:rFonts w:ascii="Segoe UI" w:hAnsi="Segoe UI" w:cs="Segoe UI"/>
          <w:sz w:val="22"/>
        </w:rPr>
        <w:t xml:space="preserve"> </w:t>
      </w:r>
      <w:proofErr w:type="spellStart"/>
      <w:r w:rsidRPr="005F5D29">
        <w:rPr>
          <w:rFonts w:ascii="Segoe UI" w:hAnsi="Segoe UI" w:cs="Segoe UI"/>
          <w:sz w:val="22"/>
        </w:rPr>
        <w:t>awarding</w:t>
      </w:r>
      <w:proofErr w:type="spellEnd"/>
      <w:r w:rsidRPr="005F5D29">
        <w:rPr>
          <w:rFonts w:ascii="Segoe UI" w:hAnsi="Segoe UI" w:cs="Segoe UI"/>
          <w:sz w:val="22"/>
        </w:rPr>
        <w:t xml:space="preserve"> </w:t>
      </w:r>
      <w:proofErr w:type="spellStart"/>
      <w:r w:rsidRPr="005F5D29">
        <w:rPr>
          <w:rFonts w:ascii="Segoe UI" w:hAnsi="Segoe UI" w:cs="Segoe UI"/>
          <w:sz w:val="22"/>
        </w:rPr>
        <w:t>authority</w:t>
      </w:r>
      <w:proofErr w:type="spellEnd"/>
      <w:r w:rsidRPr="005F5D29">
        <w:rPr>
          <w:rFonts w:ascii="Segoe UI" w:hAnsi="Segoe UI" w:cs="Segoe UI"/>
          <w:sz w:val="22"/>
        </w:rPr>
        <w:t xml:space="preserve">, a </w:t>
      </w:r>
      <w:proofErr w:type="spellStart"/>
      <w:r w:rsidRPr="005F5D29">
        <w:rPr>
          <w:rFonts w:ascii="Segoe UI" w:hAnsi="Segoe UI" w:cs="Segoe UI"/>
          <w:sz w:val="22"/>
        </w:rPr>
        <w:t>statement</w:t>
      </w:r>
      <w:proofErr w:type="spellEnd"/>
      <w:r w:rsidRPr="005F5D29">
        <w:rPr>
          <w:rFonts w:ascii="Segoe UI" w:hAnsi="Segoe UI" w:cs="Segoe UI"/>
          <w:sz w:val="22"/>
        </w:rPr>
        <w:t xml:space="preserve"> </w:t>
      </w:r>
      <w:proofErr w:type="spellStart"/>
      <w:r w:rsidRPr="005F5D29">
        <w:rPr>
          <w:rFonts w:ascii="Segoe UI" w:hAnsi="Segoe UI" w:cs="Segoe UI"/>
          <w:sz w:val="22"/>
        </w:rPr>
        <w:t>or</w:t>
      </w:r>
      <w:proofErr w:type="spellEnd"/>
      <w:r w:rsidRPr="005F5D29">
        <w:rPr>
          <w:rFonts w:ascii="Segoe UI" w:hAnsi="Segoe UI" w:cs="Segoe UI"/>
          <w:sz w:val="22"/>
        </w:rPr>
        <w:t xml:space="preserve"> </w:t>
      </w:r>
      <w:proofErr w:type="spellStart"/>
      <w:r w:rsidRPr="005F5D29">
        <w:rPr>
          <w:rFonts w:ascii="Segoe UI" w:hAnsi="Segoe UI" w:cs="Segoe UI"/>
          <w:sz w:val="22"/>
        </w:rPr>
        <w:t>details</w:t>
      </w:r>
      <w:proofErr w:type="spellEnd"/>
      <w:r w:rsidRPr="005F5D29">
        <w:rPr>
          <w:rFonts w:ascii="Segoe UI" w:hAnsi="Segoe UI" w:cs="Segoe UI"/>
          <w:sz w:val="22"/>
        </w:rPr>
        <w:t xml:space="preserve"> </w:t>
      </w:r>
      <w:proofErr w:type="spellStart"/>
      <w:r w:rsidRPr="005F5D29">
        <w:rPr>
          <w:rFonts w:ascii="Segoe UI" w:hAnsi="Segoe UI" w:cs="Segoe UI"/>
          <w:sz w:val="22"/>
        </w:rPr>
        <w:t>about</w:t>
      </w:r>
      <w:proofErr w:type="spellEnd"/>
      <w:r w:rsidRPr="005F5D29">
        <w:rPr>
          <w:rFonts w:ascii="Segoe UI" w:hAnsi="Segoe UI" w:cs="Segoe UI"/>
          <w:sz w:val="22"/>
        </w:rPr>
        <w:t xml:space="preserve"> </w:t>
      </w:r>
      <w:proofErr w:type="spellStart"/>
      <w:r w:rsidRPr="005F5D29">
        <w:rPr>
          <w:rFonts w:ascii="Segoe UI" w:hAnsi="Segoe UI" w:cs="Segoe UI"/>
          <w:sz w:val="22"/>
        </w:rPr>
        <w:t>the</w:t>
      </w:r>
      <w:proofErr w:type="spellEnd"/>
      <w:r w:rsidRPr="005F5D29">
        <w:rPr>
          <w:rFonts w:ascii="Segoe UI" w:hAnsi="Segoe UI" w:cs="Segoe UI"/>
          <w:sz w:val="22"/>
        </w:rPr>
        <w:t xml:space="preserve"> </w:t>
      </w:r>
      <w:proofErr w:type="spellStart"/>
      <w:r w:rsidRPr="005F5D29">
        <w:rPr>
          <w:rFonts w:ascii="Segoe UI" w:hAnsi="Segoe UI" w:cs="Segoe UI"/>
          <w:sz w:val="22"/>
        </w:rPr>
        <w:t>natural</w:t>
      </w:r>
      <w:proofErr w:type="spellEnd"/>
      <w:r w:rsidRPr="005F5D29">
        <w:rPr>
          <w:rFonts w:ascii="Segoe UI" w:hAnsi="Segoe UI" w:cs="Segoe UI"/>
          <w:sz w:val="22"/>
        </w:rPr>
        <w:t xml:space="preserve"> </w:t>
      </w:r>
      <w:proofErr w:type="spellStart"/>
      <w:r w:rsidRPr="005F5D29">
        <w:rPr>
          <w:rFonts w:ascii="Segoe UI" w:hAnsi="Segoe UI" w:cs="Segoe UI"/>
          <w:sz w:val="22"/>
        </w:rPr>
        <w:t>or</w:t>
      </w:r>
      <w:proofErr w:type="spellEnd"/>
      <w:r w:rsidRPr="005F5D29">
        <w:rPr>
          <w:rFonts w:ascii="Segoe UI" w:hAnsi="Segoe UI" w:cs="Segoe UI"/>
          <w:sz w:val="22"/>
        </w:rPr>
        <w:t xml:space="preserve"> legal </w:t>
      </w:r>
      <w:proofErr w:type="spellStart"/>
      <w:r w:rsidRPr="005F5D29">
        <w:rPr>
          <w:rFonts w:ascii="Segoe UI" w:hAnsi="Segoe UI" w:cs="Segoe UI"/>
          <w:sz w:val="22"/>
        </w:rPr>
        <w:t>entities</w:t>
      </w:r>
      <w:proofErr w:type="spellEnd"/>
      <w:r w:rsidRPr="005F5D29">
        <w:rPr>
          <w:rFonts w:ascii="Segoe UI" w:hAnsi="Segoe UI" w:cs="Segoe UI"/>
          <w:sz w:val="22"/>
        </w:rPr>
        <w:t xml:space="preserve"> </w:t>
      </w:r>
      <w:proofErr w:type="spellStart"/>
      <w:r w:rsidRPr="005F5D29">
        <w:rPr>
          <w:rFonts w:ascii="Segoe UI" w:hAnsi="Segoe UI" w:cs="Segoe UI"/>
          <w:sz w:val="22"/>
        </w:rPr>
        <w:t>owned</w:t>
      </w:r>
      <w:proofErr w:type="spellEnd"/>
      <w:r w:rsidRPr="005F5D29">
        <w:rPr>
          <w:rFonts w:ascii="Segoe UI" w:hAnsi="Segoe UI" w:cs="Segoe UI"/>
          <w:sz w:val="22"/>
        </w:rPr>
        <w:t xml:space="preserve"> </w:t>
      </w:r>
      <w:proofErr w:type="spellStart"/>
      <w:r w:rsidRPr="005F5D29">
        <w:rPr>
          <w:rFonts w:ascii="Segoe UI" w:hAnsi="Segoe UI" w:cs="Segoe UI"/>
          <w:sz w:val="22"/>
        </w:rPr>
        <w:t>by</w:t>
      </w:r>
      <w:proofErr w:type="spellEnd"/>
      <w:r w:rsidRPr="005F5D29">
        <w:rPr>
          <w:rFonts w:ascii="Segoe UI" w:hAnsi="Segoe UI" w:cs="Segoe UI"/>
          <w:sz w:val="22"/>
        </w:rPr>
        <w:t xml:space="preserve"> </w:t>
      </w:r>
      <w:proofErr w:type="spellStart"/>
      <w:r w:rsidRPr="005F5D29">
        <w:rPr>
          <w:rFonts w:ascii="Segoe UI" w:hAnsi="Segoe UI" w:cs="Segoe UI"/>
          <w:sz w:val="22"/>
        </w:rPr>
        <w:t>the</w:t>
      </w:r>
      <w:proofErr w:type="spellEnd"/>
      <w:r w:rsidRPr="005F5D29">
        <w:rPr>
          <w:rFonts w:ascii="Segoe UI" w:hAnsi="Segoe UI" w:cs="Segoe UI"/>
          <w:sz w:val="22"/>
        </w:rPr>
        <w:t xml:space="preserve"> </w:t>
      </w:r>
      <w:proofErr w:type="spellStart"/>
      <w:r w:rsidRPr="005F5D29">
        <w:rPr>
          <w:rFonts w:ascii="Segoe UI" w:hAnsi="Segoe UI" w:cs="Segoe UI"/>
          <w:sz w:val="22"/>
        </w:rPr>
        <w:t>selected</w:t>
      </w:r>
      <w:proofErr w:type="spellEnd"/>
      <w:r w:rsidRPr="005F5D29">
        <w:rPr>
          <w:rFonts w:ascii="Segoe UI" w:hAnsi="Segoe UI" w:cs="Segoe UI"/>
          <w:sz w:val="22"/>
        </w:rPr>
        <w:t xml:space="preserve"> </w:t>
      </w:r>
      <w:proofErr w:type="spellStart"/>
      <w:r w:rsidRPr="005F5D29">
        <w:rPr>
          <w:rFonts w:ascii="Segoe UI" w:hAnsi="Segoe UI" w:cs="Segoe UI"/>
          <w:sz w:val="22"/>
        </w:rPr>
        <w:t>Bidder</w:t>
      </w:r>
      <w:proofErr w:type="spellEnd"/>
      <w:r w:rsidRPr="005F5D29">
        <w:rPr>
          <w:rFonts w:ascii="Segoe UI" w:hAnsi="Segoe UI" w:cs="Segoe UI"/>
          <w:sz w:val="22"/>
        </w:rPr>
        <w:t xml:space="preserve">, </w:t>
      </w:r>
      <w:proofErr w:type="spellStart"/>
      <w:r w:rsidRPr="005F5D29">
        <w:rPr>
          <w:rFonts w:ascii="Segoe UI" w:hAnsi="Segoe UI" w:cs="Segoe UI"/>
          <w:sz w:val="22"/>
        </w:rPr>
        <w:t>including</w:t>
      </w:r>
      <w:proofErr w:type="spellEnd"/>
      <w:r w:rsidRPr="005F5D29">
        <w:rPr>
          <w:rFonts w:ascii="Segoe UI" w:hAnsi="Segoe UI" w:cs="Segoe UI"/>
          <w:sz w:val="22"/>
        </w:rPr>
        <w:t xml:space="preserve"> </w:t>
      </w:r>
      <w:proofErr w:type="spellStart"/>
      <w:r w:rsidRPr="005F5D29">
        <w:rPr>
          <w:rFonts w:ascii="Segoe UI" w:hAnsi="Segoe UI" w:cs="Segoe UI"/>
          <w:sz w:val="22"/>
        </w:rPr>
        <w:t>the</w:t>
      </w:r>
      <w:proofErr w:type="spellEnd"/>
      <w:r w:rsidRPr="005F5D29">
        <w:rPr>
          <w:rFonts w:ascii="Segoe UI" w:hAnsi="Segoe UI" w:cs="Segoe UI"/>
          <w:sz w:val="22"/>
        </w:rPr>
        <w:t xml:space="preserve"> </w:t>
      </w:r>
      <w:proofErr w:type="spellStart"/>
      <w:r w:rsidRPr="005F5D29">
        <w:rPr>
          <w:rFonts w:ascii="Segoe UI" w:hAnsi="Segoe UI" w:cs="Segoe UI"/>
          <w:sz w:val="22"/>
        </w:rPr>
        <w:t>silent</w:t>
      </w:r>
      <w:proofErr w:type="spellEnd"/>
      <w:r w:rsidRPr="005F5D29">
        <w:rPr>
          <w:rFonts w:ascii="Segoe UI" w:hAnsi="Segoe UI" w:cs="Segoe UI"/>
          <w:sz w:val="22"/>
        </w:rPr>
        <w:t xml:space="preserve"> </w:t>
      </w:r>
      <w:proofErr w:type="spellStart"/>
      <w:r w:rsidRPr="005F5D29">
        <w:rPr>
          <w:rFonts w:ascii="Segoe UI" w:hAnsi="Segoe UI" w:cs="Segoe UI"/>
          <w:sz w:val="22"/>
        </w:rPr>
        <w:t>partners</w:t>
      </w:r>
      <w:proofErr w:type="spellEnd"/>
      <w:r w:rsidRPr="005F5D29">
        <w:rPr>
          <w:rFonts w:ascii="Segoe UI" w:hAnsi="Segoe UI" w:cs="Segoe UI"/>
          <w:sz w:val="22"/>
        </w:rPr>
        <w:t xml:space="preserve"> </w:t>
      </w:r>
      <w:proofErr w:type="spellStart"/>
      <w:r w:rsidRPr="005F5D29">
        <w:rPr>
          <w:rFonts w:ascii="Segoe UI" w:hAnsi="Segoe UI" w:cs="Segoe UI"/>
          <w:sz w:val="22"/>
        </w:rPr>
        <w:t>and</w:t>
      </w:r>
      <w:proofErr w:type="spellEnd"/>
      <w:r w:rsidRPr="005F5D29">
        <w:rPr>
          <w:rFonts w:ascii="Segoe UI" w:hAnsi="Segoe UI" w:cs="Segoe UI"/>
          <w:sz w:val="22"/>
        </w:rPr>
        <w:t xml:space="preserve"> business </w:t>
      </w:r>
      <w:proofErr w:type="spellStart"/>
      <w:r w:rsidRPr="005F5D29">
        <w:rPr>
          <w:rFonts w:ascii="Segoe UI" w:hAnsi="Segoe UI" w:cs="Segoe UI"/>
          <w:sz w:val="22"/>
        </w:rPr>
        <w:t>entities</w:t>
      </w:r>
      <w:proofErr w:type="spellEnd"/>
      <w:r w:rsidRPr="005F5D29">
        <w:rPr>
          <w:rFonts w:ascii="Segoe UI" w:hAnsi="Segoe UI" w:cs="Segoe UI"/>
          <w:sz w:val="22"/>
        </w:rPr>
        <w:t xml:space="preserve"> </w:t>
      </w:r>
      <w:proofErr w:type="spellStart"/>
      <w:r w:rsidRPr="005F5D29">
        <w:rPr>
          <w:rFonts w:ascii="Segoe UI" w:hAnsi="Segoe UI" w:cs="Segoe UI"/>
          <w:sz w:val="22"/>
        </w:rPr>
        <w:t>that</w:t>
      </w:r>
      <w:proofErr w:type="spellEnd"/>
      <w:r w:rsidRPr="005F5D29">
        <w:rPr>
          <w:rFonts w:ascii="Segoe UI" w:hAnsi="Segoe UI" w:cs="Segoe UI"/>
          <w:sz w:val="22"/>
        </w:rPr>
        <w:t xml:space="preserve"> are </w:t>
      </w:r>
      <w:proofErr w:type="spellStart"/>
      <w:r w:rsidRPr="005F5D29">
        <w:rPr>
          <w:rFonts w:ascii="Segoe UI" w:hAnsi="Segoe UI" w:cs="Segoe UI"/>
          <w:sz w:val="22"/>
        </w:rPr>
        <w:t>considered</w:t>
      </w:r>
      <w:proofErr w:type="spellEnd"/>
      <w:r w:rsidRPr="005F5D29">
        <w:rPr>
          <w:rFonts w:ascii="Segoe UI" w:hAnsi="Segoe UI" w:cs="Segoe UI"/>
          <w:sz w:val="22"/>
        </w:rPr>
        <w:t xml:space="preserve"> to be </w:t>
      </w:r>
      <w:proofErr w:type="spellStart"/>
      <w:r w:rsidRPr="005F5D29">
        <w:rPr>
          <w:rFonts w:ascii="Segoe UI" w:hAnsi="Segoe UI" w:cs="Segoe UI"/>
          <w:sz w:val="22"/>
        </w:rPr>
        <w:t>associated</w:t>
      </w:r>
      <w:proofErr w:type="spellEnd"/>
      <w:r w:rsidRPr="005F5D29">
        <w:rPr>
          <w:rFonts w:ascii="Segoe UI" w:hAnsi="Segoe UI" w:cs="Segoe UI"/>
          <w:sz w:val="22"/>
        </w:rPr>
        <w:t xml:space="preserve"> </w:t>
      </w:r>
      <w:proofErr w:type="spellStart"/>
      <w:r w:rsidRPr="005F5D29">
        <w:rPr>
          <w:rFonts w:ascii="Segoe UI" w:hAnsi="Segoe UI" w:cs="Segoe UI"/>
          <w:sz w:val="22"/>
        </w:rPr>
        <w:t>with</w:t>
      </w:r>
      <w:proofErr w:type="spellEnd"/>
      <w:r w:rsidRPr="005F5D29">
        <w:rPr>
          <w:rFonts w:ascii="Segoe UI" w:hAnsi="Segoe UI" w:cs="Segoe UI"/>
          <w:sz w:val="22"/>
        </w:rPr>
        <w:t xml:space="preserve"> </w:t>
      </w:r>
      <w:proofErr w:type="spellStart"/>
      <w:r w:rsidRPr="005F5D29">
        <w:rPr>
          <w:rFonts w:ascii="Segoe UI" w:hAnsi="Segoe UI" w:cs="Segoe UI"/>
          <w:sz w:val="22"/>
        </w:rPr>
        <w:t>the</w:t>
      </w:r>
      <w:proofErr w:type="spellEnd"/>
      <w:r w:rsidRPr="005F5D29">
        <w:rPr>
          <w:rFonts w:ascii="Segoe UI" w:hAnsi="Segoe UI" w:cs="Segoe UI"/>
          <w:sz w:val="22"/>
        </w:rPr>
        <w:t xml:space="preserve"> </w:t>
      </w:r>
      <w:proofErr w:type="spellStart"/>
      <w:r w:rsidRPr="005F5D29">
        <w:rPr>
          <w:rFonts w:ascii="Segoe UI" w:hAnsi="Segoe UI" w:cs="Segoe UI"/>
          <w:sz w:val="22"/>
        </w:rPr>
        <w:t>selected</w:t>
      </w:r>
      <w:proofErr w:type="spellEnd"/>
      <w:r w:rsidRPr="005F5D29">
        <w:rPr>
          <w:rFonts w:ascii="Segoe UI" w:hAnsi="Segoe UI" w:cs="Segoe UI"/>
          <w:sz w:val="22"/>
        </w:rPr>
        <w:t xml:space="preserve"> </w:t>
      </w:r>
      <w:proofErr w:type="spellStart"/>
      <w:r w:rsidRPr="005F5D29">
        <w:rPr>
          <w:rFonts w:ascii="Segoe UI" w:hAnsi="Segoe UI" w:cs="Segoe UI"/>
          <w:sz w:val="22"/>
        </w:rPr>
        <w:t>Bidder</w:t>
      </w:r>
      <w:proofErr w:type="spellEnd"/>
      <w:r w:rsidRPr="005F5D29">
        <w:rPr>
          <w:rFonts w:ascii="Segoe UI" w:hAnsi="Segoe UI" w:cs="Segoe UI"/>
          <w:sz w:val="22"/>
        </w:rPr>
        <w:t xml:space="preserve"> in line </w:t>
      </w:r>
      <w:proofErr w:type="spellStart"/>
      <w:r w:rsidRPr="005F5D29">
        <w:rPr>
          <w:rFonts w:ascii="Segoe UI" w:hAnsi="Segoe UI" w:cs="Segoe UI"/>
          <w:sz w:val="22"/>
        </w:rPr>
        <w:t>with</w:t>
      </w:r>
      <w:proofErr w:type="spellEnd"/>
      <w:r w:rsidRPr="005F5D29">
        <w:rPr>
          <w:rFonts w:ascii="Segoe UI" w:hAnsi="Segoe UI" w:cs="Segoe UI"/>
          <w:sz w:val="22"/>
        </w:rPr>
        <w:t xml:space="preserve"> </w:t>
      </w:r>
      <w:proofErr w:type="spellStart"/>
      <w:r w:rsidRPr="005F5D29">
        <w:rPr>
          <w:rFonts w:ascii="Segoe UI" w:hAnsi="Segoe UI" w:cs="Segoe UI"/>
          <w:sz w:val="22"/>
        </w:rPr>
        <w:t>the</w:t>
      </w:r>
      <w:proofErr w:type="spellEnd"/>
      <w:r w:rsidRPr="005F5D29">
        <w:rPr>
          <w:rFonts w:ascii="Segoe UI" w:hAnsi="Segoe UI" w:cs="Segoe UI"/>
          <w:sz w:val="22"/>
        </w:rPr>
        <w:t xml:space="preserve"> </w:t>
      </w:r>
      <w:proofErr w:type="spellStart"/>
      <w:r w:rsidRPr="005F5D29">
        <w:rPr>
          <w:rFonts w:ascii="Segoe UI" w:hAnsi="Segoe UI" w:cs="Segoe UI"/>
          <w:sz w:val="22"/>
        </w:rPr>
        <w:t>provisions</w:t>
      </w:r>
      <w:proofErr w:type="spellEnd"/>
      <w:r w:rsidRPr="005F5D29">
        <w:rPr>
          <w:rFonts w:ascii="Segoe UI" w:hAnsi="Segoe UI" w:cs="Segoe UI"/>
          <w:sz w:val="22"/>
        </w:rPr>
        <w:t xml:space="preserve"> </w:t>
      </w:r>
      <w:proofErr w:type="spellStart"/>
      <w:r w:rsidRPr="005F5D29">
        <w:rPr>
          <w:rFonts w:ascii="Segoe UI" w:hAnsi="Segoe UI" w:cs="Segoe UI"/>
          <w:sz w:val="22"/>
        </w:rPr>
        <w:t>of</w:t>
      </w:r>
      <w:proofErr w:type="spellEnd"/>
      <w:r w:rsidRPr="005F5D29">
        <w:rPr>
          <w:rFonts w:ascii="Segoe UI" w:hAnsi="Segoe UI" w:cs="Segoe UI"/>
          <w:sz w:val="22"/>
        </w:rPr>
        <w:t xml:space="preserve"> </w:t>
      </w:r>
      <w:proofErr w:type="spellStart"/>
      <w:r w:rsidRPr="005F5D29">
        <w:rPr>
          <w:rFonts w:ascii="Segoe UI" w:hAnsi="Segoe UI" w:cs="Segoe UI"/>
          <w:sz w:val="22"/>
        </w:rPr>
        <w:t>the</w:t>
      </w:r>
      <w:proofErr w:type="spellEnd"/>
      <w:r w:rsidRPr="005F5D29">
        <w:rPr>
          <w:rFonts w:ascii="Segoe UI" w:hAnsi="Segoe UI" w:cs="Segoe UI"/>
          <w:sz w:val="22"/>
        </w:rPr>
        <w:t xml:space="preserve"> </w:t>
      </w:r>
      <w:proofErr w:type="spellStart"/>
      <w:r w:rsidRPr="005F5D29">
        <w:rPr>
          <w:rFonts w:ascii="Segoe UI" w:hAnsi="Segoe UI" w:cs="Segoe UI"/>
          <w:sz w:val="22"/>
        </w:rPr>
        <w:t>law</w:t>
      </w:r>
      <w:proofErr w:type="spellEnd"/>
      <w:r w:rsidRPr="005F5D29">
        <w:rPr>
          <w:rFonts w:ascii="Segoe UI" w:hAnsi="Segoe UI" w:cs="Segoe UI"/>
          <w:sz w:val="22"/>
        </w:rPr>
        <w:t xml:space="preserve"> </w:t>
      </w:r>
      <w:proofErr w:type="spellStart"/>
      <w:r w:rsidRPr="005F5D29">
        <w:rPr>
          <w:rFonts w:ascii="Segoe UI" w:hAnsi="Segoe UI" w:cs="Segoe UI"/>
          <w:sz w:val="22"/>
        </w:rPr>
        <w:t>governing</w:t>
      </w:r>
      <w:proofErr w:type="spellEnd"/>
      <w:r w:rsidRPr="005F5D29">
        <w:rPr>
          <w:rFonts w:ascii="Segoe UI" w:hAnsi="Segoe UI" w:cs="Segoe UI"/>
          <w:sz w:val="22"/>
        </w:rPr>
        <w:t xml:space="preserve"> </w:t>
      </w:r>
      <w:proofErr w:type="spellStart"/>
      <w:r w:rsidRPr="005F5D29">
        <w:rPr>
          <w:rFonts w:ascii="Segoe UI" w:hAnsi="Segoe UI" w:cs="Segoe UI"/>
          <w:sz w:val="22"/>
        </w:rPr>
        <w:t>companies</w:t>
      </w:r>
      <w:proofErr w:type="spellEnd"/>
      <w:r w:rsidRPr="005F5D29">
        <w:rPr>
          <w:rFonts w:ascii="Segoe UI" w:hAnsi="Segoe UI" w:cs="Segoe UI"/>
          <w:sz w:val="22"/>
        </w:rPr>
        <w:t xml:space="preserve">. </w:t>
      </w:r>
      <w:proofErr w:type="spellStart"/>
      <w:r w:rsidRPr="005F5D29">
        <w:rPr>
          <w:rFonts w:ascii="Segoe UI" w:hAnsi="Segoe UI" w:cs="Segoe UI"/>
          <w:sz w:val="22"/>
        </w:rPr>
        <w:t>If</w:t>
      </w:r>
      <w:proofErr w:type="spellEnd"/>
      <w:r w:rsidRPr="005F5D29">
        <w:rPr>
          <w:rFonts w:ascii="Segoe UI" w:hAnsi="Segoe UI" w:cs="Segoe UI"/>
          <w:sz w:val="22"/>
        </w:rPr>
        <w:t xml:space="preserve"> </w:t>
      </w:r>
      <w:proofErr w:type="spellStart"/>
      <w:r w:rsidRPr="005F5D29">
        <w:rPr>
          <w:rFonts w:ascii="Segoe UI" w:hAnsi="Segoe UI" w:cs="Segoe UI"/>
          <w:sz w:val="22"/>
        </w:rPr>
        <w:t>the</w:t>
      </w:r>
      <w:proofErr w:type="spellEnd"/>
      <w:r w:rsidRPr="005F5D29">
        <w:rPr>
          <w:rFonts w:ascii="Segoe UI" w:hAnsi="Segoe UI" w:cs="Segoe UI"/>
          <w:sz w:val="22"/>
        </w:rPr>
        <w:t xml:space="preserve"> </w:t>
      </w:r>
      <w:proofErr w:type="spellStart"/>
      <w:r w:rsidRPr="005F5D29">
        <w:rPr>
          <w:rFonts w:ascii="Segoe UI" w:hAnsi="Segoe UI" w:cs="Segoe UI"/>
          <w:sz w:val="22"/>
        </w:rPr>
        <w:t>Bidder</w:t>
      </w:r>
      <w:proofErr w:type="spellEnd"/>
      <w:r w:rsidRPr="005F5D29">
        <w:rPr>
          <w:rFonts w:ascii="Segoe UI" w:hAnsi="Segoe UI" w:cs="Segoe UI"/>
          <w:sz w:val="22"/>
        </w:rPr>
        <w:t xml:space="preserve"> </w:t>
      </w:r>
      <w:proofErr w:type="spellStart"/>
      <w:r w:rsidRPr="005F5D29">
        <w:rPr>
          <w:rFonts w:ascii="Segoe UI" w:hAnsi="Segoe UI" w:cs="Segoe UI"/>
          <w:sz w:val="22"/>
        </w:rPr>
        <w:t>submits</w:t>
      </w:r>
      <w:proofErr w:type="spellEnd"/>
      <w:r w:rsidRPr="005F5D29">
        <w:rPr>
          <w:rFonts w:ascii="Segoe UI" w:hAnsi="Segoe UI" w:cs="Segoe UI"/>
          <w:sz w:val="22"/>
        </w:rPr>
        <w:t xml:space="preserve"> a </w:t>
      </w:r>
      <w:proofErr w:type="spellStart"/>
      <w:r w:rsidRPr="005F5D29">
        <w:rPr>
          <w:rFonts w:ascii="Segoe UI" w:hAnsi="Segoe UI" w:cs="Segoe UI"/>
          <w:sz w:val="22"/>
        </w:rPr>
        <w:t>false</w:t>
      </w:r>
      <w:proofErr w:type="spellEnd"/>
      <w:r w:rsidRPr="005F5D29">
        <w:rPr>
          <w:rFonts w:ascii="Segoe UI" w:hAnsi="Segoe UI" w:cs="Segoe UI"/>
          <w:sz w:val="22"/>
        </w:rPr>
        <w:t xml:space="preserve"> </w:t>
      </w:r>
      <w:proofErr w:type="spellStart"/>
      <w:r w:rsidRPr="005F5D29">
        <w:rPr>
          <w:rFonts w:ascii="Segoe UI" w:hAnsi="Segoe UI" w:cs="Segoe UI"/>
          <w:sz w:val="22"/>
        </w:rPr>
        <w:t>statement</w:t>
      </w:r>
      <w:proofErr w:type="spellEnd"/>
      <w:r w:rsidRPr="005F5D29">
        <w:rPr>
          <w:rFonts w:ascii="Segoe UI" w:hAnsi="Segoe UI" w:cs="Segoe UI"/>
          <w:sz w:val="22"/>
        </w:rPr>
        <w:t xml:space="preserve"> </w:t>
      </w:r>
      <w:proofErr w:type="spellStart"/>
      <w:r w:rsidRPr="005F5D29">
        <w:rPr>
          <w:rFonts w:ascii="Segoe UI" w:hAnsi="Segoe UI" w:cs="Segoe UI"/>
          <w:sz w:val="22"/>
        </w:rPr>
        <w:t>or</w:t>
      </w:r>
      <w:proofErr w:type="spellEnd"/>
      <w:r w:rsidRPr="005F5D29">
        <w:rPr>
          <w:rFonts w:ascii="Segoe UI" w:hAnsi="Segoe UI" w:cs="Segoe UI"/>
          <w:sz w:val="22"/>
        </w:rPr>
        <w:t xml:space="preserve"> </w:t>
      </w:r>
      <w:proofErr w:type="spellStart"/>
      <w:r w:rsidRPr="005F5D29">
        <w:rPr>
          <w:rFonts w:ascii="Segoe UI" w:hAnsi="Segoe UI" w:cs="Segoe UI"/>
          <w:sz w:val="22"/>
        </w:rPr>
        <w:t>gives</w:t>
      </w:r>
      <w:proofErr w:type="spellEnd"/>
      <w:r w:rsidRPr="005F5D29">
        <w:rPr>
          <w:rFonts w:ascii="Segoe UI" w:hAnsi="Segoe UI" w:cs="Segoe UI"/>
          <w:sz w:val="22"/>
        </w:rPr>
        <w:t xml:space="preserve"> </w:t>
      </w:r>
      <w:proofErr w:type="spellStart"/>
      <w:r w:rsidRPr="005F5D29">
        <w:rPr>
          <w:rFonts w:ascii="Segoe UI" w:hAnsi="Segoe UI" w:cs="Segoe UI"/>
          <w:sz w:val="22"/>
        </w:rPr>
        <w:t>untrue</w:t>
      </w:r>
      <w:proofErr w:type="spellEnd"/>
      <w:r w:rsidRPr="005F5D29">
        <w:rPr>
          <w:rFonts w:ascii="Segoe UI" w:hAnsi="Segoe UI" w:cs="Segoe UI"/>
          <w:sz w:val="22"/>
        </w:rPr>
        <w:t xml:space="preserve"> </w:t>
      </w:r>
      <w:proofErr w:type="spellStart"/>
      <w:r w:rsidRPr="005F5D29">
        <w:rPr>
          <w:rFonts w:ascii="Segoe UI" w:hAnsi="Segoe UI" w:cs="Segoe UI"/>
          <w:sz w:val="22"/>
        </w:rPr>
        <w:t>information</w:t>
      </w:r>
      <w:proofErr w:type="spellEnd"/>
      <w:r w:rsidRPr="005F5D29">
        <w:rPr>
          <w:rFonts w:ascii="Segoe UI" w:hAnsi="Segoe UI" w:cs="Segoe UI"/>
          <w:sz w:val="22"/>
        </w:rPr>
        <w:t xml:space="preserve"> </w:t>
      </w:r>
      <w:proofErr w:type="spellStart"/>
      <w:r w:rsidRPr="005F5D29">
        <w:rPr>
          <w:rFonts w:ascii="Segoe UI" w:hAnsi="Segoe UI" w:cs="Segoe UI"/>
          <w:sz w:val="22"/>
        </w:rPr>
        <w:t>about</w:t>
      </w:r>
      <w:proofErr w:type="spellEnd"/>
      <w:r w:rsidRPr="005F5D29">
        <w:rPr>
          <w:rFonts w:ascii="Segoe UI" w:hAnsi="Segoe UI" w:cs="Segoe UI"/>
          <w:sz w:val="22"/>
        </w:rPr>
        <w:t xml:space="preserve"> </w:t>
      </w:r>
      <w:proofErr w:type="spellStart"/>
      <w:r w:rsidRPr="005F5D29">
        <w:rPr>
          <w:rFonts w:ascii="Segoe UI" w:hAnsi="Segoe UI" w:cs="Segoe UI"/>
          <w:sz w:val="22"/>
        </w:rPr>
        <w:t>the</w:t>
      </w:r>
      <w:proofErr w:type="spellEnd"/>
      <w:r w:rsidRPr="005F5D29">
        <w:rPr>
          <w:rFonts w:ascii="Segoe UI" w:hAnsi="Segoe UI" w:cs="Segoe UI"/>
          <w:sz w:val="22"/>
        </w:rPr>
        <w:t xml:space="preserve"> </w:t>
      </w:r>
      <w:proofErr w:type="spellStart"/>
      <w:r w:rsidRPr="005F5D29">
        <w:rPr>
          <w:rFonts w:ascii="Segoe UI" w:hAnsi="Segoe UI" w:cs="Segoe UI"/>
          <w:sz w:val="22"/>
        </w:rPr>
        <w:t>required</w:t>
      </w:r>
      <w:proofErr w:type="spellEnd"/>
      <w:r w:rsidRPr="005F5D29">
        <w:rPr>
          <w:rFonts w:ascii="Segoe UI" w:hAnsi="Segoe UI" w:cs="Segoe UI"/>
          <w:sz w:val="22"/>
        </w:rPr>
        <w:t xml:space="preserve"> </w:t>
      </w:r>
      <w:proofErr w:type="spellStart"/>
      <w:r w:rsidRPr="005F5D29">
        <w:rPr>
          <w:rFonts w:ascii="Segoe UI" w:hAnsi="Segoe UI" w:cs="Segoe UI"/>
          <w:sz w:val="22"/>
        </w:rPr>
        <w:t>details</w:t>
      </w:r>
      <w:proofErr w:type="spellEnd"/>
      <w:r w:rsidRPr="005F5D29">
        <w:rPr>
          <w:rFonts w:ascii="Segoe UI" w:hAnsi="Segoe UI" w:cs="Segoe UI"/>
          <w:sz w:val="22"/>
        </w:rPr>
        <w:t xml:space="preserve">, </w:t>
      </w:r>
      <w:proofErr w:type="spellStart"/>
      <w:r w:rsidRPr="005F5D29">
        <w:rPr>
          <w:rFonts w:ascii="Segoe UI" w:hAnsi="Segoe UI" w:cs="Segoe UI"/>
          <w:sz w:val="22"/>
        </w:rPr>
        <w:t>the</w:t>
      </w:r>
      <w:proofErr w:type="spellEnd"/>
      <w:r w:rsidRPr="005F5D29">
        <w:rPr>
          <w:rFonts w:ascii="Segoe UI" w:hAnsi="Segoe UI" w:cs="Segoe UI"/>
          <w:sz w:val="22"/>
        </w:rPr>
        <w:t xml:space="preserve"> </w:t>
      </w:r>
      <w:proofErr w:type="spellStart"/>
      <w:r w:rsidRPr="005F5D29">
        <w:rPr>
          <w:rFonts w:ascii="Segoe UI" w:hAnsi="Segoe UI" w:cs="Segoe UI"/>
          <w:sz w:val="22"/>
        </w:rPr>
        <w:t>contract</w:t>
      </w:r>
      <w:proofErr w:type="spellEnd"/>
      <w:r w:rsidRPr="005F5D29">
        <w:rPr>
          <w:rFonts w:ascii="Segoe UI" w:hAnsi="Segoe UI" w:cs="Segoe UI"/>
          <w:sz w:val="22"/>
        </w:rPr>
        <w:t xml:space="preserve"> </w:t>
      </w:r>
      <w:proofErr w:type="spellStart"/>
      <w:r w:rsidRPr="005F5D29">
        <w:rPr>
          <w:rFonts w:ascii="Segoe UI" w:hAnsi="Segoe UI" w:cs="Segoe UI"/>
          <w:sz w:val="22"/>
        </w:rPr>
        <w:t>shall</w:t>
      </w:r>
      <w:proofErr w:type="spellEnd"/>
      <w:r w:rsidRPr="005F5D29">
        <w:rPr>
          <w:rFonts w:ascii="Segoe UI" w:hAnsi="Segoe UI" w:cs="Segoe UI"/>
          <w:sz w:val="22"/>
        </w:rPr>
        <w:t xml:space="preserve"> be </w:t>
      </w:r>
      <w:proofErr w:type="spellStart"/>
      <w:r w:rsidRPr="005F5D29">
        <w:rPr>
          <w:rFonts w:ascii="Segoe UI" w:hAnsi="Segoe UI" w:cs="Segoe UI"/>
          <w:sz w:val="22"/>
        </w:rPr>
        <w:t>annulled</w:t>
      </w:r>
      <w:proofErr w:type="spellEnd"/>
      <w:r w:rsidRPr="005F5D29">
        <w:rPr>
          <w:rFonts w:ascii="Segoe UI" w:hAnsi="Segoe UI" w:cs="Segoe UI"/>
          <w:sz w:val="22"/>
        </w:rPr>
        <w:t xml:space="preserve">.    </w:t>
      </w:r>
    </w:p>
    <w:p w14:paraId="7B398B22" w14:textId="77777777" w:rsidR="005F5D29" w:rsidRPr="00DC28A8" w:rsidRDefault="005F5D29" w:rsidP="000C5C55">
      <w:pPr>
        <w:spacing w:line="240" w:lineRule="auto"/>
        <w:jc w:val="both"/>
        <w:rPr>
          <w:rFonts w:ascii="Segoe UI" w:hAnsi="Segoe UI" w:cs="Segoe UI"/>
          <w:sz w:val="16"/>
          <w:szCs w:val="16"/>
        </w:rPr>
      </w:pPr>
    </w:p>
    <w:p w14:paraId="786D68F8" w14:textId="77777777" w:rsidR="00175D57" w:rsidRPr="00175D57" w:rsidRDefault="00175D57" w:rsidP="00175D57">
      <w:pPr>
        <w:spacing w:line="240" w:lineRule="auto"/>
        <w:jc w:val="both"/>
        <w:rPr>
          <w:rFonts w:ascii="Segoe UI" w:hAnsi="Segoe UI" w:cs="Segoe UI"/>
          <w:sz w:val="22"/>
        </w:rPr>
      </w:pPr>
      <w:proofErr w:type="spellStart"/>
      <w:r w:rsidRPr="00175D57">
        <w:rPr>
          <w:rFonts w:ascii="Segoe UI" w:hAnsi="Segoe UI" w:cs="Segoe UI"/>
          <w:sz w:val="22"/>
        </w:rPr>
        <w:t>The</w:t>
      </w:r>
      <w:proofErr w:type="spellEnd"/>
      <w:r w:rsidRPr="00175D57">
        <w:rPr>
          <w:rFonts w:ascii="Segoe UI" w:hAnsi="Segoe UI" w:cs="Segoe UI"/>
          <w:sz w:val="22"/>
        </w:rPr>
        <w:t xml:space="preserve"> </w:t>
      </w:r>
      <w:proofErr w:type="spellStart"/>
      <w:r w:rsidRPr="00175D57">
        <w:rPr>
          <w:rFonts w:ascii="Segoe UI" w:hAnsi="Segoe UI" w:cs="Segoe UI"/>
          <w:sz w:val="22"/>
        </w:rPr>
        <w:t>selected</w:t>
      </w:r>
      <w:proofErr w:type="spellEnd"/>
      <w:r w:rsidRPr="00175D57">
        <w:rPr>
          <w:rFonts w:ascii="Segoe UI" w:hAnsi="Segoe UI" w:cs="Segoe UI"/>
          <w:sz w:val="22"/>
        </w:rPr>
        <w:t xml:space="preserve"> </w:t>
      </w:r>
      <w:proofErr w:type="spellStart"/>
      <w:r w:rsidRPr="00175D57">
        <w:rPr>
          <w:rFonts w:ascii="Segoe UI" w:hAnsi="Segoe UI" w:cs="Segoe UI"/>
          <w:sz w:val="22"/>
        </w:rPr>
        <w:t>bidder</w:t>
      </w:r>
      <w:proofErr w:type="spellEnd"/>
      <w:r w:rsidRPr="00175D57">
        <w:rPr>
          <w:rFonts w:ascii="Segoe UI" w:hAnsi="Segoe UI" w:cs="Segoe UI"/>
          <w:sz w:val="22"/>
        </w:rPr>
        <w:t xml:space="preserve"> </w:t>
      </w:r>
      <w:proofErr w:type="spellStart"/>
      <w:r w:rsidRPr="00175D57">
        <w:rPr>
          <w:rFonts w:ascii="Segoe UI" w:hAnsi="Segoe UI" w:cs="Segoe UI"/>
          <w:sz w:val="22"/>
        </w:rPr>
        <w:t>shall</w:t>
      </w:r>
      <w:proofErr w:type="spellEnd"/>
      <w:r w:rsidRPr="00175D57">
        <w:rPr>
          <w:rFonts w:ascii="Segoe UI" w:hAnsi="Segoe UI" w:cs="Segoe UI"/>
          <w:sz w:val="22"/>
        </w:rPr>
        <w:t xml:space="preserve"> </w:t>
      </w:r>
      <w:proofErr w:type="spellStart"/>
      <w:r w:rsidRPr="00175D57">
        <w:rPr>
          <w:rFonts w:ascii="Segoe UI" w:hAnsi="Segoe UI" w:cs="Segoe UI"/>
          <w:sz w:val="22"/>
        </w:rPr>
        <w:t>submit</w:t>
      </w:r>
      <w:proofErr w:type="spellEnd"/>
      <w:r w:rsidRPr="00175D57">
        <w:rPr>
          <w:rFonts w:ascii="Segoe UI" w:hAnsi="Segoe UI" w:cs="Segoe UI"/>
          <w:sz w:val="22"/>
        </w:rPr>
        <w:t xml:space="preserve"> to </w:t>
      </w:r>
      <w:proofErr w:type="spellStart"/>
      <w:r w:rsidRPr="00175D57">
        <w:rPr>
          <w:rFonts w:ascii="Segoe UI" w:hAnsi="Segoe UI" w:cs="Segoe UI"/>
          <w:sz w:val="22"/>
        </w:rPr>
        <w:t>the</w:t>
      </w:r>
      <w:proofErr w:type="spellEnd"/>
      <w:r w:rsidRPr="00175D57">
        <w:rPr>
          <w:rFonts w:ascii="Segoe UI" w:hAnsi="Segoe UI" w:cs="Segoe UI"/>
          <w:sz w:val="22"/>
        </w:rPr>
        <w:t xml:space="preserve"> </w:t>
      </w:r>
      <w:proofErr w:type="spellStart"/>
      <w:r w:rsidRPr="00175D57">
        <w:rPr>
          <w:rFonts w:ascii="Segoe UI" w:hAnsi="Segoe UI" w:cs="Segoe UI"/>
          <w:sz w:val="22"/>
        </w:rPr>
        <w:t>Contracting</w:t>
      </w:r>
      <w:proofErr w:type="spellEnd"/>
      <w:r w:rsidRPr="00175D57">
        <w:rPr>
          <w:rFonts w:ascii="Segoe UI" w:hAnsi="Segoe UI" w:cs="Segoe UI"/>
          <w:sz w:val="22"/>
        </w:rPr>
        <w:t xml:space="preserve"> </w:t>
      </w:r>
      <w:proofErr w:type="spellStart"/>
      <w:r w:rsidRPr="00175D57">
        <w:rPr>
          <w:rFonts w:ascii="Segoe UI" w:hAnsi="Segoe UI" w:cs="Segoe UI"/>
          <w:sz w:val="22"/>
        </w:rPr>
        <w:t>Authority</w:t>
      </w:r>
      <w:proofErr w:type="spellEnd"/>
      <w:r w:rsidRPr="00175D57">
        <w:rPr>
          <w:rFonts w:ascii="Segoe UI" w:hAnsi="Segoe UI" w:cs="Segoe UI"/>
          <w:sz w:val="22"/>
        </w:rPr>
        <w:t xml:space="preserve">, </w:t>
      </w:r>
      <w:proofErr w:type="spellStart"/>
      <w:r w:rsidRPr="00175D57">
        <w:rPr>
          <w:rFonts w:ascii="Segoe UI" w:hAnsi="Segoe UI" w:cs="Segoe UI"/>
          <w:sz w:val="22"/>
        </w:rPr>
        <w:t>within</w:t>
      </w:r>
      <w:proofErr w:type="spellEnd"/>
      <w:r w:rsidRPr="00175D57">
        <w:rPr>
          <w:rFonts w:ascii="Segoe UI" w:hAnsi="Segoe UI" w:cs="Segoe UI"/>
          <w:sz w:val="22"/>
        </w:rPr>
        <w:t xml:space="preserve"> 8 </w:t>
      </w:r>
      <w:proofErr w:type="spellStart"/>
      <w:r w:rsidRPr="00175D57">
        <w:rPr>
          <w:rFonts w:ascii="Segoe UI" w:hAnsi="Segoe UI" w:cs="Segoe UI"/>
          <w:sz w:val="22"/>
        </w:rPr>
        <w:t>days</w:t>
      </w:r>
      <w:proofErr w:type="spellEnd"/>
      <w:r w:rsidRPr="00175D57">
        <w:rPr>
          <w:rFonts w:ascii="Segoe UI" w:hAnsi="Segoe UI" w:cs="Segoe UI"/>
          <w:sz w:val="22"/>
        </w:rPr>
        <w:t xml:space="preserve"> </w:t>
      </w:r>
      <w:proofErr w:type="spellStart"/>
      <w:r w:rsidRPr="00175D57">
        <w:rPr>
          <w:rFonts w:ascii="Segoe UI" w:hAnsi="Segoe UI" w:cs="Segoe UI"/>
          <w:sz w:val="22"/>
        </w:rPr>
        <w:t>of</w:t>
      </w:r>
      <w:proofErr w:type="spellEnd"/>
      <w:r w:rsidRPr="00175D57">
        <w:rPr>
          <w:rFonts w:ascii="Segoe UI" w:hAnsi="Segoe UI" w:cs="Segoe UI"/>
          <w:sz w:val="22"/>
        </w:rPr>
        <w:t xml:space="preserve"> </w:t>
      </w:r>
      <w:proofErr w:type="spellStart"/>
      <w:r w:rsidRPr="00175D57">
        <w:rPr>
          <w:rFonts w:ascii="Segoe UI" w:hAnsi="Segoe UI" w:cs="Segoe UI"/>
          <w:sz w:val="22"/>
        </w:rPr>
        <w:t>the</w:t>
      </w:r>
      <w:proofErr w:type="spellEnd"/>
      <w:r w:rsidRPr="00175D57">
        <w:rPr>
          <w:rFonts w:ascii="Segoe UI" w:hAnsi="Segoe UI" w:cs="Segoe UI"/>
          <w:sz w:val="22"/>
        </w:rPr>
        <w:t xml:space="preserve"> </w:t>
      </w:r>
      <w:proofErr w:type="spellStart"/>
      <w:r w:rsidRPr="00175D57">
        <w:rPr>
          <w:rFonts w:ascii="Segoe UI" w:hAnsi="Segoe UI" w:cs="Segoe UI"/>
          <w:sz w:val="22"/>
        </w:rPr>
        <w:t>receipt</w:t>
      </w:r>
      <w:proofErr w:type="spellEnd"/>
      <w:r w:rsidRPr="00175D57">
        <w:rPr>
          <w:rFonts w:ascii="Segoe UI" w:hAnsi="Segoe UI" w:cs="Segoe UI"/>
          <w:sz w:val="22"/>
        </w:rPr>
        <w:t xml:space="preserve"> </w:t>
      </w:r>
      <w:proofErr w:type="spellStart"/>
      <w:r w:rsidRPr="00175D57">
        <w:rPr>
          <w:rFonts w:ascii="Segoe UI" w:hAnsi="Segoe UI" w:cs="Segoe UI"/>
          <w:sz w:val="22"/>
        </w:rPr>
        <w:t>of</w:t>
      </w:r>
      <w:proofErr w:type="spellEnd"/>
      <w:r w:rsidRPr="00175D57">
        <w:rPr>
          <w:rFonts w:ascii="Segoe UI" w:hAnsi="Segoe UI" w:cs="Segoe UI"/>
          <w:sz w:val="22"/>
        </w:rPr>
        <w:t xml:space="preserve"> </w:t>
      </w:r>
      <w:proofErr w:type="spellStart"/>
      <w:r w:rsidRPr="00175D57">
        <w:rPr>
          <w:rFonts w:ascii="Segoe UI" w:hAnsi="Segoe UI" w:cs="Segoe UI"/>
          <w:sz w:val="22"/>
        </w:rPr>
        <w:t>the</w:t>
      </w:r>
      <w:proofErr w:type="spellEnd"/>
      <w:r w:rsidRPr="00175D57">
        <w:rPr>
          <w:rFonts w:ascii="Segoe UI" w:hAnsi="Segoe UI" w:cs="Segoe UI"/>
          <w:sz w:val="22"/>
        </w:rPr>
        <w:t xml:space="preserve"> </w:t>
      </w:r>
      <w:proofErr w:type="spellStart"/>
      <w:r w:rsidRPr="00175D57">
        <w:rPr>
          <w:rFonts w:ascii="Segoe UI" w:hAnsi="Segoe UI" w:cs="Segoe UI"/>
          <w:sz w:val="22"/>
        </w:rPr>
        <w:t>request</w:t>
      </w:r>
      <w:proofErr w:type="spellEnd"/>
      <w:r w:rsidRPr="00175D57">
        <w:rPr>
          <w:rFonts w:ascii="Segoe UI" w:hAnsi="Segoe UI" w:cs="Segoe UI"/>
          <w:sz w:val="22"/>
        </w:rPr>
        <w:t xml:space="preserve">, </w:t>
      </w:r>
      <w:proofErr w:type="spellStart"/>
      <w:r w:rsidRPr="00175D57">
        <w:rPr>
          <w:rFonts w:ascii="Segoe UI" w:hAnsi="Segoe UI" w:cs="Segoe UI"/>
          <w:sz w:val="22"/>
        </w:rPr>
        <w:t>the</w:t>
      </w:r>
      <w:proofErr w:type="spellEnd"/>
      <w:r w:rsidRPr="00175D57">
        <w:rPr>
          <w:rFonts w:ascii="Segoe UI" w:hAnsi="Segoe UI" w:cs="Segoe UI"/>
          <w:sz w:val="22"/>
        </w:rPr>
        <w:t xml:space="preserve"> </w:t>
      </w:r>
      <w:proofErr w:type="spellStart"/>
      <w:r w:rsidRPr="00175D57">
        <w:rPr>
          <w:rFonts w:ascii="Segoe UI" w:hAnsi="Segoe UI" w:cs="Segoe UI"/>
          <w:sz w:val="22"/>
        </w:rPr>
        <w:t>details</w:t>
      </w:r>
      <w:proofErr w:type="spellEnd"/>
      <w:r w:rsidRPr="00175D57">
        <w:rPr>
          <w:rFonts w:ascii="Segoe UI" w:hAnsi="Segoe UI" w:cs="Segoe UI"/>
          <w:sz w:val="22"/>
        </w:rPr>
        <w:t xml:space="preserve"> </w:t>
      </w:r>
      <w:proofErr w:type="spellStart"/>
      <w:r w:rsidRPr="00175D57">
        <w:rPr>
          <w:rFonts w:ascii="Segoe UI" w:hAnsi="Segoe UI" w:cs="Segoe UI"/>
          <w:sz w:val="22"/>
        </w:rPr>
        <w:t>about</w:t>
      </w:r>
      <w:proofErr w:type="spellEnd"/>
      <w:r w:rsidRPr="00175D57">
        <w:rPr>
          <w:rFonts w:ascii="Segoe UI" w:hAnsi="Segoe UI" w:cs="Segoe UI"/>
          <w:sz w:val="22"/>
        </w:rPr>
        <w:t xml:space="preserve">: </w:t>
      </w:r>
    </w:p>
    <w:p w14:paraId="4407D96C" w14:textId="77777777" w:rsidR="00175D57" w:rsidRDefault="00175D57" w:rsidP="00E424C3">
      <w:pPr>
        <w:pStyle w:val="Odstavekseznama"/>
        <w:numPr>
          <w:ilvl w:val="0"/>
          <w:numId w:val="13"/>
        </w:numPr>
        <w:spacing w:line="240" w:lineRule="auto"/>
        <w:rPr>
          <w:rFonts w:ascii="Segoe UI" w:hAnsi="Segoe UI" w:cs="Segoe UI"/>
          <w:sz w:val="22"/>
        </w:rPr>
      </w:pPr>
      <w:proofErr w:type="spellStart"/>
      <w:r w:rsidRPr="00175D57">
        <w:rPr>
          <w:rFonts w:ascii="Segoe UI" w:hAnsi="Segoe UI" w:cs="Segoe UI"/>
          <w:sz w:val="22"/>
        </w:rPr>
        <w:t>its</w:t>
      </w:r>
      <w:proofErr w:type="spellEnd"/>
      <w:r w:rsidRPr="00175D57">
        <w:rPr>
          <w:rFonts w:ascii="Segoe UI" w:hAnsi="Segoe UI" w:cs="Segoe UI"/>
          <w:sz w:val="22"/>
        </w:rPr>
        <w:t xml:space="preserve"> </w:t>
      </w:r>
      <w:proofErr w:type="spellStart"/>
      <w:r w:rsidRPr="00175D57">
        <w:rPr>
          <w:rFonts w:ascii="Segoe UI" w:hAnsi="Segoe UI" w:cs="Segoe UI"/>
          <w:sz w:val="22"/>
        </w:rPr>
        <w:t>founders</w:t>
      </w:r>
      <w:proofErr w:type="spellEnd"/>
      <w:r w:rsidRPr="00175D57">
        <w:rPr>
          <w:rFonts w:ascii="Segoe UI" w:hAnsi="Segoe UI" w:cs="Segoe UI"/>
          <w:sz w:val="22"/>
        </w:rPr>
        <w:t xml:space="preserve">, </w:t>
      </w:r>
      <w:proofErr w:type="spellStart"/>
      <w:r w:rsidRPr="00175D57">
        <w:rPr>
          <w:rFonts w:ascii="Segoe UI" w:hAnsi="Segoe UI" w:cs="Segoe UI"/>
          <w:sz w:val="22"/>
        </w:rPr>
        <w:t>partners</w:t>
      </w:r>
      <w:proofErr w:type="spellEnd"/>
      <w:r w:rsidRPr="00175D57">
        <w:rPr>
          <w:rFonts w:ascii="Segoe UI" w:hAnsi="Segoe UI" w:cs="Segoe UI"/>
          <w:sz w:val="22"/>
        </w:rPr>
        <w:t xml:space="preserve">, </w:t>
      </w:r>
      <w:proofErr w:type="spellStart"/>
      <w:r w:rsidRPr="00175D57">
        <w:rPr>
          <w:rFonts w:ascii="Segoe UI" w:hAnsi="Segoe UI" w:cs="Segoe UI"/>
          <w:sz w:val="22"/>
        </w:rPr>
        <w:t>shareholders</w:t>
      </w:r>
      <w:proofErr w:type="spellEnd"/>
      <w:r w:rsidRPr="00175D57">
        <w:rPr>
          <w:rFonts w:ascii="Segoe UI" w:hAnsi="Segoe UI" w:cs="Segoe UI"/>
          <w:sz w:val="22"/>
        </w:rPr>
        <w:t xml:space="preserve">, </w:t>
      </w:r>
      <w:proofErr w:type="spellStart"/>
      <w:r w:rsidRPr="00175D57">
        <w:rPr>
          <w:rFonts w:ascii="Segoe UI" w:hAnsi="Segoe UI" w:cs="Segoe UI"/>
          <w:sz w:val="22"/>
        </w:rPr>
        <w:t>limited</w:t>
      </w:r>
      <w:proofErr w:type="spellEnd"/>
      <w:r w:rsidRPr="00175D57">
        <w:rPr>
          <w:rFonts w:ascii="Segoe UI" w:hAnsi="Segoe UI" w:cs="Segoe UI"/>
          <w:sz w:val="22"/>
        </w:rPr>
        <w:t xml:space="preserve"> </w:t>
      </w:r>
      <w:proofErr w:type="spellStart"/>
      <w:r w:rsidRPr="00175D57">
        <w:rPr>
          <w:rFonts w:ascii="Segoe UI" w:hAnsi="Segoe UI" w:cs="Segoe UI"/>
          <w:sz w:val="22"/>
        </w:rPr>
        <w:t>partnerships</w:t>
      </w:r>
      <w:proofErr w:type="spellEnd"/>
      <w:r w:rsidRPr="00175D57">
        <w:rPr>
          <w:rFonts w:ascii="Segoe UI" w:hAnsi="Segoe UI" w:cs="Segoe UI"/>
          <w:sz w:val="22"/>
        </w:rPr>
        <w:t xml:space="preserve"> </w:t>
      </w:r>
      <w:proofErr w:type="spellStart"/>
      <w:r w:rsidRPr="00175D57">
        <w:rPr>
          <w:rFonts w:ascii="Segoe UI" w:hAnsi="Segoe UI" w:cs="Segoe UI"/>
          <w:sz w:val="22"/>
        </w:rPr>
        <w:t>or</w:t>
      </w:r>
      <w:proofErr w:type="spellEnd"/>
      <w:r w:rsidRPr="00175D57">
        <w:rPr>
          <w:rFonts w:ascii="Segoe UI" w:hAnsi="Segoe UI" w:cs="Segoe UI"/>
          <w:sz w:val="22"/>
        </w:rPr>
        <w:t xml:space="preserve"> </w:t>
      </w:r>
      <w:proofErr w:type="spellStart"/>
      <w:r w:rsidRPr="00175D57">
        <w:rPr>
          <w:rFonts w:ascii="Segoe UI" w:hAnsi="Segoe UI" w:cs="Segoe UI"/>
          <w:sz w:val="22"/>
        </w:rPr>
        <w:t>other</w:t>
      </w:r>
      <w:proofErr w:type="spellEnd"/>
      <w:r w:rsidRPr="00175D57">
        <w:rPr>
          <w:rFonts w:ascii="Segoe UI" w:hAnsi="Segoe UI" w:cs="Segoe UI"/>
          <w:sz w:val="22"/>
        </w:rPr>
        <w:t xml:space="preserve"> </w:t>
      </w:r>
      <w:proofErr w:type="spellStart"/>
      <w:r w:rsidRPr="00175D57">
        <w:rPr>
          <w:rFonts w:ascii="Segoe UI" w:hAnsi="Segoe UI" w:cs="Segoe UI"/>
          <w:sz w:val="22"/>
        </w:rPr>
        <w:t>owners</w:t>
      </w:r>
      <w:proofErr w:type="spellEnd"/>
      <w:r w:rsidRPr="00175D57">
        <w:rPr>
          <w:rFonts w:ascii="Segoe UI" w:hAnsi="Segoe UI" w:cs="Segoe UI"/>
          <w:sz w:val="22"/>
        </w:rPr>
        <w:t xml:space="preserve">, as </w:t>
      </w:r>
      <w:proofErr w:type="spellStart"/>
      <w:r w:rsidRPr="00175D57">
        <w:rPr>
          <w:rFonts w:ascii="Segoe UI" w:hAnsi="Segoe UI" w:cs="Segoe UI"/>
          <w:sz w:val="22"/>
        </w:rPr>
        <w:t>well</w:t>
      </w:r>
      <w:proofErr w:type="spellEnd"/>
      <w:r w:rsidRPr="00175D57">
        <w:rPr>
          <w:rFonts w:ascii="Segoe UI" w:hAnsi="Segoe UI" w:cs="Segoe UI"/>
          <w:sz w:val="22"/>
        </w:rPr>
        <w:t xml:space="preserve"> as </w:t>
      </w:r>
      <w:proofErr w:type="spellStart"/>
      <w:r w:rsidRPr="00175D57">
        <w:rPr>
          <w:rFonts w:ascii="Segoe UI" w:hAnsi="Segoe UI" w:cs="Segoe UI"/>
          <w:sz w:val="22"/>
        </w:rPr>
        <w:t>the</w:t>
      </w:r>
      <w:proofErr w:type="spellEnd"/>
      <w:r w:rsidRPr="00175D57">
        <w:rPr>
          <w:rFonts w:ascii="Segoe UI" w:hAnsi="Segoe UI" w:cs="Segoe UI"/>
          <w:sz w:val="22"/>
        </w:rPr>
        <w:t xml:space="preserve"> </w:t>
      </w:r>
      <w:proofErr w:type="spellStart"/>
      <w:r w:rsidRPr="00175D57">
        <w:rPr>
          <w:rFonts w:ascii="Segoe UI" w:hAnsi="Segoe UI" w:cs="Segoe UI"/>
          <w:sz w:val="22"/>
        </w:rPr>
        <w:t>equity</w:t>
      </w:r>
      <w:proofErr w:type="spellEnd"/>
      <w:r w:rsidRPr="00175D57">
        <w:rPr>
          <w:rFonts w:ascii="Segoe UI" w:hAnsi="Segoe UI" w:cs="Segoe UI"/>
          <w:sz w:val="22"/>
        </w:rPr>
        <w:t xml:space="preserve"> </w:t>
      </w:r>
      <w:proofErr w:type="spellStart"/>
      <w:r w:rsidRPr="00175D57">
        <w:rPr>
          <w:rFonts w:ascii="Segoe UI" w:hAnsi="Segoe UI" w:cs="Segoe UI"/>
          <w:sz w:val="22"/>
        </w:rPr>
        <w:t>shares</w:t>
      </w:r>
      <w:proofErr w:type="spellEnd"/>
      <w:r w:rsidRPr="00175D57">
        <w:rPr>
          <w:rFonts w:ascii="Segoe UI" w:hAnsi="Segoe UI" w:cs="Segoe UI"/>
          <w:sz w:val="22"/>
        </w:rPr>
        <w:t xml:space="preserve"> </w:t>
      </w:r>
      <w:proofErr w:type="spellStart"/>
      <w:r w:rsidRPr="00175D57">
        <w:rPr>
          <w:rFonts w:ascii="Segoe UI" w:hAnsi="Segoe UI" w:cs="Segoe UI"/>
          <w:sz w:val="22"/>
        </w:rPr>
        <w:t>of</w:t>
      </w:r>
      <w:proofErr w:type="spellEnd"/>
      <w:r w:rsidRPr="00175D57">
        <w:rPr>
          <w:rFonts w:ascii="Segoe UI" w:hAnsi="Segoe UI" w:cs="Segoe UI"/>
          <w:sz w:val="22"/>
        </w:rPr>
        <w:t xml:space="preserve"> </w:t>
      </w:r>
      <w:proofErr w:type="spellStart"/>
      <w:r w:rsidRPr="00175D57">
        <w:rPr>
          <w:rFonts w:ascii="Segoe UI" w:hAnsi="Segoe UI" w:cs="Segoe UI"/>
          <w:sz w:val="22"/>
        </w:rPr>
        <w:t>these</w:t>
      </w:r>
      <w:proofErr w:type="spellEnd"/>
      <w:r w:rsidRPr="00175D57">
        <w:rPr>
          <w:rFonts w:ascii="Segoe UI" w:hAnsi="Segoe UI" w:cs="Segoe UI"/>
          <w:sz w:val="22"/>
        </w:rPr>
        <w:t xml:space="preserve"> </w:t>
      </w:r>
      <w:proofErr w:type="spellStart"/>
      <w:r w:rsidRPr="00175D57">
        <w:rPr>
          <w:rFonts w:ascii="Segoe UI" w:hAnsi="Segoe UI" w:cs="Segoe UI"/>
          <w:sz w:val="22"/>
        </w:rPr>
        <w:t>entities</w:t>
      </w:r>
      <w:proofErr w:type="spellEnd"/>
      <w:r w:rsidRPr="00175D57">
        <w:rPr>
          <w:rFonts w:ascii="Segoe UI" w:hAnsi="Segoe UI" w:cs="Segoe UI"/>
          <w:sz w:val="22"/>
        </w:rPr>
        <w:t xml:space="preserve">; </w:t>
      </w:r>
    </w:p>
    <w:p w14:paraId="56AA087B" w14:textId="69E2FCC4" w:rsidR="00175D57" w:rsidRPr="00175D57" w:rsidRDefault="00175D57" w:rsidP="00E424C3">
      <w:pPr>
        <w:pStyle w:val="Odstavekseznama"/>
        <w:numPr>
          <w:ilvl w:val="0"/>
          <w:numId w:val="13"/>
        </w:numPr>
        <w:spacing w:line="240" w:lineRule="auto"/>
        <w:rPr>
          <w:rFonts w:ascii="Segoe UI" w:hAnsi="Segoe UI" w:cs="Segoe UI"/>
          <w:sz w:val="22"/>
        </w:rPr>
      </w:pPr>
      <w:r w:rsidRPr="00175D57">
        <w:rPr>
          <w:rFonts w:ascii="Segoe UI" w:hAnsi="Segoe UI" w:cs="Segoe UI"/>
          <w:sz w:val="22"/>
        </w:rPr>
        <w:t xml:space="preserve">business </w:t>
      </w:r>
      <w:proofErr w:type="spellStart"/>
      <w:r w:rsidRPr="00175D57">
        <w:rPr>
          <w:rFonts w:ascii="Segoe UI" w:hAnsi="Segoe UI" w:cs="Segoe UI"/>
          <w:sz w:val="22"/>
        </w:rPr>
        <w:t>entities</w:t>
      </w:r>
      <w:proofErr w:type="spellEnd"/>
      <w:r w:rsidRPr="00175D57">
        <w:rPr>
          <w:rFonts w:ascii="Segoe UI" w:hAnsi="Segoe UI" w:cs="Segoe UI"/>
          <w:sz w:val="22"/>
        </w:rPr>
        <w:t xml:space="preserve"> </w:t>
      </w:r>
      <w:proofErr w:type="spellStart"/>
      <w:r w:rsidRPr="00175D57">
        <w:rPr>
          <w:rFonts w:ascii="Segoe UI" w:hAnsi="Segoe UI" w:cs="Segoe UI"/>
          <w:sz w:val="22"/>
        </w:rPr>
        <w:t>that</w:t>
      </w:r>
      <w:proofErr w:type="spellEnd"/>
      <w:r w:rsidRPr="00175D57">
        <w:rPr>
          <w:rFonts w:ascii="Segoe UI" w:hAnsi="Segoe UI" w:cs="Segoe UI"/>
          <w:sz w:val="22"/>
        </w:rPr>
        <w:t xml:space="preserve"> are </w:t>
      </w:r>
      <w:proofErr w:type="spellStart"/>
      <w:r w:rsidRPr="00175D57">
        <w:rPr>
          <w:rFonts w:ascii="Segoe UI" w:hAnsi="Segoe UI" w:cs="Segoe UI"/>
          <w:sz w:val="22"/>
        </w:rPr>
        <w:t>considered</w:t>
      </w:r>
      <w:proofErr w:type="spellEnd"/>
      <w:r w:rsidRPr="00175D57">
        <w:rPr>
          <w:rFonts w:ascii="Segoe UI" w:hAnsi="Segoe UI" w:cs="Segoe UI"/>
          <w:sz w:val="22"/>
        </w:rPr>
        <w:t xml:space="preserve"> to be </w:t>
      </w:r>
      <w:proofErr w:type="spellStart"/>
      <w:r w:rsidRPr="00175D57">
        <w:rPr>
          <w:rFonts w:ascii="Segoe UI" w:hAnsi="Segoe UI" w:cs="Segoe UI"/>
          <w:sz w:val="22"/>
        </w:rPr>
        <w:t>associated</w:t>
      </w:r>
      <w:proofErr w:type="spellEnd"/>
      <w:r w:rsidRPr="00175D57">
        <w:rPr>
          <w:rFonts w:ascii="Segoe UI" w:hAnsi="Segoe UI" w:cs="Segoe UI"/>
          <w:sz w:val="22"/>
        </w:rPr>
        <w:t xml:space="preserve"> </w:t>
      </w:r>
      <w:proofErr w:type="spellStart"/>
      <w:r w:rsidRPr="00175D57">
        <w:rPr>
          <w:rFonts w:ascii="Segoe UI" w:hAnsi="Segoe UI" w:cs="Segoe UI"/>
          <w:sz w:val="22"/>
        </w:rPr>
        <w:t>with</w:t>
      </w:r>
      <w:proofErr w:type="spellEnd"/>
      <w:r w:rsidRPr="00175D57">
        <w:rPr>
          <w:rFonts w:ascii="Segoe UI" w:hAnsi="Segoe UI" w:cs="Segoe UI"/>
          <w:sz w:val="22"/>
        </w:rPr>
        <w:t xml:space="preserve"> </w:t>
      </w:r>
      <w:proofErr w:type="spellStart"/>
      <w:r w:rsidRPr="00175D57">
        <w:rPr>
          <w:rFonts w:ascii="Segoe UI" w:hAnsi="Segoe UI" w:cs="Segoe UI"/>
          <w:sz w:val="22"/>
        </w:rPr>
        <w:t>the</w:t>
      </w:r>
      <w:proofErr w:type="spellEnd"/>
      <w:r w:rsidRPr="00175D57">
        <w:rPr>
          <w:rFonts w:ascii="Segoe UI" w:hAnsi="Segoe UI" w:cs="Segoe UI"/>
          <w:sz w:val="22"/>
        </w:rPr>
        <w:t xml:space="preserve"> </w:t>
      </w:r>
      <w:proofErr w:type="spellStart"/>
      <w:r w:rsidRPr="00175D57">
        <w:rPr>
          <w:rFonts w:ascii="Segoe UI" w:hAnsi="Segoe UI" w:cs="Segoe UI"/>
          <w:sz w:val="22"/>
        </w:rPr>
        <w:t>selected</w:t>
      </w:r>
      <w:proofErr w:type="spellEnd"/>
      <w:r w:rsidRPr="00175D57">
        <w:rPr>
          <w:rFonts w:ascii="Segoe UI" w:hAnsi="Segoe UI" w:cs="Segoe UI"/>
          <w:sz w:val="22"/>
        </w:rPr>
        <w:t xml:space="preserve"> </w:t>
      </w:r>
      <w:proofErr w:type="spellStart"/>
      <w:r w:rsidRPr="00175D57">
        <w:rPr>
          <w:rFonts w:ascii="Segoe UI" w:hAnsi="Segoe UI" w:cs="Segoe UI"/>
          <w:sz w:val="22"/>
        </w:rPr>
        <w:t>bidder</w:t>
      </w:r>
      <w:proofErr w:type="spellEnd"/>
      <w:r w:rsidRPr="00175D57">
        <w:rPr>
          <w:rFonts w:ascii="Segoe UI" w:hAnsi="Segoe UI" w:cs="Segoe UI"/>
          <w:sz w:val="22"/>
        </w:rPr>
        <w:t xml:space="preserve"> on </w:t>
      </w:r>
      <w:proofErr w:type="spellStart"/>
      <w:r w:rsidRPr="00175D57">
        <w:rPr>
          <w:rFonts w:ascii="Segoe UI" w:hAnsi="Segoe UI" w:cs="Segoe UI"/>
          <w:sz w:val="22"/>
        </w:rPr>
        <w:t>the</w:t>
      </w:r>
      <w:proofErr w:type="spellEnd"/>
      <w:r w:rsidRPr="00175D57">
        <w:rPr>
          <w:rFonts w:ascii="Segoe UI" w:hAnsi="Segoe UI" w:cs="Segoe UI"/>
          <w:sz w:val="22"/>
        </w:rPr>
        <w:t xml:space="preserve"> </w:t>
      </w:r>
      <w:proofErr w:type="spellStart"/>
      <w:r w:rsidRPr="00175D57">
        <w:rPr>
          <w:rFonts w:ascii="Segoe UI" w:hAnsi="Segoe UI" w:cs="Segoe UI"/>
          <w:sz w:val="22"/>
        </w:rPr>
        <w:t>basis</w:t>
      </w:r>
      <w:proofErr w:type="spellEnd"/>
      <w:r w:rsidRPr="00175D57">
        <w:rPr>
          <w:rFonts w:ascii="Segoe UI" w:hAnsi="Segoe UI" w:cs="Segoe UI"/>
          <w:sz w:val="22"/>
        </w:rPr>
        <w:t xml:space="preserve"> </w:t>
      </w:r>
      <w:proofErr w:type="spellStart"/>
      <w:r w:rsidRPr="00175D57">
        <w:rPr>
          <w:rFonts w:ascii="Segoe UI" w:hAnsi="Segoe UI" w:cs="Segoe UI"/>
          <w:sz w:val="22"/>
        </w:rPr>
        <w:t>of</w:t>
      </w:r>
      <w:proofErr w:type="spellEnd"/>
      <w:r w:rsidRPr="00175D57">
        <w:rPr>
          <w:rFonts w:ascii="Segoe UI" w:hAnsi="Segoe UI" w:cs="Segoe UI"/>
          <w:sz w:val="22"/>
        </w:rPr>
        <w:t xml:space="preserve"> </w:t>
      </w:r>
      <w:proofErr w:type="spellStart"/>
      <w:r w:rsidRPr="00175D57">
        <w:rPr>
          <w:rFonts w:ascii="Segoe UI" w:hAnsi="Segoe UI" w:cs="Segoe UI"/>
          <w:sz w:val="22"/>
        </w:rPr>
        <w:t>the</w:t>
      </w:r>
      <w:proofErr w:type="spellEnd"/>
      <w:r w:rsidRPr="00175D57">
        <w:rPr>
          <w:rFonts w:ascii="Segoe UI" w:hAnsi="Segoe UI" w:cs="Segoe UI"/>
          <w:sz w:val="22"/>
        </w:rPr>
        <w:t xml:space="preserve"> </w:t>
      </w:r>
      <w:proofErr w:type="spellStart"/>
      <w:r w:rsidRPr="00175D57">
        <w:rPr>
          <w:rFonts w:ascii="Segoe UI" w:hAnsi="Segoe UI" w:cs="Segoe UI"/>
          <w:sz w:val="22"/>
        </w:rPr>
        <w:t>law</w:t>
      </w:r>
      <w:proofErr w:type="spellEnd"/>
      <w:r w:rsidRPr="00175D57">
        <w:rPr>
          <w:rFonts w:ascii="Segoe UI" w:hAnsi="Segoe UI" w:cs="Segoe UI"/>
          <w:sz w:val="22"/>
        </w:rPr>
        <w:t xml:space="preserve"> </w:t>
      </w:r>
      <w:proofErr w:type="spellStart"/>
      <w:r w:rsidRPr="00175D57">
        <w:rPr>
          <w:rFonts w:ascii="Segoe UI" w:hAnsi="Segoe UI" w:cs="Segoe UI"/>
          <w:sz w:val="22"/>
        </w:rPr>
        <w:t>governing</w:t>
      </w:r>
      <w:proofErr w:type="spellEnd"/>
      <w:r w:rsidRPr="00175D57">
        <w:rPr>
          <w:rFonts w:ascii="Segoe UI" w:hAnsi="Segoe UI" w:cs="Segoe UI"/>
          <w:sz w:val="22"/>
        </w:rPr>
        <w:t xml:space="preserve"> </w:t>
      </w:r>
      <w:proofErr w:type="spellStart"/>
      <w:r w:rsidRPr="00175D57">
        <w:rPr>
          <w:rFonts w:ascii="Segoe UI" w:hAnsi="Segoe UI" w:cs="Segoe UI"/>
          <w:sz w:val="22"/>
        </w:rPr>
        <w:t>companies</w:t>
      </w:r>
      <w:proofErr w:type="spellEnd"/>
      <w:r w:rsidRPr="00175D57">
        <w:rPr>
          <w:rFonts w:ascii="Segoe UI" w:hAnsi="Segoe UI" w:cs="Segoe UI"/>
          <w:sz w:val="22"/>
        </w:rPr>
        <w:t xml:space="preserve">.  </w:t>
      </w:r>
    </w:p>
    <w:p w14:paraId="54143D2F" w14:textId="77777777" w:rsidR="00175D57" w:rsidRPr="00DC28A8" w:rsidRDefault="00175D57" w:rsidP="00175D57">
      <w:pPr>
        <w:spacing w:line="240" w:lineRule="auto"/>
        <w:jc w:val="both"/>
        <w:rPr>
          <w:rFonts w:ascii="Segoe UI" w:hAnsi="Segoe UI" w:cs="Segoe UI"/>
          <w:sz w:val="16"/>
          <w:szCs w:val="16"/>
        </w:rPr>
      </w:pPr>
    </w:p>
    <w:p w14:paraId="1367387E" w14:textId="77777777" w:rsidR="003E7101" w:rsidRPr="003E7101" w:rsidRDefault="003E7101" w:rsidP="003E7101">
      <w:pPr>
        <w:rPr>
          <w:rFonts w:ascii="Segoe UI" w:hAnsi="Segoe UI" w:cs="Segoe UI"/>
          <w:sz w:val="22"/>
        </w:rPr>
      </w:pPr>
      <w:proofErr w:type="spellStart"/>
      <w:r w:rsidRPr="003E7101">
        <w:rPr>
          <w:rFonts w:ascii="Segoe UI" w:hAnsi="Segoe UI" w:cs="Segoe UI"/>
          <w:sz w:val="22"/>
        </w:rPr>
        <w:t>The</w:t>
      </w:r>
      <w:proofErr w:type="spellEnd"/>
      <w:r w:rsidRPr="003E7101">
        <w:rPr>
          <w:rFonts w:ascii="Segoe UI" w:hAnsi="Segoe UI" w:cs="Segoe UI"/>
          <w:sz w:val="22"/>
        </w:rPr>
        <w:t xml:space="preserve"> </w:t>
      </w:r>
      <w:proofErr w:type="spellStart"/>
      <w:r w:rsidRPr="003E7101">
        <w:rPr>
          <w:rFonts w:ascii="Segoe UI" w:hAnsi="Segoe UI" w:cs="Segoe UI"/>
          <w:sz w:val="22"/>
        </w:rPr>
        <w:t>selected</w:t>
      </w:r>
      <w:proofErr w:type="spellEnd"/>
      <w:r w:rsidRPr="003E7101">
        <w:rPr>
          <w:rFonts w:ascii="Segoe UI" w:hAnsi="Segoe UI" w:cs="Segoe UI"/>
          <w:sz w:val="22"/>
        </w:rPr>
        <w:t xml:space="preserve"> </w:t>
      </w:r>
      <w:proofErr w:type="spellStart"/>
      <w:r w:rsidRPr="003E7101">
        <w:rPr>
          <w:rFonts w:ascii="Segoe UI" w:hAnsi="Segoe UI" w:cs="Segoe UI"/>
          <w:sz w:val="22"/>
        </w:rPr>
        <w:t>Bidder</w:t>
      </w:r>
      <w:proofErr w:type="spellEnd"/>
      <w:r w:rsidRPr="003E7101">
        <w:rPr>
          <w:rFonts w:ascii="Segoe UI" w:hAnsi="Segoe UI" w:cs="Segoe UI"/>
          <w:sz w:val="22"/>
        </w:rPr>
        <w:t xml:space="preserve"> </w:t>
      </w:r>
      <w:proofErr w:type="spellStart"/>
      <w:r w:rsidRPr="003E7101">
        <w:rPr>
          <w:rFonts w:ascii="Segoe UI" w:hAnsi="Segoe UI" w:cs="Segoe UI"/>
          <w:sz w:val="22"/>
        </w:rPr>
        <w:t>shall</w:t>
      </w:r>
      <w:proofErr w:type="spellEnd"/>
      <w:r w:rsidRPr="003E7101">
        <w:rPr>
          <w:rFonts w:ascii="Segoe UI" w:hAnsi="Segoe UI" w:cs="Segoe UI"/>
          <w:sz w:val="22"/>
        </w:rPr>
        <w:t xml:space="preserve"> </w:t>
      </w:r>
      <w:proofErr w:type="spellStart"/>
      <w:r w:rsidRPr="003E7101">
        <w:rPr>
          <w:rFonts w:ascii="Segoe UI" w:hAnsi="Segoe UI" w:cs="Segoe UI"/>
          <w:sz w:val="22"/>
        </w:rPr>
        <w:t>sign</w:t>
      </w:r>
      <w:proofErr w:type="spellEnd"/>
      <w:r w:rsidRPr="003E7101">
        <w:rPr>
          <w:rFonts w:ascii="Segoe UI" w:hAnsi="Segoe UI" w:cs="Segoe UI"/>
          <w:sz w:val="22"/>
        </w:rPr>
        <w:t xml:space="preserve"> </w:t>
      </w:r>
      <w:proofErr w:type="spellStart"/>
      <w:r w:rsidRPr="003E7101">
        <w:rPr>
          <w:rFonts w:ascii="Segoe UI" w:hAnsi="Segoe UI" w:cs="Segoe UI"/>
          <w:sz w:val="22"/>
        </w:rPr>
        <w:t>the</w:t>
      </w:r>
      <w:proofErr w:type="spellEnd"/>
      <w:r w:rsidRPr="003E7101">
        <w:rPr>
          <w:rFonts w:ascii="Segoe UI" w:hAnsi="Segoe UI" w:cs="Segoe UI"/>
          <w:sz w:val="22"/>
        </w:rPr>
        <w:t xml:space="preserve"> </w:t>
      </w:r>
      <w:proofErr w:type="spellStart"/>
      <w:r w:rsidRPr="003E7101">
        <w:rPr>
          <w:rFonts w:ascii="Segoe UI" w:hAnsi="Segoe UI" w:cs="Segoe UI"/>
          <w:sz w:val="22"/>
        </w:rPr>
        <w:t>contract</w:t>
      </w:r>
      <w:proofErr w:type="spellEnd"/>
      <w:r w:rsidRPr="003E7101">
        <w:rPr>
          <w:rFonts w:ascii="Segoe UI" w:hAnsi="Segoe UI" w:cs="Segoe UI"/>
          <w:sz w:val="22"/>
        </w:rPr>
        <w:t xml:space="preserve"> </w:t>
      </w:r>
      <w:proofErr w:type="spellStart"/>
      <w:r w:rsidRPr="003E7101">
        <w:rPr>
          <w:rFonts w:ascii="Segoe UI" w:hAnsi="Segoe UI" w:cs="Segoe UI"/>
          <w:sz w:val="22"/>
        </w:rPr>
        <w:t>within</w:t>
      </w:r>
      <w:proofErr w:type="spellEnd"/>
      <w:r w:rsidRPr="003E7101">
        <w:rPr>
          <w:rFonts w:ascii="Segoe UI" w:hAnsi="Segoe UI" w:cs="Segoe UI"/>
          <w:sz w:val="22"/>
        </w:rPr>
        <w:t xml:space="preserve"> 8 </w:t>
      </w:r>
      <w:proofErr w:type="spellStart"/>
      <w:r w:rsidRPr="003E7101">
        <w:rPr>
          <w:rFonts w:ascii="Segoe UI" w:hAnsi="Segoe UI" w:cs="Segoe UI"/>
          <w:sz w:val="22"/>
        </w:rPr>
        <w:t>working</w:t>
      </w:r>
      <w:proofErr w:type="spellEnd"/>
      <w:r w:rsidRPr="003E7101">
        <w:rPr>
          <w:rFonts w:ascii="Segoe UI" w:hAnsi="Segoe UI" w:cs="Segoe UI"/>
          <w:sz w:val="22"/>
        </w:rPr>
        <w:t xml:space="preserve"> </w:t>
      </w:r>
      <w:proofErr w:type="spellStart"/>
      <w:r w:rsidRPr="003E7101">
        <w:rPr>
          <w:rFonts w:ascii="Segoe UI" w:hAnsi="Segoe UI" w:cs="Segoe UI"/>
          <w:sz w:val="22"/>
        </w:rPr>
        <w:t>days</w:t>
      </w:r>
      <w:proofErr w:type="spellEnd"/>
      <w:r w:rsidRPr="003E7101">
        <w:rPr>
          <w:rFonts w:ascii="Segoe UI" w:hAnsi="Segoe UI" w:cs="Segoe UI"/>
          <w:sz w:val="22"/>
        </w:rPr>
        <w:t xml:space="preserve"> </w:t>
      </w:r>
      <w:proofErr w:type="spellStart"/>
      <w:r w:rsidRPr="003E7101">
        <w:rPr>
          <w:rFonts w:ascii="Segoe UI" w:hAnsi="Segoe UI" w:cs="Segoe UI"/>
          <w:sz w:val="22"/>
        </w:rPr>
        <w:t>of</w:t>
      </w:r>
      <w:proofErr w:type="spellEnd"/>
      <w:r w:rsidRPr="003E7101">
        <w:rPr>
          <w:rFonts w:ascii="Segoe UI" w:hAnsi="Segoe UI" w:cs="Segoe UI"/>
          <w:sz w:val="22"/>
        </w:rPr>
        <w:t xml:space="preserve"> </w:t>
      </w:r>
      <w:proofErr w:type="spellStart"/>
      <w:r w:rsidRPr="003E7101">
        <w:rPr>
          <w:rFonts w:ascii="Segoe UI" w:hAnsi="Segoe UI" w:cs="Segoe UI"/>
          <w:sz w:val="22"/>
        </w:rPr>
        <w:t>the</w:t>
      </w:r>
      <w:proofErr w:type="spellEnd"/>
      <w:r w:rsidRPr="003E7101">
        <w:rPr>
          <w:rFonts w:ascii="Segoe UI" w:hAnsi="Segoe UI" w:cs="Segoe UI"/>
          <w:sz w:val="22"/>
        </w:rPr>
        <w:t xml:space="preserve"> </w:t>
      </w:r>
      <w:proofErr w:type="spellStart"/>
      <w:r w:rsidRPr="003E7101">
        <w:rPr>
          <w:rFonts w:ascii="Segoe UI" w:hAnsi="Segoe UI" w:cs="Segoe UI"/>
          <w:sz w:val="22"/>
        </w:rPr>
        <w:t>receipt</w:t>
      </w:r>
      <w:proofErr w:type="spellEnd"/>
      <w:r w:rsidRPr="003E7101">
        <w:rPr>
          <w:rFonts w:ascii="Segoe UI" w:hAnsi="Segoe UI" w:cs="Segoe UI"/>
          <w:sz w:val="22"/>
        </w:rPr>
        <w:t xml:space="preserve"> </w:t>
      </w:r>
      <w:proofErr w:type="spellStart"/>
      <w:r w:rsidRPr="003E7101">
        <w:rPr>
          <w:rFonts w:ascii="Segoe UI" w:hAnsi="Segoe UI" w:cs="Segoe UI"/>
          <w:sz w:val="22"/>
        </w:rPr>
        <w:t>of</w:t>
      </w:r>
      <w:proofErr w:type="spellEnd"/>
      <w:r w:rsidRPr="003E7101">
        <w:rPr>
          <w:rFonts w:ascii="Segoe UI" w:hAnsi="Segoe UI" w:cs="Segoe UI"/>
          <w:sz w:val="22"/>
        </w:rPr>
        <w:t xml:space="preserve"> </w:t>
      </w:r>
      <w:proofErr w:type="spellStart"/>
      <w:r w:rsidRPr="003E7101">
        <w:rPr>
          <w:rFonts w:ascii="Segoe UI" w:hAnsi="Segoe UI" w:cs="Segoe UI"/>
          <w:sz w:val="22"/>
        </w:rPr>
        <w:t>the</w:t>
      </w:r>
      <w:proofErr w:type="spellEnd"/>
      <w:r w:rsidRPr="003E7101">
        <w:rPr>
          <w:rFonts w:ascii="Segoe UI" w:hAnsi="Segoe UI" w:cs="Segoe UI"/>
          <w:sz w:val="22"/>
        </w:rPr>
        <w:t xml:space="preserve"> </w:t>
      </w:r>
      <w:proofErr w:type="spellStart"/>
      <w:r w:rsidRPr="003E7101">
        <w:rPr>
          <w:rFonts w:ascii="Segoe UI" w:hAnsi="Segoe UI" w:cs="Segoe UI"/>
          <w:sz w:val="22"/>
        </w:rPr>
        <w:t>contract</w:t>
      </w:r>
      <w:proofErr w:type="spellEnd"/>
      <w:r w:rsidRPr="003E7101">
        <w:rPr>
          <w:rFonts w:ascii="Segoe UI" w:hAnsi="Segoe UI" w:cs="Segoe UI"/>
          <w:sz w:val="22"/>
        </w:rPr>
        <w:t xml:space="preserve"> </w:t>
      </w:r>
      <w:proofErr w:type="spellStart"/>
      <w:r w:rsidRPr="003E7101">
        <w:rPr>
          <w:rFonts w:ascii="Segoe UI" w:hAnsi="Segoe UI" w:cs="Segoe UI"/>
          <w:sz w:val="22"/>
        </w:rPr>
        <w:t>signed</w:t>
      </w:r>
      <w:proofErr w:type="spellEnd"/>
      <w:r w:rsidRPr="003E7101">
        <w:rPr>
          <w:rFonts w:ascii="Segoe UI" w:hAnsi="Segoe UI" w:cs="Segoe UI"/>
          <w:sz w:val="22"/>
        </w:rPr>
        <w:t xml:space="preserve"> </w:t>
      </w:r>
      <w:proofErr w:type="spellStart"/>
      <w:r w:rsidRPr="003E7101">
        <w:rPr>
          <w:rFonts w:ascii="Segoe UI" w:hAnsi="Segoe UI" w:cs="Segoe UI"/>
          <w:sz w:val="22"/>
        </w:rPr>
        <w:t>by</w:t>
      </w:r>
      <w:proofErr w:type="spellEnd"/>
      <w:r w:rsidRPr="003E7101">
        <w:rPr>
          <w:rFonts w:ascii="Segoe UI" w:hAnsi="Segoe UI" w:cs="Segoe UI"/>
          <w:sz w:val="22"/>
        </w:rPr>
        <w:t xml:space="preserve"> </w:t>
      </w:r>
      <w:proofErr w:type="spellStart"/>
      <w:r w:rsidRPr="003E7101">
        <w:rPr>
          <w:rFonts w:ascii="Segoe UI" w:hAnsi="Segoe UI" w:cs="Segoe UI"/>
          <w:sz w:val="22"/>
        </w:rPr>
        <w:t>the</w:t>
      </w:r>
      <w:proofErr w:type="spellEnd"/>
      <w:r w:rsidRPr="003E7101">
        <w:rPr>
          <w:rFonts w:ascii="Segoe UI" w:hAnsi="Segoe UI" w:cs="Segoe UI"/>
          <w:sz w:val="22"/>
        </w:rPr>
        <w:t xml:space="preserve"> </w:t>
      </w:r>
      <w:proofErr w:type="spellStart"/>
      <w:r w:rsidRPr="003E7101">
        <w:rPr>
          <w:rFonts w:ascii="Segoe UI" w:hAnsi="Segoe UI" w:cs="Segoe UI"/>
          <w:sz w:val="22"/>
        </w:rPr>
        <w:t>Contracting</w:t>
      </w:r>
      <w:proofErr w:type="spellEnd"/>
      <w:r w:rsidRPr="003E7101">
        <w:rPr>
          <w:rFonts w:ascii="Segoe UI" w:hAnsi="Segoe UI" w:cs="Segoe UI"/>
          <w:sz w:val="22"/>
        </w:rPr>
        <w:t xml:space="preserve"> </w:t>
      </w:r>
      <w:proofErr w:type="spellStart"/>
      <w:r w:rsidRPr="003E7101">
        <w:rPr>
          <w:rFonts w:ascii="Segoe UI" w:hAnsi="Segoe UI" w:cs="Segoe UI"/>
          <w:sz w:val="22"/>
        </w:rPr>
        <w:t>Authority</w:t>
      </w:r>
      <w:proofErr w:type="spellEnd"/>
      <w:r w:rsidRPr="003E7101">
        <w:rPr>
          <w:rFonts w:ascii="Segoe UI" w:hAnsi="Segoe UI" w:cs="Segoe UI"/>
          <w:sz w:val="22"/>
        </w:rPr>
        <w:t>.</w:t>
      </w:r>
    </w:p>
    <w:p w14:paraId="5CD64D34" w14:textId="672B97A1" w:rsidR="005209CC" w:rsidRPr="00DC28A8" w:rsidRDefault="005209CC" w:rsidP="000C5C55">
      <w:pPr>
        <w:spacing w:line="240" w:lineRule="auto"/>
        <w:jc w:val="both"/>
        <w:rPr>
          <w:rFonts w:ascii="Segoe UI" w:hAnsi="Segoe UI" w:cs="Segoe UI"/>
          <w:sz w:val="16"/>
          <w:szCs w:val="16"/>
        </w:rPr>
      </w:pPr>
    </w:p>
    <w:p w14:paraId="44E013C5" w14:textId="2DFB61FD" w:rsidR="009309C2" w:rsidRDefault="003E7101" w:rsidP="003E7101">
      <w:pPr>
        <w:spacing w:line="240" w:lineRule="auto"/>
        <w:jc w:val="both"/>
        <w:rPr>
          <w:rFonts w:ascii="Segoe UI" w:hAnsi="Segoe UI" w:cs="Segoe UI"/>
          <w:sz w:val="22"/>
        </w:rPr>
      </w:pPr>
      <w:r w:rsidRPr="00970EA4">
        <w:rPr>
          <w:rFonts w:ascii="Segoe UI" w:hAnsi="Segoe UI" w:cs="Segoe UI"/>
          <w:sz w:val="22"/>
        </w:rPr>
        <w:t xml:space="preserve">Prior to </w:t>
      </w:r>
      <w:proofErr w:type="spellStart"/>
      <w:r w:rsidRPr="00970EA4">
        <w:rPr>
          <w:rFonts w:ascii="Segoe UI" w:hAnsi="Segoe UI" w:cs="Segoe UI"/>
          <w:sz w:val="22"/>
        </w:rPr>
        <w:t>signing</w:t>
      </w:r>
      <w:proofErr w:type="spellEnd"/>
      <w:r w:rsidRPr="00970EA4">
        <w:rPr>
          <w:rFonts w:ascii="Segoe UI" w:hAnsi="Segoe UI" w:cs="Segoe UI"/>
          <w:sz w:val="22"/>
        </w:rPr>
        <w:t xml:space="preserve">, </w:t>
      </w:r>
      <w:proofErr w:type="spellStart"/>
      <w:r w:rsidRPr="00970EA4">
        <w:rPr>
          <w:rFonts w:ascii="Segoe UI" w:hAnsi="Segoe UI" w:cs="Segoe UI"/>
          <w:sz w:val="22"/>
        </w:rPr>
        <w:t>the</w:t>
      </w:r>
      <w:proofErr w:type="spellEnd"/>
      <w:r w:rsidRPr="00970EA4">
        <w:rPr>
          <w:rFonts w:ascii="Segoe UI" w:hAnsi="Segoe UI" w:cs="Segoe UI"/>
          <w:sz w:val="22"/>
        </w:rPr>
        <w:t xml:space="preserve"> </w:t>
      </w:r>
      <w:proofErr w:type="spellStart"/>
      <w:r w:rsidRPr="00970EA4">
        <w:rPr>
          <w:rFonts w:ascii="Segoe UI" w:hAnsi="Segoe UI" w:cs="Segoe UI"/>
          <w:sz w:val="22"/>
        </w:rPr>
        <w:t>contract</w:t>
      </w:r>
      <w:proofErr w:type="spellEnd"/>
      <w:r w:rsidRPr="00970EA4">
        <w:rPr>
          <w:rFonts w:ascii="Segoe UI" w:hAnsi="Segoe UI" w:cs="Segoe UI"/>
          <w:sz w:val="22"/>
        </w:rPr>
        <w:t xml:space="preserve"> </w:t>
      </w:r>
      <w:proofErr w:type="spellStart"/>
      <w:r w:rsidRPr="00970EA4">
        <w:rPr>
          <w:rFonts w:ascii="Segoe UI" w:hAnsi="Segoe UI" w:cs="Segoe UI"/>
          <w:sz w:val="22"/>
        </w:rPr>
        <w:t>shall</w:t>
      </w:r>
      <w:proofErr w:type="spellEnd"/>
      <w:r w:rsidRPr="00970EA4">
        <w:rPr>
          <w:rFonts w:ascii="Segoe UI" w:hAnsi="Segoe UI" w:cs="Segoe UI"/>
          <w:sz w:val="22"/>
        </w:rPr>
        <w:t xml:space="preserve"> be </w:t>
      </w:r>
      <w:proofErr w:type="spellStart"/>
      <w:r w:rsidRPr="00970EA4">
        <w:rPr>
          <w:rFonts w:ascii="Segoe UI" w:hAnsi="Segoe UI" w:cs="Segoe UI"/>
          <w:sz w:val="22"/>
        </w:rPr>
        <w:t>modified</w:t>
      </w:r>
      <w:proofErr w:type="spellEnd"/>
      <w:r w:rsidRPr="00970EA4">
        <w:rPr>
          <w:rFonts w:ascii="Segoe UI" w:hAnsi="Segoe UI" w:cs="Segoe UI"/>
          <w:sz w:val="22"/>
        </w:rPr>
        <w:t xml:space="preserve"> </w:t>
      </w:r>
      <w:proofErr w:type="spellStart"/>
      <w:r w:rsidRPr="00970EA4">
        <w:rPr>
          <w:rFonts w:ascii="Segoe UI" w:hAnsi="Segoe UI" w:cs="Segoe UI"/>
          <w:sz w:val="22"/>
        </w:rPr>
        <w:t>depending</w:t>
      </w:r>
      <w:proofErr w:type="spellEnd"/>
      <w:r w:rsidRPr="00970EA4">
        <w:rPr>
          <w:rFonts w:ascii="Segoe UI" w:hAnsi="Segoe UI" w:cs="Segoe UI"/>
          <w:sz w:val="22"/>
        </w:rPr>
        <w:t xml:space="preserve"> on </w:t>
      </w:r>
      <w:proofErr w:type="spellStart"/>
      <w:r w:rsidRPr="00970EA4">
        <w:rPr>
          <w:rFonts w:ascii="Segoe UI" w:hAnsi="Segoe UI" w:cs="Segoe UI"/>
          <w:sz w:val="22"/>
        </w:rPr>
        <w:t>whether</w:t>
      </w:r>
      <w:proofErr w:type="spellEnd"/>
      <w:r w:rsidRPr="00970EA4">
        <w:rPr>
          <w:rFonts w:ascii="Segoe UI" w:hAnsi="Segoe UI" w:cs="Segoe UI"/>
          <w:sz w:val="22"/>
        </w:rPr>
        <w:t xml:space="preserve"> </w:t>
      </w:r>
      <w:proofErr w:type="spellStart"/>
      <w:r w:rsidRPr="00970EA4">
        <w:rPr>
          <w:rFonts w:ascii="Segoe UI" w:hAnsi="Segoe UI" w:cs="Segoe UI"/>
          <w:sz w:val="22"/>
        </w:rPr>
        <w:t>the</w:t>
      </w:r>
      <w:proofErr w:type="spellEnd"/>
      <w:r w:rsidRPr="00970EA4">
        <w:rPr>
          <w:rFonts w:ascii="Segoe UI" w:hAnsi="Segoe UI" w:cs="Segoe UI"/>
          <w:sz w:val="22"/>
        </w:rPr>
        <w:t xml:space="preserve"> </w:t>
      </w:r>
      <w:proofErr w:type="spellStart"/>
      <w:r w:rsidRPr="00970EA4">
        <w:rPr>
          <w:rFonts w:ascii="Segoe UI" w:hAnsi="Segoe UI" w:cs="Segoe UI"/>
          <w:sz w:val="22"/>
        </w:rPr>
        <w:t>selected</w:t>
      </w:r>
      <w:proofErr w:type="spellEnd"/>
      <w:r w:rsidRPr="00970EA4">
        <w:rPr>
          <w:rFonts w:ascii="Segoe UI" w:hAnsi="Segoe UI" w:cs="Segoe UI"/>
          <w:sz w:val="22"/>
        </w:rPr>
        <w:t xml:space="preserve"> </w:t>
      </w:r>
      <w:proofErr w:type="spellStart"/>
      <w:r w:rsidRPr="00970EA4">
        <w:rPr>
          <w:rFonts w:ascii="Segoe UI" w:hAnsi="Segoe UI" w:cs="Segoe UI"/>
          <w:sz w:val="22"/>
        </w:rPr>
        <w:t>Bidder</w:t>
      </w:r>
      <w:proofErr w:type="spellEnd"/>
      <w:r w:rsidRPr="00970EA4">
        <w:rPr>
          <w:rFonts w:ascii="Segoe UI" w:hAnsi="Segoe UI" w:cs="Segoe UI"/>
          <w:sz w:val="22"/>
        </w:rPr>
        <w:t xml:space="preserve"> </w:t>
      </w:r>
      <w:proofErr w:type="spellStart"/>
      <w:r w:rsidRPr="00970EA4">
        <w:rPr>
          <w:rFonts w:ascii="Segoe UI" w:hAnsi="Segoe UI" w:cs="Segoe UI"/>
          <w:sz w:val="22"/>
        </w:rPr>
        <w:t>submits</w:t>
      </w:r>
      <w:proofErr w:type="spellEnd"/>
      <w:r w:rsidRPr="00970EA4">
        <w:rPr>
          <w:rFonts w:ascii="Segoe UI" w:hAnsi="Segoe UI" w:cs="Segoe UI"/>
          <w:sz w:val="22"/>
        </w:rPr>
        <w:t xml:space="preserve"> a </w:t>
      </w:r>
      <w:proofErr w:type="spellStart"/>
      <w:r w:rsidRPr="00970EA4">
        <w:rPr>
          <w:rFonts w:ascii="Segoe UI" w:hAnsi="Segoe UI" w:cs="Segoe UI"/>
          <w:sz w:val="22"/>
        </w:rPr>
        <w:t>joint</w:t>
      </w:r>
      <w:proofErr w:type="spellEnd"/>
      <w:r w:rsidRPr="00970EA4">
        <w:rPr>
          <w:rFonts w:ascii="Segoe UI" w:hAnsi="Segoe UI" w:cs="Segoe UI"/>
          <w:sz w:val="22"/>
        </w:rPr>
        <w:t xml:space="preserve"> </w:t>
      </w:r>
      <w:proofErr w:type="spellStart"/>
      <w:r w:rsidRPr="00970EA4">
        <w:rPr>
          <w:rFonts w:ascii="Segoe UI" w:hAnsi="Segoe UI" w:cs="Segoe UI"/>
          <w:sz w:val="22"/>
        </w:rPr>
        <w:t>bid</w:t>
      </w:r>
      <w:proofErr w:type="spellEnd"/>
      <w:r w:rsidRPr="00970EA4">
        <w:rPr>
          <w:rFonts w:ascii="Segoe UI" w:hAnsi="Segoe UI" w:cs="Segoe UI"/>
          <w:sz w:val="22"/>
        </w:rPr>
        <w:t xml:space="preserve">, a </w:t>
      </w:r>
      <w:proofErr w:type="spellStart"/>
      <w:r w:rsidRPr="00970EA4">
        <w:rPr>
          <w:rFonts w:ascii="Segoe UI" w:hAnsi="Segoe UI" w:cs="Segoe UI"/>
          <w:sz w:val="22"/>
        </w:rPr>
        <w:t>bid</w:t>
      </w:r>
      <w:proofErr w:type="spellEnd"/>
      <w:r w:rsidRPr="00970EA4">
        <w:rPr>
          <w:rFonts w:ascii="Segoe UI" w:hAnsi="Segoe UI" w:cs="Segoe UI"/>
          <w:sz w:val="22"/>
        </w:rPr>
        <w:t xml:space="preserve"> </w:t>
      </w:r>
      <w:proofErr w:type="spellStart"/>
      <w:r w:rsidRPr="00970EA4">
        <w:rPr>
          <w:rFonts w:ascii="Segoe UI" w:hAnsi="Segoe UI" w:cs="Segoe UI"/>
          <w:sz w:val="22"/>
        </w:rPr>
        <w:t>with</w:t>
      </w:r>
      <w:proofErr w:type="spellEnd"/>
      <w:r w:rsidRPr="00970EA4">
        <w:rPr>
          <w:rFonts w:ascii="Segoe UI" w:hAnsi="Segoe UI" w:cs="Segoe UI"/>
          <w:sz w:val="22"/>
        </w:rPr>
        <w:t xml:space="preserve"> </w:t>
      </w:r>
      <w:proofErr w:type="spellStart"/>
      <w:r w:rsidRPr="00970EA4">
        <w:rPr>
          <w:rFonts w:ascii="Segoe UI" w:hAnsi="Segoe UI" w:cs="Segoe UI"/>
          <w:sz w:val="22"/>
        </w:rPr>
        <w:t>Subcontractors</w:t>
      </w:r>
      <w:proofErr w:type="spellEnd"/>
      <w:r w:rsidRPr="00970EA4">
        <w:rPr>
          <w:rFonts w:ascii="Segoe UI" w:hAnsi="Segoe UI" w:cs="Segoe UI"/>
          <w:sz w:val="22"/>
        </w:rPr>
        <w:t xml:space="preserve">, a </w:t>
      </w:r>
      <w:proofErr w:type="spellStart"/>
      <w:r w:rsidRPr="00970EA4">
        <w:rPr>
          <w:rFonts w:ascii="Segoe UI" w:hAnsi="Segoe UI" w:cs="Segoe UI"/>
          <w:sz w:val="22"/>
        </w:rPr>
        <w:t>bid</w:t>
      </w:r>
      <w:proofErr w:type="spellEnd"/>
      <w:r w:rsidRPr="00970EA4">
        <w:rPr>
          <w:rFonts w:ascii="Segoe UI" w:hAnsi="Segoe UI" w:cs="Segoe UI"/>
          <w:sz w:val="22"/>
        </w:rPr>
        <w:t xml:space="preserve"> </w:t>
      </w:r>
      <w:proofErr w:type="spellStart"/>
      <w:r w:rsidRPr="00970EA4">
        <w:rPr>
          <w:rFonts w:ascii="Segoe UI" w:hAnsi="Segoe UI" w:cs="Segoe UI"/>
          <w:sz w:val="22"/>
        </w:rPr>
        <w:t>consisting</w:t>
      </w:r>
      <w:proofErr w:type="spellEnd"/>
      <w:r w:rsidRPr="00970EA4">
        <w:rPr>
          <w:rFonts w:ascii="Segoe UI" w:hAnsi="Segoe UI" w:cs="Segoe UI"/>
          <w:sz w:val="22"/>
        </w:rPr>
        <w:t xml:space="preserve"> </w:t>
      </w:r>
      <w:proofErr w:type="spellStart"/>
      <w:r w:rsidRPr="00970EA4">
        <w:rPr>
          <w:rFonts w:ascii="Segoe UI" w:hAnsi="Segoe UI" w:cs="Segoe UI"/>
          <w:sz w:val="22"/>
        </w:rPr>
        <w:t>of</w:t>
      </w:r>
      <w:proofErr w:type="spellEnd"/>
      <w:r w:rsidRPr="00970EA4">
        <w:rPr>
          <w:rFonts w:ascii="Segoe UI" w:hAnsi="Segoe UI" w:cs="Segoe UI"/>
          <w:sz w:val="22"/>
        </w:rPr>
        <w:t xml:space="preserve"> </w:t>
      </w:r>
      <w:proofErr w:type="spellStart"/>
      <w:r w:rsidRPr="00970EA4">
        <w:rPr>
          <w:rFonts w:ascii="Segoe UI" w:hAnsi="Segoe UI" w:cs="Segoe UI"/>
          <w:sz w:val="22"/>
        </w:rPr>
        <w:t>different</w:t>
      </w:r>
      <w:proofErr w:type="spellEnd"/>
      <w:r w:rsidRPr="00970EA4">
        <w:rPr>
          <w:rFonts w:ascii="Segoe UI" w:hAnsi="Segoe UI" w:cs="Segoe UI"/>
          <w:sz w:val="22"/>
        </w:rPr>
        <w:t xml:space="preserve"> </w:t>
      </w:r>
      <w:proofErr w:type="spellStart"/>
      <w:r w:rsidRPr="00970EA4">
        <w:rPr>
          <w:rFonts w:ascii="Segoe UI" w:hAnsi="Segoe UI" w:cs="Segoe UI"/>
          <w:sz w:val="22"/>
        </w:rPr>
        <w:t>realisation</w:t>
      </w:r>
      <w:proofErr w:type="spellEnd"/>
      <w:r w:rsidRPr="00970EA4">
        <w:rPr>
          <w:rFonts w:ascii="Segoe UI" w:hAnsi="Segoe UI" w:cs="Segoe UI"/>
          <w:sz w:val="22"/>
        </w:rPr>
        <w:t xml:space="preserve"> </w:t>
      </w:r>
      <w:proofErr w:type="spellStart"/>
      <w:r w:rsidRPr="00970EA4">
        <w:rPr>
          <w:rFonts w:ascii="Segoe UI" w:hAnsi="Segoe UI" w:cs="Segoe UI"/>
          <w:sz w:val="22"/>
        </w:rPr>
        <w:t>phases</w:t>
      </w:r>
      <w:proofErr w:type="spellEnd"/>
      <w:r w:rsidRPr="00970EA4">
        <w:rPr>
          <w:rFonts w:ascii="Segoe UI" w:hAnsi="Segoe UI" w:cs="Segoe UI"/>
          <w:sz w:val="22"/>
        </w:rPr>
        <w:t xml:space="preserve"> </w:t>
      </w:r>
      <w:proofErr w:type="spellStart"/>
      <w:r w:rsidRPr="00970EA4">
        <w:rPr>
          <w:rFonts w:ascii="Segoe UI" w:hAnsi="Segoe UI" w:cs="Segoe UI"/>
          <w:sz w:val="22"/>
        </w:rPr>
        <w:t>and</w:t>
      </w:r>
      <w:proofErr w:type="spellEnd"/>
      <w:r w:rsidRPr="00970EA4">
        <w:rPr>
          <w:rFonts w:ascii="Segoe UI" w:hAnsi="Segoe UI" w:cs="Segoe UI"/>
          <w:sz w:val="22"/>
        </w:rPr>
        <w:t xml:space="preserve"> </w:t>
      </w:r>
      <w:proofErr w:type="spellStart"/>
      <w:r w:rsidRPr="00970EA4">
        <w:rPr>
          <w:rFonts w:ascii="Segoe UI" w:hAnsi="Segoe UI" w:cs="Segoe UI"/>
          <w:sz w:val="22"/>
        </w:rPr>
        <w:t>the</w:t>
      </w:r>
      <w:proofErr w:type="spellEnd"/>
      <w:r w:rsidRPr="00970EA4">
        <w:rPr>
          <w:rFonts w:ascii="Segoe UI" w:hAnsi="Segoe UI" w:cs="Segoe UI"/>
          <w:sz w:val="22"/>
        </w:rPr>
        <w:t xml:space="preserve"> </w:t>
      </w:r>
      <w:proofErr w:type="spellStart"/>
      <w:r w:rsidRPr="00970EA4">
        <w:rPr>
          <w:rFonts w:ascii="Segoe UI" w:hAnsi="Segoe UI" w:cs="Segoe UI"/>
          <w:sz w:val="22"/>
        </w:rPr>
        <w:t>similar</w:t>
      </w:r>
      <w:proofErr w:type="spellEnd"/>
      <w:r w:rsidRPr="00970EA4">
        <w:rPr>
          <w:rFonts w:ascii="Segoe UI" w:hAnsi="Segoe UI" w:cs="Segoe UI"/>
          <w:sz w:val="22"/>
        </w:rPr>
        <w:t>.</w:t>
      </w:r>
    </w:p>
    <w:p w14:paraId="3E77138A" w14:textId="77777777" w:rsidR="009309C2" w:rsidRDefault="009309C2" w:rsidP="003E7101">
      <w:pPr>
        <w:spacing w:line="240" w:lineRule="auto"/>
        <w:jc w:val="both"/>
        <w:rPr>
          <w:rFonts w:ascii="Segoe UI" w:hAnsi="Segoe UI" w:cs="Segoe UI"/>
          <w:sz w:val="22"/>
        </w:rPr>
      </w:pPr>
    </w:p>
    <w:p w14:paraId="723A346A" w14:textId="73A5BDF3" w:rsidR="005209CC" w:rsidRPr="007E1112" w:rsidRDefault="00A435A8" w:rsidP="003E7101">
      <w:pPr>
        <w:pStyle w:val="Naslov1"/>
        <w:numPr>
          <w:ilvl w:val="0"/>
          <w:numId w:val="0"/>
        </w:numPr>
        <w:shd w:val="clear" w:color="auto" w:fill="DEEAF6" w:themeFill="accent5" w:themeFillTint="33"/>
        <w:spacing w:line="240" w:lineRule="auto"/>
        <w:rPr>
          <w:rFonts w:ascii="Segoe UI" w:hAnsi="Segoe UI" w:cs="Segoe UI"/>
          <w:sz w:val="28"/>
        </w:rPr>
      </w:pPr>
      <w:bookmarkStart w:id="105" w:name="_Toc336851764"/>
      <w:bookmarkStart w:id="106" w:name="_Toc336851812"/>
      <w:bookmarkStart w:id="107" w:name="_Toc92966448"/>
      <w:r>
        <w:rPr>
          <w:rFonts w:ascii="Segoe UI" w:hAnsi="Segoe UI" w:cs="Segoe UI"/>
          <w:caps w:val="0"/>
          <w:sz w:val="28"/>
        </w:rPr>
        <w:t>1.2</w:t>
      </w:r>
      <w:r w:rsidR="007F23E5">
        <w:rPr>
          <w:rFonts w:ascii="Segoe UI" w:hAnsi="Segoe UI" w:cs="Segoe UI"/>
          <w:caps w:val="0"/>
          <w:sz w:val="28"/>
        </w:rPr>
        <w:t>3</w:t>
      </w:r>
      <w:r w:rsidR="008502CE">
        <w:rPr>
          <w:rFonts w:ascii="Segoe UI" w:hAnsi="Segoe UI" w:cs="Segoe UI"/>
          <w:caps w:val="0"/>
          <w:sz w:val="28"/>
        </w:rPr>
        <w:t xml:space="preserve"> </w:t>
      </w:r>
      <w:bookmarkEnd w:id="105"/>
      <w:bookmarkEnd w:id="106"/>
      <w:bookmarkEnd w:id="107"/>
      <w:r w:rsidR="003E7101" w:rsidRPr="003E7101">
        <w:rPr>
          <w:rFonts w:ascii="Segoe UI" w:hAnsi="Segoe UI" w:cs="Segoe UI"/>
          <w:caps w:val="0"/>
          <w:sz w:val="28"/>
        </w:rPr>
        <w:t>LEGAL INSTRUCTION</w:t>
      </w:r>
    </w:p>
    <w:p w14:paraId="3300FD97" w14:textId="0AFD9F31" w:rsidR="005209CC" w:rsidRDefault="00FF74A1" w:rsidP="000C5C55">
      <w:pPr>
        <w:spacing w:line="240" w:lineRule="auto"/>
        <w:jc w:val="both"/>
        <w:rPr>
          <w:rFonts w:ascii="Segoe UI" w:hAnsi="Segoe UI" w:cs="Segoe UI"/>
          <w:sz w:val="22"/>
        </w:rPr>
      </w:pPr>
      <w:r w:rsidRPr="00FF74A1">
        <w:rPr>
          <w:rFonts w:ascii="Segoe UI" w:hAnsi="Segoe UI" w:cs="Segoe UI"/>
          <w:sz w:val="22"/>
        </w:rPr>
        <w:t xml:space="preserve">A </w:t>
      </w:r>
      <w:proofErr w:type="spellStart"/>
      <w:r w:rsidRPr="00FF74A1">
        <w:rPr>
          <w:rFonts w:ascii="Segoe UI" w:hAnsi="Segoe UI" w:cs="Segoe UI"/>
          <w:sz w:val="22"/>
        </w:rPr>
        <w:t>review</w:t>
      </w:r>
      <w:proofErr w:type="spellEnd"/>
      <w:r w:rsidRPr="00FF74A1">
        <w:rPr>
          <w:rFonts w:ascii="Segoe UI" w:hAnsi="Segoe UI" w:cs="Segoe UI"/>
          <w:sz w:val="22"/>
        </w:rPr>
        <w:t xml:space="preserve"> </w:t>
      </w:r>
      <w:proofErr w:type="spellStart"/>
      <w:r w:rsidRPr="00FF74A1">
        <w:rPr>
          <w:rFonts w:ascii="Segoe UI" w:hAnsi="Segoe UI" w:cs="Segoe UI"/>
          <w:sz w:val="22"/>
        </w:rPr>
        <w:t>claim</w:t>
      </w:r>
      <w:proofErr w:type="spellEnd"/>
      <w:r w:rsidRPr="00FF74A1">
        <w:rPr>
          <w:rFonts w:ascii="Segoe UI" w:hAnsi="Segoe UI" w:cs="Segoe UI"/>
          <w:sz w:val="22"/>
        </w:rPr>
        <w:t xml:space="preserve"> </w:t>
      </w:r>
      <w:proofErr w:type="spellStart"/>
      <w:r w:rsidRPr="00FF74A1">
        <w:rPr>
          <w:rFonts w:ascii="Segoe UI" w:hAnsi="Segoe UI" w:cs="Segoe UI"/>
          <w:sz w:val="22"/>
        </w:rPr>
        <w:t>referring</w:t>
      </w:r>
      <w:proofErr w:type="spellEnd"/>
      <w:r w:rsidRPr="00FF74A1">
        <w:rPr>
          <w:rFonts w:ascii="Segoe UI" w:hAnsi="Segoe UI" w:cs="Segoe UI"/>
          <w:sz w:val="22"/>
        </w:rPr>
        <w:t xml:space="preserve"> to </w:t>
      </w:r>
      <w:proofErr w:type="spellStart"/>
      <w:r w:rsidRPr="00FF74A1">
        <w:rPr>
          <w:rFonts w:ascii="Segoe UI" w:hAnsi="Segoe UI" w:cs="Segoe UI"/>
          <w:sz w:val="22"/>
        </w:rPr>
        <w:t>the</w:t>
      </w:r>
      <w:proofErr w:type="spellEnd"/>
      <w:r w:rsidRPr="00FF74A1">
        <w:rPr>
          <w:rFonts w:ascii="Segoe UI" w:hAnsi="Segoe UI" w:cs="Segoe UI"/>
          <w:sz w:val="22"/>
        </w:rPr>
        <w:t xml:space="preserve"> </w:t>
      </w:r>
      <w:proofErr w:type="spellStart"/>
      <w:r w:rsidRPr="00FF74A1">
        <w:rPr>
          <w:rFonts w:ascii="Segoe UI" w:hAnsi="Segoe UI" w:cs="Segoe UI"/>
          <w:sz w:val="22"/>
        </w:rPr>
        <w:t>contents</w:t>
      </w:r>
      <w:proofErr w:type="spellEnd"/>
      <w:r w:rsidRPr="00FF74A1">
        <w:rPr>
          <w:rFonts w:ascii="Segoe UI" w:hAnsi="Segoe UI" w:cs="Segoe UI"/>
          <w:sz w:val="22"/>
        </w:rPr>
        <w:t xml:space="preserve"> </w:t>
      </w:r>
      <w:proofErr w:type="spellStart"/>
      <w:r w:rsidRPr="00FF74A1">
        <w:rPr>
          <w:rFonts w:ascii="Segoe UI" w:hAnsi="Segoe UI" w:cs="Segoe UI"/>
          <w:sz w:val="22"/>
        </w:rPr>
        <w:t>of</w:t>
      </w:r>
      <w:proofErr w:type="spellEnd"/>
      <w:r w:rsidRPr="00FF74A1">
        <w:rPr>
          <w:rFonts w:ascii="Segoe UI" w:hAnsi="Segoe UI" w:cs="Segoe UI"/>
          <w:sz w:val="22"/>
        </w:rPr>
        <w:t xml:space="preserve"> </w:t>
      </w:r>
      <w:proofErr w:type="spellStart"/>
      <w:r w:rsidRPr="00FF74A1">
        <w:rPr>
          <w:rFonts w:ascii="Segoe UI" w:hAnsi="Segoe UI" w:cs="Segoe UI"/>
          <w:sz w:val="22"/>
        </w:rPr>
        <w:t>the</w:t>
      </w:r>
      <w:proofErr w:type="spellEnd"/>
      <w:r w:rsidRPr="00FF74A1">
        <w:rPr>
          <w:rFonts w:ascii="Segoe UI" w:hAnsi="Segoe UI" w:cs="Segoe UI"/>
          <w:sz w:val="22"/>
        </w:rPr>
        <w:t xml:space="preserve"> </w:t>
      </w:r>
      <w:proofErr w:type="spellStart"/>
      <w:r w:rsidRPr="00FF74A1">
        <w:rPr>
          <w:rFonts w:ascii="Segoe UI" w:hAnsi="Segoe UI" w:cs="Segoe UI"/>
          <w:sz w:val="22"/>
        </w:rPr>
        <w:t>call</w:t>
      </w:r>
      <w:proofErr w:type="spellEnd"/>
      <w:r w:rsidRPr="00FF74A1">
        <w:rPr>
          <w:rFonts w:ascii="Segoe UI" w:hAnsi="Segoe UI" w:cs="Segoe UI"/>
          <w:sz w:val="22"/>
        </w:rPr>
        <w:t xml:space="preserve"> </w:t>
      </w:r>
      <w:proofErr w:type="spellStart"/>
      <w:r w:rsidRPr="00FF74A1">
        <w:rPr>
          <w:rFonts w:ascii="Segoe UI" w:hAnsi="Segoe UI" w:cs="Segoe UI"/>
          <w:sz w:val="22"/>
        </w:rPr>
        <w:t>and</w:t>
      </w:r>
      <w:proofErr w:type="spellEnd"/>
      <w:r w:rsidRPr="00FF74A1">
        <w:rPr>
          <w:rFonts w:ascii="Segoe UI" w:hAnsi="Segoe UI" w:cs="Segoe UI"/>
          <w:sz w:val="22"/>
        </w:rPr>
        <w:t>/</w:t>
      </w:r>
      <w:proofErr w:type="spellStart"/>
      <w:r w:rsidRPr="00FF74A1">
        <w:rPr>
          <w:rFonts w:ascii="Segoe UI" w:hAnsi="Segoe UI" w:cs="Segoe UI"/>
          <w:sz w:val="22"/>
        </w:rPr>
        <w:t>or</w:t>
      </w:r>
      <w:proofErr w:type="spellEnd"/>
      <w:r w:rsidRPr="00FF74A1">
        <w:rPr>
          <w:rFonts w:ascii="Segoe UI" w:hAnsi="Segoe UI" w:cs="Segoe UI"/>
          <w:sz w:val="22"/>
        </w:rPr>
        <w:t xml:space="preserve"> </w:t>
      </w:r>
      <w:proofErr w:type="spellStart"/>
      <w:r w:rsidRPr="00FF74A1">
        <w:rPr>
          <w:rFonts w:ascii="Segoe UI" w:hAnsi="Segoe UI" w:cs="Segoe UI"/>
          <w:sz w:val="22"/>
        </w:rPr>
        <w:t>the</w:t>
      </w:r>
      <w:proofErr w:type="spellEnd"/>
      <w:r w:rsidRPr="00FF74A1">
        <w:rPr>
          <w:rFonts w:ascii="Segoe UI" w:hAnsi="Segoe UI" w:cs="Segoe UI"/>
          <w:sz w:val="22"/>
        </w:rPr>
        <w:t xml:space="preserve"> tender </w:t>
      </w:r>
      <w:proofErr w:type="spellStart"/>
      <w:r w:rsidRPr="00FF74A1">
        <w:rPr>
          <w:rFonts w:ascii="Segoe UI" w:hAnsi="Segoe UI" w:cs="Segoe UI"/>
          <w:sz w:val="22"/>
        </w:rPr>
        <w:t>documentation</w:t>
      </w:r>
      <w:proofErr w:type="spellEnd"/>
      <w:r w:rsidRPr="00FF74A1">
        <w:rPr>
          <w:rFonts w:ascii="Segoe UI" w:hAnsi="Segoe UI" w:cs="Segoe UI"/>
          <w:sz w:val="22"/>
        </w:rPr>
        <w:t xml:space="preserve">, </w:t>
      </w:r>
      <w:proofErr w:type="spellStart"/>
      <w:r w:rsidRPr="00FF74A1">
        <w:rPr>
          <w:rFonts w:ascii="Segoe UI" w:hAnsi="Segoe UI" w:cs="Segoe UI"/>
          <w:sz w:val="22"/>
        </w:rPr>
        <w:t>may</w:t>
      </w:r>
      <w:proofErr w:type="spellEnd"/>
      <w:r w:rsidRPr="00FF74A1">
        <w:rPr>
          <w:rFonts w:ascii="Segoe UI" w:hAnsi="Segoe UI" w:cs="Segoe UI"/>
          <w:sz w:val="22"/>
        </w:rPr>
        <w:t xml:space="preserve"> be </w:t>
      </w:r>
      <w:proofErr w:type="spellStart"/>
      <w:r w:rsidRPr="00FF74A1">
        <w:rPr>
          <w:rFonts w:ascii="Segoe UI" w:hAnsi="Segoe UI" w:cs="Segoe UI"/>
          <w:sz w:val="22"/>
        </w:rPr>
        <w:t>filed</w:t>
      </w:r>
      <w:proofErr w:type="spellEnd"/>
      <w:r w:rsidRPr="00FF74A1">
        <w:rPr>
          <w:rFonts w:ascii="Segoe UI" w:hAnsi="Segoe UI" w:cs="Segoe UI"/>
          <w:sz w:val="22"/>
        </w:rPr>
        <w:t xml:space="preserve"> in 10 </w:t>
      </w:r>
      <w:proofErr w:type="spellStart"/>
      <w:r w:rsidRPr="00FF74A1">
        <w:rPr>
          <w:rFonts w:ascii="Segoe UI" w:hAnsi="Segoe UI" w:cs="Segoe UI"/>
          <w:sz w:val="22"/>
        </w:rPr>
        <w:t>working</w:t>
      </w:r>
      <w:proofErr w:type="spellEnd"/>
      <w:r w:rsidRPr="00FF74A1">
        <w:rPr>
          <w:rFonts w:ascii="Segoe UI" w:hAnsi="Segoe UI" w:cs="Segoe UI"/>
          <w:sz w:val="22"/>
        </w:rPr>
        <w:t xml:space="preserve"> </w:t>
      </w:r>
      <w:proofErr w:type="spellStart"/>
      <w:r w:rsidRPr="00FF74A1">
        <w:rPr>
          <w:rFonts w:ascii="Segoe UI" w:hAnsi="Segoe UI" w:cs="Segoe UI"/>
          <w:sz w:val="22"/>
        </w:rPr>
        <w:t>days</w:t>
      </w:r>
      <w:proofErr w:type="spellEnd"/>
      <w:r w:rsidRPr="00FF74A1">
        <w:rPr>
          <w:rFonts w:ascii="Segoe UI" w:hAnsi="Segoe UI" w:cs="Segoe UI"/>
          <w:sz w:val="22"/>
        </w:rPr>
        <w:t xml:space="preserve"> </w:t>
      </w:r>
      <w:proofErr w:type="spellStart"/>
      <w:r w:rsidRPr="00FF74A1">
        <w:rPr>
          <w:rFonts w:ascii="Segoe UI" w:hAnsi="Segoe UI" w:cs="Segoe UI"/>
          <w:sz w:val="22"/>
        </w:rPr>
        <w:t>from</w:t>
      </w:r>
      <w:proofErr w:type="spellEnd"/>
      <w:r w:rsidRPr="00FF74A1">
        <w:rPr>
          <w:rFonts w:ascii="Segoe UI" w:hAnsi="Segoe UI" w:cs="Segoe UI"/>
          <w:sz w:val="22"/>
        </w:rPr>
        <w:t xml:space="preserve"> </w:t>
      </w:r>
      <w:proofErr w:type="spellStart"/>
      <w:r w:rsidRPr="00FF74A1">
        <w:rPr>
          <w:rFonts w:ascii="Segoe UI" w:hAnsi="Segoe UI" w:cs="Segoe UI"/>
          <w:sz w:val="22"/>
        </w:rPr>
        <w:t>the</w:t>
      </w:r>
      <w:proofErr w:type="spellEnd"/>
      <w:r w:rsidRPr="00FF74A1">
        <w:rPr>
          <w:rFonts w:ascii="Segoe UI" w:hAnsi="Segoe UI" w:cs="Segoe UI"/>
          <w:sz w:val="22"/>
        </w:rPr>
        <w:t xml:space="preserve"> date </w:t>
      </w:r>
      <w:proofErr w:type="spellStart"/>
      <w:r w:rsidRPr="00FF74A1">
        <w:rPr>
          <w:rFonts w:ascii="Segoe UI" w:hAnsi="Segoe UI" w:cs="Segoe UI"/>
          <w:sz w:val="22"/>
        </w:rPr>
        <w:t>of</w:t>
      </w:r>
      <w:proofErr w:type="spellEnd"/>
      <w:r w:rsidRPr="00FF74A1">
        <w:rPr>
          <w:rFonts w:ascii="Segoe UI" w:hAnsi="Segoe UI" w:cs="Segoe UI"/>
          <w:sz w:val="22"/>
        </w:rPr>
        <w:t xml:space="preserve"> </w:t>
      </w:r>
      <w:proofErr w:type="spellStart"/>
      <w:r w:rsidRPr="00FF74A1">
        <w:rPr>
          <w:rFonts w:ascii="Segoe UI" w:hAnsi="Segoe UI" w:cs="Segoe UI"/>
          <w:sz w:val="22"/>
        </w:rPr>
        <w:t>publication</w:t>
      </w:r>
      <w:proofErr w:type="spellEnd"/>
      <w:r w:rsidRPr="00FF74A1">
        <w:rPr>
          <w:rFonts w:ascii="Segoe UI" w:hAnsi="Segoe UI" w:cs="Segoe UI"/>
          <w:sz w:val="22"/>
        </w:rPr>
        <w:t xml:space="preserve"> </w:t>
      </w:r>
      <w:proofErr w:type="spellStart"/>
      <w:r w:rsidRPr="00FF74A1">
        <w:rPr>
          <w:rFonts w:ascii="Segoe UI" w:hAnsi="Segoe UI" w:cs="Segoe UI"/>
          <w:sz w:val="22"/>
        </w:rPr>
        <w:t>of</w:t>
      </w:r>
      <w:proofErr w:type="spellEnd"/>
      <w:r w:rsidRPr="00FF74A1">
        <w:rPr>
          <w:rFonts w:ascii="Segoe UI" w:hAnsi="Segoe UI" w:cs="Segoe UI"/>
          <w:sz w:val="22"/>
        </w:rPr>
        <w:t xml:space="preserve"> </w:t>
      </w:r>
      <w:proofErr w:type="spellStart"/>
      <w:r w:rsidRPr="00FF74A1">
        <w:rPr>
          <w:rFonts w:ascii="Segoe UI" w:hAnsi="Segoe UI" w:cs="Segoe UI"/>
          <w:sz w:val="22"/>
        </w:rPr>
        <w:t>the</w:t>
      </w:r>
      <w:proofErr w:type="spellEnd"/>
      <w:r w:rsidRPr="00FF74A1">
        <w:rPr>
          <w:rFonts w:ascii="Segoe UI" w:hAnsi="Segoe UI" w:cs="Segoe UI"/>
          <w:sz w:val="22"/>
        </w:rPr>
        <w:t xml:space="preserve"> </w:t>
      </w:r>
      <w:proofErr w:type="spellStart"/>
      <w:r w:rsidRPr="00FF74A1">
        <w:rPr>
          <w:rFonts w:ascii="Segoe UI" w:hAnsi="Segoe UI" w:cs="Segoe UI"/>
          <w:sz w:val="22"/>
        </w:rPr>
        <w:t>call</w:t>
      </w:r>
      <w:proofErr w:type="spellEnd"/>
      <w:r w:rsidRPr="00FF74A1">
        <w:rPr>
          <w:rFonts w:ascii="Segoe UI" w:hAnsi="Segoe UI" w:cs="Segoe UI"/>
          <w:sz w:val="22"/>
        </w:rPr>
        <w:t xml:space="preserve"> </w:t>
      </w:r>
      <w:proofErr w:type="spellStart"/>
      <w:r w:rsidRPr="00FF74A1">
        <w:rPr>
          <w:rFonts w:ascii="Segoe UI" w:hAnsi="Segoe UI" w:cs="Segoe UI"/>
          <w:sz w:val="22"/>
        </w:rPr>
        <w:t>for</w:t>
      </w:r>
      <w:proofErr w:type="spellEnd"/>
      <w:r w:rsidRPr="00FF74A1">
        <w:rPr>
          <w:rFonts w:ascii="Segoe UI" w:hAnsi="Segoe UI" w:cs="Segoe UI"/>
          <w:sz w:val="22"/>
        </w:rPr>
        <w:t xml:space="preserve"> tender </w:t>
      </w:r>
      <w:proofErr w:type="spellStart"/>
      <w:r w:rsidRPr="00FF74A1">
        <w:rPr>
          <w:rFonts w:ascii="Segoe UI" w:hAnsi="Segoe UI" w:cs="Segoe UI"/>
          <w:sz w:val="22"/>
        </w:rPr>
        <w:t>or</w:t>
      </w:r>
      <w:proofErr w:type="spellEnd"/>
      <w:r w:rsidRPr="00FF74A1">
        <w:rPr>
          <w:rFonts w:ascii="Segoe UI" w:hAnsi="Segoe UI" w:cs="Segoe UI"/>
          <w:sz w:val="22"/>
        </w:rPr>
        <w:t xml:space="preserve"> </w:t>
      </w:r>
      <w:proofErr w:type="spellStart"/>
      <w:r w:rsidRPr="00FF74A1">
        <w:rPr>
          <w:rFonts w:ascii="Segoe UI" w:hAnsi="Segoe UI" w:cs="Segoe UI"/>
          <w:sz w:val="22"/>
        </w:rPr>
        <w:t>the</w:t>
      </w:r>
      <w:proofErr w:type="spellEnd"/>
      <w:r w:rsidRPr="00FF74A1">
        <w:rPr>
          <w:rFonts w:ascii="Segoe UI" w:hAnsi="Segoe UI" w:cs="Segoe UI"/>
          <w:sz w:val="22"/>
        </w:rPr>
        <w:t xml:space="preserve"> notice </w:t>
      </w:r>
      <w:proofErr w:type="spellStart"/>
      <w:r w:rsidRPr="00FF74A1">
        <w:rPr>
          <w:rFonts w:ascii="Segoe UI" w:hAnsi="Segoe UI" w:cs="Segoe UI"/>
          <w:sz w:val="22"/>
        </w:rPr>
        <w:t>of</w:t>
      </w:r>
      <w:proofErr w:type="spellEnd"/>
      <w:r w:rsidRPr="00FF74A1">
        <w:rPr>
          <w:rFonts w:ascii="Segoe UI" w:hAnsi="Segoe UI" w:cs="Segoe UI"/>
          <w:sz w:val="22"/>
        </w:rPr>
        <w:t xml:space="preserve"> </w:t>
      </w:r>
      <w:proofErr w:type="spellStart"/>
      <w:r w:rsidRPr="00FF74A1">
        <w:rPr>
          <w:rFonts w:ascii="Segoe UI" w:hAnsi="Segoe UI" w:cs="Segoe UI"/>
          <w:sz w:val="22"/>
        </w:rPr>
        <w:t>supplementary</w:t>
      </w:r>
      <w:proofErr w:type="spellEnd"/>
      <w:r w:rsidRPr="00FF74A1">
        <w:rPr>
          <w:rFonts w:ascii="Segoe UI" w:hAnsi="Segoe UI" w:cs="Segoe UI"/>
          <w:sz w:val="22"/>
        </w:rPr>
        <w:t xml:space="preserve"> </w:t>
      </w:r>
      <w:proofErr w:type="spellStart"/>
      <w:r w:rsidRPr="00FF74A1">
        <w:rPr>
          <w:rFonts w:ascii="Segoe UI" w:hAnsi="Segoe UI" w:cs="Segoe UI"/>
          <w:sz w:val="22"/>
        </w:rPr>
        <w:t>information</w:t>
      </w:r>
      <w:proofErr w:type="spellEnd"/>
      <w:r w:rsidRPr="00FF74A1">
        <w:rPr>
          <w:rFonts w:ascii="Segoe UI" w:hAnsi="Segoe UI" w:cs="Segoe UI"/>
          <w:sz w:val="22"/>
        </w:rPr>
        <w:t xml:space="preserve">, </w:t>
      </w:r>
      <w:proofErr w:type="spellStart"/>
      <w:r w:rsidRPr="00FF74A1">
        <w:rPr>
          <w:rFonts w:ascii="Segoe UI" w:hAnsi="Segoe UI" w:cs="Segoe UI"/>
          <w:sz w:val="22"/>
        </w:rPr>
        <w:t>information</w:t>
      </w:r>
      <w:proofErr w:type="spellEnd"/>
      <w:r w:rsidRPr="00FF74A1">
        <w:rPr>
          <w:rFonts w:ascii="Segoe UI" w:hAnsi="Segoe UI" w:cs="Segoe UI"/>
          <w:sz w:val="22"/>
        </w:rPr>
        <w:t xml:space="preserve"> on </w:t>
      </w:r>
      <w:proofErr w:type="spellStart"/>
      <w:r w:rsidRPr="00FF74A1">
        <w:rPr>
          <w:rFonts w:ascii="Segoe UI" w:hAnsi="Segoe UI" w:cs="Segoe UI"/>
          <w:sz w:val="22"/>
        </w:rPr>
        <w:t>the</w:t>
      </w:r>
      <w:proofErr w:type="spellEnd"/>
      <w:r w:rsidRPr="00FF74A1">
        <w:rPr>
          <w:rFonts w:ascii="Segoe UI" w:hAnsi="Segoe UI" w:cs="Segoe UI"/>
          <w:sz w:val="22"/>
        </w:rPr>
        <w:t xml:space="preserve"> </w:t>
      </w:r>
      <w:proofErr w:type="spellStart"/>
      <w:r w:rsidRPr="00FF74A1">
        <w:rPr>
          <w:rFonts w:ascii="Segoe UI" w:hAnsi="Segoe UI" w:cs="Segoe UI"/>
          <w:sz w:val="22"/>
        </w:rPr>
        <w:t>pending</w:t>
      </w:r>
      <w:proofErr w:type="spellEnd"/>
      <w:r w:rsidRPr="00FF74A1">
        <w:rPr>
          <w:rFonts w:ascii="Segoe UI" w:hAnsi="Segoe UI" w:cs="Segoe UI"/>
          <w:sz w:val="22"/>
        </w:rPr>
        <w:t xml:space="preserve"> procedure </w:t>
      </w:r>
      <w:proofErr w:type="spellStart"/>
      <w:r w:rsidRPr="00FF74A1">
        <w:rPr>
          <w:rFonts w:ascii="Segoe UI" w:hAnsi="Segoe UI" w:cs="Segoe UI"/>
          <w:sz w:val="22"/>
        </w:rPr>
        <w:t>or</w:t>
      </w:r>
      <w:proofErr w:type="spellEnd"/>
      <w:r w:rsidRPr="00FF74A1">
        <w:rPr>
          <w:rFonts w:ascii="Segoe UI" w:hAnsi="Segoe UI" w:cs="Segoe UI"/>
          <w:sz w:val="22"/>
        </w:rPr>
        <w:t xml:space="preserve"> </w:t>
      </w:r>
      <w:proofErr w:type="spellStart"/>
      <w:r w:rsidRPr="00FF74A1">
        <w:rPr>
          <w:rFonts w:ascii="Segoe UI" w:hAnsi="Segoe UI" w:cs="Segoe UI"/>
          <w:sz w:val="22"/>
        </w:rPr>
        <w:t>correction</w:t>
      </w:r>
      <w:proofErr w:type="spellEnd"/>
      <w:r w:rsidRPr="00FF74A1">
        <w:rPr>
          <w:rFonts w:ascii="Segoe UI" w:hAnsi="Segoe UI" w:cs="Segoe UI"/>
          <w:sz w:val="22"/>
        </w:rPr>
        <w:t xml:space="preserve"> </w:t>
      </w:r>
      <w:proofErr w:type="spellStart"/>
      <w:r w:rsidRPr="00FF74A1">
        <w:rPr>
          <w:rFonts w:ascii="Segoe UI" w:hAnsi="Segoe UI" w:cs="Segoe UI"/>
          <w:sz w:val="22"/>
        </w:rPr>
        <w:t>if</w:t>
      </w:r>
      <w:proofErr w:type="spellEnd"/>
      <w:r w:rsidRPr="00FF74A1">
        <w:rPr>
          <w:rFonts w:ascii="Segoe UI" w:hAnsi="Segoe UI" w:cs="Segoe UI"/>
          <w:sz w:val="22"/>
        </w:rPr>
        <w:t xml:space="preserve"> </w:t>
      </w:r>
      <w:proofErr w:type="spellStart"/>
      <w:r w:rsidRPr="00FF74A1">
        <w:rPr>
          <w:rFonts w:ascii="Segoe UI" w:hAnsi="Segoe UI" w:cs="Segoe UI"/>
          <w:sz w:val="22"/>
        </w:rPr>
        <w:t>this</w:t>
      </w:r>
      <w:proofErr w:type="spellEnd"/>
      <w:r w:rsidRPr="00FF74A1">
        <w:rPr>
          <w:rFonts w:ascii="Segoe UI" w:hAnsi="Segoe UI" w:cs="Segoe UI"/>
          <w:sz w:val="22"/>
        </w:rPr>
        <w:t xml:space="preserve"> is a notice to </w:t>
      </w:r>
      <w:proofErr w:type="spellStart"/>
      <w:r w:rsidRPr="00FF74A1">
        <w:rPr>
          <w:rFonts w:ascii="Segoe UI" w:hAnsi="Segoe UI" w:cs="Segoe UI"/>
          <w:sz w:val="22"/>
        </w:rPr>
        <w:t>amend</w:t>
      </w:r>
      <w:proofErr w:type="spellEnd"/>
      <w:r w:rsidRPr="00FF74A1">
        <w:rPr>
          <w:rFonts w:ascii="Segoe UI" w:hAnsi="Segoe UI" w:cs="Segoe UI"/>
          <w:sz w:val="22"/>
        </w:rPr>
        <w:t xml:space="preserve"> </w:t>
      </w:r>
      <w:proofErr w:type="spellStart"/>
      <w:r w:rsidRPr="00FF74A1">
        <w:rPr>
          <w:rFonts w:ascii="Segoe UI" w:hAnsi="Segoe UI" w:cs="Segoe UI"/>
          <w:sz w:val="22"/>
        </w:rPr>
        <w:t>or</w:t>
      </w:r>
      <w:proofErr w:type="spellEnd"/>
      <w:r w:rsidRPr="00FF74A1">
        <w:rPr>
          <w:rFonts w:ascii="Segoe UI" w:hAnsi="Segoe UI" w:cs="Segoe UI"/>
          <w:sz w:val="22"/>
        </w:rPr>
        <w:t xml:space="preserve"> </w:t>
      </w:r>
      <w:proofErr w:type="spellStart"/>
      <w:r w:rsidRPr="00FF74A1">
        <w:rPr>
          <w:rFonts w:ascii="Segoe UI" w:hAnsi="Segoe UI" w:cs="Segoe UI"/>
          <w:sz w:val="22"/>
        </w:rPr>
        <w:t>supplement</w:t>
      </w:r>
      <w:proofErr w:type="spellEnd"/>
      <w:r w:rsidRPr="00FF74A1">
        <w:rPr>
          <w:rFonts w:ascii="Segoe UI" w:hAnsi="Segoe UI" w:cs="Segoe UI"/>
          <w:sz w:val="22"/>
        </w:rPr>
        <w:t xml:space="preserve"> </w:t>
      </w:r>
      <w:proofErr w:type="spellStart"/>
      <w:r w:rsidRPr="00FF74A1">
        <w:rPr>
          <w:rFonts w:ascii="Segoe UI" w:hAnsi="Segoe UI" w:cs="Segoe UI"/>
          <w:sz w:val="22"/>
        </w:rPr>
        <w:t>requirements</w:t>
      </w:r>
      <w:proofErr w:type="spellEnd"/>
      <w:r w:rsidRPr="00FF74A1">
        <w:rPr>
          <w:rFonts w:ascii="Segoe UI" w:hAnsi="Segoe UI" w:cs="Segoe UI"/>
          <w:sz w:val="22"/>
        </w:rPr>
        <w:t xml:space="preserve"> </w:t>
      </w:r>
      <w:proofErr w:type="spellStart"/>
      <w:r w:rsidRPr="00FF74A1">
        <w:rPr>
          <w:rFonts w:ascii="Segoe UI" w:hAnsi="Segoe UI" w:cs="Segoe UI"/>
          <w:sz w:val="22"/>
        </w:rPr>
        <w:t>or</w:t>
      </w:r>
      <w:proofErr w:type="spellEnd"/>
      <w:r w:rsidRPr="00FF74A1">
        <w:rPr>
          <w:rFonts w:ascii="Segoe UI" w:hAnsi="Segoe UI" w:cs="Segoe UI"/>
          <w:sz w:val="22"/>
        </w:rPr>
        <w:t xml:space="preserve"> </w:t>
      </w:r>
      <w:proofErr w:type="spellStart"/>
      <w:r w:rsidRPr="00FF74A1">
        <w:rPr>
          <w:rFonts w:ascii="Segoe UI" w:hAnsi="Segoe UI" w:cs="Segoe UI"/>
          <w:sz w:val="22"/>
        </w:rPr>
        <w:t>criteria</w:t>
      </w:r>
      <w:proofErr w:type="spellEnd"/>
      <w:r w:rsidRPr="00FF74A1">
        <w:rPr>
          <w:rFonts w:ascii="Segoe UI" w:hAnsi="Segoe UI" w:cs="Segoe UI"/>
          <w:sz w:val="22"/>
        </w:rPr>
        <w:t xml:space="preserve"> </w:t>
      </w:r>
      <w:proofErr w:type="spellStart"/>
      <w:r w:rsidRPr="00FF74A1">
        <w:rPr>
          <w:rFonts w:ascii="Segoe UI" w:hAnsi="Segoe UI" w:cs="Segoe UI"/>
          <w:sz w:val="22"/>
        </w:rPr>
        <w:t>for</w:t>
      </w:r>
      <w:proofErr w:type="spellEnd"/>
      <w:r w:rsidRPr="00FF74A1">
        <w:rPr>
          <w:rFonts w:ascii="Segoe UI" w:hAnsi="Segoe UI" w:cs="Segoe UI"/>
          <w:sz w:val="22"/>
        </w:rPr>
        <w:t xml:space="preserve"> </w:t>
      </w:r>
      <w:proofErr w:type="spellStart"/>
      <w:r w:rsidRPr="00FF74A1">
        <w:rPr>
          <w:rFonts w:ascii="Segoe UI" w:hAnsi="Segoe UI" w:cs="Segoe UI"/>
          <w:sz w:val="22"/>
        </w:rPr>
        <w:t>selecting</w:t>
      </w:r>
      <w:proofErr w:type="spellEnd"/>
      <w:r w:rsidRPr="00FF74A1">
        <w:rPr>
          <w:rFonts w:ascii="Segoe UI" w:hAnsi="Segoe UI" w:cs="Segoe UI"/>
          <w:sz w:val="22"/>
        </w:rPr>
        <w:t xml:space="preserve"> </w:t>
      </w:r>
      <w:proofErr w:type="spellStart"/>
      <w:r w:rsidRPr="00FF74A1">
        <w:rPr>
          <w:rFonts w:ascii="Segoe UI" w:hAnsi="Segoe UI" w:cs="Segoe UI"/>
          <w:sz w:val="22"/>
        </w:rPr>
        <w:t>the</w:t>
      </w:r>
      <w:proofErr w:type="spellEnd"/>
      <w:r w:rsidRPr="00FF74A1">
        <w:rPr>
          <w:rFonts w:ascii="Segoe UI" w:hAnsi="Segoe UI" w:cs="Segoe UI"/>
          <w:sz w:val="22"/>
        </w:rPr>
        <w:t xml:space="preserve"> most </w:t>
      </w:r>
      <w:proofErr w:type="spellStart"/>
      <w:r w:rsidRPr="00FF74A1">
        <w:rPr>
          <w:rFonts w:ascii="Segoe UI" w:hAnsi="Segoe UI" w:cs="Segoe UI"/>
          <w:sz w:val="22"/>
        </w:rPr>
        <w:t>advantageous</w:t>
      </w:r>
      <w:proofErr w:type="spellEnd"/>
      <w:r w:rsidRPr="00FF74A1">
        <w:rPr>
          <w:rFonts w:ascii="Segoe UI" w:hAnsi="Segoe UI" w:cs="Segoe UI"/>
          <w:sz w:val="22"/>
        </w:rPr>
        <w:t xml:space="preserve"> </w:t>
      </w:r>
      <w:proofErr w:type="spellStart"/>
      <w:r w:rsidRPr="00FF74A1">
        <w:rPr>
          <w:rFonts w:ascii="Segoe UI" w:hAnsi="Segoe UI" w:cs="Segoe UI"/>
          <w:sz w:val="22"/>
        </w:rPr>
        <w:t>tenderer</w:t>
      </w:r>
      <w:proofErr w:type="spellEnd"/>
      <w:r w:rsidRPr="00FF74A1">
        <w:rPr>
          <w:rFonts w:ascii="Segoe UI" w:hAnsi="Segoe UI" w:cs="Segoe UI"/>
          <w:sz w:val="22"/>
        </w:rPr>
        <w:t xml:space="preserve"> </w:t>
      </w:r>
      <w:proofErr w:type="spellStart"/>
      <w:r w:rsidRPr="00FF74A1">
        <w:rPr>
          <w:rFonts w:ascii="Segoe UI" w:hAnsi="Segoe UI" w:cs="Segoe UI"/>
          <w:sz w:val="22"/>
        </w:rPr>
        <w:t>from</w:t>
      </w:r>
      <w:proofErr w:type="spellEnd"/>
      <w:r w:rsidRPr="00FF74A1">
        <w:rPr>
          <w:rFonts w:ascii="Segoe UI" w:hAnsi="Segoe UI" w:cs="Segoe UI"/>
          <w:sz w:val="22"/>
        </w:rPr>
        <w:t xml:space="preserve"> </w:t>
      </w:r>
      <w:proofErr w:type="spellStart"/>
      <w:r w:rsidRPr="00FF74A1">
        <w:rPr>
          <w:rFonts w:ascii="Segoe UI" w:hAnsi="Segoe UI" w:cs="Segoe UI"/>
          <w:sz w:val="22"/>
        </w:rPr>
        <w:t>the</w:t>
      </w:r>
      <w:proofErr w:type="spellEnd"/>
      <w:r w:rsidRPr="00FF74A1">
        <w:rPr>
          <w:rFonts w:ascii="Segoe UI" w:hAnsi="Segoe UI" w:cs="Segoe UI"/>
          <w:sz w:val="22"/>
        </w:rPr>
        <w:t xml:space="preserve"> tender </w:t>
      </w:r>
      <w:proofErr w:type="spellStart"/>
      <w:r w:rsidRPr="00FF74A1">
        <w:rPr>
          <w:rFonts w:ascii="Segoe UI" w:hAnsi="Segoe UI" w:cs="Segoe UI"/>
          <w:sz w:val="22"/>
        </w:rPr>
        <w:t>documentation</w:t>
      </w:r>
      <w:proofErr w:type="spellEnd"/>
      <w:r w:rsidRPr="00FF74A1">
        <w:rPr>
          <w:rFonts w:ascii="Segoe UI" w:hAnsi="Segoe UI" w:cs="Segoe UI"/>
          <w:sz w:val="22"/>
        </w:rPr>
        <w:t xml:space="preserve"> </w:t>
      </w:r>
      <w:proofErr w:type="spellStart"/>
      <w:r w:rsidRPr="00FF74A1">
        <w:rPr>
          <w:rFonts w:ascii="Segoe UI" w:hAnsi="Segoe UI" w:cs="Segoe UI"/>
          <w:sz w:val="22"/>
        </w:rPr>
        <w:t>or</w:t>
      </w:r>
      <w:proofErr w:type="spellEnd"/>
      <w:r w:rsidRPr="00FF74A1">
        <w:rPr>
          <w:rFonts w:ascii="Segoe UI" w:hAnsi="Segoe UI" w:cs="Segoe UI"/>
          <w:sz w:val="22"/>
        </w:rPr>
        <w:t xml:space="preserve"> </w:t>
      </w:r>
      <w:proofErr w:type="spellStart"/>
      <w:r w:rsidRPr="00FF74A1">
        <w:rPr>
          <w:rFonts w:ascii="Segoe UI" w:hAnsi="Segoe UI" w:cs="Segoe UI"/>
          <w:sz w:val="22"/>
        </w:rPr>
        <w:t>previously</w:t>
      </w:r>
      <w:proofErr w:type="spellEnd"/>
      <w:r w:rsidRPr="00FF74A1">
        <w:rPr>
          <w:rFonts w:ascii="Segoe UI" w:hAnsi="Segoe UI" w:cs="Segoe UI"/>
          <w:sz w:val="22"/>
        </w:rPr>
        <w:t xml:space="preserve"> </w:t>
      </w:r>
      <w:proofErr w:type="spellStart"/>
      <w:r w:rsidRPr="00FF74A1">
        <w:rPr>
          <w:rFonts w:ascii="Segoe UI" w:hAnsi="Segoe UI" w:cs="Segoe UI"/>
          <w:sz w:val="22"/>
        </w:rPr>
        <w:t>published</w:t>
      </w:r>
      <w:proofErr w:type="spellEnd"/>
      <w:r w:rsidRPr="00FF74A1">
        <w:rPr>
          <w:rFonts w:ascii="Segoe UI" w:hAnsi="Segoe UI" w:cs="Segoe UI"/>
          <w:sz w:val="22"/>
        </w:rPr>
        <w:t xml:space="preserve"> </w:t>
      </w:r>
      <w:proofErr w:type="spellStart"/>
      <w:r w:rsidRPr="00FF74A1">
        <w:rPr>
          <w:rFonts w:ascii="Segoe UI" w:hAnsi="Segoe UI" w:cs="Segoe UI"/>
          <w:sz w:val="22"/>
        </w:rPr>
        <w:t>contract</w:t>
      </w:r>
      <w:proofErr w:type="spellEnd"/>
      <w:r w:rsidRPr="00FF74A1">
        <w:rPr>
          <w:rFonts w:ascii="Segoe UI" w:hAnsi="Segoe UI" w:cs="Segoe UI"/>
          <w:sz w:val="22"/>
        </w:rPr>
        <w:t xml:space="preserve"> notice; </w:t>
      </w:r>
      <w:proofErr w:type="spellStart"/>
      <w:r w:rsidRPr="00FF74A1">
        <w:rPr>
          <w:rFonts w:ascii="Segoe UI" w:hAnsi="Segoe UI" w:cs="Segoe UI"/>
          <w:sz w:val="22"/>
        </w:rPr>
        <w:t>the</w:t>
      </w:r>
      <w:proofErr w:type="spellEnd"/>
      <w:r w:rsidRPr="00FF74A1">
        <w:rPr>
          <w:rFonts w:ascii="Segoe UI" w:hAnsi="Segoe UI" w:cs="Segoe UI"/>
          <w:sz w:val="22"/>
        </w:rPr>
        <w:t xml:space="preserve"> </w:t>
      </w:r>
      <w:proofErr w:type="spellStart"/>
      <w:r w:rsidRPr="00FF74A1">
        <w:rPr>
          <w:rFonts w:ascii="Segoe UI" w:hAnsi="Segoe UI" w:cs="Segoe UI"/>
          <w:sz w:val="22"/>
        </w:rPr>
        <w:t>review</w:t>
      </w:r>
      <w:proofErr w:type="spellEnd"/>
      <w:r w:rsidRPr="00FF74A1">
        <w:rPr>
          <w:rFonts w:ascii="Segoe UI" w:hAnsi="Segoe UI" w:cs="Segoe UI"/>
          <w:sz w:val="22"/>
        </w:rPr>
        <w:t xml:space="preserve"> </w:t>
      </w:r>
      <w:proofErr w:type="spellStart"/>
      <w:r w:rsidRPr="00FF74A1">
        <w:rPr>
          <w:rFonts w:ascii="Segoe UI" w:hAnsi="Segoe UI" w:cs="Segoe UI"/>
          <w:sz w:val="22"/>
        </w:rPr>
        <w:t>claim</w:t>
      </w:r>
      <w:proofErr w:type="spellEnd"/>
      <w:r w:rsidRPr="00FF74A1">
        <w:rPr>
          <w:rFonts w:ascii="Segoe UI" w:hAnsi="Segoe UI" w:cs="Segoe UI"/>
          <w:sz w:val="22"/>
        </w:rPr>
        <w:t xml:space="preserve"> </w:t>
      </w:r>
      <w:proofErr w:type="spellStart"/>
      <w:r w:rsidRPr="00FF74A1">
        <w:rPr>
          <w:rFonts w:ascii="Segoe UI" w:hAnsi="Segoe UI" w:cs="Segoe UI"/>
          <w:sz w:val="22"/>
        </w:rPr>
        <w:t>may</w:t>
      </w:r>
      <w:proofErr w:type="spellEnd"/>
      <w:r w:rsidRPr="00FF74A1">
        <w:rPr>
          <w:rFonts w:ascii="Segoe UI" w:hAnsi="Segoe UI" w:cs="Segoe UI"/>
          <w:sz w:val="22"/>
        </w:rPr>
        <w:t xml:space="preserve"> </w:t>
      </w:r>
      <w:proofErr w:type="spellStart"/>
      <w:r w:rsidRPr="00FF74A1">
        <w:rPr>
          <w:rFonts w:ascii="Segoe UI" w:hAnsi="Segoe UI" w:cs="Segoe UI"/>
          <w:sz w:val="22"/>
        </w:rPr>
        <w:t>refer</w:t>
      </w:r>
      <w:proofErr w:type="spellEnd"/>
      <w:r w:rsidRPr="00FF74A1">
        <w:rPr>
          <w:rFonts w:ascii="Segoe UI" w:hAnsi="Segoe UI" w:cs="Segoe UI"/>
          <w:sz w:val="22"/>
        </w:rPr>
        <w:t xml:space="preserve"> to </w:t>
      </w:r>
      <w:proofErr w:type="spellStart"/>
      <w:r w:rsidRPr="00FF74A1">
        <w:rPr>
          <w:rFonts w:ascii="Segoe UI" w:hAnsi="Segoe UI" w:cs="Segoe UI"/>
          <w:sz w:val="22"/>
        </w:rPr>
        <w:t>the</w:t>
      </w:r>
      <w:proofErr w:type="spellEnd"/>
      <w:r w:rsidRPr="00FF74A1">
        <w:rPr>
          <w:rFonts w:ascii="Segoe UI" w:hAnsi="Segoe UI" w:cs="Segoe UI"/>
          <w:sz w:val="22"/>
        </w:rPr>
        <w:t xml:space="preserve"> </w:t>
      </w:r>
      <w:proofErr w:type="spellStart"/>
      <w:r w:rsidRPr="00FF74A1">
        <w:rPr>
          <w:rFonts w:ascii="Segoe UI" w:hAnsi="Segoe UI" w:cs="Segoe UI"/>
          <w:sz w:val="22"/>
        </w:rPr>
        <w:t>amended</w:t>
      </w:r>
      <w:proofErr w:type="spellEnd"/>
      <w:r w:rsidRPr="00FF74A1">
        <w:rPr>
          <w:rFonts w:ascii="Segoe UI" w:hAnsi="Segoe UI" w:cs="Segoe UI"/>
          <w:sz w:val="22"/>
        </w:rPr>
        <w:t xml:space="preserve">, </w:t>
      </w:r>
      <w:proofErr w:type="spellStart"/>
      <w:r w:rsidRPr="00FF74A1">
        <w:rPr>
          <w:rFonts w:ascii="Segoe UI" w:hAnsi="Segoe UI" w:cs="Segoe UI"/>
          <w:sz w:val="22"/>
        </w:rPr>
        <w:t>supplemented</w:t>
      </w:r>
      <w:proofErr w:type="spellEnd"/>
      <w:r w:rsidRPr="00FF74A1">
        <w:rPr>
          <w:rFonts w:ascii="Segoe UI" w:hAnsi="Segoe UI" w:cs="Segoe UI"/>
          <w:sz w:val="22"/>
        </w:rPr>
        <w:t xml:space="preserve"> </w:t>
      </w:r>
      <w:proofErr w:type="spellStart"/>
      <w:r w:rsidRPr="00FF74A1">
        <w:rPr>
          <w:rFonts w:ascii="Segoe UI" w:hAnsi="Segoe UI" w:cs="Segoe UI"/>
          <w:sz w:val="22"/>
        </w:rPr>
        <w:t>or</w:t>
      </w:r>
      <w:proofErr w:type="spellEnd"/>
      <w:r w:rsidRPr="00FF74A1">
        <w:rPr>
          <w:rFonts w:ascii="Segoe UI" w:hAnsi="Segoe UI" w:cs="Segoe UI"/>
          <w:sz w:val="22"/>
        </w:rPr>
        <w:t xml:space="preserve"> </w:t>
      </w:r>
      <w:proofErr w:type="spellStart"/>
      <w:r w:rsidRPr="00FF74A1">
        <w:rPr>
          <w:rFonts w:ascii="Segoe UI" w:hAnsi="Segoe UI" w:cs="Segoe UI"/>
          <w:sz w:val="22"/>
        </w:rPr>
        <w:t>clarified</w:t>
      </w:r>
      <w:proofErr w:type="spellEnd"/>
      <w:r w:rsidRPr="00FF74A1">
        <w:rPr>
          <w:rFonts w:ascii="Segoe UI" w:hAnsi="Segoe UI" w:cs="Segoe UI"/>
          <w:sz w:val="22"/>
        </w:rPr>
        <w:t xml:space="preserve"> </w:t>
      </w:r>
      <w:proofErr w:type="spellStart"/>
      <w:r w:rsidRPr="00FF74A1">
        <w:rPr>
          <w:rFonts w:ascii="Segoe UI" w:hAnsi="Segoe UI" w:cs="Segoe UI"/>
          <w:sz w:val="22"/>
        </w:rPr>
        <w:t>content</w:t>
      </w:r>
      <w:proofErr w:type="spellEnd"/>
      <w:r w:rsidRPr="00FF74A1">
        <w:rPr>
          <w:rFonts w:ascii="Segoe UI" w:hAnsi="Segoe UI" w:cs="Segoe UI"/>
          <w:sz w:val="22"/>
        </w:rPr>
        <w:t xml:space="preserve"> </w:t>
      </w:r>
      <w:proofErr w:type="spellStart"/>
      <w:r w:rsidRPr="00FF74A1">
        <w:rPr>
          <w:rFonts w:ascii="Segoe UI" w:hAnsi="Segoe UI" w:cs="Segoe UI"/>
          <w:sz w:val="22"/>
        </w:rPr>
        <w:t>of</w:t>
      </w:r>
      <w:proofErr w:type="spellEnd"/>
      <w:r w:rsidRPr="00FF74A1">
        <w:rPr>
          <w:rFonts w:ascii="Segoe UI" w:hAnsi="Segoe UI" w:cs="Segoe UI"/>
          <w:sz w:val="22"/>
        </w:rPr>
        <w:t xml:space="preserve"> </w:t>
      </w:r>
      <w:proofErr w:type="spellStart"/>
      <w:r w:rsidRPr="00FF74A1">
        <w:rPr>
          <w:rFonts w:ascii="Segoe UI" w:hAnsi="Segoe UI" w:cs="Segoe UI"/>
          <w:sz w:val="22"/>
        </w:rPr>
        <w:t>the</w:t>
      </w:r>
      <w:proofErr w:type="spellEnd"/>
      <w:r w:rsidRPr="00FF74A1">
        <w:rPr>
          <w:rFonts w:ascii="Segoe UI" w:hAnsi="Segoe UI" w:cs="Segoe UI"/>
          <w:sz w:val="22"/>
        </w:rPr>
        <w:t xml:space="preserve"> </w:t>
      </w:r>
      <w:proofErr w:type="spellStart"/>
      <w:r w:rsidRPr="00FF74A1">
        <w:rPr>
          <w:rFonts w:ascii="Segoe UI" w:hAnsi="Segoe UI" w:cs="Segoe UI"/>
          <w:sz w:val="22"/>
        </w:rPr>
        <w:t>publication</w:t>
      </w:r>
      <w:proofErr w:type="spellEnd"/>
      <w:r w:rsidRPr="00FF74A1">
        <w:rPr>
          <w:rFonts w:ascii="Segoe UI" w:hAnsi="Segoe UI" w:cs="Segoe UI"/>
          <w:sz w:val="22"/>
        </w:rPr>
        <w:t xml:space="preserve"> </w:t>
      </w:r>
      <w:proofErr w:type="spellStart"/>
      <w:r w:rsidRPr="00FF74A1">
        <w:rPr>
          <w:rFonts w:ascii="Segoe UI" w:hAnsi="Segoe UI" w:cs="Segoe UI"/>
          <w:sz w:val="22"/>
        </w:rPr>
        <w:t>or</w:t>
      </w:r>
      <w:proofErr w:type="spellEnd"/>
      <w:r w:rsidRPr="00FF74A1">
        <w:rPr>
          <w:rFonts w:ascii="Segoe UI" w:hAnsi="Segoe UI" w:cs="Segoe UI"/>
          <w:sz w:val="22"/>
        </w:rPr>
        <w:t xml:space="preserve"> </w:t>
      </w:r>
      <w:proofErr w:type="spellStart"/>
      <w:r w:rsidRPr="00FF74A1">
        <w:rPr>
          <w:rFonts w:ascii="Segoe UI" w:hAnsi="Segoe UI" w:cs="Segoe UI"/>
          <w:sz w:val="22"/>
        </w:rPr>
        <w:t>the</w:t>
      </w:r>
      <w:proofErr w:type="spellEnd"/>
      <w:r w:rsidRPr="00FF74A1">
        <w:rPr>
          <w:rFonts w:ascii="Segoe UI" w:hAnsi="Segoe UI" w:cs="Segoe UI"/>
          <w:sz w:val="22"/>
        </w:rPr>
        <w:t xml:space="preserve"> tender </w:t>
      </w:r>
      <w:proofErr w:type="spellStart"/>
      <w:r w:rsidRPr="00FF74A1">
        <w:rPr>
          <w:rFonts w:ascii="Segoe UI" w:hAnsi="Segoe UI" w:cs="Segoe UI"/>
          <w:sz w:val="22"/>
        </w:rPr>
        <w:t>documentation</w:t>
      </w:r>
      <w:proofErr w:type="spellEnd"/>
      <w:r w:rsidRPr="00FF74A1">
        <w:rPr>
          <w:rFonts w:ascii="Segoe UI" w:hAnsi="Segoe UI" w:cs="Segoe UI"/>
          <w:sz w:val="22"/>
        </w:rPr>
        <w:t xml:space="preserve"> </w:t>
      </w:r>
      <w:proofErr w:type="spellStart"/>
      <w:r w:rsidRPr="00FF74A1">
        <w:rPr>
          <w:rFonts w:ascii="Segoe UI" w:hAnsi="Segoe UI" w:cs="Segoe UI"/>
          <w:sz w:val="22"/>
        </w:rPr>
        <w:t>or</w:t>
      </w:r>
      <w:proofErr w:type="spellEnd"/>
      <w:r w:rsidRPr="00FF74A1">
        <w:rPr>
          <w:rFonts w:ascii="Segoe UI" w:hAnsi="Segoe UI" w:cs="Segoe UI"/>
          <w:sz w:val="22"/>
        </w:rPr>
        <w:t xml:space="preserve"> a </w:t>
      </w:r>
      <w:proofErr w:type="spellStart"/>
      <w:r w:rsidRPr="00FF74A1">
        <w:rPr>
          <w:rFonts w:ascii="Segoe UI" w:hAnsi="Segoe UI" w:cs="Segoe UI"/>
          <w:sz w:val="22"/>
        </w:rPr>
        <w:t>directly</w:t>
      </w:r>
      <w:proofErr w:type="spellEnd"/>
      <w:r w:rsidRPr="00FF74A1">
        <w:rPr>
          <w:rFonts w:ascii="Segoe UI" w:hAnsi="Segoe UI" w:cs="Segoe UI"/>
          <w:sz w:val="22"/>
        </w:rPr>
        <w:t xml:space="preserve"> </w:t>
      </w:r>
      <w:proofErr w:type="spellStart"/>
      <w:r w:rsidRPr="00FF74A1">
        <w:rPr>
          <w:rFonts w:ascii="Segoe UI" w:hAnsi="Segoe UI" w:cs="Segoe UI"/>
          <w:sz w:val="22"/>
        </w:rPr>
        <w:t>related</w:t>
      </w:r>
      <w:proofErr w:type="spellEnd"/>
      <w:r w:rsidRPr="00FF74A1">
        <w:rPr>
          <w:rFonts w:ascii="Segoe UI" w:hAnsi="Segoe UI" w:cs="Segoe UI"/>
          <w:sz w:val="22"/>
        </w:rPr>
        <w:t xml:space="preserve"> reference to it in </w:t>
      </w:r>
      <w:proofErr w:type="spellStart"/>
      <w:r w:rsidRPr="00FF74A1">
        <w:rPr>
          <w:rFonts w:ascii="Segoe UI" w:hAnsi="Segoe UI" w:cs="Segoe UI"/>
          <w:sz w:val="22"/>
        </w:rPr>
        <w:t>the</w:t>
      </w:r>
      <w:proofErr w:type="spellEnd"/>
      <w:r w:rsidRPr="00FF74A1">
        <w:rPr>
          <w:rFonts w:ascii="Segoe UI" w:hAnsi="Segoe UI" w:cs="Segoe UI"/>
          <w:sz w:val="22"/>
        </w:rPr>
        <w:t xml:space="preserve"> original </w:t>
      </w:r>
      <w:proofErr w:type="spellStart"/>
      <w:r w:rsidRPr="00FF74A1">
        <w:rPr>
          <w:rFonts w:ascii="Segoe UI" w:hAnsi="Segoe UI" w:cs="Segoe UI"/>
          <w:sz w:val="22"/>
        </w:rPr>
        <w:t>publication</w:t>
      </w:r>
      <w:proofErr w:type="spellEnd"/>
      <w:r w:rsidRPr="00FF74A1">
        <w:rPr>
          <w:rFonts w:ascii="Segoe UI" w:hAnsi="Segoe UI" w:cs="Segoe UI"/>
          <w:sz w:val="22"/>
        </w:rPr>
        <w:t xml:space="preserve"> </w:t>
      </w:r>
      <w:proofErr w:type="spellStart"/>
      <w:r w:rsidRPr="00FF74A1">
        <w:rPr>
          <w:rFonts w:ascii="Segoe UI" w:hAnsi="Segoe UI" w:cs="Segoe UI"/>
          <w:sz w:val="22"/>
        </w:rPr>
        <w:t>or</w:t>
      </w:r>
      <w:proofErr w:type="spellEnd"/>
      <w:r w:rsidRPr="00FF74A1">
        <w:rPr>
          <w:rFonts w:ascii="Segoe UI" w:hAnsi="Segoe UI" w:cs="Segoe UI"/>
          <w:sz w:val="22"/>
        </w:rPr>
        <w:t xml:space="preserve"> tender </w:t>
      </w:r>
      <w:proofErr w:type="spellStart"/>
      <w:r w:rsidRPr="00FF74A1">
        <w:rPr>
          <w:rFonts w:ascii="Segoe UI" w:hAnsi="Segoe UI" w:cs="Segoe UI"/>
          <w:sz w:val="22"/>
        </w:rPr>
        <w:t>documentation</w:t>
      </w:r>
      <w:proofErr w:type="spellEnd"/>
      <w:r w:rsidRPr="00FF74A1">
        <w:rPr>
          <w:rFonts w:ascii="Segoe UI" w:hAnsi="Segoe UI" w:cs="Segoe UI"/>
          <w:sz w:val="22"/>
        </w:rPr>
        <w:t xml:space="preserve">. A </w:t>
      </w:r>
      <w:proofErr w:type="spellStart"/>
      <w:r w:rsidRPr="00FF74A1">
        <w:rPr>
          <w:rFonts w:ascii="Segoe UI" w:hAnsi="Segoe UI" w:cs="Segoe UI"/>
          <w:sz w:val="22"/>
        </w:rPr>
        <w:t>review</w:t>
      </w:r>
      <w:proofErr w:type="spellEnd"/>
      <w:r w:rsidRPr="00FF74A1">
        <w:rPr>
          <w:rFonts w:ascii="Segoe UI" w:hAnsi="Segoe UI" w:cs="Segoe UI"/>
          <w:sz w:val="22"/>
        </w:rPr>
        <w:t xml:space="preserve"> </w:t>
      </w:r>
      <w:proofErr w:type="spellStart"/>
      <w:r w:rsidRPr="00FF74A1">
        <w:rPr>
          <w:rFonts w:ascii="Segoe UI" w:hAnsi="Segoe UI" w:cs="Segoe UI"/>
          <w:sz w:val="22"/>
        </w:rPr>
        <w:t>claim</w:t>
      </w:r>
      <w:proofErr w:type="spellEnd"/>
      <w:r w:rsidRPr="00FF74A1">
        <w:rPr>
          <w:rFonts w:ascii="Segoe UI" w:hAnsi="Segoe UI" w:cs="Segoe UI"/>
          <w:sz w:val="22"/>
        </w:rPr>
        <w:t xml:space="preserve"> </w:t>
      </w:r>
      <w:proofErr w:type="spellStart"/>
      <w:r w:rsidRPr="00FF74A1">
        <w:rPr>
          <w:rFonts w:ascii="Segoe UI" w:hAnsi="Segoe UI" w:cs="Segoe UI"/>
          <w:sz w:val="22"/>
        </w:rPr>
        <w:t>may</w:t>
      </w:r>
      <w:proofErr w:type="spellEnd"/>
      <w:r w:rsidRPr="00FF74A1">
        <w:rPr>
          <w:rFonts w:ascii="Segoe UI" w:hAnsi="Segoe UI" w:cs="Segoe UI"/>
          <w:sz w:val="22"/>
        </w:rPr>
        <w:t xml:space="preserve"> not be </w:t>
      </w:r>
      <w:proofErr w:type="spellStart"/>
      <w:r w:rsidRPr="00FF74A1">
        <w:rPr>
          <w:rFonts w:ascii="Segoe UI" w:hAnsi="Segoe UI" w:cs="Segoe UI"/>
          <w:sz w:val="22"/>
        </w:rPr>
        <w:t>submitted</w:t>
      </w:r>
      <w:proofErr w:type="spellEnd"/>
      <w:r w:rsidRPr="00FF74A1">
        <w:rPr>
          <w:rFonts w:ascii="Segoe UI" w:hAnsi="Segoe UI" w:cs="Segoe UI"/>
          <w:sz w:val="22"/>
        </w:rPr>
        <w:t xml:space="preserve"> </w:t>
      </w:r>
      <w:proofErr w:type="spellStart"/>
      <w:r w:rsidRPr="00FF74A1">
        <w:rPr>
          <w:rFonts w:ascii="Segoe UI" w:hAnsi="Segoe UI" w:cs="Segoe UI"/>
          <w:sz w:val="22"/>
        </w:rPr>
        <w:t>after</w:t>
      </w:r>
      <w:proofErr w:type="spellEnd"/>
      <w:r w:rsidRPr="00FF74A1">
        <w:rPr>
          <w:rFonts w:ascii="Segoe UI" w:hAnsi="Segoe UI" w:cs="Segoe UI"/>
          <w:sz w:val="22"/>
        </w:rPr>
        <w:t xml:space="preserve"> </w:t>
      </w:r>
      <w:proofErr w:type="spellStart"/>
      <w:r w:rsidRPr="00FF74A1">
        <w:rPr>
          <w:rFonts w:ascii="Segoe UI" w:hAnsi="Segoe UI" w:cs="Segoe UI"/>
          <w:sz w:val="22"/>
        </w:rPr>
        <w:t>the</w:t>
      </w:r>
      <w:proofErr w:type="spellEnd"/>
      <w:r w:rsidRPr="00FF74A1">
        <w:rPr>
          <w:rFonts w:ascii="Segoe UI" w:hAnsi="Segoe UI" w:cs="Segoe UI"/>
          <w:sz w:val="22"/>
        </w:rPr>
        <w:t xml:space="preserve"> </w:t>
      </w:r>
      <w:proofErr w:type="spellStart"/>
      <w:r w:rsidRPr="00FF74A1">
        <w:rPr>
          <w:rFonts w:ascii="Segoe UI" w:hAnsi="Segoe UI" w:cs="Segoe UI"/>
          <w:sz w:val="22"/>
        </w:rPr>
        <w:t>deadline</w:t>
      </w:r>
      <w:proofErr w:type="spellEnd"/>
      <w:r w:rsidRPr="00FF74A1">
        <w:rPr>
          <w:rFonts w:ascii="Segoe UI" w:hAnsi="Segoe UI" w:cs="Segoe UI"/>
          <w:sz w:val="22"/>
        </w:rPr>
        <w:t xml:space="preserve"> </w:t>
      </w:r>
      <w:proofErr w:type="spellStart"/>
      <w:r w:rsidRPr="00FF74A1">
        <w:rPr>
          <w:rFonts w:ascii="Segoe UI" w:hAnsi="Segoe UI" w:cs="Segoe UI"/>
          <w:sz w:val="22"/>
        </w:rPr>
        <w:t>for</w:t>
      </w:r>
      <w:proofErr w:type="spellEnd"/>
      <w:r w:rsidRPr="00FF74A1">
        <w:rPr>
          <w:rFonts w:ascii="Segoe UI" w:hAnsi="Segoe UI" w:cs="Segoe UI"/>
          <w:sz w:val="22"/>
        </w:rPr>
        <w:t xml:space="preserve"> </w:t>
      </w:r>
      <w:proofErr w:type="spellStart"/>
      <w:r w:rsidRPr="00FF74A1">
        <w:rPr>
          <w:rFonts w:ascii="Segoe UI" w:hAnsi="Segoe UI" w:cs="Segoe UI"/>
          <w:sz w:val="22"/>
        </w:rPr>
        <w:t>submission</w:t>
      </w:r>
      <w:proofErr w:type="spellEnd"/>
      <w:r w:rsidRPr="00FF74A1">
        <w:rPr>
          <w:rFonts w:ascii="Segoe UI" w:hAnsi="Segoe UI" w:cs="Segoe UI"/>
          <w:sz w:val="22"/>
        </w:rPr>
        <w:t xml:space="preserve"> </w:t>
      </w:r>
      <w:proofErr w:type="spellStart"/>
      <w:r w:rsidRPr="00FF74A1">
        <w:rPr>
          <w:rFonts w:ascii="Segoe UI" w:hAnsi="Segoe UI" w:cs="Segoe UI"/>
          <w:sz w:val="22"/>
        </w:rPr>
        <w:t>of</w:t>
      </w:r>
      <w:proofErr w:type="spellEnd"/>
      <w:r w:rsidRPr="00FF74A1">
        <w:rPr>
          <w:rFonts w:ascii="Segoe UI" w:hAnsi="Segoe UI" w:cs="Segoe UI"/>
          <w:sz w:val="22"/>
        </w:rPr>
        <w:t xml:space="preserve"> </w:t>
      </w:r>
      <w:proofErr w:type="spellStart"/>
      <w:r w:rsidRPr="00FF74A1">
        <w:rPr>
          <w:rFonts w:ascii="Segoe UI" w:hAnsi="Segoe UI" w:cs="Segoe UI"/>
          <w:sz w:val="22"/>
        </w:rPr>
        <w:t>the</w:t>
      </w:r>
      <w:proofErr w:type="spellEnd"/>
      <w:r w:rsidRPr="00FF74A1">
        <w:rPr>
          <w:rFonts w:ascii="Segoe UI" w:hAnsi="Segoe UI" w:cs="Segoe UI"/>
          <w:sz w:val="22"/>
        </w:rPr>
        <w:t xml:space="preserve"> </w:t>
      </w:r>
      <w:proofErr w:type="spellStart"/>
      <w:r w:rsidRPr="00FF74A1">
        <w:rPr>
          <w:rFonts w:ascii="Segoe UI" w:hAnsi="Segoe UI" w:cs="Segoe UI"/>
          <w:sz w:val="22"/>
        </w:rPr>
        <w:t>bid</w:t>
      </w:r>
      <w:proofErr w:type="spellEnd"/>
      <w:r w:rsidRPr="00FF74A1">
        <w:rPr>
          <w:rFonts w:ascii="Segoe UI" w:hAnsi="Segoe UI" w:cs="Segoe UI"/>
          <w:sz w:val="22"/>
        </w:rPr>
        <w:t xml:space="preserve">, </w:t>
      </w:r>
      <w:proofErr w:type="spellStart"/>
      <w:r w:rsidRPr="00FF74A1">
        <w:rPr>
          <w:rFonts w:ascii="Segoe UI" w:hAnsi="Segoe UI" w:cs="Segoe UI"/>
          <w:sz w:val="22"/>
        </w:rPr>
        <w:t>unless</w:t>
      </w:r>
      <w:proofErr w:type="spellEnd"/>
      <w:r w:rsidRPr="00FF74A1">
        <w:rPr>
          <w:rFonts w:ascii="Segoe UI" w:hAnsi="Segoe UI" w:cs="Segoe UI"/>
          <w:sz w:val="22"/>
        </w:rPr>
        <w:t xml:space="preserve"> </w:t>
      </w:r>
      <w:proofErr w:type="spellStart"/>
      <w:r w:rsidRPr="00FF74A1">
        <w:rPr>
          <w:rFonts w:ascii="Segoe UI" w:hAnsi="Segoe UI" w:cs="Segoe UI"/>
          <w:sz w:val="22"/>
        </w:rPr>
        <w:t>the</w:t>
      </w:r>
      <w:proofErr w:type="spellEnd"/>
      <w:r w:rsidRPr="00FF74A1">
        <w:rPr>
          <w:rFonts w:ascii="Segoe UI" w:hAnsi="Segoe UI" w:cs="Segoe UI"/>
          <w:sz w:val="22"/>
        </w:rPr>
        <w:t xml:space="preserve"> </w:t>
      </w:r>
      <w:proofErr w:type="spellStart"/>
      <w:r w:rsidRPr="00FF74A1">
        <w:rPr>
          <w:rFonts w:ascii="Segoe UI" w:hAnsi="Segoe UI" w:cs="Segoe UI"/>
          <w:sz w:val="22"/>
        </w:rPr>
        <w:t>deadline</w:t>
      </w:r>
      <w:proofErr w:type="spellEnd"/>
      <w:r w:rsidRPr="00FF74A1">
        <w:rPr>
          <w:rFonts w:ascii="Segoe UI" w:hAnsi="Segoe UI" w:cs="Segoe UI"/>
          <w:sz w:val="22"/>
        </w:rPr>
        <w:t xml:space="preserve"> </w:t>
      </w:r>
      <w:proofErr w:type="spellStart"/>
      <w:r w:rsidRPr="00FF74A1">
        <w:rPr>
          <w:rFonts w:ascii="Segoe UI" w:hAnsi="Segoe UI" w:cs="Segoe UI"/>
          <w:sz w:val="22"/>
        </w:rPr>
        <w:t>submission</w:t>
      </w:r>
      <w:proofErr w:type="spellEnd"/>
      <w:r w:rsidRPr="00FF74A1">
        <w:rPr>
          <w:rFonts w:ascii="Segoe UI" w:hAnsi="Segoe UI" w:cs="Segoe UI"/>
          <w:sz w:val="22"/>
        </w:rPr>
        <w:t xml:space="preserve"> </w:t>
      </w:r>
      <w:proofErr w:type="spellStart"/>
      <w:r w:rsidRPr="00FF74A1">
        <w:rPr>
          <w:rFonts w:ascii="Segoe UI" w:hAnsi="Segoe UI" w:cs="Segoe UI"/>
          <w:sz w:val="22"/>
        </w:rPr>
        <w:t>of</w:t>
      </w:r>
      <w:proofErr w:type="spellEnd"/>
      <w:r w:rsidRPr="00FF74A1">
        <w:rPr>
          <w:rFonts w:ascii="Segoe UI" w:hAnsi="Segoe UI" w:cs="Segoe UI"/>
          <w:sz w:val="22"/>
        </w:rPr>
        <w:t xml:space="preserve"> </w:t>
      </w:r>
      <w:proofErr w:type="spellStart"/>
      <w:r w:rsidRPr="00FF74A1">
        <w:rPr>
          <w:rFonts w:ascii="Segoe UI" w:hAnsi="Segoe UI" w:cs="Segoe UI"/>
          <w:sz w:val="22"/>
        </w:rPr>
        <w:t>the</w:t>
      </w:r>
      <w:proofErr w:type="spellEnd"/>
      <w:r w:rsidRPr="00FF74A1">
        <w:rPr>
          <w:rFonts w:ascii="Segoe UI" w:hAnsi="Segoe UI" w:cs="Segoe UI"/>
          <w:sz w:val="22"/>
        </w:rPr>
        <w:t xml:space="preserve"> </w:t>
      </w:r>
      <w:proofErr w:type="spellStart"/>
      <w:r w:rsidRPr="00FF74A1">
        <w:rPr>
          <w:rFonts w:ascii="Segoe UI" w:hAnsi="Segoe UI" w:cs="Segoe UI"/>
          <w:sz w:val="22"/>
        </w:rPr>
        <w:t>bid</w:t>
      </w:r>
      <w:proofErr w:type="spellEnd"/>
      <w:r w:rsidRPr="00FF74A1">
        <w:rPr>
          <w:rFonts w:ascii="Segoe UI" w:hAnsi="Segoe UI" w:cs="Segoe UI"/>
          <w:sz w:val="22"/>
        </w:rPr>
        <w:t xml:space="preserve"> is </w:t>
      </w:r>
      <w:proofErr w:type="spellStart"/>
      <w:r w:rsidRPr="00FF74A1">
        <w:rPr>
          <w:rFonts w:ascii="Segoe UI" w:hAnsi="Segoe UI" w:cs="Segoe UI"/>
          <w:sz w:val="22"/>
        </w:rPr>
        <w:t>less</w:t>
      </w:r>
      <w:proofErr w:type="spellEnd"/>
      <w:r w:rsidRPr="00FF74A1">
        <w:rPr>
          <w:rFonts w:ascii="Segoe UI" w:hAnsi="Segoe UI" w:cs="Segoe UI"/>
          <w:sz w:val="22"/>
        </w:rPr>
        <w:t xml:space="preserve"> </w:t>
      </w:r>
      <w:proofErr w:type="spellStart"/>
      <w:r w:rsidRPr="00FF74A1">
        <w:rPr>
          <w:rFonts w:ascii="Segoe UI" w:hAnsi="Segoe UI" w:cs="Segoe UI"/>
          <w:sz w:val="22"/>
        </w:rPr>
        <w:t>than</w:t>
      </w:r>
      <w:proofErr w:type="spellEnd"/>
      <w:r w:rsidRPr="00FF74A1">
        <w:rPr>
          <w:rFonts w:ascii="Segoe UI" w:hAnsi="Segoe UI" w:cs="Segoe UI"/>
          <w:sz w:val="22"/>
        </w:rPr>
        <w:t xml:space="preserve"> 10 </w:t>
      </w:r>
      <w:proofErr w:type="spellStart"/>
      <w:r w:rsidRPr="00FF74A1">
        <w:rPr>
          <w:rFonts w:ascii="Segoe UI" w:hAnsi="Segoe UI" w:cs="Segoe UI"/>
          <w:sz w:val="22"/>
        </w:rPr>
        <w:t>working</w:t>
      </w:r>
      <w:proofErr w:type="spellEnd"/>
      <w:r w:rsidRPr="00FF74A1">
        <w:rPr>
          <w:rFonts w:ascii="Segoe UI" w:hAnsi="Segoe UI" w:cs="Segoe UI"/>
          <w:sz w:val="22"/>
        </w:rPr>
        <w:t xml:space="preserve"> </w:t>
      </w:r>
      <w:proofErr w:type="spellStart"/>
      <w:r w:rsidRPr="00FF74A1">
        <w:rPr>
          <w:rFonts w:ascii="Segoe UI" w:hAnsi="Segoe UI" w:cs="Segoe UI"/>
          <w:sz w:val="22"/>
        </w:rPr>
        <w:t>days</w:t>
      </w:r>
      <w:proofErr w:type="spellEnd"/>
      <w:r w:rsidRPr="00FF74A1">
        <w:rPr>
          <w:rFonts w:ascii="Segoe UI" w:hAnsi="Segoe UI" w:cs="Segoe UI"/>
          <w:sz w:val="22"/>
        </w:rPr>
        <w:t xml:space="preserve">. In </w:t>
      </w:r>
      <w:proofErr w:type="spellStart"/>
      <w:r w:rsidRPr="00FF74A1">
        <w:rPr>
          <w:rFonts w:ascii="Segoe UI" w:hAnsi="Segoe UI" w:cs="Segoe UI"/>
          <w:sz w:val="22"/>
        </w:rPr>
        <w:t>this</w:t>
      </w:r>
      <w:proofErr w:type="spellEnd"/>
      <w:r w:rsidRPr="00FF74A1">
        <w:rPr>
          <w:rFonts w:ascii="Segoe UI" w:hAnsi="Segoe UI" w:cs="Segoe UI"/>
          <w:sz w:val="22"/>
        </w:rPr>
        <w:t xml:space="preserve"> </w:t>
      </w:r>
      <w:proofErr w:type="spellStart"/>
      <w:r w:rsidRPr="00FF74A1">
        <w:rPr>
          <w:rFonts w:ascii="Segoe UI" w:hAnsi="Segoe UI" w:cs="Segoe UI"/>
          <w:sz w:val="22"/>
        </w:rPr>
        <w:t>case</w:t>
      </w:r>
      <w:proofErr w:type="spellEnd"/>
      <w:r w:rsidRPr="00FF74A1">
        <w:rPr>
          <w:rFonts w:ascii="Segoe UI" w:hAnsi="Segoe UI" w:cs="Segoe UI"/>
          <w:sz w:val="22"/>
        </w:rPr>
        <w:t xml:space="preserve">, a </w:t>
      </w:r>
      <w:proofErr w:type="spellStart"/>
      <w:r w:rsidRPr="00FF74A1">
        <w:rPr>
          <w:rFonts w:ascii="Segoe UI" w:hAnsi="Segoe UI" w:cs="Segoe UI"/>
          <w:sz w:val="22"/>
        </w:rPr>
        <w:t>review</w:t>
      </w:r>
      <w:proofErr w:type="spellEnd"/>
      <w:r w:rsidRPr="00FF74A1">
        <w:rPr>
          <w:rFonts w:ascii="Segoe UI" w:hAnsi="Segoe UI" w:cs="Segoe UI"/>
          <w:sz w:val="22"/>
        </w:rPr>
        <w:t xml:space="preserve"> </w:t>
      </w:r>
      <w:proofErr w:type="spellStart"/>
      <w:r w:rsidRPr="00FF74A1">
        <w:rPr>
          <w:rFonts w:ascii="Segoe UI" w:hAnsi="Segoe UI" w:cs="Segoe UI"/>
          <w:sz w:val="22"/>
        </w:rPr>
        <w:t>claim</w:t>
      </w:r>
      <w:proofErr w:type="spellEnd"/>
      <w:r w:rsidRPr="00FF74A1">
        <w:rPr>
          <w:rFonts w:ascii="Segoe UI" w:hAnsi="Segoe UI" w:cs="Segoe UI"/>
          <w:sz w:val="22"/>
        </w:rPr>
        <w:t xml:space="preserve"> </w:t>
      </w:r>
      <w:proofErr w:type="spellStart"/>
      <w:r w:rsidRPr="00FF74A1">
        <w:rPr>
          <w:rFonts w:ascii="Segoe UI" w:hAnsi="Segoe UI" w:cs="Segoe UI"/>
          <w:sz w:val="22"/>
        </w:rPr>
        <w:t>may</w:t>
      </w:r>
      <w:proofErr w:type="spellEnd"/>
      <w:r w:rsidRPr="00FF74A1">
        <w:rPr>
          <w:rFonts w:ascii="Segoe UI" w:hAnsi="Segoe UI" w:cs="Segoe UI"/>
          <w:sz w:val="22"/>
        </w:rPr>
        <w:t xml:space="preserve"> be </w:t>
      </w:r>
      <w:proofErr w:type="spellStart"/>
      <w:r w:rsidRPr="00FF74A1">
        <w:rPr>
          <w:rFonts w:ascii="Segoe UI" w:hAnsi="Segoe UI" w:cs="Segoe UI"/>
          <w:sz w:val="22"/>
        </w:rPr>
        <w:t>filed</w:t>
      </w:r>
      <w:proofErr w:type="spellEnd"/>
      <w:r w:rsidRPr="00FF74A1">
        <w:rPr>
          <w:rFonts w:ascii="Segoe UI" w:hAnsi="Segoe UI" w:cs="Segoe UI"/>
          <w:sz w:val="22"/>
        </w:rPr>
        <w:t xml:space="preserve"> </w:t>
      </w:r>
      <w:proofErr w:type="spellStart"/>
      <w:r w:rsidRPr="00FF74A1">
        <w:rPr>
          <w:rFonts w:ascii="Segoe UI" w:hAnsi="Segoe UI" w:cs="Segoe UI"/>
          <w:sz w:val="22"/>
        </w:rPr>
        <w:t>within</w:t>
      </w:r>
      <w:proofErr w:type="spellEnd"/>
      <w:r w:rsidRPr="00FF74A1">
        <w:rPr>
          <w:rFonts w:ascii="Segoe UI" w:hAnsi="Segoe UI" w:cs="Segoe UI"/>
          <w:sz w:val="22"/>
        </w:rPr>
        <w:t xml:space="preserve"> 10 </w:t>
      </w:r>
      <w:proofErr w:type="spellStart"/>
      <w:r w:rsidRPr="00FF74A1">
        <w:rPr>
          <w:rFonts w:ascii="Segoe UI" w:hAnsi="Segoe UI" w:cs="Segoe UI"/>
          <w:sz w:val="22"/>
        </w:rPr>
        <w:t>working</w:t>
      </w:r>
      <w:proofErr w:type="spellEnd"/>
      <w:r w:rsidRPr="00FF74A1">
        <w:rPr>
          <w:rFonts w:ascii="Segoe UI" w:hAnsi="Segoe UI" w:cs="Segoe UI"/>
          <w:sz w:val="22"/>
        </w:rPr>
        <w:t xml:space="preserve"> </w:t>
      </w:r>
      <w:proofErr w:type="spellStart"/>
      <w:r w:rsidRPr="00FF74A1">
        <w:rPr>
          <w:rFonts w:ascii="Segoe UI" w:hAnsi="Segoe UI" w:cs="Segoe UI"/>
          <w:sz w:val="22"/>
        </w:rPr>
        <w:t>days</w:t>
      </w:r>
      <w:proofErr w:type="spellEnd"/>
      <w:r w:rsidRPr="00FF74A1">
        <w:rPr>
          <w:rFonts w:ascii="Segoe UI" w:hAnsi="Segoe UI" w:cs="Segoe UI"/>
          <w:sz w:val="22"/>
        </w:rPr>
        <w:t xml:space="preserve"> </w:t>
      </w:r>
      <w:proofErr w:type="spellStart"/>
      <w:r w:rsidRPr="00FF74A1">
        <w:rPr>
          <w:rFonts w:ascii="Segoe UI" w:hAnsi="Segoe UI" w:cs="Segoe UI"/>
          <w:sz w:val="22"/>
        </w:rPr>
        <w:t>of</w:t>
      </w:r>
      <w:proofErr w:type="spellEnd"/>
      <w:r w:rsidRPr="00FF74A1">
        <w:rPr>
          <w:rFonts w:ascii="Segoe UI" w:hAnsi="Segoe UI" w:cs="Segoe UI"/>
          <w:sz w:val="22"/>
        </w:rPr>
        <w:t xml:space="preserve"> </w:t>
      </w:r>
      <w:proofErr w:type="spellStart"/>
      <w:r w:rsidRPr="00FF74A1">
        <w:rPr>
          <w:rFonts w:ascii="Segoe UI" w:hAnsi="Segoe UI" w:cs="Segoe UI"/>
          <w:sz w:val="22"/>
        </w:rPr>
        <w:t>the</w:t>
      </w:r>
      <w:proofErr w:type="spellEnd"/>
      <w:r w:rsidRPr="00FF74A1">
        <w:rPr>
          <w:rFonts w:ascii="Segoe UI" w:hAnsi="Segoe UI" w:cs="Segoe UI"/>
          <w:sz w:val="22"/>
        </w:rPr>
        <w:t xml:space="preserve"> date </w:t>
      </w:r>
      <w:proofErr w:type="spellStart"/>
      <w:r w:rsidRPr="00FF74A1">
        <w:rPr>
          <w:rFonts w:ascii="Segoe UI" w:hAnsi="Segoe UI" w:cs="Segoe UI"/>
          <w:sz w:val="22"/>
        </w:rPr>
        <w:t>of</w:t>
      </w:r>
      <w:proofErr w:type="spellEnd"/>
      <w:r w:rsidRPr="00FF74A1">
        <w:rPr>
          <w:rFonts w:ascii="Segoe UI" w:hAnsi="Segoe UI" w:cs="Segoe UI"/>
          <w:sz w:val="22"/>
        </w:rPr>
        <w:t xml:space="preserve"> </w:t>
      </w:r>
      <w:proofErr w:type="spellStart"/>
      <w:r w:rsidRPr="00FF74A1">
        <w:rPr>
          <w:rFonts w:ascii="Segoe UI" w:hAnsi="Segoe UI" w:cs="Segoe UI"/>
          <w:sz w:val="22"/>
        </w:rPr>
        <w:t>publication</w:t>
      </w:r>
      <w:proofErr w:type="spellEnd"/>
      <w:r w:rsidRPr="00FF74A1">
        <w:rPr>
          <w:rFonts w:ascii="Segoe UI" w:hAnsi="Segoe UI" w:cs="Segoe UI"/>
          <w:sz w:val="22"/>
        </w:rPr>
        <w:t xml:space="preserve"> </w:t>
      </w:r>
      <w:proofErr w:type="spellStart"/>
      <w:r w:rsidRPr="00FF74A1">
        <w:rPr>
          <w:rFonts w:ascii="Segoe UI" w:hAnsi="Segoe UI" w:cs="Segoe UI"/>
          <w:sz w:val="22"/>
        </w:rPr>
        <w:t>of</w:t>
      </w:r>
      <w:proofErr w:type="spellEnd"/>
      <w:r w:rsidRPr="00FF74A1">
        <w:rPr>
          <w:rFonts w:ascii="Segoe UI" w:hAnsi="Segoe UI" w:cs="Segoe UI"/>
          <w:sz w:val="22"/>
        </w:rPr>
        <w:t xml:space="preserve"> </w:t>
      </w:r>
      <w:proofErr w:type="spellStart"/>
      <w:r w:rsidRPr="00FF74A1">
        <w:rPr>
          <w:rFonts w:ascii="Segoe UI" w:hAnsi="Segoe UI" w:cs="Segoe UI"/>
          <w:sz w:val="22"/>
        </w:rPr>
        <w:t>the</w:t>
      </w:r>
      <w:proofErr w:type="spellEnd"/>
      <w:r w:rsidRPr="00FF74A1">
        <w:rPr>
          <w:rFonts w:ascii="Segoe UI" w:hAnsi="Segoe UI" w:cs="Segoe UI"/>
          <w:sz w:val="22"/>
        </w:rPr>
        <w:t xml:space="preserve"> </w:t>
      </w:r>
      <w:proofErr w:type="spellStart"/>
      <w:r w:rsidRPr="00FF74A1">
        <w:rPr>
          <w:rFonts w:ascii="Segoe UI" w:hAnsi="Segoe UI" w:cs="Segoe UI"/>
          <w:sz w:val="22"/>
        </w:rPr>
        <w:t>contract</w:t>
      </w:r>
      <w:proofErr w:type="spellEnd"/>
      <w:r w:rsidRPr="00FF74A1">
        <w:rPr>
          <w:rFonts w:ascii="Segoe UI" w:hAnsi="Segoe UI" w:cs="Segoe UI"/>
          <w:sz w:val="22"/>
        </w:rPr>
        <w:t xml:space="preserve"> notice.</w:t>
      </w:r>
    </w:p>
    <w:p w14:paraId="3ED0D5C5" w14:textId="77777777" w:rsidR="008648CB" w:rsidRPr="008648CB" w:rsidRDefault="008648CB" w:rsidP="000C5C55">
      <w:pPr>
        <w:spacing w:line="240" w:lineRule="auto"/>
        <w:jc w:val="both"/>
        <w:rPr>
          <w:rFonts w:ascii="Segoe UI" w:hAnsi="Segoe UI" w:cs="Segoe UI"/>
          <w:sz w:val="18"/>
          <w:szCs w:val="18"/>
        </w:rPr>
      </w:pPr>
    </w:p>
    <w:p w14:paraId="7F416647" w14:textId="5AD13A52" w:rsidR="008648CB" w:rsidRPr="008648CB" w:rsidRDefault="008648CB" w:rsidP="008648CB">
      <w:pPr>
        <w:spacing w:line="240" w:lineRule="auto"/>
        <w:jc w:val="both"/>
        <w:rPr>
          <w:rFonts w:ascii="Segoe UI" w:hAnsi="Segoe UI" w:cs="Segoe UI"/>
          <w:sz w:val="22"/>
        </w:rPr>
      </w:pPr>
      <w:r w:rsidRPr="00FF74A1">
        <w:rPr>
          <w:rFonts w:ascii="Segoe UI" w:hAnsi="Segoe UI" w:cs="Segoe UI"/>
          <w:sz w:val="22"/>
        </w:rPr>
        <w:t xml:space="preserve">A </w:t>
      </w:r>
      <w:proofErr w:type="spellStart"/>
      <w:r w:rsidRPr="00FF74A1">
        <w:rPr>
          <w:rFonts w:ascii="Segoe UI" w:hAnsi="Segoe UI" w:cs="Segoe UI"/>
          <w:sz w:val="22"/>
        </w:rPr>
        <w:t>request</w:t>
      </w:r>
      <w:proofErr w:type="spellEnd"/>
      <w:r w:rsidRPr="00FF74A1">
        <w:rPr>
          <w:rFonts w:ascii="Segoe UI" w:hAnsi="Segoe UI" w:cs="Segoe UI"/>
          <w:sz w:val="22"/>
        </w:rPr>
        <w:t xml:space="preserve"> </w:t>
      </w:r>
      <w:proofErr w:type="spellStart"/>
      <w:r w:rsidRPr="00FF74A1">
        <w:rPr>
          <w:rFonts w:ascii="Segoe UI" w:hAnsi="Segoe UI" w:cs="Segoe UI"/>
          <w:sz w:val="22"/>
        </w:rPr>
        <w:t>for</w:t>
      </w:r>
      <w:proofErr w:type="spellEnd"/>
      <w:r w:rsidRPr="00FF74A1">
        <w:rPr>
          <w:rFonts w:ascii="Segoe UI" w:hAnsi="Segoe UI" w:cs="Segoe UI"/>
          <w:sz w:val="22"/>
        </w:rPr>
        <w:t xml:space="preserve"> a </w:t>
      </w:r>
      <w:proofErr w:type="spellStart"/>
      <w:r w:rsidRPr="00FF74A1">
        <w:rPr>
          <w:rFonts w:ascii="Segoe UI" w:hAnsi="Segoe UI" w:cs="Segoe UI"/>
          <w:sz w:val="22"/>
        </w:rPr>
        <w:t>review</w:t>
      </w:r>
      <w:proofErr w:type="spellEnd"/>
      <w:r w:rsidRPr="00FF74A1">
        <w:rPr>
          <w:rFonts w:ascii="Segoe UI" w:hAnsi="Segoe UI" w:cs="Segoe UI"/>
          <w:sz w:val="22"/>
        </w:rPr>
        <w:t xml:space="preserve"> </w:t>
      </w:r>
      <w:proofErr w:type="spellStart"/>
      <w:r w:rsidRPr="00FF74A1">
        <w:rPr>
          <w:rFonts w:ascii="Segoe UI" w:hAnsi="Segoe UI" w:cs="Segoe UI"/>
          <w:sz w:val="22"/>
        </w:rPr>
        <w:t>shall</w:t>
      </w:r>
      <w:proofErr w:type="spellEnd"/>
      <w:r w:rsidRPr="00FF74A1">
        <w:rPr>
          <w:rFonts w:ascii="Segoe UI" w:hAnsi="Segoe UI" w:cs="Segoe UI"/>
          <w:sz w:val="22"/>
        </w:rPr>
        <w:t xml:space="preserve"> be </w:t>
      </w:r>
      <w:proofErr w:type="spellStart"/>
      <w:r w:rsidRPr="00FF74A1">
        <w:rPr>
          <w:rFonts w:ascii="Segoe UI" w:hAnsi="Segoe UI" w:cs="Segoe UI"/>
          <w:sz w:val="22"/>
        </w:rPr>
        <w:t>submitted</w:t>
      </w:r>
      <w:proofErr w:type="spellEnd"/>
      <w:r w:rsidRPr="00FF74A1">
        <w:rPr>
          <w:rFonts w:ascii="Segoe UI" w:hAnsi="Segoe UI" w:cs="Segoe UI"/>
          <w:sz w:val="22"/>
        </w:rPr>
        <w:t xml:space="preserve"> via </w:t>
      </w:r>
      <w:proofErr w:type="spellStart"/>
      <w:r w:rsidRPr="00FF74A1">
        <w:rPr>
          <w:rFonts w:ascii="Segoe UI" w:hAnsi="Segoe UI" w:cs="Segoe UI"/>
          <w:sz w:val="22"/>
        </w:rPr>
        <w:t>the</w:t>
      </w:r>
      <w:proofErr w:type="spellEnd"/>
      <w:r w:rsidRPr="00FF74A1">
        <w:rPr>
          <w:rFonts w:ascii="Segoe UI" w:hAnsi="Segoe UI" w:cs="Segoe UI"/>
          <w:sz w:val="22"/>
        </w:rPr>
        <w:t xml:space="preserve"> </w:t>
      </w:r>
      <w:proofErr w:type="spellStart"/>
      <w:r w:rsidRPr="00FF74A1">
        <w:rPr>
          <w:rFonts w:ascii="Segoe UI" w:hAnsi="Segoe UI" w:cs="Segoe UI"/>
          <w:sz w:val="22"/>
        </w:rPr>
        <w:t>eRevizija</w:t>
      </w:r>
      <w:proofErr w:type="spellEnd"/>
      <w:r w:rsidRPr="00FF74A1">
        <w:rPr>
          <w:rFonts w:ascii="Segoe UI" w:hAnsi="Segoe UI" w:cs="Segoe UI"/>
          <w:sz w:val="22"/>
        </w:rPr>
        <w:t xml:space="preserve"> (</w:t>
      </w:r>
      <w:proofErr w:type="spellStart"/>
      <w:r w:rsidRPr="00FF74A1">
        <w:rPr>
          <w:rFonts w:ascii="Segoe UI" w:hAnsi="Segoe UI" w:cs="Segoe UI"/>
          <w:sz w:val="22"/>
        </w:rPr>
        <w:t>eReview</w:t>
      </w:r>
      <w:proofErr w:type="spellEnd"/>
      <w:r w:rsidRPr="00FF74A1">
        <w:rPr>
          <w:rFonts w:ascii="Segoe UI" w:hAnsi="Segoe UI" w:cs="Segoe UI"/>
          <w:sz w:val="22"/>
        </w:rPr>
        <w:t>) portal (https://www.portalerevizija.si).</w:t>
      </w:r>
    </w:p>
    <w:p w14:paraId="7223E5E6" w14:textId="77777777" w:rsidR="00FF74A1" w:rsidRPr="008648CB" w:rsidRDefault="00FF74A1" w:rsidP="000C5C55">
      <w:pPr>
        <w:spacing w:line="240" w:lineRule="auto"/>
        <w:jc w:val="both"/>
        <w:rPr>
          <w:rFonts w:ascii="Segoe UI" w:hAnsi="Segoe UI" w:cs="Segoe UI"/>
          <w:sz w:val="18"/>
          <w:szCs w:val="18"/>
        </w:rPr>
      </w:pPr>
    </w:p>
    <w:p w14:paraId="6B6674FE" w14:textId="688638DF" w:rsidR="005616A9" w:rsidRDefault="00FF74A1" w:rsidP="00553FB8">
      <w:pPr>
        <w:spacing w:line="240" w:lineRule="auto"/>
        <w:jc w:val="both"/>
        <w:rPr>
          <w:rFonts w:ascii="Segoe UI" w:hAnsi="Segoe UI" w:cs="Segoe UI"/>
        </w:rPr>
      </w:pPr>
      <w:proofErr w:type="spellStart"/>
      <w:r w:rsidRPr="00FF74A1">
        <w:rPr>
          <w:rFonts w:ascii="Segoe UI" w:hAnsi="Segoe UI" w:cs="Segoe UI"/>
          <w:sz w:val="22"/>
        </w:rPr>
        <w:t>The</w:t>
      </w:r>
      <w:proofErr w:type="spellEnd"/>
      <w:r w:rsidRPr="00FF74A1">
        <w:rPr>
          <w:rFonts w:ascii="Segoe UI" w:hAnsi="Segoe UI" w:cs="Segoe UI"/>
          <w:sz w:val="22"/>
        </w:rPr>
        <w:t xml:space="preserve"> </w:t>
      </w:r>
      <w:proofErr w:type="spellStart"/>
      <w:r w:rsidRPr="00FF74A1">
        <w:rPr>
          <w:rFonts w:ascii="Segoe UI" w:hAnsi="Segoe UI" w:cs="Segoe UI"/>
          <w:sz w:val="22"/>
        </w:rPr>
        <w:t>applicant</w:t>
      </w:r>
      <w:proofErr w:type="spellEnd"/>
      <w:r w:rsidRPr="00FF74A1">
        <w:rPr>
          <w:rFonts w:ascii="Segoe UI" w:hAnsi="Segoe UI" w:cs="Segoe UI"/>
          <w:sz w:val="22"/>
        </w:rPr>
        <w:t xml:space="preserve"> </w:t>
      </w:r>
      <w:proofErr w:type="spellStart"/>
      <w:r w:rsidRPr="00FF74A1">
        <w:rPr>
          <w:rFonts w:ascii="Segoe UI" w:hAnsi="Segoe UI" w:cs="Segoe UI"/>
          <w:sz w:val="22"/>
        </w:rPr>
        <w:t>shall</w:t>
      </w:r>
      <w:proofErr w:type="spellEnd"/>
      <w:r w:rsidRPr="00FF74A1">
        <w:rPr>
          <w:rFonts w:ascii="Segoe UI" w:hAnsi="Segoe UI" w:cs="Segoe UI"/>
          <w:sz w:val="22"/>
        </w:rPr>
        <w:t xml:space="preserve"> </w:t>
      </w:r>
      <w:proofErr w:type="spellStart"/>
      <w:r w:rsidRPr="00FF74A1">
        <w:rPr>
          <w:rFonts w:ascii="Segoe UI" w:hAnsi="Segoe UI" w:cs="Segoe UI"/>
          <w:sz w:val="22"/>
        </w:rPr>
        <w:t>pay</w:t>
      </w:r>
      <w:proofErr w:type="spellEnd"/>
      <w:r w:rsidRPr="00FF74A1">
        <w:rPr>
          <w:rFonts w:ascii="Segoe UI" w:hAnsi="Segoe UI" w:cs="Segoe UI"/>
          <w:sz w:val="22"/>
        </w:rPr>
        <w:t xml:space="preserve"> a </w:t>
      </w:r>
      <w:proofErr w:type="spellStart"/>
      <w:r w:rsidRPr="00FF74A1">
        <w:rPr>
          <w:rFonts w:ascii="Segoe UI" w:hAnsi="Segoe UI" w:cs="Segoe UI"/>
          <w:sz w:val="22"/>
        </w:rPr>
        <w:t>tax</w:t>
      </w:r>
      <w:proofErr w:type="spellEnd"/>
      <w:r w:rsidRPr="00FF74A1">
        <w:rPr>
          <w:rFonts w:ascii="Segoe UI" w:hAnsi="Segoe UI" w:cs="Segoe UI"/>
          <w:sz w:val="22"/>
        </w:rPr>
        <w:t xml:space="preserve"> </w:t>
      </w:r>
      <w:proofErr w:type="spellStart"/>
      <w:r w:rsidRPr="00FF74A1">
        <w:rPr>
          <w:rFonts w:ascii="Segoe UI" w:hAnsi="Segoe UI" w:cs="Segoe UI"/>
          <w:sz w:val="22"/>
        </w:rPr>
        <w:t>of</w:t>
      </w:r>
      <w:proofErr w:type="spellEnd"/>
      <w:r w:rsidRPr="00FF74A1">
        <w:rPr>
          <w:rFonts w:ascii="Segoe UI" w:hAnsi="Segoe UI" w:cs="Segoe UI"/>
          <w:sz w:val="22"/>
        </w:rPr>
        <w:t xml:space="preserve"> </w:t>
      </w:r>
      <w:r w:rsidR="00474D5F">
        <w:rPr>
          <w:rFonts w:ascii="Segoe UI" w:hAnsi="Segoe UI" w:cs="Segoe UI"/>
          <w:sz w:val="22"/>
        </w:rPr>
        <w:t>4</w:t>
      </w:r>
      <w:r w:rsidRPr="00FF74A1">
        <w:rPr>
          <w:rFonts w:ascii="Segoe UI" w:hAnsi="Segoe UI" w:cs="Segoe UI"/>
          <w:sz w:val="22"/>
        </w:rPr>
        <w:t xml:space="preserve">.000,00 </w:t>
      </w:r>
      <w:proofErr w:type="spellStart"/>
      <w:r w:rsidRPr="00FF74A1">
        <w:rPr>
          <w:rFonts w:ascii="Segoe UI" w:hAnsi="Segoe UI" w:cs="Segoe UI"/>
          <w:sz w:val="22"/>
        </w:rPr>
        <w:t>euros</w:t>
      </w:r>
      <w:proofErr w:type="spellEnd"/>
      <w:r w:rsidRPr="00FF74A1">
        <w:rPr>
          <w:rFonts w:ascii="Segoe UI" w:hAnsi="Segoe UI" w:cs="Segoe UI"/>
          <w:sz w:val="22"/>
        </w:rPr>
        <w:t xml:space="preserve"> to </w:t>
      </w:r>
      <w:proofErr w:type="spellStart"/>
      <w:r w:rsidRPr="00FF74A1">
        <w:rPr>
          <w:rFonts w:ascii="Segoe UI" w:hAnsi="Segoe UI" w:cs="Segoe UI"/>
          <w:sz w:val="22"/>
        </w:rPr>
        <w:t>the</w:t>
      </w:r>
      <w:proofErr w:type="spellEnd"/>
      <w:r w:rsidRPr="00FF74A1">
        <w:rPr>
          <w:rFonts w:ascii="Segoe UI" w:hAnsi="Segoe UI" w:cs="Segoe UI"/>
          <w:sz w:val="22"/>
        </w:rPr>
        <w:t xml:space="preserve"> bank </w:t>
      </w:r>
      <w:proofErr w:type="spellStart"/>
      <w:r w:rsidRPr="00FF74A1">
        <w:rPr>
          <w:rFonts w:ascii="Segoe UI" w:hAnsi="Segoe UI" w:cs="Segoe UI"/>
          <w:sz w:val="22"/>
        </w:rPr>
        <w:t>account</w:t>
      </w:r>
      <w:proofErr w:type="spellEnd"/>
      <w:r w:rsidRPr="00FF74A1">
        <w:rPr>
          <w:rFonts w:ascii="Segoe UI" w:hAnsi="Segoe UI" w:cs="Segoe UI"/>
          <w:sz w:val="22"/>
        </w:rPr>
        <w:t xml:space="preserve"> </w:t>
      </w:r>
      <w:proofErr w:type="spellStart"/>
      <w:r w:rsidRPr="00FF74A1">
        <w:rPr>
          <w:rFonts w:ascii="Segoe UI" w:hAnsi="Segoe UI" w:cs="Segoe UI"/>
          <w:sz w:val="22"/>
        </w:rPr>
        <w:t>of</w:t>
      </w:r>
      <w:proofErr w:type="spellEnd"/>
      <w:r w:rsidRPr="00FF74A1">
        <w:rPr>
          <w:rFonts w:ascii="Segoe UI" w:hAnsi="Segoe UI" w:cs="Segoe UI"/>
          <w:sz w:val="22"/>
        </w:rPr>
        <w:t xml:space="preserve"> </w:t>
      </w:r>
      <w:proofErr w:type="spellStart"/>
      <w:r w:rsidRPr="00FF74A1">
        <w:rPr>
          <w:rFonts w:ascii="Segoe UI" w:hAnsi="Segoe UI" w:cs="Segoe UI"/>
          <w:sz w:val="22"/>
        </w:rPr>
        <w:t>the</w:t>
      </w:r>
      <w:proofErr w:type="spellEnd"/>
      <w:r w:rsidRPr="00FF74A1">
        <w:rPr>
          <w:rFonts w:ascii="Segoe UI" w:hAnsi="Segoe UI" w:cs="Segoe UI"/>
          <w:sz w:val="22"/>
        </w:rPr>
        <w:t xml:space="preserve"> </w:t>
      </w:r>
      <w:proofErr w:type="spellStart"/>
      <w:r w:rsidRPr="00FF74A1">
        <w:rPr>
          <w:rFonts w:ascii="Segoe UI" w:hAnsi="Segoe UI" w:cs="Segoe UI"/>
          <w:sz w:val="22"/>
        </w:rPr>
        <w:t>Ministry</w:t>
      </w:r>
      <w:proofErr w:type="spellEnd"/>
      <w:r w:rsidRPr="00FF74A1">
        <w:rPr>
          <w:rFonts w:ascii="Segoe UI" w:hAnsi="Segoe UI" w:cs="Segoe UI"/>
          <w:sz w:val="22"/>
        </w:rPr>
        <w:t xml:space="preserve"> </w:t>
      </w:r>
      <w:proofErr w:type="spellStart"/>
      <w:r w:rsidRPr="00FF74A1">
        <w:rPr>
          <w:rFonts w:ascii="Segoe UI" w:hAnsi="Segoe UI" w:cs="Segoe UI"/>
          <w:sz w:val="22"/>
        </w:rPr>
        <w:t>of</w:t>
      </w:r>
      <w:proofErr w:type="spellEnd"/>
      <w:r w:rsidRPr="00FF74A1">
        <w:rPr>
          <w:rFonts w:ascii="Segoe UI" w:hAnsi="Segoe UI" w:cs="Segoe UI"/>
          <w:sz w:val="22"/>
        </w:rPr>
        <w:t xml:space="preserve"> Finance, No. SI56 0110 0100 0358 802, </w:t>
      </w:r>
      <w:proofErr w:type="spellStart"/>
      <w:r w:rsidRPr="00FF74A1">
        <w:rPr>
          <w:rFonts w:ascii="Segoe UI" w:hAnsi="Segoe UI" w:cs="Segoe UI"/>
          <w:sz w:val="22"/>
        </w:rPr>
        <w:t>opened</w:t>
      </w:r>
      <w:proofErr w:type="spellEnd"/>
      <w:r w:rsidRPr="00FF74A1">
        <w:rPr>
          <w:rFonts w:ascii="Segoe UI" w:hAnsi="Segoe UI" w:cs="Segoe UI"/>
          <w:sz w:val="22"/>
        </w:rPr>
        <w:t xml:space="preserve"> at </w:t>
      </w:r>
      <w:proofErr w:type="spellStart"/>
      <w:r w:rsidRPr="00FF74A1">
        <w:rPr>
          <w:rFonts w:ascii="Segoe UI" w:hAnsi="Segoe UI" w:cs="Segoe UI"/>
          <w:sz w:val="22"/>
        </w:rPr>
        <w:t>the</w:t>
      </w:r>
      <w:proofErr w:type="spellEnd"/>
      <w:r w:rsidRPr="00FF74A1">
        <w:rPr>
          <w:rFonts w:ascii="Segoe UI" w:hAnsi="Segoe UI" w:cs="Segoe UI"/>
          <w:sz w:val="22"/>
        </w:rPr>
        <w:t xml:space="preserve"> Bank </w:t>
      </w:r>
      <w:proofErr w:type="spellStart"/>
      <w:r w:rsidRPr="00FF74A1">
        <w:rPr>
          <w:rFonts w:ascii="Segoe UI" w:hAnsi="Segoe UI" w:cs="Segoe UI"/>
          <w:sz w:val="22"/>
        </w:rPr>
        <w:t>of</w:t>
      </w:r>
      <w:proofErr w:type="spellEnd"/>
      <w:r w:rsidRPr="00FF74A1">
        <w:rPr>
          <w:rFonts w:ascii="Segoe UI" w:hAnsi="Segoe UI" w:cs="Segoe UI"/>
          <w:sz w:val="22"/>
        </w:rPr>
        <w:t xml:space="preserve"> </w:t>
      </w:r>
      <w:proofErr w:type="spellStart"/>
      <w:r w:rsidRPr="00FF74A1">
        <w:rPr>
          <w:rFonts w:ascii="Segoe UI" w:hAnsi="Segoe UI" w:cs="Segoe UI"/>
          <w:sz w:val="22"/>
        </w:rPr>
        <w:t>Slovenia</w:t>
      </w:r>
      <w:proofErr w:type="spellEnd"/>
      <w:r w:rsidRPr="00FF74A1">
        <w:rPr>
          <w:rFonts w:ascii="Segoe UI" w:hAnsi="Segoe UI" w:cs="Segoe UI"/>
          <w:sz w:val="22"/>
        </w:rPr>
        <w:t xml:space="preserve">, Slovenska 35, 1505 Ljubljana, </w:t>
      </w:r>
      <w:proofErr w:type="spellStart"/>
      <w:r w:rsidRPr="00FF74A1">
        <w:rPr>
          <w:rFonts w:ascii="Segoe UI" w:hAnsi="Segoe UI" w:cs="Segoe UI"/>
          <w:sz w:val="22"/>
        </w:rPr>
        <w:t>Slovenia</w:t>
      </w:r>
      <w:proofErr w:type="spellEnd"/>
      <w:r w:rsidRPr="00FF74A1">
        <w:rPr>
          <w:rFonts w:ascii="Segoe UI" w:hAnsi="Segoe UI" w:cs="Segoe UI"/>
          <w:sz w:val="22"/>
        </w:rPr>
        <w:t xml:space="preserve">, SWIFT CODE: BS LJ SI 2X; IBAN: SI56011001000358802 – a </w:t>
      </w:r>
      <w:proofErr w:type="spellStart"/>
      <w:r w:rsidRPr="00FF74A1">
        <w:rPr>
          <w:rFonts w:ascii="Segoe UI" w:hAnsi="Segoe UI" w:cs="Segoe UI"/>
          <w:sz w:val="22"/>
        </w:rPr>
        <w:t>tax</w:t>
      </w:r>
      <w:proofErr w:type="spellEnd"/>
      <w:r w:rsidRPr="00FF74A1">
        <w:rPr>
          <w:rFonts w:ascii="Segoe UI" w:hAnsi="Segoe UI" w:cs="Segoe UI"/>
          <w:sz w:val="22"/>
        </w:rPr>
        <w:t xml:space="preserve"> </w:t>
      </w:r>
      <w:proofErr w:type="spellStart"/>
      <w:r w:rsidRPr="00FF74A1">
        <w:rPr>
          <w:rFonts w:ascii="Segoe UI" w:hAnsi="Segoe UI" w:cs="Segoe UI"/>
          <w:sz w:val="22"/>
        </w:rPr>
        <w:t>for</w:t>
      </w:r>
      <w:proofErr w:type="spellEnd"/>
      <w:r w:rsidRPr="00FF74A1">
        <w:rPr>
          <w:rFonts w:ascii="Segoe UI" w:hAnsi="Segoe UI" w:cs="Segoe UI"/>
          <w:sz w:val="22"/>
        </w:rPr>
        <w:t xml:space="preserve"> a </w:t>
      </w:r>
      <w:proofErr w:type="spellStart"/>
      <w:r w:rsidRPr="00FF74A1">
        <w:rPr>
          <w:rFonts w:ascii="Segoe UI" w:hAnsi="Segoe UI" w:cs="Segoe UI"/>
          <w:sz w:val="22"/>
        </w:rPr>
        <w:t>revision</w:t>
      </w:r>
      <w:proofErr w:type="spellEnd"/>
      <w:r w:rsidRPr="00FF74A1">
        <w:rPr>
          <w:rFonts w:ascii="Segoe UI" w:hAnsi="Segoe UI" w:cs="Segoe UI"/>
          <w:sz w:val="22"/>
        </w:rPr>
        <w:t xml:space="preserve"> </w:t>
      </w:r>
      <w:proofErr w:type="spellStart"/>
      <w:r w:rsidRPr="00FF74A1">
        <w:rPr>
          <w:rFonts w:ascii="Segoe UI" w:hAnsi="Segoe UI" w:cs="Segoe UI"/>
          <w:sz w:val="22"/>
        </w:rPr>
        <w:t>of</w:t>
      </w:r>
      <w:proofErr w:type="spellEnd"/>
      <w:r w:rsidRPr="00FF74A1">
        <w:rPr>
          <w:rFonts w:ascii="Segoe UI" w:hAnsi="Segoe UI" w:cs="Segoe UI"/>
          <w:sz w:val="22"/>
        </w:rPr>
        <w:t xml:space="preserve"> </w:t>
      </w:r>
      <w:proofErr w:type="spellStart"/>
      <w:r w:rsidRPr="00FF74A1">
        <w:rPr>
          <w:rFonts w:ascii="Segoe UI" w:hAnsi="Segoe UI" w:cs="Segoe UI"/>
          <w:sz w:val="22"/>
        </w:rPr>
        <w:t>public</w:t>
      </w:r>
      <w:proofErr w:type="spellEnd"/>
      <w:r w:rsidRPr="00FF74A1">
        <w:rPr>
          <w:rFonts w:ascii="Segoe UI" w:hAnsi="Segoe UI" w:cs="Segoe UI"/>
          <w:sz w:val="22"/>
        </w:rPr>
        <w:t xml:space="preserve"> </w:t>
      </w:r>
      <w:proofErr w:type="spellStart"/>
      <w:r w:rsidRPr="00FF74A1">
        <w:rPr>
          <w:rFonts w:ascii="Segoe UI" w:hAnsi="Segoe UI" w:cs="Segoe UI"/>
          <w:sz w:val="22"/>
        </w:rPr>
        <w:t>procurement</w:t>
      </w:r>
      <w:proofErr w:type="spellEnd"/>
      <w:r w:rsidRPr="00FF74A1">
        <w:rPr>
          <w:rFonts w:ascii="Segoe UI" w:hAnsi="Segoe UI" w:cs="Segoe UI"/>
          <w:sz w:val="22"/>
        </w:rPr>
        <w:t>.</w:t>
      </w:r>
      <w:r w:rsidR="005209CC" w:rsidRPr="005209CC">
        <w:rPr>
          <w:rFonts w:ascii="Segoe UI" w:hAnsi="Segoe UI" w:cs="Segoe UI"/>
        </w:rPr>
        <w:tab/>
      </w:r>
    </w:p>
    <w:p w14:paraId="133B086B" w14:textId="77777777" w:rsidR="005616A9" w:rsidRDefault="005616A9" w:rsidP="00553FB8">
      <w:pPr>
        <w:spacing w:line="240" w:lineRule="auto"/>
        <w:jc w:val="both"/>
        <w:rPr>
          <w:rFonts w:ascii="Segoe UI" w:hAnsi="Segoe UI" w:cs="Segoe UI"/>
        </w:rPr>
      </w:pPr>
    </w:p>
    <w:p w14:paraId="5D57EBA7" w14:textId="77777777" w:rsidR="005616A9" w:rsidRDefault="005616A9" w:rsidP="00553FB8">
      <w:pPr>
        <w:spacing w:line="240" w:lineRule="auto"/>
        <w:jc w:val="both"/>
        <w:rPr>
          <w:rFonts w:ascii="Segoe UI" w:hAnsi="Segoe UI" w:cs="Segoe UI"/>
        </w:rPr>
      </w:pPr>
    </w:p>
    <w:p w14:paraId="1E9510CE" w14:textId="33A1820D" w:rsidR="005616A9" w:rsidRDefault="005616A9" w:rsidP="00553FB8">
      <w:pPr>
        <w:spacing w:line="240" w:lineRule="auto"/>
        <w:jc w:val="both"/>
        <w:rPr>
          <w:rFonts w:ascii="Segoe UI" w:hAnsi="Segoe UI" w:cs="Segoe UI"/>
        </w:rPr>
      </w:pPr>
    </w:p>
    <w:p w14:paraId="27BF8688" w14:textId="537405B3" w:rsidR="005616A9" w:rsidRDefault="005616A9" w:rsidP="00553FB8">
      <w:pPr>
        <w:spacing w:line="240" w:lineRule="auto"/>
        <w:jc w:val="both"/>
        <w:rPr>
          <w:rFonts w:ascii="Segoe UI" w:hAnsi="Segoe UI" w:cs="Segoe UI"/>
        </w:rPr>
      </w:pPr>
    </w:p>
    <w:p w14:paraId="155B9305" w14:textId="0A218084" w:rsidR="00C579C7" w:rsidRDefault="00C579C7" w:rsidP="00553FB8">
      <w:pPr>
        <w:spacing w:line="240" w:lineRule="auto"/>
        <w:jc w:val="both"/>
        <w:rPr>
          <w:rFonts w:ascii="Segoe UI" w:hAnsi="Segoe UI" w:cs="Segoe UI"/>
        </w:rPr>
      </w:pPr>
    </w:p>
    <w:p w14:paraId="424C0193" w14:textId="7032C573" w:rsidR="00C579C7" w:rsidRDefault="00C579C7" w:rsidP="00553FB8">
      <w:pPr>
        <w:spacing w:line="240" w:lineRule="auto"/>
        <w:jc w:val="both"/>
        <w:rPr>
          <w:rFonts w:ascii="Segoe UI" w:hAnsi="Segoe UI" w:cs="Segoe UI"/>
        </w:rPr>
      </w:pPr>
    </w:p>
    <w:p w14:paraId="66CDB1A1" w14:textId="7FF5CE6C" w:rsidR="00C579C7" w:rsidRDefault="00C579C7" w:rsidP="00553FB8">
      <w:pPr>
        <w:spacing w:line="240" w:lineRule="auto"/>
        <w:jc w:val="both"/>
        <w:rPr>
          <w:rFonts w:ascii="Segoe UI" w:hAnsi="Segoe UI" w:cs="Segoe UI"/>
        </w:rPr>
      </w:pPr>
    </w:p>
    <w:p w14:paraId="13FCF315" w14:textId="5631E8E4" w:rsidR="00C579C7" w:rsidRDefault="00C579C7" w:rsidP="00553FB8">
      <w:pPr>
        <w:spacing w:line="240" w:lineRule="auto"/>
        <w:jc w:val="both"/>
        <w:rPr>
          <w:rFonts w:ascii="Segoe UI" w:hAnsi="Segoe UI" w:cs="Segoe UI"/>
        </w:rPr>
      </w:pPr>
    </w:p>
    <w:p w14:paraId="66B54FA3" w14:textId="798FD350" w:rsidR="0034100A" w:rsidRPr="005616A9" w:rsidRDefault="00270F9E" w:rsidP="00E424C3">
      <w:pPr>
        <w:pStyle w:val="Naslov1"/>
        <w:numPr>
          <w:ilvl w:val="0"/>
          <w:numId w:val="6"/>
        </w:numPr>
        <w:shd w:val="clear" w:color="auto" w:fill="DEEAF6" w:themeFill="accent5" w:themeFillTint="33"/>
        <w:spacing w:line="240" w:lineRule="auto"/>
        <w:rPr>
          <w:rFonts w:ascii="Segoe UI" w:hAnsi="Segoe UI" w:cs="Segoe UI"/>
          <w:caps w:val="0"/>
          <w:sz w:val="32"/>
          <w:szCs w:val="32"/>
        </w:rPr>
      </w:pPr>
      <w:bookmarkStart w:id="108" w:name="_Toc92966449"/>
      <w:r w:rsidRPr="00270F9E">
        <w:rPr>
          <w:rFonts w:ascii="Segoe UI" w:hAnsi="Segoe UI" w:cs="Segoe UI"/>
          <w:caps w:val="0"/>
          <w:sz w:val="32"/>
          <w:szCs w:val="32"/>
        </w:rPr>
        <w:lastRenderedPageBreak/>
        <w:t xml:space="preserve">TECHNICAL DOCUMENTATION OF THE PUBLIC TENDER </w:t>
      </w:r>
      <w:bookmarkEnd w:id="108"/>
    </w:p>
    <w:tbl>
      <w:tblPr>
        <w:tblStyle w:val="Tabelamrea"/>
        <w:tblW w:w="10201" w:type="dxa"/>
        <w:tblLook w:val="04A0" w:firstRow="1" w:lastRow="0" w:firstColumn="1" w:lastColumn="0" w:noHBand="0" w:noVBand="1"/>
      </w:tblPr>
      <w:tblGrid>
        <w:gridCol w:w="10201"/>
      </w:tblGrid>
      <w:tr w:rsidR="004531B6" w14:paraId="05CD1E4B" w14:textId="77777777" w:rsidTr="004531B6">
        <w:tc>
          <w:tcPr>
            <w:tcW w:w="10201" w:type="dxa"/>
          </w:tcPr>
          <w:p w14:paraId="685DF06A" w14:textId="58AF5827" w:rsidR="004531B6" w:rsidRPr="00EB2DDA" w:rsidRDefault="0041714D" w:rsidP="0086252C">
            <w:pPr>
              <w:autoSpaceDE w:val="0"/>
              <w:autoSpaceDN w:val="0"/>
              <w:adjustRightInd w:val="0"/>
              <w:rPr>
                <w:rFonts w:ascii="Segoe UI" w:hAnsi="Segoe UI" w:cs="Segoe UI"/>
                <w:b/>
                <w:bCs/>
                <w:i/>
                <w:iCs/>
                <w:sz w:val="22"/>
                <w:szCs w:val="22"/>
                <w:u w:val="single"/>
              </w:rPr>
            </w:pPr>
            <w:r>
              <w:rPr>
                <w:rFonts w:ascii="Segoe UI" w:hAnsi="Segoe UI" w:cs="Segoe UI"/>
                <w:b/>
                <w:bCs/>
                <w:i/>
                <w:iCs/>
                <w:sz w:val="22"/>
                <w:szCs w:val="22"/>
                <w:u w:val="single"/>
              </w:rPr>
              <w:t>Title</w:t>
            </w:r>
            <w:r w:rsidR="00070F45">
              <w:rPr>
                <w:rFonts w:ascii="Segoe UI" w:hAnsi="Segoe UI" w:cs="Segoe UI"/>
                <w:b/>
                <w:bCs/>
                <w:i/>
                <w:iCs/>
                <w:sz w:val="22"/>
                <w:szCs w:val="22"/>
                <w:u w:val="single"/>
              </w:rPr>
              <w:t xml:space="preserve"> </w:t>
            </w:r>
            <w:r w:rsidR="00473E17">
              <w:rPr>
                <w:rFonts w:ascii="Segoe UI" w:hAnsi="Segoe UI" w:cs="Segoe UI"/>
                <w:b/>
                <w:bCs/>
                <w:i/>
                <w:iCs/>
                <w:sz w:val="22"/>
                <w:szCs w:val="22"/>
                <w:u w:val="single"/>
              </w:rPr>
              <w:t>(ENG):</w:t>
            </w:r>
          </w:p>
          <w:p w14:paraId="76DD061F" w14:textId="77777777" w:rsidR="004531B6" w:rsidRPr="00DD1909" w:rsidRDefault="004531B6" w:rsidP="0086252C">
            <w:pPr>
              <w:autoSpaceDE w:val="0"/>
              <w:autoSpaceDN w:val="0"/>
              <w:adjustRightInd w:val="0"/>
              <w:rPr>
                <w:rFonts w:ascii="Segoe UI" w:hAnsi="Segoe UI" w:cs="Segoe UI"/>
                <w:sz w:val="22"/>
                <w:szCs w:val="22"/>
              </w:rPr>
            </w:pPr>
          </w:p>
          <w:p w14:paraId="1840B785" w14:textId="77777777" w:rsidR="004531B6" w:rsidRPr="00EB2DDA" w:rsidRDefault="004531B6" w:rsidP="0086252C">
            <w:pPr>
              <w:jc w:val="both"/>
              <w:rPr>
                <w:rFonts w:ascii="Segoe UI" w:hAnsi="Segoe UI" w:cs="Segoe UI"/>
                <w:sz w:val="22"/>
                <w:szCs w:val="22"/>
              </w:rPr>
            </w:pPr>
            <w:r>
              <w:rPr>
                <w:rFonts w:ascii="Segoe UI" w:hAnsi="Segoe UI" w:cs="Segoe UI"/>
                <w:sz w:val="22"/>
                <w:szCs w:val="22"/>
              </w:rPr>
              <w:t xml:space="preserve">AN </w:t>
            </w:r>
            <w:r w:rsidRPr="00EB2DDA">
              <w:rPr>
                <w:rFonts w:ascii="Segoe UI" w:hAnsi="Segoe UI" w:cs="Segoe UI"/>
                <w:sz w:val="22"/>
                <w:szCs w:val="22"/>
              </w:rPr>
              <w:t>ELECTRON DIFFRACTOMETER</w:t>
            </w:r>
          </w:p>
        </w:tc>
      </w:tr>
      <w:tr w:rsidR="004531B6" w14:paraId="42E56DF6" w14:textId="77777777" w:rsidTr="004531B6">
        <w:tc>
          <w:tcPr>
            <w:tcW w:w="10201" w:type="dxa"/>
          </w:tcPr>
          <w:p w14:paraId="225BEB12" w14:textId="77777777" w:rsidR="004531B6" w:rsidRDefault="004531B6" w:rsidP="0086252C">
            <w:pPr>
              <w:jc w:val="both"/>
              <w:rPr>
                <w:rFonts w:ascii="Segoe UI" w:hAnsi="Segoe UI" w:cs="Segoe UI"/>
                <w:b/>
                <w:bCs/>
                <w:i/>
                <w:iCs/>
                <w:color w:val="000000"/>
                <w:sz w:val="22"/>
                <w:szCs w:val="22"/>
                <w:u w:val="single"/>
              </w:rPr>
            </w:pPr>
          </w:p>
          <w:p w14:paraId="3B55CB4F" w14:textId="3674D34D" w:rsidR="004531B6" w:rsidRPr="00EB2DDA" w:rsidRDefault="004531B6" w:rsidP="0086252C">
            <w:pPr>
              <w:jc w:val="both"/>
              <w:rPr>
                <w:rFonts w:ascii="Segoe UI" w:hAnsi="Segoe UI" w:cs="Segoe UI"/>
                <w:b/>
                <w:bCs/>
                <w:i/>
                <w:iCs/>
                <w:color w:val="000000"/>
                <w:sz w:val="22"/>
                <w:szCs w:val="22"/>
                <w:u w:val="single"/>
              </w:rPr>
            </w:pPr>
            <w:r>
              <w:rPr>
                <w:rFonts w:ascii="Segoe UI" w:hAnsi="Segoe UI" w:cs="Segoe UI"/>
                <w:b/>
                <w:bCs/>
                <w:i/>
                <w:iCs/>
                <w:color w:val="000000"/>
                <w:sz w:val="22"/>
                <w:szCs w:val="22"/>
                <w:u w:val="single"/>
              </w:rPr>
              <w:t xml:space="preserve">Short </w:t>
            </w:r>
            <w:proofErr w:type="spellStart"/>
            <w:r>
              <w:rPr>
                <w:rFonts w:ascii="Segoe UI" w:hAnsi="Segoe UI" w:cs="Segoe UI"/>
                <w:b/>
                <w:bCs/>
                <w:i/>
                <w:iCs/>
                <w:color w:val="000000"/>
                <w:sz w:val="22"/>
                <w:szCs w:val="22"/>
                <w:u w:val="single"/>
              </w:rPr>
              <w:t>specifications</w:t>
            </w:r>
            <w:proofErr w:type="spellEnd"/>
            <w:r>
              <w:rPr>
                <w:rFonts w:ascii="Segoe UI" w:hAnsi="Segoe UI" w:cs="Segoe UI"/>
                <w:b/>
                <w:bCs/>
                <w:i/>
                <w:iCs/>
                <w:color w:val="000000"/>
                <w:sz w:val="22"/>
                <w:szCs w:val="22"/>
                <w:u w:val="single"/>
              </w:rPr>
              <w:t xml:space="preserve"> (ENG):</w:t>
            </w:r>
          </w:p>
          <w:p w14:paraId="65657142" w14:textId="77777777" w:rsidR="004531B6" w:rsidRDefault="004531B6" w:rsidP="0086252C">
            <w:pPr>
              <w:jc w:val="both"/>
              <w:rPr>
                <w:rFonts w:ascii="Segoe UI" w:hAnsi="Segoe UI" w:cs="Segoe UI"/>
                <w:color w:val="000000"/>
                <w:sz w:val="22"/>
                <w:szCs w:val="22"/>
              </w:rPr>
            </w:pPr>
          </w:p>
          <w:p w14:paraId="7FB6EFD4" w14:textId="77777777" w:rsidR="004531B6" w:rsidRPr="00EB2DDA" w:rsidRDefault="004531B6" w:rsidP="0086252C">
            <w:pPr>
              <w:spacing w:after="160"/>
              <w:jc w:val="both"/>
              <w:rPr>
                <w:rFonts w:ascii="Segoe UI" w:hAnsi="Segoe UI" w:cs="Segoe UI"/>
                <w:sz w:val="22"/>
                <w:szCs w:val="22"/>
              </w:rPr>
            </w:pPr>
            <w:r w:rsidRPr="00EB2DDA">
              <w:rPr>
                <w:rFonts w:ascii="Segoe UI" w:hAnsi="Segoe UI" w:cs="Segoe UI"/>
                <w:sz w:val="22"/>
                <w:szCs w:val="22"/>
              </w:rPr>
              <w:t xml:space="preserve">An </w:t>
            </w:r>
            <w:proofErr w:type="spellStart"/>
            <w:r w:rsidRPr="00EB2DDA">
              <w:rPr>
                <w:rFonts w:ascii="Segoe UI" w:hAnsi="Segoe UI" w:cs="Segoe UI"/>
                <w:sz w:val="22"/>
                <w:szCs w:val="22"/>
              </w:rPr>
              <w:t>electron</w:t>
            </w:r>
            <w:proofErr w:type="spellEnd"/>
            <w:r w:rsidRPr="00EB2DDA">
              <w:rPr>
                <w:rFonts w:ascii="Segoe UI" w:hAnsi="Segoe UI" w:cs="Segoe UI"/>
                <w:sz w:val="22"/>
                <w:szCs w:val="22"/>
              </w:rPr>
              <w:t xml:space="preserve"> </w:t>
            </w:r>
            <w:proofErr w:type="spellStart"/>
            <w:r w:rsidRPr="00EB2DDA">
              <w:rPr>
                <w:rFonts w:ascii="Segoe UI" w:hAnsi="Segoe UI" w:cs="Segoe UI"/>
                <w:sz w:val="22"/>
                <w:szCs w:val="22"/>
              </w:rPr>
              <w:t>diffractometer</w:t>
            </w:r>
            <w:proofErr w:type="spellEnd"/>
            <w:r w:rsidRPr="00EB2DDA">
              <w:rPr>
                <w:rFonts w:ascii="Segoe UI" w:hAnsi="Segoe UI" w:cs="Segoe UI"/>
                <w:sz w:val="22"/>
                <w:szCs w:val="22"/>
              </w:rPr>
              <w:t xml:space="preserve"> </w:t>
            </w:r>
            <w:r w:rsidRPr="00EB2DDA">
              <w:rPr>
                <w:rFonts w:ascii="Segoe UI" w:hAnsi="Segoe UI" w:cs="Segoe UI"/>
                <w:sz w:val="22"/>
                <w:szCs w:val="22"/>
                <w:lang w:val="en-GB"/>
              </w:rPr>
              <w:t xml:space="preserve">for crystal structure determination (applicable to inorganic, organic, organometallic, coordination compounds, alloys, proteins, and other macromolecules sample materials) </w:t>
            </w:r>
            <w:proofErr w:type="spellStart"/>
            <w:r w:rsidRPr="00EB2DDA">
              <w:rPr>
                <w:rFonts w:ascii="Segoe UI" w:hAnsi="Segoe UI" w:cs="Segoe UI"/>
                <w:sz w:val="22"/>
                <w:szCs w:val="22"/>
              </w:rPr>
              <w:t>capable</w:t>
            </w:r>
            <w:proofErr w:type="spellEnd"/>
            <w:r w:rsidRPr="00EB2DDA">
              <w:rPr>
                <w:rFonts w:ascii="Segoe UI" w:hAnsi="Segoe UI" w:cs="Segoe UI"/>
                <w:sz w:val="22"/>
                <w:szCs w:val="22"/>
              </w:rPr>
              <w:t xml:space="preserve"> </w:t>
            </w:r>
            <w:proofErr w:type="spellStart"/>
            <w:r w:rsidRPr="00EB2DDA">
              <w:rPr>
                <w:rFonts w:ascii="Segoe UI" w:hAnsi="Segoe UI" w:cs="Segoe UI"/>
                <w:sz w:val="22"/>
                <w:szCs w:val="22"/>
              </w:rPr>
              <w:t>of</w:t>
            </w:r>
            <w:proofErr w:type="spellEnd"/>
            <w:r w:rsidRPr="00EB2DDA">
              <w:rPr>
                <w:rFonts w:ascii="Segoe UI" w:hAnsi="Segoe UI" w:cs="Segoe UI"/>
                <w:sz w:val="22"/>
                <w:szCs w:val="22"/>
              </w:rPr>
              <w:t xml:space="preserve"> </w:t>
            </w:r>
            <w:proofErr w:type="spellStart"/>
            <w:r w:rsidRPr="00EB2DDA">
              <w:rPr>
                <w:rFonts w:ascii="Segoe UI" w:hAnsi="Segoe UI" w:cs="Segoe UI"/>
                <w:sz w:val="22"/>
                <w:szCs w:val="22"/>
              </w:rPr>
              <w:t>measuring</w:t>
            </w:r>
            <w:proofErr w:type="spellEnd"/>
            <w:r w:rsidRPr="00EB2DDA">
              <w:rPr>
                <w:rFonts w:ascii="Segoe UI" w:hAnsi="Segoe UI" w:cs="Segoe UI"/>
                <w:sz w:val="22"/>
                <w:szCs w:val="22"/>
              </w:rPr>
              <w:t xml:space="preserve"> </w:t>
            </w:r>
            <w:proofErr w:type="spellStart"/>
            <w:r w:rsidRPr="00EB2DDA">
              <w:rPr>
                <w:rFonts w:ascii="Segoe UI" w:hAnsi="Segoe UI" w:cs="Segoe UI"/>
                <w:sz w:val="22"/>
                <w:szCs w:val="22"/>
              </w:rPr>
              <w:t>crystallites</w:t>
            </w:r>
            <w:proofErr w:type="spellEnd"/>
            <w:r w:rsidRPr="00EB2DDA">
              <w:rPr>
                <w:rFonts w:ascii="Segoe UI" w:hAnsi="Segoe UI" w:cs="Segoe UI"/>
                <w:sz w:val="22"/>
                <w:szCs w:val="22"/>
              </w:rPr>
              <w:t xml:space="preserve"> </w:t>
            </w:r>
            <w:proofErr w:type="spellStart"/>
            <w:r w:rsidRPr="00EB2DDA">
              <w:rPr>
                <w:rFonts w:ascii="Segoe UI" w:hAnsi="Segoe UI" w:cs="Segoe UI"/>
                <w:sz w:val="22"/>
                <w:szCs w:val="22"/>
              </w:rPr>
              <w:t>smaller</w:t>
            </w:r>
            <w:proofErr w:type="spellEnd"/>
            <w:r w:rsidRPr="00EB2DDA">
              <w:rPr>
                <w:rFonts w:ascii="Segoe UI" w:hAnsi="Segoe UI" w:cs="Segoe UI"/>
                <w:sz w:val="22"/>
                <w:szCs w:val="22"/>
              </w:rPr>
              <w:t xml:space="preserve"> </w:t>
            </w:r>
            <w:proofErr w:type="spellStart"/>
            <w:r w:rsidRPr="00EB2DDA">
              <w:rPr>
                <w:rFonts w:ascii="Segoe UI" w:hAnsi="Segoe UI" w:cs="Segoe UI"/>
                <w:sz w:val="22"/>
                <w:szCs w:val="22"/>
              </w:rPr>
              <w:t>than</w:t>
            </w:r>
            <w:proofErr w:type="spellEnd"/>
            <w:r w:rsidRPr="00EB2DDA">
              <w:rPr>
                <w:rFonts w:ascii="Segoe UI" w:hAnsi="Segoe UI" w:cs="Segoe UI"/>
                <w:sz w:val="22"/>
                <w:szCs w:val="22"/>
              </w:rPr>
              <w:t xml:space="preserve"> 500 </w:t>
            </w:r>
            <w:proofErr w:type="spellStart"/>
            <w:r w:rsidRPr="00EB2DDA">
              <w:rPr>
                <w:rFonts w:ascii="Segoe UI" w:hAnsi="Segoe UI" w:cs="Segoe UI"/>
                <w:sz w:val="22"/>
                <w:szCs w:val="22"/>
              </w:rPr>
              <w:t>nm</w:t>
            </w:r>
            <w:proofErr w:type="spellEnd"/>
            <w:r w:rsidRPr="00EB2DDA">
              <w:rPr>
                <w:rFonts w:ascii="Segoe UI" w:hAnsi="Segoe UI" w:cs="Segoe UI"/>
                <w:sz w:val="22"/>
                <w:szCs w:val="22"/>
              </w:rPr>
              <w:t xml:space="preserve"> in </w:t>
            </w:r>
            <w:proofErr w:type="spellStart"/>
            <w:r w:rsidRPr="00EB2DDA">
              <w:rPr>
                <w:rFonts w:ascii="Segoe UI" w:hAnsi="Segoe UI" w:cs="Segoe UI"/>
                <w:sz w:val="22"/>
                <w:szCs w:val="22"/>
              </w:rPr>
              <w:t>all</w:t>
            </w:r>
            <w:proofErr w:type="spellEnd"/>
            <w:r w:rsidRPr="00EB2DDA">
              <w:rPr>
                <w:rFonts w:ascii="Segoe UI" w:hAnsi="Segoe UI" w:cs="Segoe UI"/>
                <w:sz w:val="22"/>
                <w:szCs w:val="22"/>
              </w:rPr>
              <w:t xml:space="preserve"> </w:t>
            </w:r>
            <w:r w:rsidRPr="00EB2DDA">
              <w:rPr>
                <w:rFonts w:ascii="Segoe UI" w:hAnsi="Segoe UI" w:cs="Segoe UI"/>
                <w:sz w:val="22"/>
                <w:szCs w:val="22"/>
                <w:lang w:val="en-GB"/>
              </w:rPr>
              <w:t xml:space="preserve">three </w:t>
            </w:r>
            <w:proofErr w:type="spellStart"/>
            <w:r w:rsidRPr="00EB2DDA">
              <w:rPr>
                <w:rFonts w:ascii="Segoe UI" w:hAnsi="Segoe UI" w:cs="Segoe UI"/>
                <w:sz w:val="22"/>
                <w:szCs w:val="22"/>
              </w:rPr>
              <w:t>dimensions</w:t>
            </w:r>
            <w:proofErr w:type="spellEnd"/>
            <w:r w:rsidRPr="00EB2DDA">
              <w:rPr>
                <w:rFonts w:ascii="Segoe UI" w:hAnsi="Segoe UI" w:cs="Segoe UI"/>
                <w:sz w:val="22"/>
                <w:szCs w:val="22"/>
              </w:rPr>
              <w:t>.</w:t>
            </w:r>
          </w:p>
          <w:p w14:paraId="281B85B6" w14:textId="77777777" w:rsidR="004531B6" w:rsidRPr="00EB2DDA" w:rsidRDefault="004531B6" w:rsidP="0086252C">
            <w:pPr>
              <w:rPr>
                <w:rFonts w:ascii="Segoe UI" w:hAnsi="Segoe UI" w:cs="Segoe UI"/>
                <w:b/>
                <w:bCs/>
                <w:color w:val="000000"/>
                <w:sz w:val="22"/>
              </w:rPr>
            </w:pPr>
          </w:p>
        </w:tc>
      </w:tr>
      <w:tr w:rsidR="004531B6" w:rsidRPr="00EB2DDA" w14:paraId="388E61BD" w14:textId="77777777" w:rsidTr="004531B6">
        <w:tc>
          <w:tcPr>
            <w:tcW w:w="10201" w:type="dxa"/>
          </w:tcPr>
          <w:p w14:paraId="3BC34802" w14:textId="77777777" w:rsidR="004531B6" w:rsidRDefault="004531B6" w:rsidP="0086252C">
            <w:pPr>
              <w:jc w:val="both"/>
              <w:rPr>
                <w:rFonts w:ascii="Segoe UI" w:hAnsi="Segoe UI" w:cs="Segoe UI"/>
                <w:b/>
                <w:bCs/>
                <w:i/>
                <w:iCs/>
                <w:color w:val="000000"/>
                <w:sz w:val="22"/>
                <w:szCs w:val="22"/>
                <w:u w:val="single"/>
              </w:rPr>
            </w:pPr>
            <w:proofErr w:type="spellStart"/>
            <w:r w:rsidRPr="00EB2DDA">
              <w:rPr>
                <w:rFonts w:ascii="Segoe UI" w:hAnsi="Segoe UI" w:cs="Segoe UI"/>
                <w:b/>
                <w:bCs/>
                <w:i/>
                <w:iCs/>
                <w:color w:val="000000"/>
                <w:sz w:val="22"/>
                <w:szCs w:val="22"/>
                <w:u w:val="single"/>
              </w:rPr>
              <w:t>Technical</w:t>
            </w:r>
            <w:proofErr w:type="spellEnd"/>
            <w:r w:rsidRPr="00EB2DDA">
              <w:rPr>
                <w:rFonts w:ascii="Segoe UI" w:hAnsi="Segoe UI" w:cs="Segoe UI"/>
                <w:b/>
                <w:bCs/>
                <w:i/>
                <w:iCs/>
                <w:color w:val="000000"/>
                <w:sz w:val="22"/>
                <w:szCs w:val="22"/>
                <w:u w:val="single"/>
              </w:rPr>
              <w:t xml:space="preserve"> </w:t>
            </w:r>
            <w:proofErr w:type="spellStart"/>
            <w:r w:rsidRPr="00EB2DDA">
              <w:rPr>
                <w:rFonts w:ascii="Segoe UI" w:hAnsi="Segoe UI" w:cs="Segoe UI"/>
                <w:b/>
                <w:bCs/>
                <w:i/>
                <w:iCs/>
                <w:color w:val="000000"/>
                <w:sz w:val="22"/>
                <w:szCs w:val="22"/>
                <w:u w:val="single"/>
              </w:rPr>
              <w:t>specifications</w:t>
            </w:r>
            <w:proofErr w:type="spellEnd"/>
            <w:r w:rsidRPr="00EB2DDA">
              <w:rPr>
                <w:rFonts w:ascii="Segoe UI" w:hAnsi="Segoe UI" w:cs="Segoe UI"/>
                <w:b/>
                <w:bCs/>
                <w:i/>
                <w:iCs/>
                <w:color w:val="000000"/>
                <w:sz w:val="22"/>
                <w:szCs w:val="22"/>
                <w:u w:val="single"/>
              </w:rPr>
              <w:t xml:space="preserve"> (ENG):</w:t>
            </w:r>
          </w:p>
          <w:p w14:paraId="4DAE36E3" w14:textId="77777777" w:rsidR="004531B6" w:rsidRPr="00EB2DDA" w:rsidRDefault="004531B6" w:rsidP="0086252C">
            <w:pPr>
              <w:jc w:val="both"/>
              <w:rPr>
                <w:rFonts w:ascii="Segoe UI" w:hAnsi="Segoe UI" w:cs="Segoe UI"/>
                <w:b/>
                <w:bCs/>
                <w:i/>
                <w:iCs/>
                <w:color w:val="000000"/>
                <w:sz w:val="22"/>
                <w:szCs w:val="22"/>
                <w:u w:val="single"/>
              </w:rPr>
            </w:pPr>
          </w:p>
          <w:p w14:paraId="2F7C8B37" w14:textId="77777777" w:rsidR="004531B6" w:rsidRPr="00EB2DDA" w:rsidRDefault="004531B6" w:rsidP="0086252C">
            <w:pPr>
              <w:spacing w:after="160"/>
              <w:jc w:val="both"/>
              <w:rPr>
                <w:rFonts w:ascii="Segoe UI" w:hAnsi="Segoe UI" w:cs="Segoe UI"/>
                <w:sz w:val="22"/>
                <w:szCs w:val="22"/>
              </w:rPr>
            </w:pPr>
            <w:r w:rsidRPr="00EB2DDA">
              <w:rPr>
                <w:rFonts w:ascii="Segoe UI" w:hAnsi="Segoe UI" w:cs="Segoe UI"/>
                <w:sz w:val="22"/>
                <w:szCs w:val="22"/>
              </w:rPr>
              <w:t xml:space="preserve">An </w:t>
            </w:r>
            <w:proofErr w:type="spellStart"/>
            <w:r w:rsidRPr="00EB2DDA">
              <w:rPr>
                <w:rFonts w:ascii="Segoe UI" w:hAnsi="Segoe UI" w:cs="Segoe UI"/>
                <w:sz w:val="22"/>
                <w:szCs w:val="22"/>
              </w:rPr>
              <w:t>electron</w:t>
            </w:r>
            <w:proofErr w:type="spellEnd"/>
            <w:r w:rsidRPr="00EB2DDA">
              <w:rPr>
                <w:rFonts w:ascii="Segoe UI" w:hAnsi="Segoe UI" w:cs="Segoe UI"/>
                <w:sz w:val="22"/>
                <w:szCs w:val="22"/>
              </w:rPr>
              <w:t xml:space="preserve"> </w:t>
            </w:r>
            <w:proofErr w:type="spellStart"/>
            <w:r w:rsidRPr="00EB2DDA">
              <w:rPr>
                <w:rFonts w:ascii="Segoe UI" w:hAnsi="Segoe UI" w:cs="Segoe UI"/>
                <w:sz w:val="22"/>
                <w:szCs w:val="22"/>
              </w:rPr>
              <w:t>diffractometer</w:t>
            </w:r>
            <w:proofErr w:type="spellEnd"/>
            <w:r w:rsidRPr="00EB2DDA">
              <w:rPr>
                <w:rFonts w:ascii="Segoe UI" w:hAnsi="Segoe UI" w:cs="Segoe UI"/>
                <w:sz w:val="22"/>
                <w:szCs w:val="22"/>
              </w:rPr>
              <w:t xml:space="preserve"> </w:t>
            </w:r>
            <w:r w:rsidRPr="00EB2DDA">
              <w:rPr>
                <w:rFonts w:ascii="Segoe UI" w:hAnsi="Segoe UI" w:cs="Segoe UI"/>
                <w:sz w:val="22"/>
                <w:szCs w:val="22"/>
                <w:lang w:val="en-GB"/>
              </w:rPr>
              <w:t xml:space="preserve">for crystal structure determination (applicable to inorganic, organic, organometallic, coordination compounds, alloys, proteins, and other macromolecules sample materials) </w:t>
            </w:r>
            <w:proofErr w:type="spellStart"/>
            <w:r w:rsidRPr="00EB2DDA">
              <w:rPr>
                <w:rFonts w:ascii="Segoe UI" w:hAnsi="Segoe UI" w:cs="Segoe UI"/>
                <w:sz w:val="22"/>
                <w:szCs w:val="22"/>
              </w:rPr>
              <w:t>capable</w:t>
            </w:r>
            <w:proofErr w:type="spellEnd"/>
            <w:r w:rsidRPr="00EB2DDA">
              <w:rPr>
                <w:rFonts w:ascii="Segoe UI" w:hAnsi="Segoe UI" w:cs="Segoe UI"/>
                <w:sz w:val="22"/>
                <w:szCs w:val="22"/>
              </w:rPr>
              <w:t xml:space="preserve"> </w:t>
            </w:r>
            <w:proofErr w:type="spellStart"/>
            <w:r w:rsidRPr="00EB2DDA">
              <w:rPr>
                <w:rFonts w:ascii="Segoe UI" w:hAnsi="Segoe UI" w:cs="Segoe UI"/>
                <w:sz w:val="22"/>
                <w:szCs w:val="22"/>
              </w:rPr>
              <w:t>of</w:t>
            </w:r>
            <w:proofErr w:type="spellEnd"/>
            <w:r w:rsidRPr="00EB2DDA">
              <w:rPr>
                <w:rFonts w:ascii="Segoe UI" w:hAnsi="Segoe UI" w:cs="Segoe UI"/>
                <w:sz w:val="22"/>
                <w:szCs w:val="22"/>
              </w:rPr>
              <w:t xml:space="preserve"> </w:t>
            </w:r>
            <w:proofErr w:type="spellStart"/>
            <w:r w:rsidRPr="00EB2DDA">
              <w:rPr>
                <w:rFonts w:ascii="Segoe UI" w:hAnsi="Segoe UI" w:cs="Segoe UI"/>
                <w:sz w:val="22"/>
                <w:szCs w:val="22"/>
              </w:rPr>
              <w:t>measuring</w:t>
            </w:r>
            <w:proofErr w:type="spellEnd"/>
            <w:r w:rsidRPr="00EB2DDA">
              <w:rPr>
                <w:rFonts w:ascii="Segoe UI" w:hAnsi="Segoe UI" w:cs="Segoe UI"/>
                <w:sz w:val="22"/>
                <w:szCs w:val="22"/>
              </w:rPr>
              <w:t xml:space="preserve"> </w:t>
            </w:r>
            <w:proofErr w:type="spellStart"/>
            <w:r w:rsidRPr="00EB2DDA">
              <w:rPr>
                <w:rFonts w:ascii="Segoe UI" w:hAnsi="Segoe UI" w:cs="Segoe UI"/>
                <w:sz w:val="22"/>
                <w:szCs w:val="22"/>
              </w:rPr>
              <w:t>crystallites</w:t>
            </w:r>
            <w:proofErr w:type="spellEnd"/>
            <w:r w:rsidRPr="00EB2DDA">
              <w:rPr>
                <w:rFonts w:ascii="Segoe UI" w:hAnsi="Segoe UI" w:cs="Segoe UI"/>
                <w:sz w:val="22"/>
                <w:szCs w:val="22"/>
              </w:rPr>
              <w:t xml:space="preserve"> </w:t>
            </w:r>
            <w:proofErr w:type="spellStart"/>
            <w:r w:rsidRPr="00EB2DDA">
              <w:rPr>
                <w:rFonts w:ascii="Segoe UI" w:hAnsi="Segoe UI" w:cs="Segoe UI"/>
                <w:sz w:val="22"/>
                <w:szCs w:val="22"/>
              </w:rPr>
              <w:t>smaller</w:t>
            </w:r>
            <w:proofErr w:type="spellEnd"/>
            <w:r w:rsidRPr="00EB2DDA">
              <w:rPr>
                <w:rFonts w:ascii="Segoe UI" w:hAnsi="Segoe UI" w:cs="Segoe UI"/>
                <w:sz w:val="22"/>
                <w:szCs w:val="22"/>
              </w:rPr>
              <w:t xml:space="preserve"> </w:t>
            </w:r>
            <w:proofErr w:type="spellStart"/>
            <w:r w:rsidRPr="00EB2DDA">
              <w:rPr>
                <w:rFonts w:ascii="Segoe UI" w:hAnsi="Segoe UI" w:cs="Segoe UI"/>
                <w:sz w:val="22"/>
                <w:szCs w:val="22"/>
              </w:rPr>
              <w:t>than</w:t>
            </w:r>
            <w:proofErr w:type="spellEnd"/>
            <w:r w:rsidRPr="00EB2DDA">
              <w:rPr>
                <w:rFonts w:ascii="Segoe UI" w:hAnsi="Segoe UI" w:cs="Segoe UI"/>
                <w:sz w:val="22"/>
                <w:szCs w:val="22"/>
              </w:rPr>
              <w:t xml:space="preserve"> 500 </w:t>
            </w:r>
            <w:proofErr w:type="spellStart"/>
            <w:r w:rsidRPr="00EB2DDA">
              <w:rPr>
                <w:rFonts w:ascii="Segoe UI" w:hAnsi="Segoe UI" w:cs="Segoe UI"/>
                <w:sz w:val="22"/>
                <w:szCs w:val="22"/>
              </w:rPr>
              <w:t>nm</w:t>
            </w:r>
            <w:proofErr w:type="spellEnd"/>
            <w:r w:rsidRPr="00EB2DDA">
              <w:rPr>
                <w:rFonts w:ascii="Segoe UI" w:hAnsi="Segoe UI" w:cs="Segoe UI"/>
                <w:sz w:val="22"/>
                <w:szCs w:val="22"/>
              </w:rPr>
              <w:t xml:space="preserve"> in </w:t>
            </w:r>
            <w:proofErr w:type="spellStart"/>
            <w:r w:rsidRPr="00EB2DDA">
              <w:rPr>
                <w:rFonts w:ascii="Segoe UI" w:hAnsi="Segoe UI" w:cs="Segoe UI"/>
                <w:sz w:val="22"/>
                <w:szCs w:val="22"/>
              </w:rPr>
              <w:t>all</w:t>
            </w:r>
            <w:proofErr w:type="spellEnd"/>
            <w:r w:rsidRPr="00EB2DDA">
              <w:rPr>
                <w:rFonts w:ascii="Segoe UI" w:hAnsi="Segoe UI" w:cs="Segoe UI"/>
                <w:sz w:val="22"/>
                <w:szCs w:val="22"/>
              </w:rPr>
              <w:t xml:space="preserve"> </w:t>
            </w:r>
            <w:r w:rsidRPr="00EB2DDA">
              <w:rPr>
                <w:rFonts w:ascii="Segoe UI" w:hAnsi="Segoe UI" w:cs="Segoe UI"/>
                <w:sz w:val="22"/>
                <w:szCs w:val="22"/>
                <w:lang w:val="en-GB"/>
              </w:rPr>
              <w:t xml:space="preserve">three </w:t>
            </w:r>
            <w:proofErr w:type="spellStart"/>
            <w:r w:rsidRPr="00EB2DDA">
              <w:rPr>
                <w:rFonts w:ascii="Segoe UI" w:hAnsi="Segoe UI" w:cs="Segoe UI"/>
                <w:sz w:val="22"/>
                <w:szCs w:val="22"/>
              </w:rPr>
              <w:t>dimensions</w:t>
            </w:r>
            <w:proofErr w:type="spellEnd"/>
            <w:r w:rsidRPr="00EB2DDA">
              <w:rPr>
                <w:rFonts w:ascii="Segoe UI" w:hAnsi="Segoe UI" w:cs="Segoe UI"/>
                <w:sz w:val="22"/>
                <w:szCs w:val="22"/>
              </w:rPr>
              <w:t>.</w:t>
            </w:r>
          </w:p>
          <w:p w14:paraId="57F59445" w14:textId="77777777" w:rsidR="004531B6" w:rsidRPr="007A0B3B" w:rsidRDefault="004531B6" w:rsidP="004531B6">
            <w:pPr>
              <w:pStyle w:val="Odstavekseznama"/>
              <w:numPr>
                <w:ilvl w:val="0"/>
                <w:numId w:val="29"/>
              </w:numPr>
              <w:spacing w:after="160" w:line="240" w:lineRule="auto"/>
              <w:rPr>
                <w:rFonts w:ascii="Segoe UI" w:hAnsi="Segoe UI" w:cs="Segoe UI"/>
                <w:sz w:val="22"/>
              </w:rPr>
            </w:pPr>
            <w:proofErr w:type="spellStart"/>
            <w:r w:rsidRPr="007A0B3B">
              <w:rPr>
                <w:rFonts w:ascii="Segoe UI" w:hAnsi="Segoe UI" w:cs="Segoe UI"/>
                <w:sz w:val="22"/>
              </w:rPr>
              <w:t>The</w:t>
            </w:r>
            <w:proofErr w:type="spellEnd"/>
            <w:r w:rsidRPr="007A0B3B">
              <w:rPr>
                <w:rFonts w:ascii="Segoe UI" w:hAnsi="Segoe UI" w:cs="Segoe UI"/>
                <w:sz w:val="22"/>
              </w:rPr>
              <w:t xml:space="preserve"> </w:t>
            </w:r>
            <w:proofErr w:type="spellStart"/>
            <w:r w:rsidRPr="007A0B3B">
              <w:rPr>
                <w:rFonts w:ascii="Segoe UI" w:hAnsi="Segoe UI" w:cs="Segoe UI"/>
                <w:sz w:val="22"/>
              </w:rPr>
              <w:t>system</w:t>
            </w:r>
            <w:proofErr w:type="spellEnd"/>
            <w:r w:rsidRPr="007A0B3B">
              <w:rPr>
                <w:rFonts w:ascii="Segoe UI" w:hAnsi="Segoe UI" w:cs="Segoe UI"/>
                <w:sz w:val="22"/>
              </w:rPr>
              <w:t xml:space="preserve"> </w:t>
            </w:r>
            <w:proofErr w:type="spellStart"/>
            <w:r w:rsidRPr="007A0B3B">
              <w:rPr>
                <w:rFonts w:ascii="Segoe UI" w:hAnsi="Segoe UI" w:cs="Segoe UI"/>
                <w:sz w:val="22"/>
              </w:rPr>
              <w:t>must</w:t>
            </w:r>
            <w:proofErr w:type="spellEnd"/>
            <w:r w:rsidRPr="007A0B3B">
              <w:rPr>
                <w:rFonts w:ascii="Segoe UI" w:hAnsi="Segoe UI" w:cs="Segoe UI"/>
                <w:sz w:val="22"/>
              </w:rPr>
              <w:t xml:space="preserve"> be a </w:t>
            </w:r>
            <w:proofErr w:type="spellStart"/>
            <w:r w:rsidRPr="007A0B3B">
              <w:rPr>
                <w:rFonts w:ascii="Segoe UI" w:hAnsi="Segoe UI" w:cs="Segoe UI"/>
                <w:sz w:val="22"/>
              </w:rPr>
              <w:t>dedicated</w:t>
            </w:r>
            <w:proofErr w:type="spellEnd"/>
            <w:r w:rsidRPr="007A0B3B">
              <w:rPr>
                <w:rFonts w:ascii="Segoe UI" w:hAnsi="Segoe UI" w:cs="Segoe UI"/>
                <w:sz w:val="22"/>
              </w:rPr>
              <w:t xml:space="preserve"> </w:t>
            </w:r>
            <w:proofErr w:type="spellStart"/>
            <w:r w:rsidRPr="007A0B3B">
              <w:rPr>
                <w:rFonts w:ascii="Segoe UI" w:hAnsi="Segoe UI" w:cs="Segoe UI"/>
                <w:sz w:val="22"/>
              </w:rPr>
              <w:t>electron</w:t>
            </w:r>
            <w:proofErr w:type="spellEnd"/>
            <w:r w:rsidRPr="007A0B3B">
              <w:rPr>
                <w:rFonts w:ascii="Segoe UI" w:hAnsi="Segoe UI" w:cs="Segoe UI"/>
                <w:sz w:val="22"/>
              </w:rPr>
              <w:t xml:space="preserve"> </w:t>
            </w:r>
            <w:proofErr w:type="spellStart"/>
            <w:r w:rsidRPr="007A0B3B">
              <w:rPr>
                <w:rFonts w:ascii="Segoe UI" w:hAnsi="Segoe UI" w:cs="Segoe UI"/>
                <w:sz w:val="22"/>
              </w:rPr>
              <w:t>diffractometer</w:t>
            </w:r>
            <w:proofErr w:type="spellEnd"/>
            <w:r w:rsidRPr="007A0B3B">
              <w:rPr>
                <w:rFonts w:ascii="Segoe UI" w:hAnsi="Segoe UI" w:cs="Segoe UI"/>
                <w:sz w:val="22"/>
              </w:rPr>
              <w:t xml:space="preserve"> </w:t>
            </w:r>
            <w:proofErr w:type="spellStart"/>
            <w:r w:rsidRPr="007A0B3B">
              <w:rPr>
                <w:rFonts w:ascii="Segoe UI" w:hAnsi="Segoe UI" w:cs="Segoe UI"/>
                <w:sz w:val="22"/>
              </w:rPr>
              <w:t>optimized</w:t>
            </w:r>
            <w:proofErr w:type="spellEnd"/>
            <w:r w:rsidRPr="007A0B3B">
              <w:rPr>
                <w:rFonts w:ascii="Segoe UI" w:hAnsi="Segoe UI" w:cs="Segoe UI"/>
                <w:sz w:val="22"/>
              </w:rPr>
              <w:t xml:space="preserve"> </w:t>
            </w:r>
            <w:proofErr w:type="spellStart"/>
            <w:r w:rsidRPr="007A0B3B">
              <w:rPr>
                <w:rFonts w:ascii="Segoe UI" w:hAnsi="Segoe UI" w:cs="Segoe UI"/>
                <w:sz w:val="22"/>
              </w:rPr>
              <w:t>for</w:t>
            </w:r>
            <w:proofErr w:type="spellEnd"/>
            <w:r w:rsidRPr="007A0B3B">
              <w:rPr>
                <w:rFonts w:ascii="Segoe UI" w:hAnsi="Segoe UI" w:cs="Segoe UI"/>
                <w:sz w:val="22"/>
              </w:rPr>
              <w:t xml:space="preserve"> </w:t>
            </w:r>
            <w:proofErr w:type="spellStart"/>
            <w:r w:rsidRPr="007A0B3B">
              <w:rPr>
                <w:rFonts w:ascii="Segoe UI" w:hAnsi="Segoe UI" w:cs="Segoe UI"/>
                <w:sz w:val="22"/>
              </w:rPr>
              <w:t>ease</w:t>
            </w:r>
            <w:proofErr w:type="spellEnd"/>
            <w:r w:rsidRPr="007A0B3B">
              <w:rPr>
                <w:rFonts w:ascii="Segoe UI" w:hAnsi="Segoe UI" w:cs="Segoe UI"/>
                <w:sz w:val="22"/>
              </w:rPr>
              <w:t xml:space="preserve"> </w:t>
            </w:r>
            <w:proofErr w:type="spellStart"/>
            <w:r w:rsidRPr="007A0B3B">
              <w:rPr>
                <w:rFonts w:ascii="Segoe UI" w:hAnsi="Segoe UI" w:cs="Segoe UI"/>
                <w:sz w:val="22"/>
              </w:rPr>
              <w:t>of</w:t>
            </w:r>
            <w:proofErr w:type="spellEnd"/>
            <w:r w:rsidRPr="007A0B3B">
              <w:rPr>
                <w:rFonts w:ascii="Segoe UI" w:hAnsi="Segoe UI" w:cs="Segoe UI"/>
                <w:sz w:val="22"/>
              </w:rPr>
              <w:t xml:space="preserve"> </w:t>
            </w:r>
            <w:proofErr w:type="spellStart"/>
            <w:r w:rsidRPr="007A0B3B">
              <w:rPr>
                <w:rFonts w:ascii="Segoe UI" w:hAnsi="Segoe UI" w:cs="Segoe UI"/>
                <w:sz w:val="22"/>
              </w:rPr>
              <w:t>usage</w:t>
            </w:r>
            <w:proofErr w:type="spellEnd"/>
            <w:r w:rsidRPr="007A0B3B">
              <w:rPr>
                <w:rFonts w:ascii="Segoe UI" w:hAnsi="Segoe UI" w:cs="Segoe UI"/>
                <w:sz w:val="22"/>
              </w:rPr>
              <w:t xml:space="preserve"> </w:t>
            </w:r>
            <w:proofErr w:type="spellStart"/>
            <w:r w:rsidRPr="007A0B3B">
              <w:rPr>
                <w:rFonts w:ascii="Segoe UI" w:hAnsi="Segoe UI" w:cs="Segoe UI"/>
                <w:sz w:val="22"/>
              </w:rPr>
              <w:t>and</w:t>
            </w:r>
            <w:proofErr w:type="spellEnd"/>
            <w:r w:rsidRPr="007A0B3B">
              <w:rPr>
                <w:rFonts w:ascii="Segoe UI" w:hAnsi="Segoe UI" w:cs="Segoe UI"/>
                <w:sz w:val="22"/>
              </w:rPr>
              <w:t xml:space="preserve"> </w:t>
            </w:r>
            <w:proofErr w:type="spellStart"/>
            <w:r w:rsidRPr="007A0B3B">
              <w:rPr>
                <w:rFonts w:ascii="Segoe UI" w:hAnsi="Segoe UI" w:cs="Segoe UI"/>
                <w:sz w:val="22"/>
              </w:rPr>
              <w:t>speed</w:t>
            </w:r>
            <w:proofErr w:type="spellEnd"/>
            <w:r w:rsidRPr="007A0B3B">
              <w:rPr>
                <w:rFonts w:ascii="Segoe UI" w:hAnsi="Segoe UI" w:cs="Segoe UI"/>
                <w:sz w:val="22"/>
              </w:rPr>
              <w:t xml:space="preserve"> in </w:t>
            </w:r>
            <w:proofErr w:type="spellStart"/>
            <w:r w:rsidRPr="007A0B3B">
              <w:rPr>
                <w:rFonts w:ascii="Segoe UI" w:hAnsi="Segoe UI" w:cs="Segoe UI"/>
                <w:sz w:val="22"/>
              </w:rPr>
              <w:t>collection</w:t>
            </w:r>
            <w:proofErr w:type="spellEnd"/>
            <w:r w:rsidRPr="007A0B3B">
              <w:rPr>
                <w:rFonts w:ascii="Segoe UI" w:hAnsi="Segoe UI" w:cs="Segoe UI"/>
                <w:sz w:val="22"/>
              </w:rPr>
              <w:t xml:space="preserve"> </w:t>
            </w:r>
            <w:proofErr w:type="spellStart"/>
            <w:r w:rsidRPr="007A0B3B">
              <w:rPr>
                <w:rFonts w:ascii="Segoe UI" w:hAnsi="Segoe UI" w:cs="Segoe UI"/>
                <w:sz w:val="22"/>
              </w:rPr>
              <w:t>and</w:t>
            </w:r>
            <w:proofErr w:type="spellEnd"/>
            <w:r w:rsidRPr="007A0B3B">
              <w:rPr>
                <w:rFonts w:ascii="Segoe UI" w:hAnsi="Segoe UI" w:cs="Segoe UI"/>
                <w:sz w:val="22"/>
              </w:rPr>
              <w:t xml:space="preserve"> </w:t>
            </w:r>
            <w:proofErr w:type="spellStart"/>
            <w:r w:rsidRPr="007A0B3B">
              <w:rPr>
                <w:rFonts w:ascii="Segoe UI" w:hAnsi="Segoe UI" w:cs="Segoe UI"/>
                <w:sz w:val="22"/>
              </w:rPr>
              <w:t>processing</w:t>
            </w:r>
            <w:proofErr w:type="spellEnd"/>
            <w:r w:rsidRPr="007A0B3B">
              <w:rPr>
                <w:rFonts w:ascii="Segoe UI" w:hAnsi="Segoe UI" w:cs="Segoe UI"/>
                <w:sz w:val="22"/>
              </w:rPr>
              <w:t xml:space="preserve"> </w:t>
            </w:r>
            <w:proofErr w:type="spellStart"/>
            <w:r w:rsidRPr="007A0B3B">
              <w:rPr>
                <w:rFonts w:ascii="Segoe UI" w:hAnsi="Segoe UI" w:cs="Segoe UI"/>
                <w:sz w:val="22"/>
              </w:rPr>
              <w:t>of</w:t>
            </w:r>
            <w:proofErr w:type="spellEnd"/>
            <w:r w:rsidRPr="007A0B3B">
              <w:rPr>
                <w:rFonts w:ascii="Segoe UI" w:hAnsi="Segoe UI" w:cs="Segoe UI"/>
                <w:sz w:val="22"/>
              </w:rPr>
              <w:t xml:space="preserve"> </w:t>
            </w:r>
            <w:proofErr w:type="spellStart"/>
            <w:r w:rsidRPr="007A0B3B">
              <w:rPr>
                <w:rFonts w:ascii="Segoe UI" w:hAnsi="Segoe UI" w:cs="Segoe UI"/>
                <w:sz w:val="22"/>
              </w:rPr>
              <w:t>electron</w:t>
            </w:r>
            <w:proofErr w:type="spellEnd"/>
            <w:r w:rsidRPr="007A0B3B">
              <w:rPr>
                <w:rFonts w:ascii="Segoe UI" w:hAnsi="Segoe UI" w:cs="Segoe UI"/>
                <w:sz w:val="22"/>
              </w:rPr>
              <w:t xml:space="preserve"> </w:t>
            </w:r>
            <w:proofErr w:type="spellStart"/>
            <w:r w:rsidRPr="007A0B3B">
              <w:rPr>
                <w:rFonts w:ascii="Segoe UI" w:hAnsi="Segoe UI" w:cs="Segoe UI"/>
                <w:sz w:val="22"/>
              </w:rPr>
              <w:t>diffraction</w:t>
            </w:r>
            <w:proofErr w:type="spellEnd"/>
            <w:r w:rsidRPr="007A0B3B">
              <w:rPr>
                <w:rFonts w:ascii="Segoe UI" w:hAnsi="Segoe UI" w:cs="Segoe UI"/>
                <w:sz w:val="22"/>
              </w:rPr>
              <w:t xml:space="preserve"> data. </w:t>
            </w:r>
            <w:proofErr w:type="spellStart"/>
            <w:r w:rsidRPr="007A0B3B">
              <w:rPr>
                <w:rFonts w:ascii="Segoe UI" w:hAnsi="Segoe UI" w:cs="Segoe UI"/>
                <w:sz w:val="22"/>
              </w:rPr>
              <w:t>The</w:t>
            </w:r>
            <w:proofErr w:type="spellEnd"/>
            <w:r w:rsidRPr="007A0B3B">
              <w:rPr>
                <w:rFonts w:ascii="Segoe UI" w:hAnsi="Segoe UI" w:cs="Segoe UI"/>
                <w:sz w:val="22"/>
              </w:rPr>
              <w:t xml:space="preserve"> </w:t>
            </w:r>
            <w:proofErr w:type="spellStart"/>
            <w:r w:rsidRPr="007A0B3B">
              <w:rPr>
                <w:rFonts w:ascii="Segoe UI" w:hAnsi="Segoe UI" w:cs="Segoe UI"/>
                <w:sz w:val="22"/>
              </w:rPr>
              <w:t>electron</w:t>
            </w:r>
            <w:proofErr w:type="spellEnd"/>
            <w:r w:rsidRPr="007A0B3B">
              <w:rPr>
                <w:rFonts w:ascii="Segoe UI" w:hAnsi="Segoe UI" w:cs="Segoe UI"/>
                <w:sz w:val="22"/>
              </w:rPr>
              <w:t xml:space="preserve"> </w:t>
            </w:r>
            <w:proofErr w:type="spellStart"/>
            <w:r w:rsidRPr="007A0B3B">
              <w:rPr>
                <w:rFonts w:ascii="Segoe UI" w:hAnsi="Segoe UI" w:cs="Segoe UI"/>
                <w:sz w:val="22"/>
              </w:rPr>
              <w:t>diffraction</w:t>
            </w:r>
            <w:proofErr w:type="spellEnd"/>
            <w:r w:rsidRPr="007A0B3B">
              <w:rPr>
                <w:rFonts w:ascii="Segoe UI" w:hAnsi="Segoe UI" w:cs="Segoe UI"/>
                <w:sz w:val="22"/>
              </w:rPr>
              <w:t xml:space="preserve"> platform </w:t>
            </w:r>
            <w:proofErr w:type="spellStart"/>
            <w:r w:rsidRPr="007A0B3B">
              <w:rPr>
                <w:rFonts w:ascii="Segoe UI" w:hAnsi="Segoe UI" w:cs="Segoe UI"/>
                <w:sz w:val="22"/>
              </w:rPr>
              <w:t>must</w:t>
            </w:r>
            <w:proofErr w:type="spellEnd"/>
            <w:r w:rsidRPr="007A0B3B">
              <w:rPr>
                <w:rFonts w:ascii="Segoe UI" w:hAnsi="Segoe UI" w:cs="Segoe UI"/>
                <w:sz w:val="22"/>
              </w:rPr>
              <w:t xml:space="preserve"> be </w:t>
            </w:r>
            <w:proofErr w:type="spellStart"/>
            <w:r w:rsidRPr="007A0B3B">
              <w:rPr>
                <w:rFonts w:ascii="Segoe UI" w:hAnsi="Segoe UI" w:cs="Segoe UI"/>
                <w:sz w:val="22"/>
              </w:rPr>
              <w:t>integrated</w:t>
            </w:r>
            <w:proofErr w:type="spellEnd"/>
            <w:r w:rsidRPr="007A0B3B">
              <w:rPr>
                <w:rFonts w:ascii="Segoe UI" w:hAnsi="Segoe UI" w:cs="Segoe UI"/>
                <w:sz w:val="22"/>
              </w:rPr>
              <w:t xml:space="preserve"> </w:t>
            </w:r>
            <w:proofErr w:type="spellStart"/>
            <w:r w:rsidRPr="007A0B3B">
              <w:rPr>
                <w:rFonts w:ascii="Segoe UI" w:hAnsi="Segoe UI" w:cs="Segoe UI"/>
                <w:sz w:val="22"/>
              </w:rPr>
              <w:t>into</w:t>
            </w:r>
            <w:proofErr w:type="spellEnd"/>
            <w:r w:rsidRPr="007A0B3B">
              <w:rPr>
                <w:rFonts w:ascii="Segoe UI" w:hAnsi="Segoe UI" w:cs="Segoe UI"/>
                <w:sz w:val="22"/>
              </w:rPr>
              <w:t xml:space="preserve"> a </w:t>
            </w:r>
            <w:proofErr w:type="spellStart"/>
            <w:r w:rsidRPr="007A0B3B">
              <w:rPr>
                <w:rFonts w:ascii="Segoe UI" w:hAnsi="Segoe UI" w:cs="Segoe UI"/>
                <w:sz w:val="22"/>
              </w:rPr>
              <w:t>single</w:t>
            </w:r>
            <w:proofErr w:type="spellEnd"/>
            <w:r w:rsidRPr="007A0B3B">
              <w:rPr>
                <w:rFonts w:ascii="Segoe UI" w:hAnsi="Segoe UI" w:cs="Segoe UI"/>
                <w:sz w:val="22"/>
              </w:rPr>
              <w:t xml:space="preserve"> </w:t>
            </w:r>
            <w:proofErr w:type="spellStart"/>
            <w:r w:rsidRPr="007A0B3B">
              <w:rPr>
                <w:rFonts w:ascii="Segoe UI" w:hAnsi="Segoe UI" w:cs="Segoe UI"/>
                <w:sz w:val="22"/>
              </w:rPr>
              <w:t>system</w:t>
            </w:r>
            <w:proofErr w:type="spellEnd"/>
            <w:r w:rsidRPr="007A0B3B">
              <w:rPr>
                <w:rFonts w:ascii="Segoe UI" w:hAnsi="Segoe UI" w:cs="Segoe UI"/>
                <w:sz w:val="22"/>
              </w:rPr>
              <w:t xml:space="preserve"> </w:t>
            </w:r>
            <w:proofErr w:type="spellStart"/>
            <w:r w:rsidRPr="007A0B3B">
              <w:rPr>
                <w:rFonts w:ascii="Segoe UI" w:hAnsi="Segoe UI" w:cs="Segoe UI"/>
                <w:sz w:val="22"/>
              </w:rPr>
              <w:t>with</w:t>
            </w:r>
            <w:proofErr w:type="spellEnd"/>
            <w:r w:rsidRPr="007A0B3B">
              <w:rPr>
                <w:rFonts w:ascii="Segoe UI" w:hAnsi="Segoe UI" w:cs="Segoe UI"/>
                <w:sz w:val="22"/>
              </w:rPr>
              <w:t xml:space="preserve"> </w:t>
            </w:r>
            <w:proofErr w:type="spellStart"/>
            <w:r w:rsidRPr="007A0B3B">
              <w:rPr>
                <w:rFonts w:ascii="Segoe UI" w:hAnsi="Segoe UI" w:cs="Segoe UI"/>
                <w:sz w:val="22"/>
              </w:rPr>
              <w:t>sample</w:t>
            </w:r>
            <w:proofErr w:type="spellEnd"/>
            <w:r w:rsidRPr="007A0B3B">
              <w:rPr>
                <w:rFonts w:ascii="Segoe UI" w:hAnsi="Segoe UI" w:cs="Segoe UI"/>
                <w:sz w:val="22"/>
              </w:rPr>
              <w:t xml:space="preserve"> </w:t>
            </w:r>
            <w:proofErr w:type="spellStart"/>
            <w:r w:rsidRPr="007A0B3B">
              <w:rPr>
                <w:rFonts w:ascii="Segoe UI" w:hAnsi="Segoe UI" w:cs="Segoe UI"/>
                <w:sz w:val="22"/>
              </w:rPr>
              <w:t>holders</w:t>
            </w:r>
            <w:proofErr w:type="spellEnd"/>
            <w:r w:rsidRPr="007A0B3B">
              <w:rPr>
                <w:rFonts w:ascii="Segoe UI" w:hAnsi="Segoe UI" w:cs="Segoe UI"/>
                <w:sz w:val="22"/>
              </w:rPr>
              <w:t xml:space="preserve">, </w:t>
            </w:r>
            <w:proofErr w:type="spellStart"/>
            <w:r w:rsidRPr="007A0B3B">
              <w:rPr>
                <w:rFonts w:ascii="Segoe UI" w:hAnsi="Segoe UI" w:cs="Segoe UI"/>
                <w:sz w:val="22"/>
              </w:rPr>
              <w:t>detector</w:t>
            </w:r>
            <w:proofErr w:type="spellEnd"/>
            <w:r w:rsidRPr="007A0B3B">
              <w:rPr>
                <w:rFonts w:ascii="Segoe UI" w:hAnsi="Segoe UI" w:cs="Segoe UI"/>
                <w:sz w:val="22"/>
              </w:rPr>
              <w:t xml:space="preserve">, </w:t>
            </w:r>
            <w:proofErr w:type="spellStart"/>
            <w:r w:rsidRPr="007A0B3B">
              <w:rPr>
                <w:rFonts w:ascii="Segoe UI" w:hAnsi="Segoe UI" w:cs="Segoe UI"/>
                <w:sz w:val="22"/>
              </w:rPr>
              <w:t>radiation</w:t>
            </w:r>
            <w:proofErr w:type="spellEnd"/>
            <w:r w:rsidRPr="007A0B3B">
              <w:rPr>
                <w:rFonts w:ascii="Segoe UI" w:hAnsi="Segoe UI" w:cs="Segoe UI"/>
                <w:sz w:val="22"/>
              </w:rPr>
              <w:t xml:space="preserve"> </w:t>
            </w:r>
            <w:proofErr w:type="spellStart"/>
            <w:r w:rsidRPr="007A0B3B">
              <w:rPr>
                <w:rFonts w:ascii="Segoe UI" w:hAnsi="Segoe UI" w:cs="Segoe UI"/>
                <w:sz w:val="22"/>
              </w:rPr>
              <w:t>source</w:t>
            </w:r>
            <w:proofErr w:type="spellEnd"/>
            <w:r w:rsidRPr="007A0B3B">
              <w:rPr>
                <w:rFonts w:ascii="Segoe UI" w:hAnsi="Segoe UI" w:cs="Segoe UI"/>
                <w:sz w:val="22"/>
              </w:rPr>
              <w:t xml:space="preserve">, generator, </w:t>
            </w:r>
            <w:proofErr w:type="spellStart"/>
            <w:r w:rsidRPr="007A0B3B">
              <w:rPr>
                <w:rFonts w:ascii="Segoe UI" w:hAnsi="Segoe UI" w:cs="Segoe UI"/>
                <w:sz w:val="22"/>
              </w:rPr>
              <w:t>optics</w:t>
            </w:r>
            <w:proofErr w:type="spellEnd"/>
            <w:r w:rsidRPr="007A0B3B">
              <w:rPr>
                <w:rFonts w:ascii="Segoe UI" w:hAnsi="Segoe UI" w:cs="Segoe UI"/>
                <w:sz w:val="22"/>
              </w:rPr>
              <w:t xml:space="preserve">, </w:t>
            </w:r>
            <w:proofErr w:type="spellStart"/>
            <w:r w:rsidRPr="007A0B3B">
              <w:rPr>
                <w:rFonts w:ascii="Segoe UI" w:hAnsi="Segoe UI" w:cs="Segoe UI"/>
                <w:sz w:val="22"/>
              </w:rPr>
              <w:t>control</w:t>
            </w:r>
            <w:proofErr w:type="spellEnd"/>
            <w:r w:rsidRPr="007A0B3B">
              <w:rPr>
                <w:rFonts w:ascii="Segoe UI" w:hAnsi="Segoe UI" w:cs="Segoe UI"/>
                <w:sz w:val="22"/>
              </w:rPr>
              <w:t xml:space="preserve"> </w:t>
            </w:r>
            <w:proofErr w:type="spellStart"/>
            <w:r w:rsidRPr="007A0B3B">
              <w:rPr>
                <w:rFonts w:ascii="Segoe UI" w:hAnsi="Segoe UI" w:cs="Segoe UI"/>
                <w:sz w:val="22"/>
              </w:rPr>
              <w:t>system</w:t>
            </w:r>
            <w:proofErr w:type="spellEnd"/>
            <w:r w:rsidRPr="007A0B3B">
              <w:rPr>
                <w:rFonts w:ascii="Segoe UI" w:hAnsi="Segoe UI" w:cs="Segoe UI"/>
                <w:sz w:val="22"/>
              </w:rPr>
              <w:t xml:space="preserve">, </w:t>
            </w:r>
            <w:r w:rsidRPr="007A0B3B">
              <w:rPr>
                <w:rFonts w:ascii="Segoe UI" w:hAnsi="Segoe UI" w:cs="Segoe UI"/>
                <w:sz w:val="22"/>
                <w:lang w:val="en-GB"/>
              </w:rPr>
              <w:t>instrument and sample cooling</w:t>
            </w:r>
            <w:r w:rsidRPr="007A0B3B">
              <w:rPr>
                <w:rFonts w:ascii="Segoe UI" w:hAnsi="Segoe UI" w:cs="Segoe UI"/>
                <w:sz w:val="22"/>
              </w:rPr>
              <w:t xml:space="preserve"> </w:t>
            </w:r>
            <w:proofErr w:type="spellStart"/>
            <w:r w:rsidRPr="007A0B3B">
              <w:rPr>
                <w:rFonts w:ascii="Segoe UI" w:hAnsi="Segoe UI" w:cs="Segoe UI"/>
                <w:sz w:val="22"/>
              </w:rPr>
              <w:t>systems</w:t>
            </w:r>
            <w:proofErr w:type="spellEnd"/>
            <w:r w:rsidRPr="007A0B3B">
              <w:rPr>
                <w:rFonts w:ascii="Segoe UI" w:hAnsi="Segoe UI" w:cs="Segoe UI"/>
                <w:sz w:val="22"/>
              </w:rPr>
              <w:t xml:space="preserve">, </w:t>
            </w:r>
            <w:proofErr w:type="spellStart"/>
            <w:r w:rsidRPr="007A0B3B">
              <w:rPr>
                <w:rFonts w:ascii="Segoe UI" w:hAnsi="Segoe UI" w:cs="Segoe UI"/>
                <w:sz w:val="22"/>
              </w:rPr>
              <w:t>and</w:t>
            </w:r>
            <w:proofErr w:type="spellEnd"/>
            <w:r w:rsidRPr="007A0B3B">
              <w:rPr>
                <w:rFonts w:ascii="Segoe UI" w:hAnsi="Segoe UI" w:cs="Segoe UI"/>
                <w:sz w:val="22"/>
              </w:rPr>
              <w:t xml:space="preserve"> </w:t>
            </w:r>
            <w:proofErr w:type="spellStart"/>
            <w:r w:rsidRPr="007A0B3B">
              <w:rPr>
                <w:rFonts w:ascii="Segoe UI" w:hAnsi="Segoe UI" w:cs="Segoe UI"/>
                <w:sz w:val="22"/>
              </w:rPr>
              <w:t>radiation</w:t>
            </w:r>
            <w:proofErr w:type="spellEnd"/>
            <w:r w:rsidRPr="007A0B3B">
              <w:rPr>
                <w:rFonts w:ascii="Segoe UI" w:hAnsi="Segoe UI" w:cs="Segoe UI"/>
                <w:sz w:val="22"/>
              </w:rPr>
              <w:t xml:space="preserve"> </w:t>
            </w:r>
            <w:proofErr w:type="spellStart"/>
            <w:r w:rsidRPr="007A0B3B">
              <w:rPr>
                <w:rFonts w:ascii="Segoe UI" w:hAnsi="Segoe UI" w:cs="Segoe UI"/>
                <w:sz w:val="22"/>
              </w:rPr>
              <w:t>safety</w:t>
            </w:r>
            <w:proofErr w:type="spellEnd"/>
            <w:r w:rsidRPr="007A0B3B">
              <w:rPr>
                <w:rFonts w:ascii="Segoe UI" w:hAnsi="Segoe UI" w:cs="Segoe UI"/>
                <w:sz w:val="22"/>
              </w:rPr>
              <w:t xml:space="preserve"> </w:t>
            </w:r>
            <w:proofErr w:type="spellStart"/>
            <w:r w:rsidRPr="007A0B3B">
              <w:rPr>
                <w:rFonts w:ascii="Segoe UI" w:hAnsi="Segoe UI" w:cs="Segoe UI"/>
                <w:sz w:val="22"/>
              </w:rPr>
              <w:t>protection</w:t>
            </w:r>
            <w:proofErr w:type="spellEnd"/>
            <w:r w:rsidRPr="007A0B3B">
              <w:rPr>
                <w:rFonts w:ascii="Segoe UI" w:hAnsi="Segoe UI" w:cs="Segoe UI"/>
                <w:sz w:val="22"/>
              </w:rPr>
              <w:t xml:space="preserve"> </w:t>
            </w:r>
            <w:r w:rsidRPr="007A0B3B">
              <w:rPr>
                <w:rFonts w:ascii="Segoe UI" w:hAnsi="Segoe UI" w:cs="Segoe UI"/>
                <w:sz w:val="22"/>
                <w:lang w:val="en-GB"/>
              </w:rPr>
              <w:t>enclosure</w:t>
            </w:r>
            <w:r w:rsidRPr="007A0B3B">
              <w:rPr>
                <w:rFonts w:ascii="Segoe UI" w:hAnsi="Segoe UI" w:cs="Segoe UI"/>
                <w:sz w:val="22"/>
              </w:rPr>
              <w:t>.</w:t>
            </w:r>
          </w:p>
          <w:p w14:paraId="03460C5D" w14:textId="77777777" w:rsidR="004531B6" w:rsidRPr="007A0B3B" w:rsidRDefault="004531B6" w:rsidP="004531B6">
            <w:pPr>
              <w:pStyle w:val="Odstavekseznama"/>
              <w:numPr>
                <w:ilvl w:val="0"/>
                <w:numId w:val="29"/>
              </w:numPr>
              <w:spacing w:after="160" w:line="240" w:lineRule="auto"/>
              <w:rPr>
                <w:rFonts w:ascii="Segoe UI" w:hAnsi="Segoe UI" w:cs="Segoe UI"/>
                <w:sz w:val="22"/>
                <w:lang w:val="en-GB"/>
              </w:rPr>
            </w:pPr>
            <w:r w:rsidRPr="007A0B3B">
              <w:rPr>
                <w:rFonts w:ascii="Segoe UI" w:hAnsi="Segoe UI" w:cs="Segoe UI"/>
                <w:sz w:val="22"/>
              </w:rPr>
              <w:t xml:space="preserve">An </w:t>
            </w:r>
            <w:proofErr w:type="spellStart"/>
            <w:r w:rsidRPr="007A0B3B">
              <w:rPr>
                <w:rFonts w:ascii="Segoe UI" w:hAnsi="Segoe UI" w:cs="Segoe UI"/>
                <w:sz w:val="22"/>
              </w:rPr>
              <w:t>accelerating</w:t>
            </w:r>
            <w:proofErr w:type="spellEnd"/>
            <w:r w:rsidRPr="007A0B3B">
              <w:rPr>
                <w:rFonts w:ascii="Segoe UI" w:hAnsi="Segoe UI" w:cs="Segoe UI"/>
                <w:sz w:val="22"/>
              </w:rPr>
              <w:t xml:space="preserve"> </w:t>
            </w:r>
            <w:proofErr w:type="spellStart"/>
            <w:r w:rsidRPr="007A0B3B">
              <w:rPr>
                <w:rFonts w:ascii="Segoe UI" w:hAnsi="Segoe UI" w:cs="Segoe UI"/>
                <w:sz w:val="22"/>
              </w:rPr>
              <w:t>voltage</w:t>
            </w:r>
            <w:proofErr w:type="spellEnd"/>
            <w:r w:rsidRPr="007A0B3B">
              <w:rPr>
                <w:rFonts w:ascii="Segoe UI" w:hAnsi="Segoe UI" w:cs="Segoe UI"/>
                <w:sz w:val="22"/>
              </w:rPr>
              <w:t xml:space="preserve"> </w:t>
            </w:r>
            <w:proofErr w:type="spellStart"/>
            <w:r w:rsidRPr="007A0B3B">
              <w:rPr>
                <w:rFonts w:ascii="Segoe UI" w:hAnsi="Segoe UI" w:cs="Segoe UI"/>
                <w:sz w:val="22"/>
              </w:rPr>
              <w:t>of</w:t>
            </w:r>
            <w:proofErr w:type="spellEnd"/>
            <w:r w:rsidRPr="007A0B3B">
              <w:rPr>
                <w:rFonts w:ascii="Segoe UI" w:hAnsi="Segoe UI" w:cs="Segoe UI"/>
                <w:sz w:val="22"/>
              </w:rPr>
              <w:t xml:space="preserve"> minimum 160 kV is </w:t>
            </w:r>
            <w:proofErr w:type="spellStart"/>
            <w:r w:rsidRPr="007A0B3B">
              <w:rPr>
                <w:rFonts w:ascii="Segoe UI" w:hAnsi="Segoe UI" w:cs="Segoe UI"/>
                <w:sz w:val="22"/>
              </w:rPr>
              <w:t>required</w:t>
            </w:r>
            <w:proofErr w:type="spellEnd"/>
            <w:r w:rsidRPr="007A0B3B">
              <w:rPr>
                <w:rFonts w:ascii="Segoe UI" w:hAnsi="Segoe UI" w:cs="Segoe UI"/>
                <w:sz w:val="22"/>
              </w:rPr>
              <w:t xml:space="preserve"> </w:t>
            </w:r>
            <w:proofErr w:type="spellStart"/>
            <w:r w:rsidRPr="007A0B3B">
              <w:rPr>
                <w:rFonts w:ascii="Segoe UI" w:hAnsi="Segoe UI" w:cs="Segoe UI"/>
                <w:sz w:val="22"/>
              </w:rPr>
              <w:t>for</w:t>
            </w:r>
            <w:proofErr w:type="spellEnd"/>
            <w:r w:rsidRPr="007A0B3B">
              <w:rPr>
                <w:rFonts w:ascii="Segoe UI" w:hAnsi="Segoe UI" w:cs="Segoe UI"/>
                <w:sz w:val="22"/>
              </w:rPr>
              <w:t xml:space="preserve"> a </w:t>
            </w:r>
            <w:proofErr w:type="spellStart"/>
            <w:r w:rsidRPr="007A0B3B">
              <w:rPr>
                <w:rFonts w:ascii="Segoe UI" w:hAnsi="Segoe UI" w:cs="Segoe UI"/>
                <w:sz w:val="22"/>
              </w:rPr>
              <w:t>sufficient</w:t>
            </w:r>
            <w:proofErr w:type="spellEnd"/>
            <w:r w:rsidRPr="007A0B3B">
              <w:rPr>
                <w:rFonts w:ascii="Segoe UI" w:hAnsi="Segoe UI" w:cs="Segoe UI"/>
                <w:sz w:val="22"/>
              </w:rPr>
              <w:t xml:space="preserve"> range </w:t>
            </w:r>
            <w:proofErr w:type="spellStart"/>
            <w:r w:rsidRPr="007A0B3B">
              <w:rPr>
                <w:rFonts w:ascii="Segoe UI" w:hAnsi="Segoe UI" w:cs="Segoe UI"/>
                <w:sz w:val="22"/>
              </w:rPr>
              <w:t>of</w:t>
            </w:r>
            <w:proofErr w:type="spellEnd"/>
            <w:r w:rsidRPr="007A0B3B">
              <w:rPr>
                <w:rFonts w:ascii="Segoe UI" w:hAnsi="Segoe UI" w:cs="Segoe UI"/>
                <w:sz w:val="22"/>
              </w:rPr>
              <w:t xml:space="preserve"> </w:t>
            </w:r>
            <w:proofErr w:type="spellStart"/>
            <w:r w:rsidRPr="007A0B3B">
              <w:rPr>
                <w:rFonts w:ascii="Segoe UI" w:hAnsi="Segoe UI" w:cs="Segoe UI"/>
                <w:sz w:val="22"/>
              </w:rPr>
              <w:t>viable</w:t>
            </w:r>
            <w:proofErr w:type="spellEnd"/>
            <w:r w:rsidRPr="007A0B3B">
              <w:rPr>
                <w:rFonts w:ascii="Segoe UI" w:hAnsi="Segoe UI" w:cs="Segoe UI"/>
                <w:sz w:val="22"/>
              </w:rPr>
              <w:t xml:space="preserve"> </w:t>
            </w:r>
            <w:proofErr w:type="spellStart"/>
            <w:r w:rsidRPr="007A0B3B">
              <w:rPr>
                <w:rFonts w:ascii="Segoe UI" w:hAnsi="Segoe UI" w:cs="Segoe UI"/>
                <w:sz w:val="22"/>
              </w:rPr>
              <w:t>sample</w:t>
            </w:r>
            <w:proofErr w:type="spellEnd"/>
            <w:r w:rsidRPr="007A0B3B">
              <w:rPr>
                <w:rFonts w:ascii="Segoe UI" w:hAnsi="Segoe UI" w:cs="Segoe UI"/>
                <w:sz w:val="22"/>
              </w:rPr>
              <w:t xml:space="preserve"> </w:t>
            </w:r>
            <w:proofErr w:type="spellStart"/>
            <w:r w:rsidRPr="007A0B3B">
              <w:rPr>
                <w:rFonts w:ascii="Segoe UI" w:hAnsi="Segoe UI" w:cs="Segoe UI"/>
                <w:sz w:val="22"/>
              </w:rPr>
              <w:t>thickness</w:t>
            </w:r>
            <w:proofErr w:type="spellEnd"/>
            <w:r w:rsidRPr="007A0B3B">
              <w:rPr>
                <w:rFonts w:ascii="Segoe UI" w:hAnsi="Segoe UI" w:cs="Segoe UI"/>
                <w:sz w:val="22"/>
              </w:rPr>
              <w:t xml:space="preserve">, </w:t>
            </w:r>
            <w:proofErr w:type="spellStart"/>
            <w:r w:rsidRPr="007A0B3B">
              <w:rPr>
                <w:rFonts w:ascii="Segoe UI" w:hAnsi="Segoe UI" w:cs="Segoe UI"/>
                <w:sz w:val="22"/>
              </w:rPr>
              <w:t>limited</w:t>
            </w:r>
            <w:proofErr w:type="spellEnd"/>
            <w:r w:rsidRPr="007A0B3B">
              <w:rPr>
                <w:rFonts w:ascii="Segoe UI" w:hAnsi="Segoe UI" w:cs="Segoe UI"/>
                <w:sz w:val="22"/>
              </w:rPr>
              <w:t xml:space="preserve"> </w:t>
            </w:r>
            <w:proofErr w:type="spellStart"/>
            <w:r w:rsidRPr="007A0B3B">
              <w:rPr>
                <w:rFonts w:ascii="Segoe UI" w:hAnsi="Segoe UI" w:cs="Segoe UI"/>
                <w:sz w:val="22"/>
              </w:rPr>
              <w:t>by</w:t>
            </w:r>
            <w:proofErr w:type="spellEnd"/>
            <w:r w:rsidRPr="007A0B3B">
              <w:rPr>
                <w:rFonts w:ascii="Segoe UI" w:hAnsi="Segoe UI" w:cs="Segoe UI"/>
                <w:sz w:val="22"/>
              </w:rPr>
              <w:t xml:space="preserve"> multiple </w:t>
            </w:r>
            <w:proofErr w:type="spellStart"/>
            <w:r w:rsidRPr="007A0B3B">
              <w:rPr>
                <w:rFonts w:ascii="Segoe UI" w:hAnsi="Segoe UI" w:cs="Segoe UI"/>
                <w:sz w:val="22"/>
              </w:rPr>
              <w:t>scattering</w:t>
            </w:r>
            <w:proofErr w:type="spellEnd"/>
            <w:r w:rsidRPr="007A0B3B">
              <w:rPr>
                <w:rFonts w:ascii="Segoe UI" w:hAnsi="Segoe UI" w:cs="Segoe UI"/>
                <w:sz w:val="22"/>
              </w:rPr>
              <w:t xml:space="preserve"> </w:t>
            </w:r>
            <w:proofErr w:type="spellStart"/>
            <w:r w:rsidRPr="007A0B3B">
              <w:rPr>
                <w:rFonts w:ascii="Segoe UI" w:hAnsi="Segoe UI" w:cs="Segoe UI"/>
                <w:sz w:val="22"/>
              </w:rPr>
              <w:t>leading</w:t>
            </w:r>
            <w:proofErr w:type="spellEnd"/>
            <w:r w:rsidRPr="007A0B3B">
              <w:rPr>
                <w:rFonts w:ascii="Segoe UI" w:hAnsi="Segoe UI" w:cs="Segoe UI"/>
                <w:sz w:val="22"/>
              </w:rPr>
              <w:t xml:space="preserve"> to </w:t>
            </w:r>
            <w:proofErr w:type="spellStart"/>
            <w:r w:rsidRPr="007A0B3B">
              <w:rPr>
                <w:rFonts w:ascii="Segoe UI" w:hAnsi="Segoe UI" w:cs="Segoe UI"/>
                <w:sz w:val="22"/>
              </w:rPr>
              <w:t>inelastic</w:t>
            </w:r>
            <w:proofErr w:type="spellEnd"/>
            <w:r w:rsidRPr="007A0B3B">
              <w:rPr>
                <w:rFonts w:ascii="Segoe UI" w:hAnsi="Segoe UI" w:cs="Segoe UI"/>
                <w:sz w:val="22"/>
              </w:rPr>
              <w:t xml:space="preserve"> </w:t>
            </w:r>
            <w:proofErr w:type="spellStart"/>
            <w:r w:rsidRPr="007A0B3B">
              <w:rPr>
                <w:rFonts w:ascii="Segoe UI" w:hAnsi="Segoe UI" w:cs="Segoe UI"/>
                <w:sz w:val="22"/>
              </w:rPr>
              <w:t>background</w:t>
            </w:r>
            <w:proofErr w:type="spellEnd"/>
            <w:r w:rsidRPr="007A0B3B">
              <w:rPr>
                <w:rFonts w:ascii="Segoe UI" w:hAnsi="Segoe UI" w:cs="Segoe UI"/>
                <w:sz w:val="22"/>
              </w:rPr>
              <w:t xml:space="preserve"> </w:t>
            </w:r>
            <w:proofErr w:type="spellStart"/>
            <w:r w:rsidRPr="007A0B3B">
              <w:rPr>
                <w:rFonts w:ascii="Segoe UI" w:hAnsi="Segoe UI" w:cs="Segoe UI"/>
                <w:sz w:val="22"/>
              </w:rPr>
              <w:t>and</w:t>
            </w:r>
            <w:proofErr w:type="spellEnd"/>
            <w:r w:rsidRPr="007A0B3B">
              <w:rPr>
                <w:rFonts w:ascii="Segoe UI" w:hAnsi="Segoe UI" w:cs="Segoe UI"/>
                <w:sz w:val="22"/>
              </w:rPr>
              <w:t xml:space="preserve"> </w:t>
            </w:r>
            <w:proofErr w:type="spellStart"/>
            <w:r w:rsidRPr="007A0B3B">
              <w:rPr>
                <w:rFonts w:ascii="Segoe UI" w:hAnsi="Segoe UI" w:cs="Segoe UI"/>
                <w:sz w:val="22"/>
              </w:rPr>
              <w:t>dynamical</w:t>
            </w:r>
            <w:proofErr w:type="spellEnd"/>
            <w:r w:rsidRPr="007A0B3B">
              <w:rPr>
                <w:rFonts w:ascii="Segoe UI" w:hAnsi="Segoe UI" w:cs="Segoe UI"/>
                <w:sz w:val="22"/>
              </w:rPr>
              <w:t xml:space="preserve"> </w:t>
            </w:r>
            <w:proofErr w:type="spellStart"/>
            <w:r w:rsidRPr="007A0B3B">
              <w:rPr>
                <w:rFonts w:ascii="Segoe UI" w:hAnsi="Segoe UI" w:cs="Segoe UI"/>
                <w:sz w:val="22"/>
              </w:rPr>
              <w:t>diffraction</w:t>
            </w:r>
            <w:proofErr w:type="spellEnd"/>
            <w:r w:rsidRPr="007A0B3B">
              <w:rPr>
                <w:rFonts w:ascii="Segoe UI" w:hAnsi="Segoe UI" w:cs="Segoe UI"/>
                <w:sz w:val="22"/>
              </w:rPr>
              <w:t>.</w:t>
            </w:r>
          </w:p>
          <w:p w14:paraId="3154F17A" w14:textId="77777777" w:rsidR="004531B6" w:rsidRPr="007A0B3B" w:rsidRDefault="004531B6" w:rsidP="004531B6">
            <w:pPr>
              <w:pStyle w:val="Odstavekseznama"/>
              <w:numPr>
                <w:ilvl w:val="0"/>
                <w:numId w:val="29"/>
              </w:numPr>
              <w:spacing w:after="160" w:line="240" w:lineRule="auto"/>
              <w:rPr>
                <w:rFonts w:ascii="Segoe UI" w:hAnsi="Segoe UI" w:cs="Segoe UI"/>
                <w:sz w:val="22"/>
                <w:lang w:val="en-GB"/>
              </w:rPr>
            </w:pPr>
            <w:r w:rsidRPr="007A0B3B">
              <w:rPr>
                <w:rFonts w:ascii="Segoe UI" w:hAnsi="Segoe UI" w:cs="Segoe UI"/>
                <w:sz w:val="22"/>
                <w:lang w:val="en-GB"/>
              </w:rPr>
              <w:t>Sample tilt range of −80° to +80° is required. The diffraction resolution (</w:t>
            </w:r>
            <w:r w:rsidRPr="007A0B3B">
              <w:rPr>
                <w:rFonts w:ascii="Segoe UI" w:hAnsi="Segoe UI" w:cs="Segoe UI"/>
                <w:i/>
                <w:sz w:val="22"/>
                <w:lang w:val="en-GB"/>
              </w:rPr>
              <w:t>d</w:t>
            </w:r>
            <w:r w:rsidRPr="007A0B3B">
              <w:rPr>
                <w:rFonts w:ascii="Segoe UI" w:hAnsi="Segoe UI" w:cs="Segoe UI"/>
                <w:sz w:val="22"/>
                <w:lang w:val="en-GB"/>
              </w:rPr>
              <w:t>-spacing) of &lt;0.5 Å must be possible. Magnification range of 50–600,000× or larger range is required.</w:t>
            </w:r>
          </w:p>
          <w:p w14:paraId="22C096D0" w14:textId="77777777" w:rsidR="004531B6" w:rsidRPr="007A0B3B" w:rsidRDefault="004531B6" w:rsidP="004531B6">
            <w:pPr>
              <w:pStyle w:val="Odstavekseznama"/>
              <w:numPr>
                <w:ilvl w:val="0"/>
                <w:numId w:val="29"/>
              </w:numPr>
              <w:spacing w:after="160" w:line="240" w:lineRule="auto"/>
              <w:rPr>
                <w:rFonts w:ascii="Segoe UI" w:hAnsi="Segoe UI" w:cs="Segoe UI"/>
                <w:sz w:val="22"/>
                <w:lang w:val="en-GB"/>
              </w:rPr>
            </w:pPr>
            <w:r w:rsidRPr="007A0B3B">
              <w:rPr>
                <w:rFonts w:ascii="Segoe UI" w:hAnsi="Segoe UI" w:cs="Segoe UI"/>
                <w:sz w:val="22"/>
                <w:lang w:val="en-GB"/>
              </w:rPr>
              <w:t xml:space="preserve">Instruments enables automated beam calibration and point and click </w:t>
            </w:r>
            <w:proofErr w:type="spellStart"/>
            <w:r w:rsidRPr="007A0B3B">
              <w:rPr>
                <w:rFonts w:ascii="Segoe UI" w:hAnsi="Segoe UI" w:cs="Segoe UI"/>
                <w:sz w:val="22"/>
                <w:lang w:val="en-GB"/>
              </w:rPr>
              <w:t>centering</w:t>
            </w:r>
            <w:proofErr w:type="spellEnd"/>
            <w:r w:rsidRPr="007A0B3B">
              <w:rPr>
                <w:rFonts w:ascii="Segoe UI" w:hAnsi="Segoe UI" w:cs="Segoe UI"/>
                <w:sz w:val="22"/>
                <w:lang w:val="en-GB"/>
              </w:rPr>
              <w:t>.</w:t>
            </w:r>
          </w:p>
          <w:p w14:paraId="51666A99" w14:textId="77777777" w:rsidR="004531B6" w:rsidRPr="007A0B3B" w:rsidRDefault="004531B6" w:rsidP="004531B6">
            <w:pPr>
              <w:pStyle w:val="Odstavekseznama"/>
              <w:numPr>
                <w:ilvl w:val="0"/>
                <w:numId w:val="29"/>
              </w:numPr>
              <w:spacing w:after="160" w:line="240" w:lineRule="auto"/>
              <w:rPr>
                <w:rFonts w:ascii="Segoe UI" w:hAnsi="Segoe UI" w:cs="Segoe UI"/>
                <w:sz w:val="22"/>
              </w:rPr>
            </w:pPr>
            <w:proofErr w:type="spellStart"/>
            <w:r w:rsidRPr="007A0B3B">
              <w:rPr>
                <w:rFonts w:ascii="Segoe UI" w:hAnsi="Segoe UI" w:cs="Segoe UI"/>
                <w:sz w:val="22"/>
              </w:rPr>
              <w:t>Highly</w:t>
            </w:r>
            <w:proofErr w:type="spellEnd"/>
            <w:r w:rsidRPr="007A0B3B">
              <w:rPr>
                <w:rFonts w:ascii="Segoe UI" w:hAnsi="Segoe UI" w:cs="Segoe UI"/>
                <w:sz w:val="22"/>
              </w:rPr>
              <w:t xml:space="preserve"> </w:t>
            </w:r>
            <w:proofErr w:type="spellStart"/>
            <w:r w:rsidRPr="007A0B3B">
              <w:rPr>
                <w:rFonts w:ascii="Segoe UI" w:hAnsi="Segoe UI" w:cs="Segoe UI"/>
                <w:sz w:val="22"/>
              </w:rPr>
              <w:t>sensitive</w:t>
            </w:r>
            <w:proofErr w:type="spellEnd"/>
            <w:r w:rsidRPr="007A0B3B">
              <w:rPr>
                <w:rFonts w:ascii="Segoe UI" w:hAnsi="Segoe UI" w:cs="Segoe UI"/>
                <w:sz w:val="22"/>
              </w:rPr>
              <w:t xml:space="preserve"> </w:t>
            </w:r>
            <w:r w:rsidRPr="007A0B3B">
              <w:rPr>
                <w:rFonts w:ascii="Segoe UI" w:hAnsi="Segoe UI" w:cs="Segoe UI"/>
                <w:sz w:val="22"/>
                <w:lang w:val="en-GB"/>
              </w:rPr>
              <w:t xml:space="preserve">hybrid-pixel, background-free, </w:t>
            </w:r>
            <w:proofErr w:type="spellStart"/>
            <w:r w:rsidRPr="007A0B3B">
              <w:rPr>
                <w:rFonts w:ascii="Segoe UI" w:hAnsi="Segoe UI" w:cs="Segoe UI"/>
                <w:sz w:val="22"/>
              </w:rPr>
              <w:t>single-electron</w:t>
            </w:r>
            <w:proofErr w:type="spellEnd"/>
            <w:r w:rsidRPr="007A0B3B">
              <w:rPr>
                <w:rFonts w:ascii="Segoe UI" w:hAnsi="Segoe UI" w:cs="Segoe UI"/>
                <w:sz w:val="22"/>
              </w:rPr>
              <w:t xml:space="preserve"> </w:t>
            </w:r>
            <w:proofErr w:type="spellStart"/>
            <w:r w:rsidRPr="007A0B3B">
              <w:rPr>
                <w:rFonts w:ascii="Segoe UI" w:hAnsi="Segoe UI" w:cs="Segoe UI"/>
                <w:sz w:val="22"/>
              </w:rPr>
              <w:t>counting</w:t>
            </w:r>
            <w:proofErr w:type="spellEnd"/>
            <w:r w:rsidRPr="007A0B3B">
              <w:rPr>
                <w:rFonts w:ascii="Segoe UI" w:hAnsi="Segoe UI" w:cs="Segoe UI"/>
                <w:sz w:val="22"/>
              </w:rPr>
              <w:t xml:space="preserve"> </w:t>
            </w:r>
            <w:proofErr w:type="spellStart"/>
            <w:r w:rsidRPr="007A0B3B">
              <w:rPr>
                <w:rFonts w:ascii="Segoe UI" w:hAnsi="Segoe UI" w:cs="Segoe UI"/>
                <w:sz w:val="22"/>
              </w:rPr>
              <w:t>detector</w:t>
            </w:r>
            <w:proofErr w:type="spellEnd"/>
            <w:r w:rsidRPr="007A0B3B">
              <w:rPr>
                <w:rFonts w:ascii="Segoe UI" w:hAnsi="Segoe UI" w:cs="Segoe UI"/>
                <w:sz w:val="22"/>
              </w:rPr>
              <w:t xml:space="preserve">, </w:t>
            </w:r>
            <w:proofErr w:type="spellStart"/>
            <w:r w:rsidRPr="007A0B3B">
              <w:rPr>
                <w:rFonts w:ascii="Segoe UI" w:hAnsi="Segoe UI" w:cs="Segoe UI"/>
                <w:sz w:val="22"/>
              </w:rPr>
              <w:t>enabling</w:t>
            </w:r>
            <w:proofErr w:type="spellEnd"/>
            <w:r w:rsidRPr="007A0B3B">
              <w:rPr>
                <w:rFonts w:ascii="Segoe UI" w:hAnsi="Segoe UI" w:cs="Segoe UI"/>
                <w:sz w:val="22"/>
              </w:rPr>
              <w:t xml:space="preserve"> </w:t>
            </w:r>
            <w:proofErr w:type="spellStart"/>
            <w:r w:rsidRPr="007A0B3B">
              <w:rPr>
                <w:rFonts w:ascii="Segoe UI" w:hAnsi="Segoe UI" w:cs="Segoe UI"/>
                <w:sz w:val="22"/>
              </w:rPr>
              <w:t>shutterless</w:t>
            </w:r>
            <w:proofErr w:type="spellEnd"/>
            <w:r w:rsidRPr="007A0B3B">
              <w:rPr>
                <w:rFonts w:ascii="Segoe UI" w:hAnsi="Segoe UI" w:cs="Segoe UI"/>
                <w:sz w:val="22"/>
              </w:rPr>
              <w:t xml:space="preserve"> </w:t>
            </w:r>
            <w:r w:rsidRPr="007A0B3B">
              <w:rPr>
                <w:rFonts w:ascii="Segoe UI" w:hAnsi="Segoe UI" w:cs="Segoe UI"/>
                <w:sz w:val="22"/>
                <w:lang w:val="en-GB"/>
              </w:rPr>
              <w:t xml:space="preserve">continuous rotation </w:t>
            </w:r>
            <w:proofErr w:type="spellStart"/>
            <w:r w:rsidRPr="007A0B3B">
              <w:rPr>
                <w:rFonts w:ascii="Segoe UI" w:hAnsi="Segoe UI" w:cs="Segoe UI"/>
                <w:sz w:val="22"/>
              </w:rPr>
              <w:t>operation</w:t>
            </w:r>
            <w:proofErr w:type="spellEnd"/>
            <w:r w:rsidRPr="007A0B3B">
              <w:rPr>
                <w:rFonts w:ascii="Segoe UI" w:hAnsi="Segoe UI" w:cs="Segoe UI"/>
                <w:sz w:val="22"/>
              </w:rPr>
              <w:t xml:space="preserve"> mode, </w:t>
            </w:r>
            <w:proofErr w:type="spellStart"/>
            <w:r w:rsidRPr="007A0B3B">
              <w:rPr>
                <w:rFonts w:ascii="Segoe UI" w:hAnsi="Segoe UI" w:cs="Segoe UI"/>
                <w:sz w:val="22"/>
              </w:rPr>
              <w:t>with</w:t>
            </w:r>
            <w:proofErr w:type="spellEnd"/>
            <w:r w:rsidRPr="007A0B3B">
              <w:rPr>
                <w:rFonts w:ascii="Segoe UI" w:hAnsi="Segoe UI" w:cs="Segoe UI"/>
                <w:sz w:val="22"/>
                <w:lang w:val="en-GB"/>
              </w:rPr>
              <w:t xml:space="preserve"> high dynamic range and</w:t>
            </w:r>
            <w:r w:rsidRPr="007A0B3B">
              <w:rPr>
                <w:rFonts w:ascii="Segoe UI" w:hAnsi="Segoe UI" w:cs="Segoe UI"/>
                <w:sz w:val="22"/>
              </w:rPr>
              <w:t xml:space="preserve"> </w:t>
            </w:r>
            <w:proofErr w:type="spellStart"/>
            <w:r w:rsidRPr="007A0B3B">
              <w:rPr>
                <w:rFonts w:ascii="Segoe UI" w:hAnsi="Segoe UI" w:cs="Segoe UI"/>
                <w:sz w:val="22"/>
              </w:rPr>
              <w:t>frame</w:t>
            </w:r>
            <w:proofErr w:type="spellEnd"/>
            <w:r w:rsidRPr="007A0B3B">
              <w:rPr>
                <w:rFonts w:ascii="Segoe UI" w:hAnsi="Segoe UI" w:cs="Segoe UI"/>
                <w:sz w:val="22"/>
              </w:rPr>
              <w:t xml:space="preserve"> </w:t>
            </w:r>
            <w:proofErr w:type="spellStart"/>
            <w:r w:rsidRPr="007A0B3B">
              <w:rPr>
                <w:rFonts w:ascii="Segoe UI" w:hAnsi="Segoe UI" w:cs="Segoe UI"/>
                <w:sz w:val="22"/>
              </w:rPr>
              <w:t>rate</w:t>
            </w:r>
            <w:proofErr w:type="spellEnd"/>
            <w:r w:rsidRPr="007A0B3B">
              <w:rPr>
                <w:rFonts w:ascii="Segoe UI" w:hAnsi="Segoe UI" w:cs="Segoe UI"/>
                <w:sz w:val="22"/>
              </w:rPr>
              <w:t xml:space="preserve"> </w:t>
            </w:r>
            <w:proofErr w:type="spellStart"/>
            <w:r w:rsidRPr="007A0B3B">
              <w:rPr>
                <w:rFonts w:ascii="Segoe UI" w:hAnsi="Segoe UI" w:cs="Segoe UI"/>
                <w:sz w:val="22"/>
              </w:rPr>
              <w:t>higher</w:t>
            </w:r>
            <w:proofErr w:type="spellEnd"/>
            <w:r w:rsidRPr="007A0B3B">
              <w:rPr>
                <w:rFonts w:ascii="Segoe UI" w:hAnsi="Segoe UI" w:cs="Segoe UI"/>
                <w:sz w:val="22"/>
              </w:rPr>
              <w:t xml:space="preserve"> </w:t>
            </w:r>
            <w:proofErr w:type="spellStart"/>
            <w:r w:rsidRPr="007A0B3B">
              <w:rPr>
                <w:rFonts w:ascii="Segoe UI" w:hAnsi="Segoe UI" w:cs="Segoe UI"/>
                <w:sz w:val="22"/>
              </w:rPr>
              <w:t>than</w:t>
            </w:r>
            <w:proofErr w:type="spellEnd"/>
            <w:r w:rsidRPr="007A0B3B">
              <w:rPr>
                <w:rFonts w:ascii="Segoe UI" w:hAnsi="Segoe UI" w:cs="Segoe UI"/>
                <w:sz w:val="22"/>
              </w:rPr>
              <w:t xml:space="preserve"> 100 Hz. </w:t>
            </w:r>
          </w:p>
          <w:p w14:paraId="611462E5" w14:textId="77777777" w:rsidR="004531B6" w:rsidRPr="007A0B3B" w:rsidRDefault="004531B6" w:rsidP="004531B6">
            <w:pPr>
              <w:pStyle w:val="Odstavekseznama"/>
              <w:numPr>
                <w:ilvl w:val="0"/>
                <w:numId w:val="29"/>
              </w:numPr>
              <w:spacing w:after="160" w:line="240" w:lineRule="auto"/>
              <w:rPr>
                <w:rFonts w:ascii="Segoe UI" w:hAnsi="Segoe UI" w:cs="Segoe UI"/>
                <w:sz w:val="22"/>
              </w:rPr>
            </w:pPr>
            <w:proofErr w:type="spellStart"/>
            <w:r w:rsidRPr="007A0B3B">
              <w:rPr>
                <w:rFonts w:ascii="Segoe UI" w:hAnsi="Segoe UI" w:cs="Segoe UI"/>
                <w:sz w:val="22"/>
              </w:rPr>
              <w:t>Easy</w:t>
            </w:r>
            <w:proofErr w:type="spellEnd"/>
            <w:r w:rsidRPr="007A0B3B">
              <w:rPr>
                <w:rFonts w:ascii="Segoe UI" w:hAnsi="Segoe UI" w:cs="Segoe UI"/>
                <w:sz w:val="22"/>
              </w:rPr>
              <w:t xml:space="preserve"> </w:t>
            </w:r>
            <w:proofErr w:type="spellStart"/>
            <w:r w:rsidRPr="007A0B3B">
              <w:rPr>
                <w:rFonts w:ascii="Segoe UI" w:hAnsi="Segoe UI" w:cs="Segoe UI"/>
                <w:sz w:val="22"/>
              </w:rPr>
              <w:t>and</w:t>
            </w:r>
            <w:proofErr w:type="spellEnd"/>
            <w:r w:rsidRPr="007A0B3B">
              <w:rPr>
                <w:rFonts w:ascii="Segoe UI" w:hAnsi="Segoe UI" w:cs="Segoe UI"/>
                <w:sz w:val="22"/>
              </w:rPr>
              <w:t xml:space="preserve"> </w:t>
            </w:r>
            <w:proofErr w:type="spellStart"/>
            <w:r w:rsidRPr="007A0B3B">
              <w:rPr>
                <w:rFonts w:ascii="Segoe UI" w:hAnsi="Segoe UI" w:cs="Segoe UI"/>
                <w:sz w:val="22"/>
              </w:rPr>
              <w:t>fast</w:t>
            </w:r>
            <w:proofErr w:type="spellEnd"/>
            <w:r w:rsidRPr="007A0B3B">
              <w:rPr>
                <w:rFonts w:ascii="Segoe UI" w:hAnsi="Segoe UI" w:cs="Segoe UI"/>
                <w:sz w:val="22"/>
              </w:rPr>
              <w:t xml:space="preserve"> </w:t>
            </w:r>
            <w:proofErr w:type="spellStart"/>
            <w:r w:rsidRPr="007A0B3B">
              <w:rPr>
                <w:rFonts w:ascii="Segoe UI" w:hAnsi="Segoe UI" w:cs="Segoe UI"/>
                <w:sz w:val="22"/>
              </w:rPr>
              <w:t>switching</w:t>
            </w:r>
            <w:proofErr w:type="spellEnd"/>
            <w:r w:rsidRPr="007A0B3B">
              <w:rPr>
                <w:rFonts w:ascii="Segoe UI" w:hAnsi="Segoe UI" w:cs="Segoe UI"/>
                <w:sz w:val="22"/>
              </w:rPr>
              <w:t xml:space="preserve"> </w:t>
            </w:r>
            <w:proofErr w:type="spellStart"/>
            <w:r w:rsidRPr="007A0B3B">
              <w:rPr>
                <w:rFonts w:ascii="Segoe UI" w:hAnsi="Segoe UI" w:cs="Segoe UI"/>
                <w:sz w:val="22"/>
              </w:rPr>
              <w:t>between</w:t>
            </w:r>
            <w:proofErr w:type="spellEnd"/>
            <w:r w:rsidRPr="007A0B3B">
              <w:rPr>
                <w:rFonts w:ascii="Segoe UI" w:hAnsi="Segoe UI" w:cs="Segoe UI"/>
                <w:sz w:val="22"/>
              </w:rPr>
              <w:t xml:space="preserve"> </w:t>
            </w:r>
            <w:proofErr w:type="spellStart"/>
            <w:r w:rsidRPr="007A0B3B">
              <w:rPr>
                <w:rFonts w:ascii="Segoe UI" w:hAnsi="Segoe UI" w:cs="Segoe UI"/>
                <w:sz w:val="22"/>
              </w:rPr>
              <w:t>sample</w:t>
            </w:r>
            <w:proofErr w:type="spellEnd"/>
            <w:r w:rsidRPr="007A0B3B">
              <w:rPr>
                <w:rFonts w:ascii="Segoe UI" w:hAnsi="Segoe UI" w:cs="Segoe UI"/>
                <w:sz w:val="22"/>
              </w:rPr>
              <w:t xml:space="preserve"> </w:t>
            </w:r>
            <w:proofErr w:type="spellStart"/>
            <w:r w:rsidRPr="007A0B3B">
              <w:rPr>
                <w:rFonts w:ascii="Segoe UI" w:hAnsi="Segoe UI" w:cs="Segoe UI"/>
                <w:sz w:val="22"/>
              </w:rPr>
              <w:t>imaging</w:t>
            </w:r>
            <w:proofErr w:type="spellEnd"/>
            <w:r w:rsidRPr="007A0B3B">
              <w:rPr>
                <w:rFonts w:ascii="Segoe UI" w:hAnsi="Segoe UI" w:cs="Segoe UI"/>
                <w:sz w:val="22"/>
                <w:lang w:val="en-GB"/>
              </w:rPr>
              <w:t xml:space="preserve"> TEM mode</w:t>
            </w:r>
            <w:r w:rsidRPr="007A0B3B">
              <w:rPr>
                <w:rFonts w:ascii="Segoe UI" w:hAnsi="Segoe UI" w:cs="Segoe UI"/>
                <w:sz w:val="22"/>
              </w:rPr>
              <w:t xml:space="preserve"> </w:t>
            </w:r>
            <w:proofErr w:type="spellStart"/>
            <w:r w:rsidRPr="007A0B3B">
              <w:rPr>
                <w:rFonts w:ascii="Segoe UI" w:hAnsi="Segoe UI" w:cs="Segoe UI"/>
                <w:sz w:val="22"/>
              </w:rPr>
              <w:t>and</w:t>
            </w:r>
            <w:proofErr w:type="spellEnd"/>
            <w:r w:rsidRPr="007A0B3B">
              <w:rPr>
                <w:rFonts w:ascii="Segoe UI" w:hAnsi="Segoe UI" w:cs="Segoe UI"/>
                <w:sz w:val="22"/>
                <w:lang w:val="en-GB"/>
              </w:rPr>
              <w:t xml:space="preserve"> electron</w:t>
            </w:r>
            <w:r w:rsidRPr="007A0B3B">
              <w:rPr>
                <w:rFonts w:ascii="Segoe UI" w:hAnsi="Segoe UI" w:cs="Segoe UI"/>
                <w:sz w:val="22"/>
              </w:rPr>
              <w:t xml:space="preserve"> </w:t>
            </w:r>
            <w:proofErr w:type="spellStart"/>
            <w:r w:rsidRPr="007A0B3B">
              <w:rPr>
                <w:rFonts w:ascii="Segoe UI" w:hAnsi="Segoe UI" w:cs="Segoe UI"/>
                <w:sz w:val="22"/>
              </w:rPr>
              <w:t>diffraction</w:t>
            </w:r>
            <w:proofErr w:type="spellEnd"/>
            <w:r w:rsidRPr="007A0B3B">
              <w:rPr>
                <w:rFonts w:ascii="Segoe UI" w:hAnsi="Segoe UI" w:cs="Segoe UI"/>
                <w:sz w:val="22"/>
                <w:lang w:val="en-GB"/>
              </w:rPr>
              <w:t xml:space="preserve"> with corresponding beam optimisations to prevent the degradation of sample during imaging and to obtain the highest quality of measurements in diffraction mode</w:t>
            </w:r>
            <w:r w:rsidRPr="007A0B3B">
              <w:rPr>
                <w:rFonts w:ascii="Segoe UI" w:hAnsi="Segoe UI" w:cs="Segoe UI"/>
                <w:sz w:val="22"/>
              </w:rPr>
              <w:t>.</w:t>
            </w:r>
          </w:p>
          <w:p w14:paraId="6622D9EF" w14:textId="77777777" w:rsidR="004531B6" w:rsidRPr="007A0B3B" w:rsidRDefault="004531B6" w:rsidP="004531B6">
            <w:pPr>
              <w:pStyle w:val="Odstavekseznama"/>
              <w:numPr>
                <w:ilvl w:val="0"/>
                <w:numId w:val="29"/>
              </w:numPr>
              <w:spacing w:after="160" w:line="240" w:lineRule="auto"/>
              <w:rPr>
                <w:rFonts w:ascii="Segoe UI" w:hAnsi="Segoe UI" w:cs="Segoe UI"/>
                <w:sz w:val="22"/>
              </w:rPr>
            </w:pPr>
            <w:proofErr w:type="spellStart"/>
            <w:r w:rsidRPr="007A0B3B">
              <w:rPr>
                <w:rFonts w:ascii="Segoe UI" w:hAnsi="Segoe UI" w:cs="Segoe UI"/>
                <w:sz w:val="22"/>
              </w:rPr>
              <w:t>Complete</w:t>
            </w:r>
            <w:proofErr w:type="spellEnd"/>
            <w:r w:rsidRPr="007A0B3B">
              <w:rPr>
                <w:rFonts w:ascii="Segoe UI" w:hAnsi="Segoe UI" w:cs="Segoe UI"/>
                <w:sz w:val="22"/>
              </w:rPr>
              <w:t xml:space="preserve"> </w:t>
            </w:r>
            <w:proofErr w:type="spellStart"/>
            <w:r w:rsidRPr="007A0B3B">
              <w:rPr>
                <w:rFonts w:ascii="Segoe UI" w:hAnsi="Segoe UI" w:cs="Segoe UI"/>
                <w:sz w:val="22"/>
              </w:rPr>
              <w:t>low</w:t>
            </w:r>
            <w:proofErr w:type="spellEnd"/>
            <w:r w:rsidRPr="007A0B3B">
              <w:rPr>
                <w:rFonts w:ascii="Segoe UI" w:hAnsi="Segoe UI" w:cs="Segoe UI"/>
                <w:sz w:val="22"/>
              </w:rPr>
              <w:t xml:space="preserve">-temperature </w:t>
            </w:r>
            <w:proofErr w:type="spellStart"/>
            <w:r w:rsidRPr="007A0B3B">
              <w:rPr>
                <w:rFonts w:ascii="Segoe UI" w:hAnsi="Segoe UI" w:cs="Segoe UI"/>
                <w:sz w:val="22"/>
              </w:rPr>
              <w:t>system</w:t>
            </w:r>
            <w:proofErr w:type="spellEnd"/>
            <w:r w:rsidRPr="007A0B3B">
              <w:rPr>
                <w:rFonts w:ascii="Segoe UI" w:hAnsi="Segoe UI" w:cs="Segoe UI"/>
                <w:sz w:val="22"/>
              </w:rPr>
              <w:t xml:space="preserve"> </w:t>
            </w:r>
            <w:proofErr w:type="spellStart"/>
            <w:r w:rsidRPr="007A0B3B">
              <w:rPr>
                <w:rFonts w:ascii="Segoe UI" w:hAnsi="Segoe UI" w:cs="Segoe UI"/>
                <w:sz w:val="22"/>
              </w:rPr>
              <w:t>for</w:t>
            </w:r>
            <w:proofErr w:type="spellEnd"/>
            <w:r w:rsidRPr="007A0B3B">
              <w:rPr>
                <w:rFonts w:ascii="Segoe UI" w:hAnsi="Segoe UI" w:cs="Segoe UI"/>
                <w:sz w:val="22"/>
              </w:rPr>
              <w:t xml:space="preserve"> </w:t>
            </w:r>
            <w:proofErr w:type="spellStart"/>
            <w:r w:rsidRPr="007A0B3B">
              <w:rPr>
                <w:rFonts w:ascii="Segoe UI" w:hAnsi="Segoe UI" w:cs="Segoe UI"/>
                <w:sz w:val="22"/>
              </w:rPr>
              <w:t>cooling</w:t>
            </w:r>
            <w:proofErr w:type="spellEnd"/>
            <w:r w:rsidRPr="007A0B3B">
              <w:rPr>
                <w:rFonts w:ascii="Segoe UI" w:hAnsi="Segoe UI" w:cs="Segoe UI"/>
                <w:sz w:val="22"/>
              </w:rPr>
              <w:t xml:space="preserve"> </w:t>
            </w:r>
            <w:proofErr w:type="spellStart"/>
            <w:r w:rsidRPr="007A0B3B">
              <w:rPr>
                <w:rFonts w:ascii="Segoe UI" w:hAnsi="Segoe UI" w:cs="Segoe UI"/>
                <w:sz w:val="22"/>
              </w:rPr>
              <w:t>the</w:t>
            </w:r>
            <w:proofErr w:type="spellEnd"/>
            <w:r w:rsidRPr="007A0B3B">
              <w:rPr>
                <w:rFonts w:ascii="Segoe UI" w:hAnsi="Segoe UI" w:cs="Segoe UI"/>
                <w:sz w:val="22"/>
              </w:rPr>
              <w:t xml:space="preserve"> </w:t>
            </w:r>
            <w:proofErr w:type="spellStart"/>
            <w:r w:rsidRPr="007A0B3B">
              <w:rPr>
                <w:rFonts w:ascii="Segoe UI" w:hAnsi="Segoe UI" w:cs="Segoe UI"/>
                <w:sz w:val="22"/>
              </w:rPr>
              <w:t>sample</w:t>
            </w:r>
            <w:proofErr w:type="spellEnd"/>
            <w:r w:rsidRPr="007A0B3B">
              <w:rPr>
                <w:rFonts w:ascii="Segoe UI" w:hAnsi="Segoe UI" w:cs="Segoe UI"/>
                <w:sz w:val="22"/>
              </w:rPr>
              <w:t xml:space="preserve"> </w:t>
            </w:r>
            <w:proofErr w:type="spellStart"/>
            <w:r w:rsidRPr="007A0B3B">
              <w:rPr>
                <w:rFonts w:ascii="Segoe UI" w:hAnsi="Segoe UI" w:cs="Segoe UI"/>
                <w:sz w:val="22"/>
              </w:rPr>
              <w:t>during</w:t>
            </w:r>
            <w:proofErr w:type="spellEnd"/>
            <w:r w:rsidRPr="007A0B3B">
              <w:rPr>
                <w:rFonts w:ascii="Segoe UI" w:hAnsi="Segoe UI" w:cs="Segoe UI"/>
                <w:sz w:val="22"/>
              </w:rPr>
              <w:t xml:space="preserve"> </w:t>
            </w:r>
            <w:proofErr w:type="spellStart"/>
            <w:r w:rsidRPr="007A0B3B">
              <w:rPr>
                <w:rFonts w:ascii="Segoe UI" w:hAnsi="Segoe UI" w:cs="Segoe UI"/>
                <w:sz w:val="22"/>
              </w:rPr>
              <w:t>the</w:t>
            </w:r>
            <w:proofErr w:type="spellEnd"/>
            <w:r w:rsidRPr="007A0B3B">
              <w:rPr>
                <w:rFonts w:ascii="Segoe UI" w:hAnsi="Segoe UI" w:cs="Segoe UI"/>
                <w:sz w:val="22"/>
              </w:rPr>
              <w:t xml:space="preserve"> </w:t>
            </w:r>
            <w:proofErr w:type="spellStart"/>
            <w:r w:rsidRPr="007A0B3B">
              <w:rPr>
                <w:rFonts w:ascii="Segoe UI" w:hAnsi="Segoe UI" w:cs="Segoe UI"/>
                <w:sz w:val="22"/>
              </w:rPr>
              <w:t>measurement</w:t>
            </w:r>
            <w:proofErr w:type="spellEnd"/>
            <w:r w:rsidRPr="007A0B3B">
              <w:rPr>
                <w:rFonts w:ascii="Segoe UI" w:hAnsi="Segoe UI" w:cs="Segoe UI"/>
                <w:sz w:val="22"/>
              </w:rPr>
              <w:t xml:space="preserve"> </w:t>
            </w:r>
            <w:proofErr w:type="spellStart"/>
            <w:r w:rsidRPr="007A0B3B">
              <w:rPr>
                <w:rFonts w:ascii="Segoe UI" w:hAnsi="Segoe UI" w:cs="Segoe UI"/>
                <w:sz w:val="22"/>
              </w:rPr>
              <w:t>with</w:t>
            </w:r>
            <w:proofErr w:type="spellEnd"/>
            <w:r w:rsidRPr="007A0B3B">
              <w:rPr>
                <w:rFonts w:ascii="Segoe UI" w:hAnsi="Segoe UI" w:cs="Segoe UI"/>
                <w:sz w:val="22"/>
              </w:rPr>
              <w:t xml:space="preserve"> </w:t>
            </w:r>
            <w:proofErr w:type="spellStart"/>
            <w:r w:rsidRPr="007A0B3B">
              <w:rPr>
                <w:rFonts w:ascii="Segoe UI" w:hAnsi="Segoe UI" w:cs="Segoe UI"/>
                <w:sz w:val="22"/>
              </w:rPr>
              <w:t>precise</w:t>
            </w:r>
            <w:proofErr w:type="spellEnd"/>
            <w:r w:rsidRPr="007A0B3B">
              <w:rPr>
                <w:rFonts w:ascii="Segoe UI" w:hAnsi="Segoe UI" w:cs="Segoe UI"/>
                <w:sz w:val="22"/>
              </w:rPr>
              <w:t xml:space="preserve"> temperature </w:t>
            </w:r>
            <w:proofErr w:type="spellStart"/>
            <w:r w:rsidRPr="007A0B3B">
              <w:rPr>
                <w:rFonts w:ascii="Segoe UI" w:hAnsi="Segoe UI" w:cs="Segoe UI"/>
                <w:sz w:val="22"/>
              </w:rPr>
              <w:t>regulation</w:t>
            </w:r>
            <w:proofErr w:type="spellEnd"/>
            <w:r w:rsidRPr="007A0B3B">
              <w:rPr>
                <w:rFonts w:ascii="Segoe UI" w:hAnsi="Segoe UI" w:cs="Segoe UI"/>
                <w:sz w:val="22"/>
              </w:rPr>
              <w:t xml:space="preserve"> </w:t>
            </w:r>
            <w:proofErr w:type="spellStart"/>
            <w:r w:rsidRPr="007A0B3B">
              <w:rPr>
                <w:rFonts w:ascii="Segoe UI" w:hAnsi="Segoe UI" w:cs="Segoe UI"/>
                <w:sz w:val="22"/>
              </w:rPr>
              <w:t>of</w:t>
            </w:r>
            <w:proofErr w:type="spellEnd"/>
            <w:r w:rsidRPr="007A0B3B">
              <w:rPr>
                <w:rFonts w:ascii="Segoe UI" w:hAnsi="Segoe UI" w:cs="Segoe UI"/>
                <w:sz w:val="22"/>
              </w:rPr>
              <w:t xml:space="preserve"> 1 K in </w:t>
            </w:r>
            <w:proofErr w:type="spellStart"/>
            <w:r w:rsidRPr="007A0B3B">
              <w:rPr>
                <w:rFonts w:ascii="Segoe UI" w:hAnsi="Segoe UI" w:cs="Segoe UI"/>
                <w:sz w:val="22"/>
              </w:rPr>
              <w:t>the</w:t>
            </w:r>
            <w:proofErr w:type="spellEnd"/>
            <w:r w:rsidRPr="007A0B3B">
              <w:rPr>
                <w:rFonts w:ascii="Segoe UI" w:hAnsi="Segoe UI" w:cs="Segoe UI"/>
                <w:sz w:val="22"/>
              </w:rPr>
              <w:t xml:space="preserve"> range 100–273 K. </w:t>
            </w:r>
            <w:proofErr w:type="spellStart"/>
            <w:r w:rsidRPr="007A0B3B">
              <w:rPr>
                <w:rFonts w:ascii="Segoe UI" w:hAnsi="Segoe UI" w:cs="Segoe UI"/>
                <w:sz w:val="22"/>
              </w:rPr>
              <w:t>The</w:t>
            </w:r>
            <w:proofErr w:type="spellEnd"/>
            <w:r w:rsidRPr="007A0B3B">
              <w:rPr>
                <w:rFonts w:ascii="Segoe UI" w:hAnsi="Segoe UI" w:cs="Segoe UI"/>
                <w:sz w:val="22"/>
              </w:rPr>
              <w:t xml:space="preserve"> </w:t>
            </w:r>
            <w:proofErr w:type="spellStart"/>
            <w:r w:rsidRPr="007A0B3B">
              <w:rPr>
                <w:rFonts w:ascii="Segoe UI" w:hAnsi="Segoe UI" w:cs="Segoe UI"/>
                <w:sz w:val="22"/>
              </w:rPr>
              <w:t>setup</w:t>
            </w:r>
            <w:proofErr w:type="spellEnd"/>
            <w:r w:rsidRPr="007A0B3B">
              <w:rPr>
                <w:rFonts w:ascii="Segoe UI" w:hAnsi="Segoe UI" w:cs="Segoe UI"/>
                <w:sz w:val="22"/>
              </w:rPr>
              <w:t xml:space="preserve"> </w:t>
            </w:r>
            <w:proofErr w:type="spellStart"/>
            <w:r w:rsidRPr="007A0B3B">
              <w:rPr>
                <w:rFonts w:ascii="Segoe UI" w:hAnsi="Segoe UI" w:cs="Segoe UI"/>
                <w:sz w:val="22"/>
              </w:rPr>
              <w:t>must</w:t>
            </w:r>
            <w:proofErr w:type="spellEnd"/>
            <w:r w:rsidRPr="007A0B3B">
              <w:rPr>
                <w:rFonts w:ascii="Segoe UI" w:hAnsi="Segoe UI" w:cs="Segoe UI"/>
                <w:sz w:val="22"/>
              </w:rPr>
              <w:t xml:space="preserve"> </w:t>
            </w:r>
            <w:proofErr w:type="spellStart"/>
            <w:r w:rsidRPr="007A0B3B">
              <w:rPr>
                <w:rFonts w:ascii="Segoe UI" w:hAnsi="Segoe UI" w:cs="Segoe UI"/>
                <w:sz w:val="22"/>
              </w:rPr>
              <w:t>allow</w:t>
            </w:r>
            <w:proofErr w:type="spellEnd"/>
            <w:r w:rsidRPr="007A0B3B">
              <w:rPr>
                <w:rFonts w:ascii="Segoe UI" w:hAnsi="Segoe UI" w:cs="Segoe UI"/>
                <w:sz w:val="22"/>
              </w:rPr>
              <w:t xml:space="preserve"> </w:t>
            </w:r>
            <w:proofErr w:type="spellStart"/>
            <w:r w:rsidRPr="007A0B3B">
              <w:rPr>
                <w:rFonts w:ascii="Segoe UI" w:hAnsi="Segoe UI" w:cs="Segoe UI"/>
                <w:sz w:val="22"/>
              </w:rPr>
              <w:t>continuous</w:t>
            </w:r>
            <w:proofErr w:type="spellEnd"/>
            <w:r w:rsidRPr="007A0B3B">
              <w:rPr>
                <w:rFonts w:ascii="Segoe UI" w:hAnsi="Segoe UI" w:cs="Segoe UI"/>
                <w:sz w:val="22"/>
              </w:rPr>
              <w:t xml:space="preserve"> </w:t>
            </w:r>
            <w:proofErr w:type="spellStart"/>
            <w:r w:rsidRPr="007A0B3B">
              <w:rPr>
                <w:rFonts w:ascii="Segoe UI" w:hAnsi="Segoe UI" w:cs="Segoe UI"/>
                <w:sz w:val="22"/>
              </w:rPr>
              <w:t>experimentation</w:t>
            </w:r>
            <w:proofErr w:type="spellEnd"/>
            <w:r w:rsidRPr="007A0B3B">
              <w:rPr>
                <w:rFonts w:ascii="Segoe UI" w:hAnsi="Segoe UI" w:cs="Segoe UI"/>
                <w:sz w:val="22"/>
              </w:rPr>
              <w:t xml:space="preserve"> </w:t>
            </w:r>
            <w:proofErr w:type="spellStart"/>
            <w:r w:rsidRPr="007A0B3B">
              <w:rPr>
                <w:rFonts w:ascii="Segoe UI" w:hAnsi="Segoe UI" w:cs="Segoe UI"/>
                <w:sz w:val="22"/>
              </w:rPr>
              <w:t>for</w:t>
            </w:r>
            <w:proofErr w:type="spellEnd"/>
            <w:r w:rsidRPr="007A0B3B">
              <w:rPr>
                <w:rFonts w:ascii="Segoe UI" w:hAnsi="Segoe UI" w:cs="Segoe UI"/>
                <w:sz w:val="22"/>
              </w:rPr>
              <w:t xml:space="preserve"> at </w:t>
            </w:r>
            <w:proofErr w:type="spellStart"/>
            <w:r w:rsidRPr="007A0B3B">
              <w:rPr>
                <w:rFonts w:ascii="Segoe UI" w:hAnsi="Segoe UI" w:cs="Segoe UI"/>
                <w:sz w:val="22"/>
              </w:rPr>
              <w:t>least</w:t>
            </w:r>
            <w:proofErr w:type="spellEnd"/>
            <w:r w:rsidRPr="007A0B3B">
              <w:rPr>
                <w:rFonts w:ascii="Segoe UI" w:hAnsi="Segoe UI" w:cs="Segoe UI"/>
                <w:sz w:val="22"/>
              </w:rPr>
              <w:t xml:space="preserve"> 6 </w:t>
            </w:r>
            <w:proofErr w:type="spellStart"/>
            <w:r w:rsidRPr="007A0B3B">
              <w:rPr>
                <w:rFonts w:ascii="Segoe UI" w:hAnsi="Segoe UI" w:cs="Segoe UI"/>
                <w:sz w:val="22"/>
              </w:rPr>
              <w:t>hours</w:t>
            </w:r>
            <w:proofErr w:type="spellEnd"/>
            <w:r w:rsidRPr="007A0B3B">
              <w:rPr>
                <w:rFonts w:ascii="Segoe UI" w:hAnsi="Segoe UI" w:cs="Segoe UI"/>
                <w:sz w:val="22"/>
              </w:rPr>
              <w:t xml:space="preserve"> at 100 K. </w:t>
            </w:r>
          </w:p>
          <w:p w14:paraId="620F917F" w14:textId="77777777" w:rsidR="004531B6" w:rsidRPr="007A0B3B" w:rsidRDefault="004531B6" w:rsidP="004531B6">
            <w:pPr>
              <w:pStyle w:val="Odstavekseznama"/>
              <w:numPr>
                <w:ilvl w:val="0"/>
                <w:numId w:val="29"/>
              </w:numPr>
              <w:spacing w:after="160" w:line="240" w:lineRule="auto"/>
              <w:rPr>
                <w:rFonts w:ascii="Segoe UI" w:hAnsi="Segoe UI" w:cs="Segoe UI"/>
                <w:sz w:val="22"/>
                <w:lang w:val="en-GB"/>
              </w:rPr>
            </w:pPr>
            <w:r w:rsidRPr="007A0B3B">
              <w:rPr>
                <w:rFonts w:ascii="Segoe UI" w:hAnsi="Segoe UI" w:cs="Segoe UI"/>
                <w:sz w:val="22"/>
              </w:rPr>
              <w:t xml:space="preserve">A </w:t>
            </w:r>
            <w:proofErr w:type="spellStart"/>
            <w:r w:rsidRPr="007A0B3B">
              <w:rPr>
                <w:rFonts w:ascii="Segoe UI" w:hAnsi="Segoe UI" w:cs="Segoe UI"/>
                <w:sz w:val="22"/>
              </w:rPr>
              <w:t>cryo</w:t>
            </w:r>
            <w:proofErr w:type="spellEnd"/>
            <w:r w:rsidRPr="007A0B3B">
              <w:rPr>
                <w:rFonts w:ascii="Segoe UI" w:hAnsi="Segoe UI" w:cs="Segoe UI"/>
                <w:sz w:val="22"/>
              </w:rPr>
              <w:t xml:space="preserve">-transfer </w:t>
            </w:r>
            <w:proofErr w:type="spellStart"/>
            <w:r w:rsidRPr="007A0B3B">
              <w:rPr>
                <w:rFonts w:ascii="Segoe UI" w:hAnsi="Segoe UI" w:cs="Segoe UI"/>
                <w:sz w:val="22"/>
              </w:rPr>
              <w:t>must</w:t>
            </w:r>
            <w:proofErr w:type="spellEnd"/>
            <w:r w:rsidRPr="007A0B3B">
              <w:rPr>
                <w:rFonts w:ascii="Segoe UI" w:hAnsi="Segoe UI" w:cs="Segoe UI"/>
                <w:sz w:val="22"/>
              </w:rPr>
              <w:t xml:space="preserve"> be </w:t>
            </w:r>
            <w:proofErr w:type="spellStart"/>
            <w:r w:rsidRPr="007A0B3B">
              <w:rPr>
                <w:rFonts w:ascii="Segoe UI" w:hAnsi="Segoe UI" w:cs="Segoe UI"/>
                <w:sz w:val="22"/>
              </w:rPr>
              <w:t>possible</w:t>
            </w:r>
            <w:proofErr w:type="spellEnd"/>
            <w:r w:rsidRPr="007A0B3B">
              <w:rPr>
                <w:rFonts w:ascii="Segoe UI" w:hAnsi="Segoe UI" w:cs="Segoe UI"/>
                <w:sz w:val="22"/>
              </w:rPr>
              <w:t xml:space="preserve"> </w:t>
            </w:r>
            <w:r w:rsidRPr="007A0B3B">
              <w:rPr>
                <w:rFonts w:ascii="Segoe UI" w:hAnsi="Segoe UI" w:cs="Segoe UI"/>
                <w:sz w:val="22"/>
                <w:lang w:val="en-GB"/>
              </w:rPr>
              <w:t xml:space="preserve">to protect sensitive samples. Sample should be mounted on the cold sample holder with temperature not exceeding 100 K and introduced into the device cold. </w:t>
            </w:r>
          </w:p>
          <w:p w14:paraId="0A4D8FA7" w14:textId="77777777" w:rsidR="004531B6" w:rsidRPr="007A0B3B" w:rsidRDefault="004531B6" w:rsidP="004531B6">
            <w:pPr>
              <w:pStyle w:val="Odstavekseznama"/>
              <w:numPr>
                <w:ilvl w:val="0"/>
                <w:numId w:val="29"/>
              </w:numPr>
              <w:spacing w:after="160" w:line="240" w:lineRule="auto"/>
              <w:rPr>
                <w:rFonts w:ascii="Segoe UI" w:hAnsi="Segoe UI" w:cs="Segoe UI"/>
                <w:sz w:val="22"/>
              </w:rPr>
            </w:pPr>
            <w:proofErr w:type="spellStart"/>
            <w:r w:rsidRPr="007A0B3B">
              <w:rPr>
                <w:rFonts w:ascii="Segoe UI" w:hAnsi="Segoe UI" w:cs="Segoe UI"/>
                <w:sz w:val="22"/>
              </w:rPr>
              <w:t>Capability</w:t>
            </w:r>
            <w:proofErr w:type="spellEnd"/>
            <w:r w:rsidRPr="007A0B3B">
              <w:rPr>
                <w:rFonts w:ascii="Segoe UI" w:hAnsi="Segoe UI" w:cs="Segoe UI"/>
                <w:sz w:val="22"/>
              </w:rPr>
              <w:t xml:space="preserve"> </w:t>
            </w:r>
            <w:proofErr w:type="spellStart"/>
            <w:r w:rsidRPr="007A0B3B">
              <w:rPr>
                <w:rFonts w:ascii="Segoe UI" w:hAnsi="Segoe UI" w:cs="Segoe UI"/>
                <w:sz w:val="22"/>
              </w:rPr>
              <w:t>for</w:t>
            </w:r>
            <w:proofErr w:type="spellEnd"/>
            <w:r w:rsidRPr="007A0B3B">
              <w:rPr>
                <w:rFonts w:ascii="Segoe UI" w:hAnsi="Segoe UI" w:cs="Segoe UI"/>
                <w:sz w:val="22"/>
              </w:rPr>
              <w:t xml:space="preserve"> </w:t>
            </w:r>
            <w:proofErr w:type="spellStart"/>
            <w:r w:rsidRPr="007A0B3B">
              <w:rPr>
                <w:rFonts w:ascii="Segoe UI" w:hAnsi="Segoe UI" w:cs="Segoe UI"/>
                <w:sz w:val="22"/>
              </w:rPr>
              <w:t>elemental</w:t>
            </w:r>
            <w:proofErr w:type="spellEnd"/>
            <w:r w:rsidRPr="007A0B3B">
              <w:rPr>
                <w:rFonts w:ascii="Segoe UI" w:hAnsi="Segoe UI" w:cs="Segoe UI"/>
                <w:sz w:val="22"/>
              </w:rPr>
              <w:t xml:space="preserve"> </w:t>
            </w:r>
            <w:proofErr w:type="spellStart"/>
            <w:r w:rsidRPr="007A0B3B">
              <w:rPr>
                <w:rFonts w:ascii="Segoe UI" w:hAnsi="Segoe UI" w:cs="Segoe UI"/>
                <w:sz w:val="22"/>
              </w:rPr>
              <w:t>analysis</w:t>
            </w:r>
            <w:proofErr w:type="spellEnd"/>
            <w:r w:rsidRPr="007A0B3B">
              <w:rPr>
                <w:rFonts w:ascii="Segoe UI" w:hAnsi="Segoe UI" w:cs="Segoe UI"/>
                <w:sz w:val="22"/>
              </w:rPr>
              <w:t xml:space="preserve"> </w:t>
            </w:r>
            <w:proofErr w:type="spellStart"/>
            <w:r w:rsidRPr="007A0B3B">
              <w:rPr>
                <w:rFonts w:ascii="Segoe UI" w:hAnsi="Segoe UI" w:cs="Segoe UI"/>
                <w:sz w:val="22"/>
              </w:rPr>
              <w:t>of</w:t>
            </w:r>
            <w:proofErr w:type="spellEnd"/>
            <w:r w:rsidRPr="007A0B3B">
              <w:rPr>
                <w:rFonts w:ascii="Segoe UI" w:hAnsi="Segoe UI" w:cs="Segoe UI"/>
                <w:sz w:val="22"/>
              </w:rPr>
              <w:t xml:space="preserve"> </w:t>
            </w:r>
            <w:proofErr w:type="spellStart"/>
            <w:r w:rsidRPr="007A0B3B">
              <w:rPr>
                <w:rFonts w:ascii="Segoe UI" w:hAnsi="Segoe UI" w:cs="Segoe UI"/>
                <w:sz w:val="22"/>
              </w:rPr>
              <w:t>individual</w:t>
            </w:r>
            <w:proofErr w:type="spellEnd"/>
            <w:r w:rsidRPr="007A0B3B">
              <w:rPr>
                <w:rFonts w:ascii="Segoe UI" w:hAnsi="Segoe UI" w:cs="Segoe UI"/>
                <w:sz w:val="22"/>
              </w:rPr>
              <w:t xml:space="preserve"> </w:t>
            </w:r>
            <w:proofErr w:type="spellStart"/>
            <w:r w:rsidRPr="007A0B3B">
              <w:rPr>
                <w:rFonts w:ascii="Segoe UI" w:hAnsi="Segoe UI" w:cs="Segoe UI"/>
                <w:sz w:val="22"/>
              </w:rPr>
              <w:t>nanocrystals</w:t>
            </w:r>
            <w:proofErr w:type="spellEnd"/>
            <w:r w:rsidRPr="007A0B3B">
              <w:rPr>
                <w:rFonts w:ascii="Segoe UI" w:hAnsi="Segoe UI" w:cs="Segoe UI"/>
                <w:sz w:val="22"/>
              </w:rPr>
              <w:t xml:space="preserve"> via </w:t>
            </w:r>
            <w:proofErr w:type="spellStart"/>
            <w:r w:rsidRPr="007A0B3B">
              <w:rPr>
                <w:rFonts w:ascii="Segoe UI" w:hAnsi="Segoe UI" w:cs="Segoe UI"/>
                <w:sz w:val="22"/>
              </w:rPr>
              <w:t>energy-dispersive</w:t>
            </w:r>
            <w:proofErr w:type="spellEnd"/>
            <w:r w:rsidRPr="007A0B3B">
              <w:rPr>
                <w:rFonts w:ascii="Segoe UI" w:hAnsi="Segoe UI" w:cs="Segoe UI"/>
                <w:sz w:val="22"/>
              </w:rPr>
              <w:t xml:space="preserve"> X-</w:t>
            </w:r>
            <w:proofErr w:type="spellStart"/>
            <w:r w:rsidRPr="007A0B3B">
              <w:rPr>
                <w:rFonts w:ascii="Segoe UI" w:hAnsi="Segoe UI" w:cs="Segoe UI"/>
                <w:sz w:val="22"/>
              </w:rPr>
              <w:t>ray</w:t>
            </w:r>
            <w:proofErr w:type="spellEnd"/>
            <w:r w:rsidRPr="007A0B3B">
              <w:rPr>
                <w:rFonts w:ascii="Segoe UI" w:hAnsi="Segoe UI" w:cs="Segoe UI"/>
                <w:sz w:val="22"/>
              </w:rPr>
              <w:t xml:space="preserve"> </w:t>
            </w:r>
            <w:proofErr w:type="spellStart"/>
            <w:r w:rsidRPr="007A0B3B">
              <w:rPr>
                <w:rFonts w:ascii="Segoe UI" w:hAnsi="Segoe UI" w:cs="Segoe UI"/>
                <w:sz w:val="22"/>
              </w:rPr>
              <w:t>spectroscopy</w:t>
            </w:r>
            <w:proofErr w:type="spellEnd"/>
            <w:r w:rsidRPr="007A0B3B">
              <w:rPr>
                <w:rFonts w:ascii="Segoe UI" w:hAnsi="Segoe UI" w:cs="Segoe UI"/>
                <w:sz w:val="22"/>
              </w:rPr>
              <w:t xml:space="preserve"> (EDS/EDX); </w:t>
            </w:r>
            <w:proofErr w:type="spellStart"/>
            <w:r w:rsidRPr="007A0B3B">
              <w:rPr>
                <w:rFonts w:ascii="Segoe UI" w:hAnsi="Segoe UI" w:cs="Segoe UI"/>
                <w:sz w:val="22"/>
              </w:rPr>
              <w:t>integration</w:t>
            </w:r>
            <w:proofErr w:type="spellEnd"/>
            <w:r w:rsidRPr="007A0B3B">
              <w:rPr>
                <w:rFonts w:ascii="Segoe UI" w:hAnsi="Segoe UI" w:cs="Segoe UI"/>
                <w:sz w:val="22"/>
              </w:rPr>
              <w:t xml:space="preserve"> </w:t>
            </w:r>
            <w:proofErr w:type="spellStart"/>
            <w:r w:rsidRPr="007A0B3B">
              <w:rPr>
                <w:rFonts w:ascii="Segoe UI" w:hAnsi="Segoe UI" w:cs="Segoe UI"/>
                <w:sz w:val="22"/>
              </w:rPr>
              <w:t>with</w:t>
            </w:r>
            <w:proofErr w:type="spellEnd"/>
            <w:r w:rsidRPr="007A0B3B">
              <w:rPr>
                <w:rFonts w:ascii="Segoe UI" w:hAnsi="Segoe UI" w:cs="Segoe UI"/>
                <w:sz w:val="22"/>
              </w:rPr>
              <w:t xml:space="preserve"> </w:t>
            </w:r>
            <w:proofErr w:type="spellStart"/>
            <w:r w:rsidRPr="007A0B3B">
              <w:rPr>
                <w:rFonts w:ascii="Segoe UI" w:hAnsi="Segoe UI" w:cs="Segoe UI"/>
                <w:sz w:val="22"/>
              </w:rPr>
              <w:t>the</w:t>
            </w:r>
            <w:proofErr w:type="spellEnd"/>
            <w:r w:rsidRPr="007A0B3B">
              <w:rPr>
                <w:rFonts w:ascii="Segoe UI" w:hAnsi="Segoe UI" w:cs="Segoe UI"/>
                <w:sz w:val="22"/>
              </w:rPr>
              <w:t xml:space="preserve"> instrument.</w:t>
            </w:r>
          </w:p>
          <w:p w14:paraId="5C8CBD54" w14:textId="77777777" w:rsidR="004531B6" w:rsidRPr="007A0B3B" w:rsidRDefault="004531B6" w:rsidP="004531B6">
            <w:pPr>
              <w:pStyle w:val="Odstavekseznama"/>
              <w:numPr>
                <w:ilvl w:val="0"/>
                <w:numId w:val="29"/>
              </w:numPr>
              <w:spacing w:after="160" w:line="240" w:lineRule="auto"/>
              <w:rPr>
                <w:rFonts w:ascii="Segoe UI" w:hAnsi="Segoe UI" w:cs="Segoe UI"/>
                <w:sz w:val="22"/>
              </w:rPr>
            </w:pPr>
            <w:r w:rsidRPr="007A0B3B">
              <w:rPr>
                <w:rFonts w:ascii="Segoe UI" w:hAnsi="Segoe UI" w:cs="Segoe UI"/>
                <w:sz w:val="22"/>
              </w:rPr>
              <w:t xml:space="preserve">Software </w:t>
            </w:r>
            <w:proofErr w:type="spellStart"/>
            <w:r w:rsidRPr="007A0B3B">
              <w:rPr>
                <w:rFonts w:ascii="Segoe UI" w:hAnsi="Segoe UI" w:cs="Segoe UI"/>
                <w:sz w:val="22"/>
              </w:rPr>
              <w:t>for</w:t>
            </w:r>
            <w:proofErr w:type="spellEnd"/>
            <w:r w:rsidRPr="007A0B3B">
              <w:rPr>
                <w:rFonts w:ascii="Segoe UI" w:hAnsi="Segoe UI" w:cs="Segoe UI"/>
                <w:sz w:val="22"/>
              </w:rPr>
              <w:t xml:space="preserve"> </w:t>
            </w:r>
            <w:proofErr w:type="spellStart"/>
            <w:r w:rsidRPr="007A0B3B">
              <w:rPr>
                <w:rFonts w:ascii="Segoe UI" w:hAnsi="Segoe UI" w:cs="Segoe UI"/>
                <w:sz w:val="22"/>
              </w:rPr>
              <w:t>controlling</w:t>
            </w:r>
            <w:proofErr w:type="spellEnd"/>
            <w:r w:rsidRPr="007A0B3B">
              <w:rPr>
                <w:rFonts w:ascii="Segoe UI" w:hAnsi="Segoe UI" w:cs="Segoe UI"/>
                <w:sz w:val="22"/>
              </w:rPr>
              <w:t xml:space="preserve"> </w:t>
            </w:r>
            <w:proofErr w:type="spellStart"/>
            <w:r w:rsidRPr="007A0B3B">
              <w:rPr>
                <w:rFonts w:ascii="Segoe UI" w:hAnsi="Segoe UI" w:cs="Segoe UI"/>
                <w:sz w:val="22"/>
              </w:rPr>
              <w:t>the</w:t>
            </w:r>
            <w:proofErr w:type="spellEnd"/>
            <w:r w:rsidRPr="007A0B3B">
              <w:rPr>
                <w:rFonts w:ascii="Segoe UI" w:hAnsi="Segoe UI" w:cs="Segoe UI"/>
                <w:sz w:val="22"/>
              </w:rPr>
              <w:t xml:space="preserve"> instrument, data </w:t>
            </w:r>
            <w:proofErr w:type="spellStart"/>
            <w:r w:rsidRPr="007A0B3B">
              <w:rPr>
                <w:rFonts w:ascii="Segoe UI" w:hAnsi="Segoe UI" w:cs="Segoe UI"/>
                <w:sz w:val="22"/>
              </w:rPr>
              <w:t>collection</w:t>
            </w:r>
            <w:proofErr w:type="spellEnd"/>
            <w:r w:rsidRPr="007A0B3B">
              <w:rPr>
                <w:rFonts w:ascii="Segoe UI" w:hAnsi="Segoe UI" w:cs="Segoe UI"/>
                <w:sz w:val="22"/>
              </w:rPr>
              <w:t xml:space="preserve"> </w:t>
            </w:r>
            <w:proofErr w:type="spellStart"/>
            <w:r w:rsidRPr="007A0B3B">
              <w:rPr>
                <w:rFonts w:ascii="Segoe UI" w:hAnsi="Segoe UI" w:cs="Segoe UI"/>
                <w:sz w:val="22"/>
              </w:rPr>
              <w:t>and</w:t>
            </w:r>
            <w:proofErr w:type="spellEnd"/>
            <w:r w:rsidRPr="007A0B3B">
              <w:rPr>
                <w:rFonts w:ascii="Segoe UI" w:hAnsi="Segoe UI" w:cs="Segoe UI"/>
                <w:sz w:val="22"/>
              </w:rPr>
              <w:t xml:space="preserve"> </w:t>
            </w:r>
            <w:proofErr w:type="spellStart"/>
            <w:r w:rsidRPr="007A0B3B">
              <w:rPr>
                <w:rFonts w:ascii="Segoe UI" w:hAnsi="Segoe UI" w:cs="Segoe UI"/>
                <w:sz w:val="22"/>
              </w:rPr>
              <w:t>processing</w:t>
            </w:r>
            <w:proofErr w:type="spellEnd"/>
            <w:r w:rsidRPr="007A0B3B">
              <w:rPr>
                <w:rFonts w:ascii="Segoe UI" w:hAnsi="Segoe UI" w:cs="Segoe UI"/>
                <w:sz w:val="22"/>
              </w:rPr>
              <w:t xml:space="preserve"> </w:t>
            </w:r>
            <w:proofErr w:type="spellStart"/>
            <w:r w:rsidRPr="007A0B3B">
              <w:rPr>
                <w:rFonts w:ascii="Segoe UI" w:hAnsi="Segoe UI" w:cs="Segoe UI"/>
                <w:sz w:val="22"/>
              </w:rPr>
              <w:t>with</w:t>
            </w:r>
            <w:proofErr w:type="spellEnd"/>
            <w:r w:rsidRPr="007A0B3B">
              <w:rPr>
                <w:rFonts w:ascii="Segoe UI" w:hAnsi="Segoe UI" w:cs="Segoe UI"/>
                <w:sz w:val="22"/>
              </w:rPr>
              <w:t xml:space="preserve"> time-</w:t>
            </w:r>
            <w:proofErr w:type="spellStart"/>
            <w:r w:rsidRPr="007A0B3B">
              <w:rPr>
                <w:rFonts w:ascii="Segoe UI" w:hAnsi="Segoe UI" w:cs="Segoe UI"/>
                <w:sz w:val="22"/>
              </w:rPr>
              <w:t>unlimited</w:t>
            </w:r>
            <w:proofErr w:type="spellEnd"/>
            <w:r w:rsidRPr="007A0B3B">
              <w:rPr>
                <w:rFonts w:ascii="Segoe UI" w:hAnsi="Segoe UI" w:cs="Segoe UI"/>
                <w:sz w:val="22"/>
              </w:rPr>
              <w:t xml:space="preserve"> </w:t>
            </w:r>
            <w:r w:rsidRPr="007A0B3B">
              <w:rPr>
                <w:rFonts w:ascii="Segoe UI" w:hAnsi="Segoe UI" w:cs="Segoe UI"/>
                <w:sz w:val="22"/>
                <w:lang w:val="en-GB"/>
              </w:rPr>
              <w:t xml:space="preserve">multiple </w:t>
            </w:r>
            <w:r w:rsidRPr="007A0B3B">
              <w:rPr>
                <w:rFonts w:ascii="Segoe UI" w:hAnsi="Segoe UI" w:cs="Segoe UI"/>
                <w:sz w:val="22"/>
              </w:rPr>
              <w:t>licence</w:t>
            </w:r>
            <w:r w:rsidRPr="007A0B3B">
              <w:rPr>
                <w:rFonts w:ascii="Segoe UI" w:hAnsi="Segoe UI" w:cs="Segoe UI"/>
                <w:sz w:val="22"/>
                <w:lang w:val="en-GB"/>
              </w:rPr>
              <w:t>s</w:t>
            </w:r>
            <w:r w:rsidRPr="007A0B3B">
              <w:rPr>
                <w:rFonts w:ascii="Segoe UI" w:hAnsi="Segoe UI" w:cs="Segoe UI"/>
                <w:sz w:val="22"/>
              </w:rPr>
              <w:t xml:space="preserve"> </w:t>
            </w:r>
            <w:proofErr w:type="spellStart"/>
            <w:r w:rsidRPr="007A0B3B">
              <w:rPr>
                <w:rFonts w:ascii="Segoe UI" w:hAnsi="Segoe UI" w:cs="Segoe UI"/>
                <w:sz w:val="22"/>
              </w:rPr>
              <w:t>available</w:t>
            </w:r>
            <w:proofErr w:type="spellEnd"/>
            <w:r w:rsidRPr="007A0B3B">
              <w:rPr>
                <w:rFonts w:ascii="Segoe UI" w:hAnsi="Segoe UI" w:cs="Segoe UI"/>
                <w:sz w:val="22"/>
              </w:rPr>
              <w:t xml:space="preserve"> to </w:t>
            </w:r>
            <w:proofErr w:type="spellStart"/>
            <w:r w:rsidRPr="007A0B3B">
              <w:rPr>
                <w:rFonts w:ascii="Segoe UI" w:hAnsi="Segoe UI" w:cs="Segoe UI"/>
                <w:sz w:val="22"/>
              </w:rPr>
              <w:t>all</w:t>
            </w:r>
            <w:proofErr w:type="spellEnd"/>
            <w:r w:rsidRPr="007A0B3B">
              <w:rPr>
                <w:rFonts w:ascii="Segoe UI" w:hAnsi="Segoe UI" w:cs="Segoe UI"/>
                <w:sz w:val="22"/>
              </w:rPr>
              <w:t xml:space="preserve"> </w:t>
            </w:r>
            <w:proofErr w:type="spellStart"/>
            <w:r w:rsidRPr="007A0B3B">
              <w:rPr>
                <w:rFonts w:ascii="Segoe UI" w:hAnsi="Segoe UI" w:cs="Segoe UI"/>
                <w:sz w:val="22"/>
              </w:rPr>
              <w:t>users</w:t>
            </w:r>
            <w:proofErr w:type="spellEnd"/>
            <w:r w:rsidRPr="007A0B3B">
              <w:rPr>
                <w:rFonts w:ascii="Segoe UI" w:hAnsi="Segoe UI" w:cs="Segoe UI"/>
                <w:sz w:val="22"/>
              </w:rPr>
              <w:t xml:space="preserve"> </w:t>
            </w:r>
            <w:proofErr w:type="spellStart"/>
            <w:r w:rsidRPr="007A0B3B">
              <w:rPr>
                <w:rFonts w:ascii="Segoe UI" w:hAnsi="Segoe UI" w:cs="Segoe UI"/>
                <w:sz w:val="22"/>
              </w:rPr>
              <w:t>of</w:t>
            </w:r>
            <w:proofErr w:type="spellEnd"/>
            <w:r w:rsidRPr="007A0B3B">
              <w:rPr>
                <w:rFonts w:ascii="Segoe UI" w:hAnsi="Segoe UI" w:cs="Segoe UI"/>
                <w:sz w:val="22"/>
              </w:rPr>
              <w:t xml:space="preserve"> </w:t>
            </w:r>
            <w:proofErr w:type="spellStart"/>
            <w:r w:rsidRPr="007A0B3B">
              <w:rPr>
                <w:rFonts w:ascii="Segoe UI" w:hAnsi="Segoe UI" w:cs="Segoe UI"/>
                <w:sz w:val="22"/>
              </w:rPr>
              <w:t>th</w:t>
            </w:r>
            <w:proofErr w:type="spellEnd"/>
            <w:r w:rsidRPr="007A0B3B">
              <w:rPr>
                <w:rFonts w:ascii="Segoe UI" w:hAnsi="Segoe UI" w:cs="Segoe UI"/>
                <w:sz w:val="22"/>
                <w:lang w:val="en-GB"/>
              </w:rPr>
              <w:t>e</w:t>
            </w:r>
            <w:r w:rsidRPr="007A0B3B">
              <w:rPr>
                <w:rFonts w:ascii="Segoe UI" w:hAnsi="Segoe UI" w:cs="Segoe UI"/>
                <w:sz w:val="22"/>
              </w:rPr>
              <w:t xml:space="preserve"> </w:t>
            </w:r>
            <w:proofErr w:type="spellStart"/>
            <w:r w:rsidRPr="007A0B3B">
              <w:rPr>
                <w:rFonts w:ascii="Segoe UI" w:hAnsi="Segoe UI" w:cs="Segoe UI"/>
                <w:sz w:val="22"/>
              </w:rPr>
              <w:t>purchased</w:t>
            </w:r>
            <w:proofErr w:type="spellEnd"/>
            <w:r w:rsidRPr="007A0B3B">
              <w:rPr>
                <w:rFonts w:ascii="Segoe UI" w:hAnsi="Segoe UI" w:cs="Segoe UI"/>
                <w:sz w:val="22"/>
              </w:rPr>
              <w:t xml:space="preserve"> instrument.</w:t>
            </w:r>
          </w:p>
          <w:p w14:paraId="1E481A2E" w14:textId="77777777" w:rsidR="004531B6" w:rsidRPr="007A0B3B" w:rsidRDefault="004531B6" w:rsidP="004531B6">
            <w:pPr>
              <w:pStyle w:val="Odstavekseznama"/>
              <w:numPr>
                <w:ilvl w:val="0"/>
                <w:numId w:val="29"/>
              </w:numPr>
              <w:spacing w:after="160" w:line="240" w:lineRule="auto"/>
              <w:rPr>
                <w:rFonts w:ascii="Segoe UI" w:hAnsi="Segoe UI" w:cs="Segoe UI"/>
                <w:sz w:val="22"/>
              </w:rPr>
            </w:pPr>
            <w:proofErr w:type="spellStart"/>
            <w:r w:rsidRPr="007A0B3B">
              <w:rPr>
                <w:rFonts w:ascii="Segoe UI" w:hAnsi="Segoe UI" w:cs="Segoe UI"/>
                <w:sz w:val="22"/>
              </w:rPr>
              <w:t>Powerful</w:t>
            </w:r>
            <w:proofErr w:type="spellEnd"/>
            <w:r w:rsidRPr="007A0B3B">
              <w:rPr>
                <w:rFonts w:ascii="Segoe UI" w:hAnsi="Segoe UI" w:cs="Segoe UI"/>
                <w:sz w:val="22"/>
              </w:rPr>
              <w:t xml:space="preserve"> personal </w:t>
            </w:r>
            <w:proofErr w:type="spellStart"/>
            <w:r w:rsidRPr="007A0B3B">
              <w:rPr>
                <w:rFonts w:ascii="Segoe UI" w:hAnsi="Segoe UI" w:cs="Segoe UI"/>
                <w:sz w:val="22"/>
              </w:rPr>
              <w:t>computer</w:t>
            </w:r>
            <w:proofErr w:type="spellEnd"/>
            <w:r w:rsidRPr="007A0B3B">
              <w:rPr>
                <w:rFonts w:ascii="Segoe UI" w:hAnsi="Segoe UI" w:cs="Segoe UI"/>
                <w:sz w:val="22"/>
              </w:rPr>
              <w:t xml:space="preserve"> </w:t>
            </w:r>
            <w:proofErr w:type="spellStart"/>
            <w:r w:rsidRPr="007A0B3B">
              <w:rPr>
                <w:rFonts w:ascii="Segoe UI" w:hAnsi="Segoe UI" w:cs="Segoe UI"/>
                <w:sz w:val="22"/>
              </w:rPr>
              <w:t>with</w:t>
            </w:r>
            <w:proofErr w:type="spellEnd"/>
            <w:r w:rsidRPr="007A0B3B">
              <w:rPr>
                <w:rFonts w:ascii="Segoe UI" w:hAnsi="Segoe UI" w:cs="Segoe UI"/>
                <w:sz w:val="22"/>
              </w:rPr>
              <w:t xml:space="preserve"> software </w:t>
            </w:r>
            <w:proofErr w:type="spellStart"/>
            <w:r w:rsidRPr="007A0B3B">
              <w:rPr>
                <w:rFonts w:ascii="Segoe UI" w:hAnsi="Segoe UI" w:cs="Segoe UI"/>
                <w:sz w:val="22"/>
              </w:rPr>
              <w:t>and</w:t>
            </w:r>
            <w:proofErr w:type="spellEnd"/>
            <w:r w:rsidRPr="007A0B3B">
              <w:rPr>
                <w:rFonts w:ascii="Segoe UI" w:hAnsi="Segoe UI" w:cs="Segoe UI"/>
                <w:sz w:val="22"/>
              </w:rPr>
              <w:t xml:space="preserve"> </w:t>
            </w:r>
            <w:proofErr w:type="spellStart"/>
            <w:r w:rsidRPr="007A0B3B">
              <w:rPr>
                <w:rFonts w:ascii="Segoe UI" w:hAnsi="Segoe UI" w:cs="Segoe UI"/>
                <w:sz w:val="22"/>
              </w:rPr>
              <w:t>all</w:t>
            </w:r>
            <w:proofErr w:type="spellEnd"/>
            <w:r w:rsidRPr="007A0B3B">
              <w:rPr>
                <w:rFonts w:ascii="Segoe UI" w:hAnsi="Segoe UI" w:cs="Segoe UI"/>
                <w:sz w:val="22"/>
                <w:lang w:val="en-GB"/>
              </w:rPr>
              <w:t xml:space="preserve"> the</w:t>
            </w:r>
            <w:r w:rsidRPr="007A0B3B">
              <w:rPr>
                <w:rFonts w:ascii="Segoe UI" w:hAnsi="Segoe UI" w:cs="Segoe UI"/>
                <w:sz w:val="22"/>
              </w:rPr>
              <w:t xml:space="preserve"> </w:t>
            </w:r>
            <w:proofErr w:type="spellStart"/>
            <w:r w:rsidRPr="007A0B3B">
              <w:rPr>
                <w:rFonts w:ascii="Segoe UI" w:hAnsi="Segoe UI" w:cs="Segoe UI"/>
                <w:sz w:val="22"/>
              </w:rPr>
              <w:t>necessary</w:t>
            </w:r>
            <w:proofErr w:type="spellEnd"/>
            <w:r w:rsidRPr="007A0B3B">
              <w:rPr>
                <w:rFonts w:ascii="Segoe UI" w:hAnsi="Segoe UI" w:cs="Segoe UI"/>
                <w:sz w:val="22"/>
              </w:rPr>
              <w:t xml:space="preserve"> </w:t>
            </w:r>
            <w:proofErr w:type="spellStart"/>
            <w:r w:rsidRPr="007A0B3B">
              <w:rPr>
                <w:rFonts w:ascii="Segoe UI" w:hAnsi="Segoe UI" w:cs="Segoe UI"/>
                <w:sz w:val="22"/>
              </w:rPr>
              <w:t>interfaces</w:t>
            </w:r>
            <w:proofErr w:type="spellEnd"/>
            <w:r w:rsidRPr="007A0B3B">
              <w:rPr>
                <w:rFonts w:ascii="Segoe UI" w:hAnsi="Segoe UI" w:cs="Segoe UI"/>
                <w:sz w:val="22"/>
              </w:rPr>
              <w:t xml:space="preserve"> </w:t>
            </w:r>
            <w:proofErr w:type="spellStart"/>
            <w:r w:rsidRPr="007A0B3B">
              <w:rPr>
                <w:rFonts w:ascii="Segoe UI" w:hAnsi="Segoe UI" w:cs="Segoe UI"/>
                <w:sz w:val="22"/>
              </w:rPr>
              <w:t>for</w:t>
            </w:r>
            <w:proofErr w:type="spellEnd"/>
            <w:r w:rsidRPr="007A0B3B">
              <w:rPr>
                <w:rFonts w:ascii="Segoe UI" w:hAnsi="Segoe UI" w:cs="Segoe UI"/>
                <w:sz w:val="22"/>
              </w:rPr>
              <w:t xml:space="preserve"> instrument </w:t>
            </w:r>
            <w:proofErr w:type="spellStart"/>
            <w:r w:rsidRPr="007A0B3B">
              <w:rPr>
                <w:rFonts w:ascii="Segoe UI" w:hAnsi="Segoe UI" w:cs="Segoe UI"/>
                <w:sz w:val="22"/>
              </w:rPr>
              <w:t>control</w:t>
            </w:r>
            <w:proofErr w:type="spellEnd"/>
            <w:r w:rsidRPr="007A0B3B">
              <w:rPr>
                <w:rFonts w:ascii="Segoe UI" w:hAnsi="Segoe UI" w:cs="Segoe UI"/>
                <w:sz w:val="22"/>
              </w:rPr>
              <w:t xml:space="preserve"> </w:t>
            </w:r>
            <w:proofErr w:type="spellStart"/>
            <w:r w:rsidRPr="007A0B3B">
              <w:rPr>
                <w:rFonts w:ascii="Segoe UI" w:hAnsi="Segoe UI" w:cs="Segoe UI"/>
                <w:sz w:val="22"/>
              </w:rPr>
              <w:t>and</w:t>
            </w:r>
            <w:proofErr w:type="spellEnd"/>
            <w:r w:rsidRPr="007A0B3B">
              <w:rPr>
                <w:rFonts w:ascii="Segoe UI" w:hAnsi="Segoe UI" w:cs="Segoe UI"/>
                <w:sz w:val="22"/>
              </w:rPr>
              <w:t xml:space="preserve"> data </w:t>
            </w:r>
            <w:proofErr w:type="spellStart"/>
            <w:r w:rsidRPr="007A0B3B">
              <w:rPr>
                <w:rFonts w:ascii="Segoe UI" w:hAnsi="Segoe UI" w:cs="Segoe UI"/>
                <w:sz w:val="22"/>
              </w:rPr>
              <w:t>analysis</w:t>
            </w:r>
            <w:proofErr w:type="spellEnd"/>
            <w:r w:rsidRPr="007A0B3B">
              <w:rPr>
                <w:rFonts w:ascii="Segoe UI" w:hAnsi="Segoe UI" w:cs="Segoe UI"/>
                <w:sz w:val="22"/>
              </w:rPr>
              <w:t>.</w:t>
            </w:r>
          </w:p>
          <w:p w14:paraId="4F21284F" w14:textId="77777777" w:rsidR="004531B6" w:rsidRPr="007A0B3B" w:rsidRDefault="004531B6" w:rsidP="004531B6">
            <w:pPr>
              <w:pStyle w:val="Odstavekseznama"/>
              <w:numPr>
                <w:ilvl w:val="0"/>
                <w:numId w:val="29"/>
              </w:numPr>
              <w:spacing w:after="160" w:line="240" w:lineRule="auto"/>
              <w:rPr>
                <w:rFonts w:ascii="Segoe UI" w:hAnsi="Segoe UI" w:cs="Segoe UI"/>
                <w:sz w:val="22"/>
              </w:rPr>
            </w:pPr>
            <w:proofErr w:type="spellStart"/>
            <w:r w:rsidRPr="007A0B3B">
              <w:rPr>
                <w:rFonts w:ascii="Segoe UI" w:hAnsi="Segoe UI" w:cs="Segoe UI"/>
                <w:sz w:val="22"/>
              </w:rPr>
              <w:t>Offer</w:t>
            </w:r>
            <w:proofErr w:type="spellEnd"/>
            <w:r w:rsidRPr="007A0B3B">
              <w:rPr>
                <w:rFonts w:ascii="Segoe UI" w:hAnsi="Segoe UI" w:cs="Segoe UI"/>
                <w:sz w:val="22"/>
              </w:rPr>
              <w:t xml:space="preserve"> </w:t>
            </w:r>
            <w:proofErr w:type="spellStart"/>
            <w:r w:rsidRPr="007A0B3B">
              <w:rPr>
                <w:rFonts w:ascii="Segoe UI" w:hAnsi="Segoe UI" w:cs="Segoe UI"/>
                <w:sz w:val="22"/>
              </w:rPr>
              <w:t>must</w:t>
            </w:r>
            <w:proofErr w:type="spellEnd"/>
            <w:r w:rsidRPr="007A0B3B">
              <w:rPr>
                <w:rFonts w:ascii="Segoe UI" w:hAnsi="Segoe UI" w:cs="Segoe UI"/>
                <w:sz w:val="22"/>
              </w:rPr>
              <w:t xml:space="preserve"> </w:t>
            </w:r>
            <w:proofErr w:type="spellStart"/>
            <w:r w:rsidRPr="007A0B3B">
              <w:rPr>
                <w:rFonts w:ascii="Segoe UI" w:hAnsi="Segoe UI" w:cs="Segoe UI"/>
                <w:sz w:val="22"/>
              </w:rPr>
              <w:t>include</w:t>
            </w:r>
            <w:proofErr w:type="spellEnd"/>
            <w:r w:rsidRPr="007A0B3B">
              <w:rPr>
                <w:rFonts w:ascii="Segoe UI" w:hAnsi="Segoe UI" w:cs="Segoe UI"/>
                <w:sz w:val="22"/>
              </w:rPr>
              <w:t xml:space="preserve"> </w:t>
            </w:r>
            <w:proofErr w:type="spellStart"/>
            <w:r w:rsidRPr="007A0B3B">
              <w:rPr>
                <w:rFonts w:ascii="Segoe UI" w:hAnsi="Segoe UI" w:cs="Segoe UI"/>
                <w:sz w:val="22"/>
              </w:rPr>
              <w:t>all</w:t>
            </w:r>
            <w:proofErr w:type="spellEnd"/>
            <w:r w:rsidRPr="007A0B3B">
              <w:rPr>
                <w:rFonts w:ascii="Segoe UI" w:hAnsi="Segoe UI" w:cs="Segoe UI"/>
                <w:sz w:val="22"/>
              </w:rPr>
              <w:t xml:space="preserve"> </w:t>
            </w:r>
            <w:proofErr w:type="spellStart"/>
            <w:r w:rsidRPr="007A0B3B">
              <w:rPr>
                <w:rFonts w:ascii="Segoe UI" w:hAnsi="Segoe UI" w:cs="Segoe UI"/>
                <w:sz w:val="22"/>
              </w:rPr>
              <w:t>the</w:t>
            </w:r>
            <w:proofErr w:type="spellEnd"/>
            <w:r w:rsidRPr="007A0B3B">
              <w:rPr>
                <w:rFonts w:ascii="Segoe UI" w:hAnsi="Segoe UI" w:cs="Segoe UI"/>
                <w:sz w:val="22"/>
              </w:rPr>
              <w:t xml:space="preserve"> </w:t>
            </w:r>
            <w:proofErr w:type="spellStart"/>
            <w:r w:rsidRPr="007A0B3B">
              <w:rPr>
                <w:rFonts w:ascii="Segoe UI" w:hAnsi="Segoe UI" w:cs="Segoe UI"/>
                <w:sz w:val="22"/>
              </w:rPr>
              <w:t>components</w:t>
            </w:r>
            <w:proofErr w:type="spellEnd"/>
            <w:r w:rsidRPr="007A0B3B">
              <w:rPr>
                <w:rFonts w:ascii="Segoe UI" w:hAnsi="Segoe UI" w:cs="Segoe UI"/>
                <w:sz w:val="22"/>
              </w:rPr>
              <w:t xml:space="preserve"> </w:t>
            </w:r>
            <w:proofErr w:type="spellStart"/>
            <w:r w:rsidRPr="007A0B3B">
              <w:rPr>
                <w:rFonts w:ascii="Segoe UI" w:hAnsi="Segoe UI" w:cs="Segoe UI"/>
                <w:sz w:val="22"/>
              </w:rPr>
              <w:t>necessary</w:t>
            </w:r>
            <w:proofErr w:type="spellEnd"/>
            <w:r w:rsidRPr="007A0B3B">
              <w:rPr>
                <w:rFonts w:ascii="Segoe UI" w:hAnsi="Segoe UI" w:cs="Segoe UI"/>
                <w:sz w:val="22"/>
              </w:rPr>
              <w:t xml:space="preserve"> </w:t>
            </w:r>
            <w:proofErr w:type="spellStart"/>
            <w:r w:rsidRPr="007A0B3B">
              <w:rPr>
                <w:rFonts w:ascii="Segoe UI" w:hAnsi="Segoe UI" w:cs="Segoe UI"/>
                <w:sz w:val="22"/>
              </w:rPr>
              <w:t>for</w:t>
            </w:r>
            <w:proofErr w:type="spellEnd"/>
            <w:r w:rsidRPr="007A0B3B">
              <w:rPr>
                <w:rFonts w:ascii="Segoe UI" w:hAnsi="Segoe UI" w:cs="Segoe UI"/>
                <w:sz w:val="22"/>
              </w:rPr>
              <w:t xml:space="preserve"> </w:t>
            </w:r>
            <w:proofErr w:type="spellStart"/>
            <w:r w:rsidRPr="007A0B3B">
              <w:rPr>
                <w:rFonts w:ascii="Segoe UI" w:hAnsi="Segoe UI" w:cs="Segoe UI"/>
                <w:sz w:val="22"/>
              </w:rPr>
              <w:t>functioning</w:t>
            </w:r>
            <w:proofErr w:type="spellEnd"/>
            <w:r w:rsidRPr="007A0B3B">
              <w:rPr>
                <w:rFonts w:ascii="Segoe UI" w:hAnsi="Segoe UI" w:cs="Segoe UI"/>
                <w:sz w:val="22"/>
              </w:rPr>
              <w:t xml:space="preserve"> </w:t>
            </w:r>
            <w:proofErr w:type="spellStart"/>
            <w:r w:rsidRPr="007A0B3B">
              <w:rPr>
                <w:rFonts w:ascii="Segoe UI" w:hAnsi="Segoe UI" w:cs="Segoe UI"/>
                <w:sz w:val="22"/>
              </w:rPr>
              <w:t>and</w:t>
            </w:r>
            <w:proofErr w:type="spellEnd"/>
            <w:r w:rsidRPr="007A0B3B">
              <w:rPr>
                <w:rFonts w:ascii="Segoe UI" w:hAnsi="Segoe UI" w:cs="Segoe UI"/>
                <w:sz w:val="22"/>
              </w:rPr>
              <w:t xml:space="preserve"> </w:t>
            </w:r>
            <w:proofErr w:type="spellStart"/>
            <w:r w:rsidRPr="007A0B3B">
              <w:rPr>
                <w:rFonts w:ascii="Segoe UI" w:hAnsi="Segoe UI" w:cs="Segoe UI"/>
                <w:sz w:val="22"/>
              </w:rPr>
              <w:t>the</w:t>
            </w:r>
            <w:proofErr w:type="spellEnd"/>
            <w:r w:rsidRPr="007A0B3B">
              <w:rPr>
                <w:rFonts w:ascii="Segoe UI" w:hAnsi="Segoe UI" w:cs="Segoe UI"/>
                <w:sz w:val="22"/>
              </w:rPr>
              <w:t xml:space="preserve"> </w:t>
            </w:r>
            <w:proofErr w:type="spellStart"/>
            <w:r w:rsidRPr="007A0B3B">
              <w:rPr>
                <w:rFonts w:ascii="Segoe UI" w:hAnsi="Segoe UI" w:cs="Segoe UI"/>
                <w:sz w:val="22"/>
              </w:rPr>
              <w:t>use</w:t>
            </w:r>
            <w:proofErr w:type="spellEnd"/>
            <w:r w:rsidRPr="007A0B3B">
              <w:rPr>
                <w:rFonts w:ascii="Segoe UI" w:hAnsi="Segoe UI" w:cs="Segoe UI"/>
                <w:sz w:val="22"/>
              </w:rPr>
              <w:t xml:space="preserve"> </w:t>
            </w:r>
            <w:proofErr w:type="spellStart"/>
            <w:r w:rsidRPr="007A0B3B">
              <w:rPr>
                <w:rFonts w:ascii="Segoe UI" w:hAnsi="Segoe UI" w:cs="Segoe UI"/>
                <w:sz w:val="22"/>
              </w:rPr>
              <w:t>of</w:t>
            </w:r>
            <w:proofErr w:type="spellEnd"/>
            <w:r w:rsidRPr="007A0B3B">
              <w:rPr>
                <w:rFonts w:ascii="Segoe UI" w:hAnsi="Segoe UI" w:cs="Segoe UI"/>
                <w:sz w:val="22"/>
              </w:rPr>
              <w:t xml:space="preserve"> </w:t>
            </w:r>
            <w:proofErr w:type="spellStart"/>
            <w:r w:rsidRPr="007A0B3B">
              <w:rPr>
                <w:rFonts w:ascii="Segoe UI" w:hAnsi="Segoe UI" w:cs="Segoe UI"/>
                <w:sz w:val="22"/>
              </w:rPr>
              <w:t>the</w:t>
            </w:r>
            <w:proofErr w:type="spellEnd"/>
            <w:r w:rsidRPr="007A0B3B">
              <w:rPr>
                <w:rFonts w:ascii="Segoe UI" w:hAnsi="Segoe UI" w:cs="Segoe UI"/>
                <w:sz w:val="22"/>
              </w:rPr>
              <w:t xml:space="preserve"> instrument </w:t>
            </w:r>
            <w:proofErr w:type="spellStart"/>
            <w:r w:rsidRPr="007A0B3B">
              <w:rPr>
                <w:rFonts w:ascii="Segoe UI" w:hAnsi="Segoe UI" w:cs="Segoe UI"/>
                <w:sz w:val="22"/>
              </w:rPr>
              <w:t>with</w:t>
            </w:r>
            <w:proofErr w:type="spellEnd"/>
            <w:r w:rsidRPr="007A0B3B">
              <w:rPr>
                <w:rFonts w:ascii="Segoe UI" w:hAnsi="Segoe UI" w:cs="Segoe UI"/>
                <w:sz w:val="22"/>
              </w:rPr>
              <w:t xml:space="preserve"> </w:t>
            </w:r>
            <w:proofErr w:type="spellStart"/>
            <w:r w:rsidRPr="007A0B3B">
              <w:rPr>
                <w:rFonts w:ascii="Segoe UI" w:hAnsi="Segoe UI" w:cs="Segoe UI"/>
                <w:sz w:val="22"/>
              </w:rPr>
              <w:t>specified</w:t>
            </w:r>
            <w:proofErr w:type="spellEnd"/>
            <w:r w:rsidRPr="007A0B3B">
              <w:rPr>
                <w:rFonts w:ascii="Segoe UI" w:hAnsi="Segoe UI" w:cs="Segoe UI"/>
                <w:sz w:val="22"/>
              </w:rPr>
              <w:t xml:space="preserve"> </w:t>
            </w:r>
            <w:proofErr w:type="spellStart"/>
            <w:r w:rsidRPr="007A0B3B">
              <w:rPr>
                <w:rFonts w:ascii="Segoe UI" w:hAnsi="Segoe UI" w:cs="Segoe UI"/>
                <w:sz w:val="22"/>
              </w:rPr>
              <w:t>configuration</w:t>
            </w:r>
            <w:proofErr w:type="spellEnd"/>
            <w:r w:rsidRPr="007A0B3B">
              <w:rPr>
                <w:rFonts w:ascii="Segoe UI" w:hAnsi="Segoe UI" w:cs="Segoe UI"/>
                <w:sz w:val="22"/>
              </w:rPr>
              <w:t>.</w:t>
            </w:r>
          </w:p>
          <w:p w14:paraId="4614311F" w14:textId="77777777" w:rsidR="004531B6" w:rsidRPr="007A0B3B" w:rsidRDefault="004531B6" w:rsidP="004531B6">
            <w:pPr>
              <w:pStyle w:val="Odstavekseznama"/>
              <w:numPr>
                <w:ilvl w:val="0"/>
                <w:numId w:val="29"/>
              </w:numPr>
              <w:spacing w:after="160" w:line="240" w:lineRule="auto"/>
              <w:rPr>
                <w:rFonts w:ascii="Segoe UI" w:hAnsi="Segoe UI" w:cs="Segoe UI"/>
                <w:sz w:val="22"/>
              </w:rPr>
            </w:pPr>
            <w:r w:rsidRPr="007A0B3B">
              <w:rPr>
                <w:rFonts w:ascii="Segoe UI" w:hAnsi="Segoe UI" w:cs="Segoe UI"/>
                <w:sz w:val="22"/>
              </w:rPr>
              <w:lastRenderedPageBreak/>
              <w:t xml:space="preserve">Instrument </w:t>
            </w:r>
            <w:proofErr w:type="spellStart"/>
            <w:r w:rsidRPr="007A0B3B">
              <w:rPr>
                <w:rFonts w:ascii="Segoe UI" w:hAnsi="Segoe UI" w:cs="Segoe UI"/>
                <w:sz w:val="22"/>
              </w:rPr>
              <w:t>and</w:t>
            </w:r>
            <w:proofErr w:type="spellEnd"/>
            <w:r w:rsidRPr="007A0B3B">
              <w:rPr>
                <w:rFonts w:ascii="Segoe UI" w:hAnsi="Segoe UI" w:cs="Segoe UI"/>
                <w:sz w:val="22"/>
              </w:rPr>
              <w:t xml:space="preserve"> </w:t>
            </w:r>
            <w:proofErr w:type="spellStart"/>
            <w:r w:rsidRPr="007A0B3B">
              <w:rPr>
                <w:rFonts w:ascii="Segoe UI" w:hAnsi="Segoe UI" w:cs="Segoe UI"/>
                <w:sz w:val="22"/>
              </w:rPr>
              <w:t>all</w:t>
            </w:r>
            <w:proofErr w:type="spellEnd"/>
            <w:r w:rsidRPr="007A0B3B">
              <w:rPr>
                <w:rFonts w:ascii="Segoe UI" w:hAnsi="Segoe UI" w:cs="Segoe UI"/>
                <w:sz w:val="22"/>
              </w:rPr>
              <w:t xml:space="preserve"> </w:t>
            </w:r>
            <w:proofErr w:type="spellStart"/>
            <w:r w:rsidRPr="007A0B3B">
              <w:rPr>
                <w:rFonts w:ascii="Segoe UI" w:hAnsi="Segoe UI" w:cs="Segoe UI"/>
                <w:sz w:val="22"/>
              </w:rPr>
              <w:t>the</w:t>
            </w:r>
            <w:proofErr w:type="spellEnd"/>
            <w:r w:rsidRPr="007A0B3B">
              <w:rPr>
                <w:rFonts w:ascii="Segoe UI" w:hAnsi="Segoe UI" w:cs="Segoe UI"/>
                <w:sz w:val="22"/>
              </w:rPr>
              <w:t xml:space="preserve"> </w:t>
            </w:r>
            <w:proofErr w:type="spellStart"/>
            <w:r w:rsidRPr="007A0B3B">
              <w:rPr>
                <w:rFonts w:ascii="Segoe UI" w:hAnsi="Segoe UI" w:cs="Segoe UI"/>
                <w:sz w:val="22"/>
              </w:rPr>
              <w:t>components</w:t>
            </w:r>
            <w:proofErr w:type="spellEnd"/>
            <w:r w:rsidRPr="007A0B3B">
              <w:rPr>
                <w:rFonts w:ascii="Segoe UI" w:hAnsi="Segoe UI" w:cs="Segoe UI"/>
                <w:sz w:val="22"/>
              </w:rPr>
              <w:t xml:space="preserve"> </w:t>
            </w:r>
            <w:proofErr w:type="spellStart"/>
            <w:r w:rsidRPr="007A0B3B">
              <w:rPr>
                <w:rFonts w:ascii="Segoe UI" w:hAnsi="Segoe UI" w:cs="Segoe UI"/>
                <w:sz w:val="22"/>
              </w:rPr>
              <w:t>must</w:t>
            </w:r>
            <w:proofErr w:type="spellEnd"/>
            <w:r w:rsidRPr="007A0B3B">
              <w:rPr>
                <w:rFonts w:ascii="Segoe UI" w:hAnsi="Segoe UI" w:cs="Segoe UI"/>
                <w:sz w:val="22"/>
              </w:rPr>
              <w:t xml:space="preserve"> be </w:t>
            </w:r>
            <w:proofErr w:type="spellStart"/>
            <w:r w:rsidRPr="007A0B3B">
              <w:rPr>
                <w:rFonts w:ascii="Segoe UI" w:hAnsi="Segoe UI" w:cs="Segoe UI"/>
                <w:sz w:val="22"/>
              </w:rPr>
              <w:t>new</w:t>
            </w:r>
            <w:proofErr w:type="spellEnd"/>
            <w:r w:rsidRPr="007A0B3B">
              <w:rPr>
                <w:rFonts w:ascii="Segoe UI" w:hAnsi="Segoe UI" w:cs="Segoe UI"/>
                <w:sz w:val="22"/>
              </w:rPr>
              <w:t xml:space="preserve"> (</w:t>
            </w:r>
            <w:proofErr w:type="spellStart"/>
            <w:r w:rsidRPr="007A0B3B">
              <w:rPr>
                <w:rFonts w:ascii="Segoe UI" w:hAnsi="Segoe UI" w:cs="Segoe UI"/>
                <w:sz w:val="22"/>
              </w:rPr>
              <w:t>unused</w:t>
            </w:r>
            <w:proofErr w:type="spellEnd"/>
            <w:r w:rsidRPr="007A0B3B">
              <w:rPr>
                <w:rFonts w:ascii="Segoe UI" w:hAnsi="Segoe UI" w:cs="Segoe UI"/>
                <w:sz w:val="22"/>
              </w:rPr>
              <w:t>).</w:t>
            </w:r>
          </w:p>
          <w:p w14:paraId="0FAD449C" w14:textId="77777777" w:rsidR="004531B6" w:rsidRDefault="004531B6" w:rsidP="0086252C">
            <w:pPr>
              <w:spacing w:after="160"/>
              <w:jc w:val="both"/>
              <w:rPr>
                <w:rFonts w:ascii="Segoe UI" w:hAnsi="Segoe UI" w:cs="Segoe UI"/>
                <w:b/>
                <w:sz w:val="22"/>
                <w:szCs w:val="22"/>
              </w:rPr>
            </w:pPr>
            <w:r w:rsidRPr="00EB2DDA">
              <w:rPr>
                <w:rFonts w:ascii="Segoe UI" w:hAnsi="Segoe UI" w:cs="Segoe UI"/>
                <w:b/>
                <w:sz w:val="22"/>
                <w:szCs w:val="22"/>
              </w:rPr>
              <w:br w:type="page"/>
            </w:r>
          </w:p>
          <w:p w14:paraId="052DE00E" w14:textId="77777777" w:rsidR="004531B6" w:rsidRPr="00EB2DDA" w:rsidRDefault="004531B6" w:rsidP="0086252C">
            <w:pPr>
              <w:spacing w:after="160"/>
              <w:jc w:val="both"/>
              <w:rPr>
                <w:rFonts w:ascii="Segoe UI" w:hAnsi="Segoe UI" w:cs="Segoe UI"/>
                <w:b/>
                <w:i/>
                <w:iCs/>
                <w:sz w:val="22"/>
                <w:szCs w:val="22"/>
                <w:u w:val="single"/>
              </w:rPr>
            </w:pPr>
            <w:proofErr w:type="spellStart"/>
            <w:r w:rsidRPr="00EB2DDA">
              <w:rPr>
                <w:rFonts w:ascii="Segoe UI" w:hAnsi="Segoe UI" w:cs="Segoe UI"/>
                <w:b/>
                <w:i/>
                <w:iCs/>
                <w:sz w:val="22"/>
                <w:szCs w:val="22"/>
                <w:u w:val="single"/>
              </w:rPr>
              <w:t>Other</w:t>
            </w:r>
            <w:proofErr w:type="spellEnd"/>
            <w:r w:rsidRPr="00EB2DDA">
              <w:rPr>
                <w:rFonts w:ascii="Segoe UI" w:hAnsi="Segoe UI" w:cs="Segoe UI"/>
                <w:b/>
                <w:i/>
                <w:iCs/>
                <w:sz w:val="22"/>
                <w:szCs w:val="22"/>
                <w:u w:val="single"/>
              </w:rPr>
              <w:t xml:space="preserve"> </w:t>
            </w:r>
            <w:proofErr w:type="spellStart"/>
            <w:r w:rsidRPr="00EB2DDA">
              <w:rPr>
                <w:rFonts w:ascii="Segoe UI" w:hAnsi="Segoe UI" w:cs="Segoe UI"/>
                <w:b/>
                <w:i/>
                <w:iCs/>
                <w:sz w:val="22"/>
                <w:szCs w:val="22"/>
                <w:u w:val="single"/>
              </w:rPr>
              <w:t>requirements</w:t>
            </w:r>
            <w:proofErr w:type="spellEnd"/>
            <w:r w:rsidRPr="00EB2DDA">
              <w:rPr>
                <w:rFonts w:ascii="Segoe UI" w:hAnsi="Segoe UI" w:cs="Segoe UI"/>
                <w:b/>
                <w:i/>
                <w:iCs/>
                <w:sz w:val="22"/>
                <w:szCs w:val="22"/>
                <w:u w:val="single"/>
              </w:rPr>
              <w:t>:</w:t>
            </w:r>
          </w:p>
          <w:p w14:paraId="4BF92239" w14:textId="77777777" w:rsidR="004531B6" w:rsidRPr="007A0B3B" w:rsidRDefault="004531B6" w:rsidP="004531B6">
            <w:pPr>
              <w:pStyle w:val="Odstavekseznama"/>
              <w:numPr>
                <w:ilvl w:val="0"/>
                <w:numId w:val="30"/>
              </w:numPr>
              <w:spacing w:after="160" w:line="240" w:lineRule="auto"/>
              <w:rPr>
                <w:rFonts w:ascii="Segoe UI" w:hAnsi="Segoe UI" w:cs="Segoe UI"/>
                <w:sz w:val="22"/>
                <w:lang w:val="en-GB"/>
              </w:rPr>
            </w:pPr>
            <w:r w:rsidRPr="007A0B3B">
              <w:rPr>
                <w:rFonts w:ascii="Segoe UI" w:hAnsi="Segoe UI" w:cs="Segoe UI"/>
                <w:sz w:val="22"/>
                <w:lang w:val="en-GB"/>
              </w:rPr>
              <w:t xml:space="preserve">Bidder must provide </w:t>
            </w:r>
            <w:r w:rsidRPr="004209A8">
              <w:rPr>
                <w:rFonts w:ascii="Segoe UI" w:hAnsi="Segoe UI" w:cs="Segoe UI"/>
                <w:b/>
                <w:bCs/>
                <w:sz w:val="22"/>
                <w:lang w:val="en-GB"/>
              </w:rPr>
              <w:t xml:space="preserve">proof of offered instrumental capabilities </w:t>
            </w:r>
            <w:r w:rsidRPr="007A0B3B">
              <w:rPr>
                <w:rFonts w:ascii="Segoe UI" w:hAnsi="Segoe UI" w:cs="Segoe UI"/>
                <w:sz w:val="22"/>
                <w:lang w:val="en-GB"/>
              </w:rPr>
              <w:t xml:space="preserve">in the form of measured datasets (including raw data) and short video recordings (few minutes long) demonstrating the features of the offered instrument.  </w:t>
            </w:r>
          </w:p>
          <w:p w14:paraId="2FA2B3D5" w14:textId="77777777" w:rsidR="004531B6" w:rsidRPr="007A0B3B" w:rsidRDefault="004531B6" w:rsidP="004531B6">
            <w:pPr>
              <w:pStyle w:val="Odstavekseznama"/>
              <w:numPr>
                <w:ilvl w:val="0"/>
                <w:numId w:val="30"/>
              </w:numPr>
              <w:spacing w:after="160" w:line="240" w:lineRule="auto"/>
              <w:rPr>
                <w:rFonts w:ascii="Segoe UI" w:hAnsi="Segoe UI" w:cs="Segoe UI"/>
                <w:sz w:val="22"/>
              </w:rPr>
            </w:pPr>
            <w:proofErr w:type="spellStart"/>
            <w:r w:rsidRPr="007A0B3B">
              <w:rPr>
                <w:rFonts w:ascii="Segoe UI" w:hAnsi="Segoe UI" w:cs="Segoe UI"/>
                <w:sz w:val="22"/>
              </w:rPr>
              <w:t>Offer</w:t>
            </w:r>
            <w:proofErr w:type="spellEnd"/>
            <w:r w:rsidRPr="007A0B3B">
              <w:rPr>
                <w:rFonts w:ascii="Segoe UI" w:hAnsi="Segoe UI" w:cs="Segoe UI"/>
                <w:sz w:val="22"/>
              </w:rPr>
              <w:t xml:space="preserve"> </w:t>
            </w:r>
            <w:proofErr w:type="spellStart"/>
            <w:r w:rsidRPr="007A0B3B">
              <w:rPr>
                <w:rFonts w:ascii="Segoe UI" w:hAnsi="Segoe UI" w:cs="Segoe UI"/>
                <w:sz w:val="22"/>
              </w:rPr>
              <w:t>must</w:t>
            </w:r>
            <w:proofErr w:type="spellEnd"/>
            <w:r w:rsidRPr="007A0B3B">
              <w:rPr>
                <w:rFonts w:ascii="Segoe UI" w:hAnsi="Segoe UI" w:cs="Segoe UI"/>
                <w:sz w:val="22"/>
              </w:rPr>
              <w:t xml:space="preserve"> </w:t>
            </w:r>
            <w:proofErr w:type="spellStart"/>
            <w:r w:rsidRPr="004209A8">
              <w:rPr>
                <w:rFonts w:ascii="Segoe UI" w:hAnsi="Segoe UI" w:cs="Segoe UI"/>
                <w:b/>
                <w:bCs/>
                <w:sz w:val="22"/>
              </w:rPr>
              <w:t>include</w:t>
            </w:r>
            <w:proofErr w:type="spellEnd"/>
            <w:r w:rsidRPr="004209A8">
              <w:rPr>
                <w:rFonts w:ascii="Segoe UI" w:hAnsi="Segoe UI" w:cs="Segoe UI"/>
                <w:b/>
                <w:bCs/>
                <w:sz w:val="22"/>
              </w:rPr>
              <w:t xml:space="preserve"> 5-year </w:t>
            </w:r>
            <w:proofErr w:type="spellStart"/>
            <w:r w:rsidRPr="004209A8">
              <w:rPr>
                <w:rFonts w:ascii="Segoe UI" w:hAnsi="Segoe UI" w:cs="Segoe UI"/>
                <w:b/>
                <w:bCs/>
                <w:sz w:val="22"/>
              </w:rPr>
              <w:t>maintenance</w:t>
            </w:r>
            <w:proofErr w:type="spellEnd"/>
            <w:r w:rsidRPr="004209A8">
              <w:rPr>
                <w:rFonts w:ascii="Segoe UI" w:hAnsi="Segoe UI" w:cs="Segoe UI"/>
                <w:b/>
                <w:bCs/>
                <w:sz w:val="22"/>
              </w:rPr>
              <w:t xml:space="preserve"> </w:t>
            </w:r>
            <w:proofErr w:type="spellStart"/>
            <w:r w:rsidRPr="004209A8">
              <w:rPr>
                <w:rFonts w:ascii="Segoe UI" w:hAnsi="Segoe UI" w:cs="Segoe UI"/>
                <w:b/>
                <w:bCs/>
                <w:sz w:val="22"/>
              </w:rPr>
              <w:t>and</w:t>
            </w:r>
            <w:proofErr w:type="spellEnd"/>
            <w:r w:rsidRPr="004209A8">
              <w:rPr>
                <w:rFonts w:ascii="Segoe UI" w:hAnsi="Segoe UI" w:cs="Segoe UI"/>
                <w:b/>
                <w:bCs/>
                <w:sz w:val="22"/>
              </w:rPr>
              <w:t xml:space="preserve"> </w:t>
            </w:r>
            <w:proofErr w:type="spellStart"/>
            <w:r w:rsidRPr="004209A8">
              <w:rPr>
                <w:rFonts w:ascii="Segoe UI" w:hAnsi="Segoe UI" w:cs="Segoe UI"/>
                <w:b/>
                <w:bCs/>
                <w:sz w:val="22"/>
              </w:rPr>
              <w:t>service</w:t>
            </w:r>
            <w:proofErr w:type="spellEnd"/>
            <w:r w:rsidRPr="004209A8">
              <w:rPr>
                <w:rFonts w:ascii="Segoe UI" w:hAnsi="Segoe UI" w:cs="Segoe UI"/>
                <w:b/>
                <w:bCs/>
                <w:sz w:val="22"/>
              </w:rPr>
              <w:t xml:space="preserve"> plan </w:t>
            </w:r>
            <w:proofErr w:type="spellStart"/>
            <w:r w:rsidRPr="007A0B3B">
              <w:rPr>
                <w:rFonts w:ascii="Segoe UI" w:hAnsi="Segoe UI" w:cs="Segoe UI"/>
                <w:sz w:val="22"/>
              </w:rPr>
              <w:t>including</w:t>
            </w:r>
            <w:proofErr w:type="spellEnd"/>
            <w:r w:rsidRPr="007A0B3B">
              <w:rPr>
                <w:rFonts w:ascii="Segoe UI" w:hAnsi="Segoe UI" w:cs="Segoe UI"/>
                <w:sz w:val="22"/>
              </w:rPr>
              <w:t xml:space="preserve"> </w:t>
            </w:r>
            <w:proofErr w:type="spellStart"/>
            <w:r w:rsidRPr="007A0B3B">
              <w:rPr>
                <w:rFonts w:ascii="Segoe UI" w:hAnsi="Segoe UI" w:cs="Segoe UI"/>
                <w:sz w:val="22"/>
              </w:rPr>
              <w:t>annual</w:t>
            </w:r>
            <w:proofErr w:type="spellEnd"/>
            <w:r w:rsidRPr="007A0B3B">
              <w:rPr>
                <w:rFonts w:ascii="Segoe UI" w:hAnsi="Segoe UI" w:cs="Segoe UI"/>
                <w:sz w:val="22"/>
              </w:rPr>
              <w:t xml:space="preserve"> preventive </w:t>
            </w:r>
            <w:proofErr w:type="spellStart"/>
            <w:r w:rsidRPr="007A0B3B">
              <w:rPr>
                <w:rFonts w:ascii="Segoe UI" w:hAnsi="Segoe UI" w:cs="Segoe UI"/>
                <w:sz w:val="22"/>
              </w:rPr>
              <w:t>maintenance</w:t>
            </w:r>
            <w:proofErr w:type="spellEnd"/>
            <w:r w:rsidRPr="007A0B3B">
              <w:rPr>
                <w:rFonts w:ascii="Segoe UI" w:hAnsi="Segoe UI" w:cs="Segoe UI"/>
                <w:sz w:val="22"/>
              </w:rPr>
              <w:t xml:space="preserve"> </w:t>
            </w:r>
            <w:proofErr w:type="spellStart"/>
            <w:r w:rsidRPr="007A0B3B">
              <w:rPr>
                <w:rFonts w:ascii="Segoe UI" w:hAnsi="Segoe UI" w:cs="Segoe UI"/>
                <w:sz w:val="22"/>
              </w:rPr>
              <w:t>visits</w:t>
            </w:r>
            <w:proofErr w:type="spellEnd"/>
            <w:r w:rsidRPr="007A0B3B">
              <w:rPr>
                <w:rFonts w:ascii="Segoe UI" w:hAnsi="Segoe UI" w:cs="Segoe UI"/>
                <w:sz w:val="22"/>
              </w:rPr>
              <w:t xml:space="preserve"> </w:t>
            </w:r>
            <w:proofErr w:type="spellStart"/>
            <w:r w:rsidRPr="007A0B3B">
              <w:rPr>
                <w:rFonts w:ascii="Segoe UI" w:hAnsi="Segoe UI" w:cs="Segoe UI"/>
                <w:sz w:val="22"/>
              </w:rPr>
              <w:t>and</w:t>
            </w:r>
            <w:proofErr w:type="spellEnd"/>
            <w:r w:rsidRPr="007A0B3B">
              <w:rPr>
                <w:rFonts w:ascii="Segoe UI" w:hAnsi="Segoe UI" w:cs="Segoe UI"/>
                <w:sz w:val="22"/>
              </w:rPr>
              <w:t xml:space="preserve"> </w:t>
            </w:r>
            <w:proofErr w:type="spellStart"/>
            <w:r w:rsidRPr="007A0B3B">
              <w:rPr>
                <w:rFonts w:ascii="Segoe UI" w:hAnsi="Segoe UI" w:cs="Segoe UI"/>
                <w:sz w:val="22"/>
              </w:rPr>
              <w:t>unlimited</w:t>
            </w:r>
            <w:proofErr w:type="spellEnd"/>
            <w:r w:rsidRPr="007A0B3B">
              <w:rPr>
                <w:rFonts w:ascii="Segoe UI" w:hAnsi="Segoe UI" w:cs="Segoe UI"/>
                <w:sz w:val="22"/>
              </w:rPr>
              <w:t xml:space="preserve"> </w:t>
            </w:r>
            <w:proofErr w:type="spellStart"/>
            <w:r w:rsidRPr="007A0B3B">
              <w:rPr>
                <w:rFonts w:ascii="Segoe UI" w:hAnsi="Segoe UI" w:cs="Segoe UI"/>
                <w:sz w:val="22"/>
              </w:rPr>
              <w:t>service</w:t>
            </w:r>
            <w:proofErr w:type="spellEnd"/>
            <w:r w:rsidRPr="007A0B3B">
              <w:rPr>
                <w:rFonts w:ascii="Segoe UI" w:hAnsi="Segoe UI" w:cs="Segoe UI"/>
                <w:sz w:val="22"/>
              </w:rPr>
              <w:t xml:space="preserve"> </w:t>
            </w:r>
            <w:proofErr w:type="spellStart"/>
            <w:r w:rsidRPr="007A0B3B">
              <w:rPr>
                <w:rFonts w:ascii="Segoe UI" w:hAnsi="Segoe UI" w:cs="Segoe UI"/>
                <w:sz w:val="22"/>
              </w:rPr>
              <w:t>visits</w:t>
            </w:r>
            <w:proofErr w:type="spellEnd"/>
            <w:r w:rsidRPr="007A0B3B">
              <w:rPr>
                <w:rFonts w:ascii="Segoe UI" w:hAnsi="Segoe UI" w:cs="Segoe UI"/>
                <w:sz w:val="22"/>
              </w:rPr>
              <w:t xml:space="preserve">. </w:t>
            </w:r>
          </w:p>
          <w:p w14:paraId="0FD9C507" w14:textId="77777777" w:rsidR="004531B6" w:rsidRPr="007A0B3B" w:rsidRDefault="004531B6" w:rsidP="004531B6">
            <w:pPr>
              <w:pStyle w:val="Odstavekseznama"/>
              <w:numPr>
                <w:ilvl w:val="0"/>
                <w:numId w:val="30"/>
              </w:numPr>
              <w:spacing w:after="160" w:line="240" w:lineRule="auto"/>
              <w:rPr>
                <w:rFonts w:ascii="Segoe UI" w:hAnsi="Segoe UI" w:cs="Segoe UI"/>
                <w:sz w:val="22"/>
              </w:rPr>
            </w:pPr>
            <w:proofErr w:type="spellStart"/>
            <w:r w:rsidRPr="007A0B3B">
              <w:rPr>
                <w:rFonts w:ascii="Segoe UI" w:hAnsi="Segoe UI" w:cs="Segoe UI"/>
                <w:sz w:val="22"/>
              </w:rPr>
              <w:t>Warranty</w:t>
            </w:r>
            <w:proofErr w:type="spellEnd"/>
            <w:r w:rsidRPr="007A0B3B">
              <w:rPr>
                <w:rFonts w:ascii="Segoe UI" w:hAnsi="Segoe UI" w:cs="Segoe UI"/>
                <w:sz w:val="22"/>
              </w:rPr>
              <w:t xml:space="preserve"> at </w:t>
            </w:r>
            <w:proofErr w:type="spellStart"/>
            <w:r w:rsidRPr="007A0B3B">
              <w:rPr>
                <w:rFonts w:ascii="Segoe UI" w:hAnsi="Segoe UI" w:cs="Segoe UI"/>
                <w:sz w:val="22"/>
              </w:rPr>
              <w:t>least</w:t>
            </w:r>
            <w:proofErr w:type="spellEnd"/>
            <w:r w:rsidRPr="007A0B3B">
              <w:rPr>
                <w:rFonts w:ascii="Segoe UI" w:hAnsi="Segoe UI" w:cs="Segoe UI"/>
                <w:sz w:val="22"/>
              </w:rPr>
              <w:t xml:space="preserve"> </w:t>
            </w:r>
            <w:r w:rsidRPr="004209A8">
              <w:rPr>
                <w:rFonts w:ascii="Segoe UI" w:hAnsi="Segoe UI" w:cs="Segoe UI"/>
                <w:b/>
                <w:bCs/>
                <w:sz w:val="22"/>
                <w:lang w:val="en-GB"/>
              </w:rPr>
              <w:t>5</w:t>
            </w:r>
            <w:r w:rsidRPr="004209A8">
              <w:rPr>
                <w:rFonts w:ascii="Segoe UI" w:hAnsi="Segoe UI" w:cs="Segoe UI"/>
                <w:b/>
                <w:bCs/>
                <w:sz w:val="22"/>
              </w:rPr>
              <w:t xml:space="preserve"> </w:t>
            </w:r>
            <w:proofErr w:type="spellStart"/>
            <w:r w:rsidRPr="004209A8">
              <w:rPr>
                <w:rFonts w:ascii="Segoe UI" w:hAnsi="Segoe UI" w:cs="Segoe UI"/>
                <w:b/>
                <w:bCs/>
                <w:sz w:val="22"/>
              </w:rPr>
              <w:t>year</w:t>
            </w:r>
            <w:proofErr w:type="spellEnd"/>
            <w:r w:rsidRPr="004209A8">
              <w:rPr>
                <w:rFonts w:ascii="Segoe UI" w:hAnsi="Segoe UI" w:cs="Segoe UI"/>
                <w:b/>
                <w:bCs/>
                <w:sz w:val="22"/>
                <w:lang w:val="en-GB"/>
              </w:rPr>
              <w:t>s</w:t>
            </w:r>
            <w:r w:rsidRPr="007A0B3B">
              <w:rPr>
                <w:rFonts w:ascii="Segoe UI" w:hAnsi="Segoe UI" w:cs="Segoe UI"/>
                <w:sz w:val="22"/>
              </w:rPr>
              <w:t xml:space="preserve"> </w:t>
            </w:r>
            <w:proofErr w:type="spellStart"/>
            <w:r w:rsidRPr="004209A8">
              <w:rPr>
                <w:rFonts w:ascii="Segoe UI" w:hAnsi="Segoe UI" w:cs="Segoe UI"/>
                <w:b/>
                <w:bCs/>
                <w:sz w:val="22"/>
              </w:rPr>
              <w:t>for</w:t>
            </w:r>
            <w:proofErr w:type="spellEnd"/>
            <w:r w:rsidRPr="004209A8">
              <w:rPr>
                <w:rFonts w:ascii="Segoe UI" w:hAnsi="Segoe UI" w:cs="Segoe UI"/>
                <w:b/>
                <w:bCs/>
                <w:sz w:val="22"/>
              </w:rPr>
              <w:t xml:space="preserve"> </w:t>
            </w:r>
            <w:proofErr w:type="spellStart"/>
            <w:r w:rsidRPr="004209A8">
              <w:rPr>
                <w:rFonts w:ascii="Segoe UI" w:hAnsi="Segoe UI" w:cs="Segoe UI"/>
                <w:b/>
                <w:bCs/>
                <w:sz w:val="22"/>
              </w:rPr>
              <w:t>all</w:t>
            </w:r>
            <w:proofErr w:type="spellEnd"/>
            <w:r w:rsidRPr="004209A8">
              <w:rPr>
                <w:rFonts w:ascii="Segoe UI" w:hAnsi="Segoe UI" w:cs="Segoe UI"/>
                <w:b/>
                <w:bCs/>
                <w:sz w:val="22"/>
                <w:lang w:val="en-GB"/>
              </w:rPr>
              <w:t xml:space="preserve"> </w:t>
            </w:r>
            <w:proofErr w:type="spellStart"/>
            <w:r w:rsidRPr="004209A8">
              <w:rPr>
                <w:rFonts w:ascii="Segoe UI" w:hAnsi="Segoe UI" w:cs="Segoe UI"/>
                <w:b/>
                <w:bCs/>
                <w:sz w:val="22"/>
              </w:rPr>
              <w:t>essential</w:t>
            </w:r>
            <w:proofErr w:type="spellEnd"/>
            <w:r w:rsidRPr="004209A8">
              <w:rPr>
                <w:rFonts w:ascii="Segoe UI" w:hAnsi="Segoe UI" w:cs="Segoe UI"/>
                <w:b/>
                <w:bCs/>
                <w:sz w:val="22"/>
              </w:rPr>
              <w:t xml:space="preserve"> </w:t>
            </w:r>
            <w:proofErr w:type="spellStart"/>
            <w:r w:rsidRPr="004209A8">
              <w:rPr>
                <w:rFonts w:ascii="Segoe UI" w:hAnsi="Segoe UI" w:cs="Segoe UI"/>
                <w:b/>
                <w:bCs/>
                <w:sz w:val="22"/>
              </w:rPr>
              <w:t>components</w:t>
            </w:r>
            <w:proofErr w:type="spellEnd"/>
            <w:r w:rsidRPr="004209A8">
              <w:rPr>
                <w:rFonts w:ascii="Segoe UI" w:hAnsi="Segoe UI" w:cs="Segoe UI"/>
                <w:b/>
                <w:bCs/>
                <w:sz w:val="22"/>
              </w:rPr>
              <w:t xml:space="preserve"> </w:t>
            </w:r>
            <w:proofErr w:type="spellStart"/>
            <w:r w:rsidRPr="007A0B3B">
              <w:rPr>
                <w:rFonts w:ascii="Segoe UI" w:hAnsi="Segoe UI" w:cs="Segoe UI"/>
                <w:sz w:val="22"/>
              </w:rPr>
              <w:t>required</w:t>
            </w:r>
            <w:proofErr w:type="spellEnd"/>
            <w:r w:rsidRPr="007A0B3B">
              <w:rPr>
                <w:rFonts w:ascii="Segoe UI" w:hAnsi="Segoe UI" w:cs="Segoe UI"/>
                <w:sz w:val="22"/>
              </w:rPr>
              <w:t xml:space="preserve"> </w:t>
            </w:r>
            <w:proofErr w:type="spellStart"/>
            <w:r w:rsidRPr="007A0B3B">
              <w:rPr>
                <w:rFonts w:ascii="Segoe UI" w:hAnsi="Segoe UI" w:cs="Segoe UI"/>
                <w:sz w:val="22"/>
              </w:rPr>
              <w:t>for</w:t>
            </w:r>
            <w:proofErr w:type="spellEnd"/>
            <w:r w:rsidRPr="007A0B3B">
              <w:rPr>
                <w:rFonts w:ascii="Segoe UI" w:hAnsi="Segoe UI" w:cs="Segoe UI"/>
                <w:sz w:val="22"/>
              </w:rPr>
              <w:t xml:space="preserve"> </w:t>
            </w:r>
            <w:proofErr w:type="spellStart"/>
            <w:r w:rsidRPr="007A0B3B">
              <w:rPr>
                <w:rFonts w:ascii="Segoe UI" w:hAnsi="Segoe UI" w:cs="Segoe UI"/>
                <w:sz w:val="22"/>
              </w:rPr>
              <w:t>the</w:t>
            </w:r>
            <w:proofErr w:type="spellEnd"/>
            <w:r w:rsidRPr="007A0B3B">
              <w:rPr>
                <w:rFonts w:ascii="Segoe UI" w:hAnsi="Segoe UI" w:cs="Segoe UI"/>
                <w:sz w:val="22"/>
              </w:rPr>
              <w:t xml:space="preserve"> </w:t>
            </w:r>
            <w:proofErr w:type="spellStart"/>
            <w:r w:rsidRPr="007A0B3B">
              <w:rPr>
                <w:rFonts w:ascii="Segoe UI" w:hAnsi="Segoe UI" w:cs="Segoe UI"/>
                <w:sz w:val="22"/>
              </w:rPr>
              <w:t>operation</w:t>
            </w:r>
            <w:proofErr w:type="spellEnd"/>
            <w:r w:rsidRPr="007A0B3B">
              <w:rPr>
                <w:rFonts w:ascii="Segoe UI" w:hAnsi="Segoe UI" w:cs="Segoe UI"/>
                <w:sz w:val="22"/>
              </w:rPr>
              <w:t xml:space="preserve"> </w:t>
            </w:r>
            <w:proofErr w:type="spellStart"/>
            <w:r w:rsidRPr="007A0B3B">
              <w:rPr>
                <w:rFonts w:ascii="Segoe UI" w:hAnsi="Segoe UI" w:cs="Segoe UI"/>
                <w:sz w:val="22"/>
              </w:rPr>
              <w:t>of</w:t>
            </w:r>
            <w:proofErr w:type="spellEnd"/>
            <w:r w:rsidRPr="007A0B3B">
              <w:rPr>
                <w:rFonts w:ascii="Segoe UI" w:hAnsi="Segoe UI" w:cs="Segoe UI"/>
                <w:sz w:val="22"/>
              </w:rPr>
              <w:t xml:space="preserve"> </w:t>
            </w:r>
            <w:proofErr w:type="spellStart"/>
            <w:r w:rsidRPr="007A0B3B">
              <w:rPr>
                <w:rFonts w:ascii="Segoe UI" w:hAnsi="Segoe UI" w:cs="Segoe UI"/>
                <w:sz w:val="22"/>
              </w:rPr>
              <w:t>the</w:t>
            </w:r>
            <w:proofErr w:type="spellEnd"/>
            <w:r w:rsidRPr="007A0B3B">
              <w:rPr>
                <w:rFonts w:ascii="Segoe UI" w:hAnsi="Segoe UI" w:cs="Segoe UI"/>
                <w:sz w:val="22"/>
              </w:rPr>
              <w:t xml:space="preserve"> </w:t>
            </w:r>
            <w:proofErr w:type="spellStart"/>
            <w:r w:rsidRPr="007A0B3B">
              <w:rPr>
                <w:rFonts w:ascii="Segoe UI" w:hAnsi="Segoe UI" w:cs="Segoe UI"/>
                <w:sz w:val="22"/>
              </w:rPr>
              <w:t>supplied</w:t>
            </w:r>
            <w:proofErr w:type="spellEnd"/>
            <w:r w:rsidRPr="007A0B3B">
              <w:rPr>
                <w:rFonts w:ascii="Segoe UI" w:hAnsi="Segoe UI" w:cs="Segoe UI"/>
                <w:sz w:val="22"/>
              </w:rPr>
              <w:t xml:space="preserve"> </w:t>
            </w:r>
            <w:proofErr w:type="spellStart"/>
            <w:r w:rsidRPr="007A0B3B">
              <w:rPr>
                <w:rFonts w:ascii="Segoe UI" w:hAnsi="Segoe UI" w:cs="Segoe UI"/>
                <w:sz w:val="22"/>
              </w:rPr>
              <w:t>equipment</w:t>
            </w:r>
            <w:proofErr w:type="spellEnd"/>
            <w:r w:rsidRPr="007A0B3B">
              <w:rPr>
                <w:rFonts w:ascii="Segoe UI" w:hAnsi="Segoe UI" w:cs="Segoe UI"/>
                <w:sz w:val="22"/>
              </w:rPr>
              <w:t xml:space="preserve"> at ambient </w:t>
            </w:r>
            <w:proofErr w:type="spellStart"/>
            <w:r w:rsidRPr="007A0B3B">
              <w:rPr>
                <w:rFonts w:ascii="Segoe UI" w:hAnsi="Segoe UI" w:cs="Segoe UI"/>
                <w:sz w:val="22"/>
              </w:rPr>
              <w:t>conditions</w:t>
            </w:r>
            <w:proofErr w:type="spellEnd"/>
            <w:r w:rsidRPr="007A0B3B">
              <w:rPr>
                <w:rFonts w:ascii="Segoe UI" w:hAnsi="Segoe UI" w:cs="Segoe UI"/>
                <w:sz w:val="22"/>
              </w:rPr>
              <w:t xml:space="preserve"> in </w:t>
            </w:r>
            <w:proofErr w:type="spellStart"/>
            <w:r w:rsidRPr="007A0B3B">
              <w:rPr>
                <w:rFonts w:ascii="Segoe UI" w:hAnsi="Segoe UI" w:cs="Segoe UI"/>
                <w:sz w:val="22"/>
              </w:rPr>
              <w:t>high</w:t>
            </w:r>
            <w:proofErr w:type="spellEnd"/>
            <w:r w:rsidRPr="007A0B3B">
              <w:rPr>
                <w:rFonts w:ascii="Segoe UI" w:hAnsi="Segoe UI" w:cs="Segoe UI"/>
                <w:sz w:val="22"/>
              </w:rPr>
              <w:t xml:space="preserve"> </w:t>
            </w:r>
            <w:proofErr w:type="spellStart"/>
            <w:r w:rsidRPr="007A0B3B">
              <w:rPr>
                <w:rFonts w:ascii="Segoe UI" w:hAnsi="Segoe UI" w:cs="Segoe UI"/>
                <w:sz w:val="22"/>
              </w:rPr>
              <w:t>vacuum</w:t>
            </w:r>
            <w:proofErr w:type="spellEnd"/>
            <w:r w:rsidRPr="007A0B3B">
              <w:rPr>
                <w:rFonts w:ascii="Segoe UI" w:hAnsi="Segoe UI" w:cs="Segoe UI"/>
                <w:sz w:val="22"/>
              </w:rPr>
              <w:t>.</w:t>
            </w:r>
          </w:p>
          <w:p w14:paraId="30685E6F" w14:textId="77777777" w:rsidR="004531B6" w:rsidRPr="007A0B3B" w:rsidRDefault="004531B6" w:rsidP="004531B6">
            <w:pPr>
              <w:pStyle w:val="Odstavekseznama"/>
              <w:numPr>
                <w:ilvl w:val="0"/>
                <w:numId w:val="30"/>
              </w:numPr>
              <w:spacing w:after="160" w:line="240" w:lineRule="auto"/>
              <w:rPr>
                <w:rFonts w:ascii="Segoe UI" w:hAnsi="Segoe UI" w:cs="Segoe UI"/>
                <w:sz w:val="22"/>
              </w:rPr>
            </w:pPr>
            <w:proofErr w:type="spellStart"/>
            <w:r w:rsidRPr="007A0B3B">
              <w:rPr>
                <w:rFonts w:ascii="Segoe UI" w:hAnsi="Segoe UI" w:cs="Segoe UI"/>
                <w:sz w:val="22"/>
              </w:rPr>
              <w:t>Warranty</w:t>
            </w:r>
            <w:proofErr w:type="spellEnd"/>
            <w:r w:rsidRPr="007A0B3B">
              <w:rPr>
                <w:rFonts w:ascii="Segoe UI" w:hAnsi="Segoe UI" w:cs="Segoe UI"/>
                <w:sz w:val="22"/>
              </w:rPr>
              <w:t xml:space="preserve"> at </w:t>
            </w:r>
            <w:proofErr w:type="spellStart"/>
            <w:r w:rsidRPr="007A0B3B">
              <w:rPr>
                <w:rFonts w:ascii="Segoe UI" w:hAnsi="Segoe UI" w:cs="Segoe UI"/>
                <w:sz w:val="22"/>
              </w:rPr>
              <w:t>least</w:t>
            </w:r>
            <w:proofErr w:type="spellEnd"/>
            <w:r w:rsidRPr="007A0B3B">
              <w:rPr>
                <w:rFonts w:ascii="Segoe UI" w:hAnsi="Segoe UI" w:cs="Segoe UI"/>
                <w:sz w:val="22"/>
              </w:rPr>
              <w:t xml:space="preserve"> </w:t>
            </w:r>
            <w:r w:rsidRPr="00D7411D">
              <w:rPr>
                <w:rFonts w:ascii="Segoe UI" w:hAnsi="Segoe UI" w:cs="Segoe UI"/>
                <w:b/>
                <w:bCs/>
                <w:sz w:val="22"/>
              </w:rPr>
              <w:t xml:space="preserve">3 </w:t>
            </w:r>
            <w:proofErr w:type="spellStart"/>
            <w:r w:rsidRPr="00D7411D">
              <w:rPr>
                <w:rFonts w:ascii="Segoe UI" w:hAnsi="Segoe UI" w:cs="Segoe UI"/>
                <w:b/>
                <w:bCs/>
                <w:sz w:val="22"/>
              </w:rPr>
              <w:t>years</w:t>
            </w:r>
            <w:proofErr w:type="spellEnd"/>
            <w:r w:rsidRPr="00D7411D">
              <w:rPr>
                <w:rFonts w:ascii="Segoe UI" w:hAnsi="Segoe UI" w:cs="Segoe UI"/>
                <w:b/>
                <w:bCs/>
                <w:sz w:val="22"/>
              </w:rPr>
              <w:t xml:space="preserve"> </w:t>
            </w:r>
            <w:proofErr w:type="spellStart"/>
            <w:r w:rsidRPr="00D7411D">
              <w:rPr>
                <w:rFonts w:ascii="Segoe UI" w:hAnsi="Segoe UI" w:cs="Segoe UI"/>
                <w:b/>
                <w:bCs/>
                <w:sz w:val="22"/>
              </w:rPr>
              <w:t>for</w:t>
            </w:r>
            <w:proofErr w:type="spellEnd"/>
            <w:r w:rsidRPr="00D7411D">
              <w:rPr>
                <w:rFonts w:ascii="Segoe UI" w:hAnsi="Segoe UI" w:cs="Segoe UI"/>
                <w:b/>
                <w:bCs/>
                <w:sz w:val="22"/>
              </w:rPr>
              <w:t xml:space="preserve"> </w:t>
            </w:r>
            <w:proofErr w:type="spellStart"/>
            <w:r w:rsidRPr="00D7411D">
              <w:rPr>
                <w:rFonts w:ascii="Segoe UI" w:hAnsi="Segoe UI" w:cs="Segoe UI"/>
                <w:b/>
                <w:bCs/>
                <w:sz w:val="22"/>
              </w:rPr>
              <w:t>auxiliary</w:t>
            </w:r>
            <w:proofErr w:type="spellEnd"/>
            <w:r w:rsidRPr="00D7411D">
              <w:rPr>
                <w:rFonts w:ascii="Segoe UI" w:hAnsi="Segoe UI" w:cs="Segoe UI"/>
                <w:b/>
                <w:bCs/>
                <w:sz w:val="22"/>
              </w:rPr>
              <w:t xml:space="preserve"> </w:t>
            </w:r>
            <w:proofErr w:type="spellStart"/>
            <w:r w:rsidRPr="00D7411D">
              <w:rPr>
                <w:rFonts w:ascii="Segoe UI" w:hAnsi="Segoe UI" w:cs="Segoe UI"/>
                <w:b/>
                <w:bCs/>
                <w:sz w:val="22"/>
              </w:rPr>
              <w:t>components</w:t>
            </w:r>
            <w:proofErr w:type="spellEnd"/>
            <w:r w:rsidRPr="00D7411D">
              <w:rPr>
                <w:rFonts w:ascii="Segoe UI" w:hAnsi="Segoe UI" w:cs="Segoe UI"/>
                <w:b/>
                <w:bCs/>
                <w:sz w:val="22"/>
              </w:rPr>
              <w:t xml:space="preserve"> </w:t>
            </w:r>
            <w:proofErr w:type="spellStart"/>
            <w:r w:rsidRPr="007A0B3B">
              <w:rPr>
                <w:rFonts w:ascii="Segoe UI" w:hAnsi="Segoe UI" w:cs="Segoe UI"/>
                <w:sz w:val="22"/>
              </w:rPr>
              <w:t>for</w:t>
            </w:r>
            <w:proofErr w:type="spellEnd"/>
            <w:r w:rsidRPr="007A0B3B">
              <w:rPr>
                <w:rFonts w:ascii="Segoe UI" w:hAnsi="Segoe UI" w:cs="Segoe UI"/>
                <w:sz w:val="22"/>
              </w:rPr>
              <w:t xml:space="preserve"> </w:t>
            </w:r>
            <w:proofErr w:type="spellStart"/>
            <w:r w:rsidRPr="007A0B3B">
              <w:rPr>
                <w:rFonts w:ascii="Segoe UI" w:hAnsi="Segoe UI" w:cs="Segoe UI"/>
                <w:sz w:val="22"/>
              </w:rPr>
              <w:t>operation</w:t>
            </w:r>
            <w:proofErr w:type="spellEnd"/>
            <w:r w:rsidRPr="007A0B3B">
              <w:rPr>
                <w:rFonts w:ascii="Segoe UI" w:hAnsi="Segoe UI" w:cs="Segoe UI"/>
                <w:sz w:val="22"/>
              </w:rPr>
              <w:t xml:space="preserve"> </w:t>
            </w:r>
            <w:proofErr w:type="spellStart"/>
            <w:r w:rsidRPr="007A0B3B">
              <w:rPr>
                <w:rFonts w:ascii="Segoe UI" w:hAnsi="Segoe UI" w:cs="Segoe UI"/>
                <w:sz w:val="22"/>
              </w:rPr>
              <w:t>under</w:t>
            </w:r>
            <w:proofErr w:type="spellEnd"/>
            <w:r w:rsidRPr="007A0B3B">
              <w:rPr>
                <w:rFonts w:ascii="Segoe UI" w:hAnsi="Segoe UI" w:cs="Segoe UI"/>
                <w:sz w:val="22"/>
              </w:rPr>
              <w:t xml:space="preserve"> non-ambient </w:t>
            </w:r>
            <w:proofErr w:type="spellStart"/>
            <w:r w:rsidRPr="007A0B3B">
              <w:rPr>
                <w:rFonts w:ascii="Segoe UI" w:hAnsi="Segoe UI" w:cs="Segoe UI"/>
                <w:sz w:val="22"/>
              </w:rPr>
              <w:t>conditions</w:t>
            </w:r>
            <w:proofErr w:type="spellEnd"/>
            <w:r w:rsidRPr="007A0B3B">
              <w:rPr>
                <w:rFonts w:ascii="Segoe UI" w:hAnsi="Segoe UI" w:cs="Segoe UI"/>
                <w:sz w:val="22"/>
              </w:rPr>
              <w:t>.</w:t>
            </w:r>
          </w:p>
          <w:p w14:paraId="2EFB8757" w14:textId="77777777" w:rsidR="004531B6" w:rsidRPr="007A0B3B" w:rsidRDefault="004531B6" w:rsidP="004531B6">
            <w:pPr>
              <w:pStyle w:val="Odstavekseznama"/>
              <w:numPr>
                <w:ilvl w:val="0"/>
                <w:numId w:val="30"/>
              </w:numPr>
              <w:spacing w:after="160" w:line="240" w:lineRule="auto"/>
              <w:rPr>
                <w:rFonts w:ascii="Segoe UI" w:hAnsi="Segoe UI" w:cs="Segoe UI"/>
                <w:sz w:val="22"/>
              </w:rPr>
            </w:pPr>
            <w:proofErr w:type="spellStart"/>
            <w:r w:rsidRPr="007A0B3B">
              <w:rPr>
                <w:rFonts w:ascii="Segoe UI" w:hAnsi="Segoe UI" w:cs="Segoe UI"/>
                <w:sz w:val="22"/>
              </w:rPr>
              <w:t>Equipment</w:t>
            </w:r>
            <w:proofErr w:type="spellEnd"/>
            <w:r w:rsidRPr="007A0B3B">
              <w:rPr>
                <w:rFonts w:ascii="Segoe UI" w:hAnsi="Segoe UI" w:cs="Segoe UI"/>
                <w:sz w:val="22"/>
              </w:rPr>
              <w:t xml:space="preserve"> </w:t>
            </w:r>
            <w:proofErr w:type="spellStart"/>
            <w:r w:rsidRPr="007A0B3B">
              <w:rPr>
                <w:rFonts w:ascii="Segoe UI" w:hAnsi="Segoe UI" w:cs="Segoe UI"/>
                <w:sz w:val="22"/>
              </w:rPr>
              <w:t>must</w:t>
            </w:r>
            <w:proofErr w:type="spellEnd"/>
            <w:r w:rsidRPr="007A0B3B">
              <w:rPr>
                <w:rFonts w:ascii="Segoe UI" w:hAnsi="Segoe UI" w:cs="Segoe UI"/>
                <w:sz w:val="22"/>
              </w:rPr>
              <w:t xml:space="preserve"> be </w:t>
            </w:r>
            <w:r w:rsidRPr="00D7411D">
              <w:rPr>
                <w:rFonts w:ascii="Segoe UI" w:hAnsi="Segoe UI" w:cs="Segoe UI"/>
                <w:b/>
                <w:bCs/>
                <w:sz w:val="22"/>
              </w:rPr>
              <w:t>CE</w:t>
            </w:r>
            <w:r w:rsidRPr="007A0B3B">
              <w:rPr>
                <w:rFonts w:ascii="Segoe UI" w:hAnsi="Segoe UI" w:cs="Segoe UI"/>
                <w:sz w:val="22"/>
              </w:rPr>
              <w:t xml:space="preserve"> </w:t>
            </w:r>
            <w:proofErr w:type="spellStart"/>
            <w:r w:rsidRPr="007A0B3B">
              <w:rPr>
                <w:rFonts w:ascii="Segoe UI" w:hAnsi="Segoe UI" w:cs="Segoe UI"/>
                <w:sz w:val="22"/>
              </w:rPr>
              <w:t>marked</w:t>
            </w:r>
            <w:proofErr w:type="spellEnd"/>
            <w:r w:rsidRPr="007A0B3B">
              <w:rPr>
                <w:rFonts w:ascii="Segoe UI" w:hAnsi="Segoe UI" w:cs="Segoe UI"/>
                <w:sz w:val="22"/>
              </w:rPr>
              <w:t>.</w:t>
            </w:r>
          </w:p>
          <w:p w14:paraId="0283E53B" w14:textId="77777777" w:rsidR="004531B6" w:rsidRPr="00D7411D" w:rsidRDefault="004531B6" w:rsidP="004531B6">
            <w:pPr>
              <w:pStyle w:val="Odstavekseznama"/>
              <w:numPr>
                <w:ilvl w:val="0"/>
                <w:numId w:val="30"/>
              </w:numPr>
              <w:spacing w:after="160" w:line="240" w:lineRule="auto"/>
              <w:rPr>
                <w:rFonts w:ascii="Segoe UI" w:hAnsi="Segoe UI" w:cs="Segoe UI"/>
                <w:b/>
                <w:bCs/>
                <w:sz w:val="22"/>
              </w:rPr>
            </w:pPr>
            <w:proofErr w:type="spellStart"/>
            <w:r w:rsidRPr="007A0B3B">
              <w:rPr>
                <w:rFonts w:ascii="Segoe UI" w:hAnsi="Segoe UI" w:cs="Segoe UI"/>
                <w:sz w:val="22"/>
              </w:rPr>
              <w:t>Delivery</w:t>
            </w:r>
            <w:proofErr w:type="spellEnd"/>
            <w:r w:rsidRPr="007A0B3B">
              <w:rPr>
                <w:rFonts w:ascii="Segoe UI" w:hAnsi="Segoe UI" w:cs="Segoe UI"/>
                <w:sz w:val="22"/>
              </w:rPr>
              <w:t xml:space="preserve"> time </w:t>
            </w:r>
            <w:proofErr w:type="spellStart"/>
            <w:r w:rsidRPr="007A0B3B">
              <w:rPr>
                <w:rFonts w:ascii="Segoe UI" w:hAnsi="Segoe UI" w:cs="Segoe UI"/>
                <w:sz w:val="22"/>
              </w:rPr>
              <w:t>maximum</w:t>
            </w:r>
            <w:proofErr w:type="spellEnd"/>
            <w:r w:rsidRPr="007A0B3B">
              <w:rPr>
                <w:rFonts w:ascii="Segoe UI" w:hAnsi="Segoe UI" w:cs="Segoe UI"/>
                <w:sz w:val="22"/>
              </w:rPr>
              <w:t xml:space="preserve"> </w:t>
            </w:r>
            <w:r w:rsidRPr="00D7411D">
              <w:rPr>
                <w:rFonts w:ascii="Segoe UI" w:hAnsi="Segoe UI" w:cs="Segoe UI"/>
                <w:b/>
                <w:bCs/>
                <w:sz w:val="22"/>
              </w:rPr>
              <w:t xml:space="preserve">6 </w:t>
            </w:r>
            <w:proofErr w:type="spellStart"/>
            <w:r w:rsidRPr="00D7411D">
              <w:rPr>
                <w:rFonts w:ascii="Segoe UI" w:hAnsi="Segoe UI" w:cs="Segoe UI"/>
                <w:b/>
                <w:bCs/>
                <w:sz w:val="22"/>
              </w:rPr>
              <w:t>months</w:t>
            </w:r>
            <w:proofErr w:type="spellEnd"/>
            <w:r w:rsidRPr="00D7411D">
              <w:rPr>
                <w:rFonts w:ascii="Segoe UI" w:hAnsi="Segoe UI" w:cs="Segoe UI"/>
                <w:b/>
                <w:bCs/>
                <w:sz w:val="22"/>
              </w:rPr>
              <w:t xml:space="preserve"> </w:t>
            </w:r>
            <w:proofErr w:type="spellStart"/>
            <w:r w:rsidRPr="00D7411D">
              <w:rPr>
                <w:rFonts w:ascii="Segoe UI" w:hAnsi="Segoe UI" w:cs="Segoe UI"/>
                <w:b/>
                <w:bCs/>
                <w:sz w:val="22"/>
              </w:rPr>
              <w:t>after</w:t>
            </w:r>
            <w:proofErr w:type="spellEnd"/>
            <w:r w:rsidRPr="00D7411D">
              <w:rPr>
                <w:rFonts w:ascii="Segoe UI" w:hAnsi="Segoe UI" w:cs="Segoe UI"/>
                <w:b/>
                <w:bCs/>
                <w:sz w:val="22"/>
              </w:rPr>
              <w:t xml:space="preserve"> </w:t>
            </w:r>
            <w:proofErr w:type="spellStart"/>
            <w:r w:rsidRPr="00D7411D">
              <w:rPr>
                <w:rFonts w:ascii="Segoe UI" w:hAnsi="Segoe UI" w:cs="Segoe UI"/>
                <w:b/>
                <w:bCs/>
                <w:sz w:val="22"/>
              </w:rPr>
              <w:t>the</w:t>
            </w:r>
            <w:proofErr w:type="spellEnd"/>
            <w:r w:rsidRPr="00D7411D">
              <w:rPr>
                <w:rFonts w:ascii="Segoe UI" w:hAnsi="Segoe UI" w:cs="Segoe UI"/>
                <w:b/>
                <w:bCs/>
                <w:sz w:val="22"/>
              </w:rPr>
              <w:t xml:space="preserve"> </w:t>
            </w:r>
            <w:proofErr w:type="spellStart"/>
            <w:r w:rsidRPr="00D7411D">
              <w:rPr>
                <w:rFonts w:ascii="Segoe UI" w:hAnsi="Segoe UI" w:cs="Segoe UI"/>
                <w:b/>
                <w:bCs/>
                <w:sz w:val="22"/>
              </w:rPr>
              <w:t>order</w:t>
            </w:r>
            <w:proofErr w:type="spellEnd"/>
            <w:r w:rsidRPr="00D7411D">
              <w:rPr>
                <w:rFonts w:ascii="Segoe UI" w:hAnsi="Segoe UI" w:cs="Segoe UI"/>
                <w:b/>
                <w:bCs/>
                <w:sz w:val="22"/>
              </w:rPr>
              <w:t>.</w:t>
            </w:r>
          </w:p>
          <w:p w14:paraId="18FDCCFF" w14:textId="77777777" w:rsidR="004531B6" w:rsidRPr="007A0B3B" w:rsidRDefault="004531B6" w:rsidP="004531B6">
            <w:pPr>
              <w:pStyle w:val="Odstavekseznama"/>
              <w:numPr>
                <w:ilvl w:val="0"/>
                <w:numId w:val="30"/>
              </w:numPr>
              <w:spacing w:after="160" w:line="240" w:lineRule="auto"/>
              <w:rPr>
                <w:rFonts w:ascii="Segoe UI" w:hAnsi="Segoe UI" w:cs="Segoe UI"/>
                <w:sz w:val="22"/>
              </w:rPr>
            </w:pPr>
            <w:proofErr w:type="spellStart"/>
            <w:r w:rsidRPr="007A0B3B">
              <w:rPr>
                <w:rFonts w:ascii="Segoe UI" w:hAnsi="Segoe UI" w:cs="Segoe UI"/>
                <w:sz w:val="22"/>
              </w:rPr>
              <w:t>System</w:t>
            </w:r>
            <w:proofErr w:type="spellEnd"/>
            <w:r w:rsidRPr="007A0B3B">
              <w:rPr>
                <w:rFonts w:ascii="Segoe UI" w:hAnsi="Segoe UI" w:cs="Segoe UI"/>
                <w:sz w:val="22"/>
              </w:rPr>
              <w:t xml:space="preserve"> </w:t>
            </w:r>
            <w:proofErr w:type="spellStart"/>
            <w:r w:rsidRPr="007A0B3B">
              <w:rPr>
                <w:rFonts w:ascii="Segoe UI" w:hAnsi="Segoe UI" w:cs="Segoe UI"/>
                <w:sz w:val="22"/>
              </w:rPr>
              <w:t>operates</w:t>
            </w:r>
            <w:proofErr w:type="spellEnd"/>
            <w:r w:rsidRPr="007A0B3B">
              <w:rPr>
                <w:rFonts w:ascii="Segoe UI" w:hAnsi="Segoe UI" w:cs="Segoe UI"/>
                <w:sz w:val="22"/>
              </w:rPr>
              <w:t xml:space="preserve"> </w:t>
            </w:r>
            <w:proofErr w:type="spellStart"/>
            <w:r w:rsidRPr="007A0B3B">
              <w:rPr>
                <w:rFonts w:ascii="Segoe UI" w:hAnsi="Segoe UI" w:cs="Segoe UI"/>
                <w:sz w:val="22"/>
              </w:rPr>
              <w:t>with</w:t>
            </w:r>
            <w:proofErr w:type="spellEnd"/>
            <w:r w:rsidRPr="007A0B3B">
              <w:rPr>
                <w:rFonts w:ascii="Segoe UI" w:hAnsi="Segoe UI" w:cs="Segoe UI"/>
                <w:sz w:val="22"/>
              </w:rPr>
              <w:t xml:space="preserve"> </w:t>
            </w:r>
            <w:r w:rsidRPr="00D7411D">
              <w:rPr>
                <w:rFonts w:ascii="Segoe UI" w:hAnsi="Segoe UI" w:cs="Segoe UI"/>
                <w:b/>
                <w:bCs/>
                <w:sz w:val="22"/>
              </w:rPr>
              <w:t>220/400V AC</w:t>
            </w:r>
            <w:r w:rsidRPr="007A0B3B">
              <w:rPr>
                <w:rFonts w:ascii="Segoe UI" w:hAnsi="Segoe UI" w:cs="Segoe UI"/>
                <w:sz w:val="22"/>
              </w:rPr>
              <w:t xml:space="preserve"> </w:t>
            </w:r>
            <w:proofErr w:type="spellStart"/>
            <w:r w:rsidRPr="007A0B3B">
              <w:rPr>
                <w:rFonts w:ascii="Segoe UI" w:hAnsi="Segoe UI" w:cs="Segoe UI"/>
                <w:sz w:val="22"/>
              </w:rPr>
              <w:t>electricity</w:t>
            </w:r>
            <w:proofErr w:type="spellEnd"/>
            <w:r w:rsidRPr="007A0B3B">
              <w:rPr>
                <w:rFonts w:ascii="Segoe UI" w:hAnsi="Segoe UI" w:cs="Segoe UI"/>
                <w:sz w:val="22"/>
              </w:rPr>
              <w:t>.</w:t>
            </w:r>
          </w:p>
          <w:p w14:paraId="5BAE0DD5" w14:textId="77777777" w:rsidR="004531B6" w:rsidRPr="007A0B3B" w:rsidRDefault="004531B6" w:rsidP="004531B6">
            <w:pPr>
              <w:pStyle w:val="Odstavekseznama"/>
              <w:numPr>
                <w:ilvl w:val="0"/>
                <w:numId w:val="30"/>
              </w:numPr>
              <w:spacing w:after="160" w:line="240" w:lineRule="auto"/>
              <w:rPr>
                <w:rFonts w:ascii="Segoe UI" w:hAnsi="Segoe UI" w:cs="Segoe UI"/>
                <w:sz w:val="22"/>
              </w:rPr>
            </w:pPr>
            <w:proofErr w:type="spellStart"/>
            <w:r w:rsidRPr="007A0B3B">
              <w:rPr>
                <w:rFonts w:ascii="Segoe UI" w:hAnsi="Segoe UI" w:cs="Segoe UI"/>
                <w:sz w:val="22"/>
              </w:rPr>
              <w:t>Must</w:t>
            </w:r>
            <w:proofErr w:type="spellEnd"/>
            <w:r w:rsidRPr="007A0B3B">
              <w:rPr>
                <w:rFonts w:ascii="Segoe UI" w:hAnsi="Segoe UI" w:cs="Segoe UI"/>
                <w:sz w:val="22"/>
              </w:rPr>
              <w:t xml:space="preserve"> </w:t>
            </w:r>
            <w:proofErr w:type="spellStart"/>
            <w:r w:rsidRPr="007A0B3B">
              <w:rPr>
                <w:rFonts w:ascii="Segoe UI" w:hAnsi="Segoe UI" w:cs="Segoe UI"/>
                <w:sz w:val="22"/>
              </w:rPr>
              <w:t>include</w:t>
            </w:r>
            <w:proofErr w:type="spellEnd"/>
            <w:r w:rsidRPr="007A0B3B">
              <w:rPr>
                <w:rFonts w:ascii="Segoe UI" w:hAnsi="Segoe UI" w:cs="Segoe UI"/>
                <w:sz w:val="22"/>
              </w:rPr>
              <w:t xml:space="preserve"> </w:t>
            </w:r>
            <w:proofErr w:type="spellStart"/>
            <w:r w:rsidRPr="007A0B3B">
              <w:rPr>
                <w:rFonts w:ascii="Segoe UI" w:hAnsi="Segoe UI" w:cs="Segoe UI"/>
                <w:sz w:val="22"/>
              </w:rPr>
              <w:t>all</w:t>
            </w:r>
            <w:proofErr w:type="spellEnd"/>
            <w:r w:rsidRPr="007A0B3B">
              <w:rPr>
                <w:rFonts w:ascii="Segoe UI" w:hAnsi="Segoe UI" w:cs="Segoe UI"/>
                <w:sz w:val="22"/>
              </w:rPr>
              <w:t xml:space="preserve"> </w:t>
            </w:r>
            <w:proofErr w:type="spellStart"/>
            <w:r w:rsidRPr="007A0B3B">
              <w:rPr>
                <w:rFonts w:ascii="Segoe UI" w:hAnsi="Segoe UI" w:cs="Segoe UI"/>
                <w:sz w:val="22"/>
              </w:rPr>
              <w:t>documentation</w:t>
            </w:r>
            <w:proofErr w:type="spellEnd"/>
            <w:r w:rsidRPr="007A0B3B">
              <w:rPr>
                <w:rFonts w:ascii="Segoe UI" w:hAnsi="Segoe UI" w:cs="Segoe UI"/>
                <w:sz w:val="22"/>
              </w:rPr>
              <w:t xml:space="preserve"> </w:t>
            </w:r>
            <w:proofErr w:type="spellStart"/>
            <w:r w:rsidRPr="007A0B3B">
              <w:rPr>
                <w:rFonts w:ascii="Segoe UI" w:hAnsi="Segoe UI" w:cs="Segoe UI"/>
                <w:sz w:val="22"/>
              </w:rPr>
              <w:t>and</w:t>
            </w:r>
            <w:proofErr w:type="spellEnd"/>
            <w:r w:rsidRPr="007A0B3B">
              <w:rPr>
                <w:rFonts w:ascii="Segoe UI" w:hAnsi="Segoe UI" w:cs="Segoe UI"/>
                <w:sz w:val="22"/>
              </w:rPr>
              <w:t xml:space="preserve"> </w:t>
            </w:r>
            <w:proofErr w:type="spellStart"/>
            <w:r w:rsidRPr="00A53045">
              <w:rPr>
                <w:rFonts w:ascii="Segoe UI" w:hAnsi="Segoe UI" w:cs="Segoe UI"/>
                <w:b/>
                <w:bCs/>
                <w:sz w:val="22"/>
              </w:rPr>
              <w:t>manuals</w:t>
            </w:r>
            <w:proofErr w:type="spellEnd"/>
            <w:r w:rsidRPr="00A53045">
              <w:rPr>
                <w:rFonts w:ascii="Segoe UI" w:hAnsi="Segoe UI" w:cs="Segoe UI"/>
                <w:b/>
                <w:bCs/>
                <w:sz w:val="22"/>
              </w:rPr>
              <w:t xml:space="preserve"> </w:t>
            </w:r>
            <w:proofErr w:type="spellStart"/>
            <w:r w:rsidRPr="00A53045">
              <w:rPr>
                <w:rFonts w:ascii="Segoe UI" w:hAnsi="Segoe UI" w:cs="Segoe UI"/>
                <w:b/>
                <w:bCs/>
                <w:sz w:val="22"/>
              </w:rPr>
              <w:t>for</w:t>
            </w:r>
            <w:proofErr w:type="spellEnd"/>
            <w:r w:rsidRPr="00A53045">
              <w:rPr>
                <w:rFonts w:ascii="Segoe UI" w:hAnsi="Segoe UI" w:cs="Segoe UI"/>
                <w:b/>
                <w:bCs/>
                <w:sz w:val="22"/>
              </w:rPr>
              <w:t xml:space="preserve"> </w:t>
            </w:r>
            <w:proofErr w:type="spellStart"/>
            <w:r w:rsidRPr="00A53045">
              <w:rPr>
                <w:rFonts w:ascii="Segoe UI" w:hAnsi="Segoe UI" w:cs="Segoe UI"/>
                <w:b/>
                <w:bCs/>
                <w:sz w:val="22"/>
              </w:rPr>
              <w:t>operation</w:t>
            </w:r>
            <w:proofErr w:type="spellEnd"/>
            <w:r w:rsidRPr="00A53045">
              <w:rPr>
                <w:rFonts w:ascii="Segoe UI" w:hAnsi="Segoe UI" w:cs="Segoe UI"/>
                <w:b/>
                <w:bCs/>
                <w:sz w:val="22"/>
              </w:rPr>
              <w:t xml:space="preserve">, </w:t>
            </w:r>
            <w:proofErr w:type="spellStart"/>
            <w:r w:rsidRPr="00A53045">
              <w:rPr>
                <w:rFonts w:ascii="Segoe UI" w:hAnsi="Segoe UI" w:cs="Segoe UI"/>
                <w:b/>
                <w:bCs/>
                <w:sz w:val="22"/>
              </w:rPr>
              <w:t>including</w:t>
            </w:r>
            <w:proofErr w:type="spellEnd"/>
            <w:r w:rsidRPr="00A53045">
              <w:rPr>
                <w:rFonts w:ascii="Segoe UI" w:hAnsi="Segoe UI" w:cs="Segoe UI"/>
                <w:b/>
                <w:bCs/>
                <w:sz w:val="22"/>
              </w:rPr>
              <w:t xml:space="preserve"> </w:t>
            </w:r>
            <w:proofErr w:type="spellStart"/>
            <w:r w:rsidRPr="00A53045">
              <w:rPr>
                <w:rFonts w:ascii="Segoe UI" w:hAnsi="Segoe UI" w:cs="Segoe UI"/>
                <w:b/>
                <w:bCs/>
                <w:sz w:val="22"/>
              </w:rPr>
              <w:t>instructions</w:t>
            </w:r>
            <w:proofErr w:type="spellEnd"/>
            <w:r w:rsidRPr="00A53045">
              <w:rPr>
                <w:rFonts w:ascii="Segoe UI" w:hAnsi="Segoe UI" w:cs="Segoe UI"/>
                <w:b/>
                <w:bCs/>
                <w:sz w:val="22"/>
              </w:rPr>
              <w:t xml:space="preserve"> </w:t>
            </w:r>
            <w:proofErr w:type="spellStart"/>
            <w:r w:rsidRPr="00A53045">
              <w:rPr>
                <w:rFonts w:ascii="Segoe UI" w:hAnsi="Segoe UI" w:cs="Segoe UI"/>
                <w:b/>
                <w:bCs/>
                <w:sz w:val="22"/>
              </w:rPr>
              <w:t>for</w:t>
            </w:r>
            <w:proofErr w:type="spellEnd"/>
            <w:r w:rsidRPr="00A53045">
              <w:rPr>
                <w:rFonts w:ascii="Segoe UI" w:hAnsi="Segoe UI" w:cs="Segoe UI"/>
                <w:b/>
                <w:bCs/>
                <w:sz w:val="22"/>
              </w:rPr>
              <w:t xml:space="preserve"> </w:t>
            </w:r>
            <w:proofErr w:type="spellStart"/>
            <w:r w:rsidRPr="00A53045">
              <w:rPr>
                <w:rFonts w:ascii="Segoe UI" w:hAnsi="Segoe UI" w:cs="Segoe UI"/>
                <w:b/>
                <w:bCs/>
                <w:sz w:val="22"/>
              </w:rPr>
              <w:t>maintenance</w:t>
            </w:r>
            <w:proofErr w:type="spellEnd"/>
            <w:r w:rsidRPr="007A0B3B">
              <w:rPr>
                <w:rFonts w:ascii="Segoe UI" w:hAnsi="Segoe UI" w:cs="Segoe UI"/>
                <w:sz w:val="22"/>
              </w:rPr>
              <w:t xml:space="preserve"> </w:t>
            </w:r>
            <w:proofErr w:type="spellStart"/>
            <w:r w:rsidRPr="007A0B3B">
              <w:rPr>
                <w:rFonts w:ascii="Segoe UI" w:hAnsi="Segoe UI" w:cs="Segoe UI"/>
                <w:sz w:val="22"/>
              </w:rPr>
              <w:t>of</w:t>
            </w:r>
            <w:proofErr w:type="spellEnd"/>
            <w:r w:rsidRPr="007A0B3B">
              <w:rPr>
                <w:rFonts w:ascii="Segoe UI" w:hAnsi="Segoe UI" w:cs="Segoe UI"/>
                <w:sz w:val="22"/>
              </w:rPr>
              <w:t xml:space="preserve"> </w:t>
            </w:r>
            <w:proofErr w:type="spellStart"/>
            <w:r w:rsidRPr="007A0B3B">
              <w:rPr>
                <w:rFonts w:ascii="Segoe UI" w:hAnsi="Segoe UI" w:cs="Segoe UI"/>
                <w:sz w:val="22"/>
              </w:rPr>
              <w:t>the</w:t>
            </w:r>
            <w:proofErr w:type="spellEnd"/>
            <w:r w:rsidRPr="007A0B3B">
              <w:rPr>
                <w:rFonts w:ascii="Segoe UI" w:hAnsi="Segoe UI" w:cs="Segoe UI"/>
                <w:sz w:val="22"/>
              </w:rPr>
              <w:t xml:space="preserve"> </w:t>
            </w:r>
            <w:proofErr w:type="spellStart"/>
            <w:r w:rsidRPr="007A0B3B">
              <w:rPr>
                <w:rFonts w:ascii="Segoe UI" w:hAnsi="Segoe UI" w:cs="Segoe UI"/>
                <w:sz w:val="22"/>
              </w:rPr>
              <w:t>system</w:t>
            </w:r>
            <w:proofErr w:type="spellEnd"/>
            <w:r w:rsidRPr="007A0B3B">
              <w:rPr>
                <w:rFonts w:ascii="Segoe UI" w:hAnsi="Segoe UI" w:cs="Segoe UI"/>
                <w:sz w:val="22"/>
              </w:rPr>
              <w:t xml:space="preserve"> </w:t>
            </w:r>
            <w:proofErr w:type="spellStart"/>
            <w:r w:rsidRPr="007A0B3B">
              <w:rPr>
                <w:rFonts w:ascii="Segoe UI" w:hAnsi="Segoe UI" w:cs="Segoe UI"/>
                <w:sz w:val="22"/>
              </w:rPr>
              <w:t>for</w:t>
            </w:r>
            <w:proofErr w:type="spellEnd"/>
            <w:r w:rsidRPr="007A0B3B">
              <w:rPr>
                <w:rFonts w:ascii="Segoe UI" w:hAnsi="Segoe UI" w:cs="Segoe UI"/>
                <w:sz w:val="22"/>
              </w:rPr>
              <w:t xml:space="preserve"> </w:t>
            </w:r>
            <w:proofErr w:type="spellStart"/>
            <w:r w:rsidRPr="007A0B3B">
              <w:rPr>
                <w:rFonts w:ascii="Segoe UI" w:hAnsi="Segoe UI" w:cs="Segoe UI"/>
                <w:sz w:val="22"/>
              </w:rPr>
              <w:t>fulfilling</w:t>
            </w:r>
            <w:proofErr w:type="spellEnd"/>
            <w:r w:rsidRPr="007A0B3B">
              <w:rPr>
                <w:rFonts w:ascii="Segoe UI" w:hAnsi="Segoe UI" w:cs="Segoe UI"/>
                <w:sz w:val="22"/>
              </w:rPr>
              <w:t xml:space="preserve"> </w:t>
            </w:r>
            <w:proofErr w:type="spellStart"/>
            <w:r w:rsidRPr="007A0B3B">
              <w:rPr>
                <w:rFonts w:ascii="Segoe UI" w:hAnsi="Segoe UI" w:cs="Segoe UI"/>
                <w:sz w:val="22"/>
              </w:rPr>
              <w:t>of</w:t>
            </w:r>
            <w:proofErr w:type="spellEnd"/>
            <w:r w:rsidRPr="007A0B3B">
              <w:rPr>
                <w:rFonts w:ascii="Segoe UI" w:hAnsi="Segoe UI" w:cs="Segoe UI"/>
                <w:sz w:val="22"/>
              </w:rPr>
              <w:t xml:space="preserve"> </w:t>
            </w:r>
            <w:proofErr w:type="spellStart"/>
            <w:r w:rsidRPr="007A0B3B">
              <w:rPr>
                <w:rFonts w:ascii="Segoe UI" w:hAnsi="Segoe UI" w:cs="Segoe UI"/>
                <w:sz w:val="22"/>
              </w:rPr>
              <w:t>the</w:t>
            </w:r>
            <w:proofErr w:type="spellEnd"/>
            <w:r w:rsidRPr="007A0B3B">
              <w:rPr>
                <w:rFonts w:ascii="Segoe UI" w:hAnsi="Segoe UI" w:cs="Segoe UI"/>
                <w:sz w:val="22"/>
              </w:rPr>
              <w:t xml:space="preserve"> </w:t>
            </w:r>
            <w:proofErr w:type="spellStart"/>
            <w:r w:rsidRPr="007A0B3B">
              <w:rPr>
                <w:rFonts w:ascii="Segoe UI" w:hAnsi="Segoe UI" w:cs="Segoe UI"/>
                <w:sz w:val="22"/>
              </w:rPr>
              <w:t>required</w:t>
            </w:r>
            <w:proofErr w:type="spellEnd"/>
            <w:r w:rsidRPr="007A0B3B">
              <w:rPr>
                <w:rFonts w:ascii="Segoe UI" w:hAnsi="Segoe UI" w:cs="Segoe UI"/>
                <w:sz w:val="22"/>
              </w:rPr>
              <w:t xml:space="preserve"> </w:t>
            </w:r>
            <w:proofErr w:type="spellStart"/>
            <w:r w:rsidRPr="007A0B3B">
              <w:rPr>
                <w:rFonts w:ascii="Segoe UI" w:hAnsi="Segoe UI" w:cs="Segoe UI"/>
                <w:sz w:val="22"/>
              </w:rPr>
              <w:t>characteristics</w:t>
            </w:r>
            <w:proofErr w:type="spellEnd"/>
            <w:r w:rsidRPr="007A0B3B">
              <w:rPr>
                <w:rFonts w:ascii="Segoe UI" w:hAnsi="Segoe UI" w:cs="Segoe UI"/>
                <w:sz w:val="22"/>
              </w:rPr>
              <w:t xml:space="preserve"> in </w:t>
            </w:r>
            <w:proofErr w:type="spellStart"/>
            <w:r w:rsidRPr="007A0B3B">
              <w:rPr>
                <w:rFonts w:ascii="Segoe UI" w:hAnsi="Segoe UI" w:cs="Segoe UI"/>
                <w:sz w:val="22"/>
              </w:rPr>
              <w:t>English</w:t>
            </w:r>
            <w:proofErr w:type="spellEnd"/>
            <w:r w:rsidRPr="007A0B3B">
              <w:rPr>
                <w:rFonts w:ascii="Segoe UI" w:hAnsi="Segoe UI" w:cs="Segoe UI"/>
                <w:sz w:val="22"/>
                <w:lang w:val="en-GB"/>
              </w:rPr>
              <w:t xml:space="preserve"> </w:t>
            </w:r>
            <w:proofErr w:type="spellStart"/>
            <w:r w:rsidRPr="007A0B3B">
              <w:rPr>
                <w:rFonts w:ascii="Segoe UI" w:hAnsi="Segoe UI" w:cs="Segoe UI"/>
                <w:sz w:val="22"/>
              </w:rPr>
              <w:t>for</w:t>
            </w:r>
            <w:proofErr w:type="spellEnd"/>
            <w:r w:rsidRPr="007A0B3B">
              <w:rPr>
                <w:rFonts w:ascii="Segoe UI" w:hAnsi="Segoe UI" w:cs="Segoe UI"/>
                <w:sz w:val="22"/>
              </w:rPr>
              <w:t xml:space="preserve"> </w:t>
            </w:r>
            <w:proofErr w:type="spellStart"/>
            <w:r w:rsidRPr="007A0B3B">
              <w:rPr>
                <w:rFonts w:ascii="Segoe UI" w:hAnsi="Segoe UI" w:cs="Segoe UI"/>
                <w:sz w:val="22"/>
              </w:rPr>
              <w:t>all</w:t>
            </w:r>
            <w:proofErr w:type="spellEnd"/>
            <w:r w:rsidRPr="007A0B3B">
              <w:rPr>
                <w:rFonts w:ascii="Segoe UI" w:hAnsi="Segoe UI" w:cs="Segoe UI"/>
                <w:sz w:val="22"/>
              </w:rPr>
              <w:t xml:space="preserve"> </w:t>
            </w:r>
            <w:r w:rsidRPr="007A0B3B">
              <w:rPr>
                <w:rFonts w:ascii="Segoe UI" w:hAnsi="Segoe UI" w:cs="Segoe UI"/>
                <w:sz w:val="22"/>
                <w:lang w:val="en-GB"/>
              </w:rPr>
              <w:t xml:space="preserve">supplied </w:t>
            </w:r>
            <w:proofErr w:type="spellStart"/>
            <w:r w:rsidRPr="007A0B3B">
              <w:rPr>
                <w:rFonts w:ascii="Segoe UI" w:hAnsi="Segoe UI" w:cs="Segoe UI"/>
                <w:sz w:val="22"/>
              </w:rPr>
              <w:t>equipment</w:t>
            </w:r>
            <w:proofErr w:type="spellEnd"/>
            <w:r w:rsidRPr="007A0B3B">
              <w:rPr>
                <w:rFonts w:ascii="Segoe UI" w:hAnsi="Segoe UI" w:cs="Segoe UI"/>
                <w:sz w:val="22"/>
              </w:rPr>
              <w:t>.</w:t>
            </w:r>
          </w:p>
          <w:p w14:paraId="3F5581E4" w14:textId="77777777" w:rsidR="004531B6" w:rsidRPr="007A0B3B" w:rsidRDefault="004531B6" w:rsidP="004531B6">
            <w:pPr>
              <w:pStyle w:val="Odstavekseznama"/>
              <w:numPr>
                <w:ilvl w:val="0"/>
                <w:numId w:val="30"/>
              </w:numPr>
              <w:spacing w:after="160" w:line="240" w:lineRule="auto"/>
              <w:rPr>
                <w:rFonts w:ascii="Segoe UI" w:hAnsi="Segoe UI" w:cs="Segoe UI"/>
                <w:sz w:val="22"/>
              </w:rPr>
            </w:pPr>
            <w:r w:rsidRPr="00A53045">
              <w:rPr>
                <w:rFonts w:ascii="Segoe UI" w:hAnsi="Segoe UI" w:cs="Segoe UI"/>
                <w:b/>
                <w:bCs/>
                <w:sz w:val="22"/>
              </w:rPr>
              <w:t xml:space="preserve">A test </w:t>
            </w:r>
            <w:proofErr w:type="spellStart"/>
            <w:r w:rsidRPr="00A53045">
              <w:rPr>
                <w:rFonts w:ascii="Segoe UI" w:hAnsi="Segoe UI" w:cs="Segoe UI"/>
                <w:b/>
                <w:bCs/>
                <w:sz w:val="22"/>
              </w:rPr>
              <w:t>of</w:t>
            </w:r>
            <w:proofErr w:type="spellEnd"/>
            <w:r w:rsidRPr="00A53045">
              <w:rPr>
                <w:rFonts w:ascii="Segoe UI" w:hAnsi="Segoe UI" w:cs="Segoe UI"/>
                <w:b/>
                <w:bCs/>
                <w:sz w:val="22"/>
              </w:rPr>
              <w:t xml:space="preserve"> </w:t>
            </w:r>
            <w:proofErr w:type="spellStart"/>
            <w:r w:rsidRPr="00A53045">
              <w:rPr>
                <w:rFonts w:ascii="Segoe UI" w:hAnsi="Segoe UI" w:cs="Segoe UI"/>
                <w:b/>
                <w:bCs/>
                <w:sz w:val="22"/>
              </w:rPr>
              <w:t>the</w:t>
            </w:r>
            <w:proofErr w:type="spellEnd"/>
            <w:r w:rsidRPr="00A53045">
              <w:rPr>
                <w:rFonts w:ascii="Segoe UI" w:hAnsi="Segoe UI" w:cs="Segoe UI"/>
                <w:b/>
                <w:bCs/>
                <w:sz w:val="22"/>
              </w:rPr>
              <w:t xml:space="preserve"> instrument</w:t>
            </w:r>
            <w:r w:rsidRPr="007A0B3B">
              <w:rPr>
                <w:rFonts w:ascii="Segoe UI" w:hAnsi="Segoe UI" w:cs="Segoe UI"/>
                <w:sz w:val="22"/>
              </w:rPr>
              <w:t xml:space="preserve"> </w:t>
            </w:r>
            <w:proofErr w:type="spellStart"/>
            <w:r w:rsidRPr="007A0B3B">
              <w:rPr>
                <w:rFonts w:ascii="Segoe UI" w:hAnsi="Segoe UI" w:cs="Segoe UI"/>
                <w:sz w:val="22"/>
              </w:rPr>
              <w:t>must</w:t>
            </w:r>
            <w:proofErr w:type="spellEnd"/>
            <w:r w:rsidRPr="007A0B3B">
              <w:rPr>
                <w:rFonts w:ascii="Segoe UI" w:hAnsi="Segoe UI" w:cs="Segoe UI"/>
                <w:sz w:val="22"/>
              </w:rPr>
              <w:t xml:space="preserve"> be </w:t>
            </w:r>
            <w:proofErr w:type="spellStart"/>
            <w:r w:rsidRPr="007A0B3B">
              <w:rPr>
                <w:rFonts w:ascii="Segoe UI" w:hAnsi="Segoe UI" w:cs="Segoe UI"/>
                <w:sz w:val="22"/>
              </w:rPr>
              <w:t>completed</w:t>
            </w:r>
            <w:proofErr w:type="spellEnd"/>
            <w:r w:rsidRPr="007A0B3B">
              <w:rPr>
                <w:rFonts w:ascii="Segoe UI" w:hAnsi="Segoe UI" w:cs="Segoe UI"/>
                <w:sz w:val="22"/>
              </w:rPr>
              <w:t xml:space="preserve"> </w:t>
            </w:r>
            <w:proofErr w:type="spellStart"/>
            <w:r w:rsidRPr="007A0B3B">
              <w:rPr>
                <w:rFonts w:ascii="Segoe UI" w:hAnsi="Segoe UI" w:cs="Segoe UI"/>
                <w:sz w:val="22"/>
              </w:rPr>
              <w:t>within</w:t>
            </w:r>
            <w:proofErr w:type="spellEnd"/>
            <w:r w:rsidRPr="007A0B3B">
              <w:rPr>
                <w:rFonts w:ascii="Segoe UI" w:hAnsi="Segoe UI" w:cs="Segoe UI"/>
                <w:sz w:val="22"/>
              </w:rPr>
              <w:t xml:space="preserve"> 20 </w:t>
            </w:r>
            <w:proofErr w:type="spellStart"/>
            <w:r w:rsidRPr="007A0B3B">
              <w:rPr>
                <w:rFonts w:ascii="Segoe UI" w:hAnsi="Segoe UI" w:cs="Segoe UI"/>
                <w:sz w:val="22"/>
              </w:rPr>
              <w:t>working</w:t>
            </w:r>
            <w:proofErr w:type="spellEnd"/>
            <w:r w:rsidRPr="007A0B3B">
              <w:rPr>
                <w:rFonts w:ascii="Segoe UI" w:hAnsi="Segoe UI" w:cs="Segoe UI"/>
                <w:sz w:val="22"/>
              </w:rPr>
              <w:t xml:space="preserve"> </w:t>
            </w:r>
            <w:proofErr w:type="spellStart"/>
            <w:r w:rsidRPr="007A0B3B">
              <w:rPr>
                <w:rFonts w:ascii="Segoe UI" w:hAnsi="Segoe UI" w:cs="Segoe UI"/>
                <w:sz w:val="22"/>
              </w:rPr>
              <w:t>days</w:t>
            </w:r>
            <w:proofErr w:type="spellEnd"/>
            <w:r w:rsidRPr="007A0B3B">
              <w:rPr>
                <w:rFonts w:ascii="Segoe UI" w:hAnsi="Segoe UI" w:cs="Segoe UI"/>
                <w:sz w:val="22"/>
              </w:rPr>
              <w:t xml:space="preserve"> </w:t>
            </w:r>
            <w:proofErr w:type="spellStart"/>
            <w:r w:rsidRPr="007A0B3B">
              <w:rPr>
                <w:rFonts w:ascii="Segoe UI" w:hAnsi="Segoe UI" w:cs="Segoe UI"/>
                <w:sz w:val="22"/>
              </w:rPr>
              <w:t>before</w:t>
            </w:r>
            <w:proofErr w:type="spellEnd"/>
            <w:r w:rsidRPr="007A0B3B">
              <w:rPr>
                <w:rFonts w:ascii="Segoe UI" w:hAnsi="Segoe UI" w:cs="Segoe UI"/>
                <w:sz w:val="22"/>
              </w:rPr>
              <w:t xml:space="preserve"> </w:t>
            </w:r>
            <w:proofErr w:type="spellStart"/>
            <w:r w:rsidRPr="007A0B3B">
              <w:rPr>
                <w:rFonts w:ascii="Segoe UI" w:hAnsi="Segoe UI" w:cs="Segoe UI"/>
                <w:sz w:val="22"/>
              </w:rPr>
              <w:t>the</w:t>
            </w:r>
            <w:proofErr w:type="spellEnd"/>
            <w:r w:rsidRPr="007A0B3B">
              <w:rPr>
                <w:rFonts w:ascii="Segoe UI" w:hAnsi="Segoe UI" w:cs="Segoe UI"/>
                <w:sz w:val="22"/>
              </w:rPr>
              <w:t xml:space="preserve"> </w:t>
            </w:r>
            <w:proofErr w:type="spellStart"/>
            <w:r w:rsidRPr="007A0B3B">
              <w:rPr>
                <w:rFonts w:ascii="Segoe UI" w:hAnsi="Segoe UI" w:cs="Segoe UI"/>
                <w:sz w:val="22"/>
              </w:rPr>
              <w:t>end</w:t>
            </w:r>
            <w:proofErr w:type="spellEnd"/>
            <w:r w:rsidRPr="007A0B3B">
              <w:rPr>
                <w:rFonts w:ascii="Segoe UI" w:hAnsi="Segoe UI" w:cs="Segoe UI"/>
                <w:sz w:val="22"/>
              </w:rPr>
              <w:t xml:space="preserve"> </w:t>
            </w:r>
            <w:proofErr w:type="spellStart"/>
            <w:r w:rsidRPr="007A0B3B">
              <w:rPr>
                <w:rFonts w:ascii="Segoe UI" w:hAnsi="Segoe UI" w:cs="Segoe UI"/>
                <w:sz w:val="22"/>
              </w:rPr>
              <w:t>of</w:t>
            </w:r>
            <w:proofErr w:type="spellEnd"/>
            <w:r w:rsidRPr="007A0B3B">
              <w:rPr>
                <w:rFonts w:ascii="Segoe UI" w:hAnsi="Segoe UI" w:cs="Segoe UI"/>
                <w:sz w:val="22"/>
              </w:rPr>
              <w:t xml:space="preserve"> </w:t>
            </w:r>
            <w:proofErr w:type="spellStart"/>
            <w:r w:rsidRPr="007A0B3B">
              <w:rPr>
                <w:rFonts w:ascii="Segoe UI" w:hAnsi="Segoe UI" w:cs="Segoe UI"/>
                <w:sz w:val="22"/>
              </w:rPr>
              <w:t>the</w:t>
            </w:r>
            <w:proofErr w:type="spellEnd"/>
            <w:r w:rsidRPr="007A0B3B">
              <w:rPr>
                <w:rFonts w:ascii="Segoe UI" w:hAnsi="Segoe UI" w:cs="Segoe UI"/>
                <w:sz w:val="22"/>
              </w:rPr>
              <w:t xml:space="preserve"> last </w:t>
            </w:r>
            <w:proofErr w:type="spellStart"/>
            <w:r w:rsidRPr="007A0B3B">
              <w:rPr>
                <w:rFonts w:ascii="Segoe UI" w:hAnsi="Segoe UI" w:cs="Segoe UI"/>
                <w:sz w:val="22"/>
              </w:rPr>
              <w:t>service</w:t>
            </w:r>
            <w:proofErr w:type="spellEnd"/>
            <w:r w:rsidRPr="007A0B3B">
              <w:rPr>
                <w:rFonts w:ascii="Segoe UI" w:hAnsi="Segoe UI" w:cs="Segoe UI"/>
                <w:sz w:val="22"/>
              </w:rPr>
              <w:t xml:space="preserve"> </w:t>
            </w:r>
            <w:proofErr w:type="spellStart"/>
            <w:r w:rsidRPr="007A0B3B">
              <w:rPr>
                <w:rFonts w:ascii="Segoe UI" w:hAnsi="Segoe UI" w:cs="Segoe UI"/>
                <w:sz w:val="22"/>
              </w:rPr>
              <w:t>year</w:t>
            </w:r>
            <w:proofErr w:type="spellEnd"/>
            <w:r w:rsidRPr="007A0B3B">
              <w:rPr>
                <w:rFonts w:ascii="Segoe UI" w:hAnsi="Segoe UI" w:cs="Segoe UI"/>
                <w:sz w:val="22"/>
              </w:rPr>
              <w:t xml:space="preserve">. </w:t>
            </w:r>
            <w:proofErr w:type="spellStart"/>
            <w:r w:rsidRPr="007A0B3B">
              <w:rPr>
                <w:rFonts w:ascii="Segoe UI" w:hAnsi="Segoe UI" w:cs="Segoe UI"/>
                <w:sz w:val="22"/>
              </w:rPr>
              <w:t>The</w:t>
            </w:r>
            <w:proofErr w:type="spellEnd"/>
            <w:r w:rsidRPr="007A0B3B">
              <w:rPr>
                <w:rFonts w:ascii="Segoe UI" w:hAnsi="Segoe UI" w:cs="Segoe UI"/>
                <w:sz w:val="22"/>
              </w:rPr>
              <w:t xml:space="preserve"> </w:t>
            </w:r>
            <w:r w:rsidRPr="007A0B3B">
              <w:rPr>
                <w:rFonts w:ascii="Segoe UI" w:hAnsi="Segoe UI" w:cs="Segoe UI"/>
                <w:sz w:val="22"/>
                <w:lang w:val="en-GB"/>
              </w:rPr>
              <w:t>supplier</w:t>
            </w:r>
            <w:r w:rsidRPr="007A0B3B">
              <w:rPr>
                <w:rFonts w:ascii="Segoe UI" w:hAnsi="Segoe UI" w:cs="Segoe UI"/>
                <w:sz w:val="22"/>
              </w:rPr>
              <w:t xml:space="preserve"> </w:t>
            </w:r>
            <w:proofErr w:type="spellStart"/>
            <w:r w:rsidRPr="007A0B3B">
              <w:rPr>
                <w:rFonts w:ascii="Segoe UI" w:hAnsi="Segoe UI" w:cs="Segoe UI"/>
                <w:sz w:val="22"/>
              </w:rPr>
              <w:t>must</w:t>
            </w:r>
            <w:proofErr w:type="spellEnd"/>
            <w:r w:rsidRPr="007A0B3B">
              <w:rPr>
                <w:rFonts w:ascii="Segoe UI" w:hAnsi="Segoe UI" w:cs="Segoe UI"/>
                <w:sz w:val="22"/>
              </w:rPr>
              <w:t xml:space="preserve"> </w:t>
            </w:r>
            <w:proofErr w:type="spellStart"/>
            <w:r w:rsidRPr="007A0B3B">
              <w:rPr>
                <w:rFonts w:ascii="Segoe UI" w:hAnsi="Segoe UI" w:cs="Segoe UI"/>
                <w:sz w:val="22"/>
              </w:rPr>
              <w:t>evaluate</w:t>
            </w:r>
            <w:proofErr w:type="spellEnd"/>
            <w:r w:rsidRPr="007A0B3B">
              <w:rPr>
                <w:rFonts w:ascii="Segoe UI" w:hAnsi="Segoe UI" w:cs="Segoe UI"/>
                <w:sz w:val="22"/>
              </w:rPr>
              <w:t xml:space="preserve"> on-site </w:t>
            </w:r>
            <w:proofErr w:type="spellStart"/>
            <w:r w:rsidRPr="007A0B3B">
              <w:rPr>
                <w:rFonts w:ascii="Segoe UI" w:hAnsi="Segoe UI" w:cs="Segoe UI"/>
                <w:sz w:val="22"/>
              </w:rPr>
              <w:t>if</w:t>
            </w:r>
            <w:proofErr w:type="spellEnd"/>
            <w:r w:rsidRPr="007A0B3B">
              <w:rPr>
                <w:rFonts w:ascii="Segoe UI" w:hAnsi="Segoe UI" w:cs="Segoe UI"/>
                <w:sz w:val="22"/>
              </w:rPr>
              <w:t xml:space="preserve"> </w:t>
            </w:r>
            <w:proofErr w:type="spellStart"/>
            <w:r w:rsidRPr="007A0B3B">
              <w:rPr>
                <w:rFonts w:ascii="Segoe UI" w:hAnsi="Segoe UI" w:cs="Segoe UI"/>
                <w:sz w:val="22"/>
              </w:rPr>
              <w:t>the</w:t>
            </w:r>
            <w:proofErr w:type="spellEnd"/>
            <w:r w:rsidRPr="007A0B3B">
              <w:rPr>
                <w:rFonts w:ascii="Segoe UI" w:hAnsi="Segoe UI" w:cs="Segoe UI"/>
                <w:sz w:val="22"/>
              </w:rPr>
              <w:t xml:space="preserve"> instrument </w:t>
            </w:r>
            <w:proofErr w:type="spellStart"/>
            <w:r w:rsidRPr="007A0B3B">
              <w:rPr>
                <w:rFonts w:ascii="Segoe UI" w:hAnsi="Segoe UI" w:cs="Segoe UI"/>
                <w:sz w:val="22"/>
              </w:rPr>
              <w:t>still</w:t>
            </w:r>
            <w:proofErr w:type="spellEnd"/>
            <w:r w:rsidRPr="007A0B3B">
              <w:rPr>
                <w:rFonts w:ascii="Segoe UI" w:hAnsi="Segoe UI" w:cs="Segoe UI"/>
                <w:sz w:val="22"/>
              </w:rPr>
              <w:t xml:space="preserve"> </w:t>
            </w:r>
            <w:proofErr w:type="spellStart"/>
            <w:r w:rsidRPr="007A0B3B">
              <w:rPr>
                <w:rFonts w:ascii="Segoe UI" w:hAnsi="Segoe UI" w:cs="Segoe UI"/>
                <w:sz w:val="22"/>
              </w:rPr>
              <w:t>complies</w:t>
            </w:r>
            <w:proofErr w:type="spellEnd"/>
            <w:r w:rsidRPr="007A0B3B">
              <w:rPr>
                <w:rFonts w:ascii="Segoe UI" w:hAnsi="Segoe UI" w:cs="Segoe UI"/>
                <w:sz w:val="22"/>
              </w:rPr>
              <w:t xml:space="preserve"> to </w:t>
            </w:r>
            <w:proofErr w:type="spellStart"/>
            <w:r w:rsidRPr="007A0B3B">
              <w:rPr>
                <w:rFonts w:ascii="Segoe UI" w:hAnsi="Segoe UI" w:cs="Segoe UI"/>
                <w:sz w:val="22"/>
              </w:rPr>
              <w:t>the</w:t>
            </w:r>
            <w:proofErr w:type="spellEnd"/>
            <w:r w:rsidRPr="007A0B3B">
              <w:rPr>
                <w:rFonts w:ascii="Segoe UI" w:hAnsi="Segoe UI" w:cs="Segoe UI"/>
                <w:sz w:val="22"/>
              </w:rPr>
              <w:t xml:space="preserve"> Site </w:t>
            </w:r>
            <w:proofErr w:type="spellStart"/>
            <w:r w:rsidRPr="007A0B3B">
              <w:rPr>
                <w:rFonts w:ascii="Segoe UI" w:hAnsi="Segoe UI" w:cs="Segoe UI"/>
                <w:sz w:val="22"/>
              </w:rPr>
              <w:t>Acceptance</w:t>
            </w:r>
            <w:proofErr w:type="spellEnd"/>
            <w:r w:rsidRPr="007A0B3B">
              <w:rPr>
                <w:rFonts w:ascii="Segoe UI" w:hAnsi="Segoe UI" w:cs="Segoe UI"/>
                <w:sz w:val="22"/>
              </w:rPr>
              <w:t xml:space="preserve"> Test (SAT).</w:t>
            </w:r>
          </w:p>
          <w:p w14:paraId="4E64D5AE" w14:textId="77777777" w:rsidR="004531B6" w:rsidRPr="007A0B3B" w:rsidRDefault="004531B6" w:rsidP="004531B6">
            <w:pPr>
              <w:pStyle w:val="Odstavekseznama"/>
              <w:numPr>
                <w:ilvl w:val="0"/>
                <w:numId w:val="30"/>
              </w:numPr>
              <w:spacing w:after="160" w:line="240" w:lineRule="auto"/>
              <w:rPr>
                <w:rFonts w:ascii="Segoe UI" w:hAnsi="Segoe UI" w:cs="Segoe UI"/>
                <w:sz w:val="22"/>
              </w:rPr>
            </w:pPr>
            <w:proofErr w:type="spellStart"/>
            <w:r w:rsidRPr="007A0B3B">
              <w:rPr>
                <w:rFonts w:ascii="Segoe UI" w:hAnsi="Segoe UI" w:cs="Segoe UI"/>
                <w:sz w:val="22"/>
              </w:rPr>
              <w:t>Price</w:t>
            </w:r>
            <w:proofErr w:type="spellEnd"/>
            <w:r w:rsidRPr="007A0B3B">
              <w:rPr>
                <w:rFonts w:ascii="Segoe UI" w:hAnsi="Segoe UI" w:cs="Segoe UI"/>
                <w:sz w:val="22"/>
              </w:rPr>
              <w:t xml:space="preserve"> </w:t>
            </w:r>
            <w:proofErr w:type="spellStart"/>
            <w:r w:rsidRPr="007A0B3B">
              <w:rPr>
                <w:rFonts w:ascii="Segoe UI" w:hAnsi="Segoe UI" w:cs="Segoe UI"/>
                <w:sz w:val="22"/>
              </w:rPr>
              <w:t>must</w:t>
            </w:r>
            <w:proofErr w:type="spellEnd"/>
            <w:r w:rsidRPr="007A0B3B">
              <w:rPr>
                <w:rFonts w:ascii="Segoe UI" w:hAnsi="Segoe UI" w:cs="Segoe UI"/>
                <w:sz w:val="22"/>
              </w:rPr>
              <w:t xml:space="preserve"> </w:t>
            </w:r>
            <w:proofErr w:type="spellStart"/>
            <w:r w:rsidRPr="007A0B3B">
              <w:rPr>
                <w:rFonts w:ascii="Segoe UI" w:hAnsi="Segoe UI" w:cs="Segoe UI"/>
                <w:sz w:val="22"/>
              </w:rPr>
              <w:t>include</w:t>
            </w:r>
            <w:proofErr w:type="spellEnd"/>
            <w:r w:rsidRPr="007A0B3B">
              <w:rPr>
                <w:rFonts w:ascii="Segoe UI" w:hAnsi="Segoe UI" w:cs="Segoe UI"/>
                <w:sz w:val="22"/>
              </w:rPr>
              <w:t xml:space="preserve"> </w:t>
            </w:r>
            <w:proofErr w:type="spellStart"/>
            <w:r w:rsidRPr="00A53045">
              <w:rPr>
                <w:rFonts w:ascii="Segoe UI" w:hAnsi="Segoe UI" w:cs="Segoe UI"/>
                <w:b/>
                <w:bCs/>
                <w:sz w:val="22"/>
              </w:rPr>
              <w:t>transportation</w:t>
            </w:r>
            <w:proofErr w:type="spellEnd"/>
            <w:r w:rsidRPr="00A53045">
              <w:rPr>
                <w:rFonts w:ascii="Segoe UI" w:hAnsi="Segoe UI" w:cs="Segoe UI"/>
                <w:b/>
                <w:bCs/>
                <w:sz w:val="22"/>
              </w:rPr>
              <w:t xml:space="preserve">, </w:t>
            </w:r>
            <w:proofErr w:type="spellStart"/>
            <w:r w:rsidRPr="00A53045">
              <w:rPr>
                <w:rFonts w:ascii="Segoe UI" w:hAnsi="Segoe UI" w:cs="Segoe UI"/>
                <w:b/>
                <w:bCs/>
                <w:sz w:val="22"/>
              </w:rPr>
              <w:t>installation</w:t>
            </w:r>
            <w:proofErr w:type="spellEnd"/>
            <w:r w:rsidRPr="00A53045">
              <w:rPr>
                <w:rFonts w:ascii="Segoe UI" w:hAnsi="Segoe UI" w:cs="Segoe UI"/>
                <w:b/>
                <w:bCs/>
                <w:sz w:val="22"/>
              </w:rPr>
              <w:t xml:space="preserve">, </w:t>
            </w:r>
            <w:proofErr w:type="spellStart"/>
            <w:r w:rsidRPr="00A53045">
              <w:rPr>
                <w:rFonts w:ascii="Segoe UI" w:hAnsi="Segoe UI" w:cs="Segoe UI"/>
                <w:b/>
                <w:bCs/>
                <w:sz w:val="22"/>
              </w:rPr>
              <w:t>and</w:t>
            </w:r>
            <w:proofErr w:type="spellEnd"/>
            <w:r w:rsidRPr="00A53045">
              <w:rPr>
                <w:rFonts w:ascii="Segoe UI" w:hAnsi="Segoe UI" w:cs="Segoe UI"/>
                <w:b/>
                <w:bCs/>
                <w:sz w:val="22"/>
              </w:rPr>
              <w:t xml:space="preserve"> </w:t>
            </w:r>
            <w:proofErr w:type="spellStart"/>
            <w:r w:rsidRPr="00A53045">
              <w:rPr>
                <w:rFonts w:ascii="Segoe UI" w:hAnsi="Segoe UI" w:cs="Segoe UI"/>
                <w:b/>
                <w:bCs/>
                <w:sz w:val="22"/>
              </w:rPr>
              <w:t>user</w:t>
            </w:r>
            <w:proofErr w:type="spellEnd"/>
            <w:r w:rsidRPr="00A53045">
              <w:rPr>
                <w:rFonts w:ascii="Segoe UI" w:hAnsi="Segoe UI" w:cs="Segoe UI"/>
                <w:b/>
                <w:bCs/>
                <w:sz w:val="22"/>
              </w:rPr>
              <w:t xml:space="preserve"> </w:t>
            </w:r>
            <w:proofErr w:type="spellStart"/>
            <w:r w:rsidRPr="00A53045">
              <w:rPr>
                <w:rFonts w:ascii="Segoe UI" w:hAnsi="Segoe UI" w:cs="Segoe UI"/>
                <w:b/>
                <w:bCs/>
                <w:sz w:val="22"/>
              </w:rPr>
              <w:t>training</w:t>
            </w:r>
            <w:proofErr w:type="spellEnd"/>
            <w:r w:rsidRPr="00A53045">
              <w:rPr>
                <w:rFonts w:ascii="Segoe UI" w:hAnsi="Segoe UI" w:cs="Segoe UI"/>
                <w:b/>
                <w:bCs/>
                <w:sz w:val="22"/>
              </w:rPr>
              <w:t xml:space="preserve"> </w:t>
            </w:r>
            <w:r w:rsidRPr="007A0B3B">
              <w:rPr>
                <w:rFonts w:ascii="Segoe UI" w:hAnsi="Segoe UI" w:cs="Segoe UI"/>
                <w:sz w:val="22"/>
              </w:rPr>
              <w:t xml:space="preserve">in Ljubljana, </w:t>
            </w:r>
            <w:proofErr w:type="spellStart"/>
            <w:r w:rsidRPr="007A0B3B">
              <w:rPr>
                <w:rFonts w:ascii="Segoe UI" w:hAnsi="Segoe UI" w:cs="Segoe UI"/>
                <w:sz w:val="22"/>
              </w:rPr>
              <w:t>including</w:t>
            </w:r>
            <w:proofErr w:type="spellEnd"/>
            <w:r w:rsidRPr="007A0B3B">
              <w:rPr>
                <w:rFonts w:ascii="Segoe UI" w:hAnsi="Segoe UI" w:cs="Segoe UI"/>
                <w:sz w:val="22"/>
              </w:rPr>
              <w:t xml:space="preserve"> </w:t>
            </w:r>
            <w:proofErr w:type="spellStart"/>
            <w:r w:rsidRPr="007A0B3B">
              <w:rPr>
                <w:rFonts w:ascii="Segoe UI" w:hAnsi="Segoe UI" w:cs="Segoe UI"/>
                <w:sz w:val="22"/>
              </w:rPr>
              <w:t>all</w:t>
            </w:r>
            <w:proofErr w:type="spellEnd"/>
            <w:r w:rsidRPr="007A0B3B">
              <w:rPr>
                <w:rFonts w:ascii="Segoe UI" w:hAnsi="Segoe UI" w:cs="Segoe UI"/>
                <w:sz w:val="22"/>
              </w:rPr>
              <w:t xml:space="preserve"> </w:t>
            </w:r>
            <w:proofErr w:type="spellStart"/>
            <w:r w:rsidRPr="007A0B3B">
              <w:rPr>
                <w:rFonts w:ascii="Segoe UI" w:hAnsi="Segoe UI" w:cs="Segoe UI"/>
                <w:sz w:val="22"/>
              </w:rPr>
              <w:t>travel</w:t>
            </w:r>
            <w:proofErr w:type="spellEnd"/>
            <w:r w:rsidRPr="007A0B3B">
              <w:rPr>
                <w:rFonts w:ascii="Segoe UI" w:hAnsi="Segoe UI" w:cs="Segoe UI"/>
                <w:sz w:val="22"/>
              </w:rPr>
              <w:t xml:space="preserve"> </w:t>
            </w:r>
            <w:proofErr w:type="spellStart"/>
            <w:r w:rsidRPr="007A0B3B">
              <w:rPr>
                <w:rFonts w:ascii="Segoe UI" w:hAnsi="Segoe UI" w:cs="Segoe UI"/>
                <w:sz w:val="22"/>
              </w:rPr>
              <w:t>and</w:t>
            </w:r>
            <w:proofErr w:type="spellEnd"/>
            <w:r w:rsidRPr="007A0B3B">
              <w:rPr>
                <w:rFonts w:ascii="Segoe UI" w:hAnsi="Segoe UI" w:cs="Segoe UI"/>
                <w:sz w:val="22"/>
              </w:rPr>
              <w:t xml:space="preserve"> </w:t>
            </w:r>
            <w:proofErr w:type="spellStart"/>
            <w:r w:rsidRPr="007A0B3B">
              <w:rPr>
                <w:rFonts w:ascii="Segoe UI" w:hAnsi="Segoe UI" w:cs="Segoe UI"/>
                <w:sz w:val="22"/>
              </w:rPr>
              <w:t>accommodation</w:t>
            </w:r>
            <w:proofErr w:type="spellEnd"/>
            <w:r w:rsidRPr="007A0B3B">
              <w:rPr>
                <w:rFonts w:ascii="Segoe UI" w:hAnsi="Segoe UI" w:cs="Segoe UI"/>
                <w:sz w:val="22"/>
              </w:rPr>
              <w:t xml:space="preserve"> </w:t>
            </w:r>
            <w:proofErr w:type="spellStart"/>
            <w:r w:rsidRPr="007A0B3B">
              <w:rPr>
                <w:rFonts w:ascii="Segoe UI" w:hAnsi="Segoe UI" w:cs="Segoe UI"/>
                <w:sz w:val="22"/>
              </w:rPr>
              <w:t>costs</w:t>
            </w:r>
            <w:proofErr w:type="spellEnd"/>
            <w:r w:rsidRPr="007A0B3B">
              <w:rPr>
                <w:rFonts w:ascii="Segoe UI" w:hAnsi="Segoe UI" w:cs="Segoe UI"/>
                <w:sz w:val="22"/>
              </w:rPr>
              <w:t xml:space="preserve">. </w:t>
            </w:r>
            <w:proofErr w:type="spellStart"/>
            <w:r w:rsidRPr="007A0B3B">
              <w:rPr>
                <w:rFonts w:ascii="Segoe UI" w:hAnsi="Segoe UI" w:cs="Segoe UI"/>
                <w:sz w:val="22"/>
              </w:rPr>
              <w:t>The</w:t>
            </w:r>
            <w:proofErr w:type="spellEnd"/>
            <w:r w:rsidRPr="007A0B3B">
              <w:rPr>
                <w:rFonts w:ascii="Segoe UI" w:hAnsi="Segoe UI" w:cs="Segoe UI"/>
                <w:sz w:val="22"/>
              </w:rPr>
              <w:t xml:space="preserve"> </w:t>
            </w:r>
            <w:proofErr w:type="spellStart"/>
            <w:r w:rsidRPr="007A0B3B">
              <w:rPr>
                <w:rFonts w:ascii="Segoe UI" w:hAnsi="Segoe UI" w:cs="Segoe UI"/>
                <w:sz w:val="22"/>
              </w:rPr>
              <w:t>training</w:t>
            </w:r>
            <w:proofErr w:type="spellEnd"/>
            <w:r w:rsidRPr="007A0B3B">
              <w:rPr>
                <w:rFonts w:ascii="Segoe UI" w:hAnsi="Segoe UI" w:cs="Segoe UI"/>
                <w:sz w:val="22"/>
                <w:lang w:val="en-GB"/>
              </w:rPr>
              <w:t xml:space="preserve"> for at </w:t>
            </w:r>
            <w:r w:rsidRPr="00A53045">
              <w:rPr>
                <w:rFonts w:ascii="Segoe UI" w:hAnsi="Segoe UI" w:cs="Segoe UI"/>
                <w:b/>
                <w:bCs/>
                <w:sz w:val="22"/>
                <w:lang w:val="en-GB"/>
              </w:rPr>
              <w:t>least 9 users</w:t>
            </w:r>
            <w:r w:rsidRPr="007A0B3B">
              <w:rPr>
                <w:rFonts w:ascii="Segoe UI" w:hAnsi="Segoe UI" w:cs="Segoe UI"/>
                <w:sz w:val="22"/>
              </w:rPr>
              <w:t xml:space="preserve"> </w:t>
            </w:r>
            <w:proofErr w:type="spellStart"/>
            <w:r w:rsidRPr="007A0B3B">
              <w:rPr>
                <w:rFonts w:ascii="Segoe UI" w:hAnsi="Segoe UI" w:cs="Segoe UI"/>
                <w:sz w:val="22"/>
              </w:rPr>
              <w:t>must</w:t>
            </w:r>
            <w:proofErr w:type="spellEnd"/>
            <w:r w:rsidRPr="007A0B3B">
              <w:rPr>
                <w:rFonts w:ascii="Segoe UI" w:hAnsi="Segoe UI" w:cs="Segoe UI"/>
                <w:sz w:val="22"/>
              </w:rPr>
              <w:t xml:space="preserve"> </w:t>
            </w:r>
            <w:proofErr w:type="spellStart"/>
            <w:r w:rsidRPr="007A0B3B">
              <w:rPr>
                <w:rFonts w:ascii="Segoe UI" w:hAnsi="Segoe UI" w:cs="Segoe UI"/>
                <w:sz w:val="22"/>
              </w:rPr>
              <w:t>include</w:t>
            </w:r>
            <w:proofErr w:type="spellEnd"/>
            <w:r w:rsidRPr="007A0B3B">
              <w:rPr>
                <w:rFonts w:ascii="Segoe UI" w:hAnsi="Segoe UI" w:cs="Segoe UI"/>
                <w:sz w:val="22"/>
              </w:rPr>
              <w:t xml:space="preserve"> </w:t>
            </w:r>
            <w:proofErr w:type="spellStart"/>
            <w:r w:rsidRPr="007A0B3B">
              <w:rPr>
                <w:rFonts w:ascii="Segoe UI" w:hAnsi="Segoe UI" w:cs="Segoe UI"/>
                <w:sz w:val="22"/>
              </w:rPr>
              <w:t>sample</w:t>
            </w:r>
            <w:proofErr w:type="spellEnd"/>
            <w:r w:rsidRPr="007A0B3B">
              <w:rPr>
                <w:rFonts w:ascii="Segoe UI" w:hAnsi="Segoe UI" w:cs="Segoe UI"/>
                <w:sz w:val="22"/>
              </w:rPr>
              <w:t xml:space="preserve"> </w:t>
            </w:r>
            <w:proofErr w:type="spellStart"/>
            <w:r w:rsidRPr="007A0B3B">
              <w:rPr>
                <w:rFonts w:ascii="Segoe UI" w:hAnsi="Segoe UI" w:cs="Segoe UI"/>
                <w:sz w:val="22"/>
              </w:rPr>
              <w:t>loading</w:t>
            </w:r>
            <w:proofErr w:type="spellEnd"/>
            <w:r w:rsidRPr="007A0B3B">
              <w:rPr>
                <w:rFonts w:ascii="Segoe UI" w:hAnsi="Segoe UI" w:cs="Segoe UI"/>
                <w:sz w:val="22"/>
              </w:rPr>
              <w:t xml:space="preserve">, </w:t>
            </w:r>
            <w:proofErr w:type="spellStart"/>
            <w:r w:rsidRPr="007A0B3B">
              <w:rPr>
                <w:rFonts w:ascii="Segoe UI" w:hAnsi="Segoe UI" w:cs="Segoe UI"/>
                <w:sz w:val="22"/>
              </w:rPr>
              <w:t>operation</w:t>
            </w:r>
            <w:proofErr w:type="spellEnd"/>
            <w:r w:rsidRPr="007A0B3B">
              <w:rPr>
                <w:rFonts w:ascii="Segoe UI" w:hAnsi="Segoe UI" w:cs="Segoe UI"/>
                <w:sz w:val="22"/>
              </w:rPr>
              <w:t xml:space="preserve">, </w:t>
            </w:r>
            <w:proofErr w:type="spellStart"/>
            <w:r w:rsidRPr="007A0B3B">
              <w:rPr>
                <w:rFonts w:ascii="Segoe UI" w:hAnsi="Segoe UI" w:cs="Segoe UI"/>
                <w:sz w:val="22"/>
              </w:rPr>
              <w:t>measurement</w:t>
            </w:r>
            <w:proofErr w:type="spellEnd"/>
            <w:r w:rsidRPr="007A0B3B">
              <w:rPr>
                <w:rFonts w:ascii="Segoe UI" w:hAnsi="Segoe UI" w:cs="Segoe UI"/>
                <w:sz w:val="22"/>
              </w:rPr>
              <w:t xml:space="preserve"> </w:t>
            </w:r>
            <w:proofErr w:type="spellStart"/>
            <w:r w:rsidRPr="007A0B3B">
              <w:rPr>
                <w:rFonts w:ascii="Segoe UI" w:hAnsi="Segoe UI" w:cs="Segoe UI"/>
                <w:sz w:val="22"/>
              </w:rPr>
              <w:t>and</w:t>
            </w:r>
            <w:proofErr w:type="spellEnd"/>
            <w:r w:rsidRPr="007A0B3B">
              <w:rPr>
                <w:rFonts w:ascii="Segoe UI" w:hAnsi="Segoe UI" w:cs="Segoe UI"/>
                <w:sz w:val="22"/>
              </w:rPr>
              <w:t xml:space="preserve"> data </w:t>
            </w:r>
            <w:proofErr w:type="spellStart"/>
            <w:r w:rsidRPr="007A0B3B">
              <w:rPr>
                <w:rFonts w:ascii="Segoe UI" w:hAnsi="Segoe UI" w:cs="Segoe UI"/>
                <w:sz w:val="22"/>
              </w:rPr>
              <w:t>analysis</w:t>
            </w:r>
            <w:proofErr w:type="spellEnd"/>
            <w:r w:rsidRPr="007A0B3B">
              <w:rPr>
                <w:rFonts w:ascii="Segoe UI" w:hAnsi="Segoe UI" w:cs="Segoe UI"/>
                <w:sz w:val="22"/>
              </w:rPr>
              <w:t xml:space="preserve"> </w:t>
            </w:r>
            <w:proofErr w:type="spellStart"/>
            <w:r w:rsidRPr="007A0B3B">
              <w:rPr>
                <w:rFonts w:ascii="Segoe UI" w:hAnsi="Segoe UI" w:cs="Segoe UI"/>
                <w:sz w:val="22"/>
              </w:rPr>
              <w:t>training</w:t>
            </w:r>
            <w:proofErr w:type="spellEnd"/>
            <w:r w:rsidRPr="007A0B3B">
              <w:rPr>
                <w:rFonts w:ascii="Segoe UI" w:hAnsi="Segoe UI" w:cs="Segoe UI"/>
                <w:sz w:val="22"/>
              </w:rPr>
              <w:t xml:space="preserve"> </w:t>
            </w:r>
            <w:proofErr w:type="spellStart"/>
            <w:r w:rsidRPr="007A0B3B">
              <w:rPr>
                <w:rFonts w:ascii="Segoe UI" w:hAnsi="Segoe UI" w:cs="Segoe UI"/>
                <w:sz w:val="22"/>
              </w:rPr>
              <w:t>and</w:t>
            </w:r>
            <w:proofErr w:type="spellEnd"/>
            <w:r w:rsidRPr="007A0B3B">
              <w:rPr>
                <w:rFonts w:ascii="Segoe UI" w:hAnsi="Segoe UI" w:cs="Segoe UI"/>
                <w:sz w:val="22"/>
              </w:rPr>
              <w:t xml:space="preserve"> </w:t>
            </w:r>
            <w:proofErr w:type="spellStart"/>
            <w:r w:rsidRPr="007A0B3B">
              <w:rPr>
                <w:rFonts w:ascii="Segoe UI" w:hAnsi="Segoe UI" w:cs="Segoe UI"/>
                <w:sz w:val="22"/>
              </w:rPr>
              <w:t>must</w:t>
            </w:r>
            <w:proofErr w:type="spellEnd"/>
            <w:r w:rsidRPr="007A0B3B">
              <w:rPr>
                <w:rFonts w:ascii="Segoe UI" w:hAnsi="Segoe UI" w:cs="Segoe UI"/>
                <w:sz w:val="22"/>
              </w:rPr>
              <w:t xml:space="preserve"> be </w:t>
            </w:r>
            <w:proofErr w:type="spellStart"/>
            <w:r w:rsidRPr="007A0B3B">
              <w:rPr>
                <w:rFonts w:ascii="Segoe UI" w:hAnsi="Segoe UI" w:cs="Segoe UI"/>
                <w:sz w:val="22"/>
              </w:rPr>
              <w:t>provided</w:t>
            </w:r>
            <w:proofErr w:type="spellEnd"/>
            <w:r w:rsidRPr="007A0B3B">
              <w:rPr>
                <w:rFonts w:ascii="Segoe UI" w:hAnsi="Segoe UI" w:cs="Segoe UI"/>
                <w:sz w:val="22"/>
              </w:rPr>
              <w:t xml:space="preserve"> </w:t>
            </w:r>
            <w:proofErr w:type="spellStart"/>
            <w:r w:rsidRPr="007A0B3B">
              <w:rPr>
                <w:rFonts w:ascii="Segoe UI" w:hAnsi="Segoe UI" w:cs="Segoe UI"/>
                <w:sz w:val="22"/>
              </w:rPr>
              <w:t>within</w:t>
            </w:r>
            <w:proofErr w:type="spellEnd"/>
            <w:r w:rsidRPr="007A0B3B">
              <w:rPr>
                <w:rFonts w:ascii="Segoe UI" w:hAnsi="Segoe UI" w:cs="Segoe UI"/>
                <w:sz w:val="22"/>
              </w:rPr>
              <w:t xml:space="preserve"> 2 </w:t>
            </w:r>
            <w:proofErr w:type="spellStart"/>
            <w:r w:rsidRPr="007A0B3B">
              <w:rPr>
                <w:rFonts w:ascii="Segoe UI" w:hAnsi="Segoe UI" w:cs="Segoe UI"/>
                <w:sz w:val="22"/>
              </w:rPr>
              <w:t>months</w:t>
            </w:r>
            <w:proofErr w:type="spellEnd"/>
            <w:r w:rsidRPr="007A0B3B">
              <w:rPr>
                <w:rFonts w:ascii="Segoe UI" w:hAnsi="Segoe UI" w:cs="Segoe UI"/>
                <w:sz w:val="22"/>
              </w:rPr>
              <w:t xml:space="preserve"> </w:t>
            </w:r>
            <w:proofErr w:type="spellStart"/>
            <w:r w:rsidRPr="007A0B3B">
              <w:rPr>
                <w:rFonts w:ascii="Segoe UI" w:hAnsi="Segoe UI" w:cs="Segoe UI"/>
                <w:sz w:val="22"/>
              </w:rPr>
              <w:t>after</w:t>
            </w:r>
            <w:proofErr w:type="spellEnd"/>
            <w:r w:rsidRPr="007A0B3B">
              <w:rPr>
                <w:rFonts w:ascii="Segoe UI" w:hAnsi="Segoe UI" w:cs="Segoe UI"/>
                <w:sz w:val="22"/>
              </w:rPr>
              <w:t xml:space="preserve"> </w:t>
            </w:r>
            <w:proofErr w:type="spellStart"/>
            <w:r w:rsidRPr="007A0B3B">
              <w:rPr>
                <w:rFonts w:ascii="Segoe UI" w:hAnsi="Segoe UI" w:cs="Segoe UI"/>
                <w:sz w:val="22"/>
              </w:rPr>
              <w:t>the</w:t>
            </w:r>
            <w:proofErr w:type="spellEnd"/>
            <w:r w:rsidRPr="007A0B3B">
              <w:rPr>
                <w:rFonts w:ascii="Segoe UI" w:hAnsi="Segoe UI" w:cs="Segoe UI"/>
                <w:sz w:val="22"/>
              </w:rPr>
              <w:t xml:space="preserve"> </w:t>
            </w:r>
            <w:proofErr w:type="spellStart"/>
            <w:r w:rsidRPr="007A0B3B">
              <w:rPr>
                <w:rFonts w:ascii="Segoe UI" w:hAnsi="Segoe UI" w:cs="Segoe UI"/>
                <w:sz w:val="22"/>
              </w:rPr>
              <w:t>installation</w:t>
            </w:r>
            <w:proofErr w:type="spellEnd"/>
            <w:r w:rsidRPr="007A0B3B">
              <w:rPr>
                <w:rFonts w:ascii="Segoe UI" w:hAnsi="Segoe UI" w:cs="Segoe UI"/>
                <w:sz w:val="22"/>
              </w:rPr>
              <w:t>.</w:t>
            </w:r>
          </w:p>
          <w:p w14:paraId="0D66437D" w14:textId="77777777" w:rsidR="004531B6" w:rsidRPr="00A53045" w:rsidRDefault="004531B6" w:rsidP="004531B6">
            <w:pPr>
              <w:pStyle w:val="Odstavekseznama"/>
              <w:numPr>
                <w:ilvl w:val="0"/>
                <w:numId w:val="30"/>
              </w:numPr>
              <w:spacing w:after="160" w:line="240" w:lineRule="auto"/>
              <w:rPr>
                <w:rFonts w:ascii="Segoe UI" w:hAnsi="Segoe UI" w:cs="Segoe UI"/>
                <w:b/>
                <w:bCs/>
                <w:sz w:val="22"/>
              </w:rPr>
            </w:pPr>
            <w:proofErr w:type="spellStart"/>
            <w:r w:rsidRPr="007A0B3B">
              <w:rPr>
                <w:rFonts w:ascii="Segoe UI" w:hAnsi="Segoe UI" w:cs="Segoe UI"/>
                <w:sz w:val="22"/>
              </w:rPr>
              <w:t>Supplier</w:t>
            </w:r>
            <w:proofErr w:type="spellEnd"/>
            <w:r w:rsidRPr="007A0B3B">
              <w:rPr>
                <w:rFonts w:ascii="Segoe UI" w:hAnsi="Segoe UI" w:cs="Segoe UI"/>
                <w:sz w:val="22"/>
              </w:rPr>
              <w:t xml:space="preserve"> </w:t>
            </w:r>
            <w:proofErr w:type="spellStart"/>
            <w:r w:rsidRPr="007A0B3B">
              <w:rPr>
                <w:rFonts w:ascii="Segoe UI" w:hAnsi="Segoe UI" w:cs="Segoe UI"/>
                <w:sz w:val="22"/>
              </w:rPr>
              <w:t>provides</w:t>
            </w:r>
            <w:proofErr w:type="spellEnd"/>
            <w:r w:rsidRPr="007A0B3B">
              <w:rPr>
                <w:rFonts w:ascii="Segoe UI" w:hAnsi="Segoe UI" w:cs="Segoe UI"/>
                <w:sz w:val="22"/>
              </w:rPr>
              <w:t xml:space="preserve"> </w:t>
            </w:r>
            <w:proofErr w:type="spellStart"/>
            <w:r w:rsidRPr="00A53045">
              <w:rPr>
                <w:rFonts w:ascii="Segoe UI" w:hAnsi="Segoe UI" w:cs="Segoe UI"/>
                <w:b/>
                <w:bCs/>
                <w:sz w:val="22"/>
              </w:rPr>
              <w:t>technical</w:t>
            </w:r>
            <w:proofErr w:type="spellEnd"/>
            <w:r w:rsidRPr="00A53045">
              <w:rPr>
                <w:rFonts w:ascii="Segoe UI" w:hAnsi="Segoe UI" w:cs="Segoe UI"/>
                <w:b/>
                <w:bCs/>
                <w:sz w:val="22"/>
              </w:rPr>
              <w:t xml:space="preserve"> </w:t>
            </w:r>
            <w:proofErr w:type="spellStart"/>
            <w:r w:rsidRPr="00A53045">
              <w:rPr>
                <w:rFonts w:ascii="Segoe UI" w:hAnsi="Segoe UI" w:cs="Segoe UI"/>
                <w:b/>
                <w:bCs/>
                <w:sz w:val="22"/>
              </w:rPr>
              <w:t>assistance</w:t>
            </w:r>
            <w:proofErr w:type="spellEnd"/>
            <w:r w:rsidRPr="00A53045">
              <w:rPr>
                <w:rFonts w:ascii="Segoe UI" w:hAnsi="Segoe UI" w:cs="Segoe UI"/>
                <w:b/>
                <w:bCs/>
                <w:sz w:val="22"/>
              </w:rPr>
              <w:t xml:space="preserve"> </w:t>
            </w:r>
            <w:proofErr w:type="spellStart"/>
            <w:r w:rsidRPr="00A53045">
              <w:rPr>
                <w:rFonts w:ascii="Segoe UI" w:hAnsi="Segoe UI" w:cs="Segoe UI"/>
                <w:b/>
                <w:bCs/>
                <w:sz w:val="22"/>
              </w:rPr>
              <w:t>and</w:t>
            </w:r>
            <w:proofErr w:type="spellEnd"/>
            <w:r w:rsidRPr="00A53045">
              <w:rPr>
                <w:rFonts w:ascii="Segoe UI" w:hAnsi="Segoe UI" w:cs="Segoe UI"/>
                <w:b/>
                <w:bCs/>
                <w:sz w:val="22"/>
              </w:rPr>
              <w:t xml:space="preserve"> </w:t>
            </w:r>
            <w:proofErr w:type="spellStart"/>
            <w:r w:rsidRPr="00A53045">
              <w:rPr>
                <w:rFonts w:ascii="Segoe UI" w:hAnsi="Segoe UI" w:cs="Segoe UI"/>
                <w:b/>
                <w:bCs/>
                <w:sz w:val="22"/>
              </w:rPr>
              <w:t>service</w:t>
            </w:r>
            <w:proofErr w:type="spellEnd"/>
            <w:r w:rsidRPr="00A53045">
              <w:rPr>
                <w:rFonts w:ascii="Segoe UI" w:hAnsi="Segoe UI" w:cs="Segoe UI"/>
                <w:b/>
                <w:bCs/>
                <w:sz w:val="22"/>
              </w:rPr>
              <w:t>.</w:t>
            </w:r>
          </w:p>
          <w:p w14:paraId="2737CCA2" w14:textId="77777777" w:rsidR="004531B6" w:rsidRPr="007A0B3B" w:rsidRDefault="004531B6" w:rsidP="004531B6">
            <w:pPr>
              <w:pStyle w:val="Odstavekseznama"/>
              <w:numPr>
                <w:ilvl w:val="0"/>
                <w:numId w:val="30"/>
              </w:numPr>
              <w:spacing w:after="160" w:line="240" w:lineRule="auto"/>
              <w:rPr>
                <w:rFonts w:ascii="Segoe UI" w:hAnsi="Segoe UI" w:cs="Segoe UI"/>
                <w:sz w:val="22"/>
              </w:rPr>
            </w:pPr>
            <w:proofErr w:type="spellStart"/>
            <w:r w:rsidRPr="00A53045">
              <w:rPr>
                <w:rFonts w:ascii="Segoe UI" w:hAnsi="Segoe UI" w:cs="Segoe UI"/>
                <w:b/>
                <w:bCs/>
                <w:sz w:val="22"/>
              </w:rPr>
              <w:t>Remote</w:t>
            </w:r>
            <w:proofErr w:type="spellEnd"/>
            <w:r w:rsidRPr="00A53045">
              <w:rPr>
                <w:rFonts w:ascii="Segoe UI" w:hAnsi="Segoe UI" w:cs="Segoe UI"/>
                <w:b/>
                <w:bCs/>
                <w:sz w:val="22"/>
              </w:rPr>
              <w:t xml:space="preserve"> </w:t>
            </w:r>
            <w:proofErr w:type="spellStart"/>
            <w:r w:rsidRPr="00A53045">
              <w:rPr>
                <w:rFonts w:ascii="Segoe UI" w:hAnsi="Segoe UI" w:cs="Segoe UI"/>
                <w:b/>
                <w:bCs/>
                <w:sz w:val="22"/>
              </w:rPr>
              <w:t>help</w:t>
            </w:r>
            <w:proofErr w:type="spellEnd"/>
            <w:r w:rsidRPr="00A53045">
              <w:rPr>
                <w:rFonts w:ascii="Segoe UI" w:hAnsi="Segoe UI" w:cs="Segoe UI"/>
                <w:b/>
                <w:bCs/>
                <w:sz w:val="22"/>
              </w:rPr>
              <w:t xml:space="preserve"> </w:t>
            </w:r>
            <w:proofErr w:type="spellStart"/>
            <w:r w:rsidRPr="007A0B3B">
              <w:rPr>
                <w:rFonts w:ascii="Segoe UI" w:hAnsi="Segoe UI" w:cs="Segoe UI"/>
                <w:sz w:val="22"/>
              </w:rPr>
              <w:t>must</w:t>
            </w:r>
            <w:proofErr w:type="spellEnd"/>
            <w:r w:rsidRPr="007A0B3B">
              <w:rPr>
                <w:rFonts w:ascii="Segoe UI" w:hAnsi="Segoe UI" w:cs="Segoe UI"/>
                <w:sz w:val="22"/>
              </w:rPr>
              <w:t xml:space="preserve"> be </w:t>
            </w:r>
            <w:proofErr w:type="spellStart"/>
            <w:r w:rsidRPr="007A0B3B">
              <w:rPr>
                <w:rFonts w:ascii="Segoe UI" w:hAnsi="Segoe UI" w:cs="Segoe UI"/>
                <w:sz w:val="22"/>
              </w:rPr>
              <w:t>available</w:t>
            </w:r>
            <w:proofErr w:type="spellEnd"/>
            <w:r w:rsidRPr="007A0B3B">
              <w:rPr>
                <w:rFonts w:ascii="Segoe UI" w:hAnsi="Segoe UI" w:cs="Segoe UI"/>
                <w:sz w:val="22"/>
              </w:rPr>
              <w:t xml:space="preserve"> </w:t>
            </w:r>
            <w:proofErr w:type="spellStart"/>
            <w:r w:rsidRPr="007A0B3B">
              <w:rPr>
                <w:rFonts w:ascii="Segoe UI" w:hAnsi="Segoe UI" w:cs="Segoe UI"/>
                <w:sz w:val="22"/>
              </w:rPr>
              <w:t>by</w:t>
            </w:r>
            <w:proofErr w:type="spellEnd"/>
            <w:r w:rsidRPr="007A0B3B">
              <w:rPr>
                <w:rFonts w:ascii="Segoe UI" w:hAnsi="Segoe UI" w:cs="Segoe UI"/>
                <w:sz w:val="22"/>
              </w:rPr>
              <w:t xml:space="preserve"> e-mail, </w:t>
            </w:r>
            <w:proofErr w:type="spellStart"/>
            <w:r w:rsidRPr="007A0B3B">
              <w:rPr>
                <w:rFonts w:ascii="Segoe UI" w:hAnsi="Segoe UI" w:cs="Segoe UI"/>
                <w:sz w:val="22"/>
              </w:rPr>
              <w:t>telephone</w:t>
            </w:r>
            <w:proofErr w:type="spellEnd"/>
            <w:r w:rsidRPr="007A0B3B">
              <w:rPr>
                <w:rFonts w:ascii="Segoe UI" w:hAnsi="Segoe UI" w:cs="Segoe UI"/>
                <w:sz w:val="22"/>
              </w:rPr>
              <w:t xml:space="preserve">, </w:t>
            </w:r>
            <w:proofErr w:type="spellStart"/>
            <w:r w:rsidRPr="007A0B3B">
              <w:rPr>
                <w:rFonts w:ascii="Segoe UI" w:hAnsi="Segoe UI" w:cs="Segoe UI"/>
                <w:sz w:val="22"/>
              </w:rPr>
              <w:t>and</w:t>
            </w:r>
            <w:proofErr w:type="spellEnd"/>
            <w:r w:rsidRPr="007A0B3B">
              <w:rPr>
                <w:rFonts w:ascii="Segoe UI" w:hAnsi="Segoe UI" w:cs="Segoe UI"/>
                <w:sz w:val="22"/>
              </w:rPr>
              <w:t xml:space="preserve"> </w:t>
            </w:r>
            <w:proofErr w:type="spellStart"/>
            <w:r w:rsidRPr="007A0B3B">
              <w:rPr>
                <w:rFonts w:ascii="Segoe UI" w:hAnsi="Segoe UI" w:cs="Segoe UI"/>
                <w:sz w:val="22"/>
              </w:rPr>
              <w:t>remote</w:t>
            </w:r>
            <w:proofErr w:type="spellEnd"/>
            <w:r w:rsidRPr="007A0B3B">
              <w:rPr>
                <w:rFonts w:ascii="Segoe UI" w:hAnsi="Segoe UI" w:cs="Segoe UI"/>
                <w:sz w:val="22"/>
              </w:rPr>
              <w:t xml:space="preserve"> </w:t>
            </w:r>
            <w:proofErr w:type="spellStart"/>
            <w:r w:rsidRPr="007A0B3B">
              <w:rPr>
                <w:rFonts w:ascii="Segoe UI" w:hAnsi="Segoe UI" w:cs="Segoe UI"/>
                <w:sz w:val="22"/>
              </w:rPr>
              <w:t>access</w:t>
            </w:r>
            <w:proofErr w:type="spellEnd"/>
            <w:r w:rsidRPr="007A0B3B">
              <w:rPr>
                <w:rFonts w:ascii="Segoe UI" w:hAnsi="Segoe UI" w:cs="Segoe UI"/>
                <w:sz w:val="22"/>
              </w:rPr>
              <w:t xml:space="preserve"> to </w:t>
            </w:r>
            <w:proofErr w:type="spellStart"/>
            <w:r w:rsidRPr="007A0B3B">
              <w:rPr>
                <w:rFonts w:ascii="Segoe UI" w:hAnsi="Segoe UI" w:cs="Segoe UI"/>
                <w:sz w:val="22"/>
              </w:rPr>
              <w:t>the</w:t>
            </w:r>
            <w:proofErr w:type="spellEnd"/>
            <w:r w:rsidRPr="007A0B3B">
              <w:rPr>
                <w:rFonts w:ascii="Segoe UI" w:hAnsi="Segoe UI" w:cs="Segoe UI"/>
                <w:sz w:val="22"/>
              </w:rPr>
              <w:t xml:space="preserve"> instrument. </w:t>
            </w:r>
          </w:p>
          <w:p w14:paraId="22B21B80" w14:textId="77777777" w:rsidR="004531B6" w:rsidRPr="007A0B3B" w:rsidRDefault="004531B6" w:rsidP="004531B6">
            <w:pPr>
              <w:pStyle w:val="Odstavekseznama"/>
              <w:numPr>
                <w:ilvl w:val="0"/>
                <w:numId w:val="30"/>
              </w:numPr>
              <w:spacing w:after="160" w:line="240" w:lineRule="auto"/>
              <w:rPr>
                <w:rFonts w:ascii="Segoe UI" w:hAnsi="Segoe UI" w:cs="Segoe UI"/>
                <w:sz w:val="22"/>
              </w:rPr>
            </w:pPr>
            <w:r w:rsidRPr="007A0B3B">
              <w:rPr>
                <w:rFonts w:ascii="Segoe UI" w:hAnsi="Segoe UI" w:cs="Segoe UI"/>
                <w:sz w:val="22"/>
              </w:rPr>
              <w:t xml:space="preserve">First </w:t>
            </w:r>
            <w:proofErr w:type="spellStart"/>
            <w:r w:rsidRPr="007A0B3B">
              <w:rPr>
                <w:rFonts w:ascii="Segoe UI" w:hAnsi="Segoe UI" w:cs="Segoe UI"/>
                <w:sz w:val="22"/>
              </w:rPr>
              <w:t>response</w:t>
            </w:r>
            <w:proofErr w:type="spellEnd"/>
            <w:r w:rsidRPr="007A0B3B">
              <w:rPr>
                <w:rFonts w:ascii="Segoe UI" w:hAnsi="Segoe UI" w:cs="Segoe UI"/>
                <w:sz w:val="22"/>
              </w:rPr>
              <w:t xml:space="preserve"> </w:t>
            </w:r>
            <w:proofErr w:type="spellStart"/>
            <w:r w:rsidRPr="007A0B3B">
              <w:rPr>
                <w:rFonts w:ascii="Segoe UI" w:hAnsi="Segoe UI" w:cs="Segoe UI"/>
                <w:sz w:val="22"/>
              </w:rPr>
              <w:t>for</w:t>
            </w:r>
            <w:proofErr w:type="spellEnd"/>
            <w:r w:rsidRPr="007A0B3B">
              <w:rPr>
                <w:rFonts w:ascii="Segoe UI" w:hAnsi="Segoe UI" w:cs="Segoe UI"/>
                <w:sz w:val="22"/>
              </w:rPr>
              <w:t xml:space="preserve"> </w:t>
            </w:r>
            <w:proofErr w:type="spellStart"/>
            <w:r w:rsidRPr="007A0B3B">
              <w:rPr>
                <w:rFonts w:ascii="Segoe UI" w:hAnsi="Segoe UI" w:cs="Segoe UI"/>
                <w:sz w:val="22"/>
              </w:rPr>
              <w:t>error</w:t>
            </w:r>
            <w:proofErr w:type="spellEnd"/>
            <w:r w:rsidRPr="007A0B3B">
              <w:rPr>
                <w:rFonts w:ascii="Segoe UI" w:hAnsi="Segoe UI" w:cs="Segoe UI"/>
                <w:sz w:val="22"/>
              </w:rPr>
              <w:t xml:space="preserve"> </w:t>
            </w:r>
            <w:proofErr w:type="spellStart"/>
            <w:r w:rsidRPr="007A0B3B">
              <w:rPr>
                <w:rFonts w:ascii="Segoe UI" w:hAnsi="Segoe UI" w:cs="Segoe UI"/>
                <w:sz w:val="22"/>
              </w:rPr>
              <w:t>rectification</w:t>
            </w:r>
            <w:proofErr w:type="spellEnd"/>
            <w:r w:rsidRPr="007A0B3B">
              <w:rPr>
                <w:rFonts w:ascii="Segoe UI" w:hAnsi="Segoe UI" w:cs="Segoe UI"/>
                <w:sz w:val="22"/>
              </w:rPr>
              <w:t xml:space="preserve"> </w:t>
            </w:r>
            <w:r w:rsidRPr="007A0B3B">
              <w:rPr>
                <w:rFonts w:ascii="Segoe UI" w:hAnsi="Segoe UI" w:cs="Segoe UI"/>
                <w:sz w:val="22"/>
                <w:lang w:val="en-GB"/>
              </w:rPr>
              <w:t xml:space="preserve">shall be provided in </w:t>
            </w:r>
            <w:proofErr w:type="spellStart"/>
            <w:r w:rsidRPr="007A0B3B">
              <w:rPr>
                <w:rFonts w:ascii="Segoe UI" w:hAnsi="Segoe UI" w:cs="Segoe UI"/>
                <w:sz w:val="22"/>
              </w:rPr>
              <w:t>maximum</w:t>
            </w:r>
            <w:proofErr w:type="spellEnd"/>
            <w:r w:rsidRPr="007A0B3B">
              <w:rPr>
                <w:rFonts w:ascii="Segoe UI" w:hAnsi="Segoe UI" w:cs="Segoe UI"/>
                <w:sz w:val="22"/>
              </w:rPr>
              <w:t xml:space="preserve"> </w:t>
            </w:r>
            <w:r w:rsidRPr="00772E4A">
              <w:rPr>
                <w:rFonts w:ascii="Segoe UI" w:hAnsi="Segoe UI" w:cs="Segoe UI"/>
                <w:b/>
                <w:bCs/>
                <w:sz w:val="22"/>
              </w:rPr>
              <w:t xml:space="preserve">3 </w:t>
            </w:r>
            <w:proofErr w:type="spellStart"/>
            <w:r w:rsidRPr="00772E4A">
              <w:rPr>
                <w:rFonts w:ascii="Segoe UI" w:hAnsi="Segoe UI" w:cs="Segoe UI"/>
                <w:b/>
                <w:bCs/>
                <w:sz w:val="22"/>
              </w:rPr>
              <w:t>days</w:t>
            </w:r>
            <w:proofErr w:type="spellEnd"/>
            <w:r w:rsidRPr="00772E4A">
              <w:rPr>
                <w:rFonts w:ascii="Segoe UI" w:hAnsi="Segoe UI" w:cs="Segoe UI"/>
                <w:b/>
                <w:bCs/>
                <w:sz w:val="22"/>
              </w:rPr>
              <w:t xml:space="preserve"> </w:t>
            </w:r>
            <w:proofErr w:type="spellStart"/>
            <w:r w:rsidRPr="00772E4A">
              <w:rPr>
                <w:rFonts w:ascii="Segoe UI" w:hAnsi="Segoe UI" w:cs="Segoe UI"/>
                <w:b/>
                <w:bCs/>
                <w:sz w:val="22"/>
              </w:rPr>
              <w:t>after</w:t>
            </w:r>
            <w:proofErr w:type="spellEnd"/>
            <w:r w:rsidRPr="00772E4A">
              <w:rPr>
                <w:rFonts w:ascii="Segoe UI" w:hAnsi="Segoe UI" w:cs="Segoe UI"/>
                <w:b/>
                <w:bCs/>
                <w:sz w:val="22"/>
              </w:rPr>
              <w:t xml:space="preserve"> </w:t>
            </w:r>
            <w:proofErr w:type="spellStart"/>
            <w:r w:rsidRPr="00772E4A">
              <w:rPr>
                <w:rFonts w:ascii="Segoe UI" w:hAnsi="Segoe UI" w:cs="Segoe UI"/>
                <w:b/>
                <w:bCs/>
                <w:sz w:val="22"/>
              </w:rPr>
              <w:t>request</w:t>
            </w:r>
            <w:proofErr w:type="spellEnd"/>
            <w:r w:rsidRPr="007A0B3B">
              <w:rPr>
                <w:rFonts w:ascii="Segoe UI" w:hAnsi="Segoe UI" w:cs="Segoe UI"/>
                <w:sz w:val="22"/>
              </w:rPr>
              <w:t>.</w:t>
            </w:r>
          </w:p>
          <w:p w14:paraId="25D5BD44" w14:textId="77777777" w:rsidR="004531B6" w:rsidRPr="007A0B3B" w:rsidRDefault="004531B6" w:rsidP="004531B6">
            <w:pPr>
              <w:pStyle w:val="Odstavekseznama"/>
              <w:numPr>
                <w:ilvl w:val="0"/>
                <w:numId w:val="30"/>
              </w:numPr>
              <w:spacing w:after="160" w:line="240" w:lineRule="auto"/>
              <w:rPr>
                <w:rFonts w:ascii="Segoe UI" w:hAnsi="Segoe UI" w:cs="Segoe UI"/>
                <w:sz w:val="22"/>
              </w:rPr>
            </w:pPr>
            <w:proofErr w:type="spellStart"/>
            <w:r w:rsidRPr="007A0B3B">
              <w:rPr>
                <w:rFonts w:ascii="Segoe UI" w:hAnsi="Segoe UI" w:cs="Segoe UI"/>
                <w:sz w:val="22"/>
              </w:rPr>
              <w:t>Supplier</w:t>
            </w:r>
            <w:proofErr w:type="spellEnd"/>
            <w:r w:rsidRPr="007A0B3B">
              <w:rPr>
                <w:rFonts w:ascii="Segoe UI" w:hAnsi="Segoe UI" w:cs="Segoe UI"/>
                <w:sz w:val="22"/>
              </w:rPr>
              <w:t xml:space="preserve"> is </w:t>
            </w:r>
            <w:proofErr w:type="spellStart"/>
            <w:r w:rsidRPr="007A0B3B">
              <w:rPr>
                <w:rFonts w:ascii="Segoe UI" w:hAnsi="Segoe UI" w:cs="Segoe UI"/>
                <w:sz w:val="22"/>
              </w:rPr>
              <w:t>bound</w:t>
            </w:r>
            <w:proofErr w:type="spellEnd"/>
            <w:r w:rsidRPr="007A0B3B">
              <w:rPr>
                <w:rFonts w:ascii="Segoe UI" w:hAnsi="Segoe UI" w:cs="Segoe UI"/>
                <w:sz w:val="22"/>
              </w:rPr>
              <w:t xml:space="preserve"> to </w:t>
            </w:r>
            <w:proofErr w:type="spellStart"/>
            <w:r w:rsidRPr="007A0B3B">
              <w:rPr>
                <w:rFonts w:ascii="Segoe UI" w:hAnsi="Segoe UI" w:cs="Segoe UI"/>
                <w:sz w:val="22"/>
              </w:rPr>
              <w:t>offer</w:t>
            </w:r>
            <w:proofErr w:type="spellEnd"/>
            <w:r w:rsidRPr="007A0B3B">
              <w:rPr>
                <w:rFonts w:ascii="Segoe UI" w:hAnsi="Segoe UI" w:cs="Segoe UI"/>
                <w:sz w:val="22"/>
              </w:rPr>
              <w:t xml:space="preserve"> </w:t>
            </w:r>
            <w:proofErr w:type="spellStart"/>
            <w:r w:rsidRPr="007A0B3B">
              <w:rPr>
                <w:rFonts w:ascii="Segoe UI" w:hAnsi="Segoe UI" w:cs="Segoe UI"/>
                <w:sz w:val="22"/>
              </w:rPr>
              <w:t>payable</w:t>
            </w:r>
            <w:proofErr w:type="spellEnd"/>
            <w:r w:rsidRPr="007A0B3B">
              <w:rPr>
                <w:rFonts w:ascii="Segoe UI" w:hAnsi="Segoe UI" w:cs="Segoe UI"/>
                <w:sz w:val="22"/>
              </w:rPr>
              <w:t xml:space="preserve"> </w:t>
            </w:r>
            <w:proofErr w:type="spellStart"/>
            <w:r w:rsidRPr="00772E4A">
              <w:rPr>
                <w:rFonts w:ascii="Segoe UI" w:hAnsi="Segoe UI" w:cs="Segoe UI"/>
                <w:b/>
                <w:bCs/>
                <w:sz w:val="22"/>
              </w:rPr>
              <w:t>after-warranty</w:t>
            </w:r>
            <w:proofErr w:type="spellEnd"/>
            <w:r w:rsidRPr="00772E4A">
              <w:rPr>
                <w:rFonts w:ascii="Segoe UI" w:hAnsi="Segoe UI" w:cs="Segoe UI"/>
                <w:b/>
                <w:bCs/>
                <w:sz w:val="22"/>
              </w:rPr>
              <w:t xml:space="preserve"> </w:t>
            </w:r>
            <w:proofErr w:type="spellStart"/>
            <w:r w:rsidRPr="00772E4A">
              <w:rPr>
                <w:rFonts w:ascii="Segoe UI" w:hAnsi="Segoe UI" w:cs="Segoe UI"/>
                <w:b/>
                <w:bCs/>
                <w:sz w:val="22"/>
              </w:rPr>
              <w:t>support</w:t>
            </w:r>
            <w:proofErr w:type="spellEnd"/>
            <w:r w:rsidRPr="00772E4A">
              <w:rPr>
                <w:rFonts w:ascii="Segoe UI" w:hAnsi="Segoe UI" w:cs="Segoe UI"/>
                <w:b/>
                <w:bCs/>
                <w:sz w:val="22"/>
              </w:rPr>
              <w:t xml:space="preserve"> </w:t>
            </w:r>
            <w:proofErr w:type="spellStart"/>
            <w:r w:rsidRPr="00772E4A">
              <w:rPr>
                <w:rFonts w:ascii="Segoe UI" w:hAnsi="Segoe UI" w:cs="Segoe UI"/>
                <w:b/>
                <w:bCs/>
                <w:sz w:val="22"/>
              </w:rPr>
              <w:t>for</w:t>
            </w:r>
            <w:proofErr w:type="spellEnd"/>
            <w:r w:rsidRPr="00772E4A">
              <w:rPr>
                <w:rFonts w:ascii="Segoe UI" w:hAnsi="Segoe UI" w:cs="Segoe UI"/>
                <w:b/>
                <w:bCs/>
                <w:sz w:val="22"/>
              </w:rPr>
              <w:t xml:space="preserve"> 10 </w:t>
            </w:r>
            <w:proofErr w:type="spellStart"/>
            <w:r w:rsidRPr="00772E4A">
              <w:rPr>
                <w:rFonts w:ascii="Segoe UI" w:hAnsi="Segoe UI" w:cs="Segoe UI"/>
                <w:b/>
                <w:bCs/>
                <w:sz w:val="22"/>
              </w:rPr>
              <w:t>years</w:t>
            </w:r>
            <w:proofErr w:type="spellEnd"/>
            <w:r w:rsidRPr="00772E4A">
              <w:rPr>
                <w:rFonts w:ascii="Segoe UI" w:hAnsi="Segoe UI" w:cs="Segoe UI"/>
                <w:b/>
                <w:bCs/>
                <w:sz w:val="22"/>
              </w:rPr>
              <w:t xml:space="preserve"> </w:t>
            </w:r>
            <w:proofErr w:type="spellStart"/>
            <w:r w:rsidRPr="007A0B3B">
              <w:rPr>
                <w:rFonts w:ascii="Segoe UI" w:hAnsi="Segoe UI" w:cs="Segoe UI"/>
                <w:sz w:val="22"/>
              </w:rPr>
              <w:t>after</w:t>
            </w:r>
            <w:proofErr w:type="spellEnd"/>
            <w:r w:rsidRPr="007A0B3B">
              <w:rPr>
                <w:rFonts w:ascii="Segoe UI" w:hAnsi="Segoe UI" w:cs="Segoe UI"/>
                <w:sz w:val="22"/>
              </w:rPr>
              <w:t xml:space="preserve"> </w:t>
            </w:r>
            <w:proofErr w:type="spellStart"/>
            <w:r w:rsidRPr="007A0B3B">
              <w:rPr>
                <w:rFonts w:ascii="Segoe UI" w:hAnsi="Segoe UI" w:cs="Segoe UI"/>
                <w:sz w:val="22"/>
              </w:rPr>
              <w:t>the</w:t>
            </w:r>
            <w:proofErr w:type="spellEnd"/>
            <w:r w:rsidRPr="007A0B3B">
              <w:rPr>
                <w:rFonts w:ascii="Segoe UI" w:hAnsi="Segoe UI" w:cs="Segoe UI"/>
                <w:sz w:val="22"/>
              </w:rPr>
              <w:t xml:space="preserve"> </w:t>
            </w:r>
            <w:proofErr w:type="spellStart"/>
            <w:r w:rsidRPr="007A0B3B">
              <w:rPr>
                <w:rFonts w:ascii="Segoe UI" w:hAnsi="Segoe UI" w:cs="Segoe UI"/>
                <w:sz w:val="22"/>
              </w:rPr>
              <w:t>installation</w:t>
            </w:r>
            <w:proofErr w:type="spellEnd"/>
            <w:r w:rsidRPr="007A0B3B">
              <w:rPr>
                <w:rFonts w:ascii="Segoe UI" w:hAnsi="Segoe UI" w:cs="Segoe UI"/>
                <w:sz w:val="22"/>
              </w:rPr>
              <w:t>.</w:t>
            </w:r>
          </w:p>
          <w:p w14:paraId="13CAA349" w14:textId="77777777" w:rsidR="004531B6" w:rsidRPr="00EB2DDA" w:rsidRDefault="004531B6" w:rsidP="0086252C">
            <w:pPr>
              <w:spacing w:after="160"/>
              <w:jc w:val="both"/>
              <w:rPr>
                <w:rFonts w:ascii="Segoe UI" w:hAnsi="Segoe UI" w:cs="Segoe UI"/>
                <w:sz w:val="22"/>
                <w:szCs w:val="22"/>
              </w:rPr>
            </w:pPr>
          </w:p>
          <w:p w14:paraId="5FE6E93B" w14:textId="77777777" w:rsidR="004531B6" w:rsidRPr="00EB2DDA" w:rsidRDefault="004531B6" w:rsidP="0086252C">
            <w:pPr>
              <w:ind w:left="360"/>
              <w:jc w:val="both"/>
              <w:rPr>
                <w:rFonts w:ascii="Segoe UI" w:hAnsi="Segoe UI" w:cs="Segoe UI"/>
                <w:b/>
                <w:bCs/>
                <w:sz w:val="22"/>
                <w:szCs w:val="22"/>
              </w:rPr>
            </w:pPr>
          </w:p>
        </w:tc>
      </w:tr>
    </w:tbl>
    <w:p w14:paraId="7D90665C" w14:textId="77777777" w:rsidR="004531B6" w:rsidRDefault="004531B6" w:rsidP="003D2C04">
      <w:pPr>
        <w:spacing w:line="240" w:lineRule="auto"/>
        <w:jc w:val="both"/>
        <w:rPr>
          <w:rFonts w:ascii="Segoe UI" w:eastAsia="Times New Roman" w:hAnsi="Segoe UI" w:cs="Segoe UI"/>
          <w:b/>
          <w:iCs/>
          <w:color w:val="000000"/>
          <w:sz w:val="22"/>
        </w:rPr>
      </w:pPr>
    </w:p>
    <w:p w14:paraId="561C5CA4" w14:textId="22D75638" w:rsidR="00764082" w:rsidRDefault="00764082" w:rsidP="005616A9">
      <w:pPr>
        <w:spacing w:line="240" w:lineRule="auto"/>
        <w:rPr>
          <w:rFonts w:ascii="Segoe UI" w:eastAsia="Times New Roman" w:hAnsi="Segoe UI" w:cs="Segoe UI"/>
          <w:b/>
          <w:sz w:val="22"/>
          <w:lang w:val="en-GB"/>
        </w:rPr>
      </w:pPr>
    </w:p>
    <w:p w14:paraId="3A135F69" w14:textId="14401A69" w:rsidR="00B1520B" w:rsidRDefault="00B1520B" w:rsidP="005616A9">
      <w:pPr>
        <w:spacing w:line="240" w:lineRule="auto"/>
        <w:rPr>
          <w:rFonts w:ascii="Segoe UI" w:eastAsia="Times New Roman" w:hAnsi="Segoe UI" w:cs="Segoe UI"/>
          <w:b/>
          <w:sz w:val="22"/>
          <w:lang w:val="en-GB"/>
        </w:rPr>
      </w:pPr>
    </w:p>
    <w:p w14:paraId="7A41EAC2" w14:textId="4DD812A8" w:rsidR="00B1520B" w:rsidRDefault="00B1520B" w:rsidP="005616A9">
      <w:pPr>
        <w:spacing w:line="240" w:lineRule="auto"/>
        <w:rPr>
          <w:rFonts w:ascii="Segoe UI" w:eastAsia="Times New Roman" w:hAnsi="Segoe UI" w:cs="Segoe UI"/>
          <w:b/>
          <w:sz w:val="22"/>
          <w:lang w:val="en-GB"/>
        </w:rPr>
      </w:pPr>
    </w:p>
    <w:p w14:paraId="75508C5F" w14:textId="2E261472" w:rsidR="00B1520B" w:rsidRDefault="00B1520B" w:rsidP="005616A9">
      <w:pPr>
        <w:spacing w:line="240" w:lineRule="auto"/>
        <w:rPr>
          <w:rFonts w:ascii="Segoe UI" w:eastAsia="Times New Roman" w:hAnsi="Segoe UI" w:cs="Segoe UI"/>
          <w:b/>
          <w:sz w:val="22"/>
          <w:lang w:val="en-GB"/>
        </w:rPr>
      </w:pPr>
    </w:p>
    <w:p w14:paraId="05EB1DAD" w14:textId="27DE3B88" w:rsidR="00B1520B" w:rsidRDefault="00B1520B" w:rsidP="005616A9">
      <w:pPr>
        <w:spacing w:line="240" w:lineRule="auto"/>
        <w:rPr>
          <w:rFonts w:ascii="Segoe UI" w:eastAsia="Times New Roman" w:hAnsi="Segoe UI" w:cs="Segoe UI"/>
          <w:b/>
          <w:sz w:val="22"/>
          <w:lang w:val="en-GB"/>
        </w:rPr>
      </w:pPr>
    </w:p>
    <w:p w14:paraId="139EA767" w14:textId="4888C979" w:rsidR="00B1520B" w:rsidRDefault="00B1520B" w:rsidP="005616A9">
      <w:pPr>
        <w:spacing w:line="240" w:lineRule="auto"/>
        <w:rPr>
          <w:rFonts w:ascii="Segoe UI" w:eastAsia="Times New Roman" w:hAnsi="Segoe UI" w:cs="Segoe UI"/>
          <w:b/>
          <w:sz w:val="22"/>
          <w:lang w:val="en-GB"/>
        </w:rPr>
      </w:pPr>
    </w:p>
    <w:p w14:paraId="42A6037E" w14:textId="75E0DF1F" w:rsidR="00B1520B" w:rsidRDefault="00B1520B" w:rsidP="005616A9">
      <w:pPr>
        <w:spacing w:line="240" w:lineRule="auto"/>
        <w:rPr>
          <w:rFonts w:ascii="Segoe UI" w:eastAsia="Times New Roman" w:hAnsi="Segoe UI" w:cs="Segoe UI"/>
          <w:b/>
          <w:sz w:val="22"/>
          <w:lang w:val="en-GB"/>
        </w:rPr>
      </w:pPr>
    </w:p>
    <w:p w14:paraId="4EDCAD1C" w14:textId="02E9E6F7" w:rsidR="00B1520B" w:rsidRDefault="00B1520B" w:rsidP="005616A9">
      <w:pPr>
        <w:spacing w:line="240" w:lineRule="auto"/>
        <w:rPr>
          <w:rFonts w:ascii="Segoe UI" w:eastAsia="Times New Roman" w:hAnsi="Segoe UI" w:cs="Segoe UI"/>
          <w:b/>
          <w:sz w:val="22"/>
          <w:lang w:val="en-GB"/>
        </w:rPr>
      </w:pPr>
    </w:p>
    <w:p w14:paraId="624E3266" w14:textId="2BD43BC7" w:rsidR="00B1520B" w:rsidRDefault="00B1520B" w:rsidP="005616A9">
      <w:pPr>
        <w:spacing w:line="240" w:lineRule="auto"/>
        <w:rPr>
          <w:rFonts w:ascii="Segoe UI" w:eastAsia="Times New Roman" w:hAnsi="Segoe UI" w:cs="Segoe UI"/>
          <w:b/>
          <w:sz w:val="22"/>
          <w:lang w:val="en-GB"/>
        </w:rPr>
      </w:pPr>
    </w:p>
    <w:p w14:paraId="0805F8E5" w14:textId="77777777" w:rsidR="001A4548" w:rsidRDefault="001A4548" w:rsidP="005616A9">
      <w:pPr>
        <w:spacing w:line="240" w:lineRule="auto"/>
        <w:rPr>
          <w:rFonts w:ascii="Segoe UI" w:eastAsia="Times New Roman" w:hAnsi="Segoe UI" w:cs="Segoe UI"/>
          <w:b/>
          <w:sz w:val="22"/>
          <w:lang w:val="en-GB"/>
        </w:rPr>
      </w:pPr>
    </w:p>
    <w:p w14:paraId="7BE0BD17" w14:textId="77777777" w:rsidR="00764082" w:rsidRDefault="00764082" w:rsidP="005616A9">
      <w:pPr>
        <w:spacing w:line="240" w:lineRule="auto"/>
        <w:rPr>
          <w:rFonts w:ascii="Segoe UI" w:eastAsia="Times New Roman" w:hAnsi="Segoe UI" w:cs="Segoe UI"/>
          <w:b/>
          <w:sz w:val="22"/>
          <w:lang w:val="en-GB"/>
        </w:rPr>
      </w:pPr>
    </w:p>
    <w:p w14:paraId="72FA040A" w14:textId="2F246542" w:rsidR="00A435A8" w:rsidRPr="00CC5278" w:rsidRDefault="00A435A8" w:rsidP="00553FB8">
      <w:pPr>
        <w:pStyle w:val="Naslov1"/>
        <w:numPr>
          <w:ilvl w:val="0"/>
          <w:numId w:val="0"/>
        </w:numPr>
        <w:shd w:val="clear" w:color="auto" w:fill="DEEAF6" w:themeFill="accent5" w:themeFillTint="33"/>
        <w:spacing w:line="240" w:lineRule="auto"/>
        <w:rPr>
          <w:rFonts w:ascii="Segoe UI" w:hAnsi="Segoe UI" w:cs="Segoe UI"/>
          <w:sz w:val="32"/>
          <w:szCs w:val="32"/>
        </w:rPr>
      </w:pPr>
      <w:bookmarkStart w:id="109" w:name="_Toc92966450"/>
      <w:r w:rsidRPr="00CC5278">
        <w:rPr>
          <w:rFonts w:ascii="Segoe UI" w:hAnsi="Segoe UI" w:cs="Segoe UI"/>
          <w:caps w:val="0"/>
          <w:sz w:val="32"/>
          <w:szCs w:val="32"/>
        </w:rPr>
        <w:lastRenderedPageBreak/>
        <w:t xml:space="preserve">3. </w:t>
      </w:r>
      <w:bookmarkEnd w:id="109"/>
      <w:r w:rsidR="00270F9E">
        <w:rPr>
          <w:rFonts w:ascii="Segoe UI" w:hAnsi="Segoe UI" w:cs="Segoe UI"/>
          <w:caps w:val="0"/>
          <w:sz w:val="32"/>
          <w:szCs w:val="32"/>
        </w:rPr>
        <w:t>TENDER DOCUMENTATION</w:t>
      </w:r>
    </w:p>
    <w:p w14:paraId="696A5A14" w14:textId="2DC96B8E" w:rsidR="00732D99" w:rsidRDefault="00DB0BB4" w:rsidP="00130B9D">
      <w:pPr>
        <w:spacing w:line="300" w:lineRule="exact"/>
        <w:jc w:val="both"/>
        <w:rPr>
          <w:rFonts w:ascii="Segoe UI" w:eastAsia="Times New Roman" w:hAnsi="Segoe UI" w:cs="Segoe UI"/>
          <w:sz w:val="22"/>
          <w:lang w:eastAsia="sl-SI"/>
        </w:rPr>
      </w:pPr>
      <w:bookmarkStart w:id="110" w:name="_Hlk133308550"/>
      <w:proofErr w:type="spellStart"/>
      <w:r w:rsidRPr="00DB0BB4">
        <w:rPr>
          <w:rFonts w:ascii="Segoe UI" w:eastAsia="Times New Roman" w:hAnsi="Segoe UI" w:cs="Segoe UI"/>
          <w:sz w:val="22"/>
          <w:lang w:eastAsia="sl-SI"/>
        </w:rPr>
        <w:t>The</w:t>
      </w:r>
      <w:proofErr w:type="spellEnd"/>
      <w:r w:rsidRPr="00DB0BB4">
        <w:rPr>
          <w:rFonts w:ascii="Segoe UI" w:eastAsia="Times New Roman" w:hAnsi="Segoe UI" w:cs="Segoe UI"/>
          <w:sz w:val="22"/>
          <w:lang w:eastAsia="sl-SI"/>
        </w:rPr>
        <w:t xml:space="preserve"> </w:t>
      </w:r>
      <w:proofErr w:type="spellStart"/>
      <w:r w:rsidR="00572F7E">
        <w:rPr>
          <w:rFonts w:ascii="Segoe UI" w:eastAsia="Times New Roman" w:hAnsi="Segoe UI" w:cs="Segoe UI"/>
          <w:sz w:val="22"/>
          <w:lang w:eastAsia="sl-SI"/>
        </w:rPr>
        <w:t>Bidder</w:t>
      </w:r>
      <w:proofErr w:type="spellEnd"/>
      <w:r w:rsidR="00572F7E">
        <w:rPr>
          <w:rFonts w:ascii="Segoe UI" w:eastAsia="Times New Roman" w:hAnsi="Segoe UI" w:cs="Segoe UI"/>
          <w:sz w:val="22"/>
          <w:lang w:eastAsia="sl-SI"/>
        </w:rPr>
        <w:t xml:space="preserve"> </w:t>
      </w:r>
      <w:proofErr w:type="spellStart"/>
      <w:r w:rsidRPr="00DB0BB4">
        <w:rPr>
          <w:rFonts w:ascii="Segoe UI" w:eastAsia="Times New Roman" w:hAnsi="Segoe UI" w:cs="Segoe UI"/>
          <w:sz w:val="22"/>
          <w:lang w:eastAsia="sl-SI"/>
        </w:rPr>
        <w:t>prepares</w:t>
      </w:r>
      <w:proofErr w:type="spellEnd"/>
      <w:r w:rsidRPr="00DB0BB4">
        <w:rPr>
          <w:rFonts w:ascii="Segoe UI" w:eastAsia="Times New Roman" w:hAnsi="Segoe UI" w:cs="Segoe UI"/>
          <w:sz w:val="22"/>
          <w:lang w:eastAsia="sl-SI"/>
        </w:rPr>
        <w:t xml:space="preserve"> </w:t>
      </w:r>
      <w:proofErr w:type="spellStart"/>
      <w:r w:rsidRPr="00DB0BB4">
        <w:rPr>
          <w:rFonts w:ascii="Segoe UI" w:eastAsia="Times New Roman" w:hAnsi="Segoe UI" w:cs="Segoe UI"/>
          <w:sz w:val="22"/>
          <w:lang w:eastAsia="sl-SI"/>
        </w:rPr>
        <w:t>the</w:t>
      </w:r>
      <w:proofErr w:type="spellEnd"/>
      <w:r w:rsidRPr="00DB0BB4">
        <w:rPr>
          <w:rFonts w:ascii="Segoe UI" w:eastAsia="Times New Roman" w:hAnsi="Segoe UI" w:cs="Segoe UI"/>
          <w:sz w:val="22"/>
          <w:lang w:eastAsia="sl-SI"/>
        </w:rPr>
        <w:t xml:space="preserve"> </w:t>
      </w:r>
      <w:proofErr w:type="spellStart"/>
      <w:r w:rsidRPr="00DB0BB4">
        <w:rPr>
          <w:rFonts w:ascii="Segoe UI" w:eastAsia="Times New Roman" w:hAnsi="Segoe UI" w:cs="Segoe UI"/>
          <w:sz w:val="22"/>
          <w:lang w:eastAsia="sl-SI"/>
        </w:rPr>
        <w:t>offer</w:t>
      </w:r>
      <w:proofErr w:type="spellEnd"/>
      <w:r w:rsidRPr="00DB0BB4">
        <w:rPr>
          <w:rFonts w:ascii="Segoe UI" w:eastAsia="Times New Roman" w:hAnsi="Segoe UI" w:cs="Segoe UI"/>
          <w:sz w:val="22"/>
          <w:lang w:eastAsia="sl-SI"/>
        </w:rPr>
        <w:t xml:space="preserve"> </w:t>
      </w:r>
      <w:proofErr w:type="spellStart"/>
      <w:r w:rsidRPr="00DB0BB4">
        <w:rPr>
          <w:rFonts w:ascii="Segoe UI" w:eastAsia="Times New Roman" w:hAnsi="Segoe UI" w:cs="Segoe UI"/>
          <w:sz w:val="22"/>
          <w:lang w:eastAsia="sl-SI"/>
        </w:rPr>
        <w:t>by</w:t>
      </w:r>
      <w:proofErr w:type="spellEnd"/>
      <w:r w:rsidRPr="00DB0BB4">
        <w:rPr>
          <w:rFonts w:ascii="Segoe UI" w:eastAsia="Times New Roman" w:hAnsi="Segoe UI" w:cs="Segoe UI"/>
          <w:sz w:val="22"/>
          <w:lang w:eastAsia="sl-SI"/>
        </w:rPr>
        <w:t xml:space="preserve"> </w:t>
      </w:r>
      <w:proofErr w:type="spellStart"/>
      <w:r w:rsidRPr="00DB0BB4">
        <w:rPr>
          <w:rFonts w:ascii="Segoe UI" w:eastAsia="Times New Roman" w:hAnsi="Segoe UI" w:cs="Segoe UI"/>
          <w:sz w:val="22"/>
          <w:lang w:eastAsia="sl-SI"/>
        </w:rPr>
        <w:t>entering</w:t>
      </w:r>
      <w:proofErr w:type="spellEnd"/>
      <w:r w:rsidRPr="00DB0BB4">
        <w:rPr>
          <w:rFonts w:ascii="Segoe UI" w:eastAsia="Times New Roman" w:hAnsi="Segoe UI" w:cs="Segoe UI"/>
          <w:sz w:val="22"/>
          <w:lang w:eastAsia="sl-SI"/>
        </w:rPr>
        <w:t xml:space="preserve"> </w:t>
      </w:r>
      <w:proofErr w:type="spellStart"/>
      <w:r w:rsidRPr="00DB0BB4">
        <w:rPr>
          <w:rFonts w:ascii="Segoe UI" w:eastAsia="Times New Roman" w:hAnsi="Segoe UI" w:cs="Segoe UI"/>
          <w:sz w:val="22"/>
          <w:lang w:eastAsia="sl-SI"/>
        </w:rPr>
        <w:t>all</w:t>
      </w:r>
      <w:proofErr w:type="spellEnd"/>
      <w:r w:rsidRPr="00DB0BB4">
        <w:rPr>
          <w:rFonts w:ascii="Segoe UI" w:eastAsia="Times New Roman" w:hAnsi="Segoe UI" w:cs="Segoe UI"/>
          <w:sz w:val="22"/>
          <w:lang w:eastAsia="sl-SI"/>
        </w:rPr>
        <w:t xml:space="preserve"> </w:t>
      </w:r>
      <w:proofErr w:type="spellStart"/>
      <w:r w:rsidRPr="00DB0BB4">
        <w:rPr>
          <w:rFonts w:ascii="Segoe UI" w:eastAsia="Times New Roman" w:hAnsi="Segoe UI" w:cs="Segoe UI"/>
          <w:sz w:val="22"/>
          <w:lang w:eastAsia="sl-SI"/>
        </w:rPr>
        <w:t>the</w:t>
      </w:r>
      <w:proofErr w:type="spellEnd"/>
      <w:r w:rsidRPr="00DB0BB4">
        <w:rPr>
          <w:rFonts w:ascii="Segoe UI" w:eastAsia="Times New Roman" w:hAnsi="Segoe UI" w:cs="Segoe UI"/>
          <w:sz w:val="22"/>
          <w:lang w:eastAsia="sl-SI"/>
        </w:rPr>
        <w:t xml:space="preserve"> </w:t>
      </w:r>
      <w:proofErr w:type="spellStart"/>
      <w:r w:rsidRPr="00DB0BB4">
        <w:rPr>
          <w:rFonts w:ascii="Segoe UI" w:eastAsia="Times New Roman" w:hAnsi="Segoe UI" w:cs="Segoe UI"/>
          <w:sz w:val="22"/>
          <w:lang w:eastAsia="sl-SI"/>
        </w:rPr>
        <w:t>required</w:t>
      </w:r>
      <w:proofErr w:type="spellEnd"/>
      <w:r w:rsidRPr="00DB0BB4">
        <w:rPr>
          <w:rFonts w:ascii="Segoe UI" w:eastAsia="Times New Roman" w:hAnsi="Segoe UI" w:cs="Segoe UI"/>
          <w:sz w:val="22"/>
          <w:lang w:eastAsia="sl-SI"/>
        </w:rPr>
        <w:t xml:space="preserve"> data in </w:t>
      </w:r>
      <w:proofErr w:type="spellStart"/>
      <w:r w:rsidRPr="00DB0BB4">
        <w:rPr>
          <w:rFonts w:ascii="Segoe UI" w:eastAsia="Times New Roman" w:hAnsi="Segoe UI" w:cs="Segoe UI"/>
          <w:sz w:val="22"/>
          <w:lang w:eastAsia="sl-SI"/>
        </w:rPr>
        <w:t>the</w:t>
      </w:r>
      <w:proofErr w:type="spellEnd"/>
      <w:r w:rsidRPr="00DB0BB4">
        <w:rPr>
          <w:rFonts w:ascii="Segoe UI" w:eastAsia="Times New Roman" w:hAnsi="Segoe UI" w:cs="Segoe UI"/>
          <w:sz w:val="22"/>
          <w:lang w:eastAsia="sl-SI"/>
        </w:rPr>
        <w:t xml:space="preserve"> </w:t>
      </w:r>
      <w:proofErr w:type="spellStart"/>
      <w:r w:rsidRPr="00DB0BB4">
        <w:rPr>
          <w:rFonts w:ascii="Segoe UI" w:eastAsia="Times New Roman" w:hAnsi="Segoe UI" w:cs="Segoe UI"/>
          <w:sz w:val="22"/>
          <w:lang w:eastAsia="sl-SI"/>
        </w:rPr>
        <w:t>forms</w:t>
      </w:r>
      <w:proofErr w:type="spellEnd"/>
      <w:r w:rsidRPr="00DB0BB4">
        <w:rPr>
          <w:rFonts w:ascii="Segoe UI" w:eastAsia="Times New Roman" w:hAnsi="Segoe UI" w:cs="Segoe UI"/>
          <w:sz w:val="22"/>
          <w:lang w:eastAsia="sl-SI"/>
        </w:rPr>
        <w:t xml:space="preserve"> </w:t>
      </w:r>
      <w:proofErr w:type="spellStart"/>
      <w:r w:rsidRPr="00DB0BB4">
        <w:rPr>
          <w:rFonts w:ascii="Segoe UI" w:eastAsia="Times New Roman" w:hAnsi="Segoe UI" w:cs="Segoe UI"/>
          <w:sz w:val="22"/>
          <w:lang w:eastAsia="sl-SI"/>
        </w:rPr>
        <w:t>that</w:t>
      </w:r>
      <w:proofErr w:type="spellEnd"/>
      <w:r w:rsidRPr="00DB0BB4">
        <w:rPr>
          <w:rFonts w:ascii="Segoe UI" w:eastAsia="Times New Roman" w:hAnsi="Segoe UI" w:cs="Segoe UI"/>
          <w:sz w:val="22"/>
          <w:lang w:eastAsia="sl-SI"/>
        </w:rPr>
        <w:t xml:space="preserve"> are </w:t>
      </w:r>
      <w:proofErr w:type="spellStart"/>
      <w:r w:rsidRPr="00DB0BB4">
        <w:rPr>
          <w:rFonts w:ascii="Segoe UI" w:eastAsia="Times New Roman" w:hAnsi="Segoe UI" w:cs="Segoe UI"/>
          <w:sz w:val="22"/>
          <w:lang w:eastAsia="sl-SI"/>
        </w:rPr>
        <w:t>an</w:t>
      </w:r>
      <w:proofErr w:type="spellEnd"/>
      <w:r w:rsidRPr="00DB0BB4">
        <w:rPr>
          <w:rFonts w:ascii="Segoe UI" w:eastAsia="Times New Roman" w:hAnsi="Segoe UI" w:cs="Segoe UI"/>
          <w:sz w:val="22"/>
          <w:lang w:eastAsia="sl-SI"/>
        </w:rPr>
        <w:t xml:space="preserve"> integral part </w:t>
      </w:r>
      <w:proofErr w:type="spellStart"/>
      <w:r w:rsidRPr="00DB0BB4">
        <w:rPr>
          <w:rFonts w:ascii="Segoe UI" w:eastAsia="Times New Roman" w:hAnsi="Segoe UI" w:cs="Segoe UI"/>
          <w:sz w:val="22"/>
          <w:lang w:eastAsia="sl-SI"/>
        </w:rPr>
        <w:t>of</w:t>
      </w:r>
      <w:proofErr w:type="spellEnd"/>
      <w:r w:rsidRPr="00DB0BB4">
        <w:rPr>
          <w:rFonts w:ascii="Segoe UI" w:eastAsia="Times New Roman" w:hAnsi="Segoe UI" w:cs="Segoe UI"/>
          <w:sz w:val="22"/>
          <w:lang w:eastAsia="sl-SI"/>
        </w:rPr>
        <w:t xml:space="preserve"> </w:t>
      </w:r>
      <w:proofErr w:type="spellStart"/>
      <w:r w:rsidRPr="00DB0BB4">
        <w:rPr>
          <w:rFonts w:ascii="Segoe UI" w:eastAsia="Times New Roman" w:hAnsi="Segoe UI" w:cs="Segoe UI"/>
          <w:sz w:val="22"/>
          <w:lang w:eastAsia="sl-SI"/>
        </w:rPr>
        <w:t>the</w:t>
      </w:r>
      <w:proofErr w:type="spellEnd"/>
      <w:r w:rsidRPr="00DB0BB4">
        <w:rPr>
          <w:rFonts w:ascii="Segoe UI" w:eastAsia="Times New Roman" w:hAnsi="Segoe UI" w:cs="Segoe UI"/>
          <w:sz w:val="22"/>
          <w:lang w:eastAsia="sl-SI"/>
        </w:rPr>
        <w:t xml:space="preserve"> tender </w:t>
      </w:r>
      <w:proofErr w:type="spellStart"/>
      <w:r w:rsidRPr="00DB0BB4">
        <w:rPr>
          <w:rFonts w:ascii="Segoe UI" w:eastAsia="Times New Roman" w:hAnsi="Segoe UI" w:cs="Segoe UI"/>
          <w:sz w:val="22"/>
          <w:lang w:eastAsia="sl-SI"/>
        </w:rPr>
        <w:t>documentation</w:t>
      </w:r>
      <w:proofErr w:type="spellEnd"/>
      <w:r w:rsidRPr="00DB0BB4">
        <w:rPr>
          <w:rFonts w:ascii="Segoe UI" w:eastAsia="Times New Roman" w:hAnsi="Segoe UI" w:cs="Segoe UI"/>
          <w:sz w:val="22"/>
          <w:lang w:eastAsia="sl-SI"/>
        </w:rPr>
        <w:t xml:space="preserve"> </w:t>
      </w:r>
      <w:proofErr w:type="spellStart"/>
      <w:r w:rsidRPr="00DB0BB4">
        <w:rPr>
          <w:rFonts w:ascii="Segoe UI" w:eastAsia="Times New Roman" w:hAnsi="Segoe UI" w:cs="Segoe UI"/>
          <w:sz w:val="22"/>
          <w:lang w:eastAsia="sl-SI"/>
        </w:rPr>
        <w:t>and</w:t>
      </w:r>
      <w:proofErr w:type="spellEnd"/>
      <w:r w:rsidRPr="00DB0BB4">
        <w:rPr>
          <w:rFonts w:ascii="Segoe UI" w:eastAsia="Times New Roman" w:hAnsi="Segoe UI" w:cs="Segoe UI"/>
          <w:sz w:val="22"/>
          <w:lang w:eastAsia="sl-SI"/>
        </w:rPr>
        <w:t xml:space="preserve"> </w:t>
      </w:r>
      <w:proofErr w:type="spellStart"/>
      <w:r w:rsidRPr="00DB0BB4">
        <w:rPr>
          <w:rFonts w:ascii="Segoe UI" w:eastAsia="Times New Roman" w:hAnsi="Segoe UI" w:cs="Segoe UI"/>
          <w:sz w:val="22"/>
          <w:lang w:eastAsia="sl-SI"/>
        </w:rPr>
        <w:t>attaching</w:t>
      </w:r>
      <w:proofErr w:type="spellEnd"/>
      <w:r w:rsidRPr="00DB0BB4">
        <w:rPr>
          <w:rFonts w:ascii="Segoe UI" w:eastAsia="Times New Roman" w:hAnsi="Segoe UI" w:cs="Segoe UI"/>
          <w:sz w:val="22"/>
          <w:lang w:eastAsia="sl-SI"/>
        </w:rPr>
        <w:t xml:space="preserve"> </w:t>
      </w:r>
      <w:proofErr w:type="spellStart"/>
      <w:r w:rsidRPr="00DB0BB4">
        <w:rPr>
          <w:rFonts w:ascii="Segoe UI" w:eastAsia="Times New Roman" w:hAnsi="Segoe UI" w:cs="Segoe UI"/>
          <w:sz w:val="22"/>
          <w:lang w:eastAsia="sl-SI"/>
        </w:rPr>
        <w:t>all</w:t>
      </w:r>
      <w:proofErr w:type="spellEnd"/>
      <w:r w:rsidRPr="00DB0BB4">
        <w:rPr>
          <w:rFonts w:ascii="Segoe UI" w:eastAsia="Times New Roman" w:hAnsi="Segoe UI" w:cs="Segoe UI"/>
          <w:sz w:val="22"/>
          <w:lang w:eastAsia="sl-SI"/>
        </w:rPr>
        <w:t xml:space="preserve"> </w:t>
      </w:r>
      <w:proofErr w:type="spellStart"/>
      <w:r w:rsidRPr="00DB0BB4">
        <w:rPr>
          <w:rFonts w:ascii="Segoe UI" w:eastAsia="Times New Roman" w:hAnsi="Segoe UI" w:cs="Segoe UI"/>
          <w:sz w:val="22"/>
          <w:lang w:eastAsia="sl-SI"/>
        </w:rPr>
        <w:t>other</w:t>
      </w:r>
      <w:proofErr w:type="spellEnd"/>
      <w:r w:rsidRPr="00DB0BB4">
        <w:rPr>
          <w:rFonts w:ascii="Segoe UI" w:eastAsia="Times New Roman" w:hAnsi="Segoe UI" w:cs="Segoe UI"/>
          <w:sz w:val="22"/>
          <w:lang w:eastAsia="sl-SI"/>
        </w:rPr>
        <w:t xml:space="preserve"> </w:t>
      </w:r>
      <w:proofErr w:type="spellStart"/>
      <w:r w:rsidRPr="00DB0BB4">
        <w:rPr>
          <w:rFonts w:ascii="Segoe UI" w:eastAsia="Times New Roman" w:hAnsi="Segoe UI" w:cs="Segoe UI"/>
          <w:sz w:val="22"/>
          <w:lang w:eastAsia="sl-SI"/>
        </w:rPr>
        <w:t>required</w:t>
      </w:r>
      <w:proofErr w:type="spellEnd"/>
      <w:r w:rsidRPr="00DB0BB4">
        <w:rPr>
          <w:rFonts w:ascii="Segoe UI" w:eastAsia="Times New Roman" w:hAnsi="Segoe UI" w:cs="Segoe UI"/>
          <w:sz w:val="22"/>
          <w:lang w:eastAsia="sl-SI"/>
        </w:rPr>
        <w:t xml:space="preserve"> </w:t>
      </w:r>
      <w:proofErr w:type="spellStart"/>
      <w:r w:rsidRPr="00DB0BB4">
        <w:rPr>
          <w:rFonts w:ascii="Segoe UI" w:eastAsia="Times New Roman" w:hAnsi="Segoe UI" w:cs="Segoe UI"/>
          <w:sz w:val="22"/>
          <w:lang w:eastAsia="sl-SI"/>
        </w:rPr>
        <w:t>documentation</w:t>
      </w:r>
      <w:proofErr w:type="spellEnd"/>
      <w:r w:rsidRPr="00DB0BB4">
        <w:rPr>
          <w:rFonts w:ascii="Segoe UI" w:eastAsia="Times New Roman" w:hAnsi="Segoe UI" w:cs="Segoe UI"/>
          <w:sz w:val="22"/>
          <w:lang w:eastAsia="sl-SI"/>
        </w:rPr>
        <w:t xml:space="preserve">. </w:t>
      </w:r>
      <w:proofErr w:type="spellStart"/>
      <w:r w:rsidRPr="00DB0BB4">
        <w:rPr>
          <w:rFonts w:ascii="Segoe UI" w:eastAsia="Times New Roman" w:hAnsi="Segoe UI" w:cs="Segoe UI"/>
          <w:sz w:val="22"/>
          <w:lang w:eastAsia="sl-SI"/>
        </w:rPr>
        <w:t>The</w:t>
      </w:r>
      <w:proofErr w:type="spellEnd"/>
      <w:r w:rsidRPr="00DB0BB4">
        <w:rPr>
          <w:rFonts w:ascii="Segoe UI" w:eastAsia="Times New Roman" w:hAnsi="Segoe UI" w:cs="Segoe UI"/>
          <w:sz w:val="22"/>
          <w:lang w:eastAsia="sl-SI"/>
        </w:rPr>
        <w:t xml:space="preserve"> </w:t>
      </w:r>
      <w:proofErr w:type="spellStart"/>
      <w:r w:rsidRPr="00DB0BB4">
        <w:rPr>
          <w:rFonts w:ascii="Segoe UI" w:eastAsia="Times New Roman" w:hAnsi="Segoe UI" w:cs="Segoe UI"/>
          <w:sz w:val="22"/>
          <w:lang w:eastAsia="sl-SI"/>
        </w:rPr>
        <w:t>offer</w:t>
      </w:r>
      <w:proofErr w:type="spellEnd"/>
      <w:r w:rsidRPr="00DB0BB4">
        <w:rPr>
          <w:rFonts w:ascii="Segoe UI" w:eastAsia="Times New Roman" w:hAnsi="Segoe UI" w:cs="Segoe UI"/>
          <w:sz w:val="22"/>
          <w:lang w:eastAsia="sl-SI"/>
        </w:rPr>
        <w:t xml:space="preserve"> </w:t>
      </w:r>
      <w:proofErr w:type="spellStart"/>
      <w:r w:rsidRPr="00DB0BB4">
        <w:rPr>
          <w:rFonts w:ascii="Segoe UI" w:eastAsia="Times New Roman" w:hAnsi="Segoe UI" w:cs="Segoe UI"/>
          <w:sz w:val="22"/>
          <w:lang w:eastAsia="sl-SI"/>
        </w:rPr>
        <w:t>must</w:t>
      </w:r>
      <w:proofErr w:type="spellEnd"/>
      <w:r w:rsidRPr="00DB0BB4">
        <w:rPr>
          <w:rFonts w:ascii="Segoe UI" w:eastAsia="Times New Roman" w:hAnsi="Segoe UI" w:cs="Segoe UI"/>
          <w:sz w:val="22"/>
          <w:lang w:eastAsia="sl-SI"/>
        </w:rPr>
        <w:t xml:space="preserve"> be </w:t>
      </w:r>
      <w:proofErr w:type="spellStart"/>
      <w:r w:rsidRPr="00DB0BB4">
        <w:rPr>
          <w:rFonts w:ascii="Segoe UI" w:eastAsia="Times New Roman" w:hAnsi="Segoe UI" w:cs="Segoe UI"/>
          <w:sz w:val="22"/>
          <w:lang w:eastAsia="sl-SI"/>
        </w:rPr>
        <w:t>submitted</w:t>
      </w:r>
      <w:proofErr w:type="spellEnd"/>
      <w:r w:rsidRPr="00DB0BB4">
        <w:rPr>
          <w:rFonts w:ascii="Segoe UI" w:eastAsia="Times New Roman" w:hAnsi="Segoe UI" w:cs="Segoe UI"/>
          <w:sz w:val="22"/>
          <w:lang w:eastAsia="sl-SI"/>
        </w:rPr>
        <w:t xml:space="preserve"> on </w:t>
      </w:r>
      <w:proofErr w:type="spellStart"/>
      <w:r w:rsidRPr="00DB0BB4">
        <w:rPr>
          <w:rFonts w:ascii="Segoe UI" w:eastAsia="Times New Roman" w:hAnsi="Segoe UI" w:cs="Segoe UI"/>
          <w:sz w:val="22"/>
          <w:lang w:eastAsia="sl-SI"/>
        </w:rPr>
        <w:t>the</w:t>
      </w:r>
      <w:proofErr w:type="spellEnd"/>
      <w:r w:rsidRPr="00DB0BB4">
        <w:rPr>
          <w:rFonts w:ascii="Segoe UI" w:eastAsia="Times New Roman" w:hAnsi="Segoe UI" w:cs="Segoe UI"/>
          <w:sz w:val="22"/>
          <w:lang w:eastAsia="sl-SI"/>
        </w:rPr>
        <w:t xml:space="preserve"> </w:t>
      </w:r>
      <w:proofErr w:type="spellStart"/>
      <w:r w:rsidRPr="00DB0BB4">
        <w:rPr>
          <w:rFonts w:ascii="Segoe UI" w:eastAsia="Times New Roman" w:hAnsi="Segoe UI" w:cs="Segoe UI"/>
          <w:sz w:val="22"/>
          <w:lang w:eastAsia="sl-SI"/>
        </w:rPr>
        <w:t>forms</w:t>
      </w:r>
      <w:proofErr w:type="spellEnd"/>
      <w:r w:rsidRPr="00DB0BB4">
        <w:rPr>
          <w:rFonts w:ascii="Segoe UI" w:eastAsia="Times New Roman" w:hAnsi="Segoe UI" w:cs="Segoe UI"/>
          <w:sz w:val="22"/>
          <w:lang w:eastAsia="sl-SI"/>
        </w:rPr>
        <w:t xml:space="preserve"> </w:t>
      </w:r>
      <w:proofErr w:type="spellStart"/>
      <w:r w:rsidRPr="00DB0BB4">
        <w:rPr>
          <w:rFonts w:ascii="Segoe UI" w:eastAsia="Times New Roman" w:hAnsi="Segoe UI" w:cs="Segoe UI"/>
          <w:sz w:val="22"/>
          <w:lang w:eastAsia="sl-SI"/>
        </w:rPr>
        <w:t>from</w:t>
      </w:r>
      <w:proofErr w:type="spellEnd"/>
      <w:r w:rsidRPr="00DB0BB4">
        <w:rPr>
          <w:rFonts w:ascii="Segoe UI" w:eastAsia="Times New Roman" w:hAnsi="Segoe UI" w:cs="Segoe UI"/>
          <w:sz w:val="22"/>
          <w:lang w:eastAsia="sl-SI"/>
        </w:rPr>
        <w:t xml:space="preserve"> </w:t>
      </w:r>
      <w:proofErr w:type="spellStart"/>
      <w:r w:rsidRPr="00DB0BB4">
        <w:rPr>
          <w:rFonts w:ascii="Segoe UI" w:eastAsia="Times New Roman" w:hAnsi="Segoe UI" w:cs="Segoe UI"/>
          <w:sz w:val="22"/>
          <w:lang w:eastAsia="sl-SI"/>
        </w:rPr>
        <w:t>the</w:t>
      </w:r>
      <w:proofErr w:type="spellEnd"/>
      <w:r w:rsidRPr="00DB0BB4">
        <w:rPr>
          <w:rFonts w:ascii="Segoe UI" w:eastAsia="Times New Roman" w:hAnsi="Segoe UI" w:cs="Segoe UI"/>
          <w:sz w:val="22"/>
          <w:lang w:eastAsia="sl-SI"/>
        </w:rPr>
        <w:t xml:space="preserve"> tender </w:t>
      </w:r>
      <w:proofErr w:type="spellStart"/>
      <w:r w:rsidRPr="00DB0BB4">
        <w:rPr>
          <w:rFonts w:ascii="Segoe UI" w:eastAsia="Times New Roman" w:hAnsi="Segoe UI" w:cs="Segoe UI"/>
          <w:sz w:val="22"/>
          <w:lang w:eastAsia="sl-SI"/>
        </w:rPr>
        <w:t>documentation</w:t>
      </w:r>
      <w:proofErr w:type="spellEnd"/>
      <w:r w:rsidRPr="00DB0BB4">
        <w:rPr>
          <w:rFonts w:ascii="Segoe UI" w:eastAsia="Times New Roman" w:hAnsi="Segoe UI" w:cs="Segoe UI"/>
          <w:sz w:val="22"/>
          <w:lang w:eastAsia="sl-SI"/>
        </w:rPr>
        <w:t xml:space="preserve"> </w:t>
      </w:r>
      <w:proofErr w:type="spellStart"/>
      <w:r w:rsidRPr="00DB0BB4">
        <w:rPr>
          <w:rFonts w:ascii="Segoe UI" w:eastAsia="Times New Roman" w:hAnsi="Segoe UI" w:cs="Segoe UI"/>
          <w:sz w:val="22"/>
          <w:lang w:eastAsia="sl-SI"/>
        </w:rPr>
        <w:t>or</w:t>
      </w:r>
      <w:proofErr w:type="spellEnd"/>
      <w:r w:rsidRPr="00DB0BB4">
        <w:rPr>
          <w:rFonts w:ascii="Segoe UI" w:eastAsia="Times New Roman" w:hAnsi="Segoe UI" w:cs="Segoe UI"/>
          <w:sz w:val="22"/>
          <w:lang w:eastAsia="sl-SI"/>
        </w:rPr>
        <w:t xml:space="preserve"> on </w:t>
      </w:r>
      <w:proofErr w:type="spellStart"/>
      <w:r w:rsidRPr="00DB0BB4">
        <w:rPr>
          <w:rFonts w:ascii="Segoe UI" w:eastAsia="Times New Roman" w:hAnsi="Segoe UI" w:cs="Segoe UI"/>
          <w:sz w:val="22"/>
          <w:lang w:eastAsia="sl-SI"/>
        </w:rPr>
        <w:t>the</w:t>
      </w:r>
      <w:proofErr w:type="spellEnd"/>
      <w:r w:rsidRPr="00DB0BB4">
        <w:rPr>
          <w:rFonts w:ascii="Segoe UI" w:eastAsia="Times New Roman" w:hAnsi="Segoe UI" w:cs="Segoe UI"/>
          <w:sz w:val="22"/>
          <w:lang w:eastAsia="sl-SI"/>
        </w:rPr>
        <w:t xml:space="preserve"> </w:t>
      </w:r>
      <w:proofErr w:type="spellStart"/>
      <w:r w:rsidR="00572F7E">
        <w:rPr>
          <w:rFonts w:ascii="Segoe UI" w:eastAsia="Times New Roman" w:hAnsi="Segoe UI" w:cs="Segoe UI"/>
          <w:sz w:val="22"/>
          <w:lang w:eastAsia="sl-SI"/>
        </w:rPr>
        <w:t>bidde</w:t>
      </w:r>
      <w:r w:rsidRPr="00DB0BB4">
        <w:rPr>
          <w:rFonts w:ascii="Segoe UI" w:eastAsia="Times New Roman" w:hAnsi="Segoe UI" w:cs="Segoe UI"/>
          <w:sz w:val="22"/>
          <w:lang w:eastAsia="sl-SI"/>
        </w:rPr>
        <w:t>r's</w:t>
      </w:r>
      <w:proofErr w:type="spellEnd"/>
      <w:r w:rsidRPr="00DB0BB4">
        <w:rPr>
          <w:rFonts w:ascii="Segoe UI" w:eastAsia="Times New Roman" w:hAnsi="Segoe UI" w:cs="Segoe UI"/>
          <w:sz w:val="22"/>
          <w:lang w:eastAsia="sl-SI"/>
        </w:rPr>
        <w:t xml:space="preserve"> </w:t>
      </w:r>
      <w:proofErr w:type="spellStart"/>
      <w:r w:rsidRPr="00DB0BB4">
        <w:rPr>
          <w:rFonts w:ascii="Segoe UI" w:eastAsia="Times New Roman" w:hAnsi="Segoe UI" w:cs="Segoe UI"/>
          <w:sz w:val="22"/>
          <w:lang w:eastAsia="sl-SI"/>
        </w:rPr>
        <w:t>forms</w:t>
      </w:r>
      <w:proofErr w:type="spellEnd"/>
      <w:r w:rsidRPr="00DB0BB4">
        <w:rPr>
          <w:rFonts w:ascii="Segoe UI" w:eastAsia="Times New Roman" w:hAnsi="Segoe UI" w:cs="Segoe UI"/>
          <w:sz w:val="22"/>
          <w:lang w:eastAsia="sl-SI"/>
        </w:rPr>
        <w:t xml:space="preserve">, </w:t>
      </w:r>
      <w:proofErr w:type="spellStart"/>
      <w:r w:rsidRPr="00DB0BB4">
        <w:rPr>
          <w:rFonts w:ascii="Segoe UI" w:eastAsia="Times New Roman" w:hAnsi="Segoe UI" w:cs="Segoe UI"/>
          <w:sz w:val="22"/>
          <w:lang w:eastAsia="sl-SI"/>
        </w:rPr>
        <w:t>which</w:t>
      </w:r>
      <w:proofErr w:type="spellEnd"/>
      <w:r w:rsidRPr="00DB0BB4">
        <w:rPr>
          <w:rFonts w:ascii="Segoe UI" w:eastAsia="Times New Roman" w:hAnsi="Segoe UI" w:cs="Segoe UI"/>
          <w:sz w:val="22"/>
          <w:lang w:eastAsia="sl-SI"/>
        </w:rPr>
        <w:t xml:space="preserve"> </w:t>
      </w:r>
      <w:proofErr w:type="spellStart"/>
      <w:r w:rsidRPr="00DB0BB4">
        <w:rPr>
          <w:rFonts w:ascii="Segoe UI" w:eastAsia="Times New Roman" w:hAnsi="Segoe UI" w:cs="Segoe UI"/>
          <w:sz w:val="22"/>
          <w:lang w:eastAsia="sl-SI"/>
        </w:rPr>
        <w:t>must</w:t>
      </w:r>
      <w:proofErr w:type="spellEnd"/>
      <w:r w:rsidRPr="00DB0BB4">
        <w:rPr>
          <w:rFonts w:ascii="Segoe UI" w:eastAsia="Times New Roman" w:hAnsi="Segoe UI" w:cs="Segoe UI"/>
          <w:sz w:val="22"/>
          <w:lang w:eastAsia="sl-SI"/>
        </w:rPr>
        <w:t xml:space="preserve"> not </w:t>
      </w:r>
      <w:proofErr w:type="spellStart"/>
      <w:r w:rsidRPr="00DB0BB4">
        <w:rPr>
          <w:rFonts w:ascii="Segoe UI" w:eastAsia="Times New Roman" w:hAnsi="Segoe UI" w:cs="Segoe UI"/>
          <w:sz w:val="22"/>
          <w:lang w:eastAsia="sl-SI"/>
        </w:rPr>
        <w:t>differ</w:t>
      </w:r>
      <w:proofErr w:type="spellEnd"/>
      <w:r w:rsidRPr="00DB0BB4">
        <w:rPr>
          <w:rFonts w:ascii="Segoe UI" w:eastAsia="Times New Roman" w:hAnsi="Segoe UI" w:cs="Segoe UI"/>
          <w:sz w:val="22"/>
          <w:lang w:eastAsia="sl-SI"/>
        </w:rPr>
        <w:t xml:space="preserve"> </w:t>
      </w:r>
      <w:proofErr w:type="spellStart"/>
      <w:r w:rsidRPr="00DB0BB4">
        <w:rPr>
          <w:rFonts w:ascii="Segoe UI" w:eastAsia="Times New Roman" w:hAnsi="Segoe UI" w:cs="Segoe UI"/>
          <w:sz w:val="22"/>
          <w:lang w:eastAsia="sl-SI"/>
        </w:rPr>
        <w:t>significantly</w:t>
      </w:r>
      <w:proofErr w:type="spellEnd"/>
      <w:r w:rsidRPr="00DB0BB4">
        <w:rPr>
          <w:rFonts w:ascii="Segoe UI" w:eastAsia="Times New Roman" w:hAnsi="Segoe UI" w:cs="Segoe UI"/>
          <w:sz w:val="22"/>
          <w:lang w:eastAsia="sl-SI"/>
        </w:rPr>
        <w:t xml:space="preserve"> in </w:t>
      </w:r>
      <w:proofErr w:type="spellStart"/>
      <w:r w:rsidRPr="00DB0BB4">
        <w:rPr>
          <w:rFonts w:ascii="Segoe UI" w:eastAsia="Times New Roman" w:hAnsi="Segoe UI" w:cs="Segoe UI"/>
          <w:sz w:val="22"/>
          <w:lang w:eastAsia="sl-SI"/>
        </w:rPr>
        <w:t>content</w:t>
      </w:r>
      <w:proofErr w:type="spellEnd"/>
      <w:r w:rsidRPr="00DB0BB4">
        <w:rPr>
          <w:rFonts w:ascii="Segoe UI" w:eastAsia="Times New Roman" w:hAnsi="Segoe UI" w:cs="Segoe UI"/>
          <w:sz w:val="22"/>
          <w:lang w:eastAsia="sl-SI"/>
        </w:rPr>
        <w:t xml:space="preserve"> </w:t>
      </w:r>
      <w:proofErr w:type="spellStart"/>
      <w:r w:rsidRPr="00DB0BB4">
        <w:rPr>
          <w:rFonts w:ascii="Segoe UI" w:eastAsia="Times New Roman" w:hAnsi="Segoe UI" w:cs="Segoe UI"/>
          <w:sz w:val="22"/>
          <w:lang w:eastAsia="sl-SI"/>
        </w:rPr>
        <w:t>from</w:t>
      </w:r>
      <w:proofErr w:type="spellEnd"/>
      <w:r w:rsidRPr="00DB0BB4">
        <w:rPr>
          <w:rFonts w:ascii="Segoe UI" w:eastAsia="Times New Roman" w:hAnsi="Segoe UI" w:cs="Segoe UI"/>
          <w:sz w:val="22"/>
          <w:lang w:eastAsia="sl-SI"/>
        </w:rPr>
        <w:t xml:space="preserve"> </w:t>
      </w:r>
      <w:proofErr w:type="spellStart"/>
      <w:r w:rsidRPr="00DB0BB4">
        <w:rPr>
          <w:rFonts w:ascii="Segoe UI" w:eastAsia="Times New Roman" w:hAnsi="Segoe UI" w:cs="Segoe UI"/>
          <w:sz w:val="22"/>
          <w:lang w:eastAsia="sl-SI"/>
        </w:rPr>
        <w:t>the</w:t>
      </w:r>
      <w:proofErr w:type="spellEnd"/>
      <w:r w:rsidRPr="00DB0BB4">
        <w:rPr>
          <w:rFonts w:ascii="Segoe UI" w:eastAsia="Times New Roman" w:hAnsi="Segoe UI" w:cs="Segoe UI"/>
          <w:sz w:val="22"/>
          <w:lang w:eastAsia="sl-SI"/>
        </w:rPr>
        <w:t xml:space="preserve"> </w:t>
      </w:r>
      <w:proofErr w:type="spellStart"/>
      <w:r w:rsidRPr="00DB0BB4">
        <w:rPr>
          <w:rFonts w:ascii="Segoe UI" w:eastAsia="Times New Roman" w:hAnsi="Segoe UI" w:cs="Segoe UI"/>
          <w:sz w:val="22"/>
          <w:lang w:eastAsia="sl-SI"/>
        </w:rPr>
        <w:t>attached</w:t>
      </w:r>
      <w:proofErr w:type="spellEnd"/>
      <w:r w:rsidRPr="00DB0BB4">
        <w:rPr>
          <w:rFonts w:ascii="Segoe UI" w:eastAsia="Times New Roman" w:hAnsi="Segoe UI" w:cs="Segoe UI"/>
          <w:sz w:val="22"/>
          <w:lang w:eastAsia="sl-SI"/>
        </w:rPr>
        <w:t xml:space="preserve"> </w:t>
      </w:r>
      <w:proofErr w:type="spellStart"/>
      <w:r w:rsidRPr="00DB0BB4">
        <w:rPr>
          <w:rFonts w:ascii="Segoe UI" w:eastAsia="Times New Roman" w:hAnsi="Segoe UI" w:cs="Segoe UI"/>
          <w:sz w:val="22"/>
          <w:lang w:eastAsia="sl-SI"/>
        </w:rPr>
        <w:t>forms</w:t>
      </w:r>
      <w:proofErr w:type="spellEnd"/>
      <w:r w:rsidRPr="00DB0BB4">
        <w:rPr>
          <w:rFonts w:ascii="Segoe UI" w:eastAsia="Times New Roman" w:hAnsi="Segoe UI" w:cs="Segoe UI"/>
          <w:sz w:val="22"/>
          <w:lang w:eastAsia="sl-SI"/>
        </w:rPr>
        <w:t>.</w:t>
      </w:r>
    </w:p>
    <w:p w14:paraId="72AB104E" w14:textId="77777777" w:rsidR="00DB0BB4" w:rsidRPr="00821B21" w:rsidRDefault="00DB0BB4" w:rsidP="00130B9D">
      <w:pPr>
        <w:spacing w:line="300" w:lineRule="exact"/>
        <w:jc w:val="both"/>
        <w:rPr>
          <w:rFonts w:ascii="Segoe UI" w:eastAsia="Calibri" w:hAnsi="Segoe UI" w:cs="Segoe UI"/>
          <w:sz w:val="22"/>
          <w:lang w:eastAsia="sl-SI"/>
        </w:rPr>
      </w:pPr>
    </w:p>
    <w:p w14:paraId="3D062DEC" w14:textId="3261A80C" w:rsidR="001C35A2" w:rsidRDefault="00DB0BB4" w:rsidP="000C5C55">
      <w:pPr>
        <w:spacing w:line="240" w:lineRule="auto"/>
        <w:jc w:val="both"/>
        <w:rPr>
          <w:rFonts w:ascii="Segoe UI" w:eastAsia="Calibri" w:hAnsi="Segoe UI" w:cs="Segoe UI"/>
          <w:sz w:val="22"/>
          <w:lang w:eastAsia="sl-SI"/>
        </w:rPr>
      </w:pPr>
      <w:proofErr w:type="spellStart"/>
      <w:r w:rsidRPr="00DB0BB4">
        <w:rPr>
          <w:rFonts w:ascii="Segoe UI" w:eastAsia="Calibri" w:hAnsi="Segoe UI" w:cs="Segoe UI"/>
          <w:sz w:val="22"/>
          <w:lang w:eastAsia="sl-SI"/>
        </w:rPr>
        <w:t>All</w:t>
      </w:r>
      <w:proofErr w:type="spellEnd"/>
      <w:r w:rsidRPr="00DB0BB4">
        <w:rPr>
          <w:rFonts w:ascii="Segoe UI" w:eastAsia="Calibri" w:hAnsi="Segoe UI" w:cs="Segoe UI"/>
          <w:sz w:val="22"/>
          <w:lang w:eastAsia="sl-SI"/>
        </w:rPr>
        <w:t xml:space="preserve"> </w:t>
      </w:r>
      <w:proofErr w:type="spellStart"/>
      <w:r w:rsidRPr="00DB0BB4">
        <w:rPr>
          <w:rFonts w:ascii="Segoe UI" w:eastAsia="Calibri" w:hAnsi="Segoe UI" w:cs="Segoe UI"/>
          <w:sz w:val="22"/>
          <w:lang w:eastAsia="sl-SI"/>
        </w:rPr>
        <w:t>required</w:t>
      </w:r>
      <w:proofErr w:type="spellEnd"/>
      <w:r w:rsidRPr="00DB0BB4">
        <w:rPr>
          <w:rFonts w:ascii="Segoe UI" w:eastAsia="Calibri" w:hAnsi="Segoe UI" w:cs="Segoe UI"/>
          <w:sz w:val="22"/>
          <w:lang w:eastAsia="sl-SI"/>
        </w:rPr>
        <w:t xml:space="preserve"> tender </w:t>
      </w:r>
      <w:proofErr w:type="spellStart"/>
      <w:r w:rsidRPr="00DB0BB4">
        <w:rPr>
          <w:rFonts w:ascii="Segoe UI" w:eastAsia="Calibri" w:hAnsi="Segoe UI" w:cs="Segoe UI"/>
          <w:sz w:val="22"/>
          <w:lang w:eastAsia="sl-SI"/>
        </w:rPr>
        <w:t>documents</w:t>
      </w:r>
      <w:proofErr w:type="spellEnd"/>
      <w:r w:rsidRPr="00DB0BB4">
        <w:rPr>
          <w:rFonts w:ascii="Segoe UI" w:eastAsia="Calibri" w:hAnsi="Segoe UI" w:cs="Segoe UI"/>
          <w:sz w:val="22"/>
          <w:lang w:eastAsia="sl-SI"/>
        </w:rPr>
        <w:t xml:space="preserve"> </w:t>
      </w:r>
      <w:proofErr w:type="spellStart"/>
      <w:r w:rsidRPr="00DB0BB4">
        <w:rPr>
          <w:rFonts w:ascii="Segoe UI" w:eastAsia="Calibri" w:hAnsi="Segoe UI" w:cs="Segoe UI"/>
          <w:sz w:val="22"/>
          <w:lang w:eastAsia="sl-SI"/>
        </w:rPr>
        <w:t>must</w:t>
      </w:r>
      <w:proofErr w:type="spellEnd"/>
      <w:r w:rsidRPr="00DB0BB4">
        <w:rPr>
          <w:rFonts w:ascii="Segoe UI" w:eastAsia="Calibri" w:hAnsi="Segoe UI" w:cs="Segoe UI"/>
          <w:sz w:val="22"/>
          <w:lang w:eastAsia="sl-SI"/>
        </w:rPr>
        <w:t xml:space="preserve"> be </w:t>
      </w:r>
      <w:proofErr w:type="spellStart"/>
      <w:r w:rsidRPr="00DB0BB4">
        <w:rPr>
          <w:rFonts w:ascii="Segoe UI" w:eastAsia="Calibri" w:hAnsi="Segoe UI" w:cs="Segoe UI"/>
          <w:sz w:val="22"/>
          <w:lang w:eastAsia="sl-SI"/>
        </w:rPr>
        <w:t>completed</w:t>
      </w:r>
      <w:proofErr w:type="spellEnd"/>
      <w:r w:rsidRPr="00DB0BB4">
        <w:rPr>
          <w:rFonts w:ascii="Segoe UI" w:eastAsia="Calibri" w:hAnsi="Segoe UI" w:cs="Segoe UI"/>
          <w:sz w:val="22"/>
          <w:lang w:eastAsia="sl-SI"/>
        </w:rPr>
        <w:t xml:space="preserve">, </w:t>
      </w:r>
      <w:proofErr w:type="spellStart"/>
      <w:r w:rsidRPr="00DB0BB4">
        <w:rPr>
          <w:rFonts w:ascii="Segoe UI" w:eastAsia="Calibri" w:hAnsi="Segoe UI" w:cs="Segoe UI"/>
          <w:sz w:val="22"/>
          <w:lang w:eastAsia="sl-SI"/>
        </w:rPr>
        <w:t>signed</w:t>
      </w:r>
      <w:proofErr w:type="spellEnd"/>
      <w:r w:rsidRPr="00DB0BB4">
        <w:rPr>
          <w:rFonts w:ascii="Segoe UI" w:eastAsia="Calibri" w:hAnsi="Segoe UI" w:cs="Segoe UI"/>
          <w:sz w:val="22"/>
          <w:lang w:eastAsia="sl-SI"/>
        </w:rPr>
        <w:t xml:space="preserve"> </w:t>
      </w:r>
      <w:proofErr w:type="spellStart"/>
      <w:r w:rsidRPr="00DB0BB4">
        <w:rPr>
          <w:rFonts w:ascii="Segoe UI" w:eastAsia="Calibri" w:hAnsi="Segoe UI" w:cs="Segoe UI"/>
          <w:sz w:val="22"/>
          <w:lang w:eastAsia="sl-SI"/>
        </w:rPr>
        <w:t>by</w:t>
      </w:r>
      <w:proofErr w:type="spellEnd"/>
      <w:r w:rsidRPr="00DB0BB4">
        <w:rPr>
          <w:rFonts w:ascii="Segoe UI" w:eastAsia="Calibri" w:hAnsi="Segoe UI" w:cs="Segoe UI"/>
          <w:sz w:val="22"/>
          <w:lang w:eastAsia="sl-SI"/>
        </w:rPr>
        <w:t xml:space="preserve"> </w:t>
      </w:r>
      <w:proofErr w:type="spellStart"/>
      <w:r w:rsidRPr="00DB0BB4">
        <w:rPr>
          <w:rFonts w:ascii="Segoe UI" w:eastAsia="Calibri" w:hAnsi="Segoe UI" w:cs="Segoe UI"/>
          <w:sz w:val="22"/>
          <w:lang w:eastAsia="sl-SI"/>
        </w:rPr>
        <w:t>the</w:t>
      </w:r>
      <w:proofErr w:type="spellEnd"/>
      <w:r w:rsidRPr="00DB0BB4">
        <w:rPr>
          <w:rFonts w:ascii="Segoe UI" w:eastAsia="Calibri" w:hAnsi="Segoe UI" w:cs="Segoe UI"/>
          <w:sz w:val="22"/>
          <w:lang w:eastAsia="sl-SI"/>
        </w:rPr>
        <w:t xml:space="preserve"> legal </w:t>
      </w:r>
      <w:proofErr w:type="spellStart"/>
      <w:r w:rsidRPr="00DB0BB4">
        <w:rPr>
          <w:rFonts w:ascii="Segoe UI" w:eastAsia="Calibri" w:hAnsi="Segoe UI" w:cs="Segoe UI"/>
          <w:sz w:val="22"/>
          <w:lang w:eastAsia="sl-SI"/>
        </w:rPr>
        <w:t>representative</w:t>
      </w:r>
      <w:proofErr w:type="spellEnd"/>
      <w:r w:rsidRPr="00DB0BB4">
        <w:rPr>
          <w:rFonts w:ascii="Segoe UI" w:eastAsia="Calibri" w:hAnsi="Segoe UI" w:cs="Segoe UI"/>
          <w:sz w:val="22"/>
          <w:lang w:eastAsia="sl-SI"/>
        </w:rPr>
        <w:t xml:space="preserve"> </w:t>
      </w:r>
      <w:proofErr w:type="spellStart"/>
      <w:r w:rsidRPr="00DB0BB4">
        <w:rPr>
          <w:rFonts w:ascii="Segoe UI" w:eastAsia="Calibri" w:hAnsi="Segoe UI" w:cs="Segoe UI"/>
          <w:sz w:val="22"/>
          <w:lang w:eastAsia="sl-SI"/>
        </w:rPr>
        <w:t>and</w:t>
      </w:r>
      <w:proofErr w:type="spellEnd"/>
      <w:r w:rsidRPr="00DB0BB4">
        <w:rPr>
          <w:rFonts w:ascii="Segoe UI" w:eastAsia="Calibri" w:hAnsi="Segoe UI" w:cs="Segoe UI"/>
          <w:sz w:val="22"/>
          <w:lang w:eastAsia="sl-SI"/>
        </w:rPr>
        <w:t xml:space="preserve"> </w:t>
      </w:r>
      <w:proofErr w:type="spellStart"/>
      <w:r w:rsidRPr="00DB0BB4">
        <w:rPr>
          <w:rFonts w:ascii="Segoe UI" w:eastAsia="Calibri" w:hAnsi="Segoe UI" w:cs="Segoe UI"/>
          <w:sz w:val="22"/>
          <w:lang w:eastAsia="sl-SI"/>
        </w:rPr>
        <w:t>stamped</w:t>
      </w:r>
      <w:proofErr w:type="spellEnd"/>
      <w:r w:rsidR="00406EAA">
        <w:rPr>
          <w:rFonts w:ascii="Segoe UI" w:eastAsia="Calibri" w:hAnsi="Segoe UI" w:cs="Segoe UI"/>
          <w:sz w:val="22"/>
          <w:lang w:eastAsia="sl-SI"/>
        </w:rPr>
        <w:t>.</w:t>
      </w:r>
    </w:p>
    <w:p w14:paraId="6C6C36E3" w14:textId="77777777" w:rsidR="00DB0BB4" w:rsidRPr="00821B21" w:rsidRDefault="00DB0BB4" w:rsidP="000C5C55">
      <w:pPr>
        <w:spacing w:line="240" w:lineRule="auto"/>
        <w:jc w:val="both"/>
        <w:rPr>
          <w:rFonts w:ascii="Segoe UI" w:hAnsi="Segoe UI" w:cs="Segoe UI"/>
          <w:sz w:val="22"/>
        </w:rPr>
      </w:pPr>
    </w:p>
    <w:bookmarkEnd w:id="110"/>
    <w:p w14:paraId="35E56CE7" w14:textId="3180C602" w:rsidR="00C36300" w:rsidRPr="00821B21" w:rsidRDefault="00C36300" w:rsidP="000C5C55">
      <w:pPr>
        <w:spacing w:line="240" w:lineRule="auto"/>
        <w:jc w:val="both"/>
        <w:rPr>
          <w:rFonts w:ascii="Segoe UI" w:hAnsi="Segoe UI" w:cs="Segoe UI"/>
          <w:sz w:val="22"/>
        </w:rPr>
      </w:pPr>
      <w:r w:rsidRPr="00C36300">
        <w:rPr>
          <w:rFonts w:ascii="Segoe UI" w:hAnsi="Segoe UI" w:cs="Segoe UI"/>
          <w:sz w:val="22"/>
        </w:rPr>
        <w:t xml:space="preserve">Tender </w:t>
      </w:r>
      <w:proofErr w:type="spellStart"/>
      <w:r w:rsidRPr="00C36300">
        <w:rPr>
          <w:rFonts w:ascii="Segoe UI" w:hAnsi="Segoe UI" w:cs="Segoe UI"/>
          <w:sz w:val="22"/>
        </w:rPr>
        <w:t>documentation</w:t>
      </w:r>
      <w:proofErr w:type="spellEnd"/>
      <w:r w:rsidRPr="00C36300">
        <w:rPr>
          <w:rFonts w:ascii="Segoe UI" w:hAnsi="Segoe UI" w:cs="Segoe UI"/>
          <w:sz w:val="22"/>
        </w:rPr>
        <w:t xml:space="preserve"> </w:t>
      </w:r>
      <w:proofErr w:type="spellStart"/>
      <w:r w:rsidRPr="00C36300">
        <w:rPr>
          <w:rFonts w:ascii="Segoe UI" w:hAnsi="Segoe UI" w:cs="Segoe UI"/>
          <w:sz w:val="22"/>
        </w:rPr>
        <w:t>must</w:t>
      </w:r>
      <w:proofErr w:type="spellEnd"/>
      <w:r w:rsidRPr="00C36300">
        <w:rPr>
          <w:rFonts w:ascii="Segoe UI" w:hAnsi="Segoe UI" w:cs="Segoe UI"/>
          <w:sz w:val="22"/>
        </w:rPr>
        <w:t xml:space="preserve"> </w:t>
      </w:r>
      <w:proofErr w:type="spellStart"/>
      <w:r w:rsidRPr="00C36300">
        <w:rPr>
          <w:rFonts w:ascii="Segoe UI" w:hAnsi="Segoe UI" w:cs="Segoe UI"/>
          <w:sz w:val="22"/>
        </w:rPr>
        <w:t>consist</w:t>
      </w:r>
      <w:proofErr w:type="spellEnd"/>
      <w:r w:rsidRPr="00C36300">
        <w:rPr>
          <w:rFonts w:ascii="Segoe UI" w:hAnsi="Segoe UI" w:cs="Segoe UI"/>
          <w:sz w:val="22"/>
        </w:rPr>
        <w:t xml:space="preserve"> </w:t>
      </w:r>
      <w:proofErr w:type="spellStart"/>
      <w:r w:rsidRPr="00C36300">
        <w:rPr>
          <w:rFonts w:ascii="Segoe UI" w:hAnsi="Segoe UI" w:cs="Segoe UI"/>
          <w:sz w:val="22"/>
        </w:rPr>
        <w:t>of</w:t>
      </w:r>
      <w:proofErr w:type="spellEnd"/>
      <w:r w:rsidRPr="00C36300">
        <w:rPr>
          <w:rFonts w:ascii="Segoe UI" w:hAnsi="Segoe UI" w:cs="Segoe UI"/>
          <w:sz w:val="22"/>
        </w:rPr>
        <w:t xml:space="preserve"> </w:t>
      </w:r>
      <w:proofErr w:type="spellStart"/>
      <w:r w:rsidRPr="00C36300">
        <w:rPr>
          <w:rFonts w:ascii="Segoe UI" w:hAnsi="Segoe UI" w:cs="Segoe UI"/>
          <w:sz w:val="22"/>
        </w:rPr>
        <w:t>the</w:t>
      </w:r>
      <w:proofErr w:type="spellEnd"/>
      <w:r w:rsidRPr="00C36300">
        <w:rPr>
          <w:rFonts w:ascii="Segoe UI" w:hAnsi="Segoe UI" w:cs="Segoe UI"/>
          <w:sz w:val="22"/>
        </w:rPr>
        <w:t xml:space="preserve"> </w:t>
      </w:r>
      <w:proofErr w:type="spellStart"/>
      <w:r w:rsidRPr="00C36300">
        <w:rPr>
          <w:rFonts w:ascii="Segoe UI" w:hAnsi="Segoe UI" w:cs="Segoe UI"/>
          <w:sz w:val="22"/>
        </w:rPr>
        <w:t>forms</w:t>
      </w:r>
      <w:proofErr w:type="spellEnd"/>
      <w:r w:rsidRPr="00C36300">
        <w:rPr>
          <w:rFonts w:ascii="Segoe UI" w:hAnsi="Segoe UI" w:cs="Segoe UI"/>
          <w:sz w:val="22"/>
        </w:rPr>
        <w:t xml:space="preserve"> </w:t>
      </w:r>
      <w:proofErr w:type="spellStart"/>
      <w:r w:rsidRPr="00C36300">
        <w:rPr>
          <w:rFonts w:ascii="Segoe UI" w:hAnsi="Segoe UI" w:cs="Segoe UI"/>
          <w:sz w:val="22"/>
        </w:rPr>
        <w:t>submitted</w:t>
      </w:r>
      <w:proofErr w:type="spellEnd"/>
      <w:r w:rsidRPr="00C36300">
        <w:rPr>
          <w:rFonts w:ascii="Segoe UI" w:hAnsi="Segoe UI" w:cs="Segoe UI"/>
          <w:sz w:val="22"/>
        </w:rPr>
        <w:t xml:space="preserve"> in </w:t>
      </w:r>
      <w:proofErr w:type="spellStart"/>
      <w:r w:rsidRPr="00C36300">
        <w:rPr>
          <w:rFonts w:ascii="Segoe UI" w:hAnsi="Segoe UI" w:cs="Segoe UI"/>
          <w:sz w:val="22"/>
        </w:rPr>
        <w:t>the</w:t>
      </w:r>
      <w:proofErr w:type="spellEnd"/>
      <w:r w:rsidRPr="00C36300">
        <w:rPr>
          <w:rFonts w:ascii="Segoe UI" w:hAnsi="Segoe UI" w:cs="Segoe UI"/>
          <w:sz w:val="22"/>
        </w:rPr>
        <w:t xml:space="preserve"> </w:t>
      </w:r>
      <w:proofErr w:type="spellStart"/>
      <w:r w:rsidRPr="00C36300">
        <w:rPr>
          <w:rFonts w:ascii="Segoe UI" w:hAnsi="Segoe UI" w:cs="Segoe UI"/>
          <w:sz w:val="22"/>
        </w:rPr>
        <w:t>following</w:t>
      </w:r>
      <w:proofErr w:type="spellEnd"/>
      <w:r w:rsidRPr="00C36300">
        <w:rPr>
          <w:rFonts w:ascii="Segoe UI" w:hAnsi="Segoe UI" w:cs="Segoe UI"/>
          <w:sz w:val="22"/>
        </w:rPr>
        <w:t xml:space="preserve"> </w:t>
      </w:r>
      <w:proofErr w:type="spellStart"/>
      <w:r w:rsidRPr="00C36300">
        <w:rPr>
          <w:rFonts w:ascii="Segoe UI" w:hAnsi="Segoe UI" w:cs="Segoe UI"/>
          <w:sz w:val="22"/>
        </w:rPr>
        <w:t>order</w:t>
      </w:r>
      <w:proofErr w:type="spellEnd"/>
      <w:r w:rsidRPr="00C36300">
        <w:rPr>
          <w:rFonts w:ascii="Segoe UI" w:hAnsi="Segoe UI" w:cs="Segoe UI"/>
          <w:sz w:val="22"/>
        </w:rPr>
        <w:t>:</w:t>
      </w:r>
    </w:p>
    <w:p w14:paraId="31B4D420" w14:textId="77777777" w:rsidR="00A20970" w:rsidRPr="00821B21" w:rsidRDefault="00A20970" w:rsidP="000C5C55">
      <w:pPr>
        <w:spacing w:line="240" w:lineRule="auto"/>
        <w:jc w:val="both"/>
        <w:rPr>
          <w:rFonts w:ascii="Segoe UI" w:hAnsi="Segoe UI" w:cs="Segoe UI"/>
          <w:sz w:val="22"/>
        </w:rPr>
      </w:pPr>
    </w:p>
    <w:p w14:paraId="33129795" w14:textId="77777777" w:rsidR="00C36300" w:rsidRPr="00A953BC" w:rsidRDefault="00C36300" w:rsidP="00E424C3">
      <w:pPr>
        <w:numPr>
          <w:ilvl w:val="1"/>
          <w:numId w:val="6"/>
        </w:numPr>
        <w:tabs>
          <w:tab w:val="num" w:pos="709"/>
        </w:tabs>
        <w:spacing w:line="240" w:lineRule="auto"/>
        <w:jc w:val="both"/>
        <w:rPr>
          <w:rFonts w:ascii="Segoe UI" w:eastAsia="Times New Roman" w:hAnsi="Segoe UI" w:cs="Segoe UI"/>
          <w:bCs/>
          <w:sz w:val="22"/>
          <w:lang w:val="en-GB"/>
        </w:rPr>
      </w:pPr>
      <w:r w:rsidRPr="007F23E5">
        <w:rPr>
          <w:rFonts w:ascii="Segoe UI" w:eastAsia="Times New Roman" w:hAnsi="Segoe UI" w:cs="Segoe UI"/>
          <w:b/>
          <w:sz w:val="22"/>
          <w:lang w:val="en-GB"/>
        </w:rPr>
        <w:t>FORM 1</w:t>
      </w:r>
      <w:r w:rsidRPr="00A953BC">
        <w:rPr>
          <w:rFonts w:ascii="Segoe UI" w:eastAsia="Times New Roman" w:hAnsi="Segoe UI" w:cs="Segoe UI"/>
          <w:bCs/>
          <w:sz w:val="22"/>
          <w:lang w:val="en-GB"/>
        </w:rPr>
        <w:t xml:space="preserve"> – The bid (Proforma invoice)</w:t>
      </w:r>
    </w:p>
    <w:p w14:paraId="6B4DF09D" w14:textId="7E352080" w:rsidR="00C36300" w:rsidRDefault="00C36300" w:rsidP="00E424C3">
      <w:pPr>
        <w:numPr>
          <w:ilvl w:val="1"/>
          <w:numId w:val="6"/>
        </w:numPr>
        <w:tabs>
          <w:tab w:val="num" w:pos="709"/>
        </w:tabs>
        <w:spacing w:line="240" w:lineRule="auto"/>
        <w:jc w:val="both"/>
        <w:rPr>
          <w:rFonts w:ascii="Segoe UI" w:eastAsia="Times New Roman" w:hAnsi="Segoe UI" w:cs="Segoe UI"/>
          <w:bCs/>
          <w:sz w:val="22"/>
          <w:lang w:val="en-GB"/>
        </w:rPr>
      </w:pPr>
      <w:r w:rsidRPr="007F23E5">
        <w:rPr>
          <w:rFonts w:ascii="Segoe UI" w:eastAsia="Times New Roman" w:hAnsi="Segoe UI" w:cs="Segoe UI"/>
          <w:b/>
          <w:sz w:val="22"/>
          <w:lang w:val="en-GB"/>
        </w:rPr>
        <w:t>FORM 2</w:t>
      </w:r>
      <w:r w:rsidRPr="00A953BC">
        <w:rPr>
          <w:rFonts w:ascii="Segoe UI" w:eastAsia="Times New Roman" w:hAnsi="Segoe UI" w:cs="Segoe UI"/>
          <w:bCs/>
          <w:sz w:val="22"/>
          <w:lang w:val="en-GB"/>
        </w:rPr>
        <w:t xml:space="preserve"> – Details about the Bidder </w:t>
      </w:r>
    </w:p>
    <w:p w14:paraId="572CC94E" w14:textId="15748619" w:rsidR="007F23E5" w:rsidRDefault="007F23E5" w:rsidP="00E424C3">
      <w:pPr>
        <w:numPr>
          <w:ilvl w:val="1"/>
          <w:numId w:val="6"/>
        </w:numPr>
        <w:tabs>
          <w:tab w:val="num" w:pos="709"/>
        </w:tabs>
        <w:spacing w:line="240" w:lineRule="auto"/>
        <w:jc w:val="both"/>
        <w:rPr>
          <w:rFonts w:ascii="Segoe UI" w:eastAsia="Times New Roman" w:hAnsi="Segoe UI" w:cs="Segoe UI"/>
          <w:bCs/>
          <w:sz w:val="22"/>
          <w:lang w:val="en-GB"/>
        </w:rPr>
      </w:pPr>
      <w:r w:rsidRPr="007F23E5">
        <w:rPr>
          <w:rFonts w:ascii="Segoe UI" w:eastAsia="Times New Roman" w:hAnsi="Segoe UI" w:cs="Segoe UI"/>
          <w:b/>
          <w:sz w:val="22"/>
          <w:lang w:val="en-GB"/>
        </w:rPr>
        <w:t>FORM 2.1</w:t>
      </w:r>
      <w:r>
        <w:rPr>
          <w:rFonts w:ascii="Segoe UI" w:eastAsia="Times New Roman" w:hAnsi="Segoe UI" w:cs="Segoe UI"/>
          <w:bCs/>
          <w:sz w:val="22"/>
          <w:lang w:val="en-GB"/>
        </w:rPr>
        <w:t xml:space="preserve"> – </w:t>
      </w:r>
      <w:proofErr w:type="spellStart"/>
      <w:r>
        <w:rPr>
          <w:rFonts w:ascii="Segoe UI" w:eastAsia="Times New Roman" w:hAnsi="Segoe UI" w:cs="Segoe UI"/>
          <w:bCs/>
          <w:sz w:val="22"/>
          <w:lang w:val="en-GB"/>
        </w:rPr>
        <w:t>Genral</w:t>
      </w:r>
      <w:proofErr w:type="spellEnd"/>
      <w:r>
        <w:rPr>
          <w:rFonts w:ascii="Segoe UI" w:eastAsia="Times New Roman" w:hAnsi="Segoe UI" w:cs="Segoe UI"/>
          <w:bCs/>
          <w:sz w:val="22"/>
          <w:lang w:val="en-GB"/>
        </w:rPr>
        <w:t xml:space="preserve"> data about the bidder and the consortium</w:t>
      </w:r>
    </w:p>
    <w:p w14:paraId="7FBA6821" w14:textId="2E3579AF" w:rsidR="00C36300" w:rsidRPr="009C0B17" w:rsidRDefault="00C36300" w:rsidP="00E424C3">
      <w:pPr>
        <w:numPr>
          <w:ilvl w:val="1"/>
          <w:numId w:val="6"/>
        </w:numPr>
        <w:spacing w:line="260" w:lineRule="atLeast"/>
        <w:contextualSpacing/>
        <w:jc w:val="both"/>
        <w:rPr>
          <w:rFonts w:ascii="Segoe UI" w:eastAsia="Times New Roman" w:hAnsi="Segoe UI" w:cs="Segoe UI"/>
          <w:bCs/>
          <w:sz w:val="22"/>
          <w:lang w:val="en-GB"/>
        </w:rPr>
      </w:pPr>
      <w:r w:rsidRPr="007F23E5">
        <w:rPr>
          <w:rFonts w:ascii="Segoe UI" w:eastAsia="Times New Roman" w:hAnsi="Segoe UI" w:cs="Segoe UI"/>
          <w:b/>
          <w:sz w:val="22"/>
          <w:lang w:val="en-GB"/>
        </w:rPr>
        <w:t xml:space="preserve">FORM </w:t>
      </w:r>
      <w:r w:rsidR="001F7E2F" w:rsidRPr="007F23E5">
        <w:rPr>
          <w:rFonts w:ascii="Segoe UI" w:eastAsia="Times New Roman" w:hAnsi="Segoe UI" w:cs="Segoe UI"/>
          <w:b/>
          <w:sz w:val="22"/>
          <w:lang w:val="en-GB"/>
        </w:rPr>
        <w:t>3</w:t>
      </w:r>
      <w:r w:rsidRPr="00A953BC">
        <w:rPr>
          <w:rFonts w:ascii="Segoe UI" w:eastAsia="Times New Roman" w:hAnsi="Segoe UI" w:cs="Segoe UI"/>
          <w:bCs/>
          <w:sz w:val="22"/>
          <w:lang w:val="en-GB"/>
        </w:rPr>
        <w:t xml:space="preserve"> – </w:t>
      </w:r>
      <w:proofErr w:type="spellStart"/>
      <w:r w:rsidR="009C0B17" w:rsidRPr="00474D5F">
        <w:rPr>
          <w:rFonts w:ascii="Segoe UI" w:hAnsi="Segoe UI" w:cs="Segoe UI"/>
          <w:sz w:val="22"/>
        </w:rPr>
        <w:t>Acting</w:t>
      </w:r>
      <w:proofErr w:type="spellEnd"/>
      <w:r w:rsidR="009C0B17" w:rsidRPr="00474D5F">
        <w:rPr>
          <w:rFonts w:ascii="Segoe UI" w:hAnsi="Segoe UI" w:cs="Segoe UI"/>
          <w:sz w:val="22"/>
        </w:rPr>
        <w:t xml:space="preserve"> </w:t>
      </w:r>
      <w:proofErr w:type="spellStart"/>
      <w:r w:rsidR="009C0B17" w:rsidRPr="00474D5F">
        <w:rPr>
          <w:rFonts w:ascii="Segoe UI" w:hAnsi="Segoe UI" w:cs="Segoe UI"/>
          <w:sz w:val="22"/>
        </w:rPr>
        <w:t>with</w:t>
      </w:r>
      <w:proofErr w:type="spellEnd"/>
      <w:r w:rsidR="009C0B17" w:rsidRPr="00474D5F">
        <w:rPr>
          <w:rFonts w:ascii="Segoe UI" w:hAnsi="Segoe UI" w:cs="Segoe UI"/>
          <w:sz w:val="22"/>
        </w:rPr>
        <w:t xml:space="preserve"> </w:t>
      </w:r>
      <w:proofErr w:type="spellStart"/>
      <w:r w:rsidR="009C0B17" w:rsidRPr="00474D5F">
        <w:rPr>
          <w:rFonts w:ascii="Segoe UI" w:hAnsi="Segoe UI" w:cs="Segoe UI"/>
          <w:sz w:val="22"/>
        </w:rPr>
        <w:t>subcontractors</w:t>
      </w:r>
      <w:proofErr w:type="spellEnd"/>
      <w:r w:rsidR="009C0B17" w:rsidRPr="00474D5F">
        <w:rPr>
          <w:rFonts w:ascii="Segoe UI" w:hAnsi="Segoe UI" w:cs="Segoe UI"/>
          <w:sz w:val="22"/>
        </w:rPr>
        <w:t>/</w:t>
      </w:r>
      <w:proofErr w:type="spellStart"/>
      <w:r w:rsidR="009C0B17" w:rsidRPr="00474D5F">
        <w:rPr>
          <w:rFonts w:ascii="Segoe UI" w:hAnsi="Segoe UI" w:cs="Segoe UI"/>
          <w:sz w:val="22"/>
        </w:rPr>
        <w:t>without</w:t>
      </w:r>
      <w:proofErr w:type="spellEnd"/>
      <w:r w:rsidR="009C0B17" w:rsidRPr="00474D5F">
        <w:rPr>
          <w:rFonts w:ascii="Segoe UI" w:hAnsi="Segoe UI" w:cs="Segoe UI"/>
          <w:sz w:val="22"/>
        </w:rPr>
        <w:t xml:space="preserve"> </w:t>
      </w:r>
      <w:proofErr w:type="spellStart"/>
      <w:r w:rsidR="009C0B17" w:rsidRPr="00474D5F">
        <w:rPr>
          <w:rFonts w:ascii="Segoe UI" w:hAnsi="Segoe UI" w:cs="Segoe UI"/>
          <w:sz w:val="22"/>
        </w:rPr>
        <w:t>subcontractors</w:t>
      </w:r>
      <w:proofErr w:type="spellEnd"/>
    </w:p>
    <w:p w14:paraId="40B6BBA0" w14:textId="2B87BB39" w:rsidR="009C0B17" w:rsidRPr="008035EA" w:rsidRDefault="009C0B17" w:rsidP="00E424C3">
      <w:pPr>
        <w:numPr>
          <w:ilvl w:val="1"/>
          <w:numId w:val="6"/>
        </w:numPr>
        <w:tabs>
          <w:tab w:val="num" w:pos="709"/>
        </w:tabs>
        <w:spacing w:line="240" w:lineRule="auto"/>
        <w:jc w:val="both"/>
        <w:rPr>
          <w:rFonts w:ascii="Segoe UI" w:hAnsi="Segoe UI" w:cs="Segoe UI"/>
          <w:b/>
          <w:sz w:val="22"/>
        </w:rPr>
      </w:pPr>
      <w:r w:rsidRPr="00474D5F">
        <w:rPr>
          <w:rFonts w:ascii="Segoe UI" w:hAnsi="Segoe UI" w:cs="Segoe UI"/>
          <w:b/>
          <w:sz w:val="22"/>
        </w:rPr>
        <w:t xml:space="preserve">FORM 3.1 – </w:t>
      </w:r>
      <w:proofErr w:type="spellStart"/>
      <w:r w:rsidRPr="00474D5F">
        <w:rPr>
          <w:rFonts w:ascii="Segoe UI" w:hAnsi="Segoe UI" w:cs="Segoe UI"/>
          <w:sz w:val="22"/>
        </w:rPr>
        <w:t>The</w:t>
      </w:r>
      <w:proofErr w:type="spellEnd"/>
      <w:r w:rsidRPr="00474D5F">
        <w:rPr>
          <w:rFonts w:ascii="Segoe UI" w:hAnsi="Segoe UI" w:cs="Segoe UI"/>
          <w:sz w:val="22"/>
        </w:rPr>
        <w:t xml:space="preserve"> </w:t>
      </w:r>
      <w:proofErr w:type="spellStart"/>
      <w:r w:rsidRPr="00474D5F">
        <w:rPr>
          <w:rFonts w:ascii="Segoe UI" w:hAnsi="Segoe UI" w:cs="Segoe UI"/>
          <w:sz w:val="22"/>
        </w:rPr>
        <w:t>subcontractor’s</w:t>
      </w:r>
      <w:proofErr w:type="spellEnd"/>
      <w:r w:rsidRPr="00474D5F">
        <w:rPr>
          <w:rFonts w:ascii="Segoe UI" w:hAnsi="Segoe UI" w:cs="Segoe UI"/>
          <w:sz w:val="22"/>
        </w:rPr>
        <w:t xml:space="preserve"> </w:t>
      </w:r>
      <w:proofErr w:type="spellStart"/>
      <w:r w:rsidRPr="00474D5F">
        <w:rPr>
          <w:rFonts w:ascii="Segoe UI" w:hAnsi="Segoe UI" w:cs="Segoe UI"/>
          <w:sz w:val="22"/>
        </w:rPr>
        <w:t>authorisation</w:t>
      </w:r>
      <w:proofErr w:type="spellEnd"/>
      <w:r w:rsidRPr="00474D5F">
        <w:rPr>
          <w:rFonts w:ascii="Segoe UI" w:hAnsi="Segoe UI" w:cs="Segoe UI"/>
          <w:sz w:val="22"/>
        </w:rPr>
        <w:t xml:space="preserve"> to </w:t>
      </w:r>
      <w:proofErr w:type="spellStart"/>
      <w:r w:rsidRPr="00474D5F">
        <w:rPr>
          <w:rFonts w:ascii="Segoe UI" w:hAnsi="Segoe UI" w:cs="Segoe UI"/>
          <w:sz w:val="22"/>
        </w:rPr>
        <w:t>direct</w:t>
      </w:r>
      <w:proofErr w:type="spellEnd"/>
      <w:r w:rsidRPr="00474D5F">
        <w:rPr>
          <w:rFonts w:ascii="Segoe UI" w:hAnsi="Segoe UI" w:cs="Segoe UI"/>
          <w:sz w:val="22"/>
        </w:rPr>
        <w:t xml:space="preserve"> </w:t>
      </w:r>
      <w:proofErr w:type="spellStart"/>
      <w:r w:rsidRPr="00474D5F">
        <w:rPr>
          <w:rFonts w:ascii="Segoe UI" w:hAnsi="Segoe UI" w:cs="Segoe UI"/>
          <w:sz w:val="22"/>
        </w:rPr>
        <w:t>payments</w:t>
      </w:r>
      <w:proofErr w:type="spellEnd"/>
      <w:r w:rsidRPr="00474D5F">
        <w:rPr>
          <w:rFonts w:ascii="Segoe UI" w:hAnsi="Segoe UI" w:cs="Segoe UI"/>
          <w:sz w:val="22"/>
        </w:rPr>
        <w:t xml:space="preserve"> </w:t>
      </w:r>
      <w:proofErr w:type="spellStart"/>
      <w:r w:rsidRPr="00474D5F">
        <w:rPr>
          <w:rFonts w:ascii="Segoe UI" w:hAnsi="Segoe UI" w:cs="Segoe UI"/>
          <w:sz w:val="22"/>
        </w:rPr>
        <w:t>made</w:t>
      </w:r>
      <w:proofErr w:type="spellEnd"/>
      <w:r w:rsidRPr="00474D5F">
        <w:rPr>
          <w:rFonts w:ascii="Segoe UI" w:hAnsi="Segoe UI" w:cs="Segoe UI"/>
          <w:sz w:val="22"/>
        </w:rPr>
        <w:t xml:space="preserve"> </w:t>
      </w:r>
      <w:proofErr w:type="spellStart"/>
      <w:r w:rsidRPr="00474D5F">
        <w:rPr>
          <w:rFonts w:ascii="Segoe UI" w:hAnsi="Segoe UI" w:cs="Segoe UI"/>
          <w:sz w:val="22"/>
        </w:rPr>
        <w:t>by</w:t>
      </w:r>
      <w:proofErr w:type="spellEnd"/>
      <w:r w:rsidRPr="00474D5F">
        <w:rPr>
          <w:rFonts w:ascii="Segoe UI" w:hAnsi="Segoe UI" w:cs="Segoe UI"/>
          <w:sz w:val="22"/>
        </w:rPr>
        <w:t xml:space="preserve"> </w:t>
      </w:r>
      <w:proofErr w:type="spellStart"/>
      <w:r w:rsidRPr="00474D5F">
        <w:rPr>
          <w:rFonts w:ascii="Segoe UI" w:hAnsi="Segoe UI" w:cs="Segoe UI"/>
          <w:sz w:val="22"/>
        </w:rPr>
        <w:t>the</w:t>
      </w:r>
      <w:proofErr w:type="spellEnd"/>
      <w:r w:rsidRPr="00474D5F">
        <w:rPr>
          <w:rFonts w:ascii="Segoe UI" w:hAnsi="Segoe UI" w:cs="Segoe UI"/>
          <w:sz w:val="22"/>
        </w:rPr>
        <w:t xml:space="preserve"> </w:t>
      </w:r>
      <w:proofErr w:type="spellStart"/>
      <w:r w:rsidRPr="00474D5F">
        <w:rPr>
          <w:rFonts w:ascii="Segoe UI" w:hAnsi="Segoe UI" w:cs="Segoe UI"/>
          <w:sz w:val="22"/>
        </w:rPr>
        <w:t>contracting</w:t>
      </w:r>
      <w:proofErr w:type="spellEnd"/>
      <w:r w:rsidRPr="00474D5F">
        <w:rPr>
          <w:rFonts w:ascii="Segoe UI" w:hAnsi="Segoe UI" w:cs="Segoe UI"/>
          <w:sz w:val="22"/>
        </w:rPr>
        <w:t xml:space="preserve"> </w:t>
      </w:r>
      <w:proofErr w:type="spellStart"/>
      <w:r w:rsidRPr="00474D5F">
        <w:rPr>
          <w:rFonts w:ascii="Segoe UI" w:hAnsi="Segoe UI" w:cs="Segoe UI"/>
          <w:sz w:val="22"/>
        </w:rPr>
        <w:t>authority</w:t>
      </w:r>
      <w:proofErr w:type="spellEnd"/>
      <w:r w:rsidRPr="00474D5F">
        <w:rPr>
          <w:rFonts w:ascii="Segoe UI" w:hAnsi="Segoe UI" w:cs="Segoe UI"/>
          <w:sz w:val="22"/>
        </w:rPr>
        <w:t xml:space="preserve"> to </w:t>
      </w:r>
      <w:proofErr w:type="spellStart"/>
      <w:r w:rsidRPr="00474D5F">
        <w:rPr>
          <w:rFonts w:ascii="Segoe UI" w:hAnsi="Segoe UI" w:cs="Segoe UI"/>
          <w:sz w:val="22"/>
        </w:rPr>
        <w:t>the</w:t>
      </w:r>
      <w:proofErr w:type="spellEnd"/>
      <w:r w:rsidRPr="00474D5F">
        <w:rPr>
          <w:rFonts w:ascii="Segoe UI" w:hAnsi="Segoe UI" w:cs="Segoe UI"/>
          <w:sz w:val="22"/>
        </w:rPr>
        <w:t xml:space="preserve"> </w:t>
      </w:r>
      <w:proofErr w:type="spellStart"/>
      <w:r w:rsidRPr="00474D5F">
        <w:rPr>
          <w:rFonts w:ascii="Segoe UI" w:hAnsi="Segoe UI" w:cs="Segoe UI"/>
          <w:sz w:val="22"/>
        </w:rPr>
        <w:t>subcontractor</w:t>
      </w:r>
      <w:proofErr w:type="spellEnd"/>
      <w:r w:rsidRPr="00474D5F">
        <w:rPr>
          <w:rFonts w:ascii="Segoe UI" w:hAnsi="Segoe UI" w:cs="Segoe UI"/>
          <w:sz w:val="22"/>
        </w:rPr>
        <w:t xml:space="preserve">(s) </w:t>
      </w:r>
      <w:proofErr w:type="spellStart"/>
      <w:r w:rsidRPr="00474D5F">
        <w:rPr>
          <w:rFonts w:ascii="Segoe UI" w:hAnsi="Segoe UI" w:cs="Segoe UI"/>
          <w:sz w:val="22"/>
        </w:rPr>
        <w:t>and</w:t>
      </w:r>
      <w:proofErr w:type="spellEnd"/>
      <w:r w:rsidRPr="00474D5F">
        <w:rPr>
          <w:rFonts w:ascii="Segoe UI" w:hAnsi="Segoe UI" w:cs="Segoe UI"/>
          <w:sz w:val="22"/>
        </w:rPr>
        <w:t xml:space="preserve"> </w:t>
      </w:r>
      <w:proofErr w:type="spellStart"/>
      <w:r w:rsidRPr="00474D5F">
        <w:rPr>
          <w:rFonts w:ascii="Segoe UI" w:hAnsi="Segoe UI" w:cs="Segoe UI"/>
          <w:sz w:val="22"/>
        </w:rPr>
        <w:t>consent</w:t>
      </w:r>
      <w:proofErr w:type="spellEnd"/>
    </w:p>
    <w:p w14:paraId="339D20A5" w14:textId="77777777" w:rsidR="008035EA" w:rsidRDefault="008035EA" w:rsidP="008035EA">
      <w:pPr>
        <w:numPr>
          <w:ilvl w:val="1"/>
          <w:numId w:val="6"/>
        </w:numPr>
        <w:spacing w:line="240" w:lineRule="auto"/>
        <w:rPr>
          <w:rFonts w:ascii="Segoe UI" w:hAnsi="Segoe UI" w:cs="Segoe UI"/>
          <w:sz w:val="22"/>
        </w:rPr>
      </w:pPr>
      <w:r>
        <w:rPr>
          <w:rFonts w:ascii="Segoe UI" w:hAnsi="Segoe UI" w:cs="Segoe UI"/>
          <w:b/>
          <w:sz w:val="22"/>
        </w:rPr>
        <w:t>FORM</w:t>
      </w:r>
      <w:r w:rsidRPr="00A61EC0">
        <w:rPr>
          <w:rFonts w:ascii="Segoe UI" w:hAnsi="Segoe UI" w:cs="Segoe UI"/>
          <w:b/>
          <w:sz w:val="22"/>
        </w:rPr>
        <w:t xml:space="preserve"> 4.1 – </w:t>
      </w:r>
      <w:proofErr w:type="spellStart"/>
      <w:r>
        <w:rPr>
          <w:rFonts w:ascii="Segoe UI" w:hAnsi="Segoe UI" w:cs="Segoe UI"/>
          <w:sz w:val="22"/>
        </w:rPr>
        <w:t>completed</w:t>
      </w:r>
      <w:proofErr w:type="spellEnd"/>
      <w:r w:rsidRPr="00A61EC0">
        <w:rPr>
          <w:rFonts w:ascii="Segoe UI" w:hAnsi="Segoe UI" w:cs="Segoe UI"/>
          <w:sz w:val="22"/>
        </w:rPr>
        <w:t xml:space="preserve"> »ESPD« </w:t>
      </w:r>
      <w:r>
        <w:rPr>
          <w:rFonts w:ascii="Segoe UI" w:hAnsi="Segoe UI" w:cs="Segoe UI"/>
          <w:sz w:val="22"/>
        </w:rPr>
        <w:t xml:space="preserve">form </w:t>
      </w:r>
      <w:r w:rsidRPr="00A61EC0">
        <w:rPr>
          <w:rFonts w:ascii="Segoe UI" w:hAnsi="Segoe UI" w:cs="Segoe UI"/>
          <w:sz w:val="22"/>
        </w:rPr>
        <w:t>(</w:t>
      </w:r>
      <w:proofErr w:type="spellStart"/>
      <w:r>
        <w:rPr>
          <w:rFonts w:ascii="Segoe UI" w:hAnsi="Segoe UI" w:cs="Segoe UI"/>
          <w:sz w:val="22"/>
        </w:rPr>
        <w:t>for</w:t>
      </w:r>
      <w:proofErr w:type="spellEnd"/>
      <w:r>
        <w:rPr>
          <w:rFonts w:ascii="Segoe UI" w:hAnsi="Segoe UI" w:cs="Segoe UI"/>
          <w:sz w:val="22"/>
        </w:rPr>
        <w:t xml:space="preserve"> </w:t>
      </w:r>
      <w:proofErr w:type="spellStart"/>
      <w:r>
        <w:rPr>
          <w:rFonts w:ascii="Segoe UI" w:hAnsi="Segoe UI" w:cs="Segoe UI"/>
          <w:sz w:val="22"/>
        </w:rPr>
        <w:t>all</w:t>
      </w:r>
      <w:proofErr w:type="spellEnd"/>
      <w:r>
        <w:rPr>
          <w:rFonts w:ascii="Segoe UI" w:hAnsi="Segoe UI" w:cs="Segoe UI"/>
          <w:sz w:val="22"/>
        </w:rPr>
        <w:t xml:space="preserve"> </w:t>
      </w:r>
      <w:proofErr w:type="spellStart"/>
      <w:r>
        <w:rPr>
          <w:rFonts w:ascii="Segoe UI" w:hAnsi="Segoe UI" w:cs="Segoe UI"/>
          <w:sz w:val="22"/>
        </w:rPr>
        <w:t>economic</w:t>
      </w:r>
      <w:proofErr w:type="spellEnd"/>
      <w:r>
        <w:rPr>
          <w:rFonts w:ascii="Segoe UI" w:hAnsi="Segoe UI" w:cs="Segoe UI"/>
          <w:sz w:val="22"/>
        </w:rPr>
        <w:t xml:space="preserve"> </w:t>
      </w:r>
      <w:r w:rsidRPr="00A61EC0">
        <w:rPr>
          <w:rFonts w:ascii="Segoe UI" w:hAnsi="Segoe UI" w:cs="Segoe UI"/>
          <w:sz w:val="22"/>
        </w:rPr>
        <w:t>)</w:t>
      </w:r>
    </w:p>
    <w:p w14:paraId="2DFA2AA4" w14:textId="77777777" w:rsidR="008035EA" w:rsidRDefault="008035EA" w:rsidP="008035EA">
      <w:pPr>
        <w:numPr>
          <w:ilvl w:val="1"/>
          <w:numId w:val="6"/>
        </w:numPr>
        <w:spacing w:line="240" w:lineRule="auto"/>
        <w:rPr>
          <w:rFonts w:ascii="Segoe UI" w:hAnsi="Segoe UI" w:cs="Segoe UI"/>
          <w:sz w:val="22"/>
        </w:rPr>
      </w:pPr>
      <w:r>
        <w:rPr>
          <w:rFonts w:ascii="Segoe UI" w:hAnsi="Segoe UI" w:cs="Segoe UI"/>
          <w:b/>
          <w:sz w:val="22"/>
        </w:rPr>
        <w:t>FORM</w:t>
      </w:r>
      <w:r w:rsidRPr="00A61EC0">
        <w:rPr>
          <w:rFonts w:ascii="Segoe UI" w:hAnsi="Segoe UI" w:cs="Segoe UI"/>
          <w:b/>
          <w:sz w:val="22"/>
        </w:rPr>
        <w:t xml:space="preserve"> 4.2 – </w:t>
      </w:r>
      <w:proofErr w:type="spellStart"/>
      <w:r>
        <w:rPr>
          <w:rFonts w:ascii="Segoe UI" w:hAnsi="Segoe UI" w:cs="Segoe UI"/>
          <w:sz w:val="22"/>
        </w:rPr>
        <w:t>requirements</w:t>
      </w:r>
      <w:proofErr w:type="spellEnd"/>
      <w:r w:rsidRPr="00A61EC0">
        <w:rPr>
          <w:rFonts w:ascii="Segoe UI" w:hAnsi="Segoe UI" w:cs="Segoe UI"/>
          <w:sz w:val="22"/>
        </w:rPr>
        <w:t xml:space="preserve"> </w:t>
      </w:r>
      <w:proofErr w:type="spellStart"/>
      <w:r>
        <w:rPr>
          <w:rFonts w:ascii="Segoe UI" w:hAnsi="Segoe UI" w:cs="Segoe UI"/>
          <w:sz w:val="22"/>
        </w:rPr>
        <w:t>for</w:t>
      </w:r>
      <w:proofErr w:type="spellEnd"/>
      <w:r>
        <w:rPr>
          <w:rFonts w:ascii="Segoe UI" w:hAnsi="Segoe UI" w:cs="Segoe UI"/>
          <w:sz w:val="22"/>
        </w:rPr>
        <w:t xml:space="preserve"> </w:t>
      </w:r>
      <w:proofErr w:type="spellStart"/>
      <w:r>
        <w:rPr>
          <w:rFonts w:ascii="Segoe UI" w:hAnsi="Segoe UI" w:cs="Segoe UI"/>
          <w:sz w:val="22"/>
        </w:rPr>
        <w:t>cooperation</w:t>
      </w:r>
      <w:proofErr w:type="spellEnd"/>
      <w:r>
        <w:rPr>
          <w:rFonts w:ascii="Segoe UI" w:hAnsi="Segoe UI" w:cs="Segoe UI"/>
          <w:sz w:val="22"/>
        </w:rPr>
        <w:t xml:space="preserve"> </w:t>
      </w:r>
      <w:proofErr w:type="spellStart"/>
      <w:r>
        <w:rPr>
          <w:rFonts w:ascii="Segoe UI" w:hAnsi="Segoe UI" w:cs="Segoe UI"/>
          <w:sz w:val="22"/>
        </w:rPr>
        <w:t>regarding</w:t>
      </w:r>
      <w:proofErr w:type="spellEnd"/>
      <w:r>
        <w:rPr>
          <w:rFonts w:ascii="Segoe UI" w:hAnsi="Segoe UI" w:cs="Segoe UI"/>
          <w:sz w:val="22"/>
        </w:rPr>
        <w:t xml:space="preserve"> </w:t>
      </w:r>
      <w:proofErr w:type="spellStart"/>
      <w:r>
        <w:rPr>
          <w:rFonts w:ascii="Segoe UI" w:hAnsi="Segoe UI" w:cs="Segoe UI"/>
          <w:sz w:val="22"/>
        </w:rPr>
        <w:t>technical</w:t>
      </w:r>
      <w:proofErr w:type="spellEnd"/>
      <w:r>
        <w:rPr>
          <w:rFonts w:ascii="Segoe UI" w:hAnsi="Segoe UI" w:cs="Segoe UI"/>
          <w:sz w:val="22"/>
        </w:rPr>
        <w:t xml:space="preserve"> </w:t>
      </w:r>
      <w:proofErr w:type="spellStart"/>
      <w:r>
        <w:rPr>
          <w:rFonts w:ascii="Segoe UI" w:hAnsi="Segoe UI" w:cs="Segoe UI"/>
          <w:sz w:val="22"/>
        </w:rPr>
        <w:t>abilty</w:t>
      </w:r>
      <w:proofErr w:type="spellEnd"/>
      <w:r w:rsidRPr="00A61EC0">
        <w:rPr>
          <w:rFonts w:ascii="Segoe UI" w:hAnsi="Segoe UI" w:cs="Segoe UI"/>
          <w:sz w:val="22"/>
        </w:rPr>
        <w:t xml:space="preserve"> – </w:t>
      </w:r>
      <w:r>
        <w:rPr>
          <w:rFonts w:ascii="Segoe UI" w:hAnsi="Segoe UI" w:cs="Segoe UI"/>
          <w:sz w:val="22"/>
        </w:rPr>
        <w:t xml:space="preserve">list </w:t>
      </w:r>
      <w:proofErr w:type="spellStart"/>
      <w:r>
        <w:rPr>
          <w:rFonts w:ascii="Segoe UI" w:hAnsi="Segoe UI" w:cs="Segoe UI"/>
          <w:sz w:val="22"/>
        </w:rPr>
        <w:t>of</w:t>
      </w:r>
      <w:proofErr w:type="spellEnd"/>
      <w:r>
        <w:rPr>
          <w:rFonts w:ascii="Segoe UI" w:hAnsi="Segoe UI" w:cs="Segoe UI"/>
          <w:sz w:val="22"/>
        </w:rPr>
        <w:t xml:space="preserve"> </w:t>
      </w:r>
      <w:proofErr w:type="spellStart"/>
      <w:r>
        <w:rPr>
          <w:rFonts w:ascii="Segoe UI" w:hAnsi="Segoe UI" w:cs="Segoe UI"/>
          <w:sz w:val="22"/>
        </w:rPr>
        <w:t>references</w:t>
      </w:r>
      <w:proofErr w:type="spellEnd"/>
    </w:p>
    <w:p w14:paraId="7142A11A" w14:textId="77777777" w:rsidR="008035EA" w:rsidRPr="00A61EC0" w:rsidRDefault="008035EA" w:rsidP="008035EA">
      <w:pPr>
        <w:numPr>
          <w:ilvl w:val="1"/>
          <w:numId w:val="6"/>
        </w:numPr>
        <w:spacing w:line="240" w:lineRule="auto"/>
        <w:rPr>
          <w:rFonts w:ascii="Segoe UI" w:hAnsi="Segoe UI" w:cs="Segoe UI"/>
          <w:sz w:val="22"/>
        </w:rPr>
      </w:pPr>
      <w:r>
        <w:rPr>
          <w:rFonts w:ascii="Segoe UI" w:hAnsi="Segoe UI" w:cs="Segoe UI"/>
          <w:b/>
          <w:sz w:val="22"/>
        </w:rPr>
        <w:t>FORM</w:t>
      </w:r>
      <w:r w:rsidRPr="00A61EC0">
        <w:rPr>
          <w:rFonts w:ascii="Segoe UI" w:hAnsi="Segoe UI" w:cs="Segoe UI"/>
          <w:b/>
          <w:sz w:val="22"/>
        </w:rPr>
        <w:t xml:space="preserve"> 4.3 – </w:t>
      </w:r>
      <w:proofErr w:type="spellStart"/>
      <w:r>
        <w:rPr>
          <w:rFonts w:ascii="Segoe UI" w:hAnsi="Segoe UI" w:cs="Segoe UI"/>
          <w:sz w:val="22"/>
        </w:rPr>
        <w:t>statement</w:t>
      </w:r>
      <w:proofErr w:type="spellEnd"/>
      <w:r>
        <w:rPr>
          <w:rFonts w:ascii="Segoe UI" w:hAnsi="Segoe UI" w:cs="Segoe UI"/>
          <w:sz w:val="22"/>
        </w:rPr>
        <w:t xml:space="preserve"> </w:t>
      </w:r>
      <w:proofErr w:type="spellStart"/>
      <w:r>
        <w:rPr>
          <w:rFonts w:ascii="Segoe UI" w:hAnsi="Segoe UI" w:cs="Segoe UI"/>
          <w:sz w:val="22"/>
        </w:rPr>
        <w:t>of</w:t>
      </w:r>
      <w:proofErr w:type="spellEnd"/>
      <w:r>
        <w:rPr>
          <w:rFonts w:ascii="Segoe UI" w:hAnsi="Segoe UI" w:cs="Segoe UI"/>
          <w:sz w:val="22"/>
        </w:rPr>
        <w:t xml:space="preserve"> </w:t>
      </w:r>
      <w:proofErr w:type="spellStart"/>
      <w:r>
        <w:rPr>
          <w:rFonts w:ascii="Segoe UI" w:hAnsi="Segoe UI" w:cs="Segoe UI"/>
          <w:sz w:val="22"/>
        </w:rPr>
        <w:t>the</w:t>
      </w:r>
      <w:proofErr w:type="spellEnd"/>
      <w:r>
        <w:rPr>
          <w:rFonts w:ascii="Segoe UI" w:hAnsi="Segoe UI" w:cs="Segoe UI"/>
          <w:sz w:val="22"/>
        </w:rPr>
        <w:t xml:space="preserve"> reference </w:t>
      </w:r>
      <w:proofErr w:type="spellStart"/>
      <w:r>
        <w:rPr>
          <w:rFonts w:ascii="Segoe UI" w:hAnsi="Segoe UI" w:cs="Segoe UI"/>
          <w:sz w:val="22"/>
        </w:rPr>
        <w:t>client</w:t>
      </w:r>
      <w:proofErr w:type="spellEnd"/>
    </w:p>
    <w:p w14:paraId="2D39C236" w14:textId="5DCC4743" w:rsidR="00C36300" w:rsidRPr="00C36300" w:rsidRDefault="00C36300" w:rsidP="00E424C3">
      <w:pPr>
        <w:numPr>
          <w:ilvl w:val="1"/>
          <w:numId w:val="6"/>
        </w:numPr>
        <w:tabs>
          <w:tab w:val="num" w:pos="709"/>
        </w:tabs>
        <w:spacing w:line="240" w:lineRule="auto"/>
        <w:jc w:val="both"/>
        <w:rPr>
          <w:rFonts w:ascii="Segoe UI" w:eastAsia="Times New Roman" w:hAnsi="Segoe UI" w:cs="Segoe UI"/>
          <w:sz w:val="22"/>
          <w:lang w:val="en-GB"/>
        </w:rPr>
      </w:pPr>
      <w:r w:rsidRPr="007F23E5">
        <w:rPr>
          <w:rFonts w:ascii="Segoe UI" w:eastAsia="Times New Roman" w:hAnsi="Segoe UI" w:cs="Segoe UI"/>
          <w:b/>
          <w:sz w:val="22"/>
          <w:lang w:val="en-GB"/>
        </w:rPr>
        <w:t xml:space="preserve">FORM </w:t>
      </w:r>
      <w:r w:rsidR="009C0B17" w:rsidRPr="007F23E5">
        <w:rPr>
          <w:rFonts w:ascii="Segoe UI" w:eastAsia="Times New Roman" w:hAnsi="Segoe UI" w:cs="Segoe UI"/>
          <w:b/>
          <w:sz w:val="22"/>
          <w:lang w:val="en-GB"/>
        </w:rPr>
        <w:t>5</w:t>
      </w:r>
      <w:r w:rsidRPr="00A953BC">
        <w:rPr>
          <w:rFonts w:ascii="Segoe UI" w:eastAsia="Times New Roman" w:hAnsi="Segoe UI" w:cs="Segoe UI"/>
          <w:bCs/>
          <w:sz w:val="22"/>
          <w:lang w:val="en-GB"/>
        </w:rPr>
        <w:t xml:space="preserve"> – </w:t>
      </w:r>
      <w:r w:rsidR="004C15C0">
        <w:rPr>
          <w:rFonts w:ascii="Segoe UI" w:eastAsia="Times New Roman" w:hAnsi="Segoe UI" w:cs="Segoe UI"/>
          <w:bCs/>
          <w:sz w:val="22"/>
          <w:lang w:val="en-GB"/>
        </w:rPr>
        <w:t>T</w:t>
      </w:r>
      <w:r w:rsidRPr="00A953BC">
        <w:rPr>
          <w:rFonts w:ascii="Segoe UI" w:eastAsia="Times New Roman" w:hAnsi="Segoe UI" w:cs="Segoe UI"/>
          <w:bCs/>
          <w:sz w:val="22"/>
          <w:lang w:val="en-GB"/>
        </w:rPr>
        <w:t>he completed</w:t>
      </w:r>
      <w:r w:rsidRPr="00C36300">
        <w:rPr>
          <w:rFonts w:ascii="Segoe UI" w:eastAsia="Times New Roman" w:hAnsi="Segoe UI" w:cs="Segoe UI"/>
          <w:sz w:val="22"/>
          <w:lang w:val="en-GB"/>
        </w:rPr>
        <w:t xml:space="preserve">, signed and stamped sample contract initialled on each page </w:t>
      </w:r>
    </w:p>
    <w:p w14:paraId="1BDC4DCA" w14:textId="77777777" w:rsidR="00C36300" w:rsidRPr="00A953BC" w:rsidRDefault="00C36300" w:rsidP="00E424C3">
      <w:pPr>
        <w:numPr>
          <w:ilvl w:val="1"/>
          <w:numId w:val="6"/>
        </w:numPr>
        <w:tabs>
          <w:tab w:val="num" w:pos="709"/>
        </w:tabs>
        <w:spacing w:line="240" w:lineRule="auto"/>
        <w:jc w:val="both"/>
        <w:rPr>
          <w:rFonts w:ascii="Segoe UI" w:eastAsia="Times New Roman" w:hAnsi="Segoe UI" w:cs="Segoe UI"/>
          <w:sz w:val="22"/>
          <w:lang w:val="en-GB"/>
        </w:rPr>
      </w:pPr>
      <w:r w:rsidRPr="007F23E5">
        <w:rPr>
          <w:rFonts w:ascii="Segoe UI" w:eastAsia="Times New Roman" w:hAnsi="Segoe UI" w:cs="Segoe UI"/>
          <w:b/>
          <w:bCs/>
          <w:sz w:val="22"/>
          <w:lang w:val="en-GB"/>
        </w:rPr>
        <w:t>Appendix 1</w:t>
      </w:r>
      <w:r w:rsidRPr="00A953BC">
        <w:rPr>
          <w:rFonts w:ascii="Segoe UI" w:eastAsia="Times New Roman" w:hAnsi="Segoe UI" w:cs="Segoe UI"/>
          <w:sz w:val="22"/>
          <w:lang w:val="en-GB"/>
        </w:rPr>
        <w:t xml:space="preserve"> – Final acceptance certificate</w:t>
      </w:r>
    </w:p>
    <w:p w14:paraId="6DA0EC63" w14:textId="5514EDF4" w:rsidR="00C36300" w:rsidRPr="00C36300" w:rsidRDefault="00C36300" w:rsidP="00E424C3">
      <w:pPr>
        <w:numPr>
          <w:ilvl w:val="1"/>
          <w:numId w:val="6"/>
        </w:numPr>
        <w:tabs>
          <w:tab w:val="num" w:pos="709"/>
        </w:tabs>
        <w:spacing w:line="240" w:lineRule="auto"/>
        <w:jc w:val="both"/>
        <w:rPr>
          <w:rFonts w:ascii="Segoe UI" w:eastAsia="Times New Roman" w:hAnsi="Segoe UI" w:cs="Segoe UI"/>
          <w:sz w:val="22"/>
          <w:lang w:val="en-GB"/>
        </w:rPr>
      </w:pPr>
      <w:r w:rsidRPr="007F23E5">
        <w:rPr>
          <w:rFonts w:ascii="Segoe UI" w:eastAsia="Times New Roman" w:hAnsi="Segoe UI" w:cs="Segoe UI"/>
          <w:b/>
          <w:bCs/>
          <w:sz w:val="22"/>
          <w:lang w:val="en-GB"/>
        </w:rPr>
        <w:t>Appendix 2</w:t>
      </w:r>
      <w:r w:rsidRPr="007F23E5">
        <w:rPr>
          <w:rFonts w:ascii="Segoe UI" w:eastAsia="Times New Roman" w:hAnsi="Segoe UI" w:cs="Segoe UI"/>
          <w:sz w:val="22"/>
          <w:lang w:val="en-GB"/>
        </w:rPr>
        <w:t xml:space="preserve"> </w:t>
      </w:r>
      <w:r w:rsidRPr="00C36300">
        <w:rPr>
          <w:rFonts w:ascii="Segoe UI" w:eastAsia="Times New Roman" w:hAnsi="Segoe UI" w:cs="Segoe UI"/>
          <w:sz w:val="22"/>
          <w:lang w:val="en-GB"/>
        </w:rPr>
        <w:t>– Statement with details about the natural and legal entities owned by the bidder</w:t>
      </w:r>
    </w:p>
    <w:p w14:paraId="51998009" w14:textId="77777777" w:rsidR="00C36300" w:rsidRPr="00C36300" w:rsidRDefault="00C36300" w:rsidP="00E424C3">
      <w:pPr>
        <w:numPr>
          <w:ilvl w:val="1"/>
          <w:numId w:val="6"/>
        </w:numPr>
        <w:tabs>
          <w:tab w:val="num" w:pos="709"/>
        </w:tabs>
        <w:spacing w:line="240" w:lineRule="auto"/>
        <w:jc w:val="both"/>
        <w:rPr>
          <w:rFonts w:ascii="Segoe UI" w:eastAsia="Times New Roman" w:hAnsi="Segoe UI" w:cs="Segoe UI"/>
          <w:sz w:val="22"/>
          <w:lang w:val="en-GB"/>
        </w:rPr>
      </w:pPr>
      <w:r w:rsidRPr="00C36300">
        <w:rPr>
          <w:rFonts w:ascii="Segoe UI" w:eastAsia="Times New Roman" w:hAnsi="Segoe UI" w:cs="Segoe UI"/>
          <w:sz w:val="22"/>
          <w:lang w:val="en-GB"/>
        </w:rPr>
        <w:t xml:space="preserve">Evidence relating to the </w:t>
      </w:r>
      <w:proofErr w:type="spellStart"/>
      <w:r w:rsidRPr="00C36300">
        <w:rPr>
          <w:rFonts w:ascii="Segoe UI" w:eastAsia="Times New Roman" w:hAnsi="Segoe UI" w:cs="Segoe UI"/>
          <w:sz w:val="22"/>
          <w:lang w:val="en-GB"/>
        </w:rPr>
        <w:t>fulfillment</w:t>
      </w:r>
      <w:proofErr w:type="spellEnd"/>
      <w:r w:rsidRPr="00C36300">
        <w:rPr>
          <w:rFonts w:ascii="Segoe UI" w:eastAsia="Times New Roman" w:hAnsi="Segoe UI" w:cs="Segoe UI"/>
          <w:sz w:val="22"/>
          <w:lang w:val="en-GB"/>
        </w:rPr>
        <w:t xml:space="preserve"> of the requirements of the technical specifications (</w:t>
      </w:r>
      <w:proofErr w:type="spellStart"/>
      <w:r w:rsidRPr="00C36300">
        <w:rPr>
          <w:rFonts w:ascii="Segoe UI" w:eastAsia="Times New Roman" w:hAnsi="Segoe UI" w:cs="Segoe UI"/>
          <w:sz w:val="22"/>
          <w:lang w:val="en-GB"/>
        </w:rPr>
        <w:t>i.a.</w:t>
      </w:r>
      <w:proofErr w:type="spellEnd"/>
      <w:r w:rsidRPr="00C36300">
        <w:rPr>
          <w:rFonts w:ascii="Segoe UI" w:eastAsia="Times New Roman" w:hAnsi="Segoe UI" w:cs="Segoe UI"/>
          <w:sz w:val="22"/>
          <w:lang w:val="en-GB"/>
        </w:rPr>
        <w:t xml:space="preserve"> brochures including a complete technical description and specification of the equipment, and the supplier’s Offer/Quotation with technical specifications and a list of components included)</w:t>
      </w:r>
    </w:p>
    <w:p w14:paraId="0F209152" w14:textId="77777777" w:rsidR="004240DD" w:rsidRPr="00821B21" w:rsidRDefault="004240DD" w:rsidP="000C5C55">
      <w:pPr>
        <w:spacing w:line="240" w:lineRule="auto"/>
        <w:jc w:val="both"/>
        <w:rPr>
          <w:rFonts w:ascii="Segoe UI" w:hAnsi="Segoe UI" w:cs="Segoe UI"/>
          <w:sz w:val="22"/>
        </w:rPr>
      </w:pPr>
    </w:p>
    <w:p w14:paraId="31052DAD" w14:textId="77777777" w:rsidR="00620BC9" w:rsidRPr="00821B21" w:rsidRDefault="00620BC9" w:rsidP="000C5C55">
      <w:pPr>
        <w:spacing w:line="240" w:lineRule="auto"/>
        <w:jc w:val="both"/>
        <w:rPr>
          <w:rFonts w:ascii="Segoe UI" w:hAnsi="Segoe UI" w:cs="Segoe UI"/>
          <w:sz w:val="22"/>
        </w:rPr>
      </w:pPr>
    </w:p>
    <w:p w14:paraId="17F0E265" w14:textId="4C16018B" w:rsidR="00642DF9" w:rsidRPr="00821B21" w:rsidRDefault="005E5594" w:rsidP="000C5C55">
      <w:pPr>
        <w:spacing w:line="240" w:lineRule="auto"/>
        <w:jc w:val="both"/>
        <w:rPr>
          <w:rFonts w:ascii="Segoe UI" w:hAnsi="Segoe UI" w:cs="Segoe UI"/>
          <w:sz w:val="22"/>
        </w:rPr>
      </w:pPr>
      <w:proofErr w:type="spellStart"/>
      <w:r w:rsidRPr="005E5594">
        <w:rPr>
          <w:rFonts w:ascii="Segoe UI" w:hAnsi="Segoe UI" w:cs="Segoe UI"/>
          <w:sz w:val="22"/>
        </w:rPr>
        <w:t>The</w:t>
      </w:r>
      <w:proofErr w:type="spellEnd"/>
      <w:r w:rsidRPr="005E5594">
        <w:rPr>
          <w:rFonts w:ascii="Segoe UI" w:hAnsi="Segoe UI" w:cs="Segoe UI"/>
          <w:sz w:val="22"/>
        </w:rPr>
        <w:t xml:space="preserve"> </w:t>
      </w:r>
      <w:proofErr w:type="spellStart"/>
      <w:r w:rsidR="00FF1003">
        <w:rPr>
          <w:rFonts w:ascii="Segoe UI" w:hAnsi="Segoe UI" w:cs="Segoe UI"/>
          <w:sz w:val="22"/>
        </w:rPr>
        <w:t>Bidder</w:t>
      </w:r>
      <w:proofErr w:type="spellEnd"/>
      <w:r w:rsidRPr="005E5594">
        <w:rPr>
          <w:rFonts w:ascii="Segoe UI" w:hAnsi="Segoe UI" w:cs="Segoe UI"/>
          <w:sz w:val="22"/>
        </w:rPr>
        <w:t xml:space="preserve"> </w:t>
      </w:r>
      <w:proofErr w:type="spellStart"/>
      <w:r w:rsidRPr="005E5594">
        <w:rPr>
          <w:rFonts w:ascii="Segoe UI" w:hAnsi="Segoe UI" w:cs="Segoe UI"/>
          <w:sz w:val="22"/>
        </w:rPr>
        <w:t>submitting</w:t>
      </w:r>
      <w:proofErr w:type="spellEnd"/>
      <w:r w:rsidRPr="005E5594">
        <w:rPr>
          <w:rFonts w:ascii="Segoe UI" w:hAnsi="Segoe UI" w:cs="Segoe UI"/>
          <w:sz w:val="22"/>
        </w:rPr>
        <w:t xml:space="preserve"> </w:t>
      </w:r>
      <w:proofErr w:type="spellStart"/>
      <w:r w:rsidRPr="005E5594">
        <w:rPr>
          <w:rFonts w:ascii="Segoe UI" w:hAnsi="Segoe UI" w:cs="Segoe UI"/>
          <w:sz w:val="22"/>
        </w:rPr>
        <w:t>the</w:t>
      </w:r>
      <w:proofErr w:type="spellEnd"/>
      <w:r w:rsidRPr="005E5594">
        <w:rPr>
          <w:rFonts w:ascii="Segoe UI" w:hAnsi="Segoe UI" w:cs="Segoe UI"/>
          <w:sz w:val="22"/>
        </w:rPr>
        <w:t xml:space="preserve"> </w:t>
      </w:r>
      <w:proofErr w:type="spellStart"/>
      <w:r w:rsidRPr="005E5594">
        <w:rPr>
          <w:rFonts w:ascii="Segoe UI" w:hAnsi="Segoe UI" w:cs="Segoe UI"/>
          <w:sz w:val="22"/>
        </w:rPr>
        <w:t>offer</w:t>
      </w:r>
      <w:proofErr w:type="spellEnd"/>
      <w:r w:rsidRPr="005E5594">
        <w:rPr>
          <w:rFonts w:ascii="Segoe UI" w:hAnsi="Segoe UI" w:cs="Segoe UI"/>
          <w:sz w:val="22"/>
        </w:rPr>
        <w:t xml:space="preserve"> </w:t>
      </w:r>
      <w:proofErr w:type="spellStart"/>
      <w:r w:rsidRPr="005E5594">
        <w:rPr>
          <w:rFonts w:ascii="Segoe UI" w:hAnsi="Segoe UI" w:cs="Segoe UI"/>
          <w:sz w:val="22"/>
        </w:rPr>
        <w:t>accepts</w:t>
      </w:r>
      <w:proofErr w:type="spellEnd"/>
      <w:r w:rsidRPr="005E5594">
        <w:rPr>
          <w:rFonts w:ascii="Segoe UI" w:hAnsi="Segoe UI" w:cs="Segoe UI"/>
          <w:sz w:val="22"/>
        </w:rPr>
        <w:t xml:space="preserve"> </w:t>
      </w:r>
      <w:proofErr w:type="spellStart"/>
      <w:r w:rsidRPr="005E5594">
        <w:rPr>
          <w:rFonts w:ascii="Segoe UI" w:hAnsi="Segoe UI" w:cs="Segoe UI"/>
          <w:sz w:val="22"/>
        </w:rPr>
        <w:t>criminal</w:t>
      </w:r>
      <w:proofErr w:type="spellEnd"/>
      <w:r w:rsidRPr="005E5594">
        <w:rPr>
          <w:rFonts w:ascii="Segoe UI" w:hAnsi="Segoe UI" w:cs="Segoe UI"/>
          <w:sz w:val="22"/>
        </w:rPr>
        <w:t xml:space="preserve"> </w:t>
      </w:r>
      <w:proofErr w:type="spellStart"/>
      <w:r w:rsidRPr="005E5594">
        <w:rPr>
          <w:rFonts w:ascii="Segoe UI" w:hAnsi="Segoe UI" w:cs="Segoe UI"/>
          <w:sz w:val="22"/>
        </w:rPr>
        <w:t>and</w:t>
      </w:r>
      <w:proofErr w:type="spellEnd"/>
      <w:r w:rsidRPr="005E5594">
        <w:rPr>
          <w:rFonts w:ascii="Segoe UI" w:hAnsi="Segoe UI" w:cs="Segoe UI"/>
          <w:sz w:val="22"/>
        </w:rPr>
        <w:t xml:space="preserve"> material </w:t>
      </w:r>
      <w:proofErr w:type="spellStart"/>
      <w:r w:rsidRPr="005E5594">
        <w:rPr>
          <w:rFonts w:ascii="Segoe UI" w:hAnsi="Segoe UI" w:cs="Segoe UI"/>
          <w:sz w:val="22"/>
        </w:rPr>
        <w:t>responsibility</w:t>
      </w:r>
      <w:proofErr w:type="spellEnd"/>
      <w:r w:rsidRPr="005E5594">
        <w:rPr>
          <w:rFonts w:ascii="Segoe UI" w:hAnsi="Segoe UI" w:cs="Segoe UI"/>
          <w:sz w:val="22"/>
        </w:rPr>
        <w:t xml:space="preserve"> </w:t>
      </w:r>
      <w:proofErr w:type="spellStart"/>
      <w:r w:rsidRPr="005E5594">
        <w:rPr>
          <w:rFonts w:ascii="Segoe UI" w:hAnsi="Segoe UI" w:cs="Segoe UI"/>
          <w:sz w:val="22"/>
        </w:rPr>
        <w:t>that</w:t>
      </w:r>
      <w:proofErr w:type="spellEnd"/>
      <w:r w:rsidRPr="005E5594">
        <w:rPr>
          <w:rFonts w:ascii="Segoe UI" w:hAnsi="Segoe UI" w:cs="Segoe UI"/>
          <w:sz w:val="22"/>
        </w:rPr>
        <w:t xml:space="preserve"> </w:t>
      </w:r>
      <w:proofErr w:type="spellStart"/>
      <w:r w:rsidRPr="005E5594">
        <w:rPr>
          <w:rFonts w:ascii="Segoe UI" w:hAnsi="Segoe UI" w:cs="Segoe UI"/>
          <w:sz w:val="22"/>
        </w:rPr>
        <w:t>all</w:t>
      </w:r>
      <w:proofErr w:type="spellEnd"/>
      <w:r w:rsidRPr="005E5594">
        <w:rPr>
          <w:rFonts w:ascii="Segoe UI" w:hAnsi="Segoe UI" w:cs="Segoe UI"/>
          <w:sz w:val="22"/>
        </w:rPr>
        <w:t xml:space="preserve"> data </w:t>
      </w:r>
      <w:proofErr w:type="spellStart"/>
      <w:r w:rsidRPr="005E5594">
        <w:rPr>
          <w:rFonts w:ascii="Segoe UI" w:hAnsi="Segoe UI" w:cs="Segoe UI"/>
          <w:sz w:val="22"/>
        </w:rPr>
        <w:t>and</w:t>
      </w:r>
      <w:proofErr w:type="spellEnd"/>
      <w:r w:rsidRPr="005E5594">
        <w:rPr>
          <w:rFonts w:ascii="Segoe UI" w:hAnsi="Segoe UI" w:cs="Segoe UI"/>
          <w:sz w:val="22"/>
        </w:rPr>
        <w:t xml:space="preserve"> </w:t>
      </w:r>
      <w:proofErr w:type="spellStart"/>
      <w:r w:rsidRPr="005E5594">
        <w:rPr>
          <w:rFonts w:ascii="Segoe UI" w:hAnsi="Segoe UI" w:cs="Segoe UI"/>
          <w:sz w:val="22"/>
        </w:rPr>
        <w:t>documents</w:t>
      </w:r>
      <w:proofErr w:type="spellEnd"/>
      <w:r w:rsidRPr="005E5594">
        <w:rPr>
          <w:rFonts w:ascii="Segoe UI" w:hAnsi="Segoe UI" w:cs="Segoe UI"/>
          <w:sz w:val="22"/>
        </w:rPr>
        <w:t xml:space="preserve"> </w:t>
      </w:r>
      <w:proofErr w:type="spellStart"/>
      <w:r w:rsidRPr="005E5594">
        <w:rPr>
          <w:rFonts w:ascii="Segoe UI" w:hAnsi="Segoe UI" w:cs="Segoe UI"/>
          <w:sz w:val="22"/>
        </w:rPr>
        <w:t>included</w:t>
      </w:r>
      <w:proofErr w:type="spellEnd"/>
      <w:r w:rsidRPr="005E5594">
        <w:rPr>
          <w:rFonts w:ascii="Segoe UI" w:hAnsi="Segoe UI" w:cs="Segoe UI"/>
          <w:sz w:val="22"/>
        </w:rPr>
        <w:t xml:space="preserve"> in </w:t>
      </w:r>
      <w:proofErr w:type="spellStart"/>
      <w:r w:rsidRPr="005E5594">
        <w:rPr>
          <w:rFonts w:ascii="Segoe UI" w:hAnsi="Segoe UI" w:cs="Segoe UI"/>
          <w:sz w:val="22"/>
        </w:rPr>
        <w:t>the</w:t>
      </w:r>
      <w:proofErr w:type="spellEnd"/>
      <w:r w:rsidRPr="005E5594">
        <w:rPr>
          <w:rFonts w:ascii="Segoe UI" w:hAnsi="Segoe UI" w:cs="Segoe UI"/>
          <w:sz w:val="22"/>
        </w:rPr>
        <w:t xml:space="preserve"> tender are </w:t>
      </w:r>
      <w:proofErr w:type="spellStart"/>
      <w:r w:rsidRPr="005E5594">
        <w:rPr>
          <w:rFonts w:ascii="Segoe UI" w:hAnsi="Segoe UI" w:cs="Segoe UI"/>
          <w:sz w:val="22"/>
        </w:rPr>
        <w:t>true</w:t>
      </w:r>
      <w:proofErr w:type="spellEnd"/>
      <w:r w:rsidRPr="005E5594">
        <w:rPr>
          <w:rFonts w:ascii="Segoe UI" w:hAnsi="Segoe UI" w:cs="Segoe UI"/>
          <w:sz w:val="22"/>
        </w:rPr>
        <w:t xml:space="preserve">. </w:t>
      </w:r>
      <w:proofErr w:type="spellStart"/>
      <w:r w:rsidRPr="005E5594">
        <w:rPr>
          <w:rFonts w:ascii="Segoe UI" w:hAnsi="Segoe UI" w:cs="Segoe UI"/>
          <w:sz w:val="22"/>
        </w:rPr>
        <w:t>Otherwise</w:t>
      </w:r>
      <w:proofErr w:type="spellEnd"/>
      <w:r w:rsidRPr="005E5594">
        <w:rPr>
          <w:rFonts w:ascii="Segoe UI" w:hAnsi="Segoe UI" w:cs="Segoe UI"/>
          <w:sz w:val="22"/>
        </w:rPr>
        <w:t xml:space="preserve">, </w:t>
      </w:r>
      <w:proofErr w:type="spellStart"/>
      <w:r w:rsidRPr="005E5594">
        <w:rPr>
          <w:rFonts w:ascii="Segoe UI" w:hAnsi="Segoe UI" w:cs="Segoe UI"/>
          <w:sz w:val="22"/>
        </w:rPr>
        <w:t>the</w:t>
      </w:r>
      <w:proofErr w:type="spellEnd"/>
      <w:r w:rsidRPr="005E5594">
        <w:rPr>
          <w:rFonts w:ascii="Segoe UI" w:hAnsi="Segoe UI" w:cs="Segoe UI"/>
          <w:sz w:val="22"/>
        </w:rPr>
        <w:t xml:space="preserve"> </w:t>
      </w:r>
      <w:proofErr w:type="spellStart"/>
      <w:r w:rsidR="00FF1003">
        <w:rPr>
          <w:rFonts w:ascii="Segoe UI" w:hAnsi="Segoe UI" w:cs="Segoe UI"/>
          <w:sz w:val="22"/>
        </w:rPr>
        <w:t>Bidder</w:t>
      </w:r>
      <w:proofErr w:type="spellEnd"/>
      <w:r w:rsidRPr="005E5594">
        <w:rPr>
          <w:rFonts w:ascii="Segoe UI" w:hAnsi="Segoe UI" w:cs="Segoe UI"/>
          <w:sz w:val="22"/>
        </w:rPr>
        <w:t xml:space="preserve"> </w:t>
      </w:r>
      <w:proofErr w:type="spellStart"/>
      <w:r w:rsidRPr="005E5594">
        <w:rPr>
          <w:rFonts w:ascii="Segoe UI" w:hAnsi="Segoe UI" w:cs="Segoe UI"/>
          <w:sz w:val="22"/>
        </w:rPr>
        <w:t>shall</w:t>
      </w:r>
      <w:proofErr w:type="spellEnd"/>
      <w:r w:rsidRPr="005E5594">
        <w:rPr>
          <w:rFonts w:ascii="Segoe UI" w:hAnsi="Segoe UI" w:cs="Segoe UI"/>
          <w:sz w:val="22"/>
        </w:rPr>
        <w:t xml:space="preserve"> be </w:t>
      </w:r>
      <w:proofErr w:type="spellStart"/>
      <w:r w:rsidRPr="005E5594">
        <w:rPr>
          <w:rFonts w:ascii="Segoe UI" w:hAnsi="Segoe UI" w:cs="Segoe UI"/>
          <w:sz w:val="22"/>
        </w:rPr>
        <w:t>liable</w:t>
      </w:r>
      <w:proofErr w:type="spellEnd"/>
      <w:r w:rsidRPr="005E5594">
        <w:rPr>
          <w:rFonts w:ascii="Segoe UI" w:hAnsi="Segoe UI" w:cs="Segoe UI"/>
          <w:sz w:val="22"/>
        </w:rPr>
        <w:t xml:space="preserve"> to </w:t>
      </w:r>
      <w:proofErr w:type="spellStart"/>
      <w:r w:rsidRPr="005E5594">
        <w:rPr>
          <w:rFonts w:ascii="Segoe UI" w:hAnsi="Segoe UI" w:cs="Segoe UI"/>
          <w:sz w:val="22"/>
        </w:rPr>
        <w:t>the</w:t>
      </w:r>
      <w:proofErr w:type="spellEnd"/>
      <w:r w:rsidRPr="005E5594">
        <w:rPr>
          <w:rFonts w:ascii="Segoe UI" w:hAnsi="Segoe UI" w:cs="Segoe UI"/>
          <w:sz w:val="22"/>
        </w:rPr>
        <w:t xml:space="preserve"> </w:t>
      </w:r>
      <w:proofErr w:type="spellStart"/>
      <w:r w:rsidRPr="005E5594">
        <w:rPr>
          <w:rFonts w:ascii="Segoe UI" w:hAnsi="Segoe UI" w:cs="Segoe UI"/>
          <w:sz w:val="22"/>
        </w:rPr>
        <w:t>Contracting</w:t>
      </w:r>
      <w:proofErr w:type="spellEnd"/>
      <w:r w:rsidRPr="005E5594">
        <w:rPr>
          <w:rFonts w:ascii="Segoe UI" w:hAnsi="Segoe UI" w:cs="Segoe UI"/>
          <w:sz w:val="22"/>
        </w:rPr>
        <w:t xml:space="preserve"> </w:t>
      </w:r>
      <w:proofErr w:type="spellStart"/>
      <w:r w:rsidRPr="005E5594">
        <w:rPr>
          <w:rFonts w:ascii="Segoe UI" w:hAnsi="Segoe UI" w:cs="Segoe UI"/>
          <w:sz w:val="22"/>
        </w:rPr>
        <w:t>Authority</w:t>
      </w:r>
      <w:proofErr w:type="spellEnd"/>
      <w:r w:rsidRPr="005E5594">
        <w:rPr>
          <w:rFonts w:ascii="Segoe UI" w:hAnsi="Segoe UI" w:cs="Segoe UI"/>
          <w:sz w:val="22"/>
        </w:rPr>
        <w:t xml:space="preserve"> </w:t>
      </w:r>
      <w:proofErr w:type="spellStart"/>
      <w:r w:rsidRPr="005E5594">
        <w:rPr>
          <w:rFonts w:ascii="Segoe UI" w:hAnsi="Segoe UI" w:cs="Segoe UI"/>
          <w:sz w:val="22"/>
        </w:rPr>
        <w:t>for</w:t>
      </w:r>
      <w:proofErr w:type="spellEnd"/>
      <w:r w:rsidRPr="005E5594">
        <w:rPr>
          <w:rFonts w:ascii="Segoe UI" w:hAnsi="Segoe UI" w:cs="Segoe UI"/>
          <w:sz w:val="22"/>
        </w:rPr>
        <w:t xml:space="preserve"> </w:t>
      </w:r>
      <w:proofErr w:type="spellStart"/>
      <w:r w:rsidRPr="005E5594">
        <w:rPr>
          <w:rFonts w:ascii="Segoe UI" w:hAnsi="Segoe UI" w:cs="Segoe UI"/>
          <w:sz w:val="22"/>
        </w:rPr>
        <w:t>any</w:t>
      </w:r>
      <w:proofErr w:type="spellEnd"/>
      <w:r w:rsidRPr="005E5594">
        <w:rPr>
          <w:rFonts w:ascii="Segoe UI" w:hAnsi="Segoe UI" w:cs="Segoe UI"/>
          <w:sz w:val="22"/>
        </w:rPr>
        <w:t xml:space="preserve"> </w:t>
      </w:r>
      <w:proofErr w:type="spellStart"/>
      <w:r w:rsidRPr="005E5594">
        <w:rPr>
          <w:rFonts w:ascii="Segoe UI" w:hAnsi="Segoe UI" w:cs="Segoe UI"/>
          <w:sz w:val="22"/>
        </w:rPr>
        <w:t>damage</w:t>
      </w:r>
      <w:proofErr w:type="spellEnd"/>
      <w:r w:rsidRPr="005E5594">
        <w:rPr>
          <w:rFonts w:ascii="Segoe UI" w:hAnsi="Segoe UI" w:cs="Segoe UI"/>
          <w:sz w:val="22"/>
        </w:rPr>
        <w:t xml:space="preserve"> </w:t>
      </w:r>
      <w:proofErr w:type="spellStart"/>
      <w:r w:rsidRPr="005E5594">
        <w:rPr>
          <w:rFonts w:ascii="Segoe UI" w:hAnsi="Segoe UI" w:cs="Segoe UI"/>
          <w:sz w:val="22"/>
        </w:rPr>
        <w:t>caused</w:t>
      </w:r>
      <w:proofErr w:type="spellEnd"/>
      <w:r w:rsidRPr="005E5594">
        <w:rPr>
          <w:rFonts w:ascii="Segoe UI" w:hAnsi="Segoe UI" w:cs="Segoe UI"/>
          <w:sz w:val="22"/>
        </w:rPr>
        <w:t xml:space="preserve"> to it.</w:t>
      </w:r>
    </w:p>
    <w:p w14:paraId="0F29F0C5" w14:textId="77777777" w:rsidR="00642DF9" w:rsidRDefault="00642DF9" w:rsidP="000C5C55">
      <w:pPr>
        <w:spacing w:line="240" w:lineRule="auto"/>
        <w:jc w:val="both"/>
        <w:rPr>
          <w:rFonts w:ascii="Segoe UI" w:hAnsi="Segoe UI" w:cs="Segoe UI"/>
        </w:rPr>
      </w:pPr>
    </w:p>
    <w:p w14:paraId="57067242" w14:textId="77777777" w:rsidR="002E1595" w:rsidRDefault="002E1595" w:rsidP="000C5C55">
      <w:pPr>
        <w:spacing w:line="240" w:lineRule="auto"/>
        <w:jc w:val="both"/>
        <w:rPr>
          <w:rFonts w:ascii="Segoe UI" w:hAnsi="Segoe UI" w:cs="Segoe UI"/>
        </w:rPr>
      </w:pPr>
    </w:p>
    <w:p w14:paraId="2D5A2CC3" w14:textId="77777777" w:rsidR="00821B21" w:rsidRDefault="00821B21" w:rsidP="000C5C55">
      <w:pPr>
        <w:spacing w:line="240" w:lineRule="auto"/>
        <w:jc w:val="both"/>
        <w:rPr>
          <w:rFonts w:ascii="Segoe UI" w:hAnsi="Segoe UI" w:cs="Segoe UI"/>
        </w:rPr>
      </w:pPr>
    </w:p>
    <w:p w14:paraId="7774060F" w14:textId="77777777" w:rsidR="00FC61D3" w:rsidRDefault="00FC61D3" w:rsidP="000C5C55">
      <w:pPr>
        <w:spacing w:line="240" w:lineRule="auto"/>
        <w:jc w:val="both"/>
        <w:rPr>
          <w:rFonts w:ascii="Segoe UI" w:hAnsi="Segoe UI" w:cs="Segoe UI"/>
        </w:rPr>
      </w:pPr>
    </w:p>
    <w:p w14:paraId="391969C2" w14:textId="77777777" w:rsidR="00FC61D3" w:rsidRDefault="00FC61D3" w:rsidP="000C5C55">
      <w:pPr>
        <w:spacing w:line="240" w:lineRule="auto"/>
        <w:jc w:val="both"/>
        <w:rPr>
          <w:rFonts w:ascii="Segoe UI" w:hAnsi="Segoe UI" w:cs="Segoe UI"/>
        </w:rPr>
      </w:pPr>
    </w:p>
    <w:p w14:paraId="1EFAF824" w14:textId="77777777" w:rsidR="00FC61D3" w:rsidRDefault="00FC61D3" w:rsidP="000C5C55">
      <w:pPr>
        <w:spacing w:line="240" w:lineRule="auto"/>
        <w:jc w:val="both"/>
        <w:rPr>
          <w:rFonts w:ascii="Segoe UI" w:hAnsi="Segoe UI" w:cs="Segoe UI"/>
        </w:rPr>
      </w:pPr>
    </w:p>
    <w:p w14:paraId="1D0E4D8E" w14:textId="6B7A13B0" w:rsidR="00FC61D3" w:rsidRDefault="00FC61D3" w:rsidP="000C5C55">
      <w:pPr>
        <w:spacing w:line="240" w:lineRule="auto"/>
        <w:jc w:val="both"/>
        <w:rPr>
          <w:rFonts w:ascii="Segoe UI" w:hAnsi="Segoe UI" w:cs="Segoe UI"/>
        </w:rPr>
      </w:pPr>
    </w:p>
    <w:p w14:paraId="455234EF" w14:textId="146573CC" w:rsidR="007D5F44" w:rsidRDefault="007D5F44" w:rsidP="000C5C55">
      <w:pPr>
        <w:spacing w:line="240" w:lineRule="auto"/>
        <w:jc w:val="both"/>
        <w:rPr>
          <w:rFonts w:ascii="Segoe UI" w:hAnsi="Segoe UI" w:cs="Segoe UI"/>
        </w:rPr>
      </w:pPr>
    </w:p>
    <w:p w14:paraId="13181BF3" w14:textId="1EF4EDA8" w:rsidR="003A2B98" w:rsidRDefault="003A2B98" w:rsidP="000C5C55">
      <w:pPr>
        <w:spacing w:line="240" w:lineRule="auto"/>
        <w:jc w:val="both"/>
        <w:rPr>
          <w:rFonts w:ascii="Segoe UI" w:hAnsi="Segoe UI" w:cs="Segoe UI"/>
        </w:rPr>
      </w:pPr>
    </w:p>
    <w:p w14:paraId="354DF83C" w14:textId="77777777" w:rsidR="003A2B98" w:rsidRDefault="003A2B98" w:rsidP="000C5C55">
      <w:pPr>
        <w:spacing w:line="240" w:lineRule="auto"/>
        <w:jc w:val="both"/>
        <w:rPr>
          <w:rFonts w:ascii="Segoe UI" w:hAnsi="Segoe UI" w:cs="Segoe UI"/>
        </w:rPr>
      </w:pPr>
    </w:p>
    <w:p w14:paraId="5EF9302A" w14:textId="18B992DA" w:rsidR="007D5F44" w:rsidRDefault="007D5F44" w:rsidP="000C5C55">
      <w:pPr>
        <w:spacing w:line="240" w:lineRule="auto"/>
        <w:jc w:val="both"/>
        <w:rPr>
          <w:rFonts w:ascii="Segoe UI" w:hAnsi="Segoe UI" w:cs="Segoe UI"/>
        </w:rPr>
      </w:pPr>
    </w:p>
    <w:p w14:paraId="224375A3" w14:textId="1104A9C9" w:rsidR="007D5F44" w:rsidRDefault="007D5F44" w:rsidP="000C5C55">
      <w:pPr>
        <w:spacing w:line="240" w:lineRule="auto"/>
        <w:jc w:val="both"/>
        <w:rPr>
          <w:rFonts w:ascii="Segoe UI" w:hAnsi="Segoe UI" w:cs="Segoe UI"/>
        </w:rPr>
      </w:pPr>
    </w:p>
    <w:p w14:paraId="7AF24701" w14:textId="21EFB4E9" w:rsidR="007D5F44" w:rsidRDefault="007D5F44" w:rsidP="000C5C55">
      <w:pPr>
        <w:spacing w:line="240" w:lineRule="auto"/>
        <w:jc w:val="both"/>
        <w:rPr>
          <w:rFonts w:ascii="Segoe UI" w:hAnsi="Segoe UI" w:cs="Segoe UI"/>
        </w:rPr>
      </w:pPr>
    </w:p>
    <w:p w14:paraId="03FC06EB" w14:textId="682A1420" w:rsidR="003D3C60" w:rsidRDefault="003D3C60" w:rsidP="000C5C55">
      <w:pPr>
        <w:spacing w:line="240" w:lineRule="auto"/>
        <w:jc w:val="both"/>
        <w:rPr>
          <w:rFonts w:ascii="Segoe UI" w:hAnsi="Segoe UI" w:cs="Segoe UI"/>
        </w:rPr>
      </w:pPr>
    </w:p>
    <w:p w14:paraId="3152EC8A" w14:textId="77777777" w:rsidR="001A4548" w:rsidRDefault="001A4548" w:rsidP="000C5C55">
      <w:pPr>
        <w:spacing w:line="240" w:lineRule="auto"/>
        <w:jc w:val="both"/>
        <w:rPr>
          <w:rFonts w:ascii="Segoe UI" w:hAnsi="Segoe UI" w:cs="Segoe UI"/>
        </w:rPr>
      </w:pPr>
    </w:p>
    <w:p w14:paraId="66D79CF8" w14:textId="78ADC56F" w:rsidR="00850E49" w:rsidRDefault="00850E49" w:rsidP="000C5C55">
      <w:pPr>
        <w:spacing w:line="240" w:lineRule="auto"/>
        <w:jc w:val="both"/>
        <w:rPr>
          <w:rFonts w:ascii="Segoe UI" w:hAnsi="Segoe UI" w:cs="Segoe UI"/>
        </w:rPr>
      </w:pPr>
    </w:p>
    <w:p w14:paraId="2615A5B5" w14:textId="49DD262C" w:rsidR="00A83D5B" w:rsidRPr="00642DF9" w:rsidRDefault="00A83D5B" w:rsidP="00A83D5B">
      <w:pPr>
        <w:shd w:val="clear" w:color="auto" w:fill="DEEAF6"/>
        <w:spacing w:before="120" w:after="60" w:line="240" w:lineRule="auto"/>
        <w:rPr>
          <w:rFonts w:ascii="Segoe UI" w:eastAsia="Times New Roman" w:hAnsi="Segoe UI" w:cs="Segoe UI"/>
          <w:b/>
          <w:color w:val="000000"/>
          <w:sz w:val="28"/>
          <w:szCs w:val="28"/>
        </w:rPr>
      </w:pPr>
      <w:bookmarkStart w:id="111" w:name="_Hlk49839866"/>
      <w:r>
        <w:rPr>
          <w:rFonts w:ascii="Segoe UI" w:eastAsia="Times New Roman" w:hAnsi="Segoe UI" w:cs="Segoe UI"/>
          <w:b/>
          <w:color w:val="000000"/>
          <w:sz w:val="28"/>
          <w:szCs w:val="28"/>
        </w:rPr>
        <w:lastRenderedPageBreak/>
        <w:t>BID (PROFORMA INVOICE)</w:t>
      </w:r>
      <w:r w:rsidRPr="00642DF9">
        <w:rPr>
          <w:rFonts w:ascii="Segoe UI" w:eastAsia="Times New Roman" w:hAnsi="Segoe UI" w:cs="Segoe UI"/>
          <w:b/>
          <w:color w:val="000000"/>
          <w:sz w:val="28"/>
          <w:szCs w:val="28"/>
        </w:rPr>
        <w:t xml:space="preserve">              </w:t>
      </w:r>
    </w:p>
    <w:p w14:paraId="2782CA00" w14:textId="0920ED00" w:rsidR="00A83D5B" w:rsidRPr="00642DF9" w:rsidRDefault="00A83D5B" w:rsidP="00A83D5B">
      <w:pPr>
        <w:spacing w:before="120" w:after="60" w:line="240" w:lineRule="auto"/>
        <w:jc w:val="right"/>
        <w:rPr>
          <w:rFonts w:ascii="Segoe UI" w:eastAsia="Times New Roman" w:hAnsi="Segoe UI" w:cs="Segoe UI"/>
          <w:color w:val="000000"/>
          <w:sz w:val="22"/>
          <w:szCs w:val="20"/>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w:t>
      </w:r>
      <w:r>
        <w:rPr>
          <w:rFonts w:ascii="Segoe UI" w:eastAsia="Times New Roman" w:hAnsi="Segoe UI" w:cs="Segoe UI"/>
          <w:b/>
          <w:color w:val="FFFFFF" w:themeColor="background1"/>
          <w:sz w:val="28"/>
          <w:szCs w:val="28"/>
          <w:shd w:val="clear" w:color="auto" w:fill="2F5496" w:themeFill="accent1" w:themeFillShade="BF"/>
          <w:lang w:eastAsia="sl-SI"/>
        </w:rPr>
        <w:t>FORM 1</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82"/>
        <w:gridCol w:w="6124"/>
      </w:tblGrid>
      <w:tr w:rsidR="00A83D5B" w:rsidRPr="00642DF9" w14:paraId="439E485E" w14:textId="77777777" w:rsidTr="003D3A47">
        <w:trPr>
          <w:trHeight w:val="458"/>
        </w:trPr>
        <w:tc>
          <w:tcPr>
            <w:tcW w:w="4082" w:type="dxa"/>
            <w:shd w:val="clear" w:color="auto" w:fill="DEEAF6"/>
            <w:vAlign w:val="center"/>
          </w:tcPr>
          <w:p w14:paraId="5F8C3325" w14:textId="11FB84DF" w:rsidR="00A83D5B" w:rsidRPr="00642DF9" w:rsidRDefault="00A83D5B" w:rsidP="003D3A47">
            <w:pPr>
              <w:spacing w:before="120" w:after="60" w:line="240" w:lineRule="auto"/>
              <w:rPr>
                <w:rFonts w:ascii="Segoe UI" w:eastAsia="Times New Roman" w:hAnsi="Segoe UI" w:cs="Segoe UI"/>
                <w:sz w:val="22"/>
              </w:rPr>
            </w:pPr>
            <w:r>
              <w:rPr>
                <w:rFonts w:ascii="Segoe UI" w:eastAsia="Times New Roman" w:hAnsi="Segoe UI" w:cs="Segoe UI"/>
                <w:sz w:val="22"/>
              </w:rPr>
              <w:t xml:space="preserve">Name </w:t>
            </w:r>
            <w:proofErr w:type="spellStart"/>
            <w:r>
              <w:rPr>
                <w:rFonts w:ascii="Segoe UI" w:eastAsia="Times New Roman" w:hAnsi="Segoe UI" w:cs="Segoe UI"/>
                <w:sz w:val="22"/>
              </w:rPr>
              <w:t>of</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the</w:t>
            </w:r>
            <w:proofErr w:type="spellEnd"/>
            <w:r>
              <w:rPr>
                <w:rFonts w:ascii="Segoe UI" w:eastAsia="Times New Roman" w:hAnsi="Segoe UI" w:cs="Segoe UI"/>
                <w:sz w:val="22"/>
              </w:rPr>
              <w:t xml:space="preserve"> </w:t>
            </w:r>
            <w:proofErr w:type="spellStart"/>
            <w:r w:rsidR="00026535">
              <w:rPr>
                <w:rFonts w:ascii="Segoe UI" w:eastAsia="Times New Roman" w:hAnsi="Segoe UI" w:cs="Segoe UI"/>
                <w:sz w:val="22"/>
              </w:rPr>
              <w:t>B</w:t>
            </w:r>
            <w:r>
              <w:rPr>
                <w:rFonts w:ascii="Segoe UI" w:eastAsia="Times New Roman" w:hAnsi="Segoe UI" w:cs="Segoe UI"/>
                <w:sz w:val="22"/>
              </w:rPr>
              <w:t>idder</w:t>
            </w:r>
            <w:proofErr w:type="spellEnd"/>
            <w:r>
              <w:rPr>
                <w:rFonts w:ascii="Segoe UI" w:eastAsia="Times New Roman" w:hAnsi="Segoe UI" w:cs="Segoe UI"/>
                <w:sz w:val="22"/>
              </w:rPr>
              <w:t>:</w:t>
            </w:r>
          </w:p>
        </w:tc>
        <w:tc>
          <w:tcPr>
            <w:tcW w:w="6124" w:type="dxa"/>
            <w:vAlign w:val="center"/>
          </w:tcPr>
          <w:p w14:paraId="209307C8" w14:textId="77777777" w:rsidR="00A83D5B" w:rsidRPr="00642DF9" w:rsidRDefault="00A83D5B" w:rsidP="003D3A47">
            <w:pPr>
              <w:spacing w:before="120" w:after="60" w:line="240" w:lineRule="auto"/>
              <w:rPr>
                <w:rFonts w:ascii="Segoe UI" w:eastAsia="Times New Roman" w:hAnsi="Segoe UI" w:cs="Segoe UI"/>
                <w:sz w:val="22"/>
              </w:rPr>
            </w:pPr>
          </w:p>
        </w:tc>
      </w:tr>
      <w:tr w:rsidR="00A83D5B" w:rsidRPr="00642DF9" w14:paraId="42ECEDE7" w14:textId="77777777" w:rsidTr="003D3A47">
        <w:trPr>
          <w:trHeight w:val="408"/>
        </w:trPr>
        <w:tc>
          <w:tcPr>
            <w:tcW w:w="4082" w:type="dxa"/>
            <w:shd w:val="clear" w:color="auto" w:fill="DEEAF6"/>
            <w:vAlign w:val="center"/>
          </w:tcPr>
          <w:p w14:paraId="2A4B0748" w14:textId="0F2AAFD4" w:rsidR="00A83D5B" w:rsidRPr="00642DF9" w:rsidRDefault="00A83D5B" w:rsidP="003D3A47">
            <w:pPr>
              <w:tabs>
                <w:tab w:val="center" w:pos="4153"/>
                <w:tab w:val="right" w:pos="8306"/>
              </w:tabs>
              <w:spacing w:before="120" w:after="60" w:line="240" w:lineRule="auto"/>
              <w:rPr>
                <w:rFonts w:ascii="Segoe UI" w:eastAsia="Times New Roman" w:hAnsi="Segoe UI" w:cs="Segoe UI"/>
                <w:sz w:val="22"/>
              </w:rPr>
            </w:pPr>
            <w:proofErr w:type="spellStart"/>
            <w:r>
              <w:rPr>
                <w:rFonts w:ascii="Segoe UI" w:eastAsia="Times New Roman" w:hAnsi="Segoe UI" w:cs="Segoe UI"/>
                <w:sz w:val="22"/>
              </w:rPr>
              <w:t>Address</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of</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t</w:t>
            </w:r>
            <w:r w:rsidR="00026535">
              <w:rPr>
                <w:rFonts w:ascii="Segoe UI" w:eastAsia="Times New Roman" w:hAnsi="Segoe UI" w:cs="Segoe UI"/>
                <w:sz w:val="22"/>
              </w:rPr>
              <w:t>he</w:t>
            </w:r>
            <w:proofErr w:type="spellEnd"/>
            <w:r w:rsidR="00026535">
              <w:rPr>
                <w:rFonts w:ascii="Segoe UI" w:eastAsia="Times New Roman" w:hAnsi="Segoe UI" w:cs="Segoe UI"/>
                <w:sz w:val="22"/>
              </w:rPr>
              <w:t xml:space="preserve"> </w:t>
            </w:r>
            <w:proofErr w:type="spellStart"/>
            <w:r w:rsidR="00026535">
              <w:rPr>
                <w:rFonts w:ascii="Segoe UI" w:eastAsia="Times New Roman" w:hAnsi="Segoe UI" w:cs="Segoe UI"/>
                <w:sz w:val="22"/>
              </w:rPr>
              <w:t>Bidder</w:t>
            </w:r>
            <w:proofErr w:type="spellEnd"/>
            <w:r w:rsidR="00026535">
              <w:rPr>
                <w:rFonts w:ascii="Segoe UI" w:eastAsia="Times New Roman" w:hAnsi="Segoe UI" w:cs="Segoe UI"/>
                <w:sz w:val="22"/>
              </w:rPr>
              <w:t>:</w:t>
            </w:r>
          </w:p>
        </w:tc>
        <w:tc>
          <w:tcPr>
            <w:tcW w:w="6124" w:type="dxa"/>
            <w:vAlign w:val="center"/>
          </w:tcPr>
          <w:p w14:paraId="1B63136D" w14:textId="77777777" w:rsidR="00A83D5B" w:rsidRPr="00642DF9" w:rsidRDefault="00A83D5B" w:rsidP="003D3A47">
            <w:pPr>
              <w:spacing w:before="120" w:after="60" w:line="240" w:lineRule="auto"/>
              <w:rPr>
                <w:rFonts w:ascii="Segoe UI" w:eastAsia="Times New Roman" w:hAnsi="Segoe UI" w:cs="Segoe UI"/>
                <w:sz w:val="22"/>
              </w:rPr>
            </w:pPr>
          </w:p>
        </w:tc>
      </w:tr>
      <w:tr w:rsidR="00A83D5B" w:rsidRPr="00642DF9" w14:paraId="2460AE18" w14:textId="77777777" w:rsidTr="003D3A47">
        <w:trPr>
          <w:trHeight w:val="463"/>
        </w:trPr>
        <w:tc>
          <w:tcPr>
            <w:tcW w:w="4082" w:type="dxa"/>
            <w:shd w:val="clear" w:color="auto" w:fill="DEEAF6"/>
            <w:vAlign w:val="center"/>
          </w:tcPr>
          <w:p w14:paraId="166F7E54" w14:textId="7D78D37C" w:rsidR="00A83D5B" w:rsidRPr="00642DF9" w:rsidRDefault="00026535" w:rsidP="003D3A47">
            <w:pPr>
              <w:spacing w:before="120" w:after="60" w:line="240" w:lineRule="auto"/>
              <w:rPr>
                <w:rFonts w:ascii="Segoe UI" w:eastAsia="Times New Roman" w:hAnsi="Segoe UI" w:cs="Segoe UI"/>
                <w:sz w:val="22"/>
              </w:rPr>
            </w:pPr>
            <w:r>
              <w:rPr>
                <w:rFonts w:ascii="Segoe UI" w:eastAsia="Times New Roman" w:hAnsi="Segoe UI" w:cs="Segoe UI"/>
                <w:sz w:val="22"/>
              </w:rPr>
              <w:t>Contact person:</w:t>
            </w:r>
          </w:p>
        </w:tc>
        <w:tc>
          <w:tcPr>
            <w:tcW w:w="6124" w:type="dxa"/>
            <w:vAlign w:val="center"/>
          </w:tcPr>
          <w:p w14:paraId="4E4E13F6" w14:textId="77777777" w:rsidR="00A83D5B" w:rsidRPr="00642DF9" w:rsidRDefault="00A83D5B" w:rsidP="003D3A47">
            <w:pPr>
              <w:spacing w:before="120" w:after="60" w:line="240" w:lineRule="auto"/>
              <w:jc w:val="center"/>
              <w:rPr>
                <w:rFonts w:ascii="Segoe UI" w:eastAsia="Times New Roman" w:hAnsi="Segoe UI" w:cs="Segoe UI"/>
                <w:sz w:val="22"/>
              </w:rPr>
            </w:pPr>
          </w:p>
        </w:tc>
      </w:tr>
      <w:tr w:rsidR="00A83D5B" w:rsidRPr="00642DF9" w14:paraId="248B25A0" w14:textId="77777777" w:rsidTr="003D3A47">
        <w:tc>
          <w:tcPr>
            <w:tcW w:w="4082" w:type="dxa"/>
            <w:shd w:val="clear" w:color="auto" w:fill="DEEAF6"/>
            <w:vAlign w:val="center"/>
          </w:tcPr>
          <w:p w14:paraId="2C038D83" w14:textId="6306B05C" w:rsidR="00A83D5B" w:rsidRPr="00642DF9" w:rsidRDefault="00026535" w:rsidP="003D3A47">
            <w:pPr>
              <w:spacing w:before="120" w:after="60" w:line="240" w:lineRule="auto"/>
              <w:rPr>
                <w:rFonts w:ascii="Segoe UI" w:eastAsia="Times New Roman" w:hAnsi="Segoe UI" w:cs="Segoe UI"/>
                <w:sz w:val="22"/>
              </w:rPr>
            </w:pPr>
            <w:proofErr w:type="spellStart"/>
            <w:r w:rsidRPr="00026535">
              <w:rPr>
                <w:rFonts w:ascii="Segoe UI" w:eastAsia="Times New Roman" w:hAnsi="Segoe UI" w:cs="Segoe UI"/>
                <w:sz w:val="22"/>
              </w:rPr>
              <w:t>Contact</w:t>
            </w:r>
            <w:proofErr w:type="spellEnd"/>
            <w:r w:rsidRPr="00026535">
              <w:rPr>
                <w:rFonts w:ascii="Segoe UI" w:eastAsia="Times New Roman" w:hAnsi="Segoe UI" w:cs="Segoe UI"/>
                <w:sz w:val="22"/>
              </w:rPr>
              <w:t xml:space="preserve"> </w:t>
            </w:r>
            <w:proofErr w:type="spellStart"/>
            <w:r w:rsidRPr="00026535">
              <w:rPr>
                <w:rFonts w:ascii="Segoe UI" w:eastAsia="Times New Roman" w:hAnsi="Segoe UI" w:cs="Segoe UI"/>
                <w:sz w:val="22"/>
              </w:rPr>
              <w:t>person</w:t>
            </w:r>
            <w:r>
              <w:rPr>
                <w:rFonts w:ascii="Segoe UI" w:eastAsia="Times New Roman" w:hAnsi="Segoe UI" w:cs="Segoe UI"/>
                <w:sz w:val="22"/>
              </w:rPr>
              <w:t>'s</w:t>
            </w:r>
            <w:proofErr w:type="spellEnd"/>
            <w:r>
              <w:rPr>
                <w:rFonts w:ascii="Segoe UI" w:eastAsia="Times New Roman" w:hAnsi="Segoe UI" w:cs="Segoe UI"/>
                <w:sz w:val="22"/>
              </w:rPr>
              <w:t xml:space="preserve"> E-mail </w:t>
            </w:r>
            <w:proofErr w:type="spellStart"/>
            <w:r>
              <w:rPr>
                <w:rFonts w:ascii="Segoe UI" w:eastAsia="Times New Roman" w:hAnsi="Segoe UI" w:cs="Segoe UI"/>
                <w:sz w:val="22"/>
              </w:rPr>
              <w:t>address</w:t>
            </w:r>
            <w:proofErr w:type="spellEnd"/>
            <w:r>
              <w:rPr>
                <w:rFonts w:ascii="Segoe UI" w:eastAsia="Times New Roman" w:hAnsi="Segoe UI" w:cs="Segoe UI"/>
                <w:sz w:val="22"/>
              </w:rPr>
              <w:t>:</w:t>
            </w:r>
          </w:p>
        </w:tc>
        <w:tc>
          <w:tcPr>
            <w:tcW w:w="6124" w:type="dxa"/>
            <w:vAlign w:val="center"/>
          </w:tcPr>
          <w:p w14:paraId="1F58964F" w14:textId="77777777" w:rsidR="00A83D5B" w:rsidRPr="00642DF9" w:rsidRDefault="00A83D5B" w:rsidP="003D3A47">
            <w:pPr>
              <w:spacing w:before="120" w:after="60" w:line="240" w:lineRule="auto"/>
              <w:rPr>
                <w:rFonts w:ascii="Segoe UI" w:eastAsia="Times New Roman" w:hAnsi="Segoe UI" w:cs="Segoe UI"/>
                <w:sz w:val="22"/>
              </w:rPr>
            </w:pPr>
          </w:p>
        </w:tc>
      </w:tr>
    </w:tbl>
    <w:p w14:paraId="092F2533" w14:textId="77777777" w:rsidR="00A83D5B" w:rsidRPr="00642DF9" w:rsidRDefault="00A83D5B" w:rsidP="00A83D5B">
      <w:pPr>
        <w:spacing w:before="120" w:after="60" w:line="240" w:lineRule="auto"/>
        <w:jc w:val="both"/>
        <w:rPr>
          <w:rFonts w:ascii="Segoe UI" w:eastAsia="Times New Roman" w:hAnsi="Segoe UI" w:cs="Segoe UI"/>
          <w:color w:val="000000"/>
          <w:sz w:val="22"/>
          <w:szCs w:val="20"/>
        </w:rPr>
      </w:pPr>
    </w:p>
    <w:p w14:paraId="70B2C03C" w14:textId="039B2BE4" w:rsidR="00A83D5B" w:rsidRPr="00642DF9" w:rsidRDefault="00A83D5B" w:rsidP="00A83D5B">
      <w:pPr>
        <w:spacing w:before="120" w:after="60" w:line="240" w:lineRule="auto"/>
        <w:jc w:val="both"/>
        <w:rPr>
          <w:rFonts w:ascii="Segoe UI" w:eastAsia="Times New Roman" w:hAnsi="Segoe UI" w:cs="Segoe UI"/>
          <w:color w:val="000000"/>
          <w:sz w:val="22"/>
          <w:szCs w:val="20"/>
        </w:rPr>
      </w:pPr>
      <w:r w:rsidRPr="00A83D5B">
        <w:rPr>
          <w:rFonts w:ascii="Segoe UI" w:eastAsia="Times New Roman" w:hAnsi="Segoe UI" w:cs="Segoe UI"/>
          <w:color w:val="000000"/>
          <w:sz w:val="22"/>
          <w:szCs w:val="20"/>
        </w:rPr>
        <w:t xml:space="preserve">On </w:t>
      </w:r>
      <w:proofErr w:type="spellStart"/>
      <w:r w:rsidRPr="00A83D5B">
        <w:rPr>
          <w:rFonts w:ascii="Segoe UI" w:eastAsia="Times New Roman" w:hAnsi="Segoe UI" w:cs="Segoe UI"/>
          <w:color w:val="000000"/>
          <w:sz w:val="22"/>
          <w:szCs w:val="20"/>
        </w:rPr>
        <w:t>the</w:t>
      </w:r>
      <w:proofErr w:type="spellEnd"/>
      <w:r w:rsidRPr="00A83D5B">
        <w:rPr>
          <w:rFonts w:ascii="Segoe UI" w:eastAsia="Times New Roman" w:hAnsi="Segoe UI" w:cs="Segoe UI"/>
          <w:color w:val="000000"/>
          <w:sz w:val="22"/>
          <w:szCs w:val="20"/>
        </w:rPr>
        <w:t xml:space="preserve"> </w:t>
      </w:r>
      <w:proofErr w:type="spellStart"/>
      <w:r w:rsidRPr="00A83D5B">
        <w:rPr>
          <w:rFonts w:ascii="Segoe UI" w:eastAsia="Times New Roman" w:hAnsi="Segoe UI" w:cs="Segoe UI"/>
          <w:color w:val="000000"/>
          <w:sz w:val="22"/>
          <w:szCs w:val="20"/>
        </w:rPr>
        <w:t>basis</w:t>
      </w:r>
      <w:proofErr w:type="spellEnd"/>
      <w:r w:rsidRPr="00A83D5B">
        <w:rPr>
          <w:rFonts w:ascii="Segoe UI" w:eastAsia="Times New Roman" w:hAnsi="Segoe UI" w:cs="Segoe UI"/>
          <w:color w:val="000000"/>
          <w:sz w:val="22"/>
          <w:szCs w:val="20"/>
        </w:rPr>
        <w:t xml:space="preserve"> </w:t>
      </w:r>
      <w:proofErr w:type="spellStart"/>
      <w:r w:rsidRPr="00A83D5B">
        <w:rPr>
          <w:rFonts w:ascii="Segoe UI" w:eastAsia="Times New Roman" w:hAnsi="Segoe UI" w:cs="Segoe UI"/>
          <w:color w:val="000000"/>
          <w:sz w:val="22"/>
          <w:szCs w:val="20"/>
        </w:rPr>
        <w:t>of</w:t>
      </w:r>
      <w:proofErr w:type="spellEnd"/>
      <w:r w:rsidRPr="00A83D5B">
        <w:rPr>
          <w:rFonts w:ascii="Segoe UI" w:eastAsia="Times New Roman" w:hAnsi="Segoe UI" w:cs="Segoe UI"/>
          <w:color w:val="000000"/>
          <w:sz w:val="22"/>
          <w:szCs w:val="20"/>
        </w:rPr>
        <w:t xml:space="preserve"> </w:t>
      </w:r>
      <w:proofErr w:type="spellStart"/>
      <w:r w:rsidRPr="00A83D5B">
        <w:rPr>
          <w:rFonts w:ascii="Segoe UI" w:eastAsia="Times New Roman" w:hAnsi="Segoe UI" w:cs="Segoe UI"/>
          <w:color w:val="000000"/>
          <w:sz w:val="22"/>
          <w:szCs w:val="20"/>
        </w:rPr>
        <w:t>your</w:t>
      </w:r>
      <w:proofErr w:type="spellEnd"/>
      <w:r w:rsidRPr="00A83D5B">
        <w:rPr>
          <w:rFonts w:ascii="Segoe UI" w:eastAsia="Times New Roman" w:hAnsi="Segoe UI" w:cs="Segoe UI"/>
          <w:color w:val="000000"/>
          <w:sz w:val="22"/>
          <w:szCs w:val="20"/>
        </w:rPr>
        <w:t xml:space="preserve"> </w:t>
      </w:r>
      <w:proofErr w:type="spellStart"/>
      <w:r w:rsidRPr="00A83D5B">
        <w:rPr>
          <w:rFonts w:ascii="Segoe UI" w:eastAsia="Times New Roman" w:hAnsi="Segoe UI" w:cs="Segoe UI"/>
          <w:color w:val="000000"/>
          <w:sz w:val="22"/>
          <w:szCs w:val="20"/>
        </w:rPr>
        <w:t>public</w:t>
      </w:r>
      <w:proofErr w:type="spellEnd"/>
      <w:r w:rsidRPr="00A83D5B">
        <w:rPr>
          <w:rFonts w:ascii="Segoe UI" w:eastAsia="Times New Roman" w:hAnsi="Segoe UI" w:cs="Segoe UI"/>
          <w:color w:val="000000"/>
          <w:sz w:val="22"/>
          <w:szCs w:val="20"/>
        </w:rPr>
        <w:t xml:space="preserve"> tender </w:t>
      </w:r>
      <w:proofErr w:type="spellStart"/>
      <w:r w:rsidRPr="00A83D5B">
        <w:rPr>
          <w:rFonts w:ascii="Segoe UI" w:eastAsia="Times New Roman" w:hAnsi="Segoe UI" w:cs="Segoe UI"/>
          <w:color w:val="000000"/>
          <w:sz w:val="22"/>
          <w:szCs w:val="20"/>
        </w:rPr>
        <w:t>we</w:t>
      </w:r>
      <w:proofErr w:type="spellEnd"/>
      <w:r w:rsidRPr="00A83D5B">
        <w:rPr>
          <w:rFonts w:ascii="Segoe UI" w:eastAsia="Times New Roman" w:hAnsi="Segoe UI" w:cs="Segoe UI"/>
          <w:color w:val="000000"/>
          <w:sz w:val="22"/>
          <w:szCs w:val="20"/>
        </w:rPr>
        <w:t xml:space="preserve"> are </w:t>
      </w:r>
      <w:proofErr w:type="spellStart"/>
      <w:r w:rsidRPr="00A83D5B">
        <w:rPr>
          <w:rFonts w:ascii="Segoe UI" w:eastAsia="Times New Roman" w:hAnsi="Segoe UI" w:cs="Segoe UI"/>
          <w:color w:val="000000"/>
          <w:sz w:val="22"/>
          <w:szCs w:val="20"/>
        </w:rPr>
        <w:t>pleased</w:t>
      </w:r>
      <w:proofErr w:type="spellEnd"/>
      <w:r w:rsidRPr="00A83D5B">
        <w:rPr>
          <w:rFonts w:ascii="Segoe UI" w:eastAsia="Times New Roman" w:hAnsi="Segoe UI" w:cs="Segoe UI"/>
          <w:color w:val="000000"/>
          <w:sz w:val="22"/>
          <w:szCs w:val="20"/>
        </w:rPr>
        <w:t xml:space="preserve"> to </w:t>
      </w:r>
      <w:proofErr w:type="spellStart"/>
      <w:r w:rsidRPr="00A83D5B">
        <w:rPr>
          <w:rFonts w:ascii="Segoe UI" w:eastAsia="Times New Roman" w:hAnsi="Segoe UI" w:cs="Segoe UI"/>
          <w:color w:val="000000"/>
          <w:sz w:val="22"/>
          <w:szCs w:val="20"/>
        </w:rPr>
        <w:t>submit</w:t>
      </w:r>
      <w:proofErr w:type="spellEnd"/>
      <w:r w:rsidRPr="00A83D5B">
        <w:rPr>
          <w:rFonts w:ascii="Segoe UI" w:eastAsia="Times New Roman" w:hAnsi="Segoe UI" w:cs="Segoe UI"/>
          <w:color w:val="000000"/>
          <w:sz w:val="22"/>
          <w:szCs w:val="20"/>
        </w:rPr>
        <w:t xml:space="preserve"> </w:t>
      </w:r>
      <w:proofErr w:type="spellStart"/>
      <w:r w:rsidRPr="00A83D5B">
        <w:rPr>
          <w:rFonts w:ascii="Segoe UI" w:eastAsia="Times New Roman" w:hAnsi="Segoe UI" w:cs="Segoe UI"/>
          <w:color w:val="000000"/>
          <w:sz w:val="22"/>
          <w:szCs w:val="20"/>
        </w:rPr>
        <w:t>the</w:t>
      </w:r>
      <w:proofErr w:type="spellEnd"/>
      <w:r w:rsidRPr="00A83D5B">
        <w:rPr>
          <w:rFonts w:ascii="Segoe UI" w:eastAsia="Times New Roman" w:hAnsi="Segoe UI" w:cs="Segoe UI"/>
          <w:color w:val="000000"/>
          <w:sz w:val="22"/>
          <w:szCs w:val="20"/>
        </w:rPr>
        <w:t xml:space="preserve"> </w:t>
      </w:r>
      <w:proofErr w:type="spellStart"/>
      <w:r w:rsidRPr="00A83D5B">
        <w:rPr>
          <w:rFonts w:ascii="Segoe UI" w:eastAsia="Times New Roman" w:hAnsi="Segoe UI" w:cs="Segoe UI"/>
          <w:color w:val="000000"/>
          <w:sz w:val="22"/>
          <w:szCs w:val="20"/>
        </w:rPr>
        <w:t>following</w:t>
      </w:r>
      <w:proofErr w:type="spellEnd"/>
      <w:r w:rsidRPr="00A83D5B">
        <w:rPr>
          <w:rFonts w:ascii="Segoe UI" w:eastAsia="Times New Roman" w:hAnsi="Segoe UI" w:cs="Segoe UI"/>
          <w:color w:val="000000"/>
          <w:sz w:val="22"/>
          <w:szCs w:val="20"/>
        </w:rPr>
        <w:t xml:space="preserve"> </w:t>
      </w:r>
      <w:proofErr w:type="spellStart"/>
      <w:r w:rsidRPr="00A83D5B">
        <w:rPr>
          <w:rFonts w:ascii="Segoe UI" w:eastAsia="Times New Roman" w:hAnsi="Segoe UI" w:cs="Segoe UI"/>
          <w:color w:val="000000"/>
          <w:sz w:val="22"/>
          <w:szCs w:val="20"/>
        </w:rPr>
        <w:t>bid</w:t>
      </w:r>
      <w:proofErr w:type="spellEnd"/>
      <w:r w:rsidRPr="00A83D5B">
        <w:rPr>
          <w:rFonts w:ascii="Segoe UI" w:eastAsia="Times New Roman" w:hAnsi="Segoe UI" w:cs="Segoe UI"/>
          <w:color w:val="000000"/>
          <w:sz w:val="22"/>
          <w:szCs w:val="20"/>
        </w:rPr>
        <w:t>:</w:t>
      </w:r>
    </w:p>
    <w:tbl>
      <w:tblPr>
        <w:tblW w:w="0" w:type="auto"/>
        <w:tblBorders>
          <w:bottom w:val="dashed" w:sz="4" w:space="0" w:color="auto"/>
          <w:insideH w:val="single" w:sz="4" w:space="0" w:color="auto"/>
          <w:insideV w:val="single" w:sz="4" w:space="0" w:color="auto"/>
        </w:tblBorders>
        <w:tblLook w:val="04A0" w:firstRow="1" w:lastRow="0" w:firstColumn="1" w:lastColumn="0" w:noHBand="0" w:noVBand="1"/>
      </w:tblPr>
      <w:tblGrid>
        <w:gridCol w:w="2093"/>
        <w:gridCol w:w="2410"/>
      </w:tblGrid>
      <w:tr w:rsidR="00A83D5B" w:rsidRPr="00642DF9" w14:paraId="6CA928C4" w14:textId="77777777" w:rsidTr="003D3A47">
        <w:tc>
          <w:tcPr>
            <w:tcW w:w="2093" w:type="dxa"/>
            <w:tcBorders>
              <w:top w:val="nil"/>
              <w:left w:val="nil"/>
              <w:bottom w:val="nil"/>
              <w:right w:val="nil"/>
            </w:tcBorders>
            <w:shd w:val="clear" w:color="auto" w:fill="DEEAF6"/>
          </w:tcPr>
          <w:p w14:paraId="1485AC2B" w14:textId="3DB41914" w:rsidR="00A83D5B" w:rsidRPr="00642DF9" w:rsidRDefault="00026535" w:rsidP="003D3A47">
            <w:pPr>
              <w:spacing w:before="120" w:after="60" w:line="240" w:lineRule="auto"/>
              <w:jc w:val="both"/>
              <w:rPr>
                <w:rFonts w:ascii="Segoe UI" w:eastAsia="Times New Roman" w:hAnsi="Segoe UI" w:cs="Segoe UI"/>
                <w:b/>
                <w:color w:val="000000"/>
                <w:sz w:val="28"/>
                <w:szCs w:val="28"/>
              </w:rPr>
            </w:pPr>
            <w:r>
              <w:rPr>
                <w:rFonts w:ascii="Segoe UI" w:eastAsia="Times New Roman" w:hAnsi="Segoe UI" w:cs="Segoe UI"/>
                <w:b/>
                <w:color w:val="000000"/>
                <w:sz w:val="28"/>
                <w:szCs w:val="28"/>
              </w:rPr>
              <w:t>BID</w:t>
            </w:r>
            <w:r w:rsidR="00A83D5B" w:rsidRPr="00642DF9">
              <w:rPr>
                <w:rFonts w:ascii="Segoe UI" w:eastAsia="Times New Roman" w:hAnsi="Segoe UI" w:cs="Segoe UI"/>
                <w:b/>
                <w:color w:val="000000"/>
                <w:sz w:val="28"/>
                <w:szCs w:val="28"/>
              </w:rPr>
              <w:t xml:space="preserve"> </w:t>
            </w:r>
            <w:r>
              <w:rPr>
                <w:rFonts w:ascii="Segoe UI" w:eastAsia="Times New Roman" w:hAnsi="Segoe UI" w:cs="Segoe UI"/>
                <w:b/>
                <w:color w:val="000000"/>
                <w:sz w:val="28"/>
                <w:szCs w:val="28"/>
              </w:rPr>
              <w:t>No</w:t>
            </w:r>
            <w:r w:rsidR="00A83D5B" w:rsidRPr="00642DF9">
              <w:rPr>
                <w:rFonts w:ascii="Segoe UI" w:eastAsia="Times New Roman" w:hAnsi="Segoe UI" w:cs="Segoe UI"/>
                <w:b/>
                <w:color w:val="000000"/>
                <w:sz w:val="28"/>
                <w:szCs w:val="28"/>
              </w:rPr>
              <w:t>.</w:t>
            </w:r>
          </w:p>
        </w:tc>
        <w:tc>
          <w:tcPr>
            <w:tcW w:w="2410" w:type="dxa"/>
            <w:tcBorders>
              <w:left w:val="nil"/>
            </w:tcBorders>
            <w:shd w:val="clear" w:color="auto" w:fill="auto"/>
          </w:tcPr>
          <w:p w14:paraId="672AB686" w14:textId="77777777" w:rsidR="00A83D5B" w:rsidRPr="00642DF9" w:rsidRDefault="00A83D5B" w:rsidP="003D3A47">
            <w:pPr>
              <w:spacing w:before="120" w:after="60" w:line="240" w:lineRule="auto"/>
              <w:jc w:val="both"/>
              <w:rPr>
                <w:rFonts w:ascii="Segoe UI" w:eastAsia="Times New Roman" w:hAnsi="Segoe UI" w:cs="Segoe UI"/>
                <w:color w:val="000000"/>
                <w:szCs w:val="24"/>
              </w:rPr>
            </w:pPr>
          </w:p>
        </w:tc>
      </w:tr>
    </w:tbl>
    <w:p w14:paraId="308DCB3C" w14:textId="77777777" w:rsidR="00A83D5B" w:rsidRPr="00642DF9" w:rsidRDefault="00A83D5B" w:rsidP="00A83D5B">
      <w:pPr>
        <w:spacing w:line="240" w:lineRule="auto"/>
        <w:rPr>
          <w:rFonts w:ascii="Segoe UI" w:eastAsia="Times New Roman" w:hAnsi="Segoe UI" w:cs="Segoe UI"/>
          <w:vanish/>
          <w:color w:val="000000"/>
          <w:sz w:val="22"/>
          <w:szCs w:val="20"/>
        </w:rPr>
      </w:pPr>
    </w:p>
    <w:tbl>
      <w:tblPr>
        <w:tblW w:w="10173" w:type="dxa"/>
        <w:tblLayout w:type="fixed"/>
        <w:tblLook w:val="0000" w:firstRow="0" w:lastRow="0" w:firstColumn="0" w:lastColumn="0" w:noHBand="0" w:noVBand="0"/>
      </w:tblPr>
      <w:tblGrid>
        <w:gridCol w:w="2235"/>
        <w:gridCol w:w="284"/>
        <w:gridCol w:w="1562"/>
        <w:gridCol w:w="284"/>
        <w:gridCol w:w="1584"/>
        <w:gridCol w:w="284"/>
        <w:gridCol w:w="1592"/>
        <w:gridCol w:w="284"/>
        <w:gridCol w:w="2064"/>
      </w:tblGrid>
      <w:tr w:rsidR="00A83D5B" w:rsidRPr="00642DF9" w14:paraId="56A49E48" w14:textId="77777777" w:rsidTr="003D3A47">
        <w:tc>
          <w:tcPr>
            <w:tcW w:w="10173" w:type="dxa"/>
            <w:gridSpan w:val="9"/>
            <w:vAlign w:val="bottom"/>
          </w:tcPr>
          <w:p w14:paraId="4ABA8327" w14:textId="77777777" w:rsidR="00A83D5B" w:rsidRPr="00642DF9" w:rsidRDefault="00A83D5B" w:rsidP="003D3A47">
            <w:pPr>
              <w:spacing w:before="120" w:after="60" w:line="240" w:lineRule="auto"/>
              <w:rPr>
                <w:rFonts w:ascii="Segoe UI" w:eastAsia="Times New Roman" w:hAnsi="Segoe UI" w:cs="Segoe UI"/>
                <w:color w:val="000000"/>
                <w:sz w:val="4"/>
                <w:szCs w:val="20"/>
              </w:rPr>
            </w:pPr>
          </w:p>
          <w:p w14:paraId="70465E82" w14:textId="77777777" w:rsidR="00A83D5B" w:rsidRPr="00642DF9" w:rsidRDefault="00A83D5B" w:rsidP="003D3A47">
            <w:pPr>
              <w:spacing w:before="120" w:after="60" w:line="240" w:lineRule="auto"/>
              <w:rPr>
                <w:rFonts w:ascii="Segoe UI" w:eastAsia="Times New Roman" w:hAnsi="Segoe UI" w:cs="Segoe UI"/>
                <w:color w:val="000000"/>
                <w:sz w:val="4"/>
                <w:szCs w:val="20"/>
              </w:rPr>
            </w:pPr>
          </w:p>
        </w:tc>
      </w:tr>
      <w:tr w:rsidR="00A83D5B" w:rsidRPr="00642DF9" w14:paraId="5F969577" w14:textId="77777777" w:rsidTr="003D3A47">
        <w:trPr>
          <w:trHeight w:val="285"/>
        </w:trPr>
        <w:tc>
          <w:tcPr>
            <w:tcW w:w="2235" w:type="dxa"/>
            <w:tcBorders>
              <w:right w:val="single" w:sz="4" w:space="0" w:color="auto"/>
            </w:tcBorders>
          </w:tcPr>
          <w:p w14:paraId="04591025" w14:textId="455191EA" w:rsidR="00A83D5B" w:rsidRPr="00642DF9" w:rsidRDefault="00026535" w:rsidP="003D3A47">
            <w:pPr>
              <w:spacing w:line="240" w:lineRule="auto"/>
              <w:rPr>
                <w:rFonts w:ascii="Segoe UI" w:eastAsia="Times New Roman" w:hAnsi="Segoe UI" w:cs="Segoe UI"/>
                <w:color w:val="000000"/>
                <w:sz w:val="22"/>
              </w:rPr>
            </w:pPr>
            <w:proofErr w:type="spellStart"/>
            <w:r w:rsidRPr="00026535">
              <w:rPr>
                <w:rFonts w:ascii="Segoe UI" w:eastAsia="Times New Roman" w:hAnsi="Segoe UI" w:cs="Segoe UI"/>
                <w:color w:val="000000"/>
                <w:sz w:val="22"/>
              </w:rPr>
              <w:t>Type</w:t>
            </w:r>
            <w:proofErr w:type="spellEnd"/>
            <w:r w:rsidRPr="00026535">
              <w:rPr>
                <w:rFonts w:ascii="Segoe UI" w:eastAsia="Times New Roman" w:hAnsi="Segoe UI" w:cs="Segoe UI"/>
                <w:color w:val="000000"/>
                <w:sz w:val="22"/>
              </w:rPr>
              <w:t xml:space="preserve"> </w:t>
            </w:r>
            <w:proofErr w:type="spellStart"/>
            <w:r w:rsidRPr="00026535">
              <w:rPr>
                <w:rFonts w:ascii="Segoe UI" w:eastAsia="Times New Roman" w:hAnsi="Segoe UI" w:cs="Segoe UI"/>
                <w:color w:val="000000"/>
                <w:sz w:val="22"/>
              </w:rPr>
              <w:t>of</w:t>
            </w:r>
            <w:proofErr w:type="spellEnd"/>
            <w:r w:rsidRPr="00026535">
              <w:rPr>
                <w:rFonts w:ascii="Segoe UI" w:eastAsia="Times New Roman" w:hAnsi="Segoe UI" w:cs="Segoe UI"/>
                <w:color w:val="000000"/>
                <w:sz w:val="22"/>
              </w:rPr>
              <w:t xml:space="preserve"> </w:t>
            </w:r>
            <w:proofErr w:type="spellStart"/>
            <w:r w:rsidRPr="00026535">
              <w:rPr>
                <w:rFonts w:ascii="Segoe UI" w:eastAsia="Times New Roman" w:hAnsi="Segoe UI" w:cs="Segoe UI"/>
                <w:color w:val="000000"/>
                <w:sz w:val="22"/>
              </w:rPr>
              <w:t>purchasing</w:t>
            </w:r>
            <w:proofErr w:type="spellEnd"/>
            <w:r w:rsidR="00A83D5B" w:rsidRPr="00642DF9">
              <w:rPr>
                <w:rFonts w:ascii="Segoe UI" w:eastAsia="Times New Roman" w:hAnsi="Segoe UI" w:cs="Segoe UI"/>
                <w:color w:val="000000"/>
                <w:sz w:val="22"/>
              </w:rPr>
              <w:t>:</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67CD02B4" w14:textId="77777777" w:rsidR="00A83D5B" w:rsidRPr="00642DF9" w:rsidRDefault="00A83D5B" w:rsidP="003D3A47">
            <w:pPr>
              <w:spacing w:line="240" w:lineRule="auto"/>
              <w:jc w:val="center"/>
              <w:rPr>
                <w:rFonts w:ascii="Segoe UI" w:eastAsia="Times New Roman" w:hAnsi="Segoe UI" w:cs="Segoe UI"/>
                <w:b/>
                <w:color w:val="000000"/>
                <w:sz w:val="22"/>
              </w:rPr>
            </w:pPr>
          </w:p>
        </w:tc>
        <w:tc>
          <w:tcPr>
            <w:tcW w:w="1562" w:type="dxa"/>
            <w:tcBorders>
              <w:left w:val="single" w:sz="4" w:space="0" w:color="auto"/>
              <w:right w:val="single" w:sz="4" w:space="0" w:color="auto"/>
            </w:tcBorders>
          </w:tcPr>
          <w:p w14:paraId="3EED9420" w14:textId="73CA6931" w:rsidR="00A83D5B" w:rsidRPr="00642DF9" w:rsidRDefault="00A83D5B" w:rsidP="003D3A47">
            <w:pPr>
              <w:spacing w:line="240" w:lineRule="auto"/>
              <w:rPr>
                <w:rFonts w:ascii="Segoe UI" w:eastAsia="Times New Roman" w:hAnsi="Segoe UI" w:cs="Segoe UI"/>
                <w:color w:val="000000"/>
                <w:sz w:val="22"/>
              </w:rPr>
            </w:pPr>
            <w:proofErr w:type="spellStart"/>
            <w:r w:rsidRPr="00642DF9">
              <w:rPr>
                <w:rFonts w:ascii="Segoe UI" w:eastAsia="Times New Roman" w:hAnsi="Segoe UI" w:cs="Segoe UI"/>
                <w:color w:val="000000"/>
                <w:sz w:val="22"/>
              </w:rPr>
              <w:t>S</w:t>
            </w:r>
            <w:r w:rsidR="00026535">
              <w:rPr>
                <w:rFonts w:ascii="Segoe UI" w:eastAsia="Times New Roman" w:hAnsi="Segoe UI" w:cs="Segoe UI"/>
                <w:color w:val="000000"/>
                <w:sz w:val="22"/>
              </w:rPr>
              <w:t>ervice</w:t>
            </w:r>
            <w:proofErr w:type="spellEnd"/>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3B585635" w14:textId="77777777" w:rsidR="00A83D5B" w:rsidRPr="00642DF9" w:rsidRDefault="00A83D5B" w:rsidP="003D3A47">
            <w:pPr>
              <w:spacing w:line="240" w:lineRule="auto"/>
              <w:jc w:val="center"/>
              <w:rPr>
                <w:rFonts w:ascii="Segoe UI" w:eastAsia="Times New Roman" w:hAnsi="Segoe UI" w:cs="Segoe UI"/>
                <w:b/>
                <w:color w:val="000000"/>
                <w:sz w:val="22"/>
              </w:rPr>
            </w:pPr>
            <w:r>
              <w:rPr>
                <w:rFonts w:ascii="Segoe UI" w:eastAsia="Times New Roman" w:hAnsi="Segoe UI" w:cs="Segoe UI"/>
                <w:b/>
                <w:color w:val="000000"/>
                <w:sz w:val="22"/>
              </w:rPr>
              <w:t>X</w:t>
            </w:r>
          </w:p>
        </w:tc>
        <w:tc>
          <w:tcPr>
            <w:tcW w:w="1584" w:type="dxa"/>
            <w:tcBorders>
              <w:left w:val="single" w:sz="4" w:space="0" w:color="auto"/>
              <w:right w:val="single" w:sz="4" w:space="0" w:color="auto"/>
            </w:tcBorders>
          </w:tcPr>
          <w:p w14:paraId="46F00D24" w14:textId="134DC919" w:rsidR="00A83D5B" w:rsidRPr="00642DF9" w:rsidRDefault="00026535" w:rsidP="003D3A47">
            <w:pPr>
              <w:spacing w:line="240" w:lineRule="auto"/>
              <w:rPr>
                <w:rFonts w:ascii="Segoe UI" w:eastAsia="Times New Roman" w:hAnsi="Segoe UI" w:cs="Segoe UI"/>
                <w:color w:val="000000"/>
                <w:sz w:val="22"/>
              </w:rPr>
            </w:pPr>
            <w:proofErr w:type="spellStart"/>
            <w:r>
              <w:rPr>
                <w:rFonts w:ascii="Segoe UI" w:eastAsia="Times New Roman" w:hAnsi="Segoe UI" w:cs="Segoe UI"/>
                <w:color w:val="000000"/>
                <w:sz w:val="22"/>
              </w:rPr>
              <w:t>Equipment</w:t>
            </w:r>
            <w:proofErr w:type="spellEnd"/>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0234E869" w14:textId="77777777" w:rsidR="00A83D5B" w:rsidRPr="00642DF9" w:rsidRDefault="00A83D5B" w:rsidP="003D3A47">
            <w:pPr>
              <w:spacing w:line="240" w:lineRule="auto"/>
              <w:jc w:val="center"/>
              <w:rPr>
                <w:rFonts w:ascii="Segoe UI" w:eastAsia="Times New Roman" w:hAnsi="Segoe UI" w:cs="Segoe UI"/>
                <w:b/>
                <w:color w:val="000000"/>
                <w:sz w:val="22"/>
              </w:rPr>
            </w:pPr>
          </w:p>
        </w:tc>
        <w:tc>
          <w:tcPr>
            <w:tcW w:w="1592" w:type="dxa"/>
            <w:tcBorders>
              <w:left w:val="single" w:sz="4" w:space="0" w:color="auto"/>
            </w:tcBorders>
          </w:tcPr>
          <w:p w14:paraId="42C4BED0" w14:textId="1BB6E1BA" w:rsidR="00A83D5B" w:rsidRPr="00642DF9" w:rsidRDefault="00026535" w:rsidP="003D3A47">
            <w:pPr>
              <w:spacing w:line="240" w:lineRule="auto"/>
              <w:rPr>
                <w:rFonts w:ascii="Segoe UI" w:eastAsia="Times New Roman" w:hAnsi="Segoe UI" w:cs="Segoe UI"/>
                <w:color w:val="000000"/>
                <w:sz w:val="22"/>
              </w:rPr>
            </w:pPr>
            <w:proofErr w:type="spellStart"/>
            <w:r>
              <w:rPr>
                <w:rFonts w:ascii="Segoe UI" w:eastAsia="Times New Roman" w:hAnsi="Segoe UI" w:cs="Segoe UI"/>
                <w:color w:val="000000"/>
                <w:sz w:val="22"/>
              </w:rPr>
              <w:t>Const</w:t>
            </w:r>
            <w:proofErr w:type="spellEnd"/>
          </w:p>
        </w:tc>
        <w:tc>
          <w:tcPr>
            <w:tcW w:w="284" w:type="dxa"/>
            <w:vAlign w:val="center"/>
          </w:tcPr>
          <w:p w14:paraId="10D91406" w14:textId="77777777" w:rsidR="00A83D5B" w:rsidRPr="00642DF9" w:rsidRDefault="00A83D5B" w:rsidP="003D3A47">
            <w:pPr>
              <w:spacing w:line="240" w:lineRule="auto"/>
              <w:jc w:val="center"/>
              <w:rPr>
                <w:rFonts w:ascii="Segoe UI" w:eastAsia="Times New Roman" w:hAnsi="Segoe UI" w:cs="Segoe UI"/>
                <w:b/>
                <w:color w:val="000000"/>
                <w:sz w:val="22"/>
              </w:rPr>
            </w:pPr>
          </w:p>
        </w:tc>
        <w:tc>
          <w:tcPr>
            <w:tcW w:w="2064" w:type="dxa"/>
          </w:tcPr>
          <w:p w14:paraId="72E1E838" w14:textId="77777777" w:rsidR="00A83D5B" w:rsidRPr="00642DF9" w:rsidRDefault="00A83D5B" w:rsidP="003D3A47">
            <w:pPr>
              <w:spacing w:line="240" w:lineRule="auto"/>
              <w:rPr>
                <w:rFonts w:ascii="Segoe UI" w:eastAsia="Times New Roman" w:hAnsi="Segoe UI" w:cs="Segoe UI"/>
                <w:color w:val="000000"/>
                <w:sz w:val="22"/>
              </w:rPr>
            </w:pPr>
          </w:p>
        </w:tc>
      </w:tr>
    </w:tbl>
    <w:p w14:paraId="2EF0F071" w14:textId="77777777" w:rsidR="00A83D5B" w:rsidRPr="00642DF9" w:rsidRDefault="00A83D5B" w:rsidP="00A83D5B">
      <w:pPr>
        <w:spacing w:before="120" w:after="60" w:line="240" w:lineRule="auto"/>
        <w:rPr>
          <w:rFonts w:ascii="Segoe UI" w:eastAsia="Times New Roman" w:hAnsi="Segoe UI" w:cs="Segoe UI"/>
          <w:color w:val="000000"/>
          <w:sz w:val="10"/>
          <w:szCs w:val="10"/>
          <w:u w:val="single"/>
        </w:rPr>
      </w:pPr>
    </w:p>
    <w:tbl>
      <w:tblPr>
        <w:tblW w:w="10377" w:type="dxa"/>
        <w:tblInd w:w="108" w:type="dxa"/>
        <w:tblLook w:val="04A0" w:firstRow="1" w:lastRow="0" w:firstColumn="1" w:lastColumn="0" w:noHBand="0" w:noVBand="1"/>
      </w:tblPr>
      <w:tblGrid>
        <w:gridCol w:w="851"/>
        <w:gridCol w:w="4175"/>
        <w:gridCol w:w="1120"/>
        <w:gridCol w:w="1321"/>
        <w:gridCol w:w="1418"/>
        <w:gridCol w:w="1492"/>
      </w:tblGrid>
      <w:tr w:rsidR="00927532" w:rsidRPr="00642DF9" w14:paraId="12108CEF" w14:textId="2FE1246E" w:rsidTr="00466262">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6C44DC57" w14:textId="455F1753" w:rsidR="00927532" w:rsidRPr="00642DF9" w:rsidRDefault="00927532" w:rsidP="003D3A47">
            <w:pPr>
              <w:spacing w:line="240" w:lineRule="auto"/>
              <w:rPr>
                <w:rFonts w:ascii="Segoe UI" w:eastAsia="Times New Roman" w:hAnsi="Segoe UI" w:cs="Segoe UI"/>
                <w:b/>
                <w:bCs/>
                <w:color w:val="000000"/>
                <w:sz w:val="22"/>
              </w:rPr>
            </w:pPr>
            <w:r>
              <w:rPr>
                <w:rFonts w:ascii="Segoe UI" w:eastAsia="Times New Roman" w:hAnsi="Segoe UI" w:cs="Segoe UI"/>
                <w:b/>
                <w:bCs/>
                <w:color w:val="000000"/>
                <w:sz w:val="22"/>
              </w:rPr>
              <w:t>No.</w:t>
            </w:r>
          </w:p>
        </w:tc>
        <w:tc>
          <w:tcPr>
            <w:tcW w:w="4175" w:type="dxa"/>
            <w:tcBorders>
              <w:top w:val="single" w:sz="4" w:space="0" w:color="auto"/>
              <w:left w:val="single" w:sz="4" w:space="0" w:color="auto"/>
              <w:bottom w:val="single" w:sz="4" w:space="0" w:color="auto"/>
              <w:right w:val="single" w:sz="4" w:space="0" w:color="auto"/>
            </w:tcBorders>
            <w:shd w:val="clear" w:color="auto" w:fill="DEEAF6"/>
            <w:vAlign w:val="bottom"/>
            <w:hideMark/>
          </w:tcPr>
          <w:p w14:paraId="28C5E5C6" w14:textId="6D35A6F0" w:rsidR="00927532" w:rsidRPr="00642DF9" w:rsidRDefault="00927532" w:rsidP="003D3A47">
            <w:pPr>
              <w:spacing w:line="240" w:lineRule="auto"/>
              <w:rPr>
                <w:rFonts w:ascii="Segoe UI" w:eastAsia="Times New Roman" w:hAnsi="Segoe UI" w:cs="Segoe UI"/>
                <w:b/>
                <w:bCs/>
                <w:color w:val="000000"/>
                <w:sz w:val="22"/>
              </w:rPr>
            </w:pPr>
            <w:proofErr w:type="spellStart"/>
            <w:r>
              <w:rPr>
                <w:rFonts w:ascii="Segoe UI" w:eastAsia="Times New Roman" w:hAnsi="Segoe UI" w:cs="Segoe UI"/>
                <w:b/>
                <w:bCs/>
                <w:color w:val="000000"/>
                <w:sz w:val="22"/>
              </w:rPr>
              <w:t>Description</w:t>
            </w:r>
            <w:proofErr w:type="spellEnd"/>
            <w:r>
              <w:rPr>
                <w:rFonts w:ascii="Segoe UI" w:eastAsia="Times New Roman" w:hAnsi="Segoe UI" w:cs="Segoe UI"/>
                <w:b/>
                <w:bCs/>
                <w:color w:val="000000"/>
                <w:sz w:val="22"/>
              </w:rPr>
              <w:t xml:space="preserve"> </w:t>
            </w:r>
            <w:proofErr w:type="spellStart"/>
            <w:r>
              <w:rPr>
                <w:rFonts w:ascii="Segoe UI" w:eastAsia="Times New Roman" w:hAnsi="Segoe UI" w:cs="Segoe UI"/>
                <w:b/>
                <w:bCs/>
                <w:color w:val="000000"/>
                <w:sz w:val="22"/>
              </w:rPr>
              <w:t>of</w:t>
            </w:r>
            <w:proofErr w:type="spellEnd"/>
            <w:r>
              <w:rPr>
                <w:rFonts w:ascii="Segoe UI" w:eastAsia="Times New Roman" w:hAnsi="Segoe UI" w:cs="Segoe UI"/>
                <w:b/>
                <w:bCs/>
                <w:color w:val="000000"/>
                <w:sz w:val="22"/>
              </w:rPr>
              <w:t xml:space="preserve"> </w:t>
            </w:r>
            <w:proofErr w:type="spellStart"/>
            <w:r>
              <w:rPr>
                <w:rFonts w:ascii="Segoe UI" w:eastAsia="Times New Roman" w:hAnsi="Segoe UI" w:cs="Segoe UI"/>
                <w:b/>
                <w:bCs/>
                <w:color w:val="000000"/>
                <w:sz w:val="22"/>
              </w:rPr>
              <w:t>the</w:t>
            </w:r>
            <w:proofErr w:type="spellEnd"/>
            <w:r>
              <w:rPr>
                <w:rFonts w:ascii="Segoe UI" w:eastAsia="Times New Roman" w:hAnsi="Segoe UI" w:cs="Segoe UI"/>
                <w:b/>
                <w:bCs/>
                <w:color w:val="000000"/>
                <w:sz w:val="22"/>
              </w:rPr>
              <w:t xml:space="preserve"> </w:t>
            </w:r>
            <w:proofErr w:type="spellStart"/>
            <w:r>
              <w:rPr>
                <w:rFonts w:ascii="Segoe UI" w:eastAsia="Times New Roman" w:hAnsi="Segoe UI" w:cs="Segoe UI"/>
                <w:b/>
                <w:bCs/>
                <w:color w:val="000000"/>
                <w:sz w:val="22"/>
              </w:rPr>
              <w:t>goods</w:t>
            </w:r>
            <w:proofErr w:type="spellEnd"/>
          </w:p>
        </w:tc>
        <w:tc>
          <w:tcPr>
            <w:tcW w:w="1120"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4B0CB39F" w14:textId="0124031B" w:rsidR="00927532" w:rsidRPr="00642DF9" w:rsidRDefault="00927532" w:rsidP="00927532">
            <w:pPr>
              <w:spacing w:line="240" w:lineRule="auto"/>
              <w:jc w:val="center"/>
              <w:rPr>
                <w:rFonts w:ascii="Segoe UI" w:eastAsia="Times New Roman" w:hAnsi="Segoe UI" w:cs="Segoe UI"/>
                <w:b/>
                <w:bCs/>
                <w:color w:val="000000"/>
                <w:sz w:val="22"/>
              </w:rPr>
            </w:pPr>
            <w:proofErr w:type="spellStart"/>
            <w:r>
              <w:rPr>
                <w:rFonts w:ascii="Segoe UI" w:eastAsia="Times New Roman" w:hAnsi="Segoe UI" w:cs="Segoe UI"/>
                <w:b/>
                <w:bCs/>
                <w:color w:val="000000"/>
                <w:sz w:val="22"/>
              </w:rPr>
              <w:t>Quantity</w:t>
            </w:r>
            <w:proofErr w:type="spellEnd"/>
          </w:p>
        </w:tc>
        <w:tc>
          <w:tcPr>
            <w:tcW w:w="1321"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4153BAAC" w14:textId="424175AA" w:rsidR="00927532" w:rsidRPr="00642DF9" w:rsidRDefault="00927532" w:rsidP="00927532">
            <w:pPr>
              <w:spacing w:line="240" w:lineRule="auto"/>
              <w:jc w:val="center"/>
              <w:rPr>
                <w:rFonts w:ascii="Segoe UI" w:eastAsia="Times New Roman" w:hAnsi="Segoe UI" w:cs="Segoe UI"/>
                <w:b/>
                <w:bCs/>
                <w:color w:val="000000"/>
                <w:sz w:val="22"/>
              </w:rPr>
            </w:pPr>
            <w:proofErr w:type="spellStart"/>
            <w:r>
              <w:rPr>
                <w:rFonts w:ascii="Segoe UI" w:eastAsia="Times New Roman" w:hAnsi="Segoe UI" w:cs="Segoe UI"/>
                <w:b/>
                <w:bCs/>
                <w:color w:val="000000"/>
                <w:sz w:val="22"/>
              </w:rPr>
              <w:t>Price</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442D1F24" w14:textId="2FD9070F" w:rsidR="00927532" w:rsidRPr="00642DF9" w:rsidRDefault="00927532" w:rsidP="00927532">
            <w:pPr>
              <w:spacing w:line="240" w:lineRule="auto"/>
              <w:jc w:val="center"/>
              <w:rPr>
                <w:rFonts w:ascii="Segoe UI" w:eastAsia="Times New Roman" w:hAnsi="Segoe UI" w:cs="Segoe UI"/>
                <w:b/>
                <w:bCs/>
                <w:color w:val="000000"/>
                <w:sz w:val="22"/>
              </w:rPr>
            </w:pPr>
            <w:proofErr w:type="spellStart"/>
            <w:r>
              <w:rPr>
                <w:rFonts w:ascii="Segoe UI" w:eastAsia="Times New Roman" w:hAnsi="Segoe UI" w:cs="Segoe UI"/>
                <w:b/>
                <w:bCs/>
                <w:color w:val="000000"/>
                <w:sz w:val="22"/>
              </w:rPr>
              <w:t>Discount</w:t>
            </w:r>
            <w:proofErr w:type="spellEnd"/>
            <w:r>
              <w:rPr>
                <w:rFonts w:ascii="Segoe UI" w:eastAsia="Times New Roman" w:hAnsi="Segoe UI" w:cs="Segoe UI"/>
                <w:b/>
                <w:bCs/>
                <w:color w:val="000000"/>
                <w:sz w:val="22"/>
              </w:rPr>
              <w:t xml:space="preserve"> %</w:t>
            </w:r>
          </w:p>
        </w:tc>
        <w:tc>
          <w:tcPr>
            <w:tcW w:w="1492" w:type="dxa"/>
            <w:tcBorders>
              <w:top w:val="single" w:sz="4" w:space="0" w:color="auto"/>
              <w:left w:val="single" w:sz="4" w:space="0" w:color="auto"/>
              <w:bottom w:val="single" w:sz="4" w:space="0" w:color="auto"/>
              <w:right w:val="single" w:sz="4" w:space="0" w:color="auto"/>
            </w:tcBorders>
            <w:shd w:val="clear" w:color="auto" w:fill="DEEAF6"/>
          </w:tcPr>
          <w:p w14:paraId="6B3F6F31" w14:textId="42537BAC" w:rsidR="00927532" w:rsidRPr="00642DF9" w:rsidRDefault="00927532" w:rsidP="00927532">
            <w:pPr>
              <w:spacing w:line="240" w:lineRule="auto"/>
              <w:jc w:val="center"/>
              <w:rPr>
                <w:rFonts w:ascii="Segoe UI" w:eastAsia="Times New Roman" w:hAnsi="Segoe UI" w:cs="Segoe UI"/>
                <w:b/>
                <w:bCs/>
                <w:color w:val="000000"/>
                <w:sz w:val="22"/>
              </w:rPr>
            </w:pPr>
            <w:proofErr w:type="spellStart"/>
            <w:r>
              <w:rPr>
                <w:rFonts w:ascii="Segoe UI" w:eastAsia="Times New Roman" w:hAnsi="Segoe UI" w:cs="Segoe UI"/>
                <w:b/>
                <w:bCs/>
                <w:color w:val="000000"/>
                <w:sz w:val="22"/>
              </w:rPr>
              <w:t>Value</w:t>
            </w:r>
            <w:proofErr w:type="spellEnd"/>
          </w:p>
        </w:tc>
      </w:tr>
      <w:tr w:rsidR="00927532" w:rsidRPr="00642DF9" w14:paraId="48FFFEE6" w14:textId="7B99A5D4" w:rsidTr="00466262">
        <w:trPr>
          <w:trHeight w:val="72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FB7309" w14:textId="77777777" w:rsidR="00927532" w:rsidRPr="00642DF9" w:rsidRDefault="00927532" w:rsidP="003D3A47">
            <w:pPr>
              <w:spacing w:line="240" w:lineRule="auto"/>
              <w:jc w:val="right"/>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4175" w:type="dxa"/>
            <w:tcBorders>
              <w:top w:val="single" w:sz="4" w:space="0" w:color="auto"/>
              <w:left w:val="nil"/>
              <w:bottom w:val="single" w:sz="4" w:space="0" w:color="auto"/>
              <w:right w:val="single" w:sz="4" w:space="0" w:color="auto"/>
            </w:tcBorders>
            <w:shd w:val="clear" w:color="auto" w:fill="auto"/>
            <w:vAlign w:val="center"/>
          </w:tcPr>
          <w:p w14:paraId="0C78DB51" w14:textId="1B7E9B3E" w:rsidR="00927532" w:rsidRPr="00535606" w:rsidRDefault="001A4548" w:rsidP="003D2C04">
            <w:pPr>
              <w:spacing w:line="240" w:lineRule="auto"/>
              <w:rPr>
                <w:rFonts w:ascii="Segoe UI" w:hAnsi="Segoe UI" w:cs="Segoe UI"/>
                <w:b/>
                <w:bCs/>
                <w:sz w:val="22"/>
              </w:rPr>
            </w:pPr>
            <w:r>
              <w:rPr>
                <w:rFonts w:ascii="Segoe UI" w:hAnsi="Segoe UI" w:cs="Segoe UI"/>
                <w:sz w:val="22"/>
              </w:rPr>
              <w:t xml:space="preserve">AN </w:t>
            </w:r>
            <w:r w:rsidRPr="00EB2DDA">
              <w:rPr>
                <w:rFonts w:ascii="Segoe UI" w:hAnsi="Segoe UI" w:cs="Segoe UI"/>
                <w:sz w:val="22"/>
              </w:rPr>
              <w:t>ELECTRON DIFFRACTOMETER</w:t>
            </w:r>
          </w:p>
        </w:tc>
        <w:tc>
          <w:tcPr>
            <w:tcW w:w="1120" w:type="dxa"/>
            <w:tcBorders>
              <w:top w:val="single" w:sz="4" w:space="0" w:color="auto"/>
              <w:left w:val="nil"/>
              <w:bottom w:val="single" w:sz="4" w:space="0" w:color="auto"/>
              <w:right w:val="single" w:sz="4" w:space="0" w:color="auto"/>
            </w:tcBorders>
            <w:shd w:val="clear" w:color="auto" w:fill="auto"/>
            <w:noWrap/>
            <w:vAlign w:val="center"/>
          </w:tcPr>
          <w:p w14:paraId="13826B00" w14:textId="549D241F" w:rsidR="00927532" w:rsidRPr="00642DF9" w:rsidRDefault="003D3C60" w:rsidP="00927532">
            <w:pPr>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1 S</w:t>
            </w:r>
            <w:r w:rsidR="009D3B9A">
              <w:rPr>
                <w:rFonts w:ascii="Segoe UI" w:eastAsia="Times New Roman" w:hAnsi="Segoe UI" w:cs="Segoe UI"/>
                <w:color w:val="000000"/>
                <w:sz w:val="22"/>
              </w:rPr>
              <w:t>ET</w:t>
            </w:r>
          </w:p>
        </w:tc>
        <w:tc>
          <w:tcPr>
            <w:tcW w:w="1321" w:type="dxa"/>
            <w:tcBorders>
              <w:top w:val="single" w:sz="4" w:space="0" w:color="auto"/>
              <w:left w:val="nil"/>
              <w:bottom w:val="single" w:sz="4" w:space="0" w:color="auto"/>
              <w:right w:val="single" w:sz="4" w:space="0" w:color="auto"/>
            </w:tcBorders>
            <w:shd w:val="clear" w:color="auto" w:fill="auto"/>
            <w:noWrap/>
            <w:vAlign w:val="center"/>
          </w:tcPr>
          <w:p w14:paraId="0D4F97CD" w14:textId="604CF619" w:rsidR="00927532" w:rsidRPr="00642DF9" w:rsidRDefault="00927532" w:rsidP="00927532">
            <w:pPr>
              <w:spacing w:line="240" w:lineRule="auto"/>
              <w:jc w:val="center"/>
              <w:rPr>
                <w:rFonts w:ascii="Segoe UI" w:eastAsia="Times New Roman" w:hAnsi="Segoe UI" w:cs="Segoe UI"/>
                <w:color w:val="000000"/>
                <w:sz w:val="22"/>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417F3ACF" w14:textId="696973B5" w:rsidR="00927532" w:rsidRPr="00642DF9" w:rsidRDefault="00927532" w:rsidP="00927532">
            <w:pPr>
              <w:spacing w:line="240" w:lineRule="auto"/>
              <w:jc w:val="center"/>
              <w:rPr>
                <w:rFonts w:ascii="Segoe UI" w:eastAsia="Times New Roman" w:hAnsi="Segoe UI" w:cs="Segoe UI"/>
                <w:color w:val="000000"/>
                <w:sz w:val="22"/>
              </w:rPr>
            </w:pPr>
          </w:p>
        </w:tc>
        <w:tc>
          <w:tcPr>
            <w:tcW w:w="1492" w:type="dxa"/>
            <w:tcBorders>
              <w:top w:val="single" w:sz="4" w:space="0" w:color="auto"/>
              <w:left w:val="nil"/>
              <w:bottom w:val="single" w:sz="4" w:space="0" w:color="auto"/>
              <w:right w:val="single" w:sz="4" w:space="0" w:color="auto"/>
            </w:tcBorders>
            <w:vAlign w:val="center"/>
          </w:tcPr>
          <w:p w14:paraId="507BC01C" w14:textId="32BBF8D4" w:rsidR="00927532" w:rsidRPr="00642DF9" w:rsidRDefault="00927532" w:rsidP="00927532">
            <w:pPr>
              <w:spacing w:line="240" w:lineRule="auto"/>
              <w:jc w:val="center"/>
              <w:rPr>
                <w:rFonts w:ascii="Segoe UI" w:eastAsia="Times New Roman" w:hAnsi="Segoe UI" w:cs="Segoe UI"/>
                <w:color w:val="000000"/>
                <w:sz w:val="22"/>
              </w:rPr>
            </w:pPr>
          </w:p>
        </w:tc>
      </w:tr>
      <w:tr w:rsidR="00030421" w:rsidRPr="00642DF9" w14:paraId="76CCF6E1" w14:textId="77777777" w:rsidTr="00466262">
        <w:trPr>
          <w:trHeight w:val="72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8BE40F" w14:textId="30280DB3" w:rsidR="00030421" w:rsidRPr="00642DF9" w:rsidRDefault="00030421" w:rsidP="003D3A47">
            <w:pPr>
              <w:spacing w:line="240" w:lineRule="auto"/>
              <w:jc w:val="right"/>
              <w:rPr>
                <w:rFonts w:ascii="Segoe UI" w:eastAsia="Times New Roman" w:hAnsi="Segoe UI" w:cs="Segoe UI"/>
                <w:color w:val="000000"/>
                <w:sz w:val="22"/>
              </w:rPr>
            </w:pPr>
            <w:r>
              <w:rPr>
                <w:rFonts w:ascii="Segoe UI" w:eastAsia="Times New Roman" w:hAnsi="Segoe UI" w:cs="Segoe UI"/>
                <w:color w:val="000000"/>
                <w:sz w:val="22"/>
              </w:rPr>
              <w:t>2</w:t>
            </w:r>
          </w:p>
        </w:tc>
        <w:tc>
          <w:tcPr>
            <w:tcW w:w="4175" w:type="dxa"/>
            <w:tcBorders>
              <w:top w:val="single" w:sz="4" w:space="0" w:color="auto"/>
              <w:left w:val="nil"/>
              <w:bottom w:val="single" w:sz="4" w:space="0" w:color="auto"/>
              <w:right w:val="single" w:sz="4" w:space="0" w:color="auto"/>
            </w:tcBorders>
            <w:shd w:val="clear" w:color="auto" w:fill="auto"/>
            <w:vAlign w:val="center"/>
          </w:tcPr>
          <w:p w14:paraId="07591DFE" w14:textId="77777777" w:rsidR="00030421" w:rsidRDefault="00030421" w:rsidP="00030421">
            <w:pPr>
              <w:pStyle w:val="HTML-oblikovano"/>
              <w:rPr>
                <w:rStyle w:val="y2iqfc"/>
                <w:rFonts w:ascii="Segoe UI" w:hAnsi="Segoe UI" w:cs="Segoe UI"/>
                <w:sz w:val="22"/>
                <w:szCs w:val="22"/>
                <w:lang w:val="en"/>
              </w:rPr>
            </w:pPr>
          </w:p>
          <w:p w14:paraId="4CE8F510" w14:textId="31C5ABB5" w:rsidR="00030421" w:rsidRPr="00030421" w:rsidRDefault="00030421" w:rsidP="00030421">
            <w:pPr>
              <w:pStyle w:val="HTML-oblikovano"/>
              <w:rPr>
                <w:rFonts w:ascii="Segoe UI" w:hAnsi="Segoe UI" w:cs="Segoe UI"/>
                <w:sz w:val="22"/>
                <w:szCs w:val="22"/>
              </w:rPr>
            </w:pPr>
            <w:r w:rsidRPr="00030421">
              <w:rPr>
                <w:rStyle w:val="y2iqfc"/>
                <w:rFonts w:ascii="Segoe UI" w:hAnsi="Segoe UI" w:cs="Segoe UI"/>
                <w:sz w:val="22"/>
                <w:szCs w:val="22"/>
                <w:lang w:val="en"/>
              </w:rPr>
              <w:t>MAINTENANCE</w:t>
            </w:r>
          </w:p>
          <w:p w14:paraId="64B902DE" w14:textId="0AC33E71" w:rsidR="00030421" w:rsidRPr="00030421" w:rsidRDefault="00030421" w:rsidP="003D2C04">
            <w:pPr>
              <w:spacing w:line="240" w:lineRule="auto"/>
              <w:rPr>
                <w:rFonts w:ascii="Segoe UI" w:hAnsi="Segoe UI" w:cs="Segoe UI"/>
                <w:sz w:val="22"/>
              </w:rPr>
            </w:pPr>
          </w:p>
        </w:tc>
        <w:tc>
          <w:tcPr>
            <w:tcW w:w="1120" w:type="dxa"/>
            <w:tcBorders>
              <w:top w:val="single" w:sz="4" w:space="0" w:color="auto"/>
              <w:left w:val="nil"/>
              <w:bottom w:val="single" w:sz="4" w:space="0" w:color="auto"/>
              <w:right w:val="single" w:sz="4" w:space="0" w:color="auto"/>
            </w:tcBorders>
            <w:shd w:val="clear" w:color="auto" w:fill="auto"/>
            <w:noWrap/>
            <w:vAlign w:val="center"/>
          </w:tcPr>
          <w:p w14:paraId="28AFDC63" w14:textId="696A85E1" w:rsidR="00030421" w:rsidRDefault="00030421" w:rsidP="00927532">
            <w:pPr>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5 YEARS</w:t>
            </w:r>
          </w:p>
        </w:tc>
        <w:tc>
          <w:tcPr>
            <w:tcW w:w="1321" w:type="dxa"/>
            <w:tcBorders>
              <w:top w:val="single" w:sz="4" w:space="0" w:color="auto"/>
              <w:left w:val="nil"/>
              <w:bottom w:val="single" w:sz="4" w:space="0" w:color="auto"/>
              <w:right w:val="single" w:sz="4" w:space="0" w:color="auto"/>
            </w:tcBorders>
            <w:shd w:val="clear" w:color="auto" w:fill="auto"/>
            <w:noWrap/>
            <w:vAlign w:val="center"/>
          </w:tcPr>
          <w:p w14:paraId="7DA67E5B" w14:textId="77777777" w:rsidR="00030421" w:rsidRPr="00642DF9" w:rsidRDefault="00030421" w:rsidP="00927532">
            <w:pPr>
              <w:spacing w:line="240" w:lineRule="auto"/>
              <w:jc w:val="center"/>
              <w:rPr>
                <w:rFonts w:ascii="Segoe UI" w:eastAsia="Times New Roman" w:hAnsi="Segoe UI" w:cs="Segoe UI"/>
                <w:color w:val="000000"/>
                <w:sz w:val="22"/>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774A5254" w14:textId="77777777" w:rsidR="00030421" w:rsidRPr="00642DF9" w:rsidRDefault="00030421" w:rsidP="00927532">
            <w:pPr>
              <w:spacing w:line="240" w:lineRule="auto"/>
              <w:jc w:val="center"/>
              <w:rPr>
                <w:rFonts w:ascii="Segoe UI" w:eastAsia="Times New Roman" w:hAnsi="Segoe UI" w:cs="Segoe UI"/>
                <w:color w:val="000000"/>
                <w:sz w:val="22"/>
              </w:rPr>
            </w:pPr>
          </w:p>
        </w:tc>
        <w:tc>
          <w:tcPr>
            <w:tcW w:w="1492" w:type="dxa"/>
            <w:tcBorders>
              <w:top w:val="single" w:sz="4" w:space="0" w:color="auto"/>
              <w:left w:val="nil"/>
              <w:bottom w:val="single" w:sz="4" w:space="0" w:color="auto"/>
              <w:right w:val="single" w:sz="4" w:space="0" w:color="auto"/>
            </w:tcBorders>
            <w:vAlign w:val="center"/>
          </w:tcPr>
          <w:p w14:paraId="794568A8" w14:textId="77777777" w:rsidR="00030421" w:rsidRPr="00642DF9" w:rsidRDefault="00030421" w:rsidP="00927532">
            <w:pPr>
              <w:spacing w:line="240" w:lineRule="auto"/>
              <w:jc w:val="center"/>
              <w:rPr>
                <w:rFonts w:ascii="Segoe UI" w:eastAsia="Times New Roman" w:hAnsi="Segoe UI" w:cs="Segoe UI"/>
                <w:color w:val="000000"/>
                <w:sz w:val="22"/>
              </w:rPr>
            </w:pPr>
          </w:p>
        </w:tc>
      </w:tr>
    </w:tbl>
    <w:p w14:paraId="1FE2A662" w14:textId="77777777" w:rsidR="00A83D5B" w:rsidRPr="00466262" w:rsidRDefault="00A83D5B" w:rsidP="00A83D5B">
      <w:pPr>
        <w:spacing w:before="120" w:after="60" w:line="240" w:lineRule="auto"/>
        <w:rPr>
          <w:rFonts w:ascii="Segoe UI" w:eastAsia="Times New Roman" w:hAnsi="Segoe UI" w:cs="Segoe UI"/>
          <w:color w:val="000000"/>
          <w:sz w:val="2"/>
          <w:szCs w:val="2"/>
          <w:u w:val="single"/>
        </w:rPr>
      </w:pPr>
    </w:p>
    <w:tbl>
      <w:tblPr>
        <w:tblW w:w="10377" w:type="dxa"/>
        <w:tblInd w:w="9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2581"/>
        <w:gridCol w:w="3543"/>
        <w:gridCol w:w="2835"/>
        <w:gridCol w:w="1418"/>
      </w:tblGrid>
      <w:tr w:rsidR="00A83D5B" w:rsidRPr="00642DF9" w14:paraId="13BEC121" w14:textId="77777777" w:rsidTr="007816EB">
        <w:trPr>
          <w:gridBefore w:val="2"/>
          <w:wBefore w:w="6124" w:type="dxa"/>
          <w:cantSplit/>
        </w:trPr>
        <w:tc>
          <w:tcPr>
            <w:tcW w:w="2835" w:type="dxa"/>
            <w:tcBorders>
              <w:top w:val="single" w:sz="12" w:space="0" w:color="auto"/>
              <w:left w:val="single" w:sz="12" w:space="0" w:color="auto"/>
              <w:bottom w:val="single" w:sz="4" w:space="0" w:color="auto"/>
            </w:tcBorders>
          </w:tcPr>
          <w:p w14:paraId="5515B57F" w14:textId="1994AA4A" w:rsidR="00A83D5B" w:rsidRPr="00642DF9" w:rsidRDefault="00927532" w:rsidP="003D3A47">
            <w:pPr>
              <w:spacing w:line="240" w:lineRule="auto"/>
              <w:jc w:val="right"/>
              <w:rPr>
                <w:rFonts w:ascii="Segoe UI" w:eastAsia="Times New Roman" w:hAnsi="Segoe UI" w:cs="Segoe UI"/>
                <w:b/>
                <w:color w:val="000000"/>
                <w:sz w:val="22"/>
                <w:szCs w:val="20"/>
              </w:rPr>
            </w:pPr>
            <w:r>
              <w:rPr>
                <w:rFonts w:ascii="Segoe UI" w:eastAsia="Times New Roman" w:hAnsi="Segoe UI" w:cs="Segoe UI"/>
                <w:b/>
                <w:color w:val="000000"/>
                <w:sz w:val="22"/>
                <w:szCs w:val="20"/>
              </w:rPr>
              <w:t>TOTAL</w:t>
            </w:r>
          </w:p>
        </w:tc>
        <w:tc>
          <w:tcPr>
            <w:tcW w:w="1418" w:type="dxa"/>
            <w:vAlign w:val="center"/>
          </w:tcPr>
          <w:p w14:paraId="3CE0B64F" w14:textId="77777777" w:rsidR="00A83D5B" w:rsidRPr="00642DF9" w:rsidRDefault="00A83D5B" w:rsidP="003D3A47">
            <w:pPr>
              <w:spacing w:line="240" w:lineRule="auto"/>
              <w:jc w:val="right"/>
              <w:rPr>
                <w:rFonts w:ascii="Segoe UI" w:eastAsia="Times New Roman" w:hAnsi="Segoe UI" w:cs="Segoe UI"/>
                <w:b/>
                <w:color w:val="000000"/>
                <w:sz w:val="22"/>
              </w:rPr>
            </w:pPr>
          </w:p>
        </w:tc>
      </w:tr>
      <w:tr w:rsidR="00A83D5B" w:rsidRPr="00642DF9" w14:paraId="2FA50000" w14:textId="77777777" w:rsidTr="007816EB">
        <w:trPr>
          <w:gridBefore w:val="2"/>
          <w:wBefore w:w="6124" w:type="dxa"/>
          <w:cantSplit/>
        </w:trPr>
        <w:tc>
          <w:tcPr>
            <w:tcW w:w="2835" w:type="dxa"/>
            <w:tcBorders>
              <w:top w:val="single" w:sz="4" w:space="0" w:color="auto"/>
              <w:left w:val="single" w:sz="12" w:space="0" w:color="auto"/>
              <w:bottom w:val="single" w:sz="4" w:space="0" w:color="auto"/>
            </w:tcBorders>
          </w:tcPr>
          <w:p w14:paraId="1803CCF5" w14:textId="4758ACE5" w:rsidR="00A83D5B" w:rsidRPr="00642DF9" w:rsidRDefault="00A83D5B" w:rsidP="003D3A47">
            <w:pPr>
              <w:spacing w:line="240" w:lineRule="auto"/>
              <w:jc w:val="right"/>
              <w:rPr>
                <w:rFonts w:ascii="Segoe UI" w:eastAsia="Times New Roman" w:hAnsi="Segoe UI" w:cs="Segoe UI"/>
                <w:b/>
                <w:color w:val="000000"/>
                <w:sz w:val="22"/>
                <w:szCs w:val="20"/>
              </w:rPr>
            </w:pPr>
            <w:proofErr w:type="spellStart"/>
            <w:r w:rsidRPr="00642DF9">
              <w:rPr>
                <w:rFonts w:ascii="Segoe UI" w:eastAsia="Times New Roman" w:hAnsi="Segoe UI" w:cs="Segoe UI"/>
                <w:b/>
                <w:color w:val="000000"/>
                <w:sz w:val="22"/>
                <w:szCs w:val="20"/>
              </w:rPr>
              <w:t>D</w:t>
            </w:r>
            <w:r w:rsidR="00927532">
              <w:rPr>
                <w:rFonts w:ascii="Segoe UI" w:eastAsia="Times New Roman" w:hAnsi="Segoe UI" w:cs="Segoe UI"/>
                <w:b/>
                <w:color w:val="000000"/>
                <w:sz w:val="22"/>
                <w:szCs w:val="20"/>
              </w:rPr>
              <w:t>iscount</w:t>
            </w:r>
            <w:proofErr w:type="spellEnd"/>
          </w:p>
        </w:tc>
        <w:tc>
          <w:tcPr>
            <w:tcW w:w="1418" w:type="dxa"/>
            <w:vAlign w:val="center"/>
          </w:tcPr>
          <w:p w14:paraId="64DA8ECB" w14:textId="77777777" w:rsidR="00A83D5B" w:rsidRPr="00642DF9" w:rsidRDefault="00A83D5B" w:rsidP="003D3A47">
            <w:pPr>
              <w:spacing w:line="240" w:lineRule="auto"/>
              <w:jc w:val="right"/>
              <w:rPr>
                <w:rFonts w:ascii="Segoe UI" w:eastAsia="Times New Roman" w:hAnsi="Segoe UI" w:cs="Segoe UI"/>
                <w:b/>
                <w:color w:val="000000"/>
                <w:sz w:val="22"/>
              </w:rPr>
            </w:pPr>
          </w:p>
        </w:tc>
      </w:tr>
      <w:tr w:rsidR="00A83D5B" w:rsidRPr="00642DF9" w14:paraId="5774F813" w14:textId="77777777" w:rsidTr="007816EB">
        <w:trPr>
          <w:gridBefore w:val="2"/>
          <w:wBefore w:w="6124" w:type="dxa"/>
          <w:cantSplit/>
        </w:trPr>
        <w:tc>
          <w:tcPr>
            <w:tcW w:w="2835" w:type="dxa"/>
            <w:tcBorders>
              <w:top w:val="double" w:sz="4" w:space="0" w:color="auto"/>
              <w:left w:val="single" w:sz="12" w:space="0" w:color="auto"/>
              <w:bottom w:val="single" w:sz="12" w:space="0" w:color="auto"/>
            </w:tcBorders>
          </w:tcPr>
          <w:p w14:paraId="67FDDC4F" w14:textId="3BF8B210" w:rsidR="00A83D5B" w:rsidRPr="00642DF9" w:rsidRDefault="00927532" w:rsidP="003D3A47">
            <w:pPr>
              <w:spacing w:line="240" w:lineRule="auto"/>
              <w:jc w:val="right"/>
              <w:rPr>
                <w:rFonts w:ascii="Segoe UI" w:eastAsia="Times New Roman" w:hAnsi="Segoe UI" w:cs="Segoe UI"/>
                <w:b/>
                <w:color w:val="000000"/>
                <w:sz w:val="22"/>
                <w:szCs w:val="20"/>
              </w:rPr>
            </w:pPr>
            <w:r>
              <w:rPr>
                <w:rFonts w:ascii="Segoe UI" w:eastAsia="Times New Roman" w:hAnsi="Segoe UI" w:cs="Segoe UI"/>
                <w:b/>
                <w:color w:val="000000"/>
                <w:sz w:val="22"/>
                <w:szCs w:val="20"/>
              </w:rPr>
              <w:t xml:space="preserve">VALUE </w:t>
            </w:r>
            <w:proofErr w:type="spellStart"/>
            <w:r>
              <w:rPr>
                <w:rFonts w:ascii="Segoe UI" w:eastAsia="Times New Roman" w:hAnsi="Segoe UI" w:cs="Segoe UI"/>
                <w:b/>
                <w:color w:val="000000"/>
                <w:sz w:val="22"/>
                <w:szCs w:val="20"/>
              </w:rPr>
              <w:t>without</w:t>
            </w:r>
            <w:proofErr w:type="spellEnd"/>
            <w:r>
              <w:rPr>
                <w:rFonts w:ascii="Segoe UI" w:eastAsia="Times New Roman" w:hAnsi="Segoe UI" w:cs="Segoe UI"/>
                <w:b/>
                <w:color w:val="000000"/>
                <w:sz w:val="22"/>
                <w:szCs w:val="20"/>
              </w:rPr>
              <w:t xml:space="preserve"> VAT</w:t>
            </w:r>
          </w:p>
        </w:tc>
        <w:tc>
          <w:tcPr>
            <w:tcW w:w="1418" w:type="dxa"/>
            <w:tcBorders>
              <w:top w:val="double" w:sz="4" w:space="0" w:color="auto"/>
              <w:bottom w:val="single" w:sz="12" w:space="0" w:color="auto"/>
            </w:tcBorders>
            <w:vAlign w:val="center"/>
          </w:tcPr>
          <w:p w14:paraId="10F9BA83" w14:textId="0389FFD7" w:rsidR="00A83D5B" w:rsidRPr="00642DF9" w:rsidRDefault="00A83D5B" w:rsidP="003D3A47">
            <w:pPr>
              <w:spacing w:line="240" w:lineRule="auto"/>
              <w:jc w:val="center"/>
              <w:rPr>
                <w:rFonts w:ascii="Segoe UI" w:eastAsia="Times New Roman" w:hAnsi="Segoe UI" w:cs="Segoe UI"/>
                <w:b/>
                <w:color w:val="000000"/>
                <w:sz w:val="22"/>
              </w:rPr>
            </w:pPr>
          </w:p>
        </w:tc>
      </w:tr>
      <w:tr w:rsidR="00A83D5B" w:rsidRPr="00642DF9" w14:paraId="72FBC356" w14:textId="77777777" w:rsidTr="007816EB">
        <w:tblPrEx>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Ex>
        <w:tc>
          <w:tcPr>
            <w:tcW w:w="2581" w:type="dxa"/>
            <w:shd w:val="clear" w:color="auto" w:fill="DEEAF6"/>
          </w:tcPr>
          <w:p w14:paraId="52546B67" w14:textId="2AE6A584" w:rsidR="00A83D5B" w:rsidRPr="00642DF9" w:rsidRDefault="00927532" w:rsidP="003D3A47">
            <w:pPr>
              <w:spacing w:line="240" w:lineRule="auto"/>
              <w:rPr>
                <w:rFonts w:ascii="Segoe UI" w:eastAsia="Times New Roman" w:hAnsi="Segoe UI" w:cs="Segoe UI"/>
                <w:color w:val="000000"/>
                <w:sz w:val="22"/>
                <w:lang w:eastAsia="sl-SI"/>
              </w:rPr>
            </w:pPr>
            <w:proofErr w:type="spellStart"/>
            <w:r>
              <w:rPr>
                <w:rFonts w:ascii="Segoe UI" w:eastAsia="Times New Roman" w:hAnsi="Segoe UI" w:cs="Segoe UI"/>
                <w:color w:val="000000"/>
                <w:sz w:val="22"/>
                <w:lang w:eastAsia="sl-SI"/>
              </w:rPr>
              <w:t>Payment</w:t>
            </w:r>
            <w:proofErr w:type="spellEnd"/>
            <w:r>
              <w:rPr>
                <w:rFonts w:ascii="Segoe UI" w:eastAsia="Times New Roman" w:hAnsi="Segoe UI" w:cs="Segoe UI"/>
                <w:color w:val="000000"/>
                <w:sz w:val="22"/>
                <w:lang w:eastAsia="sl-SI"/>
              </w:rPr>
              <w:t xml:space="preserve"> </w:t>
            </w:r>
            <w:proofErr w:type="spellStart"/>
            <w:r>
              <w:rPr>
                <w:rFonts w:ascii="Segoe UI" w:eastAsia="Times New Roman" w:hAnsi="Segoe UI" w:cs="Segoe UI"/>
                <w:color w:val="000000"/>
                <w:sz w:val="22"/>
                <w:lang w:eastAsia="sl-SI"/>
              </w:rPr>
              <w:t>terms</w:t>
            </w:r>
            <w:proofErr w:type="spellEnd"/>
            <w:r>
              <w:rPr>
                <w:rFonts w:ascii="Segoe UI" w:eastAsia="Times New Roman" w:hAnsi="Segoe UI" w:cs="Segoe UI"/>
                <w:color w:val="000000"/>
                <w:sz w:val="22"/>
                <w:lang w:eastAsia="sl-SI"/>
              </w:rPr>
              <w:t>:</w:t>
            </w:r>
          </w:p>
        </w:tc>
        <w:tc>
          <w:tcPr>
            <w:tcW w:w="7796" w:type="dxa"/>
            <w:gridSpan w:val="3"/>
            <w:shd w:val="clear" w:color="auto" w:fill="auto"/>
          </w:tcPr>
          <w:p w14:paraId="0BA924F7" w14:textId="7EE9958B" w:rsidR="00A83D5B" w:rsidRPr="00492BCB" w:rsidRDefault="004B3D95" w:rsidP="004B3D95">
            <w:pPr>
              <w:spacing w:line="252" w:lineRule="auto"/>
              <w:rPr>
                <w:rFonts w:ascii="Segoe UI" w:hAnsi="Segoe UI" w:cs="Segoe UI"/>
                <w:b/>
                <w:bCs/>
                <w:sz w:val="22"/>
                <w:lang w:val="en-US"/>
              </w:rPr>
            </w:pPr>
            <w:r w:rsidRPr="00492BCB">
              <w:rPr>
                <w:rStyle w:val="y2iqfc"/>
                <w:rFonts w:ascii="Segoe UI" w:hAnsi="Segoe UI" w:cs="Segoe UI"/>
                <w:b/>
                <w:bCs/>
                <w:sz w:val="22"/>
                <w:lang w:val="en"/>
              </w:rPr>
              <w:t>30 days after receiving the correctly issued e-invoice</w:t>
            </w:r>
          </w:p>
        </w:tc>
      </w:tr>
      <w:tr w:rsidR="00A83D5B" w:rsidRPr="00642DF9" w14:paraId="6A3E9637" w14:textId="77777777" w:rsidTr="007816EB">
        <w:tblPrEx>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Ex>
        <w:tc>
          <w:tcPr>
            <w:tcW w:w="2581" w:type="dxa"/>
            <w:shd w:val="clear" w:color="auto" w:fill="DEEAF6"/>
          </w:tcPr>
          <w:p w14:paraId="3F81AF81" w14:textId="11A21D12" w:rsidR="00A83D5B" w:rsidRPr="00642DF9" w:rsidRDefault="00927532" w:rsidP="003D3A47">
            <w:pPr>
              <w:spacing w:line="240" w:lineRule="auto"/>
              <w:rPr>
                <w:rFonts w:ascii="Segoe UI" w:eastAsia="Times New Roman" w:hAnsi="Segoe UI" w:cs="Segoe UI"/>
                <w:color w:val="000000"/>
                <w:sz w:val="22"/>
                <w:lang w:eastAsia="sl-SI"/>
              </w:rPr>
            </w:pPr>
            <w:proofErr w:type="spellStart"/>
            <w:r>
              <w:rPr>
                <w:rFonts w:ascii="Segoe UI" w:eastAsia="Times New Roman" w:hAnsi="Segoe UI" w:cs="Segoe UI"/>
                <w:color w:val="000000"/>
                <w:sz w:val="22"/>
                <w:lang w:eastAsia="sl-SI"/>
              </w:rPr>
              <w:t>Delivery</w:t>
            </w:r>
            <w:proofErr w:type="spellEnd"/>
            <w:r>
              <w:rPr>
                <w:rFonts w:ascii="Segoe UI" w:eastAsia="Times New Roman" w:hAnsi="Segoe UI" w:cs="Segoe UI"/>
                <w:color w:val="000000"/>
                <w:sz w:val="22"/>
                <w:lang w:eastAsia="sl-SI"/>
              </w:rPr>
              <w:t xml:space="preserve"> time in </w:t>
            </w:r>
            <w:proofErr w:type="spellStart"/>
            <w:r>
              <w:rPr>
                <w:rFonts w:ascii="Segoe UI" w:eastAsia="Times New Roman" w:hAnsi="Segoe UI" w:cs="Segoe UI"/>
                <w:color w:val="000000"/>
                <w:sz w:val="22"/>
                <w:lang w:eastAsia="sl-SI"/>
              </w:rPr>
              <w:t>weeks</w:t>
            </w:r>
            <w:proofErr w:type="spellEnd"/>
            <w:r>
              <w:rPr>
                <w:rFonts w:ascii="Segoe UI" w:eastAsia="Times New Roman" w:hAnsi="Segoe UI" w:cs="Segoe UI"/>
                <w:color w:val="000000"/>
                <w:sz w:val="22"/>
                <w:lang w:eastAsia="sl-SI"/>
              </w:rPr>
              <w:t>:</w:t>
            </w:r>
          </w:p>
        </w:tc>
        <w:tc>
          <w:tcPr>
            <w:tcW w:w="7796" w:type="dxa"/>
            <w:gridSpan w:val="3"/>
            <w:shd w:val="clear" w:color="auto" w:fill="auto"/>
          </w:tcPr>
          <w:p w14:paraId="6D36CC0A" w14:textId="51714112" w:rsidR="00A83D5B" w:rsidRPr="00492BCB" w:rsidRDefault="00F05A93" w:rsidP="003D3A47">
            <w:pPr>
              <w:spacing w:line="240" w:lineRule="auto"/>
              <w:rPr>
                <w:rFonts w:ascii="Segoe UI" w:eastAsia="Times New Roman" w:hAnsi="Segoe UI" w:cs="Segoe UI"/>
                <w:b/>
                <w:bCs/>
                <w:color w:val="000000"/>
                <w:sz w:val="22"/>
                <w:lang w:eastAsia="sl-SI"/>
              </w:rPr>
            </w:pPr>
            <w:r w:rsidRPr="00492BCB">
              <w:rPr>
                <w:rFonts w:ascii="Segoe UI" w:eastAsia="Times New Roman" w:hAnsi="Segoe UI" w:cs="Segoe UI"/>
                <w:b/>
                <w:bCs/>
                <w:color w:val="000000"/>
                <w:sz w:val="22"/>
                <w:lang w:eastAsia="sl-SI"/>
              </w:rPr>
              <w:t xml:space="preserve">6 </w:t>
            </w:r>
            <w:proofErr w:type="spellStart"/>
            <w:r w:rsidRPr="00492BCB">
              <w:rPr>
                <w:rFonts w:ascii="Segoe UI" w:eastAsia="Times New Roman" w:hAnsi="Segoe UI" w:cs="Segoe UI"/>
                <w:b/>
                <w:bCs/>
                <w:color w:val="000000"/>
                <w:sz w:val="22"/>
                <w:lang w:eastAsia="sl-SI"/>
              </w:rPr>
              <w:t>months</w:t>
            </w:r>
            <w:proofErr w:type="spellEnd"/>
            <w:r w:rsidRPr="00492BCB">
              <w:rPr>
                <w:rFonts w:ascii="Segoe UI" w:eastAsia="Times New Roman" w:hAnsi="Segoe UI" w:cs="Segoe UI"/>
                <w:b/>
                <w:bCs/>
                <w:color w:val="000000"/>
                <w:sz w:val="22"/>
                <w:lang w:eastAsia="sl-SI"/>
              </w:rPr>
              <w:t xml:space="preserve"> </w:t>
            </w:r>
            <w:proofErr w:type="spellStart"/>
            <w:r w:rsidRPr="00492BCB">
              <w:rPr>
                <w:rFonts w:ascii="Segoe UI" w:eastAsia="Times New Roman" w:hAnsi="Segoe UI" w:cs="Segoe UI"/>
                <w:b/>
                <w:bCs/>
                <w:color w:val="000000"/>
                <w:sz w:val="22"/>
                <w:lang w:eastAsia="sl-SI"/>
              </w:rPr>
              <w:t>after</w:t>
            </w:r>
            <w:proofErr w:type="spellEnd"/>
            <w:r w:rsidRPr="00492BCB">
              <w:rPr>
                <w:rFonts w:ascii="Segoe UI" w:eastAsia="Times New Roman" w:hAnsi="Segoe UI" w:cs="Segoe UI"/>
                <w:b/>
                <w:bCs/>
                <w:color w:val="000000"/>
                <w:sz w:val="22"/>
                <w:lang w:eastAsia="sl-SI"/>
              </w:rPr>
              <w:t xml:space="preserve"> </w:t>
            </w:r>
            <w:proofErr w:type="spellStart"/>
            <w:r w:rsidRPr="00492BCB">
              <w:rPr>
                <w:rFonts w:ascii="Segoe UI" w:eastAsia="Times New Roman" w:hAnsi="Segoe UI" w:cs="Segoe UI"/>
                <w:b/>
                <w:bCs/>
                <w:color w:val="000000"/>
                <w:sz w:val="22"/>
                <w:lang w:eastAsia="sl-SI"/>
              </w:rPr>
              <w:t>signing</w:t>
            </w:r>
            <w:proofErr w:type="spellEnd"/>
            <w:r w:rsidRPr="00492BCB">
              <w:rPr>
                <w:rFonts w:ascii="Segoe UI" w:eastAsia="Times New Roman" w:hAnsi="Segoe UI" w:cs="Segoe UI"/>
                <w:b/>
                <w:bCs/>
                <w:color w:val="000000"/>
                <w:sz w:val="22"/>
                <w:lang w:eastAsia="sl-SI"/>
              </w:rPr>
              <w:t xml:space="preserve"> </w:t>
            </w:r>
            <w:proofErr w:type="spellStart"/>
            <w:r w:rsidRPr="00492BCB">
              <w:rPr>
                <w:rFonts w:ascii="Segoe UI" w:eastAsia="Times New Roman" w:hAnsi="Segoe UI" w:cs="Segoe UI"/>
                <w:b/>
                <w:bCs/>
                <w:color w:val="000000"/>
                <w:sz w:val="22"/>
                <w:lang w:eastAsia="sl-SI"/>
              </w:rPr>
              <w:t>the</w:t>
            </w:r>
            <w:proofErr w:type="spellEnd"/>
            <w:r w:rsidRPr="00492BCB">
              <w:rPr>
                <w:rFonts w:ascii="Segoe UI" w:eastAsia="Times New Roman" w:hAnsi="Segoe UI" w:cs="Segoe UI"/>
                <w:b/>
                <w:bCs/>
                <w:color w:val="000000"/>
                <w:sz w:val="22"/>
                <w:lang w:eastAsia="sl-SI"/>
              </w:rPr>
              <w:t xml:space="preserve"> </w:t>
            </w:r>
            <w:proofErr w:type="spellStart"/>
            <w:r w:rsidRPr="00492BCB">
              <w:rPr>
                <w:rFonts w:ascii="Segoe UI" w:eastAsia="Times New Roman" w:hAnsi="Segoe UI" w:cs="Segoe UI"/>
                <w:b/>
                <w:bCs/>
                <w:color w:val="000000"/>
                <w:sz w:val="22"/>
                <w:lang w:eastAsia="sl-SI"/>
              </w:rPr>
              <w:t>contract</w:t>
            </w:r>
            <w:proofErr w:type="spellEnd"/>
          </w:p>
        </w:tc>
      </w:tr>
      <w:tr w:rsidR="00927532" w:rsidRPr="00642DF9" w14:paraId="3774237A" w14:textId="77777777" w:rsidTr="007816EB">
        <w:tblPrEx>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Ex>
        <w:trPr>
          <w:trHeight w:val="70"/>
        </w:trPr>
        <w:tc>
          <w:tcPr>
            <w:tcW w:w="2581" w:type="dxa"/>
            <w:shd w:val="clear" w:color="auto" w:fill="DEEAF6"/>
          </w:tcPr>
          <w:p w14:paraId="2720C76F" w14:textId="7CB239F9" w:rsidR="00927532" w:rsidRDefault="00927532" w:rsidP="003D3A47">
            <w:pPr>
              <w:spacing w:line="240" w:lineRule="auto"/>
              <w:rPr>
                <w:rFonts w:ascii="Segoe UI" w:eastAsia="Times New Roman" w:hAnsi="Segoe UI" w:cs="Segoe UI"/>
                <w:color w:val="000000"/>
                <w:sz w:val="22"/>
                <w:lang w:eastAsia="sl-SI"/>
              </w:rPr>
            </w:pPr>
            <w:proofErr w:type="spellStart"/>
            <w:r>
              <w:rPr>
                <w:rFonts w:ascii="Segoe UI" w:eastAsia="Times New Roman" w:hAnsi="Segoe UI" w:cs="Segoe UI"/>
                <w:color w:val="000000"/>
                <w:sz w:val="22"/>
                <w:lang w:eastAsia="sl-SI"/>
              </w:rPr>
              <w:t>Delivery</w:t>
            </w:r>
            <w:proofErr w:type="spellEnd"/>
            <w:r>
              <w:rPr>
                <w:rFonts w:ascii="Segoe UI" w:eastAsia="Times New Roman" w:hAnsi="Segoe UI" w:cs="Segoe UI"/>
                <w:color w:val="000000"/>
                <w:sz w:val="22"/>
                <w:lang w:eastAsia="sl-SI"/>
              </w:rPr>
              <w:t xml:space="preserve"> term:</w:t>
            </w:r>
          </w:p>
        </w:tc>
        <w:tc>
          <w:tcPr>
            <w:tcW w:w="7796" w:type="dxa"/>
            <w:gridSpan w:val="3"/>
            <w:shd w:val="clear" w:color="auto" w:fill="auto"/>
          </w:tcPr>
          <w:p w14:paraId="2F8FB734" w14:textId="3C45D337" w:rsidR="00927532" w:rsidRPr="00492BCB" w:rsidRDefault="007F23E5" w:rsidP="003D3A47">
            <w:pPr>
              <w:spacing w:line="240" w:lineRule="auto"/>
              <w:rPr>
                <w:rFonts w:ascii="Segoe UI" w:eastAsia="Times New Roman" w:hAnsi="Segoe UI" w:cs="Segoe UI"/>
                <w:b/>
                <w:bCs/>
                <w:sz w:val="22"/>
                <w:lang w:eastAsia="sl-SI"/>
              </w:rPr>
            </w:pPr>
            <w:r w:rsidRPr="00492BCB">
              <w:rPr>
                <w:rFonts w:ascii="Segoe UI" w:eastAsia="Times New Roman" w:hAnsi="Segoe UI" w:cs="Segoe UI"/>
                <w:b/>
                <w:bCs/>
                <w:sz w:val="22"/>
                <w:lang w:eastAsia="sl-SI"/>
              </w:rPr>
              <w:t>DAP</w:t>
            </w:r>
            <w:r w:rsidR="00197E31" w:rsidRPr="00492BCB">
              <w:rPr>
                <w:rFonts w:ascii="Segoe UI" w:eastAsia="Times New Roman" w:hAnsi="Segoe UI" w:cs="Segoe UI"/>
                <w:b/>
                <w:bCs/>
                <w:sz w:val="22"/>
                <w:lang w:eastAsia="sl-SI"/>
              </w:rPr>
              <w:t xml:space="preserve"> Ljubljana </w:t>
            </w:r>
            <w:r w:rsidR="00197E31" w:rsidRPr="00492BCB">
              <w:rPr>
                <w:rFonts w:ascii="Segoe UI" w:hAnsi="Segoe UI" w:cs="Segoe UI"/>
                <w:sz w:val="22"/>
              </w:rPr>
              <w:t>(</w:t>
            </w:r>
            <w:proofErr w:type="spellStart"/>
            <w:r w:rsidR="00197E31" w:rsidRPr="00492BCB">
              <w:rPr>
                <w:rFonts w:ascii="Segoe UI" w:hAnsi="Segoe UI" w:cs="Segoe UI"/>
                <w:sz w:val="22"/>
              </w:rPr>
              <w:t>price</w:t>
            </w:r>
            <w:proofErr w:type="spellEnd"/>
            <w:r w:rsidR="00197E31" w:rsidRPr="00492BCB">
              <w:rPr>
                <w:rFonts w:ascii="Segoe UI" w:hAnsi="Segoe UI" w:cs="Segoe UI"/>
                <w:sz w:val="22"/>
              </w:rPr>
              <w:t xml:space="preserve"> </w:t>
            </w:r>
            <w:proofErr w:type="spellStart"/>
            <w:r w:rsidR="00197E31" w:rsidRPr="00492BCB">
              <w:rPr>
                <w:rFonts w:ascii="Segoe UI" w:hAnsi="Segoe UI" w:cs="Segoe UI"/>
                <w:sz w:val="22"/>
              </w:rPr>
              <w:t>includes</w:t>
            </w:r>
            <w:proofErr w:type="spellEnd"/>
            <w:r w:rsidR="00197E31" w:rsidRPr="00492BCB">
              <w:rPr>
                <w:rFonts w:ascii="Segoe UI" w:hAnsi="Segoe UI" w:cs="Segoe UI"/>
                <w:sz w:val="22"/>
              </w:rPr>
              <w:t xml:space="preserve"> </w:t>
            </w:r>
            <w:proofErr w:type="spellStart"/>
            <w:r w:rsidR="00197E31" w:rsidRPr="00492BCB">
              <w:rPr>
                <w:rFonts w:ascii="Segoe UI" w:hAnsi="Segoe UI" w:cs="Segoe UI"/>
                <w:sz w:val="22"/>
              </w:rPr>
              <w:t>delivery</w:t>
            </w:r>
            <w:proofErr w:type="spellEnd"/>
            <w:r w:rsidR="00197E31" w:rsidRPr="00492BCB">
              <w:rPr>
                <w:rFonts w:ascii="Segoe UI" w:hAnsi="Segoe UI" w:cs="Segoe UI"/>
                <w:sz w:val="22"/>
              </w:rPr>
              <w:t xml:space="preserve"> to </w:t>
            </w:r>
            <w:proofErr w:type="spellStart"/>
            <w:r w:rsidR="00197E31" w:rsidRPr="00492BCB">
              <w:rPr>
                <w:rFonts w:ascii="Segoe UI" w:hAnsi="Segoe UI" w:cs="Segoe UI"/>
                <w:sz w:val="22"/>
              </w:rPr>
              <w:t>the</w:t>
            </w:r>
            <w:proofErr w:type="spellEnd"/>
            <w:r w:rsidR="00197E31" w:rsidRPr="00492BCB">
              <w:rPr>
                <w:rFonts w:ascii="Segoe UI" w:hAnsi="Segoe UI" w:cs="Segoe UI"/>
                <w:sz w:val="22"/>
              </w:rPr>
              <w:t xml:space="preserve"> </w:t>
            </w:r>
            <w:proofErr w:type="spellStart"/>
            <w:r w:rsidR="00197E31" w:rsidRPr="00492BCB">
              <w:rPr>
                <w:rFonts w:ascii="Segoe UI" w:hAnsi="Segoe UI" w:cs="Segoe UI"/>
                <w:sz w:val="22"/>
              </w:rPr>
              <w:t>client's</w:t>
            </w:r>
            <w:proofErr w:type="spellEnd"/>
            <w:r w:rsidR="00197E31" w:rsidRPr="00492BCB">
              <w:rPr>
                <w:rFonts w:ascii="Segoe UI" w:hAnsi="Segoe UI" w:cs="Segoe UI"/>
                <w:sz w:val="22"/>
              </w:rPr>
              <w:t xml:space="preserve"> </w:t>
            </w:r>
            <w:proofErr w:type="spellStart"/>
            <w:r w:rsidR="00197E31" w:rsidRPr="00492BCB">
              <w:rPr>
                <w:rFonts w:ascii="Segoe UI" w:hAnsi="Segoe UI" w:cs="Segoe UI"/>
                <w:sz w:val="22"/>
              </w:rPr>
              <w:t>address</w:t>
            </w:r>
            <w:proofErr w:type="spellEnd"/>
            <w:r w:rsidR="00197E31" w:rsidRPr="00492BCB">
              <w:rPr>
                <w:rFonts w:ascii="Segoe UI" w:hAnsi="Segoe UI" w:cs="Segoe UI"/>
                <w:sz w:val="22"/>
              </w:rPr>
              <w:t>)</w:t>
            </w:r>
          </w:p>
        </w:tc>
      </w:tr>
      <w:tr w:rsidR="00A83D5B" w:rsidRPr="00642DF9" w14:paraId="552BF7B9" w14:textId="77777777" w:rsidTr="007816EB">
        <w:tblPrEx>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Ex>
        <w:trPr>
          <w:trHeight w:val="70"/>
        </w:trPr>
        <w:tc>
          <w:tcPr>
            <w:tcW w:w="2581" w:type="dxa"/>
            <w:shd w:val="clear" w:color="auto" w:fill="DEEAF6"/>
          </w:tcPr>
          <w:p w14:paraId="7E159C1C" w14:textId="0C38F12C" w:rsidR="00A83D5B" w:rsidRPr="00642DF9" w:rsidRDefault="00927532" w:rsidP="003D3A47">
            <w:pPr>
              <w:spacing w:line="240" w:lineRule="auto"/>
              <w:rPr>
                <w:rFonts w:ascii="Segoe UI" w:eastAsia="Times New Roman" w:hAnsi="Segoe UI" w:cs="Segoe UI"/>
                <w:color w:val="000000"/>
                <w:sz w:val="22"/>
                <w:lang w:eastAsia="sl-SI"/>
              </w:rPr>
            </w:pPr>
            <w:proofErr w:type="spellStart"/>
            <w:r>
              <w:rPr>
                <w:rFonts w:ascii="Segoe UI" w:eastAsia="Times New Roman" w:hAnsi="Segoe UI" w:cs="Segoe UI"/>
                <w:color w:val="000000"/>
                <w:sz w:val="22"/>
                <w:lang w:eastAsia="sl-SI"/>
              </w:rPr>
              <w:t>Validity</w:t>
            </w:r>
            <w:proofErr w:type="spellEnd"/>
            <w:r>
              <w:rPr>
                <w:rFonts w:ascii="Segoe UI" w:eastAsia="Times New Roman" w:hAnsi="Segoe UI" w:cs="Segoe UI"/>
                <w:color w:val="000000"/>
                <w:sz w:val="22"/>
                <w:lang w:eastAsia="sl-SI"/>
              </w:rPr>
              <w:t xml:space="preserve"> </w:t>
            </w:r>
            <w:proofErr w:type="spellStart"/>
            <w:r>
              <w:rPr>
                <w:rFonts w:ascii="Segoe UI" w:eastAsia="Times New Roman" w:hAnsi="Segoe UI" w:cs="Segoe UI"/>
                <w:color w:val="000000"/>
                <w:sz w:val="22"/>
                <w:lang w:eastAsia="sl-SI"/>
              </w:rPr>
              <w:t>of</w:t>
            </w:r>
            <w:proofErr w:type="spellEnd"/>
            <w:r>
              <w:rPr>
                <w:rFonts w:ascii="Segoe UI" w:eastAsia="Times New Roman" w:hAnsi="Segoe UI" w:cs="Segoe UI"/>
                <w:color w:val="000000"/>
                <w:sz w:val="22"/>
                <w:lang w:eastAsia="sl-SI"/>
              </w:rPr>
              <w:t xml:space="preserve"> </w:t>
            </w:r>
            <w:proofErr w:type="spellStart"/>
            <w:r>
              <w:rPr>
                <w:rFonts w:ascii="Segoe UI" w:eastAsia="Times New Roman" w:hAnsi="Segoe UI" w:cs="Segoe UI"/>
                <w:color w:val="000000"/>
                <w:sz w:val="22"/>
                <w:lang w:eastAsia="sl-SI"/>
              </w:rPr>
              <w:t>the</w:t>
            </w:r>
            <w:proofErr w:type="spellEnd"/>
            <w:r>
              <w:rPr>
                <w:rFonts w:ascii="Segoe UI" w:eastAsia="Times New Roman" w:hAnsi="Segoe UI" w:cs="Segoe UI"/>
                <w:color w:val="000000"/>
                <w:sz w:val="22"/>
                <w:lang w:eastAsia="sl-SI"/>
              </w:rPr>
              <w:t xml:space="preserve"> </w:t>
            </w:r>
            <w:proofErr w:type="spellStart"/>
            <w:r>
              <w:rPr>
                <w:rFonts w:ascii="Segoe UI" w:eastAsia="Times New Roman" w:hAnsi="Segoe UI" w:cs="Segoe UI"/>
                <w:color w:val="000000"/>
                <w:sz w:val="22"/>
                <w:lang w:eastAsia="sl-SI"/>
              </w:rPr>
              <w:t>bid</w:t>
            </w:r>
            <w:proofErr w:type="spellEnd"/>
            <w:r>
              <w:rPr>
                <w:rFonts w:ascii="Segoe UI" w:eastAsia="Times New Roman" w:hAnsi="Segoe UI" w:cs="Segoe UI"/>
                <w:color w:val="000000"/>
                <w:sz w:val="22"/>
                <w:lang w:eastAsia="sl-SI"/>
              </w:rPr>
              <w:t>:</w:t>
            </w:r>
          </w:p>
        </w:tc>
        <w:tc>
          <w:tcPr>
            <w:tcW w:w="7796" w:type="dxa"/>
            <w:gridSpan w:val="3"/>
            <w:shd w:val="clear" w:color="auto" w:fill="auto"/>
          </w:tcPr>
          <w:p w14:paraId="1E12E01A" w14:textId="0105C078" w:rsidR="00A83D5B" w:rsidRPr="00492BCB" w:rsidRDefault="0052749B" w:rsidP="003D3A47">
            <w:pPr>
              <w:spacing w:line="240" w:lineRule="auto"/>
              <w:rPr>
                <w:rFonts w:ascii="Segoe UI" w:eastAsia="Times New Roman" w:hAnsi="Segoe UI" w:cs="Segoe UI"/>
                <w:b/>
                <w:bCs/>
                <w:color w:val="000000"/>
                <w:sz w:val="22"/>
                <w:lang w:eastAsia="sl-SI"/>
              </w:rPr>
            </w:pPr>
            <w:r w:rsidRPr="00492BCB">
              <w:rPr>
                <w:rFonts w:ascii="Segoe UI" w:eastAsia="Times New Roman" w:hAnsi="Segoe UI" w:cs="Segoe UI"/>
                <w:b/>
                <w:bCs/>
                <w:sz w:val="22"/>
                <w:lang w:eastAsia="sl-SI"/>
              </w:rPr>
              <w:t>3</w:t>
            </w:r>
            <w:r w:rsidR="00656105" w:rsidRPr="00492BCB">
              <w:rPr>
                <w:rFonts w:ascii="Segoe UI" w:eastAsia="Times New Roman" w:hAnsi="Segoe UI" w:cs="Segoe UI"/>
                <w:b/>
                <w:bCs/>
                <w:sz w:val="22"/>
                <w:lang w:eastAsia="sl-SI"/>
              </w:rPr>
              <w:t>0.</w:t>
            </w:r>
            <w:r w:rsidR="00711490">
              <w:rPr>
                <w:rFonts w:ascii="Segoe UI" w:eastAsia="Times New Roman" w:hAnsi="Segoe UI" w:cs="Segoe UI"/>
                <w:b/>
                <w:bCs/>
                <w:sz w:val="22"/>
                <w:lang w:eastAsia="sl-SI"/>
              </w:rPr>
              <w:t>10</w:t>
            </w:r>
            <w:r w:rsidR="00656105" w:rsidRPr="00492BCB">
              <w:rPr>
                <w:rFonts w:ascii="Segoe UI" w:eastAsia="Times New Roman" w:hAnsi="Segoe UI" w:cs="Segoe UI"/>
                <w:b/>
                <w:bCs/>
                <w:sz w:val="22"/>
                <w:lang w:eastAsia="sl-SI"/>
              </w:rPr>
              <w:t>.</w:t>
            </w:r>
            <w:r w:rsidRPr="00492BCB">
              <w:rPr>
                <w:rFonts w:ascii="Segoe UI" w:eastAsia="Times New Roman" w:hAnsi="Segoe UI" w:cs="Segoe UI"/>
                <w:b/>
                <w:bCs/>
                <w:sz w:val="22"/>
                <w:lang w:eastAsia="sl-SI"/>
              </w:rPr>
              <w:t>202</w:t>
            </w:r>
            <w:r w:rsidR="00307F1E" w:rsidRPr="00492BCB">
              <w:rPr>
                <w:rFonts w:ascii="Segoe UI" w:eastAsia="Times New Roman" w:hAnsi="Segoe UI" w:cs="Segoe UI"/>
                <w:b/>
                <w:bCs/>
                <w:sz w:val="22"/>
                <w:lang w:eastAsia="sl-SI"/>
              </w:rPr>
              <w:t>4</w:t>
            </w:r>
          </w:p>
        </w:tc>
      </w:tr>
      <w:tr w:rsidR="00A83D5B" w:rsidRPr="00642DF9" w14:paraId="604074F7" w14:textId="77777777" w:rsidTr="007816EB">
        <w:tblPrEx>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Ex>
        <w:trPr>
          <w:trHeight w:val="70"/>
        </w:trPr>
        <w:tc>
          <w:tcPr>
            <w:tcW w:w="2581" w:type="dxa"/>
            <w:shd w:val="clear" w:color="auto" w:fill="DEEAF6"/>
          </w:tcPr>
          <w:p w14:paraId="12CB497A" w14:textId="565140D7" w:rsidR="00A83D5B" w:rsidRPr="00642DF9" w:rsidRDefault="00927532" w:rsidP="003D3A47">
            <w:pPr>
              <w:spacing w:line="240" w:lineRule="auto"/>
              <w:rPr>
                <w:rFonts w:ascii="Segoe UI" w:eastAsia="Times New Roman" w:hAnsi="Segoe UI" w:cs="Segoe UI"/>
                <w:color w:val="000000"/>
                <w:sz w:val="22"/>
                <w:lang w:eastAsia="sl-SI"/>
              </w:rPr>
            </w:pPr>
            <w:proofErr w:type="spellStart"/>
            <w:r>
              <w:rPr>
                <w:rFonts w:ascii="Segoe UI" w:eastAsia="Times New Roman" w:hAnsi="Segoe UI" w:cs="Segoe UI"/>
                <w:color w:val="000000"/>
                <w:sz w:val="22"/>
                <w:lang w:eastAsia="sl-SI"/>
              </w:rPr>
              <w:t>Warranty</w:t>
            </w:r>
            <w:proofErr w:type="spellEnd"/>
            <w:r>
              <w:rPr>
                <w:rFonts w:ascii="Segoe UI" w:eastAsia="Times New Roman" w:hAnsi="Segoe UI" w:cs="Segoe UI"/>
                <w:color w:val="000000"/>
                <w:sz w:val="22"/>
                <w:lang w:eastAsia="sl-SI"/>
              </w:rPr>
              <w:t xml:space="preserve"> period</w:t>
            </w:r>
            <w:r w:rsidR="00EF173B">
              <w:rPr>
                <w:rFonts w:ascii="Segoe UI" w:eastAsia="Times New Roman" w:hAnsi="Segoe UI" w:cs="Segoe UI"/>
                <w:color w:val="000000"/>
                <w:sz w:val="22"/>
                <w:lang w:eastAsia="sl-SI"/>
              </w:rPr>
              <w:t xml:space="preserve"> </w:t>
            </w:r>
            <w:r>
              <w:rPr>
                <w:rFonts w:ascii="Segoe UI" w:eastAsia="Times New Roman" w:hAnsi="Segoe UI" w:cs="Segoe UI"/>
                <w:color w:val="000000"/>
                <w:sz w:val="22"/>
                <w:lang w:eastAsia="sl-SI"/>
              </w:rPr>
              <w:t>:</w:t>
            </w:r>
          </w:p>
        </w:tc>
        <w:tc>
          <w:tcPr>
            <w:tcW w:w="7796" w:type="dxa"/>
            <w:gridSpan w:val="3"/>
            <w:shd w:val="clear" w:color="auto" w:fill="auto"/>
          </w:tcPr>
          <w:p w14:paraId="183B49DE" w14:textId="77777777" w:rsidR="00CB70F4" w:rsidRPr="00492BCB" w:rsidRDefault="00CB70F4" w:rsidP="00CB70F4">
            <w:pPr>
              <w:pStyle w:val="HTML-oblikovano"/>
              <w:rPr>
                <w:rFonts w:ascii="Segoe UI" w:hAnsi="Segoe UI" w:cs="Segoe UI"/>
                <w:sz w:val="22"/>
                <w:szCs w:val="22"/>
              </w:rPr>
            </w:pPr>
            <w:r w:rsidRPr="00492BCB">
              <w:rPr>
                <w:rStyle w:val="y2iqfc"/>
                <w:rFonts w:ascii="Segoe UI" w:hAnsi="Segoe UI" w:cs="Segoe UI"/>
                <w:sz w:val="22"/>
                <w:szCs w:val="22"/>
                <w:lang w:val="en"/>
              </w:rPr>
              <w:t>at least 5 years for all essential components, at least 3 years for all auxiliary components</w:t>
            </w:r>
          </w:p>
          <w:p w14:paraId="1BCE9BEC" w14:textId="5AC545F3" w:rsidR="0052749B" w:rsidRPr="00492BCB" w:rsidRDefault="0052749B" w:rsidP="003D3A47">
            <w:pPr>
              <w:spacing w:line="240" w:lineRule="auto"/>
              <w:rPr>
                <w:rFonts w:ascii="Segoe UI" w:eastAsia="Times New Roman" w:hAnsi="Segoe UI" w:cs="Segoe UI"/>
                <w:b/>
                <w:bCs/>
                <w:sz w:val="22"/>
                <w:lang w:eastAsia="sl-SI"/>
              </w:rPr>
            </w:pPr>
          </w:p>
        </w:tc>
      </w:tr>
    </w:tbl>
    <w:p w14:paraId="170A6E19" w14:textId="336242C1" w:rsidR="00BA0B8B" w:rsidRDefault="00BA0B8B" w:rsidP="00A83D5B">
      <w:pPr>
        <w:spacing w:before="120" w:after="60" w:line="240" w:lineRule="auto"/>
        <w:jc w:val="both"/>
        <w:rPr>
          <w:rFonts w:ascii="Segoe UI" w:eastAsia="Times New Roman" w:hAnsi="Segoe UI" w:cs="Segoe UI"/>
          <w:b/>
          <w:color w:val="000000"/>
          <w:sz w:val="16"/>
          <w:szCs w:val="16"/>
        </w:rPr>
      </w:pPr>
      <w:r>
        <w:rPr>
          <w:rFonts w:ascii="Segoe UI" w:eastAsia="Times New Roman" w:hAnsi="Segoe UI" w:cs="Segoe UI"/>
          <w:b/>
          <w:color w:val="000000"/>
          <w:sz w:val="16"/>
          <w:szCs w:val="16"/>
        </w:rPr>
        <w:t xml:space="preserve">THE PRICE MUST INCLUDE : transport, </w:t>
      </w:r>
      <w:proofErr w:type="spellStart"/>
      <w:r>
        <w:rPr>
          <w:rFonts w:ascii="Segoe UI" w:eastAsia="Times New Roman" w:hAnsi="Segoe UI" w:cs="Segoe UI"/>
          <w:b/>
          <w:color w:val="000000"/>
          <w:sz w:val="16"/>
          <w:szCs w:val="16"/>
        </w:rPr>
        <w:t>installation</w:t>
      </w:r>
      <w:proofErr w:type="spellEnd"/>
      <w:r>
        <w:rPr>
          <w:rFonts w:ascii="Segoe UI" w:eastAsia="Times New Roman" w:hAnsi="Segoe UI" w:cs="Segoe UI"/>
          <w:b/>
          <w:color w:val="000000"/>
          <w:sz w:val="16"/>
          <w:szCs w:val="16"/>
        </w:rPr>
        <w:t xml:space="preserve"> </w:t>
      </w:r>
      <w:proofErr w:type="spellStart"/>
      <w:r>
        <w:rPr>
          <w:rFonts w:ascii="Segoe UI" w:eastAsia="Times New Roman" w:hAnsi="Segoe UI" w:cs="Segoe UI"/>
          <w:b/>
          <w:color w:val="000000"/>
          <w:sz w:val="16"/>
          <w:szCs w:val="16"/>
        </w:rPr>
        <w:t>and</w:t>
      </w:r>
      <w:proofErr w:type="spellEnd"/>
      <w:r>
        <w:rPr>
          <w:rFonts w:ascii="Segoe UI" w:eastAsia="Times New Roman" w:hAnsi="Segoe UI" w:cs="Segoe UI"/>
          <w:b/>
          <w:color w:val="000000"/>
          <w:sz w:val="16"/>
          <w:szCs w:val="16"/>
        </w:rPr>
        <w:t xml:space="preserve"> </w:t>
      </w:r>
      <w:proofErr w:type="spellStart"/>
      <w:r>
        <w:rPr>
          <w:rFonts w:ascii="Segoe UI" w:eastAsia="Times New Roman" w:hAnsi="Segoe UI" w:cs="Segoe UI"/>
          <w:b/>
          <w:color w:val="000000"/>
          <w:sz w:val="16"/>
          <w:szCs w:val="16"/>
        </w:rPr>
        <w:t>training</w:t>
      </w:r>
      <w:proofErr w:type="spellEnd"/>
      <w:r>
        <w:rPr>
          <w:rFonts w:ascii="Segoe UI" w:eastAsia="Times New Roman" w:hAnsi="Segoe UI" w:cs="Segoe UI"/>
          <w:b/>
          <w:color w:val="000000"/>
          <w:sz w:val="16"/>
          <w:szCs w:val="16"/>
        </w:rPr>
        <w:t xml:space="preserve"> </w:t>
      </w:r>
      <w:proofErr w:type="spellStart"/>
      <w:r>
        <w:rPr>
          <w:rFonts w:ascii="Segoe UI" w:eastAsia="Times New Roman" w:hAnsi="Segoe UI" w:cs="Segoe UI"/>
          <w:b/>
          <w:color w:val="000000"/>
          <w:sz w:val="16"/>
          <w:szCs w:val="16"/>
        </w:rPr>
        <w:t>of</w:t>
      </w:r>
      <w:proofErr w:type="spellEnd"/>
      <w:r>
        <w:rPr>
          <w:rFonts w:ascii="Segoe UI" w:eastAsia="Times New Roman" w:hAnsi="Segoe UI" w:cs="Segoe UI"/>
          <w:b/>
          <w:color w:val="000000"/>
          <w:sz w:val="16"/>
          <w:szCs w:val="16"/>
        </w:rPr>
        <w:t xml:space="preserve"> </w:t>
      </w:r>
      <w:proofErr w:type="spellStart"/>
      <w:r>
        <w:rPr>
          <w:rFonts w:ascii="Segoe UI" w:eastAsia="Times New Roman" w:hAnsi="Segoe UI" w:cs="Segoe UI"/>
          <w:b/>
          <w:color w:val="000000"/>
          <w:sz w:val="16"/>
          <w:szCs w:val="16"/>
        </w:rPr>
        <w:t>users</w:t>
      </w:r>
      <w:proofErr w:type="spellEnd"/>
      <w:r>
        <w:rPr>
          <w:rFonts w:ascii="Segoe UI" w:eastAsia="Times New Roman" w:hAnsi="Segoe UI" w:cs="Segoe UI"/>
          <w:b/>
          <w:color w:val="000000"/>
          <w:sz w:val="16"/>
          <w:szCs w:val="16"/>
        </w:rPr>
        <w:t xml:space="preserve"> in Ljubljana (</w:t>
      </w:r>
      <w:proofErr w:type="spellStart"/>
      <w:r>
        <w:rPr>
          <w:rFonts w:ascii="Segoe UI" w:eastAsia="Times New Roman" w:hAnsi="Segoe UI" w:cs="Segoe UI"/>
          <w:b/>
          <w:color w:val="000000"/>
          <w:sz w:val="16"/>
          <w:szCs w:val="16"/>
        </w:rPr>
        <w:t>including</w:t>
      </w:r>
      <w:proofErr w:type="spellEnd"/>
      <w:r>
        <w:rPr>
          <w:rFonts w:ascii="Segoe UI" w:eastAsia="Times New Roman" w:hAnsi="Segoe UI" w:cs="Segoe UI"/>
          <w:b/>
          <w:color w:val="000000"/>
          <w:sz w:val="16"/>
          <w:szCs w:val="16"/>
        </w:rPr>
        <w:t xml:space="preserve"> </w:t>
      </w:r>
      <w:proofErr w:type="spellStart"/>
      <w:r>
        <w:rPr>
          <w:rFonts w:ascii="Segoe UI" w:eastAsia="Times New Roman" w:hAnsi="Segoe UI" w:cs="Segoe UI"/>
          <w:b/>
          <w:color w:val="000000"/>
          <w:sz w:val="16"/>
          <w:szCs w:val="16"/>
        </w:rPr>
        <w:t>travel</w:t>
      </w:r>
      <w:proofErr w:type="spellEnd"/>
      <w:r>
        <w:rPr>
          <w:rFonts w:ascii="Segoe UI" w:eastAsia="Times New Roman" w:hAnsi="Segoe UI" w:cs="Segoe UI"/>
          <w:b/>
          <w:color w:val="000000"/>
          <w:sz w:val="16"/>
          <w:szCs w:val="16"/>
        </w:rPr>
        <w:t xml:space="preserve"> </w:t>
      </w:r>
      <w:proofErr w:type="spellStart"/>
      <w:r>
        <w:rPr>
          <w:rFonts w:ascii="Segoe UI" w:eastAsia="Times New Roman" w:hAnsi="Segoe UI" w:cs="Segoe UI"/>
          <w:b/>
          <w:color w:val="000000"/>
          <w:sz w:val="16"/>
          <w:szCs w:val="16"/>
        </w:rPr>
        <w:t>and</w:t>
      </w:r>
      <w:proofErr w:type="spellEnd"/>
      <w:r>
        <w:rPr>
          <w:rFonts w:ascii="Segoe UI" w:eastAsia="Times New Roman" w:hAnsi="Segoe UI" w:cs="Segoe UI"/>
          <w:b/>
          <w:color w:val="000000"/>
          <w:sz w:val="16"/>
          <w:szCs w:val="16"/>
        </w:rPr>
        <w:t xml:space="preserve"> </w:t>
      </w:r>
      <w:proofErr w:type="spellStart"/>
      <w:r>
        <w:rPr>
          <w:rFonts w:ascii="Segoe UI" w:eastAsia="Times New Roman" w:hAnsi="Segoe UI" w:cs="Segoe UI"/>
          <w:b/>
          <w:color w:val="000000"/>
          <w:sz w:val="16"/>
          <w:szCs w:val="16"/>
        </w:rPr>
        <w:t>accomodation</w:t>
      </w:r>
      <w:proofErr w:type="spellEnd"/>
      <w:r>
        <w:rPr>
          <w:rFonts w:ascii="Segoe UI" w:eastAsia="Times New Roman" w:hAnsi="Segoe UI" w:cs="Segoe UI"/>
          <w:b/>
          <w:color w:val="000000"/>
          <w:sz w:val="16"/>
          <w:szCs w:val="16"/>
        </w:rPr>
        <w:t xml:space="preserve"> </w:t>
      </w:r>
      <w:proofErr w:type="spellStart"/>
      <w:r>
        <w:rPr>
          <w:rFonts w:ascii="Segoe UI" w:eastAsia="Times New Roman" w:hAnsi="Segoe UI" w:cs="Segoe UI"/>
          <w:b/>
          <w:color w:val="000000"/>
          <w:sz w:val="16"/>
          <w:szCs w:val="16"/>
        </w:rPr>
        <w:t>costs</w:t>
      </w:r>
      <w:proofErr w:type="spellEnd"/>
      <w:r>
        <w:rPr>
          <w:rFonts w:ascii="Segoe UI" w:eastAsia="Times New Roman" w:hAnsi="Segoe UI" w:cs="Segoe UI"/>
          <w:b/>
          <w:color w:val="000000"/>
          <w:sz w:val="16"/>
          <w:szCs w:val="16"/>
        </w:rPr>
        <w:t>)</w:t>
      </w:r>
    </w:p>
    <w:p w14:paraId="30F71415" w14:textId="3071C11E" w:rsidR="00A83D5B" w:rsidRPr="00BA0B8B" w:rsidRDefault="00927532" w:rsidP="00A83D5B">
      <w:pPr>
        <w:spacing w:before="120" w:after="60" w:line="240" w:lineRule="auto"/>
        <w:jc w:val="both"/>
        <w:rPr>
          <w:rFonts w:ascii="Segoe UI" w:eastAsia="Times New Roman" w:hAnsi="Segoe UI" w:cs="Segoe UI"/>
          <w:b/>
          <w:i/>
          <w:color w:val="000000"/>
          <w:sz w:val="16"/>
          <w:szCs w:val="16"/>
        </w:rPr>
      </w:pPr>
      <w:r w:rsidRPr="00BA0B8B">
        <w:rPr>
          <w:rFonts w:ascii="Segoe UI" w:eastAsia="Times New Roman" w:hAnsi="Segoe UI" w:cs="Segoe UI"/>
          <w:b/>
          <w:color w:val="000000"/>
          <w:sz w:val="16"/>
          <w:szCs w:val="16"/>
        </w:rPr>
        <w:t xml:space="preserve">MANDATORY ENCLOSURE: </w:t>
      </w:r>
      <w:proofErr w:type="spellStart"/>
      <w:r w:rsidRPr="00BA0B8B">
        <w:rPr>
          <w:rFonts w:ascii="Segoe UI" w:eastAsia="Times New Roman" w:hAnsi="Segoe UI" w:cs="Segoe UI"/>
          <w:b/>
          <w:i/>
          <w:color w:val="000000"/>
          <w:sz w:val="16"/>
          <w:szCs w:val="16"/>
        </w:rPr>
        <w:t>Brochures</w:t>
      </w:r>
      <w:proofErr w:type="spellEnd"/>
      <w:r w:rsidRPr="00BA0B8B">
        <w:rPr>
          <w:rFonts w:ascii="Segoe UI" w:eastAsia="Times New Roman" w:hAnsi="Segoe UI" w:cs="Segoe UI"/>
          <w:b/>
          <w:i/>
          <w:color w:val="000000"/>
          <w:sz w:val="16"/>
          <w:szCs w:val="16"/>
        </w:rPr>
        <w:t xml:space="preserve"> </w:t>
      </w:r>
      <w:proofErr w:type="spellStart"/>
      <w:r w:rsidRPr="00BA0B8B">
        <w:rPr>
          <w:rFonts w:ascii="Segoe UI" w:eastAsia="Times New Roman" w:hAnsi="Segoe UI" w:cs="Segoe UI"/>
          <w:b/>
          <w:i/>
          <w:color w:val="000000"/>
          <w:sz w:val="16"/>
          <w:szCs w:val="16"/>
        </w:rPr>
        <w:t>including</w:t>
      </w:r>
      <w:proofErr w:type="spellEnd"/>
      <w:r w:rsidRPr="00BA0B8B">
        <w:rPr>
          <w:rFonts w:ascii="Segoe UI" w:eastAsia="Times New Roman" w:hAnsi="Segoe UI" w:cs="Segoe UI"/>
          <w:b/>
          <w:i/>
          <w:color w:val="000000"/>
          <w:sz w:val="16"/>
          <w:szCs w:val="16"/>
        </w:rPr>
        <w:t xml:space="preserve"> a </w:t>
      </w:r>
      <w:proofErr w:type="spellStart"/>
      <w:r w:rsidRPr="00BA0B8B">
        <w:rPr>
          <w:rFonts w:ascii="Segoe UI" w:eastAsia="Times New Roman" w:hAnsi="Segoe UI" w:cs="Segoe UI"/>
          <w:b/>
          <w:i/>
          <w:color w:val="000000"/>
          <w:sz w:val="16"/>
          <w:szCs w:val="16"/>
        </w:rPr>
        <w:t>complete</w:t>
      </w:r>
      <w:proofErr w:type="spellEnd"/>
      <w:r w:rsidRPr="00BA0B8B">
        <w:rPr>
          <w:rFonts w:ascii="Segoe UI" w:eastAsia="Times New Roman" w:hAnsi="Segoe UI" w:cs="Segoe UI"/>
          <w:b/>
          <w:i/>
          <w:color w:val="000000"/>
          <w:sz w:val="16"/>
          <w:szCs w:val="16"/>
        </w:rPr>
        <w:t xml:space="preserve"> </w:t>
      </w:r>
      <w:proofErr w:type="spellStart"/>
      <w:r w:rsidRPr="00BA0B8B">
        <w:rPr>
          <w:rFonts w:ascii="Segoe UI" w:eastAsia="Times New Roman" w:hAnsi="Segoe UI" w:cs="Segoe UI"/>
          <w:b/>
          <w:i/>
          <w:color w:val="000000"/>
          <w:sz w:val="16"/>
          <w:szCs w:val="16"/>
        </w:rPr>
        <w:t>technical</w:t>
      </w:r>
      <w:proofErr w:type="spellEnd"/>
      <w:r w:rsidRPr="00BA0B8B">
        <w:rPr>
          <w:rFonts w:ascii="Segoe UI" w:eastAsia="Times New Roman" w:hAnsi="Segoe UI" w:cs="Segoe UI"/>
          <w:b/>
          <w:i/>
          <w:color w:val="000000"/>
          <w:sz w:val="16"/>
          <w:szCs w:val="16"/>
        </w:rPr>
        <w:t xml:space="preserve"> </w:t>
      </w:r>
      <w:proofErr w:type="spellStart"/>
      <w:r w:rsidRPr="00BA0B8B">
        <w:rPr>
          <w:rFonts w:ascii="Segoe UI" w:eastAsia="Times New Roman" w:hAnsi="Segoe UI" w:cs="Segoe UI"/>
          <w:b/>
          <w:i/>
          <w:color w:val="000000"/>
          <w:sz w:val="16"/>
          <w:szCs w:val="16"/>
        </w:rPr>
        <w:t>description</w:t>
      </w:r>
      <w:proofErr w:type="spellEnd"/>
      <w:r w:rsidRPr="00BA0B8B">
        <w:rPr>
          <w:rFonts w:ascii="Segoe UI" w:eastAsia="Times New Roman" w:hAnsi="Segoe UI" w:cs="Segoe UI"/>
          <w:b/>
          <w:i/>
          <w:color w:val="000000"/>
          <w:sz w:val="16"/>
          <w:szCs w:val="16"/>
        </w:rPr>
        <w:t xml:space="preserve"> </w:t>
      </w:r>
      <w:proofErr w:type="spellStart"/>
      <w:r w:rsidRPr="00BA0B8B">
        <w:rPr>
          <w:rFonts w:ascii="Segoe UI" w:eastAsia="Times New Roman" w:hAnsi="Segoe UI" w:cs="Segoe UI"/>
          <w:b/>
          <w:i/>
          <w:color w:val="000000"/>
          <w:sz w:val="16"/>
          <w:szCs w:val="16"/>
        </w:rPr>
        <w:t>and</w:t>
      </w:r>
      <w:proofErr w:type="spellEnd"/>
      <w:r w:rsidRPr="00BA0B8B">
        <w:rPr>
          <w:rFonts w:ascii="Segoe UI" w:eastAsia="Times New Roman" w:hAnsi="Segoe UI" w:cs="Segoe UI"/>
          <w:b/>
          <w:i/>
          <w:color w:val="000000"/>
          <w:sz w:val="16"/>
          <w:szCs w:val="16"/>
        </w:rPr>
        <w:t xml:space="preserve"> </w:t>
      </w:r>
      <w:proofErr w:type="spellStart"/>
      <w:r w:rsidRPr="00BA0B8B">
        <w:rPr>
          <w:rFonts w:ascii="Segoe UI" w:eastAsia="Times New Roman" w:hAnsi="Segoe UI" w:cs="Segoe UI"/>
          <w:b/>
          <w:i/>
          <w:color w:val="000000"/>
          <w:sz w:val="16"/>
          <w:szCs w:val="16"/>
        </w:rPr>
        <w:t>specification</w:t>
      </w:r>
      <w:proofErr w:type="spellEnd"/>
      <w:r w:rsidRPr="00BA0B8B">
        <w:rPr>
          <w:rFonts w:ascii="Segoe UI" w:eastAsia="Times New Roman" w:hAnsi="Segoe UI" w:cs="Segoe UI"/>
          <w:b/>
          <w:i/>
          <w:color w:val="000000"/>
          <w:sz w:val="16"/>
          <w:szCs w:val="16"/>
        </w:rPr>
        <w:t xml:space="preserve"> </w:t>
      </w:r>
      <w:proofErr w:type="spellStart"/>
      <w:r w:rsidRPr="00BA0B8B">
        <w:rPr>
          <w:rFonts w:ascii="Segoe UI" w:eastAsia="Times New Roman" w:hAnsi="Segoe UI" w:cs="Segoe UI"/>
          <w:b/>
          <w:i/>
          <w:color w:val="000000"/>
          <w:sz w:val="16"/>
          <w:szCs w:val="16"/>
        </w:rPr>
        <w:t>of</w:t>
      </w:r>
      <w:proofErr w:type="spellEnd"/>
      <w:r w:rsidRPr="00BA0B8B">
        <w:rPr>
          <w:rFonts w:ascii="Segoe UI" w:eastAsia="Times New Roman" w:hAnsi="Segoe UI" w:cs="Segoe UI"/>
          <w:b/>
          <w:i/>
          <w:color w:val="000000"/>
          <w:sz w:val="16"/>
          <w:szCs w:val="16"/>
        </w:rPr>
        <w:t xml:space="preserve"> </w:t>
      </w:r>
      <w:proofErr w:type="spellStart"/>
      <w:r w:rsidRPr="00BA0B8B">
        <w:rPr>
          <w:rFonts w:ascii="Segoe UI" w:eastAsia="Times New Roman" w:hAnsi="Segoe UI" w:cs="Segoe UI"/>
          <w:b/>
          <w:i/>
          <w:color w:val="000000"/>
          <w:sz w:val="16"/>
          <w:szCs w:val="16"/>
        </w:rPr>
        <w:t>the</w:t>
      </w:r>
      <w:proofErr w:type="spellEnd"/>
      <w:r w:rsidRPr="00BA0B8B">
        <w:rPr>
          <w:rFonts w:ascii="Segoe UI" w:eastAsia="Times New Roman" w:hAnsi="Segoe UI" w:cs="Segoe UI"/>
          <w:b/>
          <w:i/>
          <w:color w:val="000000"/>
          <w:sz w:val="16"/>
          <w:szCs w:val="16"/>
        </w:rPr>
        <w:t xml:space="preserve"> </w:t>
      </w:r>
      <w:proofErr w:type="spellStart"/>
      <w:r w:rsidRPr="00BA0B8B">
        <w:rPr>
          <w:rFonts w:ascii="Segoe UI" w:eastAsia="Times New Roman" w:hAnsi="Segoe UI" w:cs="Segoe UI"/>
          <w:b/>
          <w:i/>
          <w:color w:val="000000"/>
          <w:sz w:val="16"/>
          <w:szCs w:val="16"/>
        </w:rPr>
        <w:t>equipment</w:t>
      </w:r>
      <w:proofErr w:type="spellEnd"/>
      <w:r w:rsidRPr="00BA0B8B">
        <w:rPr>
          <w:rFonts w:ascii="Segoe UI" w:eastAsia="Times New Roman" w:hAnsi="Segoe UI" w:cs="Segoe UI"/>
          <w:b/>
          <w:i/>
          <w:color w:val="000000"/>
          <w:sz w:val="16"/>
          <w:szCs w:val="16"/>
        </w:rPr>
        <w:t xml:space="preserve">, </w:t>
      </w:r>
      <w:proofErr w:type="spellStart"/>
      <w:r w:rsidRPr="00BA0B8B">
        <w:rPr>
          <w:rFonts w:ascii="Segoe UI" w:eastAsia="Times New Roman" w:hAnsi="Segoe UI" w:cs="Segoe UI"/>
          <w:b/>
          <w:i/>
          <w:color w:val="000000"/>
          <w:sz w:val="16"/>
          <w:szCs w:val="16"/>
        </w:rPr>
        <w:t>and</w:t>
      </w:r>
      <w:proofErr w:type="spellEnd"/>
      <w:r w:rsidRPr="00BA0B8B">
        <w:rPr>
          <w:rFonts w:ascii="Segoe UI" w:eastAsia="Times New Roman" w:hAnsi="Segoe UI" w:cs="Segoe UI"/>
          <w:b/>
          <w:i/>
          <w:color w:val="000000"/>
          <w:sz w:val="16"/>
          <w:szCs w:val="16"/>
        </w:rPr>
        <w:t xml:space="preserve"> </w:t>
      </w:r>
      <w:proofErr w:type="spellStart"/>
      <w:r w:rsidRPr="00BA0B8B">
        <w:rPr>
          <w:rFonts w:ascii="Segoe UI" w:eastAsia="Times New Roman" w:hAnsi="Segoe UI" w:cs="Segoe UI"/>
          <w:b/>
          <w:i/>
          <w:color w:val="000000"/>
          <w:sz w:val="16"/>
          <w:szCs w:val="16"/>
        </w:rPr>
        <w:t>the</w:t>
      </w:r>
      <w:proofErr w:type="spellEnd"/>
      <w:r w:rsidRPr="00BA0B8B">
        <w:rPr>
          <w:rFonts w:ascii="Segoe UI" w:eastAsia="Times New Roman" w:hAnsi="Segoe UI" w:cs="Segoe UI"/>
          <w:b/>
          <w:i/>
          <w:color w:val="000000"/>
          <w:sz w:val="16"/>
          <w:szCs w:val="16"/>
        </w:rPr>
        <w:t xml:space="preserve"> </w:t>
      </w:r>
      <w:proofErr w:type="spellStart"/>
      <w:r w:rsidRPr="00BA0B8B">
        <w:rPr>
          <w:rFonts w:ascii="Segoe UI" w:eastAsia="Times New Roman" w:hAnsi="Segoe UI" w:cs="Segoe UI"/>
          <w:b/>
          <w:i/>
          <w:color w:val="000000"/>
          <w:sz w:val="16"/>
          <w:szCs w:val="16"/>
        </w:rPr>
        <w:t>supplier’s</w:t>
      </w:r>
      <w:proofErr w:type="spellEnd"/>
      <w:r w:rsidRPr="00BA0B8B">
        <w:rPr>
          <w:rFonts w:ascii="Segoe UI" w:eastAsia="Times New Roman" w:hAnsi="Segoe UI" w:cs="Segoe UI"/>
          <w:b/>
          <w:i/>
          <w:color w:val="000000"/>
          <w:sz w:val="16"/>
          <w:szCs w:val="16"/>
        </w:rPr>
        <w:t xml:space="preserve"> </w:t>
      </w:r>
      <w:proofErr w:type="spellStart"/>
      <w:r w:rsidRPr="00BA0B8B">
        <w:rPr>
          <w:rFonts w:ascii="Segoe UI" w:eastAsia="Times New Roman" w:hAnsi="Segoe UI" w:cs="Segoe UI"/>
          <w:b/>
          <w:i/>
          <w:color w:val="000000"/>
          <w:sz w:val="16"/>
          <w:szCs w:val="16"/>
        </w:rPr>
        <w:t>Offer</w:t>
      </w:r>
      <w:proofErr w:type="spellEnd"/>
      <w:r w:rsidRPr="00BA0B8B">
        <w:rPr>
          <w:rFonts w:ascii="Segoe UI" w:eastAsia="Times New Roman" w:hAnsi="Segoe UI" w:cs="Segoe UI"/>
          <w:b/>
          <w:i/>
          <w:color w:val="000000"/>
          <w:sz w:val="16"/>
          <w:szCs w:val="16"/>
        </w:rPr>
        <w:t>/</w:t>
      </w:r>
      <w:proofErr w:type="spellStart"/>
      <w:r w:rsidRPr="00BA0B8B">
        <w:rPr>
          <w:rFonts w:ascii="Segoe UI" w:eastAsia="Times New Roman" w:hAnsi="Segoe UI" w:cs="Segoe UI"/>
          <w:b/>
          <w:i/>
          <w:color w:val="000000"/>
          <w:sz w:val="16"/>
          <w:szCs w:val="16"/>
        </w:rPr>
        <w:t>Quotation</w:t>
      </w:r>
      <w:proofErr w:type="spellEnd"/>
      <w:r w:rsidRPr="00BA0B8B">
        <w:rPr>
          <w:rFonts w:ascii="Segoe UI" w:eastAsia="Times New Roman" w:hAnsi="Segoe UI" w:cs="Segoe UI"/>
          <w:b/>
          <w:i/>
          <w:color w:val="000000"/>
          <w:sz w:val="16"/>
          <w:szCs w:val="16"/>
        </w:rPr>
        <w:t xml:space="preserve"> </w:t>
      </w:r>
      <w:proofErr w:type="spellStart"/>
      <w:r w:rsidRPr="00BA0B8B">
        <w:rPr>
          <w:rFonts w:ascii="Segoe UI" w:eastAsia="Times New Roman" w:hAnsi="Segoe UI" w:cs="Segoe UI"/>
          <w:b/>
          <w:i/>
          <w:color w:val="000000"/>
          <w:sz w:val="16"/>
          <w:szCs w:val="16"/>
        </w:rPr>
        <w:t>with</w:t>
      </w:r>
      <w:proofErr w:type="spellEnd"/>
      <w:r w:rsidRPr="00BA0B8B">
        <w:rPr>
          <w:rFonts w:ascii="Segoe UI" w:eastAsia="Times New Roman" w:hAnsi="Segoe UI" w:cs="Segoe UI"/>
          <w:b/>
          <w:i/>
          <w:color w:val="000000"/>
          <w:sz w:val="16"/>
          <w:szCs w:val="16"/>
        </w:rPr>
        <w:t xml:space="preserve"> </w:t>
      </w:r>
      <w:proofErr w:type="spellStart"/>
      <w:r w:rsidRPr="00BA0B8B">
        <w:rPr>
          <w:rFonts w:ascii="Segoe UI" w:eastAsia="Times New Roman" w:hAnsi="Segoe UI" w:cs="Segoe UI"/>
          <w:b/>
          <w:i/>
          <w:color w:val="000000"/>
          <w:sz w:val="16"/>
          <w:szCs w:val="16"/>
        </w:rPr>
        <w:t>technical</w:t>
      </w:r>
      <w:proofErr w:type="spellEnd"/>
      <w:r w:rsidRPr="00BA0B8B">
        <w:rPr>
          <w:rFonts w:ascii="Segoe UI" w:eastAsia="Times New Roman" w:hAnsi="Segoe UI" w:cs="Segoe UI"/>
          <w:b/>
          <w:i/>
          <w:color w:val="000000"/>
          <w:sz w:val="16"/>
          <w:szCs w:val="16"/>
        </w:rPr>
        <w:t xml:space="preserve"> </w:t>
      </w:r>
      <w:proofErr w:type="spellStart"/>
      <w:r w:rsidRPr="00BA0B8B">
        <w:rPr>
          <w:rFonts w:ascii="Segoe UI" w:eastAsia="Times New Roman" w:hAnsi="Segoe UI" w:cs="Segoe UI"/>
          <w:b/>
          <w:i/>
          <w:color w:val="000000"/>
          <w:sz w:val="16"/>
          <w:szCs w:val="16"/>
        </w:rPr>
        <w:t>specifications</w:t>
      </w:r>
      <w:proofErr w:type="spellEnd"/>
      <w:r w:rsidRPr="00BA0B8B">
        <w:rPr>
          <w:rFonts w:ascii="Segoe UI" w:eastAsia="Times New Roman" w:hAnsi="Segoe UI" w:cs="Segoe UI"/>
          <w:b/>
          <w:i/>
          <w:color w:val="000000"/>
          <w:sz w:val="16"/>
          <w:szCs w:val="16"/>
        </w:rPr>
        <w:t xml:space="preserve"> </w:t>
      </w:r>
      <w:proofErr w:type="spellStart"/>
      <w:r w:rsidRPr="00BA0B8B">
        <w:rPr>
          <w:rFonts w:ascii="Segoe UI" w:eastAsia="Times New Roman" w:hAnsi="Segoe UI" w:cs="Segoe UI"/>
          <w:b/>
          <w:i/>
          <w:color w:val="000000"/>
          <w:sz w:val="16"/>
          <w:szCs w:val="16"/>
        </w:rPr>
        <w:t>and</w:t>
      </w:r>
      <w:proofErr w:type="spellEnd"/>
      <w:r w:rsidRPr="00BA0B8B">
        <w:rPr>
          <w:rFonts w:ascii="Segoe UI" w:eastAsia="Times New Roman" w:hAnsi="Segoe UI" w:cs="Segoe UI"/>
          <w:b/>
          <w:i/>
          <w:color w:val="000000"/>
          <w:sz w:val="16"/>
          <w:szCs w:val="16"/>
        </w:rPr>
        <w:t xml:space="preserve"> a list </w:t>
      </w:r>
      <w:proofErr w:type="spellStart"/>
      <w:r w:rsidRPr="00BA0B8B">
        <w:rPr>
          <w:rFonts w:ascii="Segoe UI" w:eastAsia="Times New Roman" w:hAnsi="Segoe UI" w:cs="Segoe UI"/>
          <w:b/>
          <w:i/>
          <w:color w:val="000000"/>
          <w:sz w:val="16"/>
          <w:szCs w:val="16"/>
        </w:rPr>
        <w:t>of</w:t>
      </w:r>
      <w:proofErr w:type="spellEnd"/>
      <w:r w:rsidRPr="00BA0B8B">
        <w:rPr>
          <w:rFonts w:ascii="Segoe UI" w:eastAsia="Times New Roman" w:hAnsi="Segoe UI" w:cs="Segoe UI"/>
          <w:b/>
          <w:i/>
          <w:color w:val="000000"/>
          <w:sz w:val="16"/>
          <w:szCs w:val="16"/>
        </w:rPr>
        <w:t xml:space="preserve"> </w:t>
      </w:r>
      <w:proofErr w:type="spellStart"/>
      <w:r w:rsidRPr="00BA0B8B">
        <w:rPr>
          <w:rFonts w:ascii="Segoe UI" w:eastAsia="Times New Roman" w:hAnsi="Segoe UI" w:cs="Segoe UI"/>
          <w:b/>
          <w:i/>
          <w:color w:val="000000"/>
          <w:sz w:val="16"/>
          <w:szCs w:val="16"/>
        </w:rPr>
        <w:t>components</w:t>
      </w:r>
      <w:proofErr w:type="spellEnd"/>
      <w:r w:rsidRPr="00BA0B8B">
        <w:rPr>
          <w:rFonts w:ascii="Segoe UI" w:eastAsia="Times New Roman" w:hAnsi="Segoe UI" w:cs="Segoe UI"/>
          <w:b/>
          <w:i/>
          <w:color w:val="000000"/>
          <w:sz w:val="16"/>
          <w:szCs w:val="16"/>
        </w:rPr>
        <w:t xml:space="preserve"> </w:t>
      </w:r>
      <w:proofErr w:type="spellStart"/>
      <w:r w:rsidRPr="00BA0B8B">
        <w:rPr>
          <w:rFonts w:ascii="Segoe UI" w:eastAsia="Times New Roman" w:hAnsi="Segoe UI" w:cs="Segoe UI"/>
          <w:b/>
          <w:i/>
          <w:color w:val="000000"/>
          <w:sz w:val="16"/>
          <w:szCs w:val="16"/>
        </w:rPr>
        <w:t>included</w:t>
      </w:r>
      <w:proofErr w:type="spellEnd"/>
      <w:r w:rsidRPr="00BA0B8B">
        <w:rPr>
          <w:rFonts w:ascii="Segoe UI" w:eastAsia="Times New Roman" w:hAnsi="Segoe UI" w:cs="Segoe UI"/>
          <w:b/>
          <w:i/>
          <w:color w:val="000000"/>
          <w:sz w:val="16"/>
          <w:szCs w:val="16"/>
        </w:rPr>
        <w:t xml:space="preserve"> (</w:t>
      </w:r>
      <w:proofErr w:type="spellStart"/>
      <w:r w:rsidRPr="00BA0B8B">
        <w:rPr>
          <w:rFonts w:ascii="Segoe UI" w:eastAsia="Times New Roman" w:hAnsi="Segoe UI" w:cs="Segoe UI"/>
          <w:b/>
          <w:i/>
          <w:color w:val="000000"/>
          <w:sz w:val="16"/>
          <w:szCs w:val="16"/>
        </w:rPr>
        <w:t>please</w:t>
      </w:r>
      <w:proofErr w:type="spellEnd"/>
      <w:r w:rsidRPr="00BA0B8B">
        <w:rPr>
          <w:rFonts w:ascii="Segoe UI" w:eastAsia="Times New Roman" w:hAnsi="Segoe UI" w:cs="Segoe UI"/>
          <w:b/>
          <w:i/>
          <w:color w:val="000000"/>
          <w:sz w:val="16"/>
          <w:szCs w:val="16"/>
        </w:rPr>
        <w:t xml:space="preserve">, </w:t>
      </w:r>
      <w:proofErr w:type="spellStart"/>
      <w:r w:rsidRPr="00BA0B8B">
        <w:rPr>
          <w:rFonts w:ascii="Segoe UI" w:eastAsia="Times New Roman" w:hAnsi="Segoe UI" w:cs="Segoe UI"/>
          <w:b/>
          <w:i/>
          <w:color w:val="000000"/>
          <w:sz w:val="16"/>
          <w:szCs w:val="16"/>
        </w:rPr>
        <w:t>enclose</w:t>
      </w:r>
      <w:proofErr w:type="spellEnd"/>
      <w:r w:rsidRPr="00BA0B8B">
        <w:rPr>
          <w:rFonts w:ascii="Segoe UI" w:eastAsia="Times New Roman" w:hAnsi="Segoe UI" w:cs="Segoe UI"/>
          <w:b/>
          <w:i/>
          <w:color w:val="000000"/>
          <w:sz w:val="16"/>
          <w:szCs w:val="16"/>
        </w:rPr>
        <w:t xml:space="preserve"> it to </w:t>
      </w:r>
      <w:proofErr w:type="spellStart"/>
      <w:r w:rsidRPr="00BA0B8B">
        <w:rPr>
          <w:rFonts w:ascii="Segoe UI" w:eastAsia="Times New Roman" w:hAnsi="Segoe UI" w:cs="Segoe UI"/>
          <w:b/>
          <w:i/>
          <w:color w:val="000000"/>
          <w:sz w:val="16"/>
          <w:szCs w:val="16"/>
        </w:rPr>
        <w:t>the</w:t>
      </w:r>
      <w:proofErr w:type="spellEnd"/>
      <w:r w:rsidRPr="00BA0B8B">
        <w:rPr>
          <w:rFonts w:ascii="Segoe UI" w:eastAsia="Times New Roman" w:hAnsi="Segoe UI" w:cs="Segoe UI"/>
          <w:b/>
          <w:i/>
          <w:color w:val="000000"/>
          <w:sz w:val="16"/>
          <w:szCs w:val="16"/>
        </w:rPr>
        <w:t xml:space="preserve"> </w:t>
      </w:r>
      <w:proofErr w:type="spellStart"/>
      <w:r w:rsidRPr="00BA0B8B">
        <w:rPr>
          <w:rFonts w:ascii="Segoe UI" w:eastAsia="Times New Roman" w:hAnsi="Segoe UI" w:cs="Segoe UI"/>
          <w:b/>
          <w:i/>
          <w:color w:val="000000"/>
          <w:sz w:val="16"/>
          <w:szCs w:val="16"/>
        </w:rPr>
        <w:t>second</w:t>
      </w:r>
      <w:proofErr w:type="spellEnd"/>
      <w:r w:rsidRPr="00BA0B8B">
        <w:rPr>
          <w:rFonts w:ascii="Segoe UI" w:eastAsia="Times New Roman" w:hAnsi="Segoe UI" w:cs="Segoe UI"/>
          <w:b/>
          <w:i/>
          <w:color w:val="000000"/>
          <w:sz w:val="16"/>
          <w:szCs w:val="16"/>
        </w:rPr>
        <w:t xml:space="preserve"> part </w:t>
      </w:r>
      <w:proofErr w:type="spellStart"/>
      <w:r w:rsidRPr="00BA0B8B">
        <w:rPr>
          <w:rFonts w:ascii="Segoe UI" w:eastAsia="Times New Roman" w:hAnsi="Segoe UI" w:cs="Segoe UI"/>
          <w:b/>
          <w:i/>
          <w:color w:val="000000"/>
          <w:sz w:val="16"/>
          <w:szCs w:val="16"/>
        </w:rPr>
        <w:t>of</w:t>
      </w:r>
      <w:proofErr w:type="spellEnd"/>
      <w:r w:rsidRPr="00BA0B8B">
        <w:rPr>
          <w:rFonts w:ascii="Segoe UI" w:eastAsia="Times New Roman" w:hAnsi="Segoe UI" w:cs="Segoe UI"/>
          <w:b/>
          <w:i/>
          <w:color w:val="000000"/>
          <w:sz w:val="16"/>
          <w:szCs w:val="16"/>
        </w:rPr>
        <w:t xml:space="preserve"> </w:t>
      </w:r>
      <w:proofErr w:type="spellStart"/>
      <w:r w:rsidRPr="00BA0B8B">
        <w:rPr>
          <w:rFonts w:ascii="Segoe UI" w:eastAsia="Times New Roman" w:hAnsi="Segoe UI" w:cs="Segoe UI"/>
          <w:b/>
          <w:i/>
          <w:color w:val="000000"/>
          <w:sz w:val="16"/>
          <w:szCs w:val="16"/>
        </w:rPr>
        <w:t>the</w:t>
      </w:r>
      <w:proofErr w:type="spellEnd"/>
      <w:r w:rsidRPr="00BA0B8B">
        <w:rPr>
          <w:rFonts w:ascii="Segoe UI" w:eastAsia="Times New Roman" w:hAnsi="Segoe UI" w:cs="Segoe UI"/>
          <w:b/>
          <w:i/>
          <w:color w:val="000000"/>
          <w:sz w:val="16"/>
          <w:szCs w:val="16"/>
        </w:rPr>
        <w:t xml:space="preserve"> tender </w:t>
      </w:r>
      <w:proofErr w:type="spellStart"/>
      <w:r w:rsidRPr="00BA0B8B">
        <w:rPr>
          <w:rFonts w:ascii="Segoe UI" w:eastAsia="Times New Roman" w:hAnsi="Segoe UI" w:cs="Segoe UI"/>
          <w:b/>
          <w:i/>
          <w:color w:val="000000"/>
          <w:sz w:val="16"/>
          <w:szCs w:val="16"/>
        </w:rPr>
        <w:t>documentation</w:t>
      </w:r>
      <w:proofErr w:type="spellEnd"/>
      <w:r w:rsidRPr="00BA0B8B">
        <w:rPr>
          <w:rFonts w:ascii="Segoe UI" w:eastAsia="Times New Roman" w:hAnsi="Segoe UI" w:cs="Segoe UI"/>
          <w:b/>
          <w:i/>
          <w:color w:val="000000"/>
          <w:sz w:val="16"/>
          <w:szCs w:val="16"/>
        </w:rPr>
        <w:t>)</w:t>
      </w:r>
    </w:p>
    <w:p w14:paraId="44A37EB7" w14:textId="4F410E58" w:rsidR="00B11218" w:rsidRDefault="00B11218" w:rsidP="00A83D5B">
      <w:pPr>
        <w:spacing w:before="120" w:after="60" w:line="240" w:lineRule="auto"/>
        <w:jc w:val="both"/>
        <w:rPr>
          <w:rFonts w:ascii="Segoe UI" w:eastAsia="Times New Roman" w:hAnsi="Segoe UI" w:cs="Segoe UI"/>
          <w:b/>
          <w:i/>
          <w:color w:val="000000"/>
          <w:sz w:val="22"/>
        </w:rPr>
      </w:pPr>
    </w:p>
    <w:p w14:paraId="0DD013F9" w14:textId="77777777" w:rsidR="00B11218" w:rsidRPr="00E426BC" w:rsidRDefault="00B11218" w:rsidP="00A83D5B">
      <w:pPr>
        <w:spacing w:before="120" w:after="60" w:line="240" w:lineRule="auto"/>
        <w:jc w:val="both"/>
        <w:rPr>
          <w:rFonts w:ascii="Segoe UI" w:eastAsia="Times New Roman" w:hAnsi="Segoe UI" w:cs="Segoe UI"/>
          <w:b/>
          <w:i/>
          <w:color w:val="000000"/>
          <w:sz w:val="22"/>
        </w:rPr>
      </w:pPr>
    </w:p>
    <w:tbl>
      <w:tblPr>
        <w:tblW w:w="10206" w:type="dxa"/>
        <w:tblLayout w:type="fixed"/>
        <w:tblLook w:val="0000" w:firstRow="0" w:lastRow="0" w:firstColumn="0" w:lastColumn="0" w:noHBand="0" w:noVBand="0"/>
      </w:tblPr>
      <w:tblGrid>
        <w:gridCol w:w="3190"/>
        <w:gridCol w:w="3190"/>
        <w:gridCol w:w="3826"/>
      </w:tblGrid>
      <w:tr w:rsidR="00A83D5B" w:rsidRPr="00642DF9" w14:paraId="079FEEF0" w14:textId="77777777" w:rsidTr="003D3A47">
        <w:tc>
          <w:tcPr>
            <w:tcW w:w="3190" w:type="dxa"/>
          </w:tcPr>
          <w:p w14:paraId="11CA3862" w14:textId="77777777" w:rsidR="00A83D5B" w:rsidRPr="00642DF9" w:rsidRDefault="00A83D5B" w:rsidP="003D3A47">
            <w:pPr>
              <w:spacing w:line="240" w:lineRule="auto"/>
              <w:jc w:val="both"/>
              <w:rPr>
                <w:rFonts w:ascii="Segoe UI" w:eastAsia="Times New Roman" w:hAnsi="Segoe UI" w:cs="Segoe UI"/>
                <w:color w:val="000000"/>
                <w:sz w:val="22"/>
              </w:rPr>
            </w:pPr>
          </w:p>
        </w:tc>
        <w:tc>
          <w:tcPr>
            <w:tcW w:w="3190" w:type="dxa"/>
          </w:tcPr>
          <w:p w14:paraId="15E1B769" w14:textId="77777777" w:rsidR="00A83D5B" w:rsidRPr="00642DF9" w:rsidRDefault="00A83D5B" w:rsidP="003D3A47">
            <w:pPr>
              <w:spacing w:line="240" w:lineRule="auto"/>
              <w:jc w:val="both"/>
              <w:rPr>
                <w:rFonts w:ascii="Segoe UI" w:eastAsia="Times New Roman" w:hAnsi="Segoe UI" w:cs="Segoe UI"/>
                <w:color w:val="000000"/>
                <w:sz w:val="22"/>
              </w:rPr>
            </w:pPr>
          </w:p>
        </w:tc>
        <w:tc>
          <w:tcPr>
            <w:tcW w:w="3826" w:type="dxa"/>
          </w:tcPr>
          <w:p w14:paraId="2EC873BD" w14:textId="77777777" w:rsidR="00927532" w:rsidRDefault="00927532" w:rsidP="003D3A47">
            <w:pPr>
              <w:spacing w:line="240" w:lineRule="auto"/>
              <w:jc w:val="center"/>
              <w:rPr>
                <w:rFonts w:ascii="Segoe UI" w:eastAsia="Times New Roman" w:hAnsi="Segoe UI" w:cs="Segoe UI"/>
                <w:color w:val="000000"/>
                <w:sz w:val="22"/>
              </w:rPr>
            </w:pPr>
          </w:p>
          <w:p w14:paraId="0F45E647" w14:textId="36EFF64B" w:rsidR="00A83D5B" w:rsidRPr="00642DF9" w:rsidRDefault="00927532" w:rsidP="003D3A47">
            <w:pPr>
              <w:spacing w:line="240" w:lineRule="auto"/>
              <w:jc w:val="center"/>
              <w:rPr>
                <w:rFonts w:ascii="Segoe UI" w:eastAsia="Times New Roman" w:hAnsi="Segoe UI" w:cs="Segoe UI"/>
                <w:color w:val="000000"/>
                <w:sz w:val="22"/>
              </w:rPr>
            </w:pPr>
            <w:proofErr w:type="spellStart"/>
            <w:r>
              <w:rPr>
                <w:rFonts w:ascii="Segoe UI" w:eastAsia="Times New Roman" w:hAnsi="Segoe UI" w:cs="Segoe UI"/>
                <w:color w:val="000000"/>
                <w:sz w:val="22"/>
              </w:rPr>
              <w:t>The</w:t>
            </w:r>
            <w:proofErr w:type="spellEnd"/>
            <w:r>
              <w:rPr>
                <w:rFonts w:ascii="Segoe UI" w:eastAsia="Times New Roman" w:hAnsi="Segoe UI" w:cs="Segoe UI"/>
                <w:color w:val="000000"/>
                <w:sz w:val="22"/>
              </w:rPr>
              <w:t xml:space="preserve"> </w:t>
            </w:r>
            <w:proofErr w:type="spellStart"/>
            <w:r>
              <w:rPr>
                <w:rFonts w:ascii="Segoe UI" w:eastAsia="Times New Roman" w:hAnsi="Segoe UI" w:cs="Segoe UI"/>
                <w:color w:val="000000"/>
                <w:sz w:val="22"/>
              </w:rPr>
              <w:t>Bidder</w:t>
            </w:r>
            <w:proofErr w:type="spellEnd"/>
            <w:r w:rsidR="00A83D5B" w:rsidRPr="00642DF9">
              <w:rPr>
                <w:rFonts w:ascii="Segoe UI" w:eastAsia="Times New Roman" w:hAnsi="Segoe UI" w:cs="Segoe UI"/>
                <w:color w:val="000000"/>
                <w:sz w:val="22"/>
              </w:rPr>
              <w:t>:</w:t>
            </w:r>
          </w:p>
        </w:tc>
      </w:tr>
      <w:tr w:rsidR="00A83D5B" w:rsidRPr="00642DF9" w14:paraId="73064FE8" w14:textId="77777777" w:rsidTr="003D3A47">
        <w:trPr>
          <w:trHeight w:hRule="exact" w:val="873"/>
        </w:trPr>
        <w:tc>
          <w:tcPr>
            <w:tcW w:w="3190" w:type="dxa"/>
          </w:tcPr>
          <w:p w14:paraId="1D9E290F" w14:textId="77777777" w:rsidR="00A83D5B" w:rsidRPr="00642DF9" w:rsidRDefault="00A83D5B" w:rsidP="003D3A47">
            <w:pPr>
              <w:spacing w:line="240" w:lineRule="auto"/>
              <w:jc w:val="center"/>
              <w:rPr>
                <w:rFonts w:ascii="Segoe UI" w:eastAsia="Times New Roman" w:hAnsi="Segoe UI" w:cs="Segoe UI"/>
                <w:i/>
                <w:color w:val="000000"/>
                <w:sz w:val="22"/>
                <w:szCs w:val="20"/>
                <w:vertAlign w:val="superscript"/>
              </w:rPr>
            </w:pPr>
          </w:p>
        </w:tc>
        <w:tc>
          <w:tcPr>
            <w:tcW w:w="3190" w:type="dxa"/>
          </w:tcPr>
          <w:p w14:paraId="5799DCF2" w14:textId="77777777" w:rsidR="00A83D5B" w:rsidRPr="00642DF9" w:rsidRDefault="00A83D5B" w:rsidP="003D3A47">
            <w:pPr>
              <w:spacing w:line="240" w:lineRule="auto"/>
              <w:jc w:val="center"/>
              <w:rPr>
                <w:rFonts w:ascii="Segoe UI" w:eastAsia="Times New Roman" w:hAnsi="Segoe UI" w:cs="Segoe UI"/>
                <w:i/>
                <w:color w:val="000000"/>
                <w:sz w:val="22"/>
                <w:szCs w:val="20"/>
                <w:vertAlign w:val="superscript"/>
              </w:rPr>
            </w:pPr>
          </w:p>
        </w:tc>
        <w:tc>
          <w:tcPr>
            <w:tcW w:w="3826" w:type="dxa"/>
          </w:tcPr>
          <w:p w14:paraId="44BE081B" w14:textId="77777777" w:rsidR="00A83D5B" w:rsidRPr="00642DF9" w:rsidRDefault="00A83D5B" w:rsidP="003D3A47">
            <w:pPr>
              <w:spacing w:line="240" w:lineRule="auto"/>
              <w:jc w:val="center"/>
              <w:rPr>
                <w:rFonts w:ascii="Segoe UI" w:eastAsia="Times New Roman" w:hAnsi="Segoe UI" w:cs="Segoe UI"/>
                <w:i/>
                <w:color w:val="000000"/>
                <w:sz w:val="22"/>
                <w:szCs w:val="20"/>
                <w:vertAlign w:val="superscript"/>
              </w:rPr>
            </w:pPr>
          </w:p>
          <w:p w14:paraId="4949C5A1" w14:textId="77777777" w:rsidR="00A83D5B" w:rsidRPr="00642DF9" w:rsidRDefault="00A83D5B" w:rsidP="003D3A47">
            <w:pPr>
              <w:spacing w:line="240" w:lineRule="auto"/>
              <w:jc w:val="center"/>
              <w:rPr>
                <w:rFonts w:ascii="Segoe UI" w:eastAsia="Times New Roman" w:hAnsi="Segoe UI" w:cs="Segoe UI"/>
                <w:i/>
                <w:color w:val="000000"/>
                <w:sz w:val="22"/>
                <w:szCs w:val="20"/>
                <w:vertAlign w:val="superscript"/>
              </w:rPr>
            </w:pPr>
          </w:p>
          <w:p w14:paraId="2E2F98D1" w14:textId="77777777" w:rsidR="00A83D5B" w:rsidRPr="00642DF9" w:rsidRDefault="00A83D5B" w:rsidP="003D3A47">
            <w:pPr>
              <w:spacing w:line="240" w:lineRule="auto"/>
              <w:jc w:val="center"/>
              <w:rPr>
                <w:rFonts w:ascii="Segoe UI" w:eastAsia="Times New Roman" w:hAnsi="Segoe UI" w:cs="Segoe UI"/>
                <w:i/>
                <w:color w:val="000000"/>
                <w:sz w:val="22"/>
                <w:szCs w:val="20"/>
                <w:vertAlign w:val="superscript"/>
              </w:rPr>
            </w:pPr>
          </w:p>
        </w:tc>
      </w:tr>
      <w:tr w:rsidR="00A83D5B" w:rsidRPr="00642DF9" w14:paraId="66F716D1" w14:textId="77777777" w:rsidTr="003D3A47">
        <w:trPr>
          <w:trHeight w:val="86"/>
        </w:trPr>
        <w:tc>
          <w:tcPr>
            <w:tcW w:w="3190" w:type="dxa"/>
            <w:tcBorders>
              <w:top w:val="dashed" w:sz="4" w:space="0" w:color="auto"/>
            </w:tcBorders>
          </w:tcPr>
          <w:p w14:paraId="54346A25" w14:textId="182FDCCB" w:rsidR="00A83D5B" w:rsidRPr="00642DF9" w:rsidRDefault="00A83D5B" w:rsidP="003D3A47">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w:t>
            </w:r>
            <w:r w:rsidR="00927532">
              <w:rPr>
                <w:rFonts w:ascii="Segoe UI" w:eastAsia="Times New Roman" w:hAnsi="Segoe UI" w:cs="Segoe UI"/>
                <w:i/>
                <w:color w:val="000000"/>
                <w:sz w:val="18"/>
                <w:szCs w:val="18"/>
              </w:rPr>
              <w:t>place, date</w:t>
            </w:r>
            <w:r w:rsidRPr="00642DF9">
              <w:rPr>
                <w:rFonts w:ascii="Segoe UI" w:eastAsia="Times New Roman" w:hAnsi="Segoe UI" w:cs="Segoe UI"/>
                <w:i/>
                <w:color w:val="000000"/>
                <w:sz w:val="18"/>
                <w:szCs w:val="18"/>
              </w:rPr>
              <w:t>)</w:t>
            </w:r>
          </w:p>
        </w:tc>
        <w:tc>
          <w:tcPr>
            <w:tcW w:w="3190" w:type="dxa"/>
          </w:tcPr>
          <w:p w14:paraId="79D8F8CF" w14:textId="592EDEAE" w:rsidR="00A83D5B" w:rsidRPr="00642DF9" w:rsidRDefault="00A83D5B" w:rsidP="003D3A47">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w:t>
            </w:r>
            <w:proofErr w:type="spellStart"/>
            <w:r w:rsidR="00927532">
              <w:rPr>
                <w:rFonts w:ascii="Segoe UI" w:eastAsia="Times New Roman" w:hAnsi="Segoe UI" w:cs="Segoe UI"/>
                <w:i/>
                <w:color w:val="000000"/>
                <w:sz w:val="18"/>
                <w:szCs w:val="18"/>
              </w:rPr>
              <w:t>stamp</w:t>
            </w:r>
            <w:proofErr w:type="spellEnd"/>
            <w:r w:rsidRPr="00642DF9">
              <w:rPr>
                <w:rFonts w:ascii="Segoe UI" w:eastAsia="Times New Roman" w:hAnsi="Segoe UI" w:cs="Segoe UI"/>
                <w:i/>
                <w:color w:val="000000"/>
                <w:sz w:val="18"/>
                <w:szCs w:val="18"/>
              </w:rPr>
              <w:t>)</w:t>
            </w:r>
          </w:p>
        </w:tc>
        <w:tc>
          <w:tcPr>
            <w:tcW w:w="3826" w:type="dxa"/>
            <w:tcBorders>
              <w:top w:val="dashed" w:sz="4" w:space="0" w:color="auto"/>
            </w:tcBorders>
          </w:tcPr>
          <w:p w14:paraId="78A6E878" w14:textId="77777777" w:rsidR="00A83D5B" w:rsidRDefault="00A83D5B" w:rsidP="003D3A47">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w:t>
            </w:r>
            <w:r w:rsidR="00927532">
              <w:rPr>
                <w:rFonts w:ascii="Segoe UI" w:eastAsia="Times New Roman" w:hAnsi="Segoe UI" w:cs="Segoe UI"/>
                <w:i/>
                <w:color w:val="000000"/>
                <w:sz w:val="18"/>
                <w:szCs w:val="18"/>
              </w:rPr>
              <w:t xml:space="preserve">signature </w:t>
            </w:r>
            <w:proofErr w:type="spellStart"/>
            <w:r w:rsidR="00927532">
              <w:rPr>
                <w:rFonts w:ascii="Segoe UI" w:eastAsia="Times New Roman" w:hAnsi="Segoe UI" w:cs="Segoe UI"/>
                <w:i/>
                <w:color w:val="000000"/>
                <w:sz w:val="18"/>
                <w:szCs w:val="18"/>
              </w:rPr>
              <w:t>of</w:t>
            </w:r>
            <w:proofErr w:type="spellEnd"/>
            <w:r w:rsidR="00927532">
              <w:rPr>
                <w:rFonts w:ascii="Segoe UI" w:eastAsia="Times New Roman" w:hAnsi="Segoe UI" w:cs="Segoe UI"/>
                <w:i/>
                <w:color w:val="000000"/>
                <w:sz w:val="18"/>
                <w:szCs w:val="18"/>
              </w:rPr>
              <w:t xml:space="preserve"> </w:t>
            </w:r>
            <w:proofErr w:type="spellStart"/>
            <w:r w:rsidR="00927532">
              <w:rPr>
                <w:rFonts w:ascii="Segoe UI" w:eastAsia="Times New Roman" w:hAnsi="Segoe UI" w:cs="Segoe UI"/>
                <w:i/>
                <w:color w:val="000000"/>
                <w:sz w:val="18"/>
                <w:szCs w:val="18"/>
              </w:rPr>
              <w:t>the</w:t>
            </w:r>
            <w:proofErr w:type="spellEnd"/>
            <w:r w:rsidR="00927532">
              <w:rPr>
                <w:rFonts w:ascii="Segoe UI" w:eastAsia="Times New Roman" w:hAnsi="Segoe UI" w:cs="Segoe UI"/>
                <w:i/>
                <w:color w:val="000000"/>
                <w:sz w:val="18"/>
                <w:szCs w:val="18"/>
              </w:rPr>
              <w:t xml:space="preserve"> </w:t>
            </w:r>
            <w:proofErr w:type="spellStart"/>
            <w:r w:rsidR="00927532">
              <w:rPr>
                <w:rFonts w:ascii="Segoe UI" w:eastAsia="Times New Roman" w:hAnsi="Segoe UI" w:cs="Segoe UI"/>
                <w:i/>
                <w:color w:val="000000"/>
                <w:sz w:val="18"/>
                <w:szCs w:val="18"/>
              </w:rPr>
              <w:t>representative</w:t>
            </w:r>
            <w:proofErr w:type="spellEnd"/>
            <w:r w:rsidRPr="00642DF9">
              <w:rPr>
                <w:rFonts w:ascii="Segoe UI" w:eastAsia="Times New Roman" w:hAnsi="Segoe UI" w:cs="Segoe UI"/>
                <w:i/>
                <w:color w:val="000000"/>
                <w:sz w:val="18"/>
                <w:szCs w:val="18"/>
              </w:rPr>
              <w:t>)</w:t>
            </w:r>
          </w:p>
          <w:p w14:paraId="13CE2892" w14:textId="78127F34" w:rsidR="001A4548" w:rsidRPr="00642DF9" w:rsidRDefault="001A4548" w:rsidP="003D3A47">
            <w:pPr>
              <w:spacing w:line="240" w:lineRule="auto"/>
              <w:jc w:val="center"/>
              <w:rPr>
                <w:rFonts w:ascii="Segoe UI" w:eastAsia="Times New Roman" w:hAnsi="Segoe UI" w:cs="Segoe UI"/>
                <w:i/>
                <w:color w:val="000000"/>
                <w:sz w:val="18"/>
                <w:szCs w:val="18"/>
              </w:rPr>
            </w:pPr>
          </w:p>
        </w:tc>
      </w:tr>
    </w:tbl>
    <w:bookmarkEnd w:id="111"/>
    <w:p w14:paraId="14BC8191" w14:textId="0C3B6166" w:rsidR="002E1595" w:rsidRPr="00642DF9" w:rsidRDefault="004A75A6" w:rsidP="002E1595">
      <w:pPr>
        <w:shd w:val="clear" w:color="auto" w:fill="DEEAF6" w:themeFill="accent5" w:themeFillTint="33"/>
        <w:tabs>
          <w:tab w:val="left" w:pos="1380"/>
        </w:tabs>
        <w:jc w:val="both"/>
        <w:rPr>
          <w:rFonts w:ascii="Segoe UI" w:eastAsia="Times New Roman" w:hAnsi="Segoe UI" w:cs="Segoe UI"/>
          <w:b/>
          <w:color w:val="000000" w:themeColor="text1"/>
          <w:sz w:val="28"/>
          <w:szCs w:val="28"/>
        </w:rPr>
      </w:pPr>
      <w:r>
        <w:rPr>
          <w:rFonts w:ascii="Segoe UI" w:eastAsia="Times New Roman" w:hAnsi="Segoe UI" w:cs="Segoe UI"/>
          <w:b/>
          <w:color w:val="000000" w:themeColor="text1"/>
          <w:sz w:val="28"/>
          <w:szCs w:val="28"/>
          <w:shd w:val="clear" w:color="auto" w:fill="DEEAF6"/>
        </w:rPr>
        <w:lastRenderedPageBreak/>
        <w:t>DETAILS ABOUT THE BIDDER</w:t>
      </w:r>
    </w:p>
    <w:p w14:paraId="1EC355DE" w14:textId="4B88830D" w:rsidR="00642DF9" w:rsidRPr="00642DF9" w:rsidRDefault="00642DF9" w:rsidP="00642DF9">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w:t>
      </w:r>
      <w:bookmarkStart w:id="112" w:name="_Hlk92896896"/>
      <w:r w:rsidR="00682507">
        <w:rPr>
          <w:rFonts w:ascii="Segoe UI" w:eastAsia="Times New Roman" w:hAnsi="Segoe UI" w:cs="Segoe UI"/>
          <w:b/>
          <w:color w:val="FFFFFF" w:themeColor="background1"/>
          <w:sz w:val="28"/>
          <w:szCs w:val="28"/>
          <w:shd w:val="clear" w:color="auto" w:fill="2F5496" w:themeFill="accent1" w:themeFillShade="BF"/>
          <w:lang w:eastAsia="sl-SI"/>
        </w:rPr>
        <w:t>FORM 2</w:t>
      </w:r>
    </w:p>
    <w:bookmarkEnd w:id="112"/>
    <w:p w14:paraId="46C1F659" w14:textId="77777777" w:rsidR="00642DF9" w:rsidRPr="00642DF9" w:rsidRDefault="00642DF9" w:rsidP="00642DF9">
      <w:pPr>
        <w:spacing w:before="120" w:after="60" w:line="240" w:lineRule="auto"/>
        <w:rPr>
          <w:rFonts w:ascii="Segoe UI" w:eastAsia="Times New Roman" w:hAnsi="Segoe UI" w:cs="Segoe UI"/>
          <w:b/>
          <w:color w:val="000000"/>
          <w:sz w:val="2"/>
          <w:szCs w:val="2"/>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670"/>
      </w:tblGrid>
      <w:tr w:rsidR="00642DF9" w:rsidRPr="00642DF9" w14:paraId="2539A84E" w14:textId="77777777" w:rsidTr="00821B21">
        <w:trPr>
          <w:trHeight w:hRule="exact" w:val="397"/>
        </w:trPr>
        <w:tc>
          <w:tcPr>
            <w:tcW w:w="4531" w:type="dxa"/>
            <w:shd w:val="clear" w:color="auto" w:fill="DEEAF6" w:themeFill="accent5" w:themeFillTint="33"/>
            <w:vAlign w:val="center"/>
          </w:tcPr>
          <w:p w14:paraId="1A147FDD" w14:textId="77CEB5D4" w:rsidR="00642DF9" w:rsidRPr="00642DF9" w:rsidRDefault="004A75A6" w:rsidP="00642DF9">
            <w:pPr>
              <w:spacing w:line="240" w:lineRule="auto"/>
              <w:jc w:val="both"/>
              <w:rPr>
                <w:rFonts w:ascii="Segoe UI" w:eastAsia="Times New Roman" w:hAnsi="Segoe UI" w:cs="Segoe UI"/>
                <w:sz w:val="22"/>
              </w:rPr>
            </w:pPr>
            <w:r>
              <w:rPr>
                <w:rFonts w:ascii="Segoe UI" w:eastAsia="Times New Roman" w:hAnsi="Segoe UI" w:cs="Segoe UI"/>
                <w:sz w:val="22"/>
              </w:rPr>
              <w:t xml:space="preserve">Name </w:t>
            </w:r>
            <w:proofErr w:type="spellStart"/>
            <w:r>
              <w:rPr>
                <w:rFonts w:ascii="Segoe UI" w:eastAsia="Times New Roman" w:hAnsi="Segoe UI" w:cs="Segoe UI"/>
                <w:sz w:val="22"/>
              </w:rPr>
              <w:t>of</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the</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Bidder</w:t>
            </w:r>
            <w:proofErr w:type="spellEnd"/>
            <w:r>
              <w:rPr>
                <w:rFonts w:ascii="Segoe UI" w:eastAsia="Times New Roman" w:hAnsi="Segoe UI" w:cs="Segoe UI"/>
                <w:sz w:val="22"/>
              </w:rPr>
              <w:t>:</w:t>
            </w:r>
          </w:p>
        </w:tc>
        <w:tc>
          <w:tcPr>
            <w:tcW w:w="5670" w:type="dxa"/>
            <w:vAlign w:val="center"/>
          </w:tcPr>
          <w:p w14:paraId="1F79F85C"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6467F89B" w14:textId="77777777" w:rsidTr="00821B21">
        <w:trPr>
          <w:trHeight w:hRule="exact" w:val="397"/>
        </w:trPr>
        <w:tc>
          <w:tcPr>
            <w:tcW w:w="4531" w:type="dxa"/>
            <w:shd w:val="clear" w:color="auto" w:fill="DEEAF6" w:themeFill="accent5" w:themeFillTint="33"/>
            <w:vAlign w:val="center"/>
          </w:tcPr>
          <w:p w14:paraId="2FFA8BBC" w14:textId="0E17388D" w:rsidR="00642DF9" w:rsidRPr="00642DF9" w:rsidRDefault="004A75A6" w:rsidP="00642DF9">
            <w:pPr>
              <w:spacing w:line="240" w:lineRule="auto"/>
              <w:jc w:val="both"/>
              <w:rPr>
                <w:rFonts w:ascii="Segoe UI" w:eastAsia="Times New Roman" w:hAnsi="Segoe UI" w:cs="Segoe UI"/>
                <w:sz w:val="22"/>
              </w:rPr>
            </w:pPr>
            <w:proofErr w:type="spellStart"/>
            <w:r>
              <w:rPr>
                <w:rFonts w:ascii="Segoe UI" w:eastAsia="Times New Roman" w:hAnsi="Segoe UI" w:cs="Segoe UI"/>
                <w:sz w:val="22"/>
              </w:rPr>
              <w:t>Address</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of</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the</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Bidder</w:t>
            </w:r>
            <w:proofErr w:type="spellEnd"/>
            <w:r w:rsidR="00642DF9" w:rsidRPr="00642DF9">
              <w:rPr>
                <w:rFonts w:ascii="Segoe UI" w:eastAsia="Times New Roman" w:hAnsi="Segoe UI" w:cs="Segoe UI"/>
                <w:sz w:val="22"/>
              </w:rPr>
              <w:t>:</w:t>
            </w:r>
          </w:p>
        </w:tc>
        <w:tc>
          <w:tcPr>
            <w:tcW w:w="5670" w:type="dxa"/>
            <w:vAlign w:val="center"/>
          </w:tcPr>
          <w:p w14:paraId="39CF6524"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0E9DAB6" w14:textId="77777777" w:rsidTr="00821B21">
        <w:trPr>
          <w:trHeight w:hRule="exact" w:val="397"/>
        </w:trPr>
        <w:tc>
          <w:tcPr>
            <w:tcW w:w="4531" w:type="dxa"/>
            <w:shd w:val="clear" w:color="auto" w:fill="DEEAF6" w:themeFill="accent5" w:themeFillTint="33"/>
            <w:vAlign w:val="center"/>
          </w:tcPr>
          <w:p w14:paraId="03B94D0C" w14:textId="255B5A35" w:rsidR="00642DF9" w:rsidRPr="00642DF9" w:rsidRDefault="004A75A6" w:rsidP="00642DF9">
            <w:pPr>
              <w:spacing w:line="240" w:lineRule="auto"/>
              <w:jc w:val="both"/>
              <w:rPr>
                <w:rFonts w:ascii="Segoe UI" w:eastAsia="Times New Roman" w:hAnsi="Segoe UI" w:cs="Segoe UI"/>
                <w:sz w:val="22"/>
              </w:rPr>
            </w:pPr>
            <w:r>
              <w:rPr>
                <w:rFonts w:ascii="Segoe UI" w:eastAsia="Times New Roman" w:hAnsi="Segoe UI" w:cs="Segoe UI"/>
                <w:sz w:val="22"/>
              </w:rPr>
              <w:t xml:space="preserve">Legal </w:t>
            </w:r>
            <w:proofErr w:type="spellStart"/>
            <w:r>
              <w:rPr>
                <w:rFonts w:ascii="Segoe UI" w:eastAsia="Times New Roman" w:hAnsi="Segoe UI" w:cs="Segoe UI"/>
                <w:sz w:val="22"/>
              </w:rPr>
              <w:t>representative</w:t>
            </w:r>
            <w:proofErr w:type="spellEnd"/>
            <w:r>
              <w:rPr>
                <w:rFonts w:ascii="Segoe UI" w:eastAsia="Times New Roman" w:hAnsi="Segoe UI" w:cs="Segoe UI"/>
                <w:sz w:val="22"/>
              </w:rPr>
              <w:t xml:space="preserve">(s) </w:t>
            </w:r>
            <w:proofErr w:type="spellStart"/>
            <w:r>
              <w:rPr>
                <w:rFonts w:ascii="Segoe UI" w:eastAsia="Times New Roman" w:hAnsi="Segoe UI" w:cs="Segoe UI"/>
                <w:sz w:val="22"/>
              </w:rPr>
              <w:t>of</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the</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Bidder</w:t>
            </w:r>
            <w:proofErr w:type="spellEnd"/>
            <w:r>
              <w:rPr>
                <w:rFonts w:ascii="Segoe UI" w:eastAsia="Times New Roman" w:hAnsi="Segoe UI" w:cs="Segoe UI"/>
                <w:sz w:val="22"/>
              </w:rPr>
              <w:t>:</w:t>
            </w:r>
          </w:p>
        </w:tc>
        <w:tc>
          <w:tcPr>
            <w:tcW w:w="5670" w:type="dxa"/>
            <w:vAlign w:val="center"/>
          </w:tcPr>
          <w:p w14:paraId="76CD66B3"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3D43A992" w14:textId="77777777" w:rsidTr="00821B21">
        <w:trPr>
          <w:trHeight w:hRule="exact" w:val="397"/>
        </w:trPr>
        <w:tc>
          <w:tcPr>
            <w:tcW w:w="4531" w:type="dxa"/>
            <w:shd w:val="clear" w:color="auto" w:fill="DEEAF6" w:themeFill="accent5" w:themeFillTint="33"/>
            <w:vAlign w:val="center"/>
          </w:tcPr>
          <w:p w14:paraId="451ABBC3" w14:textId="4C454D82" w:rsidR="00642DF9" w:rsidRPr="00642DF9" w:rsidRDefault="001A15AB" w:rsidP="00642DF9">
            <w:pPr>
              <w:spacing w:line="240" w:lineRule="auto"/>
              <w:jc w:val="both"/>
              <w:rPr>
                <w:rFonts w:ascii="Segoe UI" w:eastAsia="Times New Roman" w:hAnsi="Segoe UI" w:cs="Segoe UI"/>
                <w:sz w:val="22"/>
              </w:rPr>
            </w:pPr>
            <w:r w:rsidRPr="001A15AB">
              <w:rPr>
                <w:rFonts w:ascii="Segoe UI" w:eastAsia="Times New Roman" w:hAnsi="Segoe UI" w:cs="Segoe UI"/>
                <w:sz w:val="22"/>
              </w:rPr>
              <w:t xml:space="preserve">VAT </w:t>
            </w:r>
            <w:proofErr w:type="spellStart"/>
            <w:r w:rsidRPr="001A15AB">
              <w:rPr>
                <w:rFonts w:ascii="Segoe UI" w:eastAsia="Times New Roman" w:hAnsi="Segoe UI" w:cs="Segoe UI"/>
                <w:sz w:val="22"/>
              </w:rPr>
              <w:t>identification</w:t>
            </w:r>
            <w:proofErr w:type="spellEnd"/>
            <w:r w:rsidRPr="001A15AB">
              <w:rPr>
                <w:rFonts w:ascii="Segoe UI" w:eastAsia="Times New Roman" w:hAnsi="Segoe UI" w:cs="Segoe UI"/>
                <w:sz w:val="22"/>
              </w:rPr>
              <w:t xml:space="preserve"> </w:t>
            </w:r>
            <w:proofErr w:type="spellStart"/>
            <w:r w:rsidRPr="001A15AB">
              <w:rPr>
                <w:rFonts w:ascii="Segoe UI" w:eastAsia="Times New Roman" w:hAnsi="Segoe UI" w:cs="Segoe UI"/>
                <w:sz w:val="22"/>
              </w:rPr>
              <w:t>number</w:t>
            </w:r>
            <w:proofErr w:type="spellEnd"/>
            <w:r w:rsidRPr="001A15AB">
              <w:rPr>
                <w:rFonts w:ascii="Segoe UI" w:eastAsia="Times New Roman" w:hAnsi="Segoe UI" w:cs="Segoe UI"/>
                <w:sz w:val="22"/>
              </w:rPr>
              <w:t>:</w:t>
            </w:r>
          </w:p>
        </w:tc>
        <w:tc>
          <w:tcPr>
            <w:tcW w:w="5670" w:type="dxa"/>
            <w:vAlign w:val="center"/>
          </w:tcPr>
          <w:p w14:paraId="2DA20FC4"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B22D920" w14:textId="77777777" w:rsidTr="00821B21">
        <w:trPr>
          <w:trHeight w:hRule="exact" w:val="397"/>
        </w:trPr>
        <w:tc>
          <w:tcPr>
            <w:tcW w:w="4531" w:type="dxa"/>
            <w:shd w:val="clear" w:color="auto" w:fill="DEEAF6" w:themeFill="accent5" w:themeFillTint="33"/>
            <w:vAlign w:val="center"/>
          </w:tcPr>
          <w:p w14:paraId="67CD17EF" w14:textId="360D7F00" w:rsidR="00642DF9" w:rsidRPr="00642DF9" w:rsidRDefault="00F53E0B" w:rsidP="00642DF9">
            <w:pPr>
              <w:spacing w:line="240" w:lineRule="auto"/>
              <w:jc w:val="both"/>
              <w:rPr>
                <w:rFonts w:ascii="Segoe UI" w:eastAsia="Times New Roman" w:hAnsi="Segoe UI" w:cs="Segoe UI"/>
                <w:sz w:val="22"/>
              </w:rPr>
            </w:pPr>
            <w:r>
              <w:rPr>
                <w:rFonts w:ascii="Segoe UI" w:eastAsia="Times New Roman" w:hAnsi="Segoe UI" w:cs="Segoe UI"/>
                <w:color w:val="000000"/>
                <w:sz w:val="22"/>
              </w:rPr>
              <w:t xml:space="preserve">Name </w:t>
            </w:r>
            <w:proofErr w:type="spellStart"/>
            <w:r>
              <w:rPr>
                <w:rFonts w:ascii="Segoe UI" w:eastAsia="Times New Roman" w:hAnsi="Segoe UI" w:cs="Segoe UI"/>
                <w:color w:val="000000"/>
                <w:sz w:val="22"/>
              </w:rPr>
              <w:t>of</w:t>
            </w:r>
            <w:proofErr w:type="spellEnd"/>
            <w:r>
              <w:rPr>
                <w:rFonts w:ascii="Segoe UI" w:eastAsia="Times New Roman" w:hAnsi="Segoe UI" w:cs="Segoe UI"/>
                <w:color w:val="000000"/>
                <w:sz w:val="22"/>
              </w:rPr>
              <w:t xml:space="preserve"> </w:t>
            </w:r>
            <w:proofErr w:type="spellStart"/>
            <w:r>
              <w:rPr>
                <w:rFonts w:ascii="Segoe UI" w:eastAsia="Times New Roman" w:hAnsi="Segoe UI" w:cs="Segoe UI"/>
                <w:color w:val="000000"/>
                <w:sz w:val="22"/>
              </w:rPr>
              <w:t>the</w:t>
            </w:r>
            <w:proofErr w:type="spellEnd"/>
            <w:r>
              <w:rPr>
                <w:rFonts w:ascii="Segoe UI" w:eastAsia="Times New Roman" w:hAnsi="Segoe UI" w:cs="Segoe UI"/>
                <w:color w:val="000000"/>
                <w:sz w:val="22"/>
              </w:rPr>
              <w:t xml:space="preserve"> bank, SWIFT, IBAN:</w:t>
            </w:r>
          </w:p>
        </w:tc>
        <w:tc>
          <w:tcPr>
            <w:tcW w:w="5670" w:type="dxa"/>
            <w:vAlign w:val="center"/>
          </w:tcPr>
          <w:p w14:paraId="421C1A1E" w14:textId="7D240865" w:rsidR="00642DF9" w:rsidRPr="00642DF9" w:rsidRDefault="00642DF9" w:rsidP="00642DF9">
            <w:pPr>
              <w:spacing w:line="240" w:lineRule="auto"/>
              <w:jc w:val="both"/>
              <w:rPr>
                <w:rFonts w:ascii="Arial Narrow" w:eastAsia="Times New Roman" w:hAnsi="Arial Narrow" w:cs="Times New Roman"/>
                <w:sz w:val="22"/>
              </w:rPr>
            </w:pPr>
          </w:p>
        </w:tc>
      </w:tr>
      <w:tr w:rsidR="00F53E0B" w:rsidRPr="00642DF9" w14:paraId="337CEED7" w14:textId="77777777" w:rsidTr="00821B21">
        <w:trPr>
          <w:trHeight w:hRule="exact" w:val="397"/>
        </w:trPr>
        <w:tc>
          <w:tcPr>
            <w:tcW w:w="4531" w:type="dxa"/>
            <w:shd w:val="clear" w:color="auto" w:fill="DEEAF6" w:themeFill="accent5" w:themeFillTint="33"/>
            <w:vAlign w:val="center"/>
          </w:tcPr>
          <w:p w14:paraId="025271F0" w14:textId="3F04574F" w:rsidR="00F53E0B" w:rsidRDefault="00F53E0B" w:rsidP="00642DF9">
            <w:pPr>
              <w:spacing w:line="240" w:lineRule="auto"/>
              <w:jc w:val="both"/>
              <w:rPr>
                <w:rFonts w:ascii="Segoe UI" w:eastAsia="Times New Roman" w:hAnsi="Segoe UI" w:cs="Segoe UI"/>
                <w:sz w:val="22"/>
              </w:rPr>
            </w:pPr>
            <w:r>
              <w:rPr>
                <w:rFonts w:ascii="Segoe UI" w:eastAsia="Times New Roman" w:hAnsi="Segoe UI" w:cs="Segoe UI"/>
                <w:sz w:val="22"/>
              </w:rPr>
              <w:t>Contact person:</w:t>
            </w:r>
          </w:p>
        </w:tc>
        <w:tc>
          <w:tcPr>
            <w:tcW w:w="5670" w:type="dxa"/>
            <w:vAlign w:val="center"/>
          </w:tcPr>
          <w:p w14:paraId="2FE9B2CB" w14:textId="77777777" w:rsidR="00F53E0B" w:rsidRPr="00642DF9" w:rsidRDefault="00F53E0B" w:rsidP="00642DF9">
            <w:pPr>
              <w:spacing w:line="240" w:lineRule="auto"/>
              <w:jc w:val="both"/>
              <w:rPr>
                <w:rFonts w:ascii="Arial Narrow" w:eastAsia="Times New Roman" w:hAnsi="Arial Narrow" w:cs="Times New Roman"/>
                <w:sz w:val="22"/>
              </w:rPr>
            </w:pPr>
          </w:p>
        </w:tc>
      </w:tr>
      <w:tr w:rsidR="00642DF9" w:rsidRPr="00642DF9" w14:paraId="6B420038" w14:textId="77777777" w:rsidTr="00821B21">
        <w:trPr>
          <w:trHeight w:hRule="exact" w:val="397"/>
        </w:trPr>
        <w:tc>
          <w:tcPr>
            <w:tcW w:w="4531" w:type="dxa"/>
            <w:shd w:val="clear" w:color="auto" w:fill="DEEAF6" w:themeFill="accent5" w:themeFillTint="33"/>
            <w:vAlign w:val="center"/>
          </w:tcPr>
          <w:p w14:paraId="12F06D81" w14:textId="07C14858" w:rsidR="00642DF9" w:rsidRPr="00642DF9" w:rsidRDefault="00F53E0B" w:rsidP="00642DF9">
            <w:pPr>
              <w:spacing w:line="240" w:lineRule="auto"/>
              <w:jc w:val="both"/>
              <w:rPr>
                <w:rFonts w:ascii="Segoe UI" w:eastAsia="Times New Roman" w:hAnsi="Segoe UI" w:cs="Segoe UI"/>
                <w:sz w:val="22"/>
              </w:rPr>
            </w:pPr>
            <w:proofErr w:type="spellStart"/>
            <w:r>
              <w:rPr>
                <w:rFonts w:ascii="Segoe UI" w:eastAsia="Times New Roman" w:hAnsi="Segoe UI" w:cs="Segoe UI"/>
                <w:sz w:val="22"/>
              </w:rPr>
              <w:t>Phone</w:t>
            </w:r>
            <w:proofErr w:type="spellEnd"/>
            <w:r w:rsidR="00642DF9" w:rsidRPr="00642DF9">
              <w:rPr>
                <w:rFonts w:ascii="Segoe UI" w:eastAsia="Times New Roman" w:hAnsi="Segoe UI" w:cs="Segoe UI"/>
                <w:sz w:val="22"/>
              </w:rPr>
              <w:t>:</w:t>
            </w:r>
          </w:p>
        </w:tc>
        <w:tc>
          <w:tcPr>
            <w:tcW w:w="5670" w:type="dxa"/>
            <w:vAlign w:val="center"/>
          </w:tcPr>
          <w:p w14:paraId="2CA5AF47"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06B6623C" w14:textId="77777777" w:rsidTr="00821B21">
        <w:trPr>
          <w:trHeight w:hRule="exact" w:val="397"/>
        </w:trPr>
        <w:tc>
          <w:tcPr>
            <w:tcW w:w="4531" w:type="dxa"/>
            <w:shd w:val="clear" w:color="auto" w:fill="DEEAF6" w:themeFill="accent5" w:themeFillTint="33"/>
            <w:vAlign w:val="center"/>
          </w:tcPr>
          <w:p w14:paraId="5E0F64D8" w14:textId="306462D8"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w:t>
            </w:r>
            <w:r w:rsidR="00F53E0B">
              <w:rPr>
                <w:rFonts w:ascii="Segoe UI" w:eastAsia="Times New Roman" w:hAnsi="Segoe UI" w:cs="Segoe UI"/>
                <w:sz w:val="22"/>
              </w:rPr>
              <w:t>mail</w:t>
            </w:r>
            <w:r w:rsidRPr="00642DF9">
              <w:rPr>
                <w:rFonts w:ascii="Segoe UI" w:eastAsia="Times New Roman" w:hAnsi="Segoe UI" w:cs="Segoe UI"/>
                <w:sz w:val="22"/>
              </w:rPr>
              <w:t>:</w:t>
            </w:r>
          </w:p>
        </w:tc>
        <w:tc>
          <w:tcPr>
            <w:tcW w:w="5670" w:type="dxa"/>
            <w:vAlign w:val="center"/>
          </w:tcPr>
          <w:p w14:paraId="0F9CA018"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AD4BD9C" w14:textId="77777777" w:rsidTr="00821B21">
        <w:trPr>
          <w:trHeight w:hRule="exact" w:val="397"/>
        </w:trPr>
        <w:tc>
          <w:tcPr>
            <w:tcW w:w="4531" w:type="dxa"/>
            <w:shd w:val="clear" w:color="auto" w:fill="DEEAF6" w:themeFill="accent5" w:themeFillTint="33"/>
            <w:vAlign w:val="center"/>
          </w:tcPr>
          <w:p w14:paraId="1DE33D0A" w14:textId="2B9640E2" w:rsidR="00642DF9" w:rsidRPr="00642DF9" w:rsidRDefault="00F53E0B" w:rsidP="00642DF9">
            <w:pPr>
              <w:spacing w:line="240" w:lineRule="auto"/>
              <w:jc w:val="both"/>
              <w:rPr>
                <w:rFonts w:ascii="Segoe UI" w:eastAsia="Times New Roman" w:hAnsi="Segoe UI" w:cs="Segoe UI"/>
                <w:sz w:val="22"/>
              </w:rPr>
            </w:pPr>
            <w:proofErr w:type="spellStart"/>
            <w:r>
              <w:rPr>
                <w:rFonts w:ascii="Segoe UI" w:eastAsia="Times New Roman" w:hAnsi="Segoe UI" w:cs="Segoe UI"/>
                <w:sz w:val="22"/>
              </w:rPr>
              <w:t>Responsible</w:t>
            </w:r>
            <w:proofErr w:type="spellEnd"/>
            <w:r>
              <w:rPr>
                <w:rFonts w:ascii="Segoe UI" w:eastAsia="Times New Roman" w:hAnsi="Segoe UI" w:cs="Segoe UI"/>
                <w:sz w:val="22"/>
              </w:rPr>
              <w:t xml:space="preserve"> person </w:t>
            </w:r>
            <w:proofErr w:type="spellStart"/>
            <w:r>
              <w:rPr>
                <w:rFonts w:ascii="Segoe UI" w:eastAsia="Times New Roman" w:hAnsi="Segoe UI" w:cs="Segoe UI"/>
                <w:sz w:val="22"/>
              </w:rPr>
              <w:t>for</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signing</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the</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contract</w:t>
            </w:r>
            <w:proofErr w:type="spellEnd"/>
            <w:r>
              <w:rPr>
                <w:rFonts w:ascii="Segoe UI" w:eastAsia="Times New Roman" w:hAnsi="Segoe UI" w:cs="Segoe UI"/>
                <w:sz w:val="22"/>
              </w:rPr>
              <w:t>:</w:t>
            </w:r>
          </w:p>
        </w:tc>
        <w:tc>
          <w:tcPr>
            <w:tcW w:w="5670" w:type="dxa"/>
            <w:vAlign w:val="center"/>
          </w:tcPr>
          <w:p w14:paraId="31A966AD" w14:textId="77777777" w:rsidR="00642DF9" w:rsidRPr="00642DF9" w:rsidRDefault="00642DF9" w:rsidP="00642DF9">
            <w:pPr>
              <w:spacing w:line="240" w:lineRule="auto"/>
              <w:jc w:val="both"/>
              <w:rPr>
                <w:rFonts w:ascii="Arial Narrow" w:eastAsia="Times New Roman" w:hAnsi="Arial Narrow" w:cs="Times New Roman"/>
                <w:sz w:val="22"/>
              </w:rPr>
            </w:pPr>
          </w:p>
        </w:tc>
      </w:tr>
    </w:tbl>
    <w:p w14:paraId="152D9CC3"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p>
    <w:p w14:paraId="43650FA0" w14:textId="0D08EB73" w:rsidR="00DB2CEB" w:rsidRDefault="00F53E0B" w:rsidP="00642DF9">
      <w:pPr>
        <w:spacing w:before="120" w:after="60" w:line="240" w:lineRule="auto"/>
        <w:jc w:val="both"/>
        <w:rPr>
          <w:rFonts w:ascii="Segoe UI" w:eastAsia="Calibri" w:hAnsi="Segoe UI" w:cs="Segoe UI"/>
          <w:color w:val="000000"/>
          <w:sz w:val="22"/>
          <w:lang w:eastAsia="sl-SI"/>
        </w:rPr>
      </w:pPr>
      <w:r w:rsidRPr="00F53E0B">
        <w:rPr>
          <w:rFonts w:ascii="Segoe UI" w:eastAsia="Calibri" w:hAnsi="Segoe UI" w:cs="Segoe UI"/>
          <w:color w:val="000000"/>
          <w:sz w:val="22"/>
          <w:lang w:eastAsia="sl-SI"/>
        </w:rPr>
        <w:t xml:space="preserve">On </w:t>
      </w:r>
      <w:proofErr w:type="spellStart"/>
      <w:r w:rsidRPr="00F53E0B">
        <w:rPr>
          <w:rFonts w:ascii="Segoe UI" w:eastAsia="Calibri" w:hAnsi="Segoe UI" w:cs="Segoe UI"/>
          <w:color w:val="000000"/>
          <w:sz w:val="22"/>
          <w:lang w:eastAsia="sl-SI"/>
        </w:rPr>
        <w:t>the</w:t>
      </w:r>
      <w:proofErr w:type="spellEnd"/>
      <w:r w:rsidRPr="00F53E0B">
        <w:rPr>
          <w:rFonts w:ascii="Segoe UI" w:eastAsia="Calibri" w:hAnsi="Segoe UI" w:cs="Segoe UI"/>
          <w:color w:val="000000"/>
          <w:sz w:val="22"/>
          <w:lang w:eastAsia="sl-SI"/>
        </w:rPr>
        <w:t xml:space="preserve"> </w:t>
      </w:r>
      <w:proofErr w:type="spellStart"/>
      <w:r w:rsidRPr="00F53E0B">
        <w:rPr>
          <w:rFonts w:ascii="Segoe UI" w:eastAsia="Calibri" w:hAnsi="Segoe UI" w:cs="Segoe UI"/>
          <w:color w:val="000000"/>
          <w:sz w:val="22"/>
          <w:lang w:eastAsia="sl-SI"/>
        </w:rPr>
        <w:t>basis</w:t>
      </w:r>
      <w:proofErr w:type="spellEnd"/>
      <w:r w:rsidRPr="00F53E0B">
        <w:rPr>
          <w:rFonts w:ascii="Segoe UI" w:eastAsia="Calibri" w:hAnsi="Segoe UI" w:cs="Segoe UI"/>
          <w:color w:val="000000"/>
          <w:sz w:val="22"/>
          <w:lang w:eastAsia="sl-SI"/>
        </w:rPr>
        <w:t xml:space="preserve"> </w:t>
      </w:r>
      <w:proofErr w:type="spellStart"/>
      <w:r w:rsidRPr="00F53E0B">
        <w:rPr>
          <w:rFonts w:ascii="Segoe UI" w:eastAsia="Calibri" w:hAnsi="Segoe UI" w:cs="Segoe UI"/>
          <w:color w:val="000000"/>
          <w:sz w:val="22"/>
          <w:lang w:eastAsia="sl-SI"/>
        </w:rPr>
        <w:t>of</w:t>
      </w:r>
      <w:proofErr w:type="spellEnd"/>
      <w:r w:rsidRPr="00F53E0B">
        <w:rPr>
          <w:rFonts w:ascii="Segoe UI" w:eastAsia="Calibri" w:hAnsi="Segoe UI" w:cs="Segoe UI"/>
          <w:color w:val="000000"/>
          <w:sz w:val="22"/>
          <w:lang w:eastAsia="sl-SI"/>
        </w:rPr>
        <w:t xml:space="preserve"> a </w:t>
      </w:r>
      <w:proofErr w:type="spellStart"/>
      <w:r w:rsidRPr="00F53E0B">
        <w:rPr>
          <w:rFonts w:ascii="Segoe UI" w:eastAsia="Calibri" w:hAnsi="Segoe UI" w:cs="Segoe UI"/>
          <w:color w:val="000000"/>
          <w:sz w:val="22"/>
          <w:lang w:eastAsia="sl-SI"/>
        </w:rPr>
        <w:t>public</w:t>
      </w:r>
      <w:proofErr w:type="spellEnd"/>
      <w:r w:rsidRPr="00F53E0B">
        <w:rPr>
          <w:rFonts w:ascii="Segoe UI" w:eastAsia="Calibri" w:hAnsi="Segoe UI" w:cs="Segoe UI"/>
          <w:color w:val="000000"/>
          <w:sz w:val="22"/>
          <w:lang w:eastAsia="sl-SI"/>
        </w:rPr>
        <w:t xml:space="preserve"> tender </w:t>
      </w:r>
      <w:proofErr w:type="spellStart"/>
      <w:r w:rsidRPr="00F53E0B">
        <w:rPr>
          <w:rFonts w:ascii="Segoe UI" w:eastAsia="Calibri" w:hAnsi="Segoe UI" w:cs="Segoe UI"/>
          <w:color w:val="000000"/>
          <w:sz w:val="22"/>
          <w:lang w:eastAsia="sl-SI"/>
        </w:rPr>
        <w:t>published</w:t>
      </w:r>
      <w:proofErr w:type="spellEnd"/>
      <w:r w:rsidRPr="00F53E0B">
        <w:rPr>
          <w:rFonts w:ascii="Segoe UI" w:eastAsia="Calibri" w:hAnsi="Segoe UI" w:cs="Segoe UI"/>
          <w:color w:val="000000"/>
          <w:sz w:val="22"/>
          <w:lang w:eastAsia="sl-SI"/>
        </w:rPr>
        <w:t xml:space="preserve"> on </w:t>
      </w:r>
      <w:proofErr w:type="spellStart"/>
      <w:r w:rsidRPr="00F53E0B">
        <w:rPr>
          <w:rFonts w:ascii="Segoe UI" w:eastAsia="Calibri" w:hAnsi="Segoe UI" w:cs="Segoe UI"/>
          <w:color w:val="000000"/>
          <w:sz w:val="22"/>
          <w:lang w:eastAsia="sl-SI"/>
        </w:rPr>
        <w:t>the</w:t>
      </w:r>
      <w:proofErr w:type="spellEnd"/>
      <w:r w:rsidRPr="00F53E0B">
        <w:rPr>
          <w:rFonts w:ascii="Segoe UI" w:eastAsia="Calibri" w:hAnsi="Segoe UI" w:cs="Segoe UI"/>
          <w:color w:val="000000"/>
          <w:sz w:val="22"/>
          <w:lang w:eastAsia="sl-SI"/>
        </w:rPr>
        <w:t xml:space="preserve"> </w:t>
      </w:r>
      <w:proofErr w:type="spellStart"/>
      <w:r w:rsidRPr="00F53E0B">
        <w:rPr>
          <w:rFonts w:ascii="Segoe UI" w:eastAsia="Calibri" w:hAnsi="Segoe UI" w:cs="Segoe UI"/>
          <w:color w:val="000000"/>
          <w:sz w:val="22"/>
          <w:lang w:eastAsia="sl-SI"/>
        </w:rPr>
        <w:t>Public</w:t>
      </w:r>
      <w:proofErr w:type="spellEnd"/>
      <w:r w:rsidRPr="00F53E0B">
        <w:rPr>
          <w:rFonts w:ascii="Segoe UI" w:eastAsia="Calibri" w:hAnsi="Segoe UI" w:cs="Segoe UI"/>
          <w:color w:val="000000"/>
          <w:sz w:val="22"/>
          <w:lang w:eastAsia="sl-SI"/>
        </w:rPr>
        <w:t xml:space="preserve"> </w:t>
      </w:r>
      <w:proofErr w:type="spellStart"/>
      <w:r w:rsidRPr="00F53E0B">
        <w:rPr>
          <w:rFonts w:ascii="Segoe UI" w:eastAsia="Calibri" w:hAnsi="Segoe UI" w:cs="Segoe UI"/>
          <w:color w:val="000000"/>
          <w:sz w:val="22"/>
          <w:lang w:eastAsia="sl-SI"/>
        </w:rPr>
        <w:t>Procurement</w:t>
      </w:r>
      <w:proofErr w:type="spellEnd"/>
      <w:r w:rsidRPr="00F53E0B">
        <w:rPr>
          <w:rFonts w:ascii="Segoe UI" w:eastAsia="Calibri" w:hAnsi="Segoe UI" w:cs="Segoe UI"/>
          <w:color w:val="000000"/>
          <w:sz w:val="22"/>
          <w:lang w:eastAsia="sl-SI"/>
        </w:rPr>
        <w:t xml:space="preserve"> Portal </w:t>
      </w:r>
      <w:proofErr w:type="spellStart"/>
      <w:r w:rsidRPr="00F53E0B">
        <w:rPr>
          <w:rFonts w:ascii="Segoe UI" w:eastAsia="Calibri" w:hAnsi="Segoe UI" w:cs="Segoe UI"/>
          <w:color w:val="000000"/>
          <w:sz w:val="22"/>
          <w:lang w:eastAsia="sl-SI"/>
        </w:rPr>
        <w:t>we</w:t>
      </w:r>
      <w:proofErr w:type="spellEnd"/>
      <w:r w:rsidRPr="00F53E0B">
        <w:rPr>
          <w:rFonts w:ascii="Segoe UI" w:eastAsia="Calibri" w:hAnsi="Segoe UI" w:cs="Segoe UI"/>
          <w:color w:val="000000"/>
          <w:sz w:val="22"/>
          <w:lang w:eastAsia="sl-SI"/>
        </w:rPr>
        <w:t xml:space="preserve"> are </w:t>
      </w:r>
      <w:proofErr w:type="spellStart"/>
      <w:r w:rsidRPr="00F53E0B">
        <w:rPr>
          <w:rFonts w:ascii="Segoe UI" w:eastAsia="Calibri" w:hAnsi="Segoe UI" w:cs="Segoe UI"/>
          <w:color w:val="000000"/>
          <w:sz w:val="22"/>
          <w:lang w:eastAsia="sl-SI"/>
        </w:rPr>
        <w:t>applying</w:t>
      </w:r>
      <w:proofErr w:type="spellEnd"/>
      <w:r w:rsidRPr="00F53E0B">
        <w:rPr>
          <w:rFonts w:ascii="Segoe UI" w:eastAsia="Calibri" w:hAnsi="Segoe UI" w:cs="Segoe UI"/>
          <w:color w:val="000000"/>
          <w:sz w:val="22"/>
          <w:lang w:eastAsia="sl-SI"/>
        </w:rPr>
        <w:t xml:space="preserve"> to </w:t>
      </w:r>
      <w:proofErr w:type="spellStart"/>
      <w:r w:rsidRPr="00F53E0B">
        <w:rPr>
          <w:rFonts w:ascii="Segoe UI" w:eastAsia="Calibri" w:hAnsi="Segoe UI" w:cs="Segoe UI"/>
          <w:color w:val="000000"/>
          <w:sz w:val="22"/>
          <w:lang w:eastAsia="sl-SI"/>
        </w:rPr>
        <w:t>your</w:t>
      </w:r>
      <w:proofErr w:type="spellEnd"/>
      <w:r w:rsidRPr="00F53E0B">
        <w:rPr>
          <w:rFonts w:ascii="Segoe UI" w:eastAsia="Calibri" w:hAnsi="Segoe UI" w:cs="Segoe UI"/>
          <w:color w:val="000000"/>
          <w:sz w:val="22"/>
          <w:lang w:eastAsia="sl-SI"/>
        </w:rPr>
        <w:t xml:space="preserve"> </w:t>
      </w:r>
      <w:proofErr w:type="spellStart"/>
      <w:r w:rsidRPr="00F53E0B">
        <w:rPr>
          <w:rFonts w:ascii="Segoe UI" w:eastAsia="Calibri" w:hAnsi="Segoe UI" w:cs="Segoe UI"/>
          <w:color w:val="000000"/>
          <w:sz w:val="22"/>
          <w:lang w:eastAsia="sl-SI"/>
        </w:rPr>
        <w:t>invitation</w:t>
      </w:r>
      <w:proofErr w:type="spellEnd"/>
      <w:r w:rsidRPr="00F53E0B">
        <w:rPr>
          <w:rFonts w:ascii="Segoe UI" w:eastAsia="Calibri" w:hAnsi="Segoe UI" w:cs="Segoe UI"/>
          <w:color w:val="000000"/>
          <w:sz w:val="22"/>
          <w:lang w:eastAsia="sl-SI"/>
        </w:rPr>
        <w:t xml:space="preserve"> to tender </w:t>
      </w:r>
      <w:proofErr w:type="spellStart"/>
      <w:r w:rsidRPr="00F53E0B">
        <w:rPr>
          <w:rFonts w:ascii="Segoe UI" w:eastAsia="Calibri" w:hAnsi="Segoe UI" w:cs="Segoe UI"/>
          <w:color w:val="000000"/>
          <w:sz w:val="22"/>
          <w:lang w:eastAsia="sl-SI"/>
        </w:rPr>
        <w:t>and</w:t>
      </w:r>
      <w:proofErr w:type="spellEnd"/>
      <w:r w:rsidRPr="00F53E0B">
        <w:rPr>
          <w:rFonts w:ascii="Segoe UI" w:eastAsia="Calibri" w:hAnsi="Segoe UI" w:cs="Segoe UI"/>
          <w:color w:val="000000"/>
          <w:sz w:val="22"/>
          <w:lang w:eastAsia="sl-SI"/>
        </w:rPr>
        <w:t xml:space="preserve"> </w:t>
      </w:r>
      <w:proofErr w:type="spellStart"/>
      <w:r w:rsidRPr="00F53E0B">
        <w:rPr>
          <w:rFonts w:ascii="Segoe UI" w:eastAsia="Calibri" w:hAnsi="Segoe UI" w:cs="Segoe UI"/>
          <w:color w:val="000000"/>
          <w:sz w:val="22"/>
          <w:lang w:eastAsia="sl-SI"/>
        </w:rPr>
        <w:t>enclose</w:t>
      </w:r>
      <w:proofErr w:type="spellEnd"/>
      <w:r w:rsidRPr="00F53E0B">
        <w:rPr>
          <w:rFonts w:ascii="Segoe UI" w:eastAsia="Calibri" w:hAnsi="Segoe UI" w:cs="Segoe UI"/>
          <w:color w:val="000000"/>
          <w:sz w:val="22"/>
          <w:lang w:eastAsia="sl-SI"/>
        </w:rPr>
        <w:t xml:space="preserve"> </w:t>
      </w:r>
      <w:proofErr w:type="spellStart"/>
      <w:r w:rsidRPr="00F53E0B">
        <w:rPr>
          <w:rFonts w:ascii="Segoe UI" w:eastAsia="Calibri" w:hAnsi="Segoe UI" w:cs="Segoe UI"/>
          <w:color w:val="000000"/>
          <w:sz w:val="22"/>
          <w:lang w:eastAsia="sl-SI"/>
        </w:rPr>
        <w:t>our</w:t>
      </w:r>
      <w:proofErr w:type="spellEnd"/>
      <w:r w:rsidRPr="00F53E0B">
        <w:rPr>
          <w:rFonts w:ascii="Segoe UI" w:eastAsia="Calibri" w:hAnsi="Segoe UI" w:cs="Segoe UI"/>
          <w:color w:val="000000"/>
          <w:sz w:val="22"/>
          <w:lang w:eastAsia="sl-SI"/>
        </w:rPr>
        <w:t xml:space="preserve"> </w:t>
      </w:r>
      <w:proofErr w:type="spellStart"/>
      <w:r w:rsidRPr="00F53E0B">
        <w:rPr>
          <w:rFonts w:ascii="Segoe UI" w:eastAsia="Calibri" w:hAnsi="Segoe UI" w:cs="Segoe UI"/>
          <w:color w:val="000000"/>
          <w:sz w:val="22"/>
          <w:lang w:eastAsia="sl-SI"/>
        </w:rPr>
        <w:t>offer</w:t>
      </w:r>
      <w:proofErr w:type="spellEnd"/>
      <w:r w:rsidRPr="00F53E0B">
        <w:rPr>
          <w:rFonts w:ascii="Segoe UI" w:eastAsia="Calibri" w:hAnsi="Segoe UI" w:cs="Segoe UI"/>
          <w:color w:val="000000"/>
          <w:sz w:val="22"/>
          <w:lang w:eastAsia="sl-SI"/>
        </w:rPr>
        <w:t xml:space="preserve"> </w:t>
      </w:r>
      <w:proofErr w:type="spellStart"/>
      <w:r w:rsidRPr="00F53E0B">
        <w:rPr>
          <w:rFonts w:ascii="Segoe UI" w:eastAsia="Calibri" w:hAnsi="Segoe UI" w:cs="Segoe UI"/>
          <w:color w:val="000000"/>
          <w:sz w:val="22"/>
          <w:lang w:eastAsia="sl-SI"/>
        </w:rPr>
        <w:t>documents</w:t>
      </w:r>
      <w:proofErr w:type="spellEnd"/>
      <w:r w:rsidRPr="00F53E0B">
        <w:rPr>
          <w:rFonts w:ascii="Segoe UI" w:eastAsia="Calibri" w:hAnsi="Segoe UI" w:cs="Segoe UI"/>
          <w:color w:val="000000"/>
          <w:sz w:val="22"/>
          <w:lang w:eastAsia="sl-SI"/>
        </w:rPr>
        <w:t xml:space="preserve"> in </w:t>
      </w:r>
      <w:proofErr w:type="spellStart"/>
      <w:r w:rsidRPr="00F53E0B">
        <w:rPr>
          <w:rFonts w:ascii="Segoe UI" w:eastAsia="Calibri" w:hAnsi="Segoe UI" w:cs="Segoe UI"/>
          <w:color w:val="000000"/>
          <w:sz w:val="22"/>
          <w:lang w:eastAsia="sl-SI"/>
        </w:rPr>
        <w:t>accordance</w:t>
      </w:r>
      <w:proofErr w:type="spellEnd"/>
      <w:r w:rsidRPr="00F53E0B">
        <w:rPr>
          <w:rFonts w:ascii="Segoe UI" w:eastAsia="Calibri" w:hAnsi="Segoe UI" w:cs="Segoe UI"/>
          <w:color w:val="000000"/>
          <w:sz w:val="22"/>
          <w:lang w:eastAsia="sl-SI"/>
        </w:rPr>
        <w:t xml:space="preserve"> </w:t>
      </w:r>
      <w:proofErr w:type="spellStart"/>
      <w:r w:rsidRPr="00F53E0B">
        <w:rPr>
          <w:rFonts w:ascii="Segoe UI" w:eastAsia="Calibri" w:hAnsi="Segoe UI" w:cs="Segoe UI"/>
          <w:color w:val="000000"/>
          <w:sz w:val="22"/>
          <w:lang w:eastAsia="sl-SI"/>
        </w:rPr>
        <w:t>with</w:t>
      </w:r>
      <w:proofErr w:type="spellEnd"/>
      <w:r w:rsidRPr="00F53E0B">
        <w:rPr>
          <w:rFonts w:ascii="Segoe UI" w:eastAsia="Calibri" w:hAnsi="Segoe UI" w:cs="Segoe UI"/>
          <w:color w:val="000000"/>
          <w:sz w:val="22"/>
          <w:lang w:eastAsia="sl-SI"/>
        </w:rPr>
        <w:t xml:space="preserve"> </w:t>
      </w:r>
      <w:proofErr w:type="spellStart"/>
      <w:r w:rsidRPr="00F53E0B">
        <w:rPr>
          <w:rFonts w:ascii="Segoe UI" w:eastAsia="Calibri" w:hAnsi="Segoe UI" w:cs="Segoe UI"/>
          <w:color w:val="000000"/>
          <w:sz w:val="22"/>
          <w:lang w:eastAsia="sl-SI"/>
        </w:rPr>
        <w:t>the</w:t>
      </w:r>
      <w:proofErr w:type="spellEnd"/>
      <w:r w:rsidRPr="00F53E0B">
        <w:rPr>
          <w:rFonts w:ascii="Segoe UI" w:eastAsia="Calibri" w:hAnsi="Segoe UI" w:cs="Segoe UI"/>
          <w:color w:val="000000"/>
          <w:sz w:val="22"/>
          <w:lang w:eastAsia="sl-SI"/>
        </w:rPr>
        <w:t xml:space="preserve"> </w:t>
      </w:r>
      <w:proofErr w:type="spellStart"/>
      <w:r w:rsidRPr="00F53E0B">
        <w:rPr>
          <w:rFonts w:ascii="Segoe UI" w:eastAsia="Calibri" w:hAnsi="Segoe UI" w:cs="Segoe UI"/>
          <w:color w:val="000000"/>
          <w:sz w:val="22"/>
          <w:lang w:eastAsia="sl-SI"/>
        </w:rPr>
        <w:t>Instructions</w:t>
      </w:r>
      <w:proofErr w:type="spellEnd"/>
      <w:r w:rsidRPr="00F53E0B">
        <w:rPr>
          <w:rFonts w:ascii="Segoe UI" w:eastAsia="Calibri" w:hAnsi="Segoe UI" w:cs="Segoe UI"/>
          <w:color w:val="000000"/>
          <w:sz w:val="22"/>
          <w:lang w:eastAsia="sl-SI"/>
        </w:rPr>
        <w:t xml:space="preserve"> </w:t>
      </w:r>
      <w:proofErr w:type="spellStart"/>
      <w:r w:rsidRPr="00F53E0B">
        <w:rPr>
          <w:rFonts w:ascii="Segoe UI" w:eastAsia="Calibri" w:hAnsi="Segoe UI" w:cs="Segoe UI"/>
          <w:color w:val="000000"/>
          <w:sz w:val="22"/>
          <w:lang w:eastAsia="sl-SI"/>
        </w:rPr>
        <w:t>for</w:t>
      </w:r>
      <w:proofErr w:type="spellEnd"/>
      <w:r w:rsidRPr="00F53E0B">
        <w:rPr>
          <w:rFonts w:ascii="Segoe UI" w:eastAsia="Calibri" w:hAnsi="Segoe UI" w:cs="Segoe UI"/>
          <w:color w:val="000000"/>
          <w:sz w:val="22"/>
          <w:lang w:eastAsia="sl-SI"/>
        </w:rPr>
        <w:t xml:space="preserve"> </w:t>
      </w:r>
      <w:proofErr w:type="spellStart"/>
      <w:r w:rsidRPr="00F53E0B">
        <w:rPr>
          <w:rFonts w:ascii="Segoe UI" w:eastAsia="Calibri" w:hAnsi="Segoe UI" w:cs="Segoe UI"/>
          <w:color w:val="000000"/>
          <w:sz w:val="22"/>
          <w:lang w:eastAsia="sl-SI"/>
        </w:rPr>
        <w:t>the</w:t>
      </w:r>
      <w:proofErr w:type="spellEnd"/>
      <w:r w:rsidRPr="00F53E0B">
        <w:rPr>
          <w:rFonts w:ascii="Segoe UI" w:eastAsia="Calibri" w:hAnsi="Segoe UI" w:cs="Segoe UI"/>
          <w:color w:val="000000"/>
          <w:sz w:val="22"/>
          <w:lang w:eastAsia="sl-SI"/>
        </w:rPr>
        <w:t xml:space="preserve"> </w:t>
      </w:r>
      <w:proofErr w:type="spellStart"/>
      <w:r w:rsidRPr="00F53E0B">
        <w:rPr>
          <w:rFonts w:ascii="Segoe UI" w:eastAsia="Calibri" w:hAnsi="Segoe UI" w:cs="Segoe UI"/>
          <w:color w:val="000000"/>
          <w:sz w:val="22"/>
          <w:lang w:eastAsia="sl-SI"/>
        </w:rPr>
        <w:t>bidders</w:t>
      </w:r>
      <w:proofErr w:type="spellEnd"/>
      <w:r w:rsidRPr="00F53E0B">
        <w:rPr>
          <w:rFonts w:ascii="Segoe UI" w:eastAsia="Calibri" w:hAnsi="Segoe UI" w:cs="Segoe UI"/>
          <w:color w:val="000000"/>
          <w:sz w:val="22"/>
          <w:lang w:eastAsia="sl-SI"/>
        </w:rPr>
        <w:t>.</w:t>
      </w:r>
    </w:p>
    <w:p w14:paraId="2A3D4976" w14:textId="77777777" w:rsidR="00BC2326" w:rsidRDefault="00BC2326" w:rsidP="00642DF9">
      <w:pPr>
        <w:spacing w:before="120" w:after="60" w:line="240" w:lineRule="auto"/>
        <w:jc w:val="both"/>
        <w:rPr>
          <w:rFonts w:ascii="Segoe UI" w:eastAsia="Calibri" w:hAnsi="Segoe UI" w:cs="Segoe UI"/>
          <w:color w:val="000000"/>
          <w:sz w:val="22"/>
          <w:lang w:eastAsia="sl-SI"/>
        </w:rPr>
      </w:pPr>
    </w:p>
    <w:p w14:paraId="7055BCE9" w14:textId="1A0A025A" w:rsidR="00DB2CEB" w:rsidRPr="00BC2326" w:rsidRDefault="00DB2CEB" w:rsidP="00642DF9">
      <w:pPr>
        <w:spacing w:before="120" w:after="60" w:line="240" w:lineRule="auto"/>
        <w:jc w:val="both"/>
        <w:rPr>
          <w:rFonts w:ascii="Segoe UI" w:eastAsia="Calibri" w:hAnsi="Segoe UI" w:cs="Segoe UI"/>
          <w:color w:val="000000"/>
          <w:sz w:val="22"/>
          <w:lang w:eastAsia="sl-SI"/>
        </w:rPr>
      </w:pPr>
      <w:proofErr w:type="spellStart"/>
      <w:r w:rsidRPr="00DB2CEB">
        <w:rPr>
          <w:rFonts w:ascii="Segoe UI" w:eastAsia="Calibri" w:hAnsi="Segoe UI" w:cs="Segoe UI"/>
          <w:color w:val="000000"/>
          <w:sz w:val="22"/>
          <w:lang w:eastAsia="sl-SI"/>
        </w:rPr>
        <w:t>Acting</w:t>
      </w:r>
      <w:proofErr w:type="spellEnd"/>
      <w:r w:rsidRPr="00DB2CEB">
        <w:rPr>
          <w:rFonts w:ascii="Segoe UI" w:eastAsia="Calibri" w:hAnsi="Segoe UI" w:cs="Segoe UI"/>
          <w:color w:val="000000"/>
          <w:sz w:val="22"/>
          <w:lang w:eastAsia="sl-SI"/>
        </w:rPr>
        <w:t xml:space="preserve"> as a </w:t>
      </w:r>
      <w:proofErr w:type="spellStart"/>
      <w:r w:rsidRPr="00DB2CEB">
        <w:rPr>
          <w:rFonts w:ascii="Segoe UI" w:eastAsia="Calibri" w:hAnsi="Segoe UI" w:cs="Segoe UI"/>
          <w:color w:val="000000"/>
          <w:sz w:val="22"/>
          <w:lang w:eastAsia="sl-SI"/>
        </w:rPr>
        <w:t>Bidder</w:t>
      </w:r>
      <w:proofErr w:type="spellEnd"/>
      <w:r w:rsidRPr="00DB2CEB">
        <w:rPr>
          <w:rFonts w:ascii="Segoe UI" w:eastAsia="Calibri" w:hAnsi="Segoe UI" w:cs="Segoe UI"/>
          <w:color w:val="000000"/>
          <w:sz w:val="22"/>
          <w:lang w:eastAsia="sl-SI"/>
        </w:rPr>
        <w:t xml:space="preserve">, </w:t>
      </w:r>
      <w:proofErr w:type="spellStart"/>
      <w:r w:rsidRPr="00DB2CEB">
        <w:rPr>
          <w:rFonts w:ascii="Segoe UI" w:eastAsia="Calibri" w:hAnsi="Segoe UI" w:cs="Segoe UI"/>
          <w:color w:val="000000"/>
          <w:sz w:val="22"/>
          <w:lang w:eastAsia="sl-SI"/>
        </w:rPr>
        <w:t>we</w:t>
      </w:r>
      <w:proofErr w:type="spellEnd"/>
      <w:r w:rsidRPr="00DB2CEB">
        <w:rPr>
          <w:rFonts w:ascii="Segoe UI" w:eastAsia="Calibri" w:hAnsi="Segoe UI" w:cs="Segoe UI"/>
          <w:color w:val="000000"/>
          <w:sz w:val="22"/>
          <w:lang w:eastAsia="sl-SI"/>
        </w:rPr>
        <w:t xml:space="preserve"> are </w:t>
      </w:r>
      <w:proofErr w:type="spellStart"/>
      <w:r w:rsidRPr="00DB2CEB">
        <w:rPr>
          <w:rFonts w:ascii="Segoe UI" w:eastAsia="Calibri" w:hAnsi="Segoe UI" w:cs="Segoe UI"/>
          <w:color w:val="000000"/>
          <w:sz w:val="22"/>
          <w:lang w:eastAsia="sl-SI"/>
        </w:rPr>
        <w:t>submitting</w:t>
      </w:r>
      <w:proofErr w:type="spellEnd"/>
      <w:r w:rsidRPr="00DB2CEB">
        <w:rPr>
          <w:rFonts w:ascii="Segoe UI" w:eastAsia="Calibri" w:hAnsi="Segoe UI" w:cs="Segoe UI"/>
          <w:color w:val="000000"/>
          <w:sz w:val="22"/>
          <w:lang w:eastAsia="sl-SI"/>
        </w:rPr>
        <w:t xml:space="preserve"> </w:t>
      </w:r>
      <w:proofErr w:type="spellStart"/>
      <w:r w:rsidRPr="00DB2CEB">
        <w:rPr>
          <w:rFonts w:ascii="Segoe UI" w:eastAsia="Calibri" w:hAnsi="Segoe UI" w:cs="Segoe UI"/>
          <w:color w:val="000000"/>
          <w:sz w:val="22"/>
          <w:lang w:eastAsia="sl-SI"/>
        </w:rPr>
        <w:t>the</w:t>
      </w:r>
      <w:proofErr w:type="spellEnd"/>
      <w:r w:rsidRPr="00DB2CEB">
        <w:rPr>
          <w:rFonts w:ascii="Segoe UI" w:eastAsia="Calibri" w:hAnsi="Segoe UI" w:cs="Segoe UI"/>
          <w:color w:val="000000"/>
          <w:sz w:val="22"/>
          <w:lang w:eastAsia="sl-SI"/>
        </w:rPr>
        <w:t xml:space="preserve"> </w:t>
      </w:r>
      <w:proofErr w:type="spellStart"/>
      <w:r w:rsidRPr="00DB2CEB">
        <w:rPr>
          <w:rFonts w:ascii="Segoe UI" w:eastAsia="Calibri" w:hAnsi="Segoe UI" w:cs="Segoe UI"/>
          <w:color w:val="000000"/>
          <w:sz w:val="22"/>
          <w:lang w:eastAsia="sl-SI"/>
        </w:rPr>
        <w:t>bid</w:t>
      </w:r>
      <w:proofErr w:type="spellEnd"/>
      <w:r w:rsidRPr="00DB2CEB">
        <w:rPr>
          <w:rFonts w:ascii="Segoe UI" w:eastAsia="Calibri" w:hAnsi="Segoe UI" w:cs="Segoe UI"/>
          <w:color w:val="000000"/>
          <w:sz w:val="22"/>
          <w:lang w:eastAsia="sl-SI"/>
        </w:rPr>
        <w:t>:</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642DF9" w14:paraId="028A8124" w14:textId="77777777"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2C48D62" w14:textId="77777777" w:rsidR="00642DF9" w:rsidRPr="00642DF9" w:rsidRDefault="00642DF9" w:rsidP="00642DF9">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4970AC30" w14:textId="25DF6932" w:rsidR="00642DF9" w:rsidRPr="00642DF9" w:rsidRDefault="00DB2CEB" w:rsidP="00642DF9">
            <w:pPr>
              <w:spacing w:line="240" w:lineRule="auto"/>
              <w:rPr>
                <w:rFonts w:ascii="Segoe UI" w:eastAsia="Calibri" w:hAnsi="Segoe UI" w:cs="Segoe UI"/>
                <w:color w:val="000000"/>
                <w:sz w:val="22"/>
              </w:rPr>
            </w:pPr>
            <w:proofErr w:type="spellStart"/>
            <w:r>
              <w:rPr>
                <w:rFonts w:ascii="Segoe UI" w:eastAsia="Calibri" w:hAnsi="Segoe UI" w:cs="Segoe UI"/>
                <w:b/>
                <w:color w:val="000000"/>
                <w:sz w:val="22"/>
              </w:rPr>
              <w:t>Individually</w:t>
            </w:r>
            <w:proofErr w:type="spellEnd"/>
            <w:r w:rsidR="00642DF9" w:rsidRPr="00642DF9">
              <w:rPr>
                <w:rFonts w:ascii="Segoe UI" w:eastAsia="Calibri" w:hAnsi="Segoe UI" w:cs="Segoe UI"/>
                <w:color w:val="000000"/>
                <w:sz w:val="22"/>
              </w:rPr>
              <w:t xml:space="preserve">, </w:t>
            </w:r>
            <w:proofErr w:type="spellStart"/>
            <w:r>
              <w:rPr>
                <w:rFonts w:ascii="Segoe UI" w:eastAsia="Calibri" w:hAnsi="Segoe UI" w:cs="Segoe UI"/>
                <w:color w:val="000000"/>
                <w:sz w:val="22"/>
              </w:rPr>
              <w:t>without</w:t>
            </w:r>
            <w:proofErr w:type="spellEnd"/>
            <w:r>
              <w:rPr>
                <w:rFonts w:ascii="Segoe UI" w:eastAsia="Calibri" w:hAnsi="Segoe UI" w:cs="Segoe UI"/>
                <w:color w:val="000000"/>
                <w:sz w:val="22"/>
              </w:rPr>
              <w:t xml:space="preserve"> </w:t>
            </w:r>
            <w:proofErr w:type="spellStart"/>
            <w:r w:rsidR="009266A8">
              <w:rPr>
                <w:rFonts w:ascii="Segoe UI" w:eastAsia="Calibri" w:hAnsi="Segoe UI" w:cs="Segoe UI"/>
                <w:color w:val="000000"/>
                <w:sz w:val="22"/>
              </w:rPr>
              <w:t>contract</w:t>
            </w:r>
            <w:proofErr w:type="spellEnd"/>
            <w:r w:rsidR="009266A8">
              <w:rPr>
                <w:rFonts w:ascii="Segoe UI" w:eastAsia="Calibri" w:hAnsi="Segoe UI" w:cs="Segoe UI"/>
                <w:color w:val="000000"/>
                <w:sz w:val="22"/>
              </w:rPr>
              <w:t xml:space="preserve"> </w:t>
            </w:r>
            <w:proofErr w:type="spellStart"/>
            <w:r w:rsidR="009266A8">
              <w:rPr>
                <w:rFonts w:ascii="Segoe UI" w:eastAsia="Calibri" w:hAnsi="Segoe UI" w:cs="Segoe UI"/>
                <w:color w:val="000000"/>
                <w:sz w:val="22"/>
              </w:rPr>
              <w:t>partners</w:t>
            </w:r>
            <w:proofErr w:type="spellEnd"/>
            <w:r w:rsidR="009266A8">
              <w:rPr>
                <w:rFonts w:ascii="Segoe UI" w:eastAsia="Calibri" w:hAnsi="Segoe UI" w:cs="Segoe UI"/>
                <w:color w:val="000000"/>
                <w:sz w:val="22"/>
              </w:rPr>
              <w:t xml:space="preserve"> </w:t>
            </w:r>
            <w:proofErr w:type="spellStart"/>
            <w:r w:rsidR="009266A8">
              <w:rPr>
                <w:rFonts w:ascii="Segoe UI" w:eastAsia="Calibri" w:hAnsi="Segoe UI" w:cs="Segoe UI"/>
                <w:color w:val="000000"/>
                <w:sz w:val="22"/>
              </w:rPr>
              <w:t>or</w:t>
            </w:r>
            <w:proofErr w:type="spellEnd"/>
            <w:r w:rsidR="009266A8">
              <w:rPr>
                <w:rFonts w:ascii="Segoe UI" w:eastAsia="Calibri" w:hAnsi="Segoe UI" w:cs="Segoe UI"/>
                <w:color w:val="000000"/>
                <w:sz w:val="22"/>
              </w:rPr>
              <w:t xml:space="preserve"> </w:t>
            </w:r>
            <w:proofErr w:type="spellStart"/>
            <w:r w:rsidR="009266A8">
              <w:rPr>
                <w:rFonts w:ascii="Segoe UI" w:eastAsia="Calibri" w:hAnsi="Segoe UI" w:cs="Segoe UI"/>
                <w:color w:val="000000"/>
                <w:sz w:val="22"/>
              </w:rPr>
              <w:t>subcontractors</w:t>
            </w:r>
            <w:proofErr w:type="spellEnd"/>
          </w:p>
        </w:tc>
      </w:tr>
      <w:tr w:rsidR="00642DF9" w:rsidRPr="00642DF9" w14:paraId="2015BACD" w14:textId="77777777"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1688E213" w14:textId="77777777" w:rsidR="00642DF9" w:rsidRPr="00642DF9" w:rsidRDefault="00642DF9" w:rsidP="00642DF9">
            <w:pPr>
              <w:spacing w:line="240" w:lineRule="auto"/>
              <w:rPr>
                <w:rFonts w:ascii="Segoe UI" w:eastAsia="Calibri" w:hAnsi="Segoe UI" w:cs="Segoe UI"/>
                <w:color w:val="000000"/>
                <w:sz w:val="22"/>
              </w:rPr>
            </w:pPr>
          </w:p>
        </w:tc>
        <w:tc>
          <w:tcPr>
            <w:tcW w:w="9780" w:type="dxa"/>
            <w:shd w:val="clear" w:color="auto" w:fill="auto"/>
          </w:tcPr>
          <w:p w14:paraId="1C55BBE3" w14:textId="77777777" w:rsidR="00642DF9" w:rsidRPr="00642DF9" w:rsidRDefault="00642DF9" w:rsidP="00642DF9">
            <w:pPr>
              <w:spacing w:line="240" w:lineRule="auto"/>
              <w:rPr>
                <w:rFonts w:ascii="Segoe UI" w:eastAsia="Calibri" w:hAnsi="Segoe UI" w:cs="Segoe UI"/>
                <w:color w:val="000000"/>
                <w:sz w:val="22"/>
              </w:rPr>
            </w:pPr>
          </w:p>
        </w:tc>
      </w:tr>
      <w:tr w:rsidR="00642DF9" w:rsidRPr="00642DF9" w14:paraId="2FA7CC31" w14:textId="77777777" w:rsidTr="00AC7AB8">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CABFAF3" w14:textId="77777777" w:rsidR="00642DF9" w:rsidRPr="00642DF9" w:rsidRDefault="00642DF9" w:rsidP="00642DF9">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6CC72A1F" w14:textId="2224BA85" w:rsidR="00642DF9" w:rsidRPr="00642DF9" w:rsidRDefault="009266A8" w:rsidP="00642DF9">
            <w:pPr>
              <w:spacing w:line="240" w:lineRule="auto"/>
              <w:rPr>
                <w:rFonts w:ascii="Segoe UI" w:eastAsia="Calibri" w:hAnsi="Segoe UI" w:cs="Segoe UI"/>
                <w:color w:val="000000"/>
                <w:sz w:val="22"/>
              </w:rPr>
            </w:pPr>
            <w:r>
              <w:rPr>
                <w:rFonts w:ascii="Segoe UI" w:eastAsia="Calibri" w:hAnsi="Segoe UI" w:cs="Segoe UI"/>
                <w:b/>
                <w:color w:val="000000"/>
                <w:sz w:val="22"/>
              </w:rPr>
              <w:t xml:space="preserve">As a </w:t>
            </w:r>
            <w:proofErr w:type="spellStart"/>
            <w:r>
              <w:rPr>
                <w:rFonts w:ascii="Segoe UI" w:eastAsia="Calibri" w:hAnsi="Segoe UI" w:cs="Segoe UI"/>
                <w:b/>
                <w:color w:val="000000"/>
                <w:sz w:val="22"/>
              </w:rPr>
              <w:t>joint</w:t>
            </w:r>
            <w:proofErr w:type="spellEnd"/>
            <w:r>
              <w:rPr>
                <w:rFonts w:ascii="Segoe UI" w:eastAsia="Calibri" w:hAnsi="Segoe UI" w:cs="Segoe UI"/>
                <w:b/>
                <w:color w:val="000000"/>
                <w:sz w:val="22"/>
              </w:rPr>
              <w:t xml:space="preserve"> </w:t>
            </w:r>
            <w:proofErr w:type="spellStart"/>
            <w:r>
              <w:rPr>
                <w:rFonts w:ascii="Segoe UI" w:eastAsia="Calibri" w:hAnsi="Segoe UI" w:cs="Segoe UI"/>
                <w:b/>
                <w:color w:val="000000"/>
                <w:sz w:val="22"/>
              </w:rPr>
              <w:t>bid</w:t>
            </w:r>
            <w:proofErr w:type="spellEnd"/>
            <w:r>
              <w:rPr>
                <w:rFonts w:ascii="Segoe UI" w:eastAsia="Calibri" w:hAnsi="Segoe UI" w:cs="Segoe UI"/>
                <w:b/>
                <w:color w:val="000000"/>
                <w:sz w:val="22"/>
              </w:rPr>
              <w:t xml:space="preserve"> </w:t>
            </w:r>
            <w:r w:rsidR="00F0740F">
              <w:rPr>
                <w:rFonts w:ascii="Segoe UI" w:eastAsia="Calibri" w:hAnsi="Segoe UI" w:cs="Segoe UI"/>
                <w:b/>
                <w:color w:val="000000"/>
                <w:sz w:val="22"/>
              </w:rPr>
              <w:t xml:space="preserve">as a </w:t>
            </w:r>
            <w:proofErr w:type="spellStart"/>
            <w:r w:rsidR="00F0740F">
              <w:rPr>
                <w:rFonts w:ascii="Segoe UI" w:eastAsia="Calibri" w:hAnsi="Segoe UI" w:cs="Segoe UI"/>
                <w:b/>
                <w:color w:val="000000"/>
                <w:sz w:val="22"/>
              </w:rPr>
              <w:t>consortium</w:t>
            </w:r>
            <w:proofErr w:type="spellEnd"/>
            <w:r w:rsidR="00F0740F">
              <w:rPr>
                <w:rFonts w:ascii="Segoe UI" w:eastAsia="Calibri" w:hAnsi="Segoe UI" w:cs="Segoe UI"/>
                <w:b/>
                <w:color w:val="000000"/>
                <w:sz w:val="22"/>
              </w:rPr>
              <w:t xml:space="preserve">, </w:t>
            </w:r>
            <w:proofErr w:type="spellStart"/>
            <w:r w:rsidRPr="00F0740F">
              <w:rPr>
                <w:rFonts w:ascii="Segoe UI" w:eastAsia="Calibri" w:hAnsi="Segoe UI" w:cs="Segoe UI"/>
                <w:bCs/>
                <w:color w:val="000000"/>
                <w:sz w:val="22"/>
              </w:rPr>
              <w:t>involving</w:t>
            </w:r>
            <w:proofErr w:type="spellEnd"/>
            <w:r w:rsidRPr="00F0740F">
              <w:rPr>
                <w:rFonts w:ascii="Segoe UI" w:eastAsia="Calibri" w:hAnsi="Segoe UI" w:cs="Segoe UI"/>
                <w:bCs/>
                <w:color w:val="000000"/>
                <w:sz w:val="22"/>
              </w:rPr>
              <w:t xml:space="preserve"> </w:t>
            </w:r>
            <w:proofErr w:type="spellStart"/>
            <w:r w:rsidRPr="00F0740F">
              <w:rPr>
                <w:rFonts w:ascii="Segoe UI" w:eastAsia="Calibri" w:hAnsi="Segoe UI" w:cs="Segoe UI"/>
                <w:bCs/>
                <w:color w:val="000000"/>
                <w:sz w:val="22"/>
              </w:rPr>
              <w:t>contract</w:t>
            </w:r>
            <w:proofErr w:type="spellEnd"/>
            <w:r w:rsidRPr="00F0740F">
              <w:rPr>
                <w:rFonts w:ascii="Segoe UI" w:eastAsia="Calibri" w:hAnsi="Segoe UI" w:cs="Segoe UI"/>
                <w:bCs/>
                <w:color w:val="000000"/>
                <w:sz w:val="22"/>
              </w:rPr>
              <w:t xml:space="preserve"> </w:t>
            </w:r>
            <w:proofErr w:type="spellStart"/>
            <w:r w:rsidRPr="00F0740F">
              <w:rPr>
                <w:rFonts w:ascii="Segoe UI" w:eastAsia="Calibri" w:hAnsi="Segoe UI" w:cs="Segoe UI"/>
                <w:bCs/>
                <w:color w:val="000000"/>
                <w:sz w:val="22"/>
              </w:rPr>
              <w:t>partners</w:t>
            </w:r>
            <w:proofErr w:type="spellEnd"/>
          </w:p>
        </w:tc>
      </w:tr>
    </w:tbl>
    <w:p w14:paraId="5351410D" w14:textId="77777777" w:rsidR="00642DF9" w:rsidRPr="00642DF9" w:rsidRDefault="00642DF9" w:rsidP="00642DF9">
      <w:pPr>
        <w:spacing w:line="240" w:lineRule="auto"/>
        <w:rPr>
          <w:rFonts w:ascii="Segoe UI" w:eastAsia="Calibri"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642DF9" w14:paraId="7F833DCF" w14:textId="77777777"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6F3973F9" w14:textId="77777777" w:rsidR="00642DF9" w:rsidRPr="00642DF9" w:rsidRDefault="00642DF9" w:rsidP="00642DF9">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0A231903" w14:textId="0CCB4D70" w:rsidR="00642DF9" w:rsidRPr="00642DF9" w:rsidRDefault="009266A8" w:rsidP="00642DF9">
            <w:pPr>
              <w:spacing w:line="240" w:lineRule="auto"/>
              <w:rPr>
                <w:rFonts w:ascii="Segoe UI" w:eastAsia="Calibri" w:hAnsi="Segoe UI" w:cs="Segoe UI"/>
                <w:color w:val="000000"/>
                <w:sz w:val="22"/>
              </w:rPr>
            </w:pPr>
            <w:r>
              <w:rPr>
                <w:rFonts w:ascii="Segoe UI" w:eastAsia="Calibri" w:hAnsi="Segoe UI" w:cs="Segoe UI"/>
                <w:b/>
                <w:color w:val="000000"/>
                <w:sz w:val="22"/>
              </w:rPr>
              <w:t xml:space="preserve">As a </w:t>
            </w:r>
            <w:proofErr w:type="spellStart"/>
            <w:r>
              <w:rPr>
                <w:rFonts w:ascii="Segoe UI" w:eastAsia="Calibri" w:hAnsi="Segoe UI" w:cs="Segoe UI"/>
                <w:b/>
                <w:color w:val="000000"/>
                <w:sz w:val="22"/>
              </w:rPr>
              <w:t>bid</w:t>
            </w:r>
            <w:proofErr w:type="spellEnd"/>
            <w:r>
              <w:rPr>
                <w:rFonts w:ascii="Segoe UI" w:eastAsia="Calibri" w:hAnsi="Segoe UI" w:cs="Segoe UI"/>
                <w:b/>
                <w:color w:val="000000"/>
                <w:sz w:val="22"/>
              </w:rPr>
              <w:t xml:space="preserve"> </w:t>
            </w:r>
            <w:proofErr w:type="spellStart"/>
            <w:r>
              <w:rPr>
                <w:rFonts w:ascii="Segoe UI" w:eastAsia="Calibri" w:hAnsi="Segoe UI" w:cs="Segoe UI"/>
                <w:b/>
                <w:color w:val="000000"/>
                <w:sz w:val="22"/>
              </w:rPr>
              <w:t>invoilving</w:t>
            </w:r>
            <w:proofErr w:type="spellEnd"/>
            <w:r>
              <w:rPr>
                <w:rFonts w:ascii="Segoe UI" w:eastAsia="Calibri" w:hAnsi="Segoe UI" w:cs="Segoe UI"/>
                <w:b/>
                <w:color w:val="000000"/>
                <w:sz w:val="22"/>
              </w:rPr>
              <w:t xml:space="preserve"> </w:t>
            </w:r>
            <w:proofErr w:type="spellStart"/>
            <w:r>
              <w:rPr>
                <w:rFonts w:ascii="Segoe UI" w:eastAsia="Calibri" w:hAnsi="Segoe UI" w:cs="Segoe UI"/>
                <w:b/>
                <w:color w:val="000000"/>
                <w:sz w:val="22"/>
              </w:rPr>
              <w:t>subcontractors</w:t>
            </w:r>
            <w:proofErr w:type="spellEnd"/>
          </w:p>
        </w:tc>
      </w:tr>
    </w:tbl>
    <w:p w14:paraId="3B44064D" w14:textId="77777777" w:rsidR="003545B3" w:rsidRPr="00642DF9" w:rsidRDefault="003545B3" w:rsidP="003545B3">
      <w:pPr>
        <w:spacing w:line="240" w:lineRule="auto"/>
        <w:rPr>
          <w:rFonts w:ascii="Segoe UI" w:eastAsia="Calibri"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3545B3" w:rsidRPr="00642DF9" w14:paraId="5F692735" w14:textId="77777777" w:rsidTr="00A25DB5">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3BB27FFB" w14:textId="77777777" w:rsidR="003545B3" w:rsidRPr="00642DF9" w:rsidRDefault="003545B3" w:rsidP="00A25DB5">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49E48903" w14:textId="104E52D7" w:rsidR="003545B3" w:rsidRPr="00642DF9" w:rsidRDefault="003545B3" w:rsidP="00A25DB5">
            <w:pPr>
              <w:spacing w:line="240" w:lineRule="auto"/>
              <w:rPr>
                <w:rFonts w:ascii="Segoe UI" w:eastAsia="Calibri" w:hAnsi="Segoe UI" w:cs="Segoe UI"/>
                <w:color w:val="000000"/>
                <w:sz w:val="22"/>
              </w:rPr>
            </w:pPr>
            <w:r>
              <w:rPr>
                <w:rFonts w:ascii="Segoe UI" w:eastAsia="Calibri" w:hAnsi="Segoe UI" w:cs="Segoe UI"/>
                <w:b/>
                <w:color w:val="000000"/>
                <w:sz w:val="22"/>
              </w:rPr>
              <w:t xml:space="preserve">As a </w:t>
            </w:r>
            <w:proofErr w:type="spellStart"/>
            <w:r>
              <w:rPr>
                <w:rFonts w:ascii="Segoe UI" w:eastAsia="Calibri" w:hAnsi="Segoe UI" w:cs="Segoe UI"/>
                <w:b/>
                <w:color w:val="000000"/>
                <w:sz w:val="22"/>
              </w:rPr>
              <w:t>bid</w:t>
            </w:r>
            <w:proofErr w:type="spellEnd"/>
            <w:r>
              <w:rPr>
                <w:rFonts w:ascii="Segoe UI" w:eastAsia="Calibri" w:hAnsi="Segoe UI" w:cs="Segoe UI"/>
                <w:b/>
                <w:color w:val="000000"/>
                <w:sz w:val="22"/>
              </w:rPr>
              <w:t xml:space="preserve"> </w:t>
            </w:r>
            <w:proofErr w:type="spellStart"/>
            <w:r>
              <w:rPr>
                <w:rFonts w:ascii="Segoe UI" w:eastAsia="Calibri" w:hAnsi="Segoe UI" w:cs="Segoe UI"/>
                <w:b/>
                <w:color w:val="000000"/>
                <w:sz w:val="22"/>
              </w:rPr>
              <w:t>using</w:t>
            </w:r>
            <w:proofErr w:type="spellEnd"/>
            <w:r>
              <w:rPr>
                <w:rFonts w:ascii="Segoe UI" w:eastAsia="Calibri" w:hAnsi="Segoe UI" w:cs="Segoe UI"/>
                <w:b/>
                <w:color w:val="000000"/>
                <w:sz w:val="22"/>
              </w:rPr>
              <w:t xml:space="preserve"> </w:t>
            </w:r>
            <w:proofErr w:type="spellStart"/>
            <w:r>
              <w:rPr>
                <w:rFonts w:ascii="Segoe UI" w:eastAsia="Calibri" w:hAnsi="Segoe UI" w:cs="Segoe UI"/>
                <w:b/>
                <w:color w:val="000000"/>
                <w:sz w:val="22"/>
              </w:rPr>
              <w:t>the</w:t>
            </w:r>
            <w:proofErr w:type="spellEnd"/>
            <w:r>
              <w:rPr>
                <w:rFonts w:ascii="Segoe UI" w:eastAsia="Calibri" w:hAnsi="Segoe UI" w:cs="Segoe UI"/>
                <w:b/>
                <w:color w:val="000000"/>
                <w:sz w:val="22"/>
              </w:rPr>
              <w:t xml:space="preserve"> </w:t>
            </w:r>
            <w:proofErr w:type="spellStart"/>
            <w:r>
              <w:rPr>
                <w:rFonts w:ascii="Segoe UI" w:eastAsia="Calibri" w:hAnsi="Segoe UI" w:cs="Segoe UI"/>
                <w:b/>
                <w:color w:val="000000"/>
                <w:sz w:val="22"/>
              </w:rPr>
              <w:t>caoabilities</w:t>
            </w:r>
            <w:proofErr w:type="spellEnd"/>
            <w:r>
              <w:rPr>
                <w:rFonts w:ascii="Segoe UI" w:eastAsia="Calibri" w:hAnsi="Segoe UI" w:cs="Segoe UI"/>
                <w:b/>
                <w:color w:val="000000"/>
                <w:sz w:val="22"/>
              </w:rPr>
              <w:t xml:space="preserve"> </w:t>
            </w:r>
            <w:proofErr w:type="spellStart"/>
            <w:r>
              <w:rPr>
                <w:rFonts w:ascii="Segoe UI" w:eastAsia="Calibri" w:hAnsi="Segoe UI" w:cs="Segoe UI"/>
                <w:b/>
                <w:color w:val="000000"/>
                <w:sz w:val="22"/>
              </w:rPr>
              <w:t>of</w:t>
            </w:r>
            <w:proofErr w:type="spellEnd"/>
            <w:r>
              <w:rPr>
                <w:rFonts w:ascii="Segoe UI" w:eastAsia="Calibri" w:hAnsi="Segoe UI" w:cs="Segoe UI"/>
                <w:b/>
                <w:color w:val="000000"/>
                <w:sz w:val="22"/>
              </w:rPr>
              <w:t xml:space="preserve"> </w:t>
            </w:r>
            <w:proofErr w:type="spellStart"/>
            <w:r>
              <w:rPr>
                <w:rFonts w:ascii="Segoe UI" w:eastAsia="Calibri" w:hAnsi="Segoe UI" w:cs="Segoe UI"/>
                <w:b/>
                <w:color w:val="000000"/>
                <w:sz w:val="22"/>
              </w:rPr>
              <w:t>other</w:t>
            </w:r>
            <w:proofErr w:type="spellEnd"/>
            <w:r>
              <w:rPr>
                <w:rFonts w:ascii="Segoe UI" w:eastAsia="Calibri" w:hAnsi="Segoe UI" w:cs="Segoe UI"/>
                <w:b/>
                <w:color w:val="000000"/>
                <w:sz w:val="22"/>
              </w:rPr>
              <w:t xml:space="preserve"> </w:t>
            </w:r>
            <w:proofErr w:type="spellStart"/>
            <w:r w:rsidR="00857CBE">
              <w:rPr>
                <w:rFonts w:ascii="Segoe UI" w:eastAsia="Calibri" w:hAnsi="Segoe UI" w:cs="Segoe UI"/>
                <w:b/>
                <w:color w:val="000000"/>
                <w:sz w:val="22"/>
              </w:rPr>
              <w:t>operators</w:t>
            </w:r>
            <w:proofErr w:type="spellEnd"/>
          </w:p>
        </w:tc>
      </w:tr>
    </w:tbl>
    <w:p w14:paraId="20EF3829" w14:textId="0310BE06" w:rsidR="00B6087A" w:rsidRDefault="00B6087A" w:rsidP="00642DF9">
      <w:pPr>
        <w:spacing w:line="240" w:lineRule="auto"/>
        <w:jc w:val="both"/>
        <w:rPr>
          <w:rFonts w:ascii="Segoe UI" w:eastAsia="Calibri" w:hAnsi="Segoe UI" w:cs="Segoe UI"/>
          <w:color w:val="000000"/>
          <w:sz w:val="22"/>
          <w:lang w:eastAsia="sl-SI"/>
        </w:rPr>
      </w:pPr>
    </w:p>
    <w:p w14:paraId="3456A726" w14:textId="77777777" w:rsidR="00497035" w:rsidRDefault="00497035" w:rsidP="00642DF9">
      <w:pPr>
        <w:spacing w:line="240" w:lineRule="auto"/>
        <w:jc w:val="both"/>
        <w:rPr>
          <w:rFonts w:ascii="Segoe UI" w:eastAsia="Calibri" w:hAnsi="Segoe UI" w:cs="Segoe UI"/>
          <w:color w:val="000000"/>
          <w:sz w:val="22"/>
          <w:lang w:eastAsia="sl-SI"/>
        </w:rPr>
      </w:pPr>
    </w:p>
    <w:tbl>
      <w:tblPr>
        <w:tblW w:w="10206" w:type="dxa"/>
        <w:tblLayout w:type="fixed"/>
        <w:tblLook w:val="0000" w:firstRow="0" w:lastRow="0" w:firstColumn="0" w:lastColumn="0" w:noHBand="0" w:noVBand="0"/>
      </w:tblPr>
      <w:tblGrid>
        <w:gridCol w:w="3190"/>
        <w:gridCol w:w="3190"/>
        <w:gridCol w:w="3826"/>
      </w:tblGrid>
      <w:tr w:rsidR="00E1751D" w:rsidRPr="00642DF9" w14:paraId="7A9112AE" w14:textId="77777777" w:rsidTr="003D3A47">
        <w:tc>
          <w:tcPr>
            <w:tcW w:w="3190" w:type="dxa"/>
          </w:tcPr>
          <w:p w14:paraId="08F54CCC" w14:textId="77777777" w:rsidR="00E1751D" w:rsidRPr="00642DF9" w:rsidRDefault="00E1751D" w:rsidP="003D3A47">
            <w:pPr>
              <w:spacing w:line="240" w:lineRule="auto"/>
              <w:jc w:val="both"/>
              <w:rPr>
                <w:rFonts w:ascii="Segoe UI" w:eastAsia="Times New Roman" w:hAnsi="Segoe UI" w:cs="Segoe UI"/>
                <w:color w:val="000000"/>
                <w:sz w:val="22"/>
              </w:rPr>
            </w:pPr>
          </w:p>
        </w:tc>
        <w:tc>
          <w:tcPr>
            <w:tcW w:w="3190" w:type="dxa"/>
          </w:tcPr>
          <w:p w14:paraId="458FD572" w14:textId="77777777" w:rsidR="00E1751D" w:rsidRPr="00642DF9" w:rsidRDefault="00E1751D" w:rsidP="003D3A47">
            <w:pPr>
              <w:spacing w:line="240" w:lineRule="auto"/>
              <w:jc w:val="both"/>
              <w:rPr>
                <w:rFonts w:ascii="Segoe UI" w:eastAsia="Times New Roman" w:hAnsi="Segoe UI" w:cs="Segoe UI"/>
                <w:color w:val="000000"/>
                <w:sz w:val="22"/>
              </w:rPr>
            </w:pPr>
          </w:p>
        </w:tc>
        <w:tc>
          <w:tcPr>
            <w:tcW w:w="3826" w:type="dxa"/>
          </w:tcPr>
          <w:p w14:paraId="39FC5E1E" w14:textId="77777777" w:rsidR="00E1751D" w:rsidRDefault="00E1751D" w:rsidP="003D3A47">
            <w:pPr>
              <w:spacing w:line="240" w:lineRule="auto"/>
              <w:jc w:val="center"/>
              <w:rPr>
                <w:rFonts w:ascii="Segoe UI" w:eastAsia="Times New Roman" w:hAnsi="Segoe UI" w:cs="Segoe UI"/>
                <w:color w:val="000000"/>
                <w:sz w:val="22"/>
              </w:rPr>
            </w:pPr>
          </w:p>
          <w:p w14:paraId="21B3675D" w14:textId="77777777" w:rsidR="00E1751D" w:rsidRPr="00642DF9" w:rsidRDefault="00E1751D" w:rsidP="003D3A47">
            <w:pPr>
              <w:spacing w:line="240" w:lineRule="auto"/>
              <w:jc w:val="center"/>
              <w:rPr>
                <w:rFonts w:ascii="Segoe UI" w:eastAsia="Times New Roman" w:hAnsi="Segoe UI" w:cs="Segoe UI"/>
                <w:color w:val="000000"/>
                <w:sz w:val="22"/>
              </w:rPr>
            </w:pPr>
            <w:proofErr w:type="spellStart"/>
            <w:r>
              <w:rPr>
                <w:rFonts w:ascii="Segoe UI" w:eastAsia="Times New Roman" w:hAnsi="Segoe UI" w:cs="Segoe UI"/>
                <w:color w:val="000000"/>
                <w:sz w:val="22"/>
              </w:rPr>
              <w:t>The</w:t>
            </w:r>
            <w:proofErr w:type="spellEnd"/>
            <w:r>
              <w:rPr>
                <w:rFonts w:ascii="Segoe UI" w:eastAsia="Times New Roman" w:hAnsi="Segoe UI" w:cs="Segoe UI"/>
                <w:color w:val="000000"/>
                <w:sz w:val="22"/>
              </w:rPr>
              <w:t xml:space="preserve"> </w:t>
            </w:r>
            <w:proofErr w:type="spellStart"/>
            <w:r>
              <w:rPr>
                <w:rFonts w:ascii="Segoe UI" w:eastAsia="Times New Roman" w:hAnsi="Segoe UI" w:cs="Segoe UI"/>
                <w:color w:val="000000"/>
                <w:sz w:val="22"/>
              </w:rPr>
              <w:t>Bidder</w:t>
            </w:r>
            <w:proofErr w:type="spellEnd"/>
            <w:r w:rsidRPr="00642DF9">
              <w:rPr>
                <w:rFonts w:ascii="Segoe UI" w:eastAsia="Times New Roman" w:hAnsi="Segoe UI" w:cs="Segoe UI"/>
                <w:color w:val="000000"/>
                <w:sz w:val="22"/>
              </w:rPr>
              <w:t>:</w:t>
            </w:r>
          </w:p>
        </w:tc>
      </w:tr>
      <w:tr w:rsidR="00E1751D" w:rsidRPr="00642DF9" w14:paraId="30CBFD46" w14:textId="77777777" w:rsidTr="003D3A47">
        <w:trPr>
          <w:trHeight w:hRule="exact" w:val="873"/>
        </w:trPr>
        <w:tc>
          <w:tcPr>
            <w:tcW w:w="3190" w:type="dxa"/>
          </w:tcPr>
          <w:p w14:paraId="2A868A62" w14:textId="77777777" w:rsidR="00E1751D" w:rsidRPr="00642DF9" w:rsidRDefault="00E1751D" w:rsidP="003D3A47">
            <w:pPr>
              <w:spacing w:line="240" w:lineRule="auto"/>
              <w:jc w:val="center"/>
              <w:rPr>
                <w:rFonts w:ascii="Segoe UI" w:eastAsia="Times New Roman" w:hAnsi="Segoe UI" w:cs="Segoe UI"/>
                <w:i/>
                <w:color w:val="000000"/>
                <w:sz w:val="22"/>
                <w:szCs w:val="20"/>
                <w:vertAlign w:val="superscript"/>
              </w:rPr>
            </w:pPr>
          </w:p>
        </w:tc>
        <w:tc>
          <w:tcPr>
            <w:tcW w:w="3190" w:type="dxa"/>
          </w:tcPr>
          <w:p w14:paraId="06779E1B" w14:textId="77777777" w:rsidR="00E1751D" w:rsidRPr="00642DF9" w:rsidRDefault="00E1751D" w:rsidP="003D3A47">
            <w:pPr>
              <w:spacing w:line="240" w:lineRule="auto"/>
              <w:jc w:val="center"/>
              <w:rPr>
                <w:rFonts w:ascii="Segoe UI" w:eastAsia="Times New Roman" w:hAnsi="Segoe UI" w:cs="Segoe UI"/>
                <w:i/>
                <w:color w:val="000000"/>
                <w:sz w:val="22"/>
                <w:szCs w:val="20"/>
                <w:vertAlign w:val="superscript"/>
              </w:rPr>
            </w:pPr>
          </w:p>
        </w:tc>
        <w:tc>
          <w:tcPr>
            <w:tcW w:w="3826" w:type="dxa"/>
          </w:tcPr>
          <w:p w14:paraId="35F936BE" w14:textId="77777777" w:rsidR="00E1751D" w:rsidRPr="00642DF9" w:rsidRDefault="00E1751D" w:rsidP="003D3A47">
            <w:pPr>
              <w:spacing w:line="240" w:lineRule="auto"/>
              <w:jc w:val="center"/>
              <w:rPr>
                <w:rFonts w:ascii="Segoe UI" w:eastAsia="Times New Roman" w:hAnsi="Segoe UI" w:cs="Segoe UI"/>
                <w:i/>
                <w:color w:val="000000"/>
                <w:sz w:val="22"/>
                <w:szCs w:val="20"/>
                <w:vertAlign w:val="superscript"/>
              </w:rPr>
            </w:pPr>
          </w:p>
          <w:p w14:paraId="34B5F50F" w14:textId="77777777" w:rsidR="00E1751D" w:rsidRPr="00642DF9" w:rsidRDefault="00E1751D" w:rsidP="003D3A47">
            <w:pPr>
              <w:spacing w:line="240" w:lineRule="auto"/>
              <w:jc w:val="center"/>
              <w:rPr>
                <w:rFonts w:ascii="Segoe UI" w:eastAsia="Times New Roman" w:hAnsi="Segoe UI" w:cs="Segoe UI"/>
                <w:i/>
                <w:color w:val="000000"/>
                <w:sz w:val="22"/>
                <w:szCs w:val="20"/>
                <w:vertAlign w:val="superscript"/>
              </w:rPr>
            </w:pPr>
          </w:p>
          <w:p w14:paraId="438718B7" w14:textId="77777777" w:rsidR="00E1751D" w:rsidRPr="00642DF9" w:rsidRDefault="00E1751D" w:rsidP="003D3A47">
            <w:pPr>
              <w:spacing w:line="240" w:lineRule="auto"/>
              <w:jc w:val="center"/>
              <w:rPr>
                <w:rFonts w:ascii="Segoe UI" w:eastAsia="Times New Roman" w:hAnsi="Segoe UI" w:cs="Segoe UI"/>
                <w:i/>
                <w:color w:val="000000"/>
                <w:sz w:val="22"/>
                <w:szCs w:val="20"/>
                <w:vertAlign w:val="superscript"/>
              </w:rPr>
            </w:pPr>
          </w:p>
        </w:tc>
      </w:tr>
      <w:tr w:rsidR="00E1751D" w:rsidRPr="00642DF9" w14:paraId="50A6267A" w14:textId="77777777" w:rsidTr="003D3A47">
        <w:trPr>
          <w:trHeight w:val="86"/>
        </w:trPr>
        <w:tc>
          <w:tcPr>
            <w:tcW w:w="3190" w:type="dxa"/>
            <w:tcBorders>
              <w:top w:val="dashed" w:sz="4" w:space="0" w:color="auto"/>
            </w:tcBorders>
          </w:tcPr>
          <w:p w14:paraId="1CC02346" w14:textId="77777777" w:rsidR="00E1751D" w:rsidRPr="00642DF9" w:rsidRDefault="00E1751D" w:rsidP="003D3A47">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w:t>
            </w:r>
            <w:r>
              <w:rPr>
                <w:rFonts w:ascii="Segoe UI" w:eastAsia="Times New Roman" w:hAnsi="Segoe UI" w:cs="Segoe UI"/>
                <w:i/>
                <w:color w:val="000000"/>
                <w:sz w:val="18"/>
                <w:szCs w:val="18"/>
              </w:rPr>
              <w:t>place, date</w:t>
            </w:r>
            <w:r w:rsidRPr="00642DF9">
              <w:rPr>
                <w:rFonts w:ascii="Segoe UI" w:eastAsia="Times New Roman" w:hAnsi="Segoe UI" w:cs="Segoe UI"/>
                <w:i/>
                <w:color w:val="000000"/>
                <w:sz w:val="18"/>
                <w:szCs w:val="18"/>
              </w:rPr>
              <w:t>)</w:t>
            </w:r>
          </w:p>
        </w:tc>
        <w:tc>
          <w:tcPr>
            <w:tcW w:w="3190" w:type="dxa"/>
          </w:tcPr>
          <w:p w14:paraId="1215FACA" w14:textId="77777777" w:rsidR="00E1751D" w:rsidRPr="00642DF9" w:rsidRDefault="00E1751D" w:rsidP="003D3A47">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w:t>
            </w:r>
            <w:proofErr w:type="spellStart"/>
            <w:r>
              <w:rPr>
                <w:rFonts w:ascii="Segoe UI" w:eastAsia="Times New Roman" w:hAnsi="Segoe UI" w:cs="Segoe UI"/>
                <w:i/>
                <w:color w:val="000000"/>
                <w:sz w:val="18"/>
                <w:szCs w:val="18"/>
              </w:rPr>
              <w:t>stamp</w:t>
            </w:r>
            <w:proofErr w:type="spellEnd"/>
            <w:r w:rsidRPr="00642DF9">
              <w:rPr>
                <w:rFonts w:ascii="Segoe UI" w:eastAsia="Times New Roman" w:hAnsi="Segoe UI" w:cs="Segoe UI"/>
                <w:i/>
                <w:color w:val="000000"/>
                <w:sz w:val="18"/>
                <w:szCs w:val="18"/>
              </w:rPr>
              <w:t>)</w:t>
            </w:r>
          </w:p>
        </w:tc>
        <w:tc>
          <w:tcPr>
            <w:tcW w:w="3826" w:type="dxa"/>
            <w:tcBorders>
              <w:top w:val="dashed" w:sz="4" w:space="0" w:color="auto"/>
            </w:tcBorders>
          </w:tcPr>
          <w:p w14:paraId="7042E05C" w14:textId="77777777" w:rsidR="00E1751D" w:rsidRPr="00642DF9" w:rsidRDefault="00E1751D" w:rsidP="003D3A47">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w:t>
            </w:r>
            <w:r>
              <w:rPr>
                <w:rFonts w:ascii="Segoe UI" w:eastAsia="Times New Roman" w:hAnsi="Segoe UI" w:cs="Segoe UI"/>
                <w:i/>
                <w:color w:val="000000"/>
                <w:sz w:val="18"/>
                <w:szCs w:val="18"/>
              </w:rPr>
              <w:t xml:space="preserve">signature </w:t>
            </w:r>
            <w:proofErr w:type="spellStart"/>
            <w:r>
              <w:rPr>
                <w:rFonts w:ascii="Segoe UI" w:eastAsia="Times New Roman" w:hAnsi="Segoe UI" w:cs="Segoe UI"/>
                <w:i/>
                <w:color w:val="000000"/>
                <w:sz w:val="18"/>
                <w:szCs w:val="18"/>
              </w:rPr>
              <w:t>of</w:t>
            </w:r>
            <w:proofErr w:type="spellEnd"/>
            <w:r>
              <w:rPr>
                <w:rFonts w:ascii="Segoe UI" w:eastAsia="Times New Roman" w:hAnsi="Segoe UI" w:cs="Segoe UI"/>
                <w:i/>
                <w:color w:val="000000"/>
                <w:sz w:val="18"/>
                <w:szCs w:val="18"/>
              </w:rPr>
              <w:t xml:space="preserve"> </w:t>
            </w:r>
            <w:proofErr w:type="spellStart"/>
            <w:r>
              <w:rPr>
                <w:rFonts w:ascii="Segoe UI" w:eastAsia="Times New Roman" w:hAnsi="Segoe UI" w:cs="Segoe UI"/>
                <w:i/>
                <w:color w:val="000000"/>
                <w:sz w:val="18"/>
                <w:szCs w:val="18"/>
              </w:rPr>
              <w:t>the</w:t>
            </w:r>
            <w:proofErr w:type="spellEnd"/>
            <w:r>
              <w:rPr>
                <w:rFonts w:ascii="Segoe UI" w:eastAsia="Times New Roman" w:hAnsi="Segoe UI" w:cs="Segoe UI"/>
                <w:i/>
                <w:color w:val="000000"/>
                <w:sz w:val="18"/>
                <w:szCs w:val="18"/>
              </w:rPr>
              <w:t xml:space="preserve"> </w:t>
            </w:r>
            <w:proofErr w:type="spellStart"/>
            <w:r>
              <w:rPr>
                <w:rFonts w:ascii="Segoe UI" w:eastAsia="Times New Roman" w:hAnsi="Segoe UI" w:cs="Segoe UI"/>
                <w:i/>
                <w:color w:val="000000"/>
                <w:sz w:val="18"/>
                <w:szCs w:val="18"/>
              </w:rPr>
              <w:t>representative</w:t>
            </w:r>
            <w:proofErr w:type="spellEnd"/>
            <w:r w:rsidRPr="00642DF9">
              <w:rPr>
                <w:rFonts w:ascii="Segoe UI" w:eastAsia="Times New Roman" w:hAnsi="Segoe UI" w:cs="Segoe UI"/>
                <w:i/>
                <w:color w:val="000000"/>
                <w:sz w:val="18"/>
                <w:szCs w:val="18"/>
              </w:rPr>
              <w:t>)</w:t>
            </w:r>
          </w:p>
        </w:tc>
      </w:tr>
    </w:tbl>
    <w:p w14:paraId="5CFDFBB0" w14:textId="77777777" w:rsidR="000E7458" w:rsidRPr="00642DF9" w:rsidRDefault="000E7458" w:rsidP="00642DF9">
      <w:pPr>
        <w:spacing w:line="240" w:lineRule="auto"/>
        <w:jc w:val="both"/>
        <w:rPr>
          <w:rFonts w:ascii="Segoe UI" w:eastAsia="Calibri" w:hAnsi="Segoe UI" w:cs="Segoe UI"/>
          <w:color w:val="000000"/>
          <w:sz w:val="22"/>
          <w:lang w:eastAsia="sl-SI"/>
        </w:rPr>
      </w:pPr>
    </w:p>
    <w:p w14:paraId="7C39A63B" w14:textId="401999C8" w:rsidR="00095F2B" w:rsidRDefault="00095F2B" w:rsidP="00642DF9">
      <w:pPr>
        <w:spacing w:before="120" w:after="60" w:line="240" w:lineRule="auto"/>
        <w:rPr>
          <w:rFonts w:ascii="Segoe UI" w:eastAsia="Times New Roman" w:hAnsi="Segoe UI" w:cs="Segoe UI"/>
          <w:b/>
          <w:bCs/>
          <w:i/>
          <w:color w:val="000000"/>
          <w:sz w:val="18"/>
          <w:szCs w:val="18"/>
          <w:lang w:eastAsia="sl-SI"/>
        </w:rPr>
      </w:pPr>
    </w:p>
    <w:p w14:paraId="312D707D" w14:textId="77777777" w:rsidR="00427AE7" w:rsidRDefault="00427AE7" w:rsidP="00642DF9">
      <w:pPr>
        <w:spacing w:before="120" w:after="60" w:line="240" w:lineRule="auto"/>
        <w:rPr>
          <w:rFonts w:ascii="Segoe UI" w:eastAsia="Times New Roman" w:hAnsi="Segoe UI" w:cs="Segoe UI"/>
          <w:b/>
          <w:bCs/>
          <w:i/>
          <w:color w:val="000000"/>
          <w:sz w:val="18"/>
          <w:szCs w:val="18"/>
          <w:lang w:eastAsia="sl-SI"/>
        </w:rPr>
      </w:pPr>
    </w:p>
    <w:p w14:paraId="226B146A" w14:textId="77777777" w:rsidR="00095F2B" w:rsidRDefault="00095F2B" w:rsidP="00642DF9">
      <w:pPr>
        <w:spacing w:before="120" w:after="60" w:line="240" w:lineRule="auto"/>
        <w:rPr>
          <w:rFonts w:ascii="Segoe UI" w:eastAsia="Times New Roman" w:hAnsi="Segoe UI" w:cs="Segoe UI"/>
          <w:b/>
          <w:bCs/>
          <w:i/>
          <w:color w:val="000000"/>
          <w:sz w:val="18"/>
          <w:szCs w:val="18"/>
          <w:lang w:eastAsia="sl-SI"/>
        </w:rPr>
      </w:pPr>
    </w:p>
    <w:p w14:paraId="0281151F" w14:textId="22B6813E" w:rsidR="00CE35DA" w:rsidRPr="00C87265" w:rsidRDefault="002455ED" w:rsidP="00642DF9">
      <w:pPr>
        <w:spacing w:before="120" w:after="60" w:line="240" w:lineRule="auto"/>
        <w:rPr>
          <w:rFonts w:ascii="Segoe UI" w:eastAsia="Times New Roman" w:hAnsi="Segoe UI" w:cs="Segoe UI"/>
          <w:b/>
          <w:i/>
          <w:color w:val="000000"/>
          <w:sz w:val="20"/>
          <w:szCs w:val="20"/>
        </w:rPr>
      </w:pPr>
      <w:proofErr w:type="spellStart"/>
      <w:r w:rsidRPr="00C87265">
        <w:rPr>
          <w:rFonts w:ascii="Segoe UI" w:eastAsia="Times New Roman" w:hAnsi="Segoe UI" w:cs="Segoe UI"/>
          <w:b/>
          <w:bCs/>
          <w:i/>
          <w:color w:val="000000"/>
          <w:sz w:val="20"/>
          <w:szCs w:val="20"/>
          <w:lang w:eastAsia="sl-SI"/>
        </w:rPr>
        <w:t>The</w:t>
      </w:r>
      <w:proofErr w:type="spellEnd"/>
      <w:r w:rsidRPr="00C87265">
        <w:rPr>
          <w:rFonts w:ascii="Segoe UI" w:eastAsia="Times New Roman" w:hAnsi="Segoe UI" w:cs="Segoe UI"/>
          <w:b/>
          <w:bCs/>
          <w:i/>
          <w:color w:val="000000"/>
          <w:sz w:val="20"/>
          <w:szCs w:val="20"/>
          <w:lang w:eastAsia="sl-SI"/>
        </w:rPr>
        <w:t xml:space="preserve"> </w:t>
      </w:r>
      <w:proofErr w:type="spellStart"/>
      <w:r w:rsidRPr="00C87265">
        <w:rPr>
          <w:rFonts w:ascii="Segoe UI" w:eastAsia="Times New Roman" w:hAnsi="Segoe UI" w:cs="Segoe UI"/>
          <w:b/>
          <w:bCs/>
          <w:i/>
          <w:color w:val="000000"/>
          <w:sz w:val="20"/>
          <w:szCs w:val="20"/>
          <w:lang w:eastAsia="sl-SI"/>
        </w:rPr>
        <w:t>Contracting</w:t>
      </w:r>
      <w:proofErr w:type="spellEnd"/>
      <w:r w:rsidRPr="00C87265">
        <w:rPr>
          <w:rFonts w:ascii="Segoe UI" w:eastAsia="Times New Roman" w:hAnsi="Segoe UI" w:cs="Segoe UI"/>
          <w:b/>
          <w:bCs/>
          <w:i/>
          <w:color w:val="000000"/>
          <w:sz w:val="20"/>
          <w:szCs w:val="20"/>
          <w:lang w:eastAsia="sl-SI"/>
        </w:rPr>
        <w:t xml:space="preserve"> </w:t>
      </w:r>
      <w:proofErr w:type="spellStart"/>
      <w:r w:rsidRPr="00C87265">
        <w:rPr>
          <w:rFonts w:ascii="Segoe UI" w:eastAsia="Times New Roman" w:hAnsi="Segoe UI" w:cs="Segoe UI"/>
          <w:b/>
          <w:bCs/>
          <w:i/>
          <w:color w:val="000000"/>
          <w:sz w:val="20"/>
          <w:szCs w:val="20"/>
          <w:lang w:eastAsia="sl-SI"/>
        </w:rPr>
        <w:t>Authority’s</w:t>
      </w:r>
      <w:proofErr w:type="spellEnd"/>
      <w:r w:rsidRPr="00C87265">
        <w:rPr>
          <w:rFonts w:ascii="Segoe UI" w:eastAsia="Times New Roman" w:hAnsi="Segoe UI" w:cs="Segoe UI"/>
          <w:b/>
          <w:bCs/>
          <w:i/>
          <w:color w:val="000000"/>
          <w:sz w:val="20"/>
          <w:szCs w:val="20"/>
          <w:lang w:eastAsia="sl-SI"/>
        </w:rPr>
        <w:t xml:space="preserve"> note: </w:t>
      </w:r>
      <w:r w:rsidRPr="00C87265">
        <w:rPr>
          <w:rFonts w:ascii="Segoe UI" w:eastAsia="Times New Roman" w:hAnsi="Segoe UI" w:cs="Segoe UI"/>
          <w:i/>
          <w:color w:val="000000"/>
          <w:sz w:val="20"/>
          <w:szCs w:val="20"/>
          <w:lang w:eastAsia="sl-SI"/>
        </w:rPr>
        <w:t xml:space="preserve">Form </w:t>
      </w:r>
      <w:proofErr w:type="spellStart"/>
      <w:r w:rsidRPr="00C87265">
        <w:rPr>
          <w:rFonts w:ascii="Segoe UI" w:eastAsia="Times New Roman" w:hAnsi="Segoe UI" w:cs="Segoe UI"/>
          <w:i/>
          <w:color w:val="000000"/>
          <w:sz w:val="20"/>
          <w:szCs w:val="20"/>
          <w:lang w:eastAsia="sl-SI"/>
        </w:rPr>
        <w:t>must</w:t>
      </w:r>
      <w:proofErr w:type="spellEnd"/>
      <w:r w:rsidRPr="00C87265">
        <w:rPr>
          <w:rFonts w:ascii="Segoe UI" w:eastAsia="Times New Roman" w:hAnsi="Segoe UI" w:cs="Segoe UI"/>
          <w:i/>
          <w:color w:val="000000"/>
          <w:sz w:val="20"/>
          <w:szCs w:val="20"/>
          <w:lang w:eastAsia="sl-SI"/>
        </w:rPr>
        <w:t xml:space="preserve"> be </w:t>
      </w:r>
      <w:proofErr w:type="spellStart"/>
      <w:r w:rsidRPr="00C87265">
        <w:rPr>
          <w:rFonts w:ascii="Segoe UI" w:eastAsia="Times New Roman" w:hAnsi="Segoe UI" w:cs="Segoe UI"/>
          <w:i/>
          <w:color w:val="000000"/>
          <w:sz w:val="20"/>
          <w:szCs w:val="20"/>
          <w:lang w:eastAsia="sl-SI"/>
        </w:rPr>
        <w:t>completed</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and</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attached</w:t>
      </w:r>
      <w:proofErr w:type="spellEnd"/>
      <w:r w:rsidRPr="00C87265">
        <w:rPr>
          <w:rFonts w:ascii="Segoe UI" w:eastAsia="Times New Roman" w:hAnsi="Segoe UI" w:cs="Segoe UI"/>
          <w:i/>
          <w:color w:val="000000"/>
          <w:sz w:val="20"/>
          <w:szCs w:val="20"/>
          <w:lang w:eastAsia="sl-SI"/>
        </w:rPr>
        <w:t xml:space="preserve"> to </w:t>
      </w:r>
      <w:proofErr w:type="spellStart"/>
      <w:r w:rsidRPr="00C87265">
        <w:rPr>
          <w:rFonts w:ascii="Segoe UI" w:eastAsia="Times New Roman" w:hAnsi="Segoe UI" w:cs="Segoe UI"/>
          <w:i/>
          <w:color w:val="000000"/>
          <w:sz w:val="20"/>
          <w:szCs w:val="20"/>
          <w:lang w:eastAsia="sl-SI"/>
        </w:rPr>
        <w:t>the</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bid</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Cs/>
          <w:color w:val="000000"/>
          <w:sz w:val="20"/>
          <w:szCs w:val="20"/>
          <w:u w:val="single"/>
          <w:lang w:eastAsia="sl-SI"/>
        </w:rPr>
        <w:t>regardless</w:t>
      </w:r>
      <w:proofErr w:type="spellEnd"/>
      <w:r w:rsidRPr="00C87265">
        <w:rPr>
          <w:rFonts w:ascii="Segoe UI" w:eastAsia="Times New Roman" w:hAnsi="Segoe UI" w:cs="Segoe UI"/>
          <w:iCs/>
          <w:color w:val="000000"/>
          <w:sz w:val="20"/>
          <w:szCs w:val="20"/>
          <w:u w:val="single"/>
          <w:lang w:eastAsia="sl-SI"/>
        </w:rPr>
        <w:t xml:space="preserve"> </w:t>
      </w:r>
      <w:proofErr w:type="spellStart"/>
      <w:r w:rsidRPr="00C87265">
        <w:rPr>
          <w:rFonts w:ascii="Segoe UI" w:eastAsia="Times New Roman" w:hAnsi="Segoe UI" w:cs="Segoe UI"/>
          <w:iCs/>
          <w:color w:val="000000"/>
          <w:sz w:val="20"/>
          <w:szCs w:val="20"/>
          <w:u w:val="single"/>
          <w:lang w:eastAsia="sl-SI"/>
        </w:rPr>
        <w:t>the</w:t>
      </w:r>
      <w:proofErr w:type="spellEnd"/>
      <w:r w:rsidRPr="00C87265">
        <w:rPr>
          <w:rFonts w:ascii="Segoe UI" w:eastAsia="Times New Roman" w:hAnsi="Segoe UI" w:cs="Segoe UI"/>
          <w:iCs/>
          <w:color w:val="000000"/>
          <w:sz w:val="20"/>
          <w:szCs w:val="20"/>
          <w:u w:val="single"/>
          <w:lang w:eastAsia="sl-SI"/>
        </w:rPr>
        <w:t xml:space="preserve"> </w:t>
      </w:r>
      <w:proofErr w:type="spellStart"/>
      <w:r w:rsidRPr="00C87265">
        <w:rPr>
          <w:rFonts w:ascii="Segoe UI" w:eastAsia="Times New Roman" w:hAnsi="Segoe UI" w:cs="Segoe UI"/>
          <w:iCs/>
          <w:color w:val="000000"/>
          <w:sz w:val="20"/>
          <w:szCs w:val="20"/>
          <w:u w:val="single"/>
          <w:lang w:eastAsia="sl-SI"/>
        </w:rPr>
        <w:t>fact</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whether</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you</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submit</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the</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bid</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individually</w:t>
      </w:r>
      <w:proofErr w:type="spellEnd"/>
      <w:r w:rsidRPr="00C87265">
        <w:rPr>
          <w:rFonts w:ascii="Segoe UI" w:eastAsia="Times New Roman" w:hAnsi="Segoe UI" w:cs="Segoe UI"/>
          <w:i/>
          <w:color w:val="000000"/>
          <w:sz w:val="20"/>
          <w:szCs w:val="20"/>
          <w:lang w:eastAsia="sl-SI"/>
        </w:rPr>
        <w:t xml:space="preserve">, as a </w:t>
      </w:r>
      <w:proofErr w:type="spellStart"/>
      <w:r w:rsidRPr="00C87265">
        <w:rPr>
          <w:rFonts w:ascii="Segoe UI" w:eastAsia="Times New Roman" w:hAnsi="Segoe UI" w:cs="Segoe UI"/>
          <w:i/>
          <w:color w:val="000000"/>
          <w:sz w:val="20"/>
          <w:szCs w:val="20"/>
          <w:lang w:eastAsia="sl-SI"/>
        </w:rPr>
        <w:t>joint</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bid</w:t>
      </w:r>
      <w:proofErr w:type="spellEnd"/>
      <w:r w:rsidRPr="00C87265">
        <w:rPr>
          <w:rFonts w:ascii="Segoe UI" w:eastAsia="Times New Roman" w:hAnsi="Segoe UI" w:cs="Segoe UI"/>
          <w:i/>
          <w:color w:val="000000"/>
          <w:sz w:val="20"/>
          <w:szCs w:val="20"/>
          <w:lang w:eastAsia="sl-SI"/>
        </w:rPr>
        <w:t xml:space="preserve"> </w:t>
      </w:r>
      <w:r w:rsidR="00B234FE" w:rsidRPr="00C87265">
        <w:rPr>
          <w:rFonts w:ascii="Segoe UI" w:eastAsia="Times New Roman" w:hAnsi="Segoe UI" w:cs="Segoe UI"/>
          <w:i/>
          <w:color w:val="000000"/>
          <w:sz w:val="20"/>
          <w:szCs w:val="20"/>
          <w:lang w:eastAsia="sl-SI"/>
        </w:rPr>
        <w:t xml:space="preserve">as a </w:t>
      </w:r>
      <w:proofErr w:type="spellStart"/>
      <w:r w:rsidR="00B234FE" w:rsidRPr="00C87265">
        <w:rPr>
          <w:rFonts w:ascii="Segoe UI" w:eastAsia="Times New Roman" w:hAnsi="Segoe UI" w:cs="Segoe UI"/>
          <w:i/>
          <w:color w:val="000000"/>
          <w:sz w:val="20"/>
          <w:szCs w:val="20"/>
          <w:lang w:eastAsia="sl-SI"/>
        </w:rPr>
        <w:t>consortium</w:t>
      </w:r>
      <w:proofErr w:type="spellEnd"/>
      <w:r w:rsidR="00B234FE" w:rsidRPr="00C87265">
        <w:rPr>
          <w:rFonts w:ascii="Segoe UI" w:eastAsia="Times New Roman" w:hAnsi="Segoe UI" w:cs="Segoe UI"/>
          <w:i/>
          <w:color w:val="000000"/>
          <w:sz w:val="20"/>
          <w:szCs w:val="20"/>
          <w:lang w:eastAsia="sl-SI"/>
        </w:rPr>
        <w:t xml:space="preserve"> </w:t>
      </w:r>
      <w:proofErr w:type="spellStart"/>
      <w:r w:rsidR="00B234FE" w:rsidRPr="00C87265">
        <w:rPr>
          <w:rFonts w:ascii="Segoe UI" w:eastAsia="Times New Roman" w:hAnsi="Segoe UI" w:cs="Segoe UI"/>
          <w:i/>
          <w:color w:val="000000"/>
          <w:sz w:val="20"/>
          <w:szCs w:val="20"/>
          <w:lang w:eastAsia="sl-SI"/>
        </w:rPr>
        <w:t>or</w:t>
      </w:r>
      <w:proofErr w:type="spellEnd"/>
      <w:r w:rsidR="00B234FE" w:rsidRPr="00C87265">
        <w:rPr>
          <w:rFonts w:ascii="Segoe UI" w:eastAsia="Times New Roman" w:hAnsi="Segoe UI" w:cs="Segoe UI"/>
          <w:i/>
          <w:color w:val="000000"/>
          <w:sz w:val="20"/>
          <w:szCs w:val="20"/>
          <w:lang w:eastAsia="sl-SI"/>
        </w:rPr>
        <w:t xml:space="preserve"> </w:t>
      </w:r>
      <w:proofErr w:type="spellStart"/>
      <w:r w:rsidR="00B234FE" w:rsidRPr="00C87265">
        <w:rPr>
          <w:rFonts w:ascii="Segoe UI" w:eastAsia="Times New Roman" w:hAnsi="Segoe UI" w:cs="Segoe UI"/>
          <w:i/>
          <w:color w:val="000000"/>
          <w:sz w:val="20"/>
          <w:szCs w:val="20"/>
          <w:lang w:eastAsia="sl-SI"/>
        </w:rPr>
        <w:t>with</w:t>
      </w:r>
      <w:proofErr w:type="spellEnd"/>
      <w:r w:rsidR="00B234FE" w:rsidRPr="00C87265">
        <w:rPr>
          <w:rFonts w:ascii="Segoe UI" w:eastAsia="Times New Roman" w:hAnsi="Segoe UI" w:cs="Segoe UI"/>
          <w:i/>
          <w:color w:val="000000"/>
          <w:sz w:val="20"/>
          <w:szCs w:val="20"/>
          <w:lang w:eastAsia="sl-SI"/>
        </w:rPr>
        <w:t xml:space="preserve"> a </w:t>
      </w:r>
      <w:proofErr w:type="spellStart"/>
      <w:r w:rsidR="00B234FE" w:rsidRPr="00C87265">
        <w:rPr>
          <w:rFonts w:ascii="Segoe UI" w:eastAsia="Times New Roman" w:hAnsi="Segoe UI" w:cs="Segoe UI"/>
          <w:i/>
          <w:color w:val="000000"/>
          <w:sz w:val="20"/>
          <w:szCs w:val="20"/>
          <w:lang w:eastAsia="sl-SI"/>
        </w:rPr>
        <w:t>joint</w:t>
      </w:r>
      <w:proofErr w:type="spellEnd"/>
      <w:r w:rsidR="00B234FE" w:rsidRPr="00C87265">
        <w:rPr>
          <w:rFonts w:ascii="Segoe UI" w:eastAsia="Times New Roman" w:hAnsi="Segoe UI" w:cs="Segoe UI"/>
          <w:i/>
          <w:color w:val="000000"/>
          <w:sz w:val="20"/>
          <w:szCs w:val="20"/>
          <w:lang w:eastAsia="sl-SI"/>
        </w:rPr>
        <w:t xml:space="preserve"> </w:t>
      </w:r>
      <w:proofErr w:type="spellStart"/>
      <w:r w:rsidR="00B234FE" w:rsidRPr="00C87265">
        <w:rPr>
          <w:rFonts w:ascii="Segoe UI" w:eastAsia="Times New Roman" w:hAnsi="Segoe UI" w:cs="Segoe UI"/>
          <w:i/>
          <w:color w:val="000000"/>
          <w:sz w:val="20"/>
          <w:szCs w:val="20"/>
          <w:lang w:eastAsia="sl-SI"/>
        </w:rPr>
        <w:t>bid</w:t>
      </w:r>
      <w:proofErr w:type="spellEnd"/>
      <w:r w:rsidR="00B234FE" w:rsidRPr="00C87265">
        <w:rPr>
          <w:rFonts w:ascii="Segoe UI" w:eastAsia="Times New Roman" w:hAnsi="Segoe UI" w:cs="Segoe UI"/>
          <w:i/>
          <w:color w:val="000000"/>
          <w:sz w:val="20"/>
          <w:szCs w:val="20"/>
          <w:lang w:eastAsia="sl-SI"/>
        </w:rPr>
        <w:t xml:space="preserve"> </w:t>
      </w:r>
      <w:proofErr w:type="spellStart"/>
      <w:r w:rsidR="00B234FE" w:rsidRPr="00C87265">
        <w:rPr>
          <w:rFonts w:ascii="Segoe UI" w:eastAsia="Times New Roman" w:hAnsi="Segoe UI" w:cs="Segoe UI"/>
          <w:i/>
          <w:color w:val="000000"/>
          <w:sz w:val="20"/>
          <w:szCs w:val="20"/>
          <w:lang w:eastAsia="sl-SI"/>
        </w:rPr>
        <w:t>with</w:t>
      </w:r>
      <w:proofErr w:type="spellEnd"/>
      <w:r w:rsidR="00B234FE" w:rsidRPr="00C87265">
        <w:rPr>
          <w:rFonts w:ascii="Segoe UI" w:eastAsia="Times New Roman" w:hAnsi="Segoe UI" w:cs="Segoe UI"/>
          <w:i/>
          <w:color w:val="000000"/>
          <w:sz w:val="20"/>
          <w:szCs w:val="20"/>
          <w:lang w:eastAsia="sl-SI"/>
        </w:rPr>
        <w:t xml:space="preserve"> </w:t>
      </w:r>
      <w:proofErr w:type="spellStart"/>
      <w:r w:rsidR="00B234FE" w:rsidRPr="00C87265">
        <w:rPr>
          <w:rFonts w:ascii="Segoe UI" w:eastAsia="Times New Roman" w:hAnsi="Segoe UI" w:cs="Segoe UI"/>
          <w:i/>
          <w:color w:val="000000"/>
          <w:sz w:val="20"/>
          <w:szCs w:val="20"/>
          <w:lang w:eastAsia="sl-SI"/>
        </w:rPr>
        <w:t>subcontractors</w:t>
      </w:r>
      <w:proofErr w:type="spellEnd"/>
      <w:r w:rsidR="00B234FE" w:rsidRPr="00C87265">
        <w:rPr>
          <w:rFonts w:ascii="Segoe UI" w:eastAsia="Times New Roman" w:hAnsi="Segoe UI" w:cs="Segoe UI"/>
          <w:i/>
          <w:color w:val="000000"/>
          <w:sz w:val="20"/>
          <w:szCs w:val="20"/>
          <w:lang w:eastAsia="sl-SI"/>
        </w:rPr>
        <w:t xml:space="preserve">. </w:t>
      </w:r>
    </w:p>
    <w:p w14:paraId="4FA8B146" w14:textId="515A3D4E" w:rsidR="00E24D8B" w:rsidRDefault="00E24D8B" w:rsidP="00642DF9">
      <w:pPr>
        <w:spacing w:before="120" w:after="60" w:line="240" w:lineRule="auto"/>
        <w:rPr>
          <w:rFonts w:ascii="Segoe UI" w:eastAsia="Times New Roman" w:hAnsi="Segoe UI" w:cs="Segoe UI"/>
          <w:b/>
          <w:i/>
          <w:color w:val="000000"/>
          <w:sz w:val="18"/>
          <w:szCs w:val="18"/>
        </w:rPr>
      </w:pPr>
    </w:p>
    <w:p w14:paraId="0DEEC443" w14:textId="30B8B12F" w:rsidR="00F72573" w:rsidRDefault="00F72573" w:rsidP="00642DF9">
      <w:pPr>
        <w:spacing w:before="120" w:after="60" w:line="240" w:lineRule="auto"/>
        <w:rPr>
          <w:rFonts w:ascii="Segoe UI" w:eastAsia="Times New Roman" w:hAnsi="Segoe UI" w:cs="Segoe UI"/>
          <w:b/>
          <w:i/>
          <w:color w:val="000000"/>
          <w:sz w:val="18"/>
          <w:szCs w:val="18"/>
        </w:rPr>
      </w:pPr>
    </w:p>
    <w:p w14:paraId="138E5C31" w14:textId="77777777" w:rsidR="00497035" w:rsidRDefault="00497035" w:rsidP="00642DF9">
      <w:pPr>
        <w:spacing w:before="120" w:after="60" w:line="240" w:lineRule="auto"/>
        <w:rPr>
          <w:rFonts w:ascii="Segoe UI" w:eastAsia="Times New Roman" w:hAnsi="Segoe UI" w:cs="Segoe UI"/>
          <w:b/>
          <w:i/>
          <w:color w:val="000000"/>
          <w:sz w:val="18"/>
          <w:szCs w:val="18"/>
        </w:rPr>
      </w:pPr>
    </w:p>
    <w:p w14:paraId="2D13E941" w14:textId="44186E41" w:rsidR="00642DF9" w:rsidRPr="00642DF9" w:rsidRDefault="00B96AE3" w:rsidP="00642DF9">
      <w:pPr>
        <w:shd w:val="clear" w:color="auto" w:fill="DEEAF6" w:themeFill="accent5" w:themeFillTint="33"/>
        <w:spacing w:before="120" w:after="60" w:line="240" w:lineRule="auto"/>
        <w:rPr>
          <w:rFonts w:ascii="Segoe UI" w:eastAsia="Times New Roman" w:hAnsi="Segoe UI" w:cs="Segoe UI"/>
          <w:b/>
          <w:color w:val="000000"/>
          <w:sz w:val="28"/>
          <w:szCs w:val="28"/>
        </w:rPr>
      </w:pPr>
      <w:r>
        <w:rPr>
          <w:rFonts w:ascii="Segoe UI" w:eastAsia="Times New Roman" w:hAnsi="Segoe UI" w:cs="Segoe UI"/>
          <w:b/>
          <w:color w:val="000000"/>
          <w:sz w:val="28"/>
          <w:szCs w:val="28"/>
        </w:rPr>
        <w:lastRenderedPageBreak/>
        <w:t>GENERAL DATA ABOUT THE BIDDER AND THE CONSORTIUM</w:t>
      </w:r>
    </w:p>
    <w:p w14:paraId="6FE835C9" w14:textId="5910355E" w:rsidR="00642DF9" w:rsidRPr="00642DF9" w:rsidRDefault="00642DF9" w:rsidP="00642DF9">
      <w:pPr>
        <w:spacing w:before="120" w:after="60" w:line="240" w:lineRule="auto"/>
        <w:jc w:val="right"/>
        <w:rPr>
          <w:rFonts w:ascii="Segoe UI" w:eastAsia="Calibri" w:hAnsi="Segoe UI" w:cs="Segoe UI"/>
          <w:color w:val="000000"/>
          <w:sz w:val="4"/>
          <w:szCs w:val="4"/>
          <w:lang w:eastAsia="sl-SI"/>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w:t>
      </w:r>
      <w:r w:rsidR="00F10215">
        <w:rPr>
          <w:rFonts w:ascii="Segoe UI" w:eastAsia="Times New Roman" w:hAnsi="Segoe UI" w:cs="Segoe UI"/>
          <w:b/>
          <w:color w:val="FFFFFF" w:themeColor="background1"/>
          <w:sz w:val="28"/>
          <w:szCs w:val="28"/>
          <w:shd w:val="clear" w:color="auto" w:fill="2F5496" w:themeFill="accent1" w:themeFillShade="BF"/>
          <w:lang w:eastAsia="sl-SI"/>
        </w:rPr>
        <w:t>FORM 2.1</w:t>
      </w:r>
    </w:p>
    <w:p w14:paraId="13BF020D" w14:textId="1EBCBEDE" w:rsidR="00085FB2" w:rsidRPr="00085FB2" w:rsidRDefault="00085FB2" w:rsidP="00642DF9">
      <w:pPr>
        <w:spacing w:before="120" w:after="60" w:line="240" w:lineRule="auto"/>
        <w:jc w:val="both"/>
        <w:rPr>
          <w:rFonts w:ascii="Segoe UI" w:eastAsia="Calibri" w:hAnsi="Segoe UI" w:cs="Segoe UI"/>
          <w:color w:val="000000"/>
          <w:sz w:val="2"/>
          <w:szCs w:val="2"/>
          <w:lang w:eastAsia="sl-SI"/>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670"/>
      </w:tblGrid>
      <w:tr w:rsidR="00085FB2" w:rsidRPr="00642DF9" w14:paraId="7A2C9C19" w14:textId="77777777" w:rsidTr="003D3A47">
        <w:trPr>
          <w:trHeight w:hRule="exact" w:val="397"/>
        </w:trPr>
        <w:tc>
          <w:tcPr>
            <w:tcW w:w="4531" w:type="dxa"/>
            <w:shd w:val="clear" w:color="auto" w:fill="DEEAF6" w:themeFill="accent5" w:themeFillTint="33"/>
            <w:vAlign w:val="center"/>
          </w:tcPr>
          <w:p w14:paraId="151B3262" w14:textId="77777777" w:rsidR="00085FB2" w:rsidRPr="00642DF9" w:rsidRDefault="00085FB2" w:rsidP="003D3A47">
            <w:pPr>
              <w:spacing w:line="240" w:lineRule="auto"/>
              <w:jc w:val="both"/>
              <w:rPr>
                <w:rFonts w:ascii="Segoe UI" w:eastAsia="Times New Roman" w:hAnsi="Segoe UI" w:cs="Segoe UI"/>
                <w:sz w:val="22"/>
              </w:rPr>
            </w:pPr>
            <w:r>
              <w:rPr>
                <w:rFonts w:ascii="Segoe UI" w:eastAsia="Times New Roman" w:hAnsi="Segoe UI" w:cs="Segoe UI"/>
                <w:sz w:val="22"/>
              </w:rPr>
              <w:t xml:space="preserve">Name </w:t>
            </w:r>
            <w:proofErr w:type="spellStart"/>
            <w:r>
              <w:rPr>
                <w:rFonts w:ascii="Segoe UI" w:eastAsia="Times New Roman" w:hAnsi="Segoe UI" w:cs="Segoe UI"/>
                <w:sz w:val="22"/>
              </w:rPr>
              <w:t>of</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the</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Bidder</w:t>
            </w:r>
            <w:proofErr w:type="spellEnd"/>
            <w:r>
              <w:rPr>
                <w:rFonts w:ascii="Segoe UI" w:eastAsia="Times New Roman" w:hAnsi="Segoe UI" w:cs="Segoe UI"/>
                <w:sz w:val="22"/>
              </w:rPr>
              <w:t>:</w:t>
            </w:r>
          </w:p>
        </w:tc>
        <w:tc>
          <w:tcPr>
            <w:tcW w:w="5670" w:type="dxa"/>
            <w:vAlign w:val="center"/>
          </w:tcPr>
          <w:p w14:paraId="4F689518" w14:textId="77777777" w:rsidR="00085FB2" w:rsidRPr="00642DF9" w:rsidRDefault="00085FB2" w:rsidP="003D3A47">
            <w:pPr>
              <w:spacing w:line="240" w:lineRule="auto"/>
              <w:jc w:val="both"/>
              <w:rPr>
                <w:rFonts w:ascii="Arial Narrow" w:eastAsia="Times New Roman" w:hAnsi="Arial Narrow" w:cs="Times New Roman"/>
                <w:sz w:val="22"/>
              </w:rPr>
            </w:pPr>
          </w:p>
        </w:tc>
      </w:tr>
      <w:tr w:rsidR="00085FB2" w:rsidRPr="00642DF9" w14:paraId="572C8C82" w14:textId="77777777" w:rsidTr="003D3A47">
        <w:trPr>
          <w:trHeight w:hRule="exact" w:val="397"/>
        </w:trPr>
        <w:tc>
          <w:tcPr>
            <w:tcW w:w="4531" w:type="dxa"/>
            <w:shd w:val="clear" w:color="auto" w:fill="DEEAF6" w:themeFill="accent5" w:themeFillTint="33"/>
            <w:vAlign w:val="center"/>
          </w:tcPr>
          <w:p w14:paraId="1C6D57E1" w14:textId="77777777" w:rsidR="00085FB2" w:rsidRPr="00642DF9" w:rsidRDefault="00085FB2" w:rsidP="003D3A47">
            <w:pPr>
              <w:spacing w:line="240" w:lineRule="auto"/>
              <w:jc w:val="both"/>
              <w:rPr>
                <w:rFonts w:ascii="Segoe UI" w:eastAsia="Times New Roman" w:hAnsi="Segoe UI" w:cs="Segoe UI"/>
                <w:sz w:val="22"/>
              </w:rPr>
            </w:pPr>
            <w:proofErr w:type="spellStart"/>
            <w:r>
              <w:rPr>
                <w:rFonts w:ascii="Segoe UI" w:eastAsia="Times New Roman" w:hAnsi="Segoe UI" w:cs="Segoe UI"/>
                <w:sz w:val="22"/>
              </w:rPr>
              <w:t>Address</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of</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the</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Bidder</w:t>
            </w:r>
            <w:proofErr w:type="spellEnd"/>
            <w:r w:rsidRPr="00642DF9">
              <w:rPr>
                <w:rFonts w:ascii="Segoe UI" w:eastAsia="Times New Roman" w:hAnsi="Segoe UI" w:cs="Segoe UI"/>
                <w:sz w:val="22"/>
              </w:rPr>
              <w:t>:</w:t>
            </w:r>
          </w:p>
        </w:tc>
        <w:tc>
          <w:tcPr>
            <w:tcW w:w="5670" w:type="dxa"/>
            <w:vAlign w:val="center"/>
          </w:tcPr>
          <w:p w14:paraId="29D122B0" w14:textId="77777777" w:rsidR="00085FB2" w:rsidRPr="00642DF9" w:rsidRDefault="00085FB2" w:rsidP="003D3A47">
            <w:pPr>
              <w:spacing w:line="240" w:lineRule="auto"/>
              <w:jc w:val="both"/>
              <w:rPr>
                <w:rFonts w:ascii="Arial Narrow" w:eastAsia="Times New Roman" w:hAnsi="Arial Narrow" w:cs="Times New Roman"/>
                <w:sz w:val="22"/>
              </w:rPr>
            </w:pPr>
          </w:p>
        </w:tc>
      </w:tr>
      <w:tr w:rsidR="00085FB2" w:rsidRPr="00642DF9" w14:paraId="3E9A32D2" w14:textId="77777777" w:rsidTr="003D3A47">
        <w:trPr>
          <w:trHeight w:hRule="exact" w:val="397"/>
        </w:trPr>
        <w:tc>
          <w:tcPr>
            <w:tcW w:w="4531" w:type="dxa"/>
            <w:shd w:val="clear" w:color="auto" w:fill="DEEAF6" w:themeFill="accent5" w:themeFillTint="33"/>
            <w:vAlign w:val="center"/>
          </w:tcPr>
          <w:p w14:paraId="63173782" w14:textId="77777777" w:rsidR="00085FB2" w:rsidRPr="00642DF9" w:rsidRDefault="00085FB2" w:rsidP="003D3A47">
            <w:pPr>
              <w:spacing w:line="240" w:lineRule="auto"/>
              <w:jc w:val="both"/>
              <w:rPr>
                <w:rFonts w:ascii="Segoe UI" w:eastAsia="Times New Roman" w:hAnsi="Segoe UI" w:cs="Segoe UI"/>
                <w:sz w:val="22"/>
              </w:rPr>
            </w:pPr>
            <w:r>
              <w:rPr>
                <w:rFonts w:ascii="Segoe UI" w:eastAsia="Times New Roman" w:hAnsi="Segoe UI" w:cs="Segoe UI"/>
                <w:sz w:val="22"/>
              </w:rPr>
              <w:t xml:space="preserve">Legal </w:t>
            </w:r>
            <w:proofErr w:type="spellStart"/>
            <w:r>
              <w:rPr>
                <w:rFonts w:ascii="Segoe UI" w:eastAsia="Times New Roman" w:hAnsi="Segoe UI" w:cs="Segoe UI"/>
                <w:sz w:val="22"/>
              </w:rPr>
              <w:t>representative</w:t>
            </w:r>
            <w:proofErr w:type="spellEnd"/>
            <w:r>
              <w:rPr>
                <w:rFonts w:ascii="Segoe UI" w:eastAsia="Times New Roman" w:hAnsi="Segoe UI" w:cs="Segoe UI"/>
                <w:sz w:val="22"/>
              </w:rPr>
              <w:t xml:space="preserve">(s) </w:t>
            </w:r>
            <w:proofErr w:type="spellStart"/>
            <w:r>
              <w:rPr>
                <w:rFonts w:ascii="Segoe UI" w:eastAsia="Times New Roman" w:hAnsi="Segoe UI" w:cs="Segoe UI"/>
                <w:sz w:val="22"/>
              </w:rPr>
              <w:t>of</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the</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Bidder</w:t>
            </w:r>
            <w:proofErr w:type="spellEnd"/>
            <w:r>
              <w:rPr>
                <w:rFonts w:ascii="Segoe UI" w:eastAsia="Times New Roman" w:hAnsi="Segoe UI" w:cs="Segoe UI"/>
                <w:sz w:val="22"/>
              </w:rPr>
              <w:t>:</w:t>
            </w:r>
          </w:p>
        </w:tc>
        <w:tc>
          <w:tcPr>
            <w:tcW w:w="5670" w:type="dxa"/>
            <w:vAlign w:val="center"/>
          </w:tcPr>
          <w:p w14:paraId="0CB95FBB" w14:textId="77777777" w:rsidR="00085FB2" w:rsidRPr="00642DF9" w:rsidRDefault="00085FB2" w:rsidP="003D3A47">
            <w:pPr>
              <w:spacing w:line="240" w:lineRule="auto"/>
              <w:jc w:val="both"/>
              <w:rPr>
                <w:rFonts w:ascii="Arial Narrow" w:eastAsia="Times New Roman" w:hAnsi="Arial Narrow" w:cs="Times New Roman"/>
                <w:sz w:val="22"/>
              </w:rPr>
            </w:pPr>
          </w:p>
        </w:tc>
      </w:tr>
      <w:tr w:rsidR="00085FB2" w:rsidRPr="00642DF9" w14:paraId="1EC557B3" w14:textId="77777777" w:rsidTr="003D3A47">
        <w:trPr>
          <w:trHeight w:hRule="exact" w:val="397"/>
        </w:trPr>
        <w:tc>
          <w:tcPr>
            <w:tcW w:w="4531" w:type="dxa"/>
            <w:shd w:val="clear" w:color="auto" w:fill="DEEAF6" w:themeFill="accent5" w:themeFillTint="33"/>
            <w:vAlign w:val="center"/>
          </w:tcPr>
          <w:p w14:paraId="3C9C6A5F" w14:textId="448219C6" w:rsidR="00085FB2" w:rsidRPr="00642DF9" w:rsidRDefault="001A15AB" w:rsidP="003D3A47">
            <w:pPr>
              <w:spacing w:line="240" w:lineRule="auto"/>
              <w:jc w:val="both"/>
              <w:rPr>
                <w:rFonts w:ascii="Segoe UI" w:eastAsia="Times New Roman" w:hAnsi="Segoe UI" w:cs="Segoe UI"/>
                <w:sz w:val="22"/>
              </w:rPr>
            </w:pPr>
            <w:r w:rsidRPr="001A15AB">
              <w:rPr>
                <w:rFonts w:ascii="Segoe UI" w:eastAsia="Times New Roman" w:hAnsi="Segoe UI" w:cs="Segoe UI"/>
                <w:sz w:val="22"/>
              </w:rPr>
              <w:t xml:space="preserve">VAT </w:t>
            </w:r>
            <w:proofErr w:type="spellStart"/>
            <w:r w:rsidRPr="001A15AB">
              <w:rPr>
                <w:rFonts w:ascii="Segoe UI" w:eastAsia="Times New Roman" w:hAnsi="Segoe UI" w:cs="Segoe UI"/>
                <w:sz w:val="22"/>
              </w:rPr>
              <w:t>identification</w:t>
            </w:r>
            <w:proofErr w:type="spellEnd"/>
            <w:r w:rsidRPr="001A15AB">
              <w:rPr>
                <w:rFonts w:ascii="Segoe UI" w:eastAsia="Times New Roman" w:hAnsi="Segoe UI" w:cs="Segoe UI"/>
                <w:sz w:val="22"/>
              </w:rPr>
              <w:t xml:space="preserve"> </w:t>
            </w:r>
            <w:proofErr w:type="spellStart"/>
            <w:r w:rsidRPr="001A15AB">
              <w:rPr>
                <w:rFonts w:ascii="Segoe UI" w:eastAsia="Times New Roman" w:hAnsi="Segoe UI" w:cs="Segoe UI"/>
                <w:sz w:val="22"/>
              </w:rPr>
              <w:t>number</w:t>
            </w:r>
            <w:proofErr w:type="spellEnd"/>
            <w:r w:rsidRPr="001A15AB">
              <w:rPr>
                <w:rFonts w:ascii="Segoe UI" w:eastAsia="Times New Roman" w:hAnsi="Segoe UI" w:cs="Segoe UI"/>
                <w:sz w:val="22"/>
              </w:rPr>
              <w:t>:</w:t>
            </w:r>
          </w:p>
        </w:tc>
        <w:tc>
          <w:tcPr>
            <w:tcW w:w="5670" w:type="dxa"/>
            <w:vAlign w:val="center"/>
          </w:tcPr>
          <w:p w14:paraId="57A98E4F" w14:textId="77777777" w:rsidR="00085FB2" w:rsidRPr="00642DF9" w:rsidRDefault="00085FB2" w:rsidP="003D3A47">
            <w:pPr>
              <w:spacing w:line="240" w:lineRule="auto"/>
              <w:jc w:val="both"/>
              <w:rPr>
                <w:rFonts w:ascii="Arial Narrow" w:eastAsia="Times New Roman" w:hAnsi="Arial Narrow" w:cs="Times New Roman"/>
                <w:sz w:val="22"/>
              </w:rPr>
            </w:pPr>
          </w:p>
        </w:tc>
      </w:tr>
      <w:tr w:rsidR="00085FB2" w:rsidRPr="00642DF9" w14:paraId="1E252ABB" w14:textId="77777777" w:rsidTr="003D3A47">
        <w:trPr>
          <w:trHeight w:hRule="exact" w:val="397"/>
        </w:trPr>
        <w:tc>
          <w:tcPr>
            <w:tcW w:w="4531" w:type="dxa"/>
            <w:shd w:val="clear" w:color="auto" w:fill="DEEAF6" w:themeFill="accent5" w:themeFillTint="33"/>
            <w:vAlign w:val="center"/>
          </w:tcPr>
          <w:p w14:paraId="13C23031" w14:textId="77777777" w:rsidR="00085FB2" w:rsidRPr="00642DF9" w:rsidRDefault="00085FB2" w:rsidP="003D3A47">
            <w:pPr>
              <w:spacing w:line="240" w:lineRule="auto"/>
              <w:jc w:val="both"/>
              <w:rPr>
                <w:rFonts w:ascii="Segoe UI" w:eastAsia="Times New Roman" w:hAnsi="Segoe UI" w:cs="Segoe UI"/>
                <w:sz w:val="22"/>
              </w:rPr>
            </w:pPr>
            <w:r>
              <w:rPr>
                <w:rFonts w:ascii="Segoe UI" w:eastAsia="Times New Roman" w:hAnsi="Segoe UI" w:cs="Segoe UI"/>
                <w:color w:val="000000"/>
                <w:sz w:val="22"/>
              </w:rPr>
              <w:t xml:space="preserve">Name </w:t>
            </w:r>
            <w:proofErr w:type="spellStart"/>
            <w:r>
              <w:rPr>
                <w:rFonts w:ascii="Segoe UI" w:eastAsia="Times New Roman" w:hAnsi="Segoe UI" w:cs="Segoe UI"/>
                <w:color w:val="000000"/>
                <w:sz w:val="22"/>
              </w:rPr>
              <w:t>of</w:t>
            </w:r>
            <w:proofErr w:type="spellEnd"/>
            <w:r>
              <w:rPr>
                <w:rFonts w:ascii="Segoe UI" w:eastAsia="Times New Roman" w:hAnsi="Segoe UI" w:cs="Segoe UI"/>
                <w:color w:val="000000"/>
                <w:sz w:val="22"/>
              </w:rPr>
              <w:t xml:space="preserve"> </w:t>
            </w:r>
            <w:proofErr w:type="spellStart"/>
            <w:r>
              <w:rPr>
                <w:rFonts w:ascii="Segoe UI" w:eastAsia="Times New Roman" w:hAnsi="Segoe UI" w:cs="Segoe UI"/>
                <w:color w:val="000000"/>
                <w:sz w:val="22"/>
              </w:rPr>
              <w:t>the</w:t>
            </w:r>
            <w:proofErr w:type="spellEnd"/>
            <w:r>
              <w:rPr>
                <w:rFonts w:ascii="Segoe UI" w:eastAsia="Times New Roman" w:hAnsi="Segoe UI" w:cs="Segoe UI"/>
                <w:color w:val="000000"/>
                <w:sz w:val="22"/>
              </w:rPr>
              <w:t xml:space="preserve"> bank, SWIFT, IBAN:</w:t>
            </w:r>
          </w:p>
        </w:tc>
        <w:tc>
          <w:tcPr>
            <w:tcW w:w="5670" w:type="dxa"/>
            <w:vAlign w:val="center"/>
          </w:tcPr>
          <w:p w14:paraId="1BBF8A31" w14:textId="77777777" w:rsidR="00085FB2" w:rsidRPr="00642DF9" w:rsidRDefault="00085FB2" w:rsidP="003D3A47">
            <w:pPr>
              <w:spacing w:line="240" w:lineRule="auto"/>
              <w:jc w:val="both"/>
              <w:rPr>
                <w:rFonts w:ascii="Arial Narrow" w:eastAsia="Times New Roman" w:hAnsi="Arial Narrow" w:cs="Times New Roman"/>
                <w:sz w:val="22"/>
              </w:rPr>
            </w:pPr>
          </w:p>
        </w:tc>
      </w:tr>
      <w:tr w:rsidR="00085FB2" w:rsidRPr="00642DF9" w14:paraId="2DA8EF18" w14:textId="77777777" w:rsidTr="003D3A47">
        <w:trPr>
          <w:trHeight w:hRule="exact" w:val="397"/>
        </w:trPr>
        <w:tc>
          <w:tcPr>
            <w:tcW w:w="4531" w:type="dxa"/>
            <w:shd w:val="clear" w:color="auto" w:fill="DEEAF6" w:themeFill="accent5" w:themeFillTint="33"/>
            <w:vAlign w:val="center"/>
          </w:tcPr>
          <w:p w14:paraId="12E512DD" w14:textId="77777777" w:rsidR="00085FB2" w:rsidRDefault="00085FB2" w:rsidP="003D3A47">
            <w:pPr>
              <w:spacing w:line="240" w:lineRule="auto"/>
              <w:jc w:val="both"/>
              <w:rPr>
                <w:rFonts w:ascii="Segoe UI" w:eastAsia="Times New Roman" w:hAnsi="Segoe UI" w:cs="Segoe UI"/>
                <w:sz w:val="22"/>
              </w:rPr>
            </w:pPr>
            <w:r>
              <w:rPr>
                <w:rFonts w:ascii="Segoe UI" w:eastAsia="Times New Roman" w:hAnsi="Segoe UI" w:cs="Segoe UI"/>
                <w:sz w:val="22"/>
              </w:rPr>
              <w:t>Contact person:</w:t>
            </w:r>
          </w:p>
        </w:tc>
        <w:tc>
          <w:tcPr>
            <w:tcW w:w="5670" w:type="dxa"/>
            <w:vAlign w:val="center"/>
          </w:tcPr>
          <w:p w14:paraId="79117456" w14:textId="77777777" w:rsidR="00085FB2" w:rsidRPr="00642DF9" w:rsidRDefault="00085FB2" w:rsidP="003D3A47">
            <w:pPr>
              <w:spacing w:line="240" w:lineRule="auto"/>
              <w:jc w:val="both"/>
              <w:rPr>
                <w:rFonts w:ascii="Arial Narrow" w:eastAsia="Times New Roman" w:hAnsi="Arial Narrow" w:cs="Times New Roman"/>
                <w:sz w:val="22"/>
              </w:rPr>
            </w:pPr>
          </w:p>
        </w:tc>
      </w:tr>
      <w:tr w:rsidR="00085FB2" w:rsidRPr="00642DF9" w14:paraId="6FEC72B5" w14:textId="77777777" w:rsidTr="003D3A47">
        <w:trPr>
          <w:trHeight w:hRule="exact" w:val="397"/>
        </w:trPr>
        <w:tc>
          <w:tcPr>
            <w:tcW w:w="4531" w:type="dxa"/>
            <w:shd w:val="clear" w:color="auto" w:fill="DEEAF6" w:themeFill="accent5" w:themeFillTint="33"/>
            <w:vAlign w:val="center"/>
          </w:tcPr>
          <w:p w14:paraId="44E93C44" w14:textId="77777777" w:rsidR="00085FB2" w:rsidRPr="00642DF9" w:rsidRDefault="00085FB2" w:rsidP="003D3A47">
            <w:pPr>
              <w:spacing w:line="240" w:lineRule="auto"/>
              <w:jc w:val="both"/>
              <w:rPr>
                <w:rFonts w:ascii="Segoe UI" w:eastAsia="Times New Roman" w:hAnsi="Segoe UI" w:cs="Segoe UI"/>
                <w:sz w:val="22"/>
              </w:rPr>
            </w:pPr>
            <w:proofErr w:type="spellStart"/>
            <w:r>
              <w:rPr>
                <w:rFonts w:ascii="Segoe UI" w:eastAsia="Times New Roman" w:hAnsi="Segoe UI" w:cs="Segoe UI"/>
                <w:sz w:val="22"/>
              </w:rPr>
              <w:t>Phone</w:t>
            </w:r>
            <w:proofErr w:type="spellEnd"/>
            <w:r w:rsidRPr="00642DF9">
              <w:rPr>
                <w:rFonts w:ascii="Segoe UI" w:eastAsia="Times New Roman" w:hAnsi="Segoe UI" w:cs="Segoe UI"/>
                <w:sz w:val="22"/>
              </w:rPr>
              <w:t>:</w:t>
            </w:r>
          </w:p>
        </w:tc>
        <w:tc>
          <w:tcPr>
            <w:tcW w:w="5670" w:type="dxa"/>
            <w:vAlign w:val="center"/>
          </w:tcPr>
          <w:p w14:paraId="42B9E0A8" w14:textId="77777777" w:rsidR="00085FB2" w:rsidRPr="00642DF9" w:rsidRDefault="00085FB2" w:rsidP="003D3A47">
            <w:pPr>
              <w:spacing w:line="240" w:lineRule="auto"/>
              <w:jc w:val="both"/>
              <w:rPr>
                <w:rFonts w:ascii="Arial Narrow" w:eastAsia="Times New Roman" w:hAnsi="Arial Narrow" w:cs="Times New Roman"/>
                <w:sz w:val="22"/>
              </w:rPr>
            </w:pPr>
          </w:p>
        </w:tc>
      </w:tr>
      <w:tr w:rsidR="00085FB2" w:rsidRPr="00642DF9" w14:paraId="7D0FF5FD" w14:textId="77777777" w:rsidTr="003D3A47">
        <w:trPr>
          <w:trHeight w:hRule="exact" w:val="397"/>
        </w:trPr>
        <w:tc>
          <w:tcPr>
            <w:tcW w:w="4531" w:type="dxa"/>
            <w:shd w:val="clear" w:color="auto" w:fill="DEEAF6" w:themeFill="accent5" w:themeFillTint="33"/>
            <w:vAlign w:val="center"/>
          </w:tcPr>
          <w:p w14:paraId="5CF97640" w14:textId="77777777" w:rsidR="00085FB2" w:rsidRPr="00642DF9" w:rsidRDefault="00085FB2" w:rsidP="003D3A47">
            <w:pPr>
              <w:spacing w:line="240" w:lineRule="auto"/>
              <w:jc w:val="both"/>
              <w:rPr>
                <w:rFonts w:ascii="Segoe UI" w:eastAsia="Times New Roman" w:hAnsi="Segoe UI" w:cs="Segoe UI"/>
                <w:sz w:val="22"/>
              </w:rPr>
            </w:pPr>
            <w:r w:rsidRPr="00642DF9">
              <w:rPr>
                <w:rFonts w:ascii="Segoe UI" w:eastAsia="Times New Roman" w:hAnsi="Segoe UI" w:cs="Segoe UI"/>
                <w:sz w:val="22"/>
              </w:rPr>
              <w:t>E-</w:t>
            </w:r>
            <w:r>
              <w:rPr>
                <w:rFonts w:ascii="Segoe UI" w:eastAsia="Times New Roman" w:hAnsi="Segoe UI" w:cs="Segoe UI"/>
                <w:sz w:val="22"/>
              </w:rPr>
              <w:t>mail</w:t>
            </w:r>
            <w:r w:rsidRPr="00642DF9">
              <w:rPr>
                <w:rFonts w:ascii="Segoe UI" w:eastAsia="Times New Roman" w:hAnsi="Segoe UI" w:cs="Segoe UI"/>
                <w:sz w:val="22"/>
              </w:rPr>
              <w:t>:</w:t>
            </w:r>
          </w:p>
        </w:tc>
        <w:tc>
          <w:tcPr>
            <w:tcW w:w="5670" w:type="dxa"/>
            <w:vAlign w:val="center"/>
          </w:tcPr>
          <w:p w14:paraId="693A4FB0" w14:textId="77777777" w:rsidR="00085FB2" w:rsidRPr="00642DF9" w:rsidRDefault="00085FB2" w:rsidP="003D3A47">
            <w:pPr>
              <w:spacing w:line="240" w:lineRule="auto"/>
              <w:jc w:val="both"/>
              <w:rPr>
                <w:rFonts w:ascii="Arial Narrow" w:eastAsia="Times New Roman" w:hAnsi="Arial Narrow" w:cs="Times New Roman"/>
                <w:sz w:val="22"/>
              </w:rPr>
            </w:pPr>
          </w:p>
        </w:tc>
      </w:tr>
      <w:tr w:rsidR="00085FB2" w:rsidRPr="00642DF9" w14:paraId="4A2ABC4C" w14:textId="77777777" w:rsidTr="003D3A47">
        <w:trPr>
          <w:trHeight w:hRule="exact" w:val="397"/>
        </w:trPr>
        <w:tc>
          <w:tcPr>
            <w:tcW w:w="4531" w:type="dxa"/>
            <w:shd w:val="clear" w:color="auto" w:fill="DEEAF6" w:themeFill="accent5" w:themeFillTint="33"/>
            <w:vAlign w:val="center"/>
          </w:tcPr>
          <w:p w14:paraId="685CF00E" w14:textId="77777777" w:rsidR="00085FB2" w:rsidRPr="00642DF9" w:rsidRDefault="00085FB2" w:rsidP="003D3A47">
            <w:pPr>
              <w:spacing w:line="240" w:lineRule="auto"/>
              <w:jc w:val="both"/>
              <w:rPr>
                <w:rFonts w:ascii="Segoe UI" w:eastAsia="Times New Roman" w:hAnsi="Segoe UI" w:cs="Segoe UI"/>
                <w:sz w:val="22"/>
              </w:rPr>
            </w:pPr>
            <w:proofErr w:type="spellStart"/>
            <w:r>
              <w:rPr>
                <w:rFonts w:ascii="Segoe UI" w:eastAsia="Times New Roman" w:hAnsi="Segoe UI" w:cs="Segoe UI"/>
                <w:sz w:val="22"/>
              </w:rPr>
              <w:t>Responsible</w:t>
            </w:r>
            <w:proofErr w:type="spellEnd"/>
            <w:r>
              <w:rPr>
                <w:rFonts w:ascii="Segoe UI" w:eastAsia="Times New Roman" w:hAnsi="Segoe UI" w:cs="Segoe UI"/>
                <w:sz w:val="22"/>
              </w:rPr>
              <w:t xml:space="preserve"> person </w:t>
            </w:r>
            <w:proofErr w:type="spellStart"/>
            <w:r>
              <w:rPr>
                <w:rFonts w:ascii="Segoe UI" w:eastAsia="Times New Roman" w:hAnsi="Segoe UI" w:cs="Segoe UI"/>
                <w:sz w:val="22"/>
              </w:rPr>
              <w:t>for</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signing</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the</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contract</w:t>
            </w:r>
            <w:proofErr w:type="spellEnd"/>
            <w:r>
              <w:rPr>
                <w:rFonts w:ascii="Segoe UI" w:eastAsia="Times New Roman" w:hAnsi="Segoe UI" w:cs="Segoe UI"/>
                <w:sz w:val="22"/>
              </w:rPr>
              <w:t>:</w:t>
            </w:r>
          </w:p>
        </w:tc>
        <w:tc>
          <w:tcPr>
            <w:tcW w:w="5670" w:type="dxa"/>
            <w:vAlign w:val="center"/>
          </w:tcPr>
          <w:p w14:paraId="507240BF" w14:textId="77777777" w:rsidR="00085FB2" w:rsidRPr="00642DF9" w:rsidRDefault="00085FB2" w:rsidP="003D3A47">
            <w:pPr>
              <w:spacing w:line="240" w:lineRule="auto"/>
              <w:jc w:val="both"/>
              <w:rPr>
                <w:rFonts w:ascii="Arial Narrow" w:eastAsia="Times New Roman" w:hAnsi="Arial Narrow" w:cs="Times New Roman"/>
                <w:sz w:val="22"/>
              </w:rPr>
            </w:pPr>
          </w:p>
        </w:tc>
      </w:tr>
    </w:tbl>
    <w:p w14:paraId="78933264" w14:textId="77777777" w:rsidR="00B96AE3" w:rsidRPr="006A3BB4" w:rsidRDefault="00B96AE3" w:rsidP="00642DF9">
      <w:pPr>
        <w:spacing w:before="120" w:after="60" w:line="240" w:lineRule="auto"/>
        <w:jc w:val="both"/>
        <w:rPr>
          <w:rFonts w:ascii="Segoe UI" w:eastAsia="Calibri" w:hAnsi="Segoe UI" w:cs="Segoe UI"/>
          <w:color w:val="000000"/>
          <w:sz w:val="10"/>
          <w:szCs w:val="10"/>
          <w:lang w:eastAsia="sl-SI"/>
        </w:rPr>
      </w:pPr>
    </w:p>
    <w:p w14:paraId="2E329B7E" w14:textId="7FAAAE55" w:rsidR="00642DF9" w:rsidRDefault="00F95067" w:rsidP="00642DF9">
      <w:pPr>
        <w:spacing w:line="240" w:lineRule="auto"/>
        <w:rPr>
          <w:rFonts w:ascii="Segoe UI" w:eastAsia="Calibri" w:hAnsi="Segoe UI" w:cs="Segoe UI"/>
          <w:color w:val="000000"/>
          <w:sz w:val="22"/>
          <w:lang w:eastAsia="sl-SI"/>
        </w:rPr>
      </w:pPr>
      <w:r w:rsidRPr="00F95067">
        <w:rPr>
          <w:rFonts w:ascii="Segoe UI" w:eastAsia="Calibri" w:hAnsi="Segoe UI" w:cs="Segoe UI"/>
          <w:color w:val="000000"/>
          <w:sz w:val="22"/>
          <w:lang w:eastAsia="sl-SI"/>
        </w:rPr>
        <w:t xml:space="preserve">On </w:t>
      </w:r>
      <w:proofErr w:type="spellStart"/>
      <w:r w:rsidRPr="00F95067">
        <w:rPr>
          <w:rFonts w:ascii="Segoe UI" w:eastAsia="Calibri" w:hAnsi="Segoe UI" w:cs="Segoe UI"/>
          <w:color w:val="000000"/>
          <w:sz w:val="22"/>
          <w:lang w:eastAsia="sl-SI"/>
        </w:rPr>
        <w:t>the</w:t>
      </w:r>
      <w:proofErr w:type="spellEnd"/>
      <w:r w:rsidRPr="00F95067">
        <w:rPr>
          <w:rFonts w:ascii="Segoe UI" w:eastAsia="Calibri" w:hAnsi="Segoe UI" w:cs="Segoe UI"/>
          <w:color w:val="000000"/>
          <w:sz w:val="22"/>
          <w:lang w:eastAsia="sl-SI"/>
        </w:rPr>
        <w:t xml:space="preserve"> </w:t>
      </w:r>
      <w:proofErr w:type="spellStart"/>
      <w:r w:rsidRPr="00F95067">
        <w:rPr>
          <w:rFonts w:ascii="Segoe UI" w:eastAsia="Calibri" w:hAnsi="Segoe UI" w:cs="Segoe UI"/>
          <w:color w:val="000000"/>
          <w:sz w:val="22"/>
          <w:lang w:eastAsia="sl-SI"/>
        </w:rPr>
        <w:t>basis</w:t>
      </w:r>
      <w:proofErr w:type="spellEnd"/>
      <w:r w:rsidRPr="00F95067">
        <w:rPr>
          <w:rFonts w:ascii="Segoe UI" w:eastAsia="Calibri" w:hAnsi="Segoe UI" w:cs="Segoe UI"/>
          <w:color w:val="000000"/>
          <w:sz w:val="22"/>
          <w:lang w:eastAsia="sl-SI"/>
        </w:rPr>
        <w:t xml:space="preserve"> </w:t>
      </w:r>
      <w:proofErr w:type="spellStart"/>
      <w:r w:rsidRPr="00F95067">
        <w:rPr>
          <w:rFonts w:ascii="Segoe UI" w:eastAsia="Calibri" w:hAnsi="Segoe UI" w:cs="Segoe UI"/>
          <w:color w:val="000000"/>
          <w:sz w:val="22"/>
          <w:lang w:eastAsia="sl-SI"/>
        </w:rPr>
        <w:t>of</w:t>
      </w:r>
      <w:proofErr w:type="spellEnd"/>
      <w:r w:rsidRPr="00F95067">
        <w:rPr>
          <w:rFonts w:ascii="Segoe UI" w:eastAsia="Calibri" w:hAnsi="Segoe UI" w:cs="Segoe UI"/>
          <w:color w:val="000000"/>
          <w:sz w:val="22"/>
          <w:lang w:eastAsia="sl-SI"/>
        </w:rPr>
        <w:t xml:space="preserve"> a </w:t>
      </w:r>
      <w:proofErr w:type="spellStart"/>
      <w:r w:rsidRPr="00F95067">
        <w:rPr>
          <w:rFonts w:ascii="Segoe UI" w:eastAsia="Calibri" w:hAnsi="Segoe UI" w:cs="Segoe UI"/>
          <w:color w:val="000000"/>
          <w:sz w:val="22"/>
          <w:lang w:eastAsia="sl-SI"/>
        </w:rPr>
        <w:t>public</w:t>
      </w:r>
      <w:proofErr w:type="spellEnd"/>
      <w:r w:rsidRPr="00F95067">
        <w:rPr>
          <w:rFonts w:ascii="Segoe UI" w:eastAsia="Calibri" w:hAnsi="Segoe UI" w:cs="Segoe UI"/>
          <w:color w:val="000000"/>
          <w:sz w:val="22"/>
          <w:lang w:eastAsia="sl-SI"/>
        </w:rPr>
        <w:t xml:space="preserve"> tender </w:t>
      </w:r>
      <w:proofErr w:type="spellStart"/>
      <w:r w:rsidRPr="00F95067">
        <w:rPr>
          <w:rFonts w:ascii="Segoe UI" w:eastAsia="Calibri" w:hAnsi="Segoe UI" w:cs="Segoe UI"/>
          <w:color w:val="000000"/>
          <w:sz w:val="22"/>
          <w:lang w:eastAsia="sl-SI"/>
        </w:rPr>
        <w:t>published</w:t>
      </w:r>
      <w:proofErr w:type="spellEnd"/>
      <w:r w:rsidRPr="00F95067">
        <w:rPr>
          <w:rFonts w:ascii="Segoe UI" w:eastAsia="Calibri" w:hAnsi="Segoe UI" w:cs="Segoe UI"/>
          <w:color w:val="000000"/>
          <w:sz w:val="22"/>
          <w:lang w:eastAsia="sl-SI"/>
        </w:rPr>
        <w:t xml:space="preserve"> on </w:t>
      </w:r>
      <w:proofErr w:type="spellStart"/>
      <w:r w:rsidRPr="00F95067">
        <w:rPr>
          <w:rFonts w:ascii="Segoe UI" w:eastAsia="Calibri" w:hAnsi="Segoe UI" w:cs="Segoe UI"/>
          <w:color w:val="000000"/>
          <w:sz w:val="22"/>
          <w:lang w:eastAsia="sl-SI"/>
        </w:rPr>
        <w:t>the</w:t>
      </w:r>
      <w:proofErr w:type="spellEnd"/>
      <w:r w:rsidRPr="00F95067">
        <w:rPr>
          <w:rFonts w:ascii="Segoe UI" w:eastAsia="Calibri" w:hAnsi="Segoe UI" w:cs="Segoe UI"/>
          <w:color w:val="000000"/>
          <w:sz w:val="22"/>
          <w:lang w:eastAsia="sl-SI"/>
        </w:rPr>
        <w:t xml:space="preserve"> </w:t>
      </w:r>
      <w:proofErr w:type="spellStart"/>
      <w:r w:rsidRPr="00F95067">
        <w:rPr>
          <w:rFonts w:ascii="Segoe UI" w:eastAsia="Calibri" w:hAnsi="Segoe UI" w:cs="Segoe UI"/>
          <w:color w:val="000000"/>
          <w:sz w:val="22"/>
          <w:lang w:eastAsia="sl-SI"/>
        </w:rPr>
        <w:t>Public</w:t>
      </w:r>
      <w:proofErr w:type="spellEnd"/>
      <w:r w:rsidRPr="00F95067">
        <w:rPr>
          <w:rFonts w:ascii="Segoe UI" w:eastAsia="Calibri" w:hAnsi="Segoe UI" w:cs="Segoe UI"/>
          <w:color w:val="000000"/>
          <w:sz w:val="22"/>
          <w:lang w:eastAsia="sl-SI"/>
        </w:rPr>
        <w:t xml:space="preserve"> </w:t>
      </w:r>
      <w:proofErr w:type="spellStart"/>
      <w:r w:rsidRPr="00F95067">
        <w:rPr>
          <w:rFonts w:ascii="Segoe UI" w:eastAsia="Calibri" w:hAnsi="Segoe UI" w:cs="Segoe UI"/>
          <w:color w:val="000000"/>
          <w:sz w:val="22"/>
          <w:lang w:eastAsia="sl-SI"/>
        </w:rPr>
        <w:t>Procurement</w:t>
      </w:r>
      <w:proofErr w:type="spellEnd"/>
      <w:r w:rsidRPr="00F95067">
        <w:rPr>
          <w:rFonts w:ascii="Segoe UI" w:eastAsia="Calibri" w:hAnsi="Segoe UI" w:cs="Segoe UI"/>
          <w:color w:val="000000"/>
          <w:sz w:val="22"/>
          <w:lang w:eastAsia="sl-SI"/>
        </w:rPr>
        <w:t xml:space="preserve"> Portal </w:t>
      </w:r>
      <w:proofErr w:type="spellStart"/>
      <w:r w:rsidRPr="00F95067">
        <w:rPr>
          <w:rFonts w:ascii="Segoe UI" w:eastAsia="Calibri" w:hAnsi="Segoe UI" w:cs="Segoe UI"/>
          <w:color w:val="000000"/>
          <w:sz w:val="22"/>
          <w:lang w:eastAsia="sl-SI"/>
        </w:rPr>
        <w:t>we</w:t>
      </w:r>
      <w:proofErr w:type="spellEnd"/>
      <w:r w:rsidRPr="00F95067">
        <w:rPr>
          <w:rFonts w:ascii="Segoe UI" w:eastAsia="Calibri" w:hAnsi="Segoe UI" w:cs="Segoe UI"/>
          <w:color w:val="000000"/>
          <w:sz w:val="22"/>
          <w:lang w:eastAsia="sl-SI"/>
        </w:rPr>
        <w:t xml:space="preserve"> are </w:t>
      </w:r>
      <w:proofErr w:type="spellStart"/>
      <w:r w:rsidRPr="00F95067">
        <w:rPr>
          <w:rFonts w:ascii="Segoe UI" w:eastAsia="Calibri" w:hAnsi="Segoe UI" w:cs="Segoe UI"/>
          <w:color w:val="000000"/>
          <w:sz w:val="22"/>
          <w:lang w:eastAsia="sl-SI"/>
        </w:rPr>
        <w:t>applying</w:t>
      </w:r>
      <w:proofErr w:type="spellEnd"/>
      <w:r w:rsidRPr="00F95067">
        <w:rPr>
          <w:rFonts w:ascii="Segoe UI" w:eastAsia="Calibri" w:hAnsi="Segoe UI" w:cs="Segoe UI"/>
          <w:color w:val="000000"/>
          <w:sz w:val="22"/>
          <w:lang w:eastAsia="sl-SI"/>
        </w:rPr>
        <w:t xml:space="preserve"> to </w:t>
      </w:r>
      <w:proofErr w:type="spellStart"/>
      <w:r w:rsidRPr="00F95067">
        <w:rPr>
          <w:rFonts w:ascii="Segoe UI" w:eastAsia="Calibri" w:hAnsi="Segoe UI" w:cs="Segoe UI"/>
          <w:color w:val="000000"/>
          <w:sz w:val="22"/>
          <w:lang w:eastAsia="sl-SI"/>
        </w:rPr>
        <w:t>your</w:t>
      </w:r>
      <w:proofErr w:type="spellEnd"/>
      <w:r w:rsidRPr="00F95067">
        <w:rPr>
          <w:rFonts w:ascii="Segoe UI" w:eastAsia="Calibri" w:hAnsi="Segoe UI" w:cs="Segoe UI"/>
          <w:color w:val="000000"/>
          <w:sz w:val="22"/>
          <w:lang w:eastAsia="sl-SI"/>
        </w:rPr>
        <w:t xml:space="preserve"> </w:t>
      </w:r>
      <w:proofErr w:type="spellStart"/>
      <w:r w:rsidRPr="00F95067">
        <w:rPr>
          <w:rFonts w:ascii="Segoe UI" w:eastAsia="Calibri" w:hAnsi="Segoe UI" w:cs="Segoe UI"/>
          <w:color w:val="000000"/>
          <w:sz w:val="22"/>
          <w:lang w:eastAsia="sl-SI"/>
        </w:rPr>
        <w:t>invitation</w:t>
      </w:r>
      <w:proofErr w:type="spellEnd"/>
      <w:r w:rsidRPr="00F95067">
        <w:rPr>
          <w:rFonts w:ascii="Segoe UI" w:eastAsia="Calibri" w:hAnsi="Segoe UI" w:cs="Segoe UI"/>
          <w:color w:val="000000"/>
          <w:sz w:val="22"/>
          <w:lang w:eastAsia="sl-SI"/>
        </w:rPr>
        <w:t xml:space="preserve"> to tender </w:t>
      </w:r>
      <w:proofErr w:type="spellStart"/>
      <w:r w:rsidRPr="00F95067">
        <w:rPr>
          <w:rFonts w:ascii="Segoe UI" w:eastAsia="Calibri" w:hAnsi="Segoe UI" w:cs="Segoe UI"/>
          <w:color w:val="000000"/>
          <w:sz w:val="22"/>
          <w:lang w:eastAsia="sl-SI"/>
        </w:rPr>
        <w:t>and</w:t>
      </w:r>
      <w:proofErr w:type="spellEnd"/>
      <w:r w:rsidRPr="00F95067">
        <w:rPr>
          <w:rFonts w:ascii="Segoe UI" w:eastAsia="Calibri" w:hAnsi="Segoe UI" w:cs="Segoe UI"/>
          <w:color w:val="000000"/>
          <w:sz w:val="22"/>
          <w:lang w:eastAsia="sl-SI"/>
        </w:rPr>
        <w:t xml:space="preserve"> </w:t>
      </w:r>
      <w:proofErr w:type="spellStart"/>
      <w:r w:rsidRPr="00F95067">
        <w:rPr>
          <w:rFonts w:ascii="Segoe UI" w:eastAsia="Calibri" w:hAnsi="Segoe UI" w:cs="Segoe UI"/>
          <w:color w:val="000000"/>
          <w:sz w:val="22"/>
          <w:lang w:eastAsia="sl-SI"/>
        </w:rPr>
        <w:t>enclose</w:t>
      </w:r>
      <w:proofErr w:type="spellEnd"/>
      <w:r w:rsidRPr="00F95067">
        <w:rPr>
          <w:rFonts w:ascii="Segoe UI" w:eastAsia="Calibri" w:hAnsi="Segoe UI" w:cs="Segoe UI"/>
          <w:color w:val="000000"/>
          <w:sz w:val="22"/>
          <w:lang w:eastAsia="sl-SI"/>
        </w:rPr>
        <w:t xml:space="preserve"> </w:t>
      </w:r>
      <w:proofErr w:type="spellStart"/>
      <w:r w:rsidRPr="00F95067">
        <w:rPr>
          <w:rFonts w:ascii="Segoe UI" w:eastAsia="Calibri" w:hAnsi="Segoe UI" w:cs="Segoe UI"/>
          <w:color w:val="000000"/>
          <w:sz w:val="22"/>
          <w:lang w:eastAsia="sl-SI"/>
        </w:rPr>
        <w:t>our</w:t>
      </w:r>
      <w:proofErr w:type="spellEnd"/>
      <w:r w:rsidRPr="00F95067">
        <w:rPr>
          <w:rFonts w:ascii="Segoe UI" w:eastAsia="Calibri" w:hAnsi="Segoe UI" w:cs="Segoe UI"/>
          <w:color w:val="000000"/>
          <w:sz w:val="22"/>
          <w:lang w:eastAsia="sl-SI"/>
        </w:rPr>
        <w:t xml:space="preserve"> </w:t>
      </w:r>
      <w:proofErr w:type="spellStart"/>
      <w:r w:rsidRPr="00F95067">
        <w:rPr>
          <w:rFonts w:ascii="Segoe UI" w:eastAsia="Calibri" w:hAnsi="Segoe UI" w:cs="Segoe UI"/>
          <w:color w:val="000000"/>
          <w:sz w:val="22"/>
          <w:lang w:eastAsia="sl-SI"/>
        </w:rPr>
        <w:t>offer</w:t>
      </w:r>
      <w:proofErr w:type="spellEnd"/>
      <w:r w:rsidRPr="00F95067">
        <w:rPr>
          <w:rFonts w:ascii="Segoe UI" w:eastAsia="Calibri" w:hAnsi="Segoe UI" w:cs="Segoe UI"/>
          <w:color w:val="000000"/>
          <w:sz w:val="22"/>
          <w:lang w:eastAsia="sl-SI"/>
        </w:rPr>
        <w:t xml:space="preserve"> </w:t>
      </w:r>
      <w:proofErr w:type="spellStart"/>
      <w:r w:rsidRPr="00F95067">
        <w:rPr>
          <w:rFonts w:ascii="Segoe UI" w:eastAsia="Calibri" w:hAnsi="Segoe UI" w:cs="Segoe UI"/>
          <w:color w:val="000000"/>
          <w:sz w:val="22"/>
          <w:lang w:eastAsia="sl-SI"/>
        </w:rPr>
        <w:t>documents</w:t>
      </w:r>
      <w:proofErr w:type="spellEnd"/>
      <w:r w:rsidRPr="00F95067">
        <w:rPr>
          <w:rFonts w:ascii="Segoe UI" w:eastAsia="Calibri" w:hAnsi="Segoe UI" w:cs="Segoe UI"/>
          <w:color w:val="000000"/>
          <w:sz w:val="22"/>
          <w:lang w:eastAsia="sl-SI"/>
        </w:rPr>
        <w:t xml:space="preserve"> in </w:t>
      </w:r>
      <w:proofErr w:type="spellStart"/>
      <w:r w:rsidRPr="00F95067">
        <w:rPr>
          <w:rFonts w:ascii="Segoe UI" w:eastAsia="Calibri" w:hAnsi="Segoe UI" w:cs="Segoe UI"/>
          <w:color w:val="000000"/>
          <w:sz w:val="22"/>
          <w:lang w:eastAsia="sl-SI"/>
        </w:rPr>
        <w:t>accordance</w:t>
      </w:r>
      <w:proofErr w:type="spellEnd"/>
      <w:r w:rsidRPr="00F95067">
        <w:rPr>
          <w:rFonts w:ascii="Segoe UI" w:eastAsia="Calibri" w:hAnsi="Segoe UI" w:cs="Segoe UI"/>
          <w:color w:val="000000"/>
          <w:sz w:val="22"/>
          <w:lang w:eastAsia="sl-SI"/>
        </w:rPr>
        <w:t xml:space="preserve"> </w:t>
      </w:r>
      <w:proofErr w:type="spellStart"/>
      <w:r w:rsidRPr="00F95067">
        <w:rPr>
          <w:rFonts w:ascii="Segoe UI" w:eastAsia="Calibri" w:hAnsi="Segoe UI" w:cs="Segoe UI"/>
          <w:color w:val="000000"/>
          <w:sz w:val="22"/>
          <w:lang w:eastAsia="sl-SI"/>
        </w:rPr>
        <w:t>with</w:t>
      </w:r>
      <w:proofErr w:type="spellEnd"/>
      <w:r w:rsidRPr="00F95067">
        <w:rPr>
          <w:rFonts w:ascii="Segoe UI" w:eastAsia="Calibri" w:hAnsi="Segoe UI" w:cs="Segoe UI"/>
          <w:color w:val="000000"/>
          <w:sz w:val="22"/>
          <w:lang w:eastAsia="sl-SI"/>
        </w:rPr>
        <w:t xml:space="preserve"> </w:t>
      </w:r>
      <w:proofErr w:type="spellStart"/>
      <w:r w:rsidRPr="00F95067">
        <w:rPr>
          <w:rFonts w:ascii="Segoe UI" w:eastAsia="Calibri" w:hAnsi="Segoe UI" w:cs="Segoe UI"/>
          <w:color w:val="000000"/>
          <w:sz w:val="22"/>
          <w:lang w:eastAsia="sl-SI"/>
        </w:rPr>
        <w:t>the</w:t>
      </w:r>
      <w:proofErr w:type="spellEnd"/>
      <w:r w:rsidRPr="00F95067">
        <w:rPr>
          <w:rFonts w:ascii="Segoe UI" w:eastAsia="Calibri" w:hAnsi="Segoe UI" w:cs="Segoe UI"/>
          <w:color w:val="000000"/>
          <w:sz w:val="22"/>
          <w:lang w:eastAsia="sl-SI"/>
        </w:rPr>
        <w:t xml:space="preserve"> </w:t>
      </w:r>
      <w:proofErr w:type="spellStart"/>
      <w:r w:rsidRPr="00F95067">
        <w:rPr>
          <w:rFonts w:ascii="Segoe UI" w:eastAsia="Calibri" w:hAnsi="Segoe UI" w:cs="Segoe UI"/>
          <w:color w:val="000000"/>
          <w:sz w:val="22"/>
          <w:lang w:eastAsia="sl-SI"/>
        </w:rPr>
        <w:t>Instructions</w:t>
      </w:r>
      <w:proofErr w:type="spellEnd"/>
      <w:r w:rsidRPr="00F95067">
        <w:rPr>
          <w:rFonts w:ascii="Segoe UI" w:eastAsia="Calibri" w:hAnsi="Segoe UI" w:cs="Segoe UI"/>
          <w:color w:val="000000"/>
          <w:sz w:val="22"/>
          <w:lang w:eastAsia="sl-SI"/>
        </w:rPr>
        <w:t xml:space="preserve"> </w:t>
      </w:r>
      <w:proofErr w:type="spellStart"/>
      <w:r w:rsidRPr="00F95067">
        <w:rPr>
          <w:rFonts w:ascii="Segoe UI" w:eastAsia="Calibri" w:hAnsi="Segoe UI" w:cs="Segoe UI"/>
          <w:color w:val="000000"/>
          <w:sz w:val="22"/>
          <w:lang w:eastAsia="sl-SI"/>
        </w:rPr>
        <w:t>for</w:t>
      </w:r>
      <w:proofErr w:type="spellEnd"/>
      <w:r w:rsidRPr="00F95067">
        <w:rPr>
          <w:rFonts w:ascii="Segoe UI" w:eastAsia="Calibri" w:hAnsi="Segoe UI" w:cs="Segoe UI"/>
          <w:color w:val="000000"/>
          <w:sz w:val="22"/>
          <w:lang w:eastAsia="sl-SI"/>
        </w:rPr>
        <w:t xml:space="preserve"> </w:t>
      </w:r>
      <w:proofErr w:type="spellStart"/>
      <w:r w:rsidRPr="00F95067">
        <w:rPr>
          <w:rFonts w:ascii="Segoe UI" w:eastAsia="Calibri" w:hAnsi="Segoe UI" w:cs="Segoe UI"/>
          <w:color w:val="000000"/>
          <w:sz w:val="22"/>
          <w:lang w:eastAsia="sl-SI"/>
        </w:rPr>
        <w:t>the</w:t>
      </w:r>
      <w:proofErr w:type="spellEnd"/>
      <w:r w:rsidRPr="00F95067">
        <w:rPr>
          <w:rFonts w:ascii="Segoe UI" w:eastAsia="Calibri" w:hAnsi="Segoe UI" w:cs="Segoe UI"/>
          <w:color w:val="000000"/>
          <w:sz w:val="22"/>
          <w:lang w:eastAsia="sl-SI"/>
        </w:rPr>
        <w:t xml:space="preserve"> </w:t>
      </w:r>
      <w:proofErr w:type="spellStart"/>
      <w:r w:rsidRPr="00F95067">
        <w:rPr>
          <w:rFonts w:ascii="Segoe UI" w:eastAsia="Calibri" w:hAnsi="Segoe UI" w:cs="Segoe UI"/>
          <w:color w:val="000000"/>
          <w:sz w:val="22"/>
          <w:lang w:eastAsia="sl-SI"/>
        </w:rPr>
        <w:t>bidders</w:t>
      </w:r>
      <w:proofErr w:type="spellEnd"/>
      <w:r w:rsidRPr="00F95067">
        <w:rPr>
          <w:rFonts w:ascii="Segoe UI" w:eastAsia="Calibri" w:hAnsi="Segoe UI" w:cs="Segoe UI"/>
          <w:color w:val="000000"/>
          <w:sz w:val="22"/>
          <w:lang w:eastAsia="sl-SI"/>
        </w:rPr>
        <w:t>.</w:t>
      </w:r>
    </w:p>
    <w:p w14:paraId="51EEF088" w14:textId="77777777" w:rsidR="00F95067" w:rsidRPr="00642DF9" w:rsidRDefault="00F95067" w:rsidP="00642DF9">
      <w:pPr>
        <w:spacing w:line="240" w:lineRule="auto"/>
        <w:rPr>
          <w:rFonts w:ascii="Segoe UI" w:eastAsia="Times New Roman" w:hAnsi="Segoe UI" w:cs="Segoe UI"/>
          <w:color w:val="000000"/>
          <w:sz w:val="22"/>
          <w:lang w:eastAsia="sl-SI"/>
        </w:rPr>
      </w:pPr>
    </w:p>
    <w:p w14:paraId="72363F1A" w14:textId="1FB06D88" w:rsidR="00642DF9" w:rsidRDefault="00F95067" w:rsidP="00642DF9">
      <w:pPr>
        <w:keepNext/>
        <w:keepLines/>
        <w:spacing w:line="240" w:lineRule="auto"/>
        <w:rPr>
          <w:rFonts w:ascii="Segoe UI" w:eastAsia="Calibri" w:hAnsi="Segoe UI" w:cs="Segoe UI"/>
          <w:iCs/>
          <w:color w:val="000000"/>
          <w:sz w:val="22"/>
          <w:lang w:eastAsia="sl-SI"/>
        </w:rPr>
      </w:pPr>
      <w:proofErr w:type="spellStart"/>
      <w:r w:rsidRPr="00F95067">
        <w:rPr>
          <w:rFonts w:ascii="Segoe UI" w:eastAsia="Calibri" w:hAnsi="Segoe UI" w:cs="Segoe UI"/>
          <w:iCs/>
          <w:color w:val="000000"/>
          <w:sz w:val="22"/>
          <w:lang w:eastAsia="sl-SI"/>
        </w:rPr>
        <w:t>Contract</w:t>
      </w:r>
      <w:proofErr w:type="spellEnd"/>
      <w:r w:rsidRPr="00F95067">
        <w:rPr>
          <w:rFonts w:ascii="Segoe UI" w:eastAsia="Calibri" w:hAnsi="Segoe UI" w:cs="Segoe UI"/>
          <w:iCs/>
          <w:color w:val="000000"/>
          <w:sz w:val="22"/>
          <w:lang w:eastAsia="sl-SI"/>
        </w:rPr>
        <w:t xml:space="preserve"> </w:t>
      </w:r>
      <w:proofErr w:type="spellStart"/>
      <w:r w:rsidRPr="00F95067">
        <w:rPr>
          <w:rFonts w:ascii="Segoe UI" w:eastAsia="Calibri" w:hAnsi="Segoe UI" w:cs="Segoe UI"/>
          <w:iCs/>
          <w:color w:val="000000"/>
          <w:sz w:val="22"/>
          <w:lang w:eastAsia="sl-SI"/>
        </w:rPr>
        <w:t>partners</w:t>
      </w:r>
      <w:proofErr w:type="spellEnd"/>
      <w:r w:rsidRPr="00F95067">
        <w:rPr>
          <w:rFonts w:ascii="Segoe UI" w:eastAsia="Calibri" w:hAnsi="Segoe UI" w:cs="Segoe UI"/>
          <w:iCs/>
          <w:color w:val="000000"/>
          <w:sz w:val="22"/>
          <w:lang w:eastAsia="sl-SI"/>
        </w:rPr>
        <w:t xml:space="preserve"> in a </w:t>
      </w:r>
      <w:proofErr w:type="spellStart"/>
      <w:r w:rsidRPr="00F95067">
        <w:rPr>
          <w:rFonts w:ascii="Segoe UI" w:eastAsia="Calibri" w:hAnsi="Segoe UI" w:cs="Segoe UI"/>
          <w:iCs/>
          <w:color w:val="000000"/>
          <w:sz w:val="22"/>
          <w:lang w:eastAsia="sl-SI"/>
        </w:rPr>
        <w:t>joint</w:t>
      </w:r>
      <w:proofErr w:type="spellEnd"/>
      <w:r w:rsidRPr="00F95067">
        <w:rPr>
          <w:rFonts w:ascii="Segoe UI" w:eastAsia="Calibri" w:hAnsi="Segoe UI" w:cs="Segoe UI"/>
          <w:iCs/>
          <w:color w:val="000000"/>
          <w:sz w:val="22"/>
          <w:lang w:eastAsia="sl-SI"/>
        </w:rPr>
        <w:t xml:space="preserve"> </w:t>
      </w:r>
      <w:proofErr w:type="spellStart"/>
      <w:r w:rsidRPr="00F95067">
        <w:rPr>
          <w:rFonts w:ascii="Segoe UI" w:eastAsia="Calibri" w:hAnsi="Segoe UI" w:cs="Segoe UI"/>
          <w:iCs/>
          <w:color w:val="000000"/>
          <w:sz w:val="22"/>
          <w:lang w:eastAsia="sl-SI"/>
        </w:rPr>
        <w:t>bid</w:t>
      </w:r>
      <w:proofErr w:type="spellEnd"/>
      <w:r w:rsidRPr="00F95067">
        <w:rPr>
          <w:rFonts w:ascii="Segoe UI" w:eastAsia="Calibri" w:hAnsi="Segoe UI" w:cs="Segoe UI"/>
          <w:iCs/>
          <w:color w:val="000000"/>
          <w:sz w:val="22"/>
          <w:lang w:eastAsia="sl-SI"/>
        </w:rPr>
        <w:t xml:space="preserve"> </w:t>
      </w:r>
      <w:proofErr w:type="spellStart"/>
      <w:r w:rsidRPr="00F95067">
        <w:rPr>
          <w:rFonts w:ascii="Segoe UI" w:eastAsia="Calibri" w:hAnsi="Segoe UI" w:cs="Segoe UI"/>
          <w:iCs/>
          <w:color w:val="000000"/>
          <w:sz w:val="22"/>
          <w:lang w:eastAsia="sl-SI"/>
        </w:rPr>
        <w:t>and</w:t>
      </w:r>
      <w:proofErr w:type="spellEnd"/>
      <w:r w:rsidRPr="00F95067">
        <w:rPr>
          <w:rFonts w:ascii="Segoe UI" w:eastAsia="Calibri" w:hAnsi="Segoe UI" w:cs="Segoe UI"/>
          <w:iCs/>
          <w:color w:val="000000"/>
          <w:sz w:val="22"/>
          <w:lang w:eastAsia="sl-SI"/>
        </w:rPr>
        <w:t xml:space="preserve"> </w:t>
      </w:r>
      <w:proofErr w:type="spellStart"/>
      <w:r w:rsidRPr="00F95067">
        <w:rPr>
          <w:rFonts w:ascii="Segoe UI" w:eastAsia="Calibri" w:hAnsi="Segoe UI" w:cs="Segoe UI"/>
          <w:iCs/>
          <w:color w:val="000000"/>
          <w:sz w:val="22"/>
          <w:lang w:eastAsia="sl-SI"/>
        </w:rPr>
        <w:t>description</w:t>
      </w:r>
      <w:proofErr w:type="spellEnd"/>
      <w:r w:rsidRPr="00F95067">
        <w:rPr>
          <w:rFonts w:ascii="Segoe UI" w:eastAsia="Calibri" w:hAnsi="Segoe UI" w:cs="Segoe UI"/>
          <w:iCs/>
          <w:color w:val="000000"/>
          <w:sz w:val="22"/>
          <w:lang w:eastAsia="sl-SI"/>
        </w:rPr>
        <w:t xml:space="preserve"> </w:t>
      </w:r>
      <w:proofErr w:type="spellStart"/>
      <w:r w:rsidRPr="00F95067">
        <w:rPr>
          <w:rFonts w:ascii="Segoe UI" w:eastAsia="Calibri" w:hAnsi="Segoe UI" w:cs="Segoe UI"/>
          <w:iCs/>
          <w:color w:val="000000"/>
          <w:sz w:val="22"/>
          <w:lang w:eastAsia="sl-SI"/>
        </w:rPr>
        <w:t>of</w:t>
      </w:r>
      <w:proofErr w:type="spellEnd"/>
      <w:r w:rsidRPr="00F95067">
        <w:rPr>
          <w:rFonts w:ascii="Segoe UI" w:eastAsia="Calibri" w:hAnsi="Segoe UI" w:cs="Segoe UI"/>
          <w:iCs/>
          <w:color w:val="000000"/>
          <w:sz w:val="22"/>
          <w:lang w:eastAsia="sl-SI"/>
        </w:rPr>
        <w:t xml:space="preserve"> </w:t>
      </w:r>
      <w:proofErr w:type="spellStart"/>
      <w:r w:rsidRPr="00F95067">
        <w:rPr>
          <w:rFonts w:ascii="Segoe UI" w:eastAsia="Calibri" w:hAnsi="Segoe UI" w:cs="Segoe UI"/>
          <w:iCs/>
          <w:color w:val="000000"/>
          <w:sz w:val="22"/>
          <w:lang w:eastAsia="sl-SI"/>
        </w:rPr>
        <w:t>work</w:t>
      </w:r>
      <w:proofErr w:type="spellEnd"/>
      <w:r w:rsidRPr="00F95067">
        <w:rPr>
          <w:rFonts w:ascii="Segoe UI" w:eastAsia="Calibri" w:hAnsi="Segoe UI" w:cs="Segoe UI"/>
          <w:iCs/>
          <w:color w:val="000000"/>
          <w:sz w:val="22"/>
          <w:lang w:eastAsia="sl-SI"/>
        </w:rPr>
        <w:t>:</w:t>
      </w:r>
    </w:p>
    <w:p w14:paraId="4E66C0EA" w14:textId="77777777" w:rsidR="00F95067" w:rsidRPr="00642DF9" w:rsidRDefault="00F95067" w:rsidP="00642DF9">
      <w:pPr>
        <w:keepNext/>
        <w:keepLines/>
        <w:spacing w:line="240" w:lineRule="auto"/>
        <w:rPr>
          <w:rFonts w:ascii="Segoe UI" w:eastAsia="Times New Roman"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409"/>
        <w:gridCol w:w="2835"/>
        <w:gridCol w:w="1418"/>
        <w:gridCol w:w="1417"/>
      </w:tblGrid>
      <w:tr w:rsidR="00642DF9" w:rsidRPr="00642DF9" w14:paraId="041A3F25" w14:textId="77777777" w:rsidTr="00F95067">
        <w:trPr>
          <w:cantSplit/>
          <w:trHeight w:val="318"/>
        </w:trPr>
        <w:tc>
          <w:tcPr>
            <w:tcW w:w="2127" w:type="dxa"/>
            <w:shd w:val="clear" w:color="auto" w:fill="DEEAF6"/>
            <w:vAlign w:val="center"/>
          </w:tcPr>
          <w:p w14:paraId="261FBADD" w14:textId="4E224A8C" w:rsidR="00642DF9" w:rsidRPr="00642DF9" w:rsidRDefault="00F95067" w:rsidP="00642DF9">
            <w:pPr>
              <w:spacing w:line="240" w:lineRule="auto"/>
              <w:jc w:val="center"/>
              <w:rPr>
                <w:rFonts w:ascii="Segoe UI" w:eastAsia="Times New Roman" w:hAnsi="Segoe UI" w:cs="Segoe UI"/>
                <w:b/>
                <w:color w:val="000000"/>
                <w:sz w:val="22"/>
              </w:rPr>
            </w:pPr>
            <w:r>
              <w:rPr>
                <w:rFonts w:ascii="Segoe UI" w:eastAsia="Times New Roman" w:hAnsi="Segoe UI" w:cs="Segoe UI"/>
                <w:b/>
                <w:color w:val="000000"/>
                <w:sz w:val="22"/>
              </w:rPr>
              <w:t>No.</w:t>
            </w:r>
          </w:p>
        </w:tc>
        <w:tc>
          <w:tcPr>
            <w:tcW w:w="2409" w:type="dxa"/>
            <w:shd w:val="clear" w:color="auto" w:fill="DEEAF6"/>
            <w:vAlign w:val="center"/>
          </w:tcPr>
          <w:p w14:paraId="2A5071D9" w14:textId="2402FD65" w:rsidR="00642DF9" w:rsidRPr="00642DF9" w:rsidRDefault="00F95067" w:rsidP="00642DF9">
            <w:pPr>
              <w:spacing w:line="240" w:lineRule="auto"/>
              <w:jc w:val="center"/>
              <w:rPr>
                <w:rFonts w:ascii="Segoe UI" w:eastAsia="Times New Roman" w:hAnsi="Segoe UI" w:cs="Segoe UI"/>
                <w:b/>
                <w:color w:val="000000"/>
                <w:sz w:val="22"/>
              </w:rPr>
            </w:pPr>
            <w:r>
              <w:rPr>
                <w:rFonts w:ascii="Segoe UI" w:eastAsia="Times New Roman" w:hAnsi="Segoe UI" w:cs="Segoe UI"/>
                <w:b/>
                <w:color w:val="000000"/>
                <w:sz w:val="22"/>
              </w:rPr>
              <w:t xml:space="preserve">Name </w:t>
            </w:r>
            <w:proofErr w:type="spellStart"/>
            <w:r>
              <w:rPr>
                <w:rFonts w:ascii="Segoe UI" w:eastAsia="Times New Roman" w:hAnsi="Segoe UI" w:cs="Segoe UI"/>
                <w:b/>
                <w:color w:val="000000"/>
                <w:sz w:val="22"/>
              </w:rPr>
              <w:t>of</w:t>
            </w:r>
            <w:proofErr w:type="spellEnd"/>
            <w:r>
              <w:rPr>
                <w:rFonts w:ascii="Segoe UI" w:eastAsia="Times New Roman" w:hAnsi="Segoe UI" w:cs="Segoe UI"/>
                <w:b/>
                <w:color w:val="000000"/>
                <w:sz w:val="22"/>
              </w:rPr>
              <w:t xml:space="preserve"> </w:t>
            </w:r>
            <w:proofErr w:type="spellStart"/>
            <w:r>
              <w:rPr>
                <w:rFonts w:ascii="Segoe UI" w:eastAsia="Times New Roman" w:hAnsi="Segoe UI" w:cs="Segoe UI"/>
                <w:b/>
                <w:color w:val="000000"/>
                <w:sz w:val="22"/>
              </w:rPr>
              <w:t>the</w:t>
            </w:r>
            <w:proofErr w:type="spellEnd"/>
            <w:r>
              <w:rPr>
                <w:rFonts w:ascii="Segoe UI" w:eastAsia="Times New Roman" w:hAnsi="Segoe UI" w:cs="Segoe UI"/>
                <w:b/>
                <w:color w:val="000000"/>
                <w:sz w:val="22"/>
              </w:rPr>
              <w:t xml:space="preserve"> partner</w:t>
            </w:r>
          </w:p>
        </w:tc>
        <w:tc>
          <w:tcPr>
            <w:tcW w:w="2835" w:type="dxa"/>
            <w:shd w:val="clear" w:color="auto" w:fill="DEEAF6"/>
            <w:vAlign w:val="center"/>
          </w:tcPr>
          <w:p w14:paraId="6B2C6932" w14:textId="7252BFD1" w:rsidR="00642DF9" w:rsidRPr="00642DF9" w:rsidRDefault="00F95067" w:rsidP="00642DF9">
            <w:pPr>
              <w:spacing w:line="240" w:lineRule="auto"/>
              <w:jc w:val="center"/>
              <w:rPr>
                <w:rFonts w:ascii="Segoe UI" w:eastAsia="Times New Roman" w:hAnsi="Segoe UI" w:cs="Segoe UI"/>
                <w:b/>
                <w:color w:val="000000"/>
                <w:sz w:val="22"/>
              </w:rPr>
            </w:pPr>
            <w:proofErr w:type="spellStart"/>
            <w:r>
              <w:rPr>
                <w:rFonts w:ascii="Segoe UI" w:eastAsia="Times New Roman" w:hAnsi="Segoe UI" w:cs="Segoe UI"/>
                <w:b/>
                <w:color w:val="000000"/>
                <w:sz w:val="22"/>
              </w:rPr>
              <w:t>Description</w:t>
            </w:r>
            <w:proofErr w:type="spellEnd"/>
            <w:r>
              <w:rPr>
                <w:rFonts w:ascii="Segoe UI" w:eastAsia="Times New Roman" w:hAnsi="Segoe UI" w:cs="Segoe UI"/>
                <w:b/>
                <w:color w:val="000000"/>
                <w:sz w:val="22"/>
              </w:rPr>
              <w:t xml:space="preserve"> </w:t>
            </w:r>
            <w:proofErr w:type="spellStart"/>
            <w:r>
              <w:rPr>
                <w:rFonts w:ascii="Segoe UI" w:eastAsia="Times New Roman" w:hAnsi="Segoe UI" w:cs="Segoe UI"/>
                <w:b/>
                <w:color w:val="000000"/>
                <w:sz w:val="22"/>
              </w:rPr>
              <w:t>of</w:t>
            </w:r>
            <w:proofErr w:type="spellEnd"/>
            <w:r>
              <w:rPr>
                <w:rFonts w:ascii="Segoe UI" w:eastAsia="Times New Roman" w:hAnsi="Segoe UI" w:cs="Segoe UI"/>
                <w:b/>
                <w:color w:val="000000"/>
                <w:sz w:val="22"/>
              </w:rPr>
              <w:t xml:space="preserve"> </w:t>
            </w:r>
            <w:proofErr w:type="spellStart"/>
            <w:r>
              <w:rPr>
                <w:rFonts w:ascii="Segoe UI" w:eastAsia="Times New Roman" w:hAnsi="Segoe UI" w:cs="Segoe UI"/>
                <w:b/>
                <w:color w:val="000000"/>
                <w:sz w:val="22"/>
              </w:rPr>
              <w:t>the</w:t>
            </w:r>
            <w:proofErr w:type="spellEnd"/>
            <w:r>
              <w:rPr>
                <w:rFonts w:ascii="Segoe UI" w:eastAsia="Times New Roman" w:hAnsi="Segoe UI" w:cs="Segoe UI"/>
                <w:b/>
                <w:color w:val="000000"/>
                <w:sz w:val="22"/>
              </w:rPr>
              <w:t xml:space="preserve"> </w:t>
            </w:r>
            <w:proofErr w:type="spellStart"/>
            <w:r>
              <w:rPr>
                <w:rFonts w:ascii="Segoe UI" w:eastAsia="Times New Roman" w:hAnsi="Segoe UI" w:cs="Segoe UI"/>
                <w:b/>
                <w:color w:val="000000"/>
                <w:sz w:val="22"/>
              </w:rPr>
              <w:t>works</w:t>
            </w:r>
            <w:proofErr w:type="spellEnd"/>
          </w:p>
        </w:tc>
        <w:tc>
          <w:tcPr>
            <w:tcW w:w="1418" w:type="dxa"/>
            <w:shd w:val="clear" w:color="auto" w:fill="DEEAF6"/>
            <w:vAlign w:val="center"/>
          </w:tcPr>
          <w:p w14:paraId="21CC9B6D" w14:textId="647AC79E" w:rsidR="00642DF9" w:rsidRPr="00642DF9" w:rsidRDefault="00F95067" w:rsidP="00642DF9">
            <w:pPr>
              <w:spacing w:line="240" w:lineRule="auto"/>
              <w:jc w:val="center"/>
              <w:rPr>
                <w:rFonts w:ascii="Segoe UI" w:eastAsia="Times New Roman" w:hAnsi="Segoe UI" w:cs="Segoe UI"/>
                <w:b/>
                <w:color w:val="000000"/>
                <w:sz w:val="22"/>
              </w:rPr>
            </w:pPr>
            <w:proofErr w:type="spellStart"/>
            <w:r>
              <w:rPr>
                <w:rFonts w:ascii="Segoe UI" w:eastAsia="Times New Roman" w:hAnsi="Segoe UI" w:cs="Segoe UI"/>
                <w:b/>
                <w:color w:val="000000"/>
                <w:sz w:val="22"/>
              </w:rPr>
              <w:t>Value</w:t>
            </w:r>
            <w:proofErr w:type="spellEnd"/>
          </w:p>
        </w:tc>
        <w:tc>
          <w:tcPr>
            <w:tcW w:w="1417" w:type="dxa"/>
            <w:shd w:val="clear" w:color="auto" w:fill="DEEAF6"/>
            <w:vAlign w:val="center"/>
          </w:tcPr>
          <w:p w14:paraId="41736C9B" w14:textId="7336BFCF" w:rsidR="00642DF9" w:rsidRPr="00642DF9" w:rsidRDefault="00F95067" w:rsidP="00642DF9">
            <w:pPr>
              <w:spacing w:line="240" w:lineRule="auto"/>
              <w:jc w:val="center"/>
              <w:rPr>
                <w:rFonts w:ascii="Segoe UI" w:eastAsia="Times New Roman" w:hAnsi="Segoe UI" w:cs="Segoe UI"/>
                <w:b/>
                <w:color w:val="000000"/>
                <w:sz w:val="22"/>
              </w:rPr>
            </w:pPr>
            <w:proofErr w:type="spellStart"/>
            <w:r>
              <w:rPr>
                <w:rFonts w:ascii="Segoe UI" w:eastAsia="Times New Roman" w:hAnsi="Segoe UI" w:cs="Segoe UI"/>
                <w:b/>
                <w:color w:val="000000"/>
                <w:sz w:val="22"/>
              </w:rPr>
              <w:t>Share</w:t>
            </w:r>
            <w:proofErr w:type="spellEnd"/>
            <w:r>
              <w:rPr>
                <w:rFonts w:ascii="Segoe UI" w:eastAsia="Times New Roman" w:hAnsi="Segoe UI" w:cs="Segoe UI"/>
                <w:b/>
                <w:color w:val="000000"/>
                <w:sz w:val="22"/>
              </w:rPr>
              <w:t xml:space="preserve"> in</w:t>
            </w:r>
            <w:r w:rsidR="00642DF9" w:rsidRPr="00642DF9">
              <w:rPr>
                <w:rFonts w:ascii="Segoe UI" w:eastAsia="Times New Roman" w:hAnsi="Segoe UI" w:cs="Segoe UI"/>
                <w:b/>
                <w:color w:val="000000"/>
                <w:sz w:val="22"/>
              </w:rPr>
              <w:t xml:space="preserve"> %</w:t>
            </w:r>
          </w:p>
        </w:tc>
      </w:tr>
      <w:tr w:rsidR="00642DF9" w:rsidRPr="00642DF9" w14:paraId="4273F94D" w14:textId="77777777" w:rsidTr="00F95067">
        <w:trPr>
          <w:cantSplit/>
          <w:trHeight w:val="493"/>
        </w:trPr>
        <w:tc>
          <w:tcPr>
            <w:tcW w:w="2127" w:type="dxa"/>
            <w:shd w:val="clear" w:color="auto" w:fill="DEEAF6"/>
            <w:vAlign w:val="center"/>
          </w:tcPr>
          <w:p w14:paraId="7DF510D4" w14:textId="57E72F21" w:rsidR="00642DF9" w:rsidRPr="00642DF9" w:rsidRDefault="001D0478" w:rsidP="00642DF9">
            <w:pPr>
              <w:spacing w:line="240" w:lineRule="auto"/>
              <w:rPr>
                <w:rFonts w:ascii="Segoe UI" w:eastAsia="Times New Roman" w:hAnsi="Segoe UI" w:cs="Segoe UI"/>
                <w:color w:val="000000"/>
                <w:sz w:val="22"/>
              </w:rPr>
            </w:pPr>
            <w:proofErr w:type="spellStart"/>
            <w:r w:rsidRPr="001D0478">
              <w:rPr>
                <w:rFonts w:ascii="Segoe UI" w:eastAsia="Calibri" w:hAnsi="Segoe UI" w:cs="Segoe UI"/>
                <w:iCs/>
                <w:color w:val="000000"/>
                <w:sz w:val="22"/>
                <w:lang w:eastAsia="sl-SI"/>
              </w:rPr>
              <w:t>The</w:t>
            </w:r>
            <w:proofErr w:type="spellEnd"/>
            <w:r w:rsidRPr="001D0478">
              <w:rPr>
                <w:rFonts w:ascii="Segoe UI" w:eastAsia="Calibri" w:hAnsi="Segoe UI" w:cs="Segoe UI"/>
                <w:iCs/>
                <w:color w:val="000000"/>
                <w:sz w:val="22"/>
                <w:lang w:eastAsia="sl-SI"/>
              </w:rPr>
              <w:t xml:space="preserve"> </w:t>
            </w:r>
            <w:proofErr w:type="spellStart"/>
            <w:r w:rsidRPr="001D0478">
              <w:rPr>
                <w:rFonts w:ascii="Segoe UI" w:eastAsia="Calibri" w:hAnsi="Segoe UI" w:cs="Segoe UI"/>
                <w:iCs/>
                <w:color w:val="000000"/>
                <w:sz w:val="22"/>
                <w:lang w:eastAsia="sl-SI"/>
              </w:rPr>
              <w:t>group</w:t>
            </w:r>
            <w:proofErr w:type="spellEnd"/>
            <w:r w:rsidRPr="001D0478">
              <w:rPr>
                <w:rFonts w:ascii="Segoe UI" w:eastAsia="Calibri" w:hAnsi="Segoe UI" w:cs="Segoe UI"/>
                <w:iCs/>
                <w:color w:val="000000"/>
                <w:sz w:val="22"/>
                <w:lang w:eastAsia="sl-SI"/>
              </w:rPr>
              <w:t xml:space="preserve"> leader in a </w:t>
            </w:r>
            <w:proofErr w:type="spellStart"/>
            <w:r w:rsidRPr="001D0478">
              <w:rPr>
                <w:rFonts w:ascii="Segoe UI" w:eastAsia="Calibri" w:hAnsi="Segoe UI" w:cs="Segoe UI"/>
                <w:iCs/>
                <w:color w:val="000000"/>
                <w:sz w:val="22"/>
                <w:lang w:eastAsia="sl-SI"/>
              </w:rPr>
              <w:t>joint</w:t>
            </w:r>
            <w:proofErr w:type="spellEnd"/>
            <w:r w:rsidRPr="001D0478">
              <w:rPr>
                <w:rFonts w:ascii="Segoe UI" w:eastAsia="Calibri" w:hAnsi="Segoe UI" w:cs="Segoe UI"/>
                <w:iCs/>
                <w:color w:val="000000"/>
                <w:sz w:val="22"/>
                <w:lang w:eastAsia="sl-SI"/>
              </w:rPr>
              <w:t xml:space="preserve"> </w:t>
            </w:r>
            <w:proofErr w:type="spellStart"/>
            <w:r w:rsidRPr="001D0478">
              <w:rPr>
                <w:rFonts w:ascii="Segoe UI" w:eastAsia="Calibri" w:hAnsi="Segoe UI" w:cs="Segoe UI"/>
                <w:iCs/>
                <w:color w:val="000000"/>
                <w:sz w:val="22"/>
                <w:lang w:eastAsia="sl-SI"/>
              </w:rPr>
              <w:t>bid</w:t>
            </w:r>
            <w:proofErr w:type="spellEnd"/>
          </w:p>
        </w:tc>
        <w:tc>
          <w:tcPr>
            <w:tcW w:w="2409" w:type="dxa"/>
            <w:vAlign w:val="center"/>
          </w:tcPr>
          <w:p w14:paraId="3D93A388" w14:textId="77777777" w:rsidR="00642DF9" w:rsidRPr="00642DF9" w:rsidRDefault="00642DF9" w:rsidP="00642DF9">
            <w:pPr>
              <w:spacing w:line="240" w:lineRule="auto"/>
              <w:rPr>
                <w:rFonts w:ascii="Segoe UI" w:eastAsia="Times New Roman" w:hAnsi="Segoe UI" w:cs="Segoe UI"/>
                <w:color w:val="000000"/>
                <w:sz w:val="22"/>
              </w:rPr>
            </w:pPr>
          </w:p>
        </w:tc>
        <w:tc>
          <w:tcPr>
            <w:tcW w:w="2835" w:type="dxa"/>
            <w:vAlign w:val="center"/>
          </w:tcPr>
          <w:p w14:paraId="63F55E76" w14:textId="77777777" w:rsidR="00642DF9" w:rsidRPr="00642DF9" w:rsidRDefault="00642DF9" w:rsidP="00642DF9">
            <w:pPr>
              <w:spacing w:line="240" w:lineRule="auto"/>
              <w:rPr>
                <w:rFonts w:ascii="Segoe UI" w:eastAsia="Times New Roman" w:hAnsi="Segoe UI" w:cs="Segoe UI"/>
                <w:color w:val="000000"/>
                <w:sz w:val="22"/>
              </w:rPr>
            </w:pPr>
          </w:p>
        </w:tc>
        <w:tc>
          <w:tcPr>
            <w:tcW w:w="1418" w:type="dxa"/>
            <w:vAlign w:val="center"/>
          </w:tcPr>
          <w:p w14:paraId="5735CEB3" w14:textId="66FF8D5A" w:rsidR="00642DF9" w:rsidRPr="00642DF9" w:rsidRDefault="00642DF9" w:rsidP="00642DF9">
            <w:pPr>
              <w:spacing w:line="240" w:lineRule="auto"/>
              <w:rPr>
                <w:rFonts w:ascii="Segoe UI" w:eastAsia="Times New Roman" w:hAnsi="Segoe UI" w:cs="Segoe UI"/>
                <w:color w:val="000000"/>
                <w:sz w:val="22"/>
              </w:rPr>
            </w:pPr>
          </w:p>
        </w:tc>
        <w:tc>
          <w:tcPr>
            <w:tcW w:w="1417" w:type="dxa"/>
            <w:vAlign w:val="center"/>
          </w:tcPr>
          <w:p w14:paraId="46479034"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63B50813" w14:textId="77777777" w:rsidTr="00F95067">
        <w:trPr>
          <w:cantSplit/>
          <w:trHeight w:val="493"/>
        </w:trPr>
        <w:tc>
          <w:tcPr>
            <w:tcW w:w="2127" w:type="dxa"/>
            <w:shd w:val="clear" w:color="auto" w:fill="DEEAF6"/>
            <w:vAlign w:val="center"/>
          </w:tcPr>
          <w:p w14:paraId="762FD3B7" w14:textId="67801467" w:rsidR="00642DF9" w:rsidRPr="00642DF9" w:rsidRDefault="001D0478" w:rsidP="00642DF9">
            <w:pPr>
              <w:spacing w:line="240" w:lineRule="auto"/>
              <w:rPr>
                <w:rFonts w:ascii="Segoe UI" w:eastAsia="Times New Roman" w:hAnsi="Segoe UI" w:cs="Segoe UI"/>
                <w:color w:val="000000"/>
                <w:sz w:val="22"/>
              </w:rPr>
            </w:pPr>
            <w:proofErr w:type="spellStart"/>
            <w:r w:rsidRPr="001D0478">
              <w:rPr>
                <w:rFonts w:ascii="Segoe UI" w:eastAsia="Calibri" w:hAnsi="Segoe UI" w:cs="Segoe UI"/>
                <w:iCs/>
                <w:color w:val="000000"/>
                <w:sz w:val="22"/>
                <w:lang w:eastAsia="sl-SI"/>
              </w:rPr>
              <w:t>Contract</w:t>
            </w:r>
            <w:proofErr w:type="spellEnd"/>
            <w:r w:rsidRPr="001D0478">
              <w:rPr>
                <w:rFonts w:ascii="Segoe UI" w:eastAsia="Calibri" w:hAnsi="Segoe UI" w:cs="Segoe UI"/>
                <w:iCs/>
                <w:color w:val="000000"/>
                <w:sz w:val="22"/>
                <w:lang w:eastAsia="sl-SI"/>
              </w:rPr>
              <w:t xml:space="preserve"> partner in a </w:t>
            </w:r>
            <w:proofErr w:type="spellStart"/>
            <w:r w:rsidRPr="001D0478">
              <w:rPr>
                <w:rFonts w:ascii="Segoe UI" w:eastAsia="Calibri" w:hAnsi="Segoe UI" w:cs="Segoe UI"/>
                <w:iCs/>
                <w:color w:val="000000"/>
                <w:sz w:val="22"/>
                <w:lang w:eastAsia="sl-SI"/>
              </w:rPr>
              <w:t>joint</w:t>
            </w:r>
            <w:proofErr w:type="spellEnd"/>
            <w:r w:rsidRPr="001D0478">
              <w:rPr>
                <w:rFonts w:ascii="Segoe UI" w:eastAsia="Calibri" w:hAnsi="Segoe UI" w:cs="Segoe UI"/>
                <w:iCs/>
                <w:color w:val="000000"/>
                <w:sz w:val="22"/>
                <w:lang w:eastAsia="sl-SI"/>
              </w:rPr>
              <w:t xml:space="preserve"> </w:t>
            </w:r>
            <w:proofErr w:type="spellStart"/>
            <w:r w:rsidRPr="001D0478">
              <w:rPr>
                <w:rFonts w:ascii="Segoe UI" w:eastAsia="Calibri" w:hAnsi="Segoe UI" w:cs="Segoe UI"/>
                <w:iCs/>
                <w:color w:val="000000"/>
                <w:sz w:val="22"/>
                <w:lang w:eastAsia="sl-SI"/>
              </w:rPr>
              <w:t>bid</w:t>
            </w:r>
            <w:proofErr w:type="spellEnd"/>
          </w:p>
        </w:tc>
        <w:tc>
          <w:tcPr>
            <w:tcW w:w="2409" w:type="dxa"/>
            <w:vAlign w:val="center"/>
          </w:tcPr>
          <w:p w14:paraId="23D9FE08" w14:textId="77777777" w:rsidR="00642DF9" w:rsidRPr="00642DF9" w:rsidRDefault="00642DF9" w:rsidP="00642DF9">
            <w:pPr>
              <w:spacing w:line="240" w:lineRule="auto"/>
              <w:rPr>
                <w:rFonts w:ascii="Segoe UI" w:eastAsia="Times New Roman" w:hAnsi="Segoe UI" w:cs="Segoe UI"/>
                <w:color w:val="000000"/>
                <w:sz w:val="22"/>
              </w:rPr>
            </w:pPr>
          </w:p>
        </w:tc>
        <w:tc>
          <w:tcPr>
            <w:tcW w:w="2835" w:type="dxa"/>
            <w:vAlign w:val="center"/>
          </w:tcPr>
          <w:p w14:paraId="7CF337C5" w14:textId="77777777" w:rsidR="00642DF9" w:rsidRPr="00642DF9" w:rsidRDefault="00642DF9" w:rsidP="00642DF9">
            <w:pPr>
              <w:spacing w:line="240" w:lineRule="auto"/>
              <w:rPr>
                <w:rFonts w:ascii="Segoe UI" w:eastAsia="Times New Roman" w:hAnsi="Segoe UI" w:cs="Segoe UI"/>
                <w:color w:val="000000"/>
                <w:sz w:val="22"/>
              </w:rPr>
            </w:pPr>
          </w:p>
        </w:tc>
        <w:tc>
          <w:tcPr>
            <w:tcW w:w="1418" w:type="dxa"/>
            <w:vAlign w:val="center"/>
          </w:tcPr>
          <w:p w14:paraId="19AF699E" w14:textId="77777777" w:rsidR="00642DF9" w:rsidRPr="00642DF9" w:rsidRDefault="00642DF9" w:rsidP="00642DF9">
            <w:pPr>
              <w:spacing w:line="240" w:lineRule="auto"/>
              <w:rPr>
                <w:rFonts w:ascii="Segoe UI" w:eastAsia="Times New Roman" w:hAnsi="Segoe UI" w:cs="Segoe UI"/>
                <w:color w:val="000000"/>
                <w:sz w:val="22"/>
              </w:rPr>
            </w:pPr>
          </w:p>
        </w:tc>
        <w:tc>
          <w:tcPr>
            <w:tcW w:w="1417" w:type="dxa"/>
            <w:vAlign w:val="center"/>
          </w:tcPr>
          <w:p w14:paraId="79739F59"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08587874" w14:textId="77777777" w:rsidTr="00F95067">
        <w:trPr>
          <w:cantSplit/>
          <w:trHeight w:val="493"/>
        </w:trPr>
        <w:tc>
          <w:tcPr>
            <w:tcW w:w="2127" w:type="dxa"/>
            <w:shd w:val="clear" w:color="auto" w:fill="DEEAF6"/>
            <w:vAlign w:val="center"/>
          </w:tcPr>
          <w:p w14:paraId="3303ACBA" w14:textId="77C90542" w:rsidR="00642DF9" w:rsidRPr="00642DF9" w:rsidRDefault="001D0478" w:rsidP="00642DF9">
            <w:pPr>
              <w:spacing w:line="240" w:lineRule="auto"/>
              <w:rPr>
                <w:rFonts w:ascii="Segoe UI" w:eastAsia="Times New Roman" w:hAnsi="Segoe UI" w:cs="Segoe UI"/>
                <w:color w:val="000000"/>
                <w:sz w:val="22"/>
              </w:rPr>
            </w:pPr>
            <w:proofErr w:type="spellStart"/>
            <w:r w:rsidRPr="001D0478">
              <w:rPr>
                <w:rFonts w:ascii="Segoe UI" w:eastAsia="Calibri" w:hAnsi="Segoe UI" w:cs="Segoe UI"/>
                <w:iCs/>
                <w:color w:val="000000"/>
                <w:sz w:val="22"/>
                <w:lang w:eastAsia="sl-SI"/>
              </w:rPr>
              <w:t>Contract</w:t>
            </w:r>
            <w:proofErr w:type="spellEnd"/>
            <w:r w:rsidRPr="001D0478">
              <w:rPr>
                <w:rFonts w:ascii="Segoe UI" w:eastAsia="Calibri" w:hAnsi="Segoe UI" w:cs="Segoe UI"/>
                <w:iCs/>
                <w:color w:val="000000"/>
                <w:sz w:val="22"/>
                <w:lang w:eastAsia="sl-SI"/>
              </w:rPr>
              <w:t xml:space="preserve"> partner in a </w:t>
            </w:r>
            <w:proofErr w:type="spellStart"/>
            <w:r w:rsidRPr="001D0478">
              <w:rPr>
                <w:rFonts w:ascii="Segoe UI" w:eastAsia="Calibri" w:hAnsi="Segoe UI" w:cs="Segoe UI"/>
                <w:iCs/>
                <w:color w:val="000000"/>
                <w:sz w:val="22"/>
                <w:lang w:eastAsia="sl-SI"/>
              </w:rPr>
              <w:t>joint</w:t>
            </w:r>
            <w:proofErr w:type="spellEnd"/>
            <w:r w:rsidRPr="001D0478">
              <w:rPr>
                <w:rFonts w:ascii="Segoe UI" w:eastAsia="Calibri" w:hAnsi="Segoe UI" w:cs="Segoe UI"/>
                <w:iCs/>
                <w:color w:val="000000"/>
                <w:sz w:val="22"/>
                <w:lang w:eastAsia="sl-SI"/>
              </w:rPr>
              <w:t xml:space="preserve"> </w:t>
            </w:r>
            <w:proofErr w:type="spellStart"/>
            <w:r w:rsidRPr="001D0478">
              <w:rPr>
                <w:rFonts w:ascii="Segoe UI" w:eastAsia="Calibri" w:hAnsi="Segoe UI" w:cs="Segoe UI"/>
                <w:iCs/>
                <w:color w:val="000000"/>
                <w:sz w:val="22"/>
                <w:lang w:eastAsia="sl-SI"/>
              </w:rPr>
              <w:t>bid</w:t>
            </w:r>
            <w:proofErr w:type="spellEnd"/>
          </w:p>
        </w:tc>
        <w:tc>
          <w:tcPr>
            <w:tcW w:w="2409" w:type="dxa"/>
            <w:vAlign w:val="center"/>
          </w:tcPr>
          <w:p w14:paraId="2F061DA9" w14:textId="77777777" w:rsidR="00642DF9" w:rsidRPr="00642DF9" w:rsidRDefault="00642DF9" w:rsidP="00642DF9">
            <w:pPr>
              <w:spacing w:line="240" w:lineRule="auto"/>
              <w:rPr>
                <w:rFonts w:ascii="Segoe UI" w:eastAsia="Times New Roman" w:hAnsi="Segoe UI" w:cs="Segoe UI"/>
                <w:color w:val="000000"/>
                <w:sz w:val="22"/>
              </w:rPr>
            </w:pPr>
          </w:p>
        </w:tc>
        <w:tc>
          <w:tcPr>
            <w:tcW w:w="2835" w:type="dxa"/>
            <w:vAlign w:val="center"/>
          </w:tcPr>
          <w:p w14:paraId="18AC97D1" w14:textId="77777777" w:rsidR="00642DF9" w:rsidRPr="00642DF9" w:rsidRDefault="00642DF9" w:rsidP="00642DF9">
            <w:pPr>
              <w:spacing w:line="240" w:lineRule="auto"/>
              <w:rPr>
                <w:rFonts w:ascii="Segoe UI" w:eastAsia="Times New Roman" w:hAnsi="Segoe UI" w:cs="Segoe UI"/>
                <w:color w:val="000000"/>
                <w:sz w:val="22"/>
              </w:rPr>
            </w:pPr>
          </w:p>
        </w:tc>
        <w:tc>
          <w:tcPr>
            <w:tcW w:w="1418" w:type="dxa"/>
            <w:vAlign w:val="center"/>
          </w:tcPr>
          <w:p w14:paraId="3048E1FA" w14:textId="77777777" w:rsidR="00642DF9" w:rsidRPr="00642DF9" w:rsidRDefault="00642DF9" w:rsidP="00642DF9">
            <w:pPr>
              <w:spacing w:line="240" w:lineRule="auto"/>
              <w:rPr>
                <w:rFonts w:ascii="Segoe UI" w:eastAsia="Times New Roman" w:hAnsi="Segoe UI" w:cs="Segoe UI"/>
                <w:color w:val="000000"/>
                <w:sz w:val="22"/>
              </w:rPr>
            </w:pPr>
          </w:p>
        </w:tc>
        <w:tc>
          <w:tcPr>
            <w:tcW w:w="1417" w:type="dxa"/>
            <w:vAlign w:val="center"/>
          </w:tcPr>
          <w:p w14:paraId="7711FE5F"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56712CC5" w14:textId="77777777" w:rsidTr="00F95067">
        <w:trPr>
          <w:cantSplit/>
          <w:trHeight w:val="493"/>
        </w:trPr>
        <w:tc>
          <w:tcPr>
            <w:tcW w:w="2127" w:type="dxa"/>
            <w:shd w:val="clear" w:color="auto" w:fill="DEEAF6"/>
            <w:vAlign w:val="center"/>
          </w:tcPr>
          <w:p w14:paraId="4511AA05" w14:textId="3EEF2FA6" w:rsidR="00642DF9" w:rsidRPr="00642DF9" w:rsidRDefault="001D0478" w:rsidP="00642DF9">
            <w:pPr>
              <w:spacing w:line="240" w:lineRule="auto"/>
              <w:rPr>
                <w:rFonts w:ascii="Segoe UI" w:eastAsia="Times New Roman" w:hAnsi="Segoe UI" w:cs="Segoe UI"/>
                <w:color w:val="000000"/>
                <w:sz w:val="22"/>
              </w:rPr>
            </w:pPr>
            <w:proofErr w:type="spellStart"/>
            <w:r w:rsidRPr="001D0478">
              <w:rPr>
                <w:rFonts w:ascii="Segoe UI" w:eastAsia="Calibri" w:hAnsi="Segoe UI" w:cs="Segoe UI"/>
                <w:iCs/>
                <w:color w:val="000000"/>
                <w:sz w:val="22"/>
                <w:lang w:eastAsia="sl-SI"/>
              </w:rPr>
              <w:t>Contract</w:t>
            </w:r>
            <w:proofErr w:type="spellEnd"/>
            <w:r w:rsidRPr="001D0478">
              <w:rPr>
                <w:rFonts w:ascii="Segoe UI" w:eastAsia="Calibri" w:hAnsi="Segoe UI" w:cs="Segoe UI"/>
                <w:iCs/>
                <w:color w:val="000000"/>
                <w:sz w:val="22"/>
                <w:lang w:eastAsia="sl-SI"/>
              </w:rPr>
              <w:t xml:space="preserve"> partner in a </w:t>
            </w:r>
            <w:proofErr w:type="spellStart"/>
            <w:r w:rsidRPr="001D0478">
              <w:rPr>
                <w:rFonts w:ascii="Segoe UI" w:eastAsia="Calibri" w:hAnsi="Segoe UI" w:cs="Segoe UI"/>
                <w:iCs/>
                <w:color w:val="000000"/>
                <w:sz w:val="22"/>
                <w:lang w:eastAsia="sl-SI"/>
              </w:rPr>
              <w:t>joint</w:t>
            </w:r>
            <w:proofErr w:type="spellEnd"/>
            <w:r w:rsidRPr="001D0478">
              <w:rPr>
                <w:rFonts w:ascii="Segoe UI" w:eastAsia="Calibri" w:hAnsi="Segoe UI" w:cs="Segoe UI"/>
                <w:iCs/>
                <w:color w:val="000000"/>
                <w:sz w:val="22"/>
                <w:lang w:eastAsia="sl-SI"/>
              </w:rPr>
              <w:t xml:space="preserve"> </w:t>
            </w:r>
            <w:proofErr w:type="spellStart"/>
            <w:r w:rsidRPr="001D0478">
              <w:rPr>
                <w:rFonts w:ascii="Segoe UI" w:eastAsia="Calibri" w:hAnsi="Segoe UI" w:cs="Segoe UI"/>
                <w:iCs/>
                <w:color w:val="000000"/>
                <w:sz w:val="22"/>
                <w:lang w:eastAsia="sl-SI"/>
              </w:rPr>
              <w:t>bid</w:t>
            </w:r>
            <w:proofErr w:type="spellEnd"/>
          </w:p>
        </w:tc>
        <w:tc>
          <w:tcPr>
            <w:tcW w:w="2409" w:type="dxa"/>
            <w:vAlign w:val="center"/>
          </w:tcPr>
          <w:p w14:paraId="51B45E47" w14:textId="77777777" w:rsidR="00642DF9" w:rsidRPr="00642DF9" w:rsidRDefault="00642DF9" w:rsidP="00642DF9">
            <w:pPr>
              <w:spacing w:line="240" w:lineRule="auto"/>
              <w:rPr>
                <w:rFonts w:ascii="Segoe UI" w:eastAsia="Times New Roman" w:hAnsi="Segoe UI" w:cs="Segoe UI"/>
                <w:color w:val="000000"/>
                <w:sz w:val="22"/>
              </w:rPr>
            </w:pPr>
          </w:p>
        </w:tc>
        <w:tc>
          <w:tcPr>
            <w:tcW w:w="2835" w:type="dxa"/>
            <w:vAlign w:val="center"/>
          </w:tcPr>
          <w:p w14:paraId="0F91A92E" w14:textId="77777777" w:rsidR="00642DF9" w:rsidRPr="00642DF9" w:rsidRDefault="00642DF9" w:rsidP="00642DF9">
            <w:pPr>
              <w:spacing w:line="240" w:lineRule="auto"/>
              <w:rPr>
                <w:rFonts w:ascii="Segoe UI" w:eastAsia="Times New Roman" w:hAnsi="Segoe UI" w:cs="Segoe UI"/>
                <w:color w:val="000000"/>
                <w:sz w:val="22"/>
              </w:rPr>
            </w:pPr>
          </w:p>
        </w:tc>
        <w:tc>
          <w:tcPr>
            <w:tcW w:w="1418" w:type="dxa"/>
            <w:vAlign w:val="center"/>
          </w:tcPr>
          <w:p w14:paraId="621405F4" w14:textId="77777777" w:rsidR="00642DF9" w:rsidRPr="00642DF9" w:rsidRDefault="00642DF9" w:rsidP="00642DF9">
            <w:pPr>
              <w:spacing w:line="240" w:lineRule="auto"/>
              <w:rPr>
                <w:rFonts w:ascii="Segoe UI" w:eastAsia="Times New Roman" w:hAnsi="Segoe UI" w:cs="Segoe UI"/>
                <w:color w:val="000000"/>
                <w:sz w:val="22"/>
              </w:rPr>
            </w:pPr>
          </w:p>
        </w:tc>
        <w:tc>
          <w:tcPr>
            <w:tcW w:w="1417" w:type="dxa"/>
            <w:vAlign w:val="center"/>
          </w:tcPr>
          <w:p w14:paraId="35353CFB"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75D4FE40" w14:textId="77777777" w:rsidTr="00F95067">
        <w:trPr>
          <w:cantSplit/>
          <w:trHeight w:val="493"/>
        </w:trPr>
        <w:tc>
          <w:tcPr>
            <w:tcW w:w="2127" w:type="dxa"/>
            <w:shd w:val="clear" w:color="auto" w:fill="DEEAF6"/>
            <w:vAlign w:val="center"/>
          </w:tcPr>
          <w:p w14:paraId="4ECF5543" w14:textId="5B3C094C" w:rsidR="00642DF9" w:rsidRPr="00642DF9" w:rsidRDefault="001D0478" w:rsidP="00642DF9">
            <w:pPr>
              <w:spacing w:line="240" w:lineRule="auto"/>
              <w:rPr>
                <w:rFonts w:ascii="Segoe UI" w:eastAsia="Times New Roman" w:hAnsi="Segoe UI" w:cs="Segoe UI"/>
                <w:color w:val="000000"/>
                <w:sz w:val="22"/>
              </w:rPr>
            </w:pPr>
            <w:proofErr w:type="spellStart"/>
            <w:r w:rsidRPr="001D0478">
              <w:rPr>
                <w:rFonts w:ascii="Segoe UI" w:eastAsia="Calibri" w:hAnsi="Segoe UI" w:cs="Segoe UI"/>
                <w:iCs/>
                <w:color w:val="000000"/>
                <w:sz w:val="22"/>
                <w:lang w:eastAsia="sl-SI"/>
              </w:rPr>
              <w:t>Contract</w:t>
            </w:r>
            <w:proofErr w:type="spellEnd"/>
            <w:r w:rsidRPr="001D0478">
              <w:rPr>
                <w:rFonts w:ascii="Segoe UI" w:eastAsia="Calibri" w:hAnsi="Segoe UI" w:cs="Segoe UI"/>
                <w:iCs/>
                <w:color w:val="000000"/>
                <w:sz w:val="22"/>
                <w:lang w:eastAsia="sl-SI"/>
              </w:rPr>
              <w:t xml:space="preserve"> partner in a </w:t>
            </w:r>
            <w:proofErr w:type="spellStart"/>
            <w:r w:rsidRPr="001D0478">
              <w:rPr>
                <w:rFonts w:ascii="Segoe UI" w:eastAsia="Calibri" w:hAnsi="Segoe UI" w:cs="Segoe UI"/>
                <w:iCs/>
                <w:color w:val="000000"/>
                <w:sz w:val="22"/>
                <w:lang w:eastAsia="sl-SI"/>
              </w:rPr>
              <w:t>joint</w:t>
            </w:r>
            <w:proofErr w:type="spellEnd"/>
            <w:r w:rsidRPr="001D0478">
              <w:rPr>
                <w:rFonts w:ascii="Segoe UI" w:eastAsia="Calibri" w:hAnsi="Segoe UI" w:cs="Segoe UI"/>
                <w:iCs/>
                <w:color w:val="000000"/>
                <w:sz w:val="22"/>
                <w:lang w:eastAsia="sl-SI"/>
              </w:rPr>
              <w:t xml:space="preserve"> </w:t>
            </w:r>
            <w:proofErr w:type="spellStart"/>
            <w:r w:rsidRPr="001D0478">
              <w:rPr>
                <w:rFonts w:ascii="Segoe UI" w:eastAsia="Calibri" w:hAnsi="Segoe UI" w:cs="Segoe UI"/>
                <w:iCs/>
                <w:color w:val="000000"/>
                <w:sz w:val="22"/>
                <w:lang w:eastAsia="sl-SI"/>
              </w:rPr>
              <w:t>bid</w:t>
            </w:r>
            <w:proofErr w:type="spellEnd"/>
            <w:r w:rsidRPr="001D0478">
              <w:rPr>
                <w:rFonts w:ascii="Segoe UI" w:eastAsia="Calibri" w:hAnsi="Segoe UI" w:cs="Segoe UI"/>
                <w:iCs/>
                <w:color w:val="000000"/>
                <w:sz w:val="22"/>
                <w:lang w:eastAsia="sl-SI"/>
              </w:rPr>
              <w:t xml:space="preserve"> </w:t>
            </w:r>
          </w:p>
        </w:tc>
        <w:tc>
          <w:tcPr>
            <w:tcW w:w="2409" w:type="dxa"/>
            <w:vAlign w:val="center"/>
          </w:tcPr>
          <w:p w14:paraId="0306C110" w14:textId="77777777" w:rsidR="00642DF9" w:rsidRPr="00642DF9" w:rsidRDefault="00642DF9" w:rsidP="00642DF9">
            <w:pPr>
              <w:spacing w:line="240" w:lineRule="auto"/>
              <w:rPr>
                <w:rFonts w:ascii="Segoe UI" w:eastAsia="Times New Roman" w:hAnsi="Segoe UI" w:cs="Segoe UI"/>
                <w:color w:val="000000"/>
                <w:sz w:val="22"/>
              </w:rPr>
            </w:pPr>
          </w:p>
        </w:tc>
        <w:tc>
          <w:tcPr>
            <w:tcW w:w="2835" w:type="dxa"/>
            <w:vAlign w:val="center"/>
          </w:tcPr>
          <w:p w14:paraId="35292E7F" w14:textId="77777777" w:rsidR="00642DF9" w:rsidRPr="00642DF9" w:rsidRDefault="00642DF9" w:rsidP="00642DF9">
            <w:pPr>
              <w:spacing w:line="240" w:lineRule="auto"/>
              <w:rPr>
                <w:rFonts w:ascii="Segoe UI" w:eastAsia="Times New Roman" w:hAnsi="Segoe UI" w:cs="Segoe UI"/>
                <w:color w:val="000000"/>
                <w:sz w:val="22"/>
              </w:rPr>
            </w:pPr>
          </w:p>
        </w:tc>
        <w:tc>
          <w:tcPr>
            <w:tcW w:w="1418" w:type="dxa"/>
            <w:vAlign w:val="center"/>
          </w:tcPr>
          <w:p w14:paraId="07E99403" w14:textId="77777777" w:rsidR="00642DF9" w:rsidRPr="00642DF9" w:rsidRDefault="00642DF9" w:rsidP="00642DF9">
            <w:pPr>
              <w:spacing w:line="240" w:lineRule="auto"/>
              <w:rPr>
                <w:rFonts w:ascii="Segoe UI" w:eastAsia="Times New Roman" w:hAnsi="Segoe UI" w:cs="Segoe UI"/>
                <w:color w:val="000000"/>
                <w:sz w:val="22"/>
              </w:rPr>
            </w:pPr>
          </w:p>
        </w:tc>
        <w:tc>
          <w:tcPr>
            <w:tcW w:w="1417" w:type="dxa"/>
            <w:vAlign w:val="center"/>
          </w:tcPr>
          <w:p w14:paraId="26DFE15A" w14:textId="77777777" w:rsidR="00642DF9" w:rsidRPr="00642DF9" w:rsidRDefault="00642DF9" w:rsidP="00642DF9">
            <w:pPr>
              <w:spacing w:line="240" w:lineRule="auto"/>
              <w:rPr>
                <w:rFonts w:ascii="Segoe UI" w:eastAsia="Times New Roman" w:hAnsi="Segoe UI" w:cs="Segoe UI"/>
                <w:color w:val="000000"/>
                <w:sz w:val="22"/>
              </w:rPr>
            </w:pPr>
          </w:p>
        </w:tc>
      </w:tr>
    </w:tbl>
    <w:p w14:paraId="13A68FA5" w14:textId="16AD7ECF" w:rsidR="00642DF9" w:rsidRDefault="00642DF9" w:rsidP="00642DF9">
      <w:pPr>
        <w:keepNext/>
        <w:keepLines/>
        <w:spacing w:line="240" w:lineRule="auto"/>
        <w:jc w:val="both"/>
        <w:rPr>
          <w:rFonts w:ascii="Segoe UI" w:eastAsia="Times New Roman" w:hAnsi="Segoe UI" w:cs="Segoe UI"/>
          <w:bCs/>
          <w:color w:val="000000"/>
          <w:sz w:val="22"/>
        </w:rPr>
      </w:pPr>
    </w:p>
    <w:tbl>
      <w:tblPr>
        <w:tblW w:w="10206" w:type="dxa"/>
        <w:tblLayout w:type="fixed"/>
        <w:tblLook w:val="0000" w:firstRow="0" w:lastRow="0" w:firstColumn="0" w:lastColumn="0" w:noHBand="0" w:noVBand="0"/>
      </w:tblPr>
      <w:tblGrid>
        <w:gridCol w:w="3190"/>
        <w:gridCol w:w="3190"/>
        <w:gridCol w:w="3826"/>
      </w:tblGrid>
      <w:tr w:rsidR="0001745C" w:rsidRPr="00642DF9" w14:paraId="1CFDF209" w14:textId="77777777" w:rsidTr="003D3A47">
        <w:tc>
          <w:tcPr>
            <w:tcW w:w="3190" w:type="dxa"/>
          </w:tcPr>
          <w:p w14:paraId="394BC9F1" w14:textId="77777777" w:rsidR="0001745C" w:rsidRPr="00642DF9" w:rsidRDefault="0001745C" w:rsidP="003D3A47">
            <w:pPr>
              <w:spacing w:line="240" w:lineRule="auto"/>
              <w:jc w:val="both"/>
              <w:rPr>
                <w:rFonts w:ascii="Segoe UI" w:eastAsia="Times New Roman" w:hAnsi="Segoe UI" w:cs="Segoe UI"/>
                <w:color w:val="000000"/>
                <w:sz w:val="22"/>
              </w:rPr>
            </w:pPr>
          </w:p>
        </w:tc>
        <w:tc>
          <w:tcPr>
            <w:tcW w:w="3190" w:type="dxa"/>
          </w:tcPr>
          <w:p w14:paraId="2B8EF3B3" w14:textId="77777777" w:rsidR="0001745C" w:rsidRPr="00642DF9" w:rsidRDefault="0001745C" w:rsidP="003D3A47">
            <w:pPr>
              <w:spacing w:line="240" w:lineRule="auto"/>
              <w:jc w:val="both"/>
              <w:rPr>
                <w:rFonts w:ascii="Segoe UI" w:eastAsia="Times New Roman" w:hAnsi="Segoe UI" w:cs="Segoe UI"/>
                <w:color w:val="000000"/>
                <w:sz w:val="22"/>
              </w:rPr>
            </w:pPr>
          </w:p>
        </w:tc>
        <w:tc>
          <w:tcPr>
            <w:tcW w:w="3826" w:type="dxa"/>
          </w:tcPr>
          <w:p w14:paraId="2627E901" w14:textId="3741354A" w:rsidR="0001745C" w:rsidRDefault="0001745C" w:rsidP="003D3A47">
            <w:pPr>
              <w:spacing w:line="240" w:lineRule="auto"/>
              <w:jc w:val="center"/>
              <w:rPr>
                <w:rFonts w:ascii="Segoe UI" w:eastAsia="Times New Roman" w:hAnsi="Segoe UI" w:cs="Segoe UI"/>
                <w:color w:val="000000"/>
                <w:sz w:val="22"/>
              </w:rPr>
            </w:pPr>
          </w:p>
          <w:p w14:paraId="5BA63578" w14:textId="77777777" w:rsidR="00427AE7" w:rsidRDefault="00427AE7" w:rsidP="003D3A47">
            <w:pPr>
              <w:spacing w:line="240" w:lineRule="auto"/>
              <w:jc w:val="center"/>
              <w:rPr>
                <w:rFonts w:ascii="Segoe UI" w:eastAsia="Times New Roman" w:hAnsi="Segoe UI" w:cs="Segoe UI"/>
                <w:color w:val="000000"/>
                <w:sz w:val="22"/>
              </w:rPr>
            </w:pPr>
          </w:p>
          <w:p w14:paraId="3DCEDAA9" w14:textId="77777777" w:rsidR="0001745C" w:rsidRDefault="0001745C" w:rsidP="003D3A47">
            <w:pPr>
              <w:spacing w:line="240" w:lineRule="auto"/>
              <w:jc w:val="center"/>
              <w:rPr>
                <w:rFonts w:ascii="Segoe UI" w:eastAsia="Times New Roman" w:hAnsi="Segoe UI" w:cs="Segoe UI"/>
                <w:color w:val="000000"/>
                <w:sz w:val="22"/>
              </w:rPr>
            </w:pPr>
            <w:proofErr w:type="spellStart"/>
            <w:r>
              <w:rPr>
                <w:rFonts w:ascii="Segoe UI" w:eastAsia="Times New Roman" w:hAnsi="Segoe UI" w:cs="Segoe UI"/>
                <w:color w:val="000000"/>
                <w:sz w:val="22"/>
              </w:rPr>
              <w:t>The</w:t>
            </w:r>
            <w:proofErr w:type="spellEnd"/>
            <w:r>
              <w:rPr>
                <w:rFonts w:ascii="Segoe UI" w:eastAsia="Times New Roman" w:hAnsi="Segoe UI" w:cs="Segoe UI"/>
                <w:color w:val="000000"/>
                <w:sz w:val="22"/>
              </w:rPr>
              <w:t xml:space="preserve"> </w:t>
            </w:r>
            <w:proofErr w:type="spellStart"/>
            <w:r>
              <w:rPr>
                <w:rFonts w:ascii="Segoe UI" w:eastAsia="Times New Roman" w:hAnsi="Segoe UI" w:cs="Segoe UI"/>
                <w:color w:val="000000"/>
                <w:sz w:val="22"/>
              </w:rPr>
              <w:t>Bidder</w:t>
            </w:r>
            <w:proofErr w:type="spellEnd"/>
            <w:r w:rsidRPr="00642DF9">
              <w:rPr>
                <w:rFonts w:ascii="Segoe UI" w:eastAsia="Times New Roman" w:hAnsi="Segoe UI" w:cs="Segoe UI"/>
                <w:color w:val="000000"/>
                <w:sz w:val="22"/>
              </w:rPr>
              <w:t>:</w:t>
            </w:r>
          </w:p>
          <w:p w14:paraId="64229012" w14:textId="125E116A" w:rsidR="00427AE7" w:rsidRPr="00642DF9" w:rsidRDefault="00427AE7" w:rsidP="003D3A47">
            <w:pPr>
              <w:spacing w:line="240" w:lineRule="auto"/>
              <w:jc w:val="center"/>
              <w:rPr>
                <w:rFonts w:ascii="Segoe UI" w:eastAsia="Times New Roman" w:hAnsi="Segoe UI" w:cs="Segoe UI"/>
                <w:color w:val="000000"/>
                <w:sz w:val="22"/>
              </w:rPr>
            </w:pPr>
          </w:p>
        </w:tc>
      </w:tr>
      <w:tr w:rsidR="0001745C" w:rsidRPr="00642DF9" w14:paraId="007E4A5C" w14:textId="77777777" w:rsidTr="003D3A47">
        <w:trPr>
          <w:trHeight w:hRule="exact" w:val="873"/>
        </w:trPr>
        <w:tc>
          <w:tcPr>
            <w:tcW w:w="3190" w:type="dxa"/>
          </w:tcPr>
          <w:p w14:paraId="553B0189" w14:textId="77777777" w:rsidR="0001745C" w:rsidRPr="00642DF9" w:rsidRDefault="0001745C" w:rsidP="003D3A47">
            <w:pPr>
              <w:spacing w:line="240" w:lineRule="auto"/>
              <w:jc w:val="center"/>
              <w:rPr>
                <w:rFonts w:ascii="Segoe UI" w:eastAsia="Times New Roman" w:hAnsi="Segoe UI" w:cs="Segoe UI"/>
                <w:i/>
                <w:color w:val="000000"/>
                <w:sz w:val="22"/>
                <w:szCs w:val="20"/>
                <w:vertAlign w:val="superscript"/>
              </w:rPr>
            </w:pPr>
          </w:p>
        </w:tc>
        <w:tc>
          <w:tcPr>
            <w:tcW w:w="3190" w:type="dxa"/>
          </w:tcPr>
          <w:p w14:paraId="53B6BC6F" w14:textId="77777777" w:rsidR="0001745C" w:rsidRPr="00642DF9" w:rsidRDefault="0001745C" w:rsidP="003D3A47">
            <w:pPr>
              <w:spacing w:line="240" w:lineRule="auto"/>
              <w:jc w:val="center"/>
              <w:rPr>
                <w:rFonts w:ascii="Segoe UI" w:eastAsia="Times New Roman" w:hAnsi="Segoe UI" w:cs="Segoe UI"/>
                <w:i/>
                <w:color w:val="000000"/>
                <w:sz w:val="22"/>
                <w:szCs w:val="20"/>
                <w:vertAlign w:val="superscript"/>
              </w:rPr>
            </w:pPr>
          </w:p>
        </w:tc>
        <w:tc>
          <w:tcPr>
            <w:tcW w:w="3826" w:type="dxa"/>
          </w:tcPr>
          <w:p w14:paraId="2467DC19" w14:textId="77777777" w:rsidR="0001745C" w:rsidRPr="00642DF9" w:rsidRDefault="0001745C" w:rsidP="003D3A47">
            <w:pPr>
              <w:spacing w:line="240" w:lineRule="auto"/>
              <w:jc w:val="center"/>
              <w:rPr>
                <w:rFonts w:ascii="Segoe UI" w:eastAsia="Times New Roman" w:hAnsi="Segoe UI" w:cs="Segoe UI"/>
                <w:i/>
                <w:color w:val="000000"/>
                <w:sz w:val="22"/>
                <w:szCs w:val="20"/>
                <w:vertAlign w:val="superscript"/>
              </w:rPr>
            </w:pPr>
          </w:p>
          <w:p w14:paraId="3F736288" w14:textId="77777777" w:rsidR="0001745C" w:rsidRPr="00642DF9" w:rsidRDefault="0001745C" w:rsidP="003D3A47">
            <w:pPr>
              <w:spacing w:line="240" w:lineRule="auto"/>
              <w:jc w:val="center"/>
              <w:rPr>
                <w:rFonts w:ascii="Segoe UI" w:eastAsia="Times New Roman" w:hAnsi="Segoe UI" w:cs="Segoe UI"/>
                <w:i/>
                <w:color w:val="000000"/>
                <w:sz w:val="22"/>
                <w:szCs w:val="20"/>
                <w:vertAlign w:val="superscript"/>
              </w:rPr>
            </w:pPr>
          </w:p>
          <w:p w14:paraId="4897BEC4" w14:textId="77777777" w:rsidR="0001745C" w:rsidRPr="00642DF9" w:rsidRDefault="0001745C" w:rsidP="003D3A47">
            <w:pPr>
              <w:spacing w:line="240" w:lineRule="auto"/>
              <w:jc w:val="center"/>
              <w:rPr>
                <w:rFonts w:ascii="Segoe UI" w:eastAsia="Times New Roman" w:hAnsi="Segoe UI" w:cs="Segoe UI"/>
                <w:i/>
                <w:color w:val="000000"/>
                <w:sz w:val="22"/>
                <w:szCs w:val="20"/>
                <w:vertAlign w:val="superscript"/>
              </w:rPr>
            </w:pPr>
          </w:p>
        </w:tc>
      </w:tr>
      <w:tr w:rsidR="0001745C" w:rsidRPr="00642DF9" w14:paraId="2C3B7896" w14:textId="77777777" w:rsidTr="003D3A47">
        <w:trPr>
          <w:trHeight w:val="86"/>
        </w:trPr>
        <w:tc>
          <w:tcPr>
            <w:tcW w:w="3190" w:type="dxa"/>
            <w:tcBorders>
              <w:top w:val="dashed" w:sz="4" w:space="0" w:color="auto"/>
            </w:tcBorders>
          </w:tcPr>
          <w:p w14:paraId="07F76725" w14:textId="77777777" w:rsidR="0001745C" w:rsidRPr="00642DF9" w:rsidRDefault="0001745C" w:rsidP="003D3A47">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w:t>
            </w:r>
            <w:r>
              <w:rPr>
                <w:rFonts w:ascii="Segoe UI" w:eastAsia="Times New Roman" w:hAnsi="Segoe UI" w:cs="Segoe UI"/>
                <w:i/>
                <w:color w:val="000000"/>
                <w:sz w:val="18"/>
                <w:szCs w:val="18"/>
              </w:rPr>
              <w:t>place, date</w:t>
            </w:r>
            <w:r w:rsidRPr="00642DF9">
              <w:rPr>
                <w:rFonts w:ascii="Segoe UI" w:eastAsia="Times New Roman" w:hAnsi="Segoe UI" w:cs="Segoe UI"/>
                <w:i/>
                <w:color w:val="000000"/>
                <w:sz w:val="18"/>
                <w:szCs w:val="18"/>
              </w:rPr>
              <w:t>)</w:t>
            </w:r>
          </w:p>
        </w:tc>
        <w:tc>
          <w:tcPr>
            <w:tcW w:w="3190" w:type="dxa"/>
          </w:tcPr>
          <w:p w14:paraId="393CA101" w14:textId="77777777" w:rsidR="0001745C" w:rsidRPr="00642DF9" w:rsidRDefault="0001745C" w:rsidP="003D3A47">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w:t>
            </w:r>
            <w:proofErr w:type="spellStart"/>
            <w:r>
              <w:rPr>
                <w:rFonts w:ascii="Segoe UI" w:eastAsia="Times New Roman" w:hAnsi="Segoe UI" w:cs="Segoe UI"/>
                <w:i/>
                <w:color w:val="000000"/>
                <w:sz w:val="18"/>
                <w:szCs w:val="18"/>
              </w:rPr>
              <w:t>stamp</w:t>
            </w:r>
            <w:proofErr w:type="spellEnd"/>
            <w:r w:rsidRPr="00642DF9">
              <w:rPr>
                <w:rFonts w:ascii="Segoe UI" w:eastAsia="Times New Roman" w:hAnsi="Segoe UI" w:cs="Segoe UI"/>
                <w:i/>
                <w:color w:val="000000"/>
                <w:sz w:val="18"/>
                <w:szCs w:val="18"/>
              </w:rPr>
              <w:t>)</w:t>
            </w:r>
          </w:p>
        </w:tc>
        <w:tc>
          <w:tcPr>
            <w:tcW w:w="3826" w:type="dxa"/>
            <w:tcBorders>
              <w:top w:val="dashed" w:sz="4" w:space="0" w:color="auto"/>
            </w:tcBorders>
          </w:tcPr>
          <w:p w14:paraId="65F968EF" w14:textId="77777777" w:rsidR="0001745C" w:rsidRPr="00642DF9" w:rsidRDefault="0001745C" w:rsidP="003D3A47">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w:t>
            </w:r>
            <w:r>
              <w:rPr>
                <w:rFonts w:ascii="Segoe UI" w:eastAsia="Times New Roman" w:hAnsi="Segoe UI" w:cs="Segoe UI"/>
                <w:i/>
                <w:color w:val="000000"/>
                <w:sz w:val="18"/>
                <w:szCs w:val="18"/>
              </w:rPr>
              <w:t xml:space="preserve">signature </w:t>
            </w:r>
            <w:proofErr w:type="spellStart"/>
            <w:r>
              <w:rPr>
                <w:rFonts w:ascii="Segoe UI" w:eastAsia="Times New Roman" w:hAnsi="Segoe UI" w:cs="Segoe UI"/>
                <w:i/>
                <w:color w:val="000000"/>
                <w:sz w:val="18"/>
                <w:szCs w:val="18"/>
              </w:rPr>
              <w:t>of</w:t>
            </w:r>
            <w:proofErr w:type="spellEnd"/>
            <w:r>
              <w:rPr>
                <w:rFonts w:ascii="Segoe UI" w:eastAsia="Times New Roman" w:hAnsi="Segoe UI" w:cs="Segoe UI"/>
                <w:i/>
                <w:color w:val="000000"/>
                <w:sz w:val="18"/>
                <w:szCs w:val="18"/>
              </w:rPr>
              <w:t xml:space="preserve"> </w:t>
            </w:r>
            <w:proofErr w:type="spellStart"/>
            <w:r>
              <w:rPr>
                <w:rFonts w:ascii="Segoe UI" w:eastAsia="Times New Roman" w:hAnsi="Segoe UI" w:cs="Segoe UI"/>
                <w:i/>
                <w:color w:val="000000"/>
                <w:sz w:val="18"/>
                <w:szCs w:val="18"/>
              </w:rPr>
              <w:t>the</w:t>
            </w:r>
            <w:proofErr w:type="spellEnd"/>
            <w:r>
              <w:rPr>
                <w:rFonts w:ascii="Segoe UI" w:eastAsia="Times New Roman" w:hAnsi="Segoe UI" w:cs="Segoe UI"/>
                <w:i/>
                <w:color w:val="000000"/>
                <w:sz w:val="18"/>
                <w:szCs w:val="18"/>
              </w:rPr>
              <w:t xml:space="preserve"> </w:t>
            </w:r>
            <w:proofErr w:type="spellStart"/>
            <w:r>
              <w:rPr>
                <w:rFonts w:ascii="Segoe UI" w:eastAsia="Times New Roman" w:hAnsi="Segoe UI" w:cs="Segoe UI"/>
                <w:i/>
                <w:color w:val="000000"/>
                <w:sz w:val="18"/>
                <w:szCs w:val="18"/>
              </w:rPr>
              <w:t>representative</w:t>
            </w:r>
            <w:proofErr w:type="spellEnd"/>
            <w:r w:rsidRPr="00642DF9">
              <w:rPr>
                <w:rFonts w:ascii="Segoe UI" w:eastAsia="Times New Roman" w:hAnsi="Segoe UI" w:cs="Segoe UI"/>
                <w:i/>
                <w:color w:val="000000"/>
                <w:sz w:val="18"/>
                <w:szCs w:val="18"/>
              </w:rPr>
              <w:t>)</w:t>
            </w:r>
          </w:p>
        </w:tc>
      </w:tr>
    </w:tbl>
    <w:p w14:paraId="18E685F2" w14:textId="77777777" w:rsidR="000E7458" w:rsidRDefault="000E7458" w:rsidP="00642DF9">
      <w:pPr>
        <w:keepNext/>
        <w:keepLines/>
        <w:spacing w:line="240" w:lineRule="auto"/>
        <w:jc w:val="both"/>
        <w:rPr>
          <w:rFonts w:ascii="Segoe UI" w:eastAsia="Times New Roman" w:hAnsi="Segoe UI" w:cs="Segoe UI"/>
          <w:bCs/>
          <w:color w:val="000000"/>
          <w:sz w:val="22"/>
        </w:rPr>
      </w:pPr>
    </w:p>
    <w:p w14:paraId="08AE951C" w14:textId="2C9B1184" w:rsidR="00903500" w:rsidRDefault="00903500" w:rsidP="00642DF9">
      <w:pPr>
        <w:keepNext/>
        <w:keepLines/>
        <w:spacing w:line="240" w:lineRule="auto"/>
        <w:jc w:val="both"/>
        <w:rPr>
          <w:rFonts w:ascii="Segoe UI" w:eastAsia="Times New Roman" w:hAnsi="Segoe UI" w:cs="Segoe UI"/>
          <w:bCs/>
          <w:color w:val="000000"/>
          <w:sz w:val="22"/>
        </w:rPr>
      </w:pPr>
    </w:p>
    <w:p w14:paraId="1190DC6C" w14:textId="16854959" w:rsidR="00903500" w:rsidRPr="00C87265" w:rsidRDefault="00903500" w:rsidP="00E76A22">
      <w:pPr>
        <w:spacing w:before="120" w:after="60" w:line="240" w:lineRule="auto"/>
        <w:rPr>
          <w:rFonts w:ascii="Segoe UI" w:eastAsia="Times New Roman" w:hAnsi="Segoe UI" w:cs="Segoe UI"/>
          <w:i/>
          <w:color w:val="000000"/>
          <w:sz w:val="20"/>
          <w:szCs w:val="20"/>
          <w:lang w:eastAsia="sl-SI"/>
        </w:rPr>
      </w:pPr>
      <w:proofErr w:type="spellStart"/>
      <w:r w:rsidRPr="00C87265">
        <w:rPr>
          <w:rFonts w:ascii="Segoe UI" w:eastAsia="Times New Roman" w:hAnsi="Segoe UI" w:cs="Segoe UI"/>
          <w:b/>
          <w:bCs/>
          <w:i/>
          <w:color w:val="000000"/>
          <w:sz w:val="20"/>
          <w:szCs w:val="20"/>
          <w:lang w:eastAsia="sl-SI"/>
        </w:rPr>
        <w:t>The</w:t>
      </w:r>
      <w:proofErr w:type="spellEnd"/>
      <w:r w:rsidRPr="00C87265">
        <w:rPr>
          <w:rFonts w:ascii="Segoe UI" w:eastAsia="Times New Roman" w:hAnsi="Segoe UI" w:cs="Segoe UI"/>
          <w:b/>
          <w:bCs/>
          <w:i/>
          <w:color w:val="000000"/>
          <w:sz w:val="20"/>
          <w:szCs w:val="20"/>
          <w:lang w:eastAsia="sl-SI"/>
        </w:rPr>
        <w:t xml:space="preserve"> </w:t>
      </w:r>
      <w:proofErr w:type="spellStart"/>
      <w:r w:rsidRPr="00C87265">
        <w:rPr>
          <w:rFonts w:ascii="Segoe UI" w:eastAsia="Times New Roman" w:hAnsi="Segoe UI" w:cs="Segoe UI"/>
          <w:b/>
          <w:bCs/>
          <w:i/>
          <w:color w:val="000000"/>
          <w:sz w:val="20"/>
          <w:szCs w:val="20"/>
          <w:lang w:eastAsia="sl-SI"/>
        </w:rPr>
        <w:t>Contracting</w:t>
      </w:r>
      <w:proofErr w:type="spellEnd"/>
      <w:r w:rsidRPr="00C87265">
        <w:rPr>
          <w:rFonts w:ascii="Segoe UI" w:eastAsia="Times New Roman" w:hAnsi="Segoe UI" w:cs="Segoe UI"/>
          <w:b/>
          <w:bCs/>
          <w:i/>
          <w:color w:val="000000"/>
          <w:sz w:val="20"/>
          <w:szCs w:val="20"/>
          <w:lang w:eastAsia="sl-SI"/>
        </w:rPr>
        <w:t xml:space="preserve"> </w:t>
      </w:r>
      <w:proofErr w:type="spellStart"/>
      <w:r w:rsidRPr="00C87265">
        <w:rPr>
          <w:rFonts w:ascii="Segoe UI" w:eastAsia="Times New Roman" w:hAnsi="Segoe UI" w:cs="Segoe UI"/>
          <w:b/>
          <w:bCs/>
          <w:i/>
          <w:color w:val="000000"/>
          <w:sz w:val="20"/>
          <w:szCs w:val="20"/>
          <w:lang w:eastAsia="sl-SI"/>
        </w:rPr>
        <w:t>Authority’s</w:t>
      </w:r>
      <w:proofErr w:type="spellEnd"/>
      <w:r w:rsidRPr="00C87265">
        <w:rPr>
          <w:rFonts w:ascii="Segoe UI" w:eastAsia="Times New Roman" w:hAnsi="Segoe UI" w:cs="Segoe UI"/>
          <w:b/>
          <w:bCs/>
          <w:i/>
          <w:color w:val="000000"/>
          <w:sz w:val="20"/>
          <w:szCs w:val="20"/>
          <w:lang w:eastAsia="sl-SI"/>
        </w:rPr>
        <w:t xml:space="preserve"> note: </w:t>
      </w:r>
      <w:r w:rsidRPr="00C87265">
        <w:rPr>
          <w:rFonts w:ascii="Segoe UI" w:eastAsia="Times New Roman" w:hAnsi="Segoe UI" w:cs="Segoe UI"/>
          <w:i/>
          <w:color w:val="000000"/>
          <w:sz w:val="20"/>
          <w:szCs w:val="20"/>
          <w:lang w:eastAsia="sl-SI"/>
        </w:rPr>
        <w:t xml:space="preserve">Form </w:t>
      </w:r>
      <w:proofErr w:type="spellStart"/>
      <w:r w:rsidRPr="00C87265">
        <w:rPr>
          <w:rFonts w:ascii="Segoe UI" w:eastAsia="Times New Roman" w:hAnsi="Segoe UI" w:cs="Segoe UI"/>
          <w:i/>
          <w:color w:val="000000"/>
          <w:sz w:val="20"/>
          <w:szCs w:val="20"/>
          <w:lang w:eastAsia="sl-SI"/>
        </w:rPr>
        <w:t>must</w:t>
      </w:r>
      <w:proofErr w:type="spellEnd"/>
      <w:r w:rsidRPr="00C87265">
        <w:rPr>
          <w:rFonts w:ascii="Segoe UI" w:eastAsia="Times New Roman" w:hAnsi="Segoe UI" w:cs="Segoe UI"/>
          <w:i/>
          <w:color w:val="000000"/>
          <w:sz w:val="20"/>
          <w:szCs w:val="20"/>
          <w:lang w:eastAsia="sl-SI"/>
        </w:rPr>
        <w:t xml:space="preserve"> be </w:t>
      </w:r>
      <w:proofErr w:type="spellStart"/>
      <w:r w:rsidRPr="00C87265">
        <w:rPr>
          <w:rFonts w:ascii="Segoe UI" w:eastAsia="Times New Roman" w:hAnsi="Segoe UI" w:cs="Segoe UI"/>
          <w:i/>
          <w:color w:val="000000"/>
          <w:sz w:val="20"/>
          <w:szCs w:val="20"/>
          <w:lang w:eastAsia="sl-SI"/>
        </w:rPr>
        <w:t>completed</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and</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attached</w:t>
      </w:r>
      <w:proofErr w:type="spellEnd"/>
      <w:r w:rsidRPr="00C87265">
        <w:rPr>
          <w:rFonts w:ascii="Segoe UI" w:eastAsia="Times New Roman" w:hAnsi="Segoe UI" w:cs="Segoe UI"/>
          <w:i/>
          <w:color w:val="000000"/>
          <w:sz w:val="20"/>
          <w:szCs w:val="20"/>
          <w:lang w:eastAsia="sl-SI"/>
        </w:rPr>
        <w:t xml:space="preserve"> to </w:t>
      </w:r>
      <w:proofErr w:type="spellStart"/>
      <w:r w:rsidRPr="00C87265">
        <w:rPr>
          <w:rFonts w:ascii="Segoe UI" w:eastAsia="Times New Roman" w:hAnsi="Segoe UI" w:cs="Segoe UI"/>
          <w:i/>
          <w:color w:val="000000"/>
          <w:sz w:val="20"/>
          <w:szCs w:val="20"/>
          <w:lang w:eastAsia="sl-SI"/>
        </w:rPr>
        <w:t>the</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bid</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Cs/>
          <w:color w:val="000000"/>
          <w:sz w:val="20"/>
          <w:szCs w:val="20"/>
          <w:u w:val="single"/>
          <w:lang w:eastAsia="sl-SI"/>
        </w:rPr>
        <w:t>only</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whether</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you</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submit</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the</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joint</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bid</w:t>
      </w:r>
      <w:proofErr w:type="spellEnd"/>
      <w:r w:rsidRPr="00C87265">
        <w:rPr>
          <w:rFonts w:ascii="Segoe UI" w:eastAsia="Times New Roman" w:hAnsi="Segoe UI" w:cs="Segoe UI"/>
          <w:i/>
          <w:color w:val="000000"/>
          <w:sz w:val="20"/>
          <w:szCs w:val="20"/>
          <w:lang w:eastAsia="sl-SI"/>
        </w:rPr>
        <w:t xml:space="preserve"> as a </w:t>
      </w:r>
      <w:proofErr w:type="spellStart"/>
      <w:r w:rsidRPr="00C87265">
        <w:rPr>
          <w:rFonts w:ascii="Segoe UI" w:eastAsia="Times New Roman" w:hAnsi="Segoe UI" w:cs="Segoe UI"/>
          <w:i/>
          <w:color w:val="000000"/>
          <w:sz w:val="20"/>
          <w:szCs w:val="20"/>
          <w:lang w:eastAsia="sl-SI"/>
        </w:rPr>
        <w:t>consortium</w:t>
      </w:r>
      <w:proofErr w:type="spellEnd"/>
      <w:r w:rsidRPr="00C87265">
        <w:rPr>
          <w:rFonts w:ascii="Segoe UI" w:eastAsia="Times New Roman" w:hAnsi="Segoe UI" w:cs="Segoe UI"/>
          <w:i/>
          <w:color w:val="000000"/>
          <w:sz w:val="20"/>
          <w:szCs w:val="20"/>
          <w:lang w:eastAsia="sl-SI"/>
        </w:rPr>
        <w:t xml:space="preserve">. </w:t>
      </w:r>
    </w:p>
    <w:p w14:paraId="1FE207B7" w14:textId="390A59ED" w:rsidR="00903500" w:rsidRDefault="00903500" w:rsidP="00642DF9">
      <w:pPr>
        <w:spacing w:line="240" w:lineRule="auto"/>
        <w:jc w:val="both"/>
        <w:rPr>
          <w:rFonts w:ascii="Segoe UI" w:eastAsia="Times New Roman" w:hAnsi="Segoe UI" w:cs="Segoe UI"/>
          <w:i/>
          <w:sz w:val="18"/>
          <w:szCs w:val="18"/>
          <w:lang w:eastAsia="ar-SA"/>
        </w:rPr>
      </w:pPr>
    </w:p>
    <w:p w14:paraId="5D28A706" w14:textId="7B9C676B" w:rsidR="00197E31" w:rsidRDefault="00197E31" w:rsidP="00642DF9">
      <w:pPr>
        <w:spacing w:line="240" w:lineRule="auto"/>
        <w:jc w:val="both"/>
        <w:rPr>
          <w:rFonts w:ascii="Segoe UI" w:eastAsia="Times New Roman" w:hAnsi="Segoe UI" w:cs="Segoe UI"/>
          <w:i/>
          <w:sz w:val="18"/>
          <w:szCs w:val="18"/>
          <w:lang w:eastAsia="ar-SA"/>
        </w:rPr>
      </w:pPr>
    </w:p>
    <w:p w14:paraId="0AF93A61" w14:textId="77777777" w:rsidR="00197E31" w:rsidRDefault="00197E31" w:rsidP="00197E31">
      <w:pPr>
        <w:jc w:val="both"/>
        <w:rPr>
          <w:rFonts w:ascii="Segoe UI" w:eastAsia="Times New Roman" w:hAnsi="Segoe UI" w:cs="Segoe UI"/>
          <w:i/>
          <w:sz w:val="18"/>
          <w:szCs w:val="18"/>
          <w:lang w:eastAsia="ar-SA"/>
        </w:rPr>
      </w:pPr>
    </w:p>
    <w:p w14:paraId="6A40A24F" w14:textId="4FC7C895" w:rsidR="00197E31" w:rsidRPr="00642DF9" w:rsidRDefault="00197E31" w:rsidP="00197E31">
      <w:pPr>
        <w:shd w:val="clear" w:color="auto" w:fill="DEEAF6" w:themeFill="accent5" w:themeFillTint="33"/>
        <w:tabs>
          <w:tab w:val="left" w:pos="2400"/>
        </w:tabs>
        <w:rPr>
          <w:rFonts w:ascii="Segoe UI" w:eastAsia="Times New Roman" w:hAnsi="Segoe UI" w:cs="Segoe UI"/>
          <w:b/>
          <w:color w:val="000000"/>
          <w:sz w:val="28"/>
          <w:szCs w:val="28"/>
        </w:rPr>
      </w:pPr>
      <w:r>
        <w:rPr>
          <w:rFonts w:ascii="Segoe UI" w:eastAsia="Times New Roman" w:hAnsi="Segoe UI" w:cs="Segoe UI"/>
          <w:b/>
          <w:color w:val="000000"/>
          <w:sz w:val="28"/>
          <w:szCs w:val="28"/>
        </w:rPr>
        <w:lastRenderedPageBreak/>
        <w:t>ACTING WITH SUBCONTRACTORS/WITHOUT SUBCONTRACTORS</w:t>
      </w:r>
    </w:p>
    <w:p w14:paraId="4C9FA01E" w14:textId="77777777" w:rsidR="00197E31" w:rsidRPr="00642DF9" w:rsidRDefault="00197E31" w:rsidP="00197E31">
      <w:pPr>
        <w:spacing w:line="240" w:lineRule="auto"/>
        <w:rPr>
          <w:rFonts w:ascii="Segoe UI" w:eastAsia="Times New Roman" w:hAnsi="Segoe UI" w:cs="Segoe UI"/>
          <w:color w:val="000000"/>
          <w:sz w:val="8"/>
          <w:szCs w:val="8"/>
        </w:rPr>
      </w:pPr>
    </w:p>
    <w:p w14:paraId="22CE7C90" w14:textId="5A8C0267" w:rsidR="00197E31" w:rsidRPr="00642DF9" w:rsidRDefault="00197E31" w:rsidP="00197E31">
      <w:pPr>
        <w:spacing w:line="240" w:lineRule="auto"/>
        <w:jc w:val="right"/>
        <w:rPr>
          <w:rFonts w:ascii="Segoe UI" w:eastAsia="Times New Roman" w:hAnsi="Segoe UI" w:cs="Segoe UI"/>
          <w:color w:val="000000"/>
          <w:sz w:val="16"/>
          <w:szCs w:val="16"/>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w:t>
      </w:r>
      <w:r>
        <w:rPr>
          <w:rFonts w:ascii="Segoe UI" w:eastAsia="Times New Roman" w:hAnsi="Segoe UI" w:cs="Segoe UI"/>
          <w:b/>
          <w:color w:val="FFFFFF" w:themeColor="background1"/>
          <w:sz w:val="28"/>
          <w:szCs w:val="28"/>
          <w:shd w:val="clear" w:color="auto" w:fill="2F5496" w:themeFill="accent1" w:themeFillShade="BF"/>
          <w:lang w:eastAsia="sl-SI"/>
        </w:rPr>
        <w:t>FORM</w:t>
      </w: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w:t>
      </w:r>
      <w:r>
        <w:rPr>
          <w:rFonts w:ascii="Segoe UI" w:eastAsia="Times New Roman" w:hAnsi="Segoe UI" w:cs="Segoe UI"/>
          <w:b/>
          <w:color w:val="FFFFFF" w:themeColor="background1"/>
          <w:sz w:val="28"/>
          <w:szCs w:val="28"/>
          <w:shd w:val="clear" w:color="auto" w:fill="2F5496" w:themeFill="accent1" w:themeFillShade="BF"/>
          <w:lang w:eastAsia="sl-SI"/>
        </w:rPr>
        <w:t>3</w:t>
      </w:r>
    </w:p>
    <w:p w14:paraId="1201A18E" w14:textId="77777777" w:rsidR="00E424C3" w:rsidRPr="00E424C3" w:rsidRDefault="00E424C3" w:rsidP="00E424C3">
      <w:pPr>
        <w:keepNext/>
        <w:keepLines/>
        <w:rPr>
          <w:rFonts w:ascii="Segoe UI" w:hAnsi="Segoe UI" w:cs="Segoe UI"/>
          <w:sz w:val="22"/>
        </w:rPr>
      </w:pPr>
      <w:proofErr w:type="spellStart"/>
      <w:r w:rsidRPr="00E424C3">
        <w:rPr>
          <w:rFonts w:ascii="Segoe UI" w:hAnsi="Segoe UI" w:cs="Segoe UI"/>
          <w:sz w:val="22"/>
        </w:rPr>
        <w:t>Acting</w:t>
      </w:r>
      <w:proofErr w:type="spellEnd"/>
      <w:r w:rsidRPr="00E424C3">
        <w:rPr>
          <w:rFonts w:ascii="Segoe UI" w:hAnsi="Segoe UI" w:cs="Segoe UI"/>
          <w:sz w:val="22"/>
        </w:rPr>
        <w:t xml:space="preserve"> as a </w:t>
      </w:r>
      <w:proofErr w:type="spellStart"/>
      <w:r w:rsidRPr="00E424C3">
        <w:rPr>
          <w:rFonts w:ascii="Segoe UI" w:hAnsi="Segoe UI" w:cs="Segoe UI"/>
          <w:sz w:val="22"/>
        </w:rPr>
        <w:t>bidder</w:t>
      </w:r>
      <w:proofErr w:type="spellEnd"/>
      <w:r w:rsidRPr="00E424C3">
        <w:rPr>
          <w:rFonts w:ascii="Segoe UI" w:hAnsi="Segoe UI" w:cs="Segoe UI"/>
          <w:sz w:val="22"/>
        </w:rPr>
        <w:t xml:space="preserve">, </w:t>
      </w:r>
      <w:proofErr w:type="spellStart"/>
      <w:r w:rsidRPr="00E424C3">
        <w:rPr>
          <w:rFonts w:ascii="Segoe UI" w:hAnsi="Segoe UI" w:cs="Segoe UI"/>
          <w:sz w:val="22"/>
        </w:rPr>
        <w:t>we</w:t>
      </w:r>
      <w:proofErr w:type="spellEnd"/>
      <w:r w:rsidRPr="00E424C3">
        <w:rPr>
          <w:rFonts w:ascii="Segoe UI" w:hAnsi="Segoe UI" w:cs="Segoe UI"/>
          <w:sz w:val="22"/>
        </w:rPr>
        <w:t xml:space="preserve"> are </w:t>
      </w:r>
      <w:proofErr w:type="spellStart"/>
      <w:r w:rsidRPr="00E424C3">
        <w:rPr>
          <w:rFonts w:ascii="Segoe UI" w:hAnsi="Segoe UI" w:cs="Segoe UI"/>
          <w:sz w:val="22"/>
        </w:rPr>
        <w:t>submitting</w:t>
      </w:r>
      <w:proofErr w:type="spellEnd"/>
      <w:r w:rsidRPr="00E424C3">
        <w:rPr>
          <w:rFonts w:ascii="Segoe UI" w:hAnsi="Segoe UI" w:cs="Segoe UI"/>
          <w:sz w:val="22"/>
        </w:rPr>
        <w:t xml:space="preserve"> </w:t>
      </w:r>
      <w:proofErr w:type="spellStart"/>
      <w:r w:rsidRPr="00E424C3">
        <w:rPr>
          <w:rFonts w:ascii="Segoe UI" w:hAnsi="Segoe UI" w:cs="Segoe UI"/>
          <w:sz w:val="22"/>
        </w:rPr>
        <w:t>the</w:t>
      </w:r>
      <w:proofErr w:type="spellEnd"/>
      <w:r w:rsidRPr="00E424C3">
        <w:rPr>
          <w:rFonts w:ascii="Segoe UI" w:hAnsi="Segoe UI" w:cs="Segoe UI"/>
          <w:sz w:val="22"/>
        </w:rPr>
        <w:t xml:space="preserve"> </w:t>
      </w:r>
      <w:proofErr w:type="spellStart"/>
      <w:r w:rsidRPr="00E424C3">
        <w:rPr>
          <w:rFonts w:ascii="Segoe UI" w:hAnsi="Segoe UI" w:cs="Segoe UI"/>
          <w:sz w:val="22"/>
        </w:rPr>
        <w:t>bid</w:t>
      </w:r>
      <w:proofErr w:type="spellEnd"/>
      <w:r w:rsidRPr="00E424C3">
        <w:rPr>
          <w:rFonts w:ascii="Segoe UI" w:hAnsi="Segoe UI" w:cs="Segoe UI"/>
          <w:sz w:val="22"/>
        </w:rPr>
        <w:t>:</w:t>
      </w:r>
    </w:p>
    <w:p w14:paraId="639F76B6" w14:textId="77777777" w:rsidR="00E424C3" w:rsidRPr="00E424C3" w:rsidRDefault="00E424C3" w:rsidP="00E424C3">
      <w:pPr>
        <w:keepNext/>
        <w:keepLines/>
        <w:rPr>
          <w:rFonts w:ascii="Segoe UI" w:hAnsi="Segoe UI" w:cs="Segoe UI"/>
          <w:sz w:val="10"/>
          <w:szCs w:val="1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
        <w:gridCol w:w="5529"/>
      </w:tblGrid>
      <w:tr w:rsidR="00E424C3" w:rsidRPr="00E424C3" w14:paraId="57E97056" w14:textId="77777777" w:rsidTr="00E424C3">
        <w:tc>
          <w:tcPr>
            <w:tcW w:w="360" w:type="dxa"/>
            <w:tcBorders>
              <w:top w:val="single" w:sz="4" w:space="0" w:color="auto"/>
              <w:left w:val="single" w:sz="4" w:space="0" w:color="auto"/>
              <w:bottom w:val="single" w:sz="4" w:space="0" w:color="auto"/>
              <w:right w:val="single" w:sz="4" w:space="0" w:color="auto"/>
            </w:tcBorders>
          </w:tcPr>
          <w:p w14:paraId="779A11CF" w14:textId="77777777" w:rsidR="00E424C3" w:rsidRPr="00E424C3" w:rsidRDefault="00E424C3">
            <w:pPr>
              <w:ind w:left="-675" w:firstLine="675"/>
              <w:jc w:val="both"/>
              <w:rPr>
                <w:rFonts w:ascii="Segoe UI" w:hAnsi="Segoe UI" w:cs="Segoe UI"/>
                <w:sz w:val="22"/>
                <w:lang w:val="pl-PL"/>
              </w:rPr>
            </w:pPr>
          </w:p>
        </w:tc>
        <w:tc>
          <w:tcPr>
            <w:tcW w:w="5529" w:type="dxa"/>
            <w:tcBorders>
              <w:top w:val="nil"/>
              <w:left w:val="single" w:sz="4" w:space="0" w:color="auto"/>
              <w:bottom w:val="nil"/>
              <w:right w:val="nil"/>
            </w:tcBorders>
            <w:hideMark/>
          </w:tcPr>
          <w:p w14:paraId="6CAA2F67" w14:textId="77777777" w:rsidR="00E424C3" w:rsidRPr="00E424C3" w:rsidRDefault="00E424C3">
            <w:pPr>
              <w:jc w:val="both"/>
              <w:rPr>
                <w:rFonts w:ascii="Segoe UI" w:hAnsi="Segoe UI" w:cs="Segoe UI"/>
                <w:sz w:val="22"/>
                <w:lang w:val="en-GB"/>
              </w:rPr>
            </w:pPr>
            <w:r w:rsidRPr="00E424C3">
              <w:rPr>
                <w:rFonts w:ascii="Segoe UI" w:hAnsi="Segoe UI" w:cs="Segoe UI"/>
                <w:sz w:val="22"/>
              </w:rPr>
              <w:t xml:space="preserve">a) </w:t>
            </w:r>
            <w:proofErr w:type="spellStart"/>
            <w:r w:rsidRPr="00E424C3">
              <w:rPr>
                <w:rFonts w:ascii="Segoe UI" w:hAnsi="Segoe UI" w:cs="Segoe UI"/>
                <w:bCs/>
                <w:sz w:val="22"/>
              </w:rPr>
              <w:t>individually</w:t>
            </w:r>
            <w:proofErr w:type="spellEnd"/>
            <w:r w:rsidRPr="00E424C3">
              <w:rPr>
                <w:rFonts w:ascii="Segoe UI" w:hAnsi="Segoe UI" w:cs="Segoe UI"/>
                <w:bCs/>
                <w:sz w:val="22"/>
              </w:rPr>
              <w:t xml:space="preserve">, </w:t>
            </w:r>
            <w:proofErr w:type="spellStart"/>
            <w:r w:rsidRPr="00E424C3">
              <w:rPr>
                <w:rFonts w:ascii="Segoe UI" w:hAnsi="Segoe UI" w:cs="Segoe UI"/>
                <w:bCs/>
                <w:sz w:val="22"/>
              </w:rPr>
              <w:t>without</w:t>
            </w:r>
            <w:proofErr w:type="spellEnd"/>
            <w:r w:rsidRPr="00E424C3">
              <w:rPr>
                <w:rFonts w:ascii="Segoe UI" w:hAnsi="Segoe UI" w:cs="Segoe UI"/>
                <w:bCs/>
                <w:sz w:val="22"/>
              </w:rPr>
              <w:t xml:space="preserve"> </w:t>
            </w:r>
            <w:proofErr w:type="spellStart"/>
            <w:r w:rsidRPr="00E424C3">
              <w:rPr>
                <w:rFonts w:ascii="Segoe UI" w:hAnsi="Segoe UI" w:cs="Segoe UI"/>
                <w:bCs/>
                <w:sz w:val="22"/>
              </w:rPr>
              <w:t>subcontractors</w:t>
            </w:r>
            <w:proofErr w:type="spellEnd"/>
          </w:p>
        </w:tc>
      </w:tr>
      <w:tr w:rsidR="00E424C3" w:rsidRPr="00E424C3" w14:paraId="625FF91F" w14:textId="77777777" w:rsidTr="00E424C3">
        <w:tc>
          <w:tcPr>
            <w:tcW w:w="360" w:type="dxa"/>
            <w:tcBorders>
              <w:top w:val="single" w:sz="4" w:space="0" w:color="auto"/>
              <w:left w:val="nil"/>
              <w:bottom w:val="single" w:sz="4" w:space="0" w:color="auto"/>
              <w:right w:val="nil"/>
            </w:tcBorders>
          </w:tcPr>
          <w:p w14:paraId="31877F11" w14:textId="77777777" w:rsidR="00E424C3" w:rsidRPr="00E424C3" w:rsidRDefault="00E424C3">
            <w:pPr>
              <w:jc w:val="both"/>
              <w:rPr>
                <w:rFonts w:ascii="Segoe UI" w:hAnsi="Segoe UI" w:cs="Segoe UI"/>
                <w:sz w:val="4"/>
                <w:szCs w:val="4"/>
              </w:rPr>
            </w:pPr>
          </w:p>
        </w:tc>
        <w:tc>
          <w:tcPr>
            <w:tcW w:w="5529" w:type="dxa"/>
            <w:tcBorders>
              <w:top w:val="nil"/>
              <w:left w:val="nil"/>
              <w:bottom w:val="nil"/>
              <w:right w:val="nil"/>
            </w:tcBorders>
          </w:tcPr>
          <w:p w14:paraId="36227143" w14:textId="77777777" w:rsidR="00E424C3" w:rsidRPr="00E424C3" w:rsidRDefault="00E424C3">
            <w:pPr>
              <w:jc w:val="both"/>
              <w:rPr>
                <w:rFonts w:ascii="Segoe UI" w:hAnsi="Segoe UI" w:cs="Segoe UI"/>
                <w:sz w:val="4"/>
                <w:szCs w:val="4"/>
              </w:rPr>
            </w:pPr>
          </w:p>
        </w:tc>
      </w:tr>
      <w:tr w:rsidR="00E424C3" w:rsidRPr="00E424C3" w14:paraId="04FC16FF" w14:textId="77777777" w:rsidTr="00E424C3">
        <w:tc>
          <w:tcPr>
            <w:tcW w:w="360" w:type="dxa"/>
            <w:tcBorders>
              <w:top w:val="single" w:sz="4" w:space="0" w:color="auto"/>
              <w:left w:val="nil"/>
              <w:bottom w:val="single" w:sz="4" w:space="0" w:color="auto"/>
              <w:right w:val="nil"/>
            </w:tcBorders>
          </w:tcPr>
          <w:p w14:paraId="16E4F5AD" w14:textId="77777777" w:rsidR="00E424C3" w:rsidRPr="00E424C3" w:rsidRDefault="00E424C3">
            <w:pPr>
              <w:jc w:val="both"/>
              <w:rPr>
                <w:rFonts w:ascii="Segoe UI" w:hAnsi="Segoe UI" w:cs="Segoe UI"/>
                <w:sz w:val="20"/>
                <w:szCs w:val="20"/>
              </w:rPr>
            </w:pPr>
          </w:p>
        </w:tc>
        <w:tc>
          <w:tcPr>
            <w:tcW w:w="5529" w:type="dxa"/>
            <w:tcBorders>
              <w:top w:val="nil"/>
              <w:left w:val="nil"/>
              <w:bottom w:val="nil"/>
              <w:right w:val="nil"/>
            </w:tcBorders>
          </w:tcPr>
          <w:p w14:paraId="68B1B866" w14:textId="77777777" w:rsidR="00E424C3" w:rsidRPr="00E424C3" w:rsidRDefault="00E424C3">
            <w:pPr>
              <w:jc w:val="both"/>
              <w:rPr>
                <w:rFonts w:ascii="Segoe UI" w:hAnsi="Segoe UI" w:cs="Segoe UI"/>
              </w:rPr>
            </w:pPr>
          </w:p>
        </w:tc>
      </w:tr>
      <w:tr w:rsidR="00E424C3" w:rsidRPr="00E424C3" w14:paraId="26A4861D" w14:textId="77777777" w:rsidTr="00E424C3">
        <w:tc>
          <w:tcPr>
            <w:tcW w:w="360" w:type="dxa"/>
            <w:tcBorders>
              <w:top w:val="single" w:sz="4" w:space="0" w:color="auto"/>
              <w:left w:val="single" w:sz="4" w:space="0" w:color="auto"/>
              <w:bottom w:val="single" w:sz="4" w:space="0" w:color="auto"/>
              <w:right w:val="single" w:sz="4" w:space="0" w:color="auto"/>
            </w:tcBorders>
            <w:hideMark/>
          </w:tcPr>
          <w:p w14:paraId="560AE45D" w14:textId="77777777" w:rsidR="00E424C3" w:rsidRPr="00E424C3" w:rsidRDefault="00E424C3">
            <w:pPr>
              <w:jc w:val="both"/>
              <w:rPr>
                <w:rFonts w:ascii="Segoe UI" w:hAnsi="Segoe UI" w:cs="Segoe UI"/>
                <w:sz w:val="22"/>
              </w:rPr>
            </w:pPr>
            <w:r w:rsidRPr="00E424C3">
              <w:rPr>
                <w:rFonts w:ascii="Segoe UI" w:hAnsi="Segoe UI" w:cs="Segoe UI"/>
                <w:sz w:val="22"/>
              </w:rPr>
              <w:t xml:space="preserve"> </w:t>
            </w:r>
          </w:p>
        </w:tc>
        <w:tc>
          <w:tcPr>
            <w:tcW w:w="5529" w:type="dxa"/>
            <w:tcBorders>
              <w:top w:val="nil"/>
              <w:left w:val="single" w:sz="4" w:space="0" w:color="auto"/>
              <w:bottom w:val="nil"/>
              <w:right w:val="nil"/>
            </w:tcBorders>
            <w:hideMark/>
          </w:tcPr>
          <w:p w14:paraId="7AE7B8AC" w14:textId="77777777" w:rsidR="00E424C3" w:rsidRPr="00E424C3" w:rsidRDefault="00E424C3">
            <w:pPr>
              <w:jc w:val="both"/>
              <w:rPr>
                <w:rFonts w:ascii="Segoe UI" w:hAnsi="Segoe UI" w:cs="Segoe UI"/>
                <w:sz w:val="22"/>
              </w:rPr>
            </w:pPr>
            <w:r w:rsidRPr="00E424C3">
              <w:rPr>
                <w:rFonts w:ascii="Segoe UI" w:hAnsi="Segoe UI" w:cs="Segoe UI"/>
                <w:sz w:val="22"/>
              </w:rPr>
              <w:t xml:space="preserve">b) </w:t>
            </w:r>
            <w:proofErr w:type="spellStart"/>
            <w:r w:rsidRPr="00E424C3">
              <w:rPr>
                <w:rFonts w:ascii="Segoe UI" w:hAnsi="Segoe UI" w:cs="Segoe UI"/>
                <w:bCs/>
                <w:sz w:val="22"/>
              </w:rPr>
              <w:t>with</w:t>
            </w:r>
            <w:proofErr w:type="spellEnd"/>
            <w:r w:rsidRPr="00E424C3">
              <w:rPr>
                <w:rFonts w:ascii="Segoe UI" w:hAnsi="Segoe UI" w:cs="Segoe UI"/>
                <w:bCs/>
                <w:sz w:val="22"/>
              </w:rPr>
              <w:t xml:space="preserve"> </w:t>
            </w:r>
            <w:proofErr w:type="spellStart"/>
            <w:r w:rsidRPr="00E424C3">
              <w:rPr>
                <w:rFonts w:ascii="Segoe UI" w:hAnsi="Segoe UI" w:cs="Segoe UI"/>
                <w:bCs/>
                <w:sz w:val="22"/>
              </w:rPr>
              <w:t>the</w:t>
            </w:r>
            <w:proofErr w:type="spellEnd"/>
            <w:r w:rsidRPr="00E424C3">
              <w:rPr>
                <w:rFonts w:ascii="Segoe UI" w:hAnsi="Segoe UI" w:cs="Segoe UI"/>
                <w:bCs/>
                <w:sz w:val="22"/>
              </w:rPr>
              <w:t xml:space="preserve"> </w:t>
            </w:r>
            <w:proofErr w:type="spellStart"/>
            <w:r w:rsidRPr="00E424C3">
              <w:rPr>
                <w:rFonts w:ascii="Segoe UI" w:hAnsi="Segoe UI" w:cs="Segoe UI"/>
                <w:bCs/>
                <w:sz w:val="22"/>
              </w:rPr>
              <w:t>following</w:t>
            </w:r>
            <w:proofErr w:type="spellEnd"/>
            <w:r w:rsidRPr="00E424C3">
              <w:rPr>
                <w:rFonts w:ascii="Segoe UI" w:hAnsi="Segoe UI" w:cs="Segoe UI"/>
                <w:bCs/>
                <w:sz w:val="22"/>
              </w:rPr>
              <w:t xml:space="preserve"> </w:t>
            </w:r>
            <w:proofErr w:type="spellStart"/>
            <w:r w:rsidRPr="00E424C3">
              <w:rPr>
                <w:rFonts w:ascii="Segoe UI" w:hAnsi="Segoe UI" w:cs="Segoe UI"/>
                <w:bCs/>
                <w:sz w:val="22"/>
              </w:rPr>
              <w:t>subcontractors</w:t>
            </w:r>
            <w:proofErr w:type="spellEnd"/>
            <w:r w:rsidRPr="00E424C3">
              <w:rPr>
                <w:rFonts w:ascii="Segoe UI" w:hAnsi="Segoe UI" w:cs="Segoe UI"/>
                <w:sz w:val="22"/>
              </w:rPr>
              <w:t>:</w:t>
            </w:r>
          </w:p>
        </w:tc>
      </w:tr>
    </w:tbl>
    <w:p w14:paraId="10B9C21B" w14:textId="77777777" w:rsidR="00E424C3" w:rsidRPr="00E424C3" w:rsidRDefault="00E424C3" w:rsidP="00E424C3">
      <w:pPr>
        <w:jc w:val="both"/>
        <w:rPr>
          <w:rFonts w:ascii="Segoe UI" w:hAnsi="Segoe UI" w:cs="Segoe UI"/>
          <w:b/>
          <w:sz w:val="28"/>
          <w:szCs w:val="28"/>
          <w:lang w:val="en-GB"/>
        </w:rPr>
      </w:pPr>
    </w:p>
    <w:tbl>
      <w:tblPr>
        <w:tblW w:w="94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8502"/>
      </w:tblGrid>
      <w:tr w:rsidR="00E424C3" w:rsidRPr="00E424C3" w14:paraId="1BCB0B8F" w14:textId="77777777" w:rsidTr="00E424C3">
        <w:tc>
          <w:tcPr>
            <w:tcW w:w="993" w:type="dxa"/>
            <w:tcBorders>
              <w:top w:val="single" w:sz="4" w:space="0" w:color="auto"/>
              <w:left w:val="single" w:sz="4" w:space="0" w:color="auto"/>
              <w:bottom w:val="single" w:sz="4" w:space="0" w:color="auto"/>
              <w:right w:val="single" w:sz="4" w:space="0" w:color="auto"/>
            </w:tcBorders>
            <w:hideMark/>
          </w:tcPr>
          <w:p w14:paraId="415848CB" w14:textId="77777777" w:rsidR="00E424C3" w:rsidRPr="00E424C3" w:rsidRDefault="00E424C3">
            <w:pPr>
              <w:jc w:val="center"/>
              <w:rPr>
                <w:rFonts w:ascii="Segoe UI" w:hAnsi="Segoe UI" w:cs="Segoe UI"/>
                <w:color w:val="000000"/>
                <w:sz w:val="22"/>
              </w:rPr>
            </w:pPr>
            <w:r w:rsidRPr="00E424C3">
              <w:rPr>
                <w:rFonts w:ascii="Segoe UI" w:hAnsi="Segoe UI" w:cs="Segoe UI"/>
                <w:color w:val="000000"/>
                <w:sz w:val="22"/>
              </w:rPr>
              <w:t>No.</w:t>
            </w:r>
          </w:p>
        </w:tc>
        <w:tc>
          <w:tcPr>
            <w:tcW w:w="8505" w:type="dxa"/>
            <w:tcBorders>
              <w:top w:val="single" w:sz="4" w:space="0" w:color="auto"/>
              <w:left w:val="single" w:sz="4" w:space="0" w:color="auto"/>
              <w:bottom w:val="single" w:sz="4" w:space="0" w:color="auto"/>
              <w:right w:val="single" w:sz="4" w:space="0" w:color="auto"/>
            </w:tcBorders>
            <w:hideMark/>
          </w:tcPr>
          <w:p w14:paraId="72ED7C6B" w14:textId="77777777" w:rsidR="00E424C3" w:rsidRPr="00E424C3" w:rsidRDefault="00E424C3">
            <w:pPr>
              <w:jc w:val="both"/>
              <w:rPr>
                <w:rFonts w:ascii="Segoe UI" w:hAnsi="Segoe UI" w:cs="Segoe UI"/>
                <w:color w:val="000000"/>
                <w:sz w:val="22"/>
              </w:rPr>
            </w:pPr>
            <w:proofErr w:type="spellStart"/>
            <w:r w:rsidRPr="00E424C3">
              <w:rPr>
                <w:rFonts w:ascii="Segoe UI" w:hAnsi="Segoe UI" w:cs="Segoe UI"/>
                <w:color w:val="000000"/>
                <w:sz w:val="22"/>
              </w:rPr>
              <w:t>Subcontractors</w:t>
            </w:r>
            <w:proofErr w:type="spellEnd"/>
            <w:r w:rsidRPr="00E424C3">
              <w:rPr>
                <w:rFonts w:ascii="Segoe UI" w:hAnsi="Segoe UI" w:cs="Segoe UI"/>
                <w:color w:val="000000"/>
                <w:sz w:val="22"/>
              </w:rPr>
              <w:t xml:space="preserve"> </w:t>
            </w:r>
          </w:p>
        </w:tc>
      </w:tr>
      <w:tr w:rsidR="00E424C3" w:rsidRPr="00E424C3" w14:paraId="2968B339" w14:textId="77777777" w:rsidTr="00E424C3">
        <w:tc>
          <w:tcPr>
            <w:tcW w:w="993" w:type="dxa"/>
            <w:tcBorders>
              <w:top w:val="single" w:sz="4" w:space="0" w:color="auto"/>
              <w:left w:val="single" w:sz="4" w:space="0" w:color="auto"/>
              <w:bottom w:val="single" w:sz="4" w:space="0" w:color="auto"/>
              <w:right w:val="single" w:sz="4" w:space="0" w:color="auto"/>
            </w:tcBorders>
            <w:hideMark/>
          </w:tcPr>
          <w:p w14:paraId="57873BFF" w14:textId="77777777" w:rsidR="00E424C3" w:rsidRPr="00E424C3" w:rsidRDefault="00E424C3">
            <w:pPr>
              <w:tabs>
                <w:tab w:val="center" w:pos="4153"/>
                <w:tab w:val="right" w:pos="8306"/>
              </w:tabs>
              <w:jc w:val="center"/>
              <w:rPr>
                <w:rFonts w:ascii="Segoe UI" w:hAnsi="Segoe UI" w:cs="Segoe UI"/>
                <w:color w:val="000000"/>
                <w:sz w:val="22"/>
              </w:rPr>
            </w:pPr>
            <w:r w:rsidRPr="00E424C3">
              <w:rPr>
                <w:rFonts w:ascii="Segoe UI" w:hAnsi="Segoe UI" w:cs="Segoe UI"/>
                <w:color w:val="000000"/>
                <w:sz w:val="22"/>
              </w:rPr>
              <w:t>1.</w:t>
            </w:r>
          </w:p>
        </w:tc>
        <w:tc>
          <w:tcPr>
            <w:tcW w:w="8505" w:type="dxa"/>
            <w:tcBorders>
              <w:top w:val="single" w:sz="4" w:space="0" w:color="auto"/>
              <w:left w:val="single" w:sz="4" w:space="0" w:color="auto"/>
              <w:bottom w:val="single" w:sz="4" w:space="0" w:color="auto"/>
              <w:right w:val="single" w:sz="4" w:space="0" w:color="auto"/>
            </w:tcBorders>
          </w:tcPr>
          <w:p w14:paraId="7A1597AD" w14:textId="77777777" w:rsidR="00E424C3" w:rsidRPr="00E424C3" w:rsidRDefault="00E424C3">
            <w:pPr>
              <w:jc w:val="both"/>
              <w:rPr>
                <w:rFonts w:ascii="Segoe UI" w:hAnsi="Segoe UI" w:cs="Segoe UI"/>
                <w:color w:val="000000"/>
                <w:sz w:val="22"/>
              </w:rPr>
            </w:pPr>
          </w:p>
        </w:tc>
      </w:tr>
      <w:tr w:rsidR="00E424C3" w:rsidRPr="00E424C3" w14:paraId="59A19D60" w14:textId="77777777" w:rsidTr="00E424C3">
        <w:tc>
          <w:tcPr>
            <w:tcW w:w="993" w:type="dxa"/>
            <w:tcBorders>
              <w:top w:val="single" w:sz="4" w:space="0" w:color="auto"/>
              <w:left w:val="single" w:sz="4" w:space="0" w:color="auto"/>
              <w:bottom w:val="single" w:sz="4" w:space="0" w:color="auto"/>
              <w:right w:val="single" w:sz="4" w:space="0" w:color="auto"/>
            </w:tcBorders>
            <w:hideMark/>
          </w:tcPr>
          <w:p w14:paraId="30B0506C" w14:textId="77777777" w:rsidR="00E424C3" w:rsidRPr="00E424C3" w:rsidRDefault="00E424C3">
            <w:pPr>
              <w:jc w:val="center"/>
              <w:rPr>
                <w:rFonts w:ascii="Segoe UI" w:hAnsi="Segoe UI" w:cs="Segoe UI"/>
                <w:color w:val="000000"/>
                <w:sz w:val="22"/>
                <w:lang w:val="da-DK"/>
              </w:rPr>
            </w:pPr>
            <w:r w:rsidRPr="00E424C3">
              <w:rPr>
                <w:rFonts w:ascii="Segoe UI" w:hAnsi="Segoe UI" w:cs="Segoe UI"/>
                <w:color w:val="000000"/>
                <w:sz w:val="22"/>
                <w:lang w:val="da-DK"/>
              </w:rPr>
              <w:t>2.</w:t>
            </w:r>
          </w:p>
        </w:tc>
        <w:tc>
          <w:tcPr>
            <w:tcW w:w="8505" w:type="dxa"/>
            <w:tcBorders>
              <w:top w:val="single" w:sz="4" w:space="0" w:color="auto"/>
              <w:left w:val="single" w:sz="4" w:space="0" w:color="auto"/>
              <w:bottom w:val="single" w:sz="4" w:space="0" w:color="auto"/>
              <w:right w:val="single" w:sz="4" w:space="0" w:color="auto"/>
            </w:tcBorders>
          </w:tcPr>
          <w:p w14:paraId="770A1A58" w14:textId="77777777" w:rsidR="00E424C3" w:rsidRPr="00E424C3" w:rsidRDefault="00E424C3">
            <w:pPr>
              <w:jc w:val="both"/>
              <w:rPr>
                <w:rFonts w:ascii="Segoe UI" w:hAnsi="Segoe UI" w:cs="Segoe UI"/>
                <w:color w:val="000000"/>
                <w:sz w:val="22"/>
                <w:lang w:val="da-DK"/>
              </w:rPr>
            </w:pPr>
          </w:p>
        </w:tc>
      </w:tr>
      <w:tr w:rsidR="00E424C3" w:rsidRPr="00E424C3" w14:paraId="327E2360" w14:textId="77777777" w:rsidTr="00E424C3">
        <w:tc>
          <w:tcPr>
            <w:tcW w:w="993" w:type="dxa"/>
            <w:tcBorders>
              <w:top w:val="single" w:sz="4" w:space="0" w:color="auto"/>
              <w:left w:val="single" w:sz="4" w:space="0" w:color="auto"/>
              <w:bottom w:val="single" w:sz="4" w:space="0" w:color="auto"/>
              <w:right w:val="single" w:sz="4" w:space="0" w:color="auto"/>
            </w:tcBorders>
            <w:hideMark/>
          </w:tcPr>
          <w:p w14:paraId="281F4C03" w14:textId="77777777" w:rsidR="00E424C3" w:rsidRPr="00E424C3" w:rsidRDefault="00E424C3">
            <w:pPr>
              <w:tabs>
                <w:tab w:val="center" w:pos="4153"/>
                <w:tab w:val="right" w:pos="8306"/>
              </w:tabs>
              <w:jc w:val="center"/>
              <w:rPr>
                <w:rFonts w:ascii="Segoe UI" w:hAnsi="Segoe UI" w:cs="Segoe UI"/>
                <w:color w:val="000000"/>
                <w:sz w:val="22"/>
                <w:lang w:val="en-GB"/>
              </w:rPr>
            </w:pPr>
            <w:r w:rsidRPr="00E424C3">
              <w:rPr>
                <w:rFonts w:ascii="Segoe UI" w:hAnsi="Segoe UI" w:cs="Segoe UI"/>
                <w:color w:val="000000"/>
                <w:sz w:val="22"/>
              </w:rPr>
              <w:t>3.</w:t>
            </w:r>
          </w:p>
        </w:tc>
        <w:tc>
          <w:tcPr>
            <w:tcW w:w="8505" w:type="dxa"/>
            <w:tcBorders>
              <w:top w:val="single" w:sz="4" w:space="0" w:color="auto"/>
              <w:left w:val="single" w:sz="4" w:space="0" w:color="auto"/>
              <w:bottom w:val="single" w:sz="4" w:space="0" w:color="auto"/>
              <w:right w:val="single" w:sz="4" w:space="0" w:color="auto"/>
            </w:tcBorders>
          </w:tcPr>
          <w:p w14:paraId="53B3C44A" w14:textId="77777777" w:rsidR="00E424C3" w:rsidRPr="00E424C3" w:rsidRDefault="00E424C3">
            <w:pPr>
              <w:jc w:val="both"/>
              <w:rPr>
                <w:rFonts w:ascii="Segoe UI" w:hAnsi="Segoe UI" w:cs="Segoe UI"/>
                <w:color w:val="000000"/>
                <w:sz w:val="22"/>
              </w:rPr>
            </w:pPr>
          </w:p>
        </w:tc>
      </w:tr>
      <w:tr w:rsidR="00E424C3" w:rsidRPr="00E424C3" w14:paraId="1471D791" w14:textId="77777777" w:rsidTr="00E424C3">
        <w:tc>
          <w:tcPr>
            <w:tcW w:w="993" w:type="dxa"/>
            <w:tcBorders>
              <w:top w:val="single" w:sz="4" w:space="0" w:color="auto"/>
              <w:left w:val="single" w:sz="4" w:space="0" w:color="auto"/>
              <w:bottom w:val="single" w:sz="4" w:space="0" w:color="auto"/>
              <w:right w:val="single" w:sz="4" w:space="0" w:color="auto"/>
            </w:tcBorders>
            <w:hideMark/>
          </w:tcPr>
          <w:p w14:paraId="2C1FE135" w14:textId="77777777" w:rsidR="00E424C3" w:rsidRPr="00E424C3" w:rsidRDefault="00E424C3">
            <w:pPr>
              <w:jc w:val="center"/>
              <w:rPr>
                <w:rFonts w:ascii="Segoe UI" w:hAnsi="Segoe UI" w:cs="Segoe UI"/>
                <w:color w:val="000000"/>
                <w:sz w:val="22"/>
              </w:rPr>
            </w:pPr>
            <w:r w:rsidRPr="00E424C3">
              <w:rPr>
                <w:rFonts w:ascii="Segoe UI" w:hAnsi="Segoe UI" w:cs="Segoe UI"/>
                <w:color w:val="000000"/>
                <w:sz w:val="22"/>
              </w:rPr>
              <w:t>4.</w:t>
            </w:r>
          </w:p>
        </w:tc>
        <w:tc>
          <w:tcPr>
            <w:tcW w:w="8505" w:type="dxa"/>
            <w:tcBorders>
              <w:top w:val="single" w:sz="4" w:space="0" w:color="auto"/>
              <w:left w:val="single" w:sz="4" w:space="0" w:color="auto"/>
              <w:bottom w:val="single" w:sz="4" w:space="0" w:color="auto"/>
              <w:right w:val="single" w:sz="4" w:space="0" w:color="auto"/>
            </w:tcBorders>
          </w:tcPr>
          <w:p w14:paraId="5E0F8518" w14:textId="77777777" w:rsidR="00E424C3" w:rsidRPr="00E424C3" w:rsidRDefault="00E424C3">
            <w:pPr>
              <w:jc w:val="both"/>
              <w:rPr>
                <w:rFonts w:ascii="Segoe UI" w:hAnsi="Segoe UI" w:cs="Segoe UI"/>
                <w:color w:val="000000"/>
                <w:sz w:val="22"/>
              </w:rPr>
            </w:pPr>
          </w:p>
        </w:tc>
      </w:tr>
      <w:tr w:rsidR="00E424C3" w:rsidRPr="00E424C3" w14:paraId="70A26B87" w14:textId="77777777" w:rsidTr="00E424C3">
        <w:tc>
          <w:tcPr>
            <w:tcW w:w="993" w:type="dxa"/>
            <w:tcBorders>
              <w:top w:val="single" w:sz="4" w:space="0" w:color="auto"/>
              <w:left w:val="single" w:sz="4" w:space="0" w:color="auto"/>
              <w:bottom w:val="single" w:sz="4" w:space="0" w:color="auto"/>
              <w:right w:val="single" w:sz="4" w:space="0" w:color="auto"/>
            </w:tcBorders>
            <w:hideMark/>
          </w:tcPr>
          <w:p w14:paraId="6E679417" w14:textId="77777777" w:rsidR="00E424C3" w:rsidRPr="00E424C3" w:rsidRDefault="00E424C3">
            <w:pPr>
              <w:jc w:val="center"/>
              <w:rPr>
                <w:rFonts w:ascii="Segoe UI" w:hAnsi="Segoe UI" w:cs="Segoe UI"/>
                <w:color w:val="000000"/>
                <w:sz w:val="22"/>
              </w:rPr>
            </w:pPr>
            <w:r w:rsidRPr="00E424C3">
              <w:rPr>
                <w:rFonts w:ascii="Segoe UI" w:hAnsi="Segoe UI" w:cs="Segoe UI"/>
                <w:color w:val="000000"/>
                <w:sz w:val="22"/>
              </w:rPr>
              <w:t>5.</w:t>
            </w:r>
          </w:p>
        </w:tc>
        <w:tc>
          <w:tcPr>
            <w:tcW w:w="8505" w:type="dxa"/>
            <w:tcBorders>
              <w:top w:val="single" w:sz="4" w:space="0" w:color="auto"/>
              <w:left w:val="single" w:sz="4" w:space="0" w:color="auto"/>
              <w:bottom w:val="single" w:sz="4" w:space="0" w:color="auto"/>
              <w:right w:val="single" w:sz="4" w:space="0" w:color="auto"/>
            </w:tcBorders>
          </w:tcPr>
          <w:p w14:paraId="16A91BF6" w14:textId="77777777" w:rsidR="00E424C3" w:rsidRPr="00E424C3" w:rsidRDefault="00E424C3">
            <w:pPr>
              <w:jc w:val="both"/>
              <w:rPr>
                <w:rFonts w:ascii="Segoe UI" w:hAnsi="Segoe UI" w:cs="Segoe UI"/>
                <w:color w:val="000000"/>
                <w:sz w:val="22"/>
              </w:rPr>
            </w:pPr>
          </w:p>
        </w:tc>
      </w:tr>
    </w:tbl>
    <w:p w14:paraId="22041EF8" w14:textId="77777777" w:rsidR="00E424C3" w:rsidRPr="00E424C3" w:rsidRDefault="00E424C3" w:rsidP="00E424C3">
      <w:pPr>
        <w:jc w:val="both"/>
        <w:rPr>
          <w:rFonts w:ascii="Segoe UI" w:hAnsi="Segoe UI" w:cs="Segoe UI"/>
          <w:b/>
          <w:sz w:val="28"/>
          <w:szCs w:val="28"/>
          <w:lang w:val="en-GB"/>
        </w:rPr>
      </w:pPr>
    </w:p>
    <w:p w14:paraId="1324CC90" w14:textId="77777777" w:rsidR="00E424C3" w:rsidRPr="00E424C3" w:rsidRDefault="00E424C3" w:rsidP="00E424C3">
      <w:pPr>
        <w:tabs>
          <w:tab w:val="left" w:pos="1080"/>
        </w:tabs>
        <w:jc w:val="both"/>
        <w:rPr>
          <w:rFonts w:ascii="Segoe UI" w:hAnsi="Segoe UI" w:cs="Segoe UI"/>
          <w:color w:val="222222"/>
          <w:sz w:val="22"/>
          <w:lang w:val="en" w:eastAsia="sl-SI"/>
        </w:rPr>
      </w:pPr>
      <w:r w:rsidRPr="00E424C3">
        <w:rPr>
          <w:rFonts w:ascii="Segoe UI" w:hAnsi="Segoe UI" w:cs="Segoe UI"/>
          <w:color w:val="222222"/>
          <w:sz w:val="22"/>
          <w:lang w:val="en" w:eastAsia="sl-SI"/>
        </w:rPr>
        <w:t xml:space="preserve">The bidder shall complete the table </w:t>
      </w:r>
      <w:r w:rsidRPr="00E424C3">
        <w:rPr>
          <w:rFonts w:ascii="Segoe UI" w:hAnsi="Segoe UI" w:cs="Segoe UI"/>
          <w:iCs/>
          <w:color w:val="000000"/>
          <w:sz w:val="22"/>
        </w:rPr>
        <w:t>»</w:t>
      </w:r>
      <w:r w:rsidRPr="00E424C3">
        <w:rPr>
          <w:rFonts w:ascii="Segoe UI" w:hAnsi="Segoe UI" w:cs="Segoe UI"/>
          <w:color w:val="222222"/>
          <w:sz w:val="22"/>
          <w:lang w:val="en" w:eastAsia="sl-SI"/>
        </w:rPr>
        <w:t>Part of the execution of the contract, which will be performed by a subcontractor</w:t>
      </w:r>
      <w:r w:rsidRPr="00E424C3">
        <w:rPr>
          <w:rFonts w:ascii="Segoe UI" w:hAnsi="Segoe UI" w:cs="Segoe UI"/>
          <w:iCs/>
          <w:color w:val="000000"/>
          <w:sz w:val="22"/>
        </w:rPr>
        <w:t>«</w:t>
      </w:r>
      <w:r w:rsidRPr="00E424C3">
        <w:rPr>
          <w:rFonts w:ascii="Segoe UI" w:hAnsi="Segoe UI" w:cs="Segoe UI"/>
          <w:color w:val="222222"/>
          <w:sz w:val="22"/>
          <w:lang w:val="en" w:eastAsia="sl-SI"/>
        </w:rPr>
        <w:t xml:space="preserve"> for each subcontractor as many times as different parts of the execution of the contract will be taken by each subcontractor.</w:t>
      </w:r>
    </w:p>
    <w:p w14:paraId="05C87A32" w14:textId="77777777" w:rsidR="00E424C3" w:rsidRPr="00E424C3" w:rsidRDefault="00E424C3" w:rsidP="00E424C3">
      <w:pPr>
        <w:tabs>
          <w:tab w:val="left" w:pos="1080"/>
        </w:tabs>
        <w:jc w:val="both"/>
        <w:rPr>
          <w:rFonts w:ascii="Segoe UI" w:hAnsi="Segoe UI" w:cs="Segoe UI"/>
          <w:color w:val="222222"/>
          <w:sz w:val="22"/>
          <w:lang w:val="en" w:eastAsia="sl-SI"/>
        </w:rPr>
      </w:pPr>
    </w:p>
    <w:p w14:paraId="77048762" w14:textId="77777777" w:rsidR="00E424C3" w:rsidRPr="00E424C3" w:rsidRDefault="00E424C3" w:rsidP="00E424C3">
      <w:pPr>
        <w:tabs>
          <w:tab w:val="left" w:pos="1080"/>
        </w:tabs>
        <w:jc w:val="both"/>
        <w:rPr>
          <w:rFonts w:ascii="Segoe UI" w:hAnsi="Segoe UI" w:cs="Segoe UI"/>
          <w:color w:val="222222"/>
          <w:sz w:val="22"/>
          <w:lang w:val="en" w:eastAsia="sl-SI"/>
        </w:rPr>
      </w:pPr>
      <w:r w:rsidRPr="00E424C3">
        <w:rPr>
          <w:rFonts w:ascii="Segoe UI" w:hAnsi="Segoe UI" w:cs="Segoe UI"/>
          <w:color w:val="222222"/>
          <w:sz w:val="22"/>
          <w:lang w:val="en" w:eastAsia="sl-SI"/>
        </w:rPr>
        <w:br/>
        <w:t>Part of the execution of the contract that will be performed by a subcontractor:</w:t>
      </w:r>
    </w:p>
    <w:p w14:paraId="03CAB5CA" w14:textId="77777777" w:rsidR="00E424C3" w:rsidRPr="00E424C3" w:rsidRDefault="00E424C3" w:rsidP="00E424C3">
      <w:pPr>
        <w:tabs>
          <w:tab w:val="left" w:pos="1080"/>
        </w:tabs>
        <w:jc w:val="both"/>
        <w:rPr>
          <w:rFonts w:ascii="Segoe UI" w:hAnsi="Segoe UI" w:cs="Segoe UI"/>
          <w:color w:val="222222"/>
          <w:sz w:val="10"/>
          <w:szCs w:val="10"/>
          <w:lang w:val="en" w:eastAsia="sl-SI"/>
        </w:rPr>
      </w:pP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5"/>
        <w:gridCol w:w="6375"/>
      </w:tblGrid>
      <w:tr w:rsidR="00E424C3" w:rsidRPr="00E424C3" w14:paraId="0DE4D40B" w14:textId="77777777" w:rsidTr="00E424C3">
        <w:trPr>
          <w:cantSplit/>
          <w:trHeight w:val="493"/>
        </w:trPr>
        <w:tc>
          <w:tcPr>
            <w:tcW w:w="3227" w:type="dxa"/>
            <w:tcBorders>
              <w:top w:val="single" w:sz="4" w:space="0" w:color="auto"/>
              <w:left w:val="single" w:sz="4" w:space="0" w:color="auto"/>
              <w:bottom w:val="single" w:sz="4" w:space="0" w:color="auto"/>
              <w:right w:val="single" w:sz="4" w:space="0" w:color="auto"/>
            </w:tcBorders>
            <w:vAlign w:val="center"/>
            <w:hideMark/>
          </w:tcPr>
          <w:p w14:paraId="12ACAB2D" w14:textId="77777777" w:rsidR="00E424C3" w:rsidRPr="00E424C3" w:rsidRDefault="00E424C3">
            <w:pPr>
              <w:rPr>
                <w:rFonts w:ascii="Segoe UI" w:hAnsi="Segoe UI" w:cs="Segoe UI"/>
                <w:sz w:val="22"/>
                <w:szCs w:val="20"/>
              </w:rPr>
            </w:pPr>
            <w:proofErr w:type="spellStart"/>
            <w:r w:rsidRPr="00E424C3">
              <w:rPr>
                <w:rFonts w:ascii="Segoe UI" w:hAnsi="Segoe UI" w:cs="Segoe UI"/>
                <w:color w:val="000000"/>
                <w:sz w:val="22"/>
              </w:rPr>
              <w:t>Subcontractor</w:t>
            </w:r>
            <w:proofErr w:type="spellEnd"/>
          </w:p>
        </w:tc>
        <w:tc>
          <w:tcPr>
            <w:tcW w:w="6379" w:type="dxa"/>
            <w:tcBorders>
              <w:top w:val="single" w:sz="4" w:space="0" w:color="auto"/>
              <w:left w:val="single" w:sz="4" w:space="0" w:color="auto"/>
              <w:bottom w:val="single" w:sz="4" w:space="0" w:color="auto"/>
              <w:right w:val="single" w:sz="4" w:space="0" w:color="auto"/>
            </w:tcBorders>
            <w:vAlign w:val="center"/>
          </w:tcPr>
          <w:p w14:paraId="052F97F2" w14:textId="77777777" w:rsidR="00E424C3" w:rsidRPr="00E424C3" w:rsidRDefault="00E424C3">
            <w:pPr>
              <w:rPr>
                <w:rFonts w:ascii="Segoe UI" w:hAnsi="Segoe UI" w:cs="Segoe UI"/>
                <w:sz w:val="22"/>
              </w:rPr>
            </w:pPr>
          </w:p>
        </w:tc>
      </w:tr>
      <w:tr w:rsidR="00E424C3" w:rsidRPr="00E424C3" w14:paraId="40FE5C04" w14:textId="77777777" w:rsidTr="00E424C3">
        <w:trPr>
          <w:cantSplit/>
          <w:trHeight w:val="493"/>
        </w:trPr>
        <w:tc>
          <w:tcPr>
            <w:tcW w:w="3227" w:type="dxa"/>
            <w:tcBorders>
              <w:top w:val="single" w:sz="4" w:space="0" w:color="auto"/>
              <w:left w:val="single" w:sz="4" w:space="0" w:color="auto"/>
              <w:bottom w:val="single" w:sz="4" w:space="0" w:color="auto"/>
              <w:right w:val="single" w:sz="4" w:space="0" w:color="auto"/>
            </w:tcBorders>
            <w:vAlign w:val="center"/>
            <w:hideMark/>
          </w:tcPr>
          <w:p w14:paraId="1EA75528" w14:textId="77777777" w:rsidR="00E424C3" w:rsidRPr="00E424C3" w:rsidRDefault="00E424C3">
            <w:pPr>
              <w:rPr>
                <w:rFonts w:ascii="Segoe UI" w:hAnsi="Segoe UI" w:cs="Segoe UI"/>
                <w:sz w:val="22"/>
                <w:szCs w:val="20"/>
              </w:rPr>
            </w:pPr>
            <w:proofErr w:type="spellStart"/>
            <w:r w:rsidRPr="00E424C3">
              <w:rPr>
                <w:rFonts w:ascii="Segoe UI" w:hAnsi="Segoe UI" w:cs="Segoe UI"/>
                <w:color w:val="000000"/>
                <w:sz w:val="22"/>
              </w:rPr>
              <w:t>Description</w:t>
            </w:r>
            <w:proofErr w:type="spellEnd"/>
            <w:r w:rsidRPr="00E424C3">
              <w:rPr>
                <w:rFonts w:ascii="Segoe UI" w:hAnsi="Segoe UI" w:cs="Segoe UI"/>
                <w:color w:val="000000"/>
                <w:sz w:val="22"/>
              </w:rPr>
              <w:t xml:space="preserve"> </w:t>
            </w:r>
            <w:proofErr w:type="spellStart"/>
            <w:r w:rsidRPr="00E424C3">
              <w:rPr>
                <w:rFonts w:ascii="Segoe UI" w:hAnsi="Segoe UI" w:cs="Segoe UI"/>
                <w:color w:val="000000"/>
                <w:sz w:val="22"/>
              </w:rPr>
              <w:t>of</w:t>
            </w:r>
            <w:proofErr w:type="spellEnd"/>
            <w:r w:rsidRPr="00E424C3">
              <w:rPr>
                <w:rFonts w:ascii="Segoe UI" w:hAnsi="Segoe UI" w:cs="Segoe UI"/>
                <w:color w:val="000000"/>
                <w:sz w:val="22"/>
              </w:rPr>
              <w:t xml:space="preserve"> </w:t>
            </w:r>
            <w:proofErr w:type="spellStart"/>
            <w:r w:rsidRPr="00E424C3">
              <w:rPr>
                <w:rFonts w:ascii="Segoe UI" w:hAnsi="Segoe UI" w:cs="Segoe UI"/>
                <w:color w:val="000000"/>
                <w:sz w:val="22"/>
              </w:rPr>
              <w:t>work</w:t>
            </w:r>
            <w:proofErr w:type="spellEnd"/>
          </w:p>
        </w:tc>
        <w:tc>
          <w:tcPr>
            <w:tcW w:w="6379" w:type="dxa"/>
            <w:tcBorders>
              <w:top w:val="single" w:sz="4" w:space="0" w:color="auto"/>
              <w:left w:val="single" w:sz="4" w:space="0" w:color="auto"/>
              <w:bottom w:val="single" w:sz="4" w:space="0" w:color="auto"/>
              <w:right w:val="single" w:sz="4" w:space="0" w:color="auto"/>
            </w:tcBorders>
            <w:vAlign w:val="center"/>
          </w:tcPr>
          <w:p w14:paraId="147AAAFD" w14:textId="77777777" w:rsidR="00E424C3" w:rsidRPr="00E424C3" w:rsidRDefault="00E424C3">
            <w:pPr>
              <w:rPr>
                <w:rFonts w:ascii="Segoe UI" w:hAnsi="Segoe UI" w:cs="Segoe UI"/>
                <w:sz w:val="22"/>
              </w:rPr>
            </w:pPr>
          </w:p>
        </w:tc>
      </w:tr>
      <w:tr w:rsidR="00E424C3" w:rsidRPr="00E424C3" w14:paraId="03D9576A" w14:textId="77777777" w:rsidTr="00E424C3">
        <w:trPr>
          <w:cantSplit/>
          <w:trHeight w:val="493"/>
        </w:trPr>
        <w:tc>
          <w:tcPr>
            <w:tcW w:w="3227" w:type="dxa"/>
            <w:tcBorders>
              <w:top w:val="single" w:sz="4" w:space="0" w:color="auto"/>
              <w:left w:val="single" w:sz="4" w:space="0" w:color="auto"/>
              <w:bottom w:val="single" w:sz="4" w:space="0" w:color="auto"/>
              <w:right w:val="single" w:sz="4" w:space="0" w:color="auto"/>
            </w:tcBorders>
            <w:vAlign w:val="center"/>
            <w:hideMark/>
          </w:tcPr>
          <w:p w14:paraId="791CD074" w14:textId="77777777" w:rsidR="00E424C3" w:rsidRPr="00E424C3" w:rsidRDefault="00E424C3">
            <w:pPr>
              <w:rPr>
                <w:rFonts w:ascii="Segoe UI" w:eastAsia="Calibri" w:hAnsi="Segoe UI" w:cs="Segoe UI"/>
                <w:iCs/>
                <w:sz w:val="22"/>
                <w:lang w:eastAsia="sl-SI"/>
              </w:rPr>
            </w:pPr>
            <w:proofErr w:type="spellStart"/>
            <w:r w:rsidRPr="00E424C3">
              <w:rPr>
                <w:rFonts w:ascii="Segoe UI" w:eastAsia="Calibri" w:hAnsi="Segoe UI" w:cs="Segoe UI"/>
                <w:iCs/>
                <w:sz w:val="22"/>
                <w:lang w:eastAsia="sl-SI"/>
              </w:rPr>
              <w:t>Quantity</w:t>
            </w:r>
            <w:proofErr w:type="spellEnd"/>
          </w:p>
        </w:tc>
        <w:tc>
          <w:tcPr>
            <w:tcW w:w="6379" w:type="dxa"/>
            <w:tcBorders>
              <w:top w:val="single" w:sz="4" w:space="0" w:color="auto"/>
              <w:left w:val="single" w:sz="4" w:space="0" w:color="auto"/>
              <w:bottom w:val="single" w:sz="4" w:space="0" w:color="auto"/>
              <w:right w:val="single" w:sz="4" w:space="0" w:color="auto"/>
            </w:tcBorders>
            <w:vAlign w:val="center"/>
          </w:tcPr>
          <w:p w14:paraId="6175EB86" w14:textId="77777777" w:rsidR="00E424C3" w:rsidRPr="00E424C3" w:rsidRDefault="00E424C3">
            <w:pPr>
              <w:rPr>
                <w:rFonts w:ascii="Segoe UI" w:eastAsia="Times New Roman" w:hAnsi="Segoe UI" w:cs="Segoe UI"/>
                <w:sz w:val="22"/>
              </w:rPr>
            </w:pPr>
          </w:p>
        </w:tc>
      </w:tr>
      <w:tr w:rsidR="00E424C3" w:rsidRPr="00E424C3" w14:paraId="01F401F8" w14:textId="77777777" w:rsidTr="00E424C3">
        <w:trPr>
          <w:cantSplit/>
          <w:trHeight w:val="493"/>
        </w:trPr>
        <w:tc>
          <w:tcPr>
            <w:tcW w:w="3227" w:type="dxa"/>
            <w:tcBorders>
              <w:top w:val="single" w:sz="4" w:space="0" w:color="auto"/>
              <w:left w:val="single" w:sz="4" w:space="0" w:color="auto"/>
              <w:bottom w:val="single" w:sz="4" w:space="0" w:color="auto"/>
              <w:right w:val="single" w:sz="4" w:space="0" w:color="auto"/>
            </w:tcBorders>
            <w:vAlign w:val="center"/>
            <w:hideMark/>
          </w:tcPr>
          <w:p w14:paraId="43FB27EB" w14:textId="77777777" w:rsidR="00E424C3" w:rsidRPr="00E424C3" w:rsidRDefault="00E424C3">
            <w:pPr>
              <w:rPr>
                <w:rFonts w:ascii="Segoe UI" w:hAnsi="Segoe UI" w:cs="Segoe UI"/>
                <w:sz w:val="22"/>
                <w:szCs w:val="20"/>
              </w:rPr>
            </w:pPr>
            <w:proofErr w:type="spellStart"/>
            <w:r w:rsidRPr="00E424C3">
              <w:rPr>
                <w:rFonts w:ascii="Segoe UI" w:eastAsia="Calibri" w:hAnsi="Segoe UI" w:cs="Segoe UI"/>
                <w:iCs/>
                <w:sz w:val="22"/>
                <w:lang w:eastAsia="sl-SI"/>
              </w:rPr>
              <w:t>Value</w:t>
            </w:r>
            <w:proofErr w:type="spellEnd"/>
          </w:p>
        </w:tc>
        <w:tc>
          <w:tcPr>
            <w:tcW w:w="6379" w:type="dxa"/>
            <w:tcBorders>
              <w:top w:val="single" w:sz="4" w:space="0" w:color="auto"/>
              <w:left w:val="single" w:sz="4" w:space="0" w:color="auto"/>
              <w:bottom w:val="single" w:sz="4" w:space="0" w:color="auto"/>
              <w:right w:val="single" w:sz="4" w:space="0" w:color="auto"/>
            </w:tcBorders>
            <w:vAlign w:val="center"/>
          </w:tcPr>
          <w:p w14:paraId="153734DF" w14:textId="77777777" w:rsidR="00E424C3" w:rsidRPr="00E424C3" w:rsidRDefault="00E424C3">
            <w:pPr>
              <w:rPr>
                <w:rFonts w:ascii="Segoe UI" w:hAnsi="Segoe UI" w:cs="Segoe UI"/>
                <w:sz w:val="22"/>
              </w:rPr>
            </w:pPr>
          </w:p>
        </w:tc>
      </w:tr>
      <w:tr w:rsidR="00E424C3" w:rsidRPr="00E424C3" w14:paraId="53D3D59D" w14:textId="77777777" w:rsidTr="00E424C3">
        <w:trPr>
          <w:cantSplit/>
          <w:trHeight w:val="493"/>
        </w:trPr>
        <w:tc>
          <w:tcPr>
            <w:tcW w:w="3227" w:type="dxa"/>
            <w:tcBorders>
              <w:top w:val="single" w:sz="4" w:space="0" w:color="auto"/>
              <w:left w:val="single" w:sz="4" w:space="0" w:color="auto"/>
              <w:bottom w:val="single" w:sz="4" w:space="0" w:color="auto"/>
              <w:right w:val="single" w:sz="4" w:space="0" w:color="auto"/>
            </w:tcBorders>
            <w:vAlign w:val="center"/>
            <w:hideMark/>
          </w:tcPr>
          <w:p w14:paraId="08FC27FE" w14:textId="77777777" w:rsidR="00E424C3" w:rsidRPr="00E424C3" w:rsidRDefault="00E424C3">
            <w:pPr>
              <w:rPr>
                <w:rFonts w:ascii="Segoe UI" w:hAnsi="Segoe UI" w:cs="Segoe UI"/>
                <w:sz w:val="22"/>
                <w:szCs w:val="20"/>
              </w:rPr>
            </w:pPr>
            <w:r w:rsidRPr="00E424C3">
              <w:rPr>
                <w:rFonts w:ascii="Segoe UI" w:eastAsia="Calibri" w:hAnsi="Segoe UI" w:cs="Segoe UI"/>
                <w:iCs/>
                <w:sz w:val="22"/>
                <w:lang w:eastAsia="sl-SI"/>
              </w:rPr>
              <w:t>Place</w:t>
            </w:r>
          </w:p>
        </w:tc>
        <w:tc>
          <w:tcPr>
            <w:tcW w:w="6379" w:type="dxa"/>
            <w:tcBorders>
              <w:top w:val="single" w:sz="4" w:space="0" w:color="auto"/>
              <w:left w:val="single" w:sz="4" w:space="0" w:color="auto"/>
              <w:bottom w:val="single" w:sz="4" w:space="0" w:color="auto"/>
              <w:right w:val="single" w:sz="4" w:space="0" w:color="auto"/>
            </w:tcBorders>
            <w:vAlign w:val="center"/>
          </w:tcPr>
          <w:p w14:paraId="4C96E4C9" w14:textId="77777777" w:rsidR="00E424C3" w:rsidRPr="00E424C3" w:rsidRDefault="00E424C3">
            <w:pPr>
              <w:rPr>
                <w:rFonts w:ascii="Segoe UI" w:hAnsi="Segoe UI" w:cs="Segoe UI"/>
                <w:sz w:val="22"/>
              </w:rPr>
            </w:pPr>
          </w:p>
        </w:tc>
      </w:tr>
      <w:tr w:rsidR="00E424C3" w:rsidRPr="00E424C3" w14:paraId="22CCD1E4" w14:textId="77777777" w:rsidTr="00E424C3">
        <w:trPr>
          <w:cantSplit/>
          <w:trHeight w:val="493"/>
        </w:trPr>
        <w:tc>
          <w:tcPr>
            <w:tcW w:w="3227" w:type="dxa"/>
            <w:tcBorders>
              <w:top w:val="single" w:sz="4" w:space="0" w:color="auto"/>
              <w:left w:val="single" w:sz="4" w:space="0" w:color="auto"/>
              <w:bottom w:val="single" w:sz="4" w:space="0" w:color="auto"/>
              <w:right w:val="single" w:sz="4" w:space="0" w:color="auto"/>
            </w:tcBorders>
            <w:vAlign w:val="center"/>
            <w:hideMark/>
          </w:tcPr>
          <w:p w14:paraId="00B6DA74" w14:textId="77777777" w:rsidR="00E424C3" w:rsidRPr="00E424C3" w:rsidRDefault="00E424C3">
            <w:pPr>
              <w:rPr>
                <w:rFonts w:ascii="Segoe UI" w:hAnsi="Segoe UI" w:cs="Segoe UI"/>
                <w:sz w:val="22"/>
                <w:szCs w:val="20"/>
              </w:rPr>
            </w:pPr>
            <w:r w:rsidRPr="00E424C3">
              <w:rPr>
                <w:rFonts w:ascii="Segoe UI" w:eastAsia="Calibri" w:hAnsi="Segoe UI" w:cs="Segoe UI"/>
                <w:iCs/>
                <w:sz w:val="22"/>
                <w:lang w:eastAsia="sl-SI"/>
              </w:rPr>
              <w:t xml:space="preserve">Time </w:t>
            </w:r>
            <w:proofErr w:type="spellStart"/>
            <w:r w:rsidRPr="00E424C3">
              <w:rPr>
                <w:rFonts w:ascii="Segoe UI" w:eastAsia="Calibri" w:hAnsi="Segoe UI" w:cs="Segoe UI"/>
                <w:iCs/>
                <w:sz w:val="22"/>
                <w:lang w:eastAsia="sl-SI"/>
              </w:rPr>
              <w:t>of</w:t>
            </w:r>
            <w:proofErr w:type="spellEnd"/>
            <w:r w:rsidRPr="00E424C3">
              <w:rPr>
                <w:rFonts w:ascii="Segoe UI" w:eastAsia="Calibri" w:hAnsi="Segoe UI" w:cs="Segoe UI"/>
                <w:iCs/>
                <w:sz w:val="22"/>
                <w:lang w:eastAsia="sl-SI"/>
              </w:rPr>
              <w:t xml:space="preserve"> </w:t>
            </w:r>
            <w:proofErr w:type="spellStart"/>
            <w:r w:rsidRPr="00E424C3">
              <w:rPr>
                <w:rFonts w:ascii="Segoe UI" w:eastAsia="Calibri" w:hAnsi="Segoe UI" w:cs="Segoe UI"/>
                <w:iCs/>
                <w:sz w:val="22"/>
                <w:lang w:eastAsia="sl-SI"/>
              </w:rPr>
              <w:t>completion</w:t>
            </w:r>
            <w:proofErr w:type="spellEnd"/>
          </w:p>
        </w:tc>
        <w:tc>
          <w:tcPr>
            <w:tcW w:w="6379" w:type="dxa"/>
            <w:tcBorders>
              <w:top w:val="single" w:sz="4" w:space="0" w:color="auto"/>
              <w:left w:val="single" w:sz="4" w:space="0" w:color="auto"/>
              <w:bottom w:val="single" w:sz="4" w:space="0" w:color="auto"/>
              <w:right w:val="single" w:sz="4" w:space="0" w:color="auto"/>
            </w:tcBorders>
            <w:vAlign w:val="center"/>
          </w:tcPr>
          <w:p w14:paraId="01E755A2" w14:textId="77777777" w:rsidR="00E424C3" w:rsidRPr="00E424C3" w:rsidRDefault="00E424C3">
            <w:pPr>
              <w:rPr>
                <w:rFonts w:ascii="Segoe UI" w:hAnsi="Segoe UI" w:cs="Segoe UI"/>
                <w:sz w:val="22"/>
              </w:rPr>
            </w:pPr>
          </w:p>
        </w:tc>
      </w:tr>
    </w:tbl>
    <w:p w14:paraId="269CD2FC" w14:textId="77777777" w:rsidR="00E424C3" w:rsidRPr="00E424C3" w:rsidRDefault="00E424C3" w:rsidP="00E424C3">
      <w:pPr>
        <w:jc w:val="both"/>
        <w:rPr>
          <w:rFonts w:ascii="Segoe UI" w:hAnsi="Segoe UI" w:cs="Segoe UI"/>
          <w:sz w:val="20"/>
          <w:szCs w:val="24"/>
          <w:lang w:val="en-GB"/>
        </w:rPr>
      </w:pPr>
    </w:p>
    <w:p w14:paraId="22F94483" w14:textId="755BAAE1" w:rsidR="00E424C3" w:rsidRPr="00E424C3" w:rsidRDefault="00E424C3" w:rsidP="00E424C3">
      <w:pPr>
        <w:jc w:val="both"/>
        <w:rPr>
          <w:rFonts w:ascii="Segoe UI" w:hAnsi="Segoe UI" w:cs="Segoe UI"/>
          <w:szCs w:val="24"/>
        </w:rPr>
      </w:pPr>
      <w:r w:rsidRPr="00E424C3">
        <w:rPr>
          <w:rFonts w:ascii="Segoe UI" w:hAnsi="Segoe UI" w:cs="Segoe UI"/>
          <w:szCs w:val="24"/>
        </w:rPr>
        <w:t xml:space="preserve">                                                                          </w:t>
      </w:r>
    </w:p>
    <w:tbl>
      <w:tblPr>
        <w:tblW w:w="0" w:type="auto"/>
        <w:tblLayout w:type="fixed"/>
        <w:tblLook w:val="04A0" w:firstRow="1" w:lastRow="0" w:firstColumn="1" w:lastColumn="0" w:noHBand="0" w:noVBand="1"/>
      </w:tblPr>
      <w:tblGrid>
        <w:gridCol w:w="3190"/>
        <w:gridCol w:w="3190"/>
        <w:gridCol w:w="3190"/>
      </w:tblGrid>
      <w:tr w:rsidR="00E424C3" w:rsidRPr="00E424C3" w14:paraId="03E74275" w14:textId="77777777" w:rsidTr="00E424C3">
        <w:tc>
          <w:tcPr>
            <w:tcW w:w="3190" w:type="dxa"/>
          </w:tcPr>
          <w:p w14:paraId="4FC62863" w14:textId="77777777" w:rsidR="00E424C3" w:rsidRPr="00E424C3" w:rsidRDefault="00E424C3">
            <w:pPr>
              <w:jc w:val="both"/>
              <w:rPr>
                <w:rFonts w:ascii="Segoe UI" w:hAnsi="Segoe UI" w:cs="Segoe UI"/>
                <w:szCs w:val="24"/>
              </w:rPr>
            </w:pPr>
          </w:p>
        </w:tc>
        <w:tc>
          <w:tcPr>
            <w:tcW w:w="3190" w:type="dxa"/>
          </w:tcPr>
          <w:p w14:paraId="00082CCB" w14:textId="77777777" w:rsidR="00E424C3" w:rsidRPr="00E424C3" w:rsidRDefault="00E424C3">
            <w:pPr>
              <w:jc w:val="both"/>
              <w:rPr>
                <w:rFonts w:ascii="Segoe UI" w:hAnsi="Segoe UI" w:cs="Segoe UI"/>
                <w:szCs w:val="24"/>
              </w:rPr>
            </w:pPr>
          </w:p>
        </w:tc>
        <w:tc>
          <w:tcPr>
            <w:tcW w:w="3190" w:type="dxa"/>
          </w:tcPr>
          <w:p w14:paraId="54AB1E85" w14:textId="77777777" w:rsidR="00E424C3" w:rsidRPr="00E424C3" w:rsidRDefault="00E424C3">
            <w:pPr>
              <w:jc w:val="center"/>
              <w:rPr>
                <w:rFonts w:ascii="Segoe UI" w:hAnsi="Segoe UI" w:cs="Segoe UI"/>
                <w:szCs w:val="24"/>
              </w:rPr>
            </w:pPr>
            <w:proofErr w:type="spellStart"/>
            <w:r w:rsidRPr="00E424C3">
              <w:rPr>
                <w:rFonts w:ascii="Segoe UI" w:hAnsi="Segoe UI" w:cs="Segoe UI"/>
                <w:szCs w:val="24"/>
              </w:rPr>
              <w:t>The</w:t>
            </w:r>
            <w:proofErr w:type="spellEnd"/>
            <w:r w:rsidRPr="00E424C3">
              <w:rPr>
                <w:rFonts w:ascii="Segoe UI" w:hAnsi="Segoe UI" w:cs="Segoe UI"/>
                <w:szCs w:val="24"/>
              </w:rPr>
              <w:t xml:space="preserve"> </w:t>
            </w:r>
            <w:proofErr w:type="spellStart"/>
            <w:r w:rsidRPr="00E424C3">
              <w:rPr>
                <w:rFonts w:ascii="Segoe UI" w:hAnsi="Segoe UI" w:cs="Segoe UI"/>
                <w:szCs w:val="24"/>
              </w:rPr>
              <w:t>bidder</w:t>
            </w:r>
            <w:proofErr w:type="spellEnd"/>
            <w:r w:rsidRPr="00E424C3">
              <w:rPr>
                <w:rFonts w:ascii="Segoe UI" w:hAnsi="Segoe UI" w:cs="Segoe UI"/>
                <w:szCs w:val="24"/>
              </w:rPr>
              <w:t>:</w:t>
            </w:r>
          </w:p>
          <w:p w14:paraId="43BEA5B1" w14:textId="77777777" w:rsidR="00E424C3" w:rsidRPr="00E424C3" w:rsidRDefault="00E424C3">
            <w:pPr>
              <w:jc w:val="center"/>
              <w:rPr>
                <w:rFonts w:ascii="Segoe UI" w:hAnsi="Segoe UI" w:cs="Segoe UI"/>
                <w:szCs w:val="24"/>
              </w:rPr>
            </w:pPr>
          </w:p>
        </w:tc>
      </w:tr>
      <w:tr w:rsidR="00E424C3" w:rsidRPr="00E424C3" w14:paraId="652E24C3" w14:textId="77777777" w:rsidTr="00E424C3">
        <w:trPr>
          <w:trHeight w:hRule="exact" w:val="500"/>
        </w:trPr>
        <w:tc>
          <w:tcPr>
            <w:tcW w:w="3190" w:type="dxa"/>
          </w:tcPr>
          <w:p w14:paraId="59ED3D19" w14:textId="77777777" w:rsidR="00E424C3" w:rsidRPr="00E424C3" w:rsidRDefault="00E424C3">
            <w:pPr>
              <w:jc w:val="both"/>
              <w:rPr>
                <w:rFonts w:ascii="Segoe UI" w:hAnsi="Segoe UI" w:cs="Segoe UI"/>
                <w:szCs w:val="24"/>
              </w:rPr>
            </w:pPr>
          </w:p>
        </w:tc>
        <w:tc>
          <w:tcPr>
            <w:tcW w:w="3190" w:type="dxa"/>
          </w:tcPr>
          <w:p w14:paraId="7D4DC391" w14:textId="77777777" w:rsidR="00E424C3" w:rsidRPr="00E424C3" w:rsidRDefault="00E424C3">
            <w:pPr>
              <w:jc w:val="center"/>
              <w:rPr>
                <w:rFonts w:ascii="Segoe UI" w:hAnsi="Segoe UI" w:cs="Segoe UI"/>
                <w:szCs w:val="24"/>
              </w:rPr>
            </w:pPr>
          </w:p>
        </w:tc>
        <w:tc>
          <w:tcPr>
            <w:tcW w:w="3190" w:type="dxa"/>
            <w:tcBorders>
              <w:top w:val="nil"/>
              <w:left w:val="nil"/>
              <w:bottom w:val="dashed" w:sz="6" w:space="0" w:color="auto"/>
              <w:right w:val="nil"/>
            </w:tcBorders>
          </w:tcPr>
          <w:p w14:paraId="2B548990" w14:textId="77777777" w:rsidR="00E424C3" w:rsidRPr="00E424C3" w:rsidRDefault="00E424C3">
            <w:pPr>
              <w:jc w:val="center"/>
              <w:rPr>
                <w:rFonts w:ascii="Segoe UI" w:hAnsi="Segoe UI" w:cs="Segoe UI"/>
                <w:i/>
                <w:szCs w:val="24"/>
              </w:rPr>
            </w:pPr>
          </w:p>
        </w:tc>
      </w:tr>
      <w:tr w:rsidR="00E424C3" w:rsidRPr="00E424C3" w14:paraId="795F3BB0" w14:textId="77777777" w:rsidTr="00E424C3">
        <w:trPr>
          <w:trHeight w:val="86"/>
        </w:trPr>
        <w:tc>
          <w:tcPr>
            <w:tcW w:w="3190" w:type="dxa"/>
            <w:tcBorders>
              <w:top w:val="dashed" w:sz="4" w:space="0" w:color="auto"/>
              <w:left w:val="nil"/>
              <w:bottom w:val="nil"/>
              <w:right w:val="nil"/>
            </w:tcBorders>
            <w:hideMark/>
          </w:tcPr>
          <w:p w14:paraId="364549AC" w14:textId="77777777" w:rsidR="00E424C3" w:rsidRPr="00E424C3" w:rsidRDefault="00E424C3">
            <w:pPr>
              <w:jc w:val="center"/>
              <w:rPr>
                <w:rFonts w:ascii="Segoe UI" w:hAnsi="Segoe UI" w:cs="Segoe UI"/>
                <w:i/>
                <w:sz w:val="16"/>
                <w:szCs w:val="20"/>
              </w:rPr>
            </w:pPr>
            <w:r w:rsidRPr="00E424C3">
              <w:rPr>
                <w:rFonts w:ascii="Segoe UI" w:hAnsi="Segoe UI" w:cs="Segoe UI"/>
                <w:i/>
                <w:sz w:val="16"/>
              </w:rPr>
              <w:t>(place, date)</w:t>
            </w:r>
          </w:p>
        </w:tc>
        <w:tc>
          <w:tcPr>
            <w:tcW w:w="3190" w:type="dxa"/>
            <w:hideMark/>
          </w:tcPr>
          <w:p w14:paraId="1B28167D" w14:textId="77777777" w:rsidR="00E424C3" w:rsidRPr="00E424C3" w:rsidRDefault="00E424C3">
            <w:pPr>
              <w:jc w:val="center"/>
              <w:rPr>
                <w:rFonts w:ascii="Segoe UI" w:hAnsi="Segoe UI" w:cs="Segoe UI"/>
                <w:i/>
                <w:sz w:val="16"/>
              </w:rPr>
            </w:pPr>
            <w:r w:rsidRPr="00E424C3">
              <w:rPr>
                <w:rFonts w:ascii="Segoe UI" w:hAnsi="Segoe UI" w:cs="Segoe UI"/>
                <w:i/>
                <w:sz w:val="16"/>
              </w:rPr>
              <w:t>(</w:t>
            </w:r>
            <w:proofErr w:type="spellStart"/>
            <w:r w:rsidRPr="00E424C3">
              <w:rPr>
                <w:rFonts w:ascii="Segoe UI" w:hAnsi="Segoe UI" w:cs="Segoe UI"/>
                <w:i/>
                <w:sz w:val="16"/>
              </w:rPr>
              <w:t>stamp</w:t>
            </w:r>
            <w:proofErr w:type="spellEnd"/>
            <w:r w:rsidRPr="00E424C3">
              <w:rPr>
                <w:rFonts w:ascii="Segoe UI" w:hAnsi="Segoe UI" w:cs="Segoe UI"/>
                <w:i/>
                <w:sz w:val="16"/>
              </w:rPr>
              <w:t>)</w:t>
            </w:r>
          </w:p>
        </w:tc>
        <w:tc>
          <w:tcPr>
            <w:tcW w:w="3190" w:type="dxa"/>
            <w:tcBorders>
              <w:top w:val="dashed" w:sz="4" w:space="0" w:color="auto"/>
              <w:left w:val="nil"/>
              <w:bottom w:val="nil"/>
              <w:right w:val="nil"/>
            </w:tcBorders>
            <w:hideMark/>
          </w:tcPr>
          <w:p w14:paraId="6BF38C6E" w14:textId="77777777" w:rsidR="00E424C3" w:rsidRPr="00E424C3" w:rsidRDefault="00E424C3">
            <w:pPr>
              <w:jc w:val="center"/>
              <w:rPr>
                <w:rFonts w:ascii="Segoe UI" w:hAnsi="Segoe UI" w:cs="Segoe UI"/>
                <w:i/>
                <w:sz w:val="16"/>
              </w:rPr>
            </w:pPr>
            <w:r w:rsidRPr="00E424C3">
              <w:rPr>
                <w:rFonts w:ascii="Segoe UI" w:hAnsi="Segoe UI" w:cs="Segoe UI"/>
                <w:i/>
                <w:sz w:val="16"/>
              </w:rPr>
              <w:t xml:space="preserve">(signature </w:t>
            </w:r>
            <w:proofErr w:type="spellStart"/>
            <w:r w:rsidRPr="00E424C3">
              <w:rPr>
                <w:rFonts w:ascii="Segoe UI" w:hAnsi="Segoe UI" w:cs="Segoe UI"/>
                <w:i/>
                <w:sz w:val="16"/>
              </w:rPr>
              <w:t>of</w:t>
            </w:r>
            <w:proofErr w:type="spellEnd"/>
            <w:r w:rsidRPr="00E424C3">
              <w:rPr>
                <w:rFonts w:ascii="Segoe UI" w:hAnsi="Segoe UI" w:cs="Segoe UI"/>
                <w:i/>
                <w:sz w:val="16"/>
              </w:rPr>
              <w:t xml:space="preserve"> </w:t>
            </w:r>
            <w:proofErr w:type="spellStart"/>
            <w:r w:rsidRPr="00E424C3">
              <w:rPr>
                <w:rFonts w:ascii="Segoe UI" w:hAnsi="Segoe UI" w:cs="Segoe UI"/>
                <w:i/>
                <w:sz w:val="16"/>
              </w:rPr>
              <w:t>the</w:t>
            </w:r>
            <w:proofErr w:type="spellEnd"/>
            <w:r w:rsidRPr="00E424C3">
              <w:rPr>
                <w:rFonts w:ascii="Segoe UI" w:hAnsi="Segoe UI" w:cs="Segoe UI"/>
                <w:i/>
                <w:sz w:val="16"/>
              </w:rPr>
              <w:t xml:space="preserve"> </w:t>
            </w:r>
            <w:proofErr w:type="spellStart"/>
            <w:r w:rsidRPr="00E424C3">
              <w:rPr>
                <w:rFonts w:ascii="Segoe UI" w:hAnsi="Segoe UI" w:cs="Segoe UI"/>
                <w:i/>
                <w:sz w:val="16"/>
              </w:rPr>
              <w:t>representative</w:t>
            </w:r>
            <w:proofErr w:type="spellEnd"/>
            <w:r w:rsidRPr="00E424C3">
              <w:rPr>
                <w:rFonts w:ascii="Segoe UI" w:hAnsi="Segoe UI" w:cs="Segoe UI"/>
                <w:i/>
                <w:sz w:val="16"/>
              </w:rPr>
              <w:t>)</w:t>
            </w:r>
          </w:p>
        </w:tc>
      </w:tr>
      <w:tr w:rsidR="00E424C3" w:rsidRPr="00E424C3" w14:paraId="38B73903" w14:textId="77777777" w:rsidTr="00E424C3">
        <w:tc>
          <w:tcPr>
            <w:tcW w:w="3190" w:type="dxa"/>
          </w:tcPr>
          <w:p w14:paraId="5581C626" w14:textId="77777777" w:rsidR="00E424C3" w:rsidRPr="00E424C3" w:rsidRDefault="00E424C3">
            <w:pPr>
              <w:jc w:val="center"/>
              <w:rPr>
                <w:rFonts w:ascii="Segoe UI" w:hAnsi="Segoe UI" w:cs="Segoe UI"/>
                <w:sz w:val="20"/>
                <w:szCs w:val="24"/>
              </w:rPr>
            </w:pPr>
          </w:p>
        </w:tc>
        <w:tc>
          <w:tcPr>
            <w:tcW w:w="3190" w:type="dxa"/>
          </w:tcPr>
          <w:p w14:paraId="6E9B7957" w14:textId="77777777" w:rsidR="00E424C3" w:rsidRPr="00E424C3" w:rsidRDefault="00E424C3">
            <w:pPr>
              <w:jc w:val="center"/>
              <w:rPr>
                <w:rFonts w:ascii="Segoe UI" w:hAnsi="Segoe UI" w:cs="Segoe UI"/>
                <w:i/>
                <w:sz w:val="16"/>
                <w:szCs w:val="16"/>
              </w:rPr>
            </w:pPr>
          </w:p>
        </w:tc>
        <w:tc>
          <w:tcPr>
            <w:tcW w:w="3190" w:type="dxa"/>
          </w:tcPr>
          <w:p w14:paraId="5D8B0121" w14:textId="77777777" w:rsidR="00E424C3" w:rsidRPr="00E424C3" w:rsidRDefault="00E424C3">
            <w:pPr>
              <w:jc w:val="center"/>
              <w:rPr>
                <w:rFonts w:ascii="Segoe UI" w:hAnsi="Segoe UI" w:cs="Segoe UI"/>
                <w:sz w:val="16"/>
                <w:szCs w:val="16"/>
              </w:rPr>
            </w:pPr>
          </w:p>
        </w:tc>
      </w:tr>
    </w:tbl>
    <w:p w14:paraId="681302C0" w14:textId="77777777" w:rsidR="00E424C3" w:rsidRPr="00E424C3" w:rsidRDefault="00E424C3" w:rsidP="00E424C3">
      <w:pPr>
        <w:tabs>
          <w:tab w:val="left" w:pos="1080"/>
        </w:tabs>
        <w:jc w:val="both"/>
        <w:rPr>
          <w:rFonts w:ascii="Segoe UI" w:hAnsi="Segoe UI" w:cs="Segoe UI"/>
          <w:b/>
          <w:sz w:val="20"/>
          <w:szCs w:val="24"/>
          <w:lang w:val="en-GB"/>
        </w:rPr>
      </w:pPr>
    </w:p>
    <w:p w14:paraId="3C5D77B6" w14:textId="77777777" w:rsidR="00E424C3" w:rsidRPr="00E424C3" w:rsidRDefault="00E424C3" w:rsidP="00E424C3">
      <w:pPr>
        <w:jc w:val="both"/>
        <w:rPr>
          <w:rFonts w:ascii="Segoe UI" w:hAnsi="Segoe UI" w:cs="Segoe UI"/>
          <w:b/>
          <w:sz w:val="36"/>
          <w:szCs w:val="20"/>
        </w:rPr>
      </w:pPr>
    </w:p>
    <w:p w14:paraId="68C65389" w14:textId="77777777" w:rsidR="00E424C3" w:rsidRPr="00E424C3" w:rsidRDefault="00E424C3" w:rsidP="00E424C3">
      <w:pPr>
        <w:keepNext/>
        <w:keepLines/>
        <w:jc w:val="both"/>
        <w:rPr>
          <w:rFonts w:ascii="Segoe UI" w:hAnsi="Segoe UI" w:cs="Segoe UI"/>
          <w:bCs/>
          <w:sz w:val="22"/>
        </w:rPr>
      </w:pPr>
    </w:p>
    <w:p w14:paraId="1B7FA77B" w14:textId="77777777" w:rsidR="00E424C3" w:rsidRPr="00E424C3" w:rsidRDefault="00E424C3" w:rsidP="00E424C3">
      <w:pPr>
        <w:jc w:val="both"/>
        <w:rPr>
          <w:rFonts w:ascii="Segoe UI" w:hAnsi="Segoe UI" w:cs="Segoe UI"/>
          <w:b/>
          <w:color w:val="333333"/>
          <w:sz w:val="18"/>
          <w:szCs w:val="18"/>
          <w:lang w:val="en"/>
        </w:rPr>
      </w:pPr>
      <w:proofErr w:type="spellStart"/>
      <w:r w:rsidRPr="00E424C3">
        <w:rPr>
          <w:rFonts w:ascii="Segoe UI" w:hAnsi="Segoe UI" w:cs="Segoe UI"/>
          <w:b/>
          <w:sz w:val="18"/>
          <w:szCs w:val="18"/>
        </w:rPr>
        <w:t>The</w:t>
      </w:r>
      <w:proofErr w:type="spellEnd"/>
      <w:r w:rsidRPr="00E424C3">
        <w:rPr>
          <w:rFonts w:ascii="Segoe UI" w:hAnsi="Segoe UI" w:cs="Segoe UI"/>
          <w:b/>
          <w:sz w:val="18"/>
          <w:szCs w:val="18"/>
        </w:rPr>
        <w:t xml:space="preserve"> </w:t>
      </w:r>
      <w:proofErr w:type="spellStart"/>
      <w:r w:rsidRPr="00E424C3">
        <w:rPr>
          <w:rFonts w:ascii="Segoe UI" w:hAnsi="Segoe UI" w:cs="Segoe UI"/>
          <w:b/>
          <w:sz w:val="18"/>
          <w:szCs w:val="18"/>
        </w:rPr>
        <w:t>contracting</w:t>
      </w:r>
      <w:proofErr w:type="spellEnd"/>
      <w:r w:rsidRPr="00E424C3">
        <w:rPr>
          <w:rFonts w:ascii="Segoe UI" w:hAnsi="Segoe UI" w:cs="Segoe UI"/>
          <w:b/>
          <w:sz w:val="18"/>
          <w:szCs w:val="18"/>
        </w:rPr>
        <w:t xml:space="preserve"> </w:t>
      </w:r>
      <w:proofErr w:type="spellStart"/>
      <w:r w:rsidRPr="00E424C3">
        <w:rPr>
          <w:rFonts w:ascii="Segoe UI" w:hAnsi="Segoe UI" w:cs="Segoe UI"/>
          <w:b/>
          <w:sz w:val="18"/>
          <w:szCs w:val="18"/>
        </w:rPr>
        <w:t>authority’s</w:t>
      </w:r>
      <w:proofErr w:type="spellEnd"/>
      <w:r w:rsidRPr="00E424C3">
        <w:rPr>
          <w:rFonts w:ascii="Segoe UI" w:hAnsi="Segoe UI" w:cs="Segoe UI"/>
          <w:b/>
          <w:sz w:val="18"/>
          <w:szCs w:val="18"/>
        </w:rPr>
        <w:t xml:space="preserve"> note: </w:t>
      </w:r>
      <w:r w:rsidRPr="00E424C3">
        <w:rPr>
          <w:rFonts w:ascii="Segoe UI" w:hAnsi="Segoe UI" w:cs="Segoe UI"/>
          <w:b/>
          <w:color w:val="333333"/>
          <w:sz w:val="18"/>
          <w:szCs w:val="18"/>
          <w:lang w:val="en"/>
        </w:rPr>
        <w:t xml:space="preserve">Form must be completed and attached to the bid, </w:t>
      </w:r>
      <w:r w:rsidRPr="00E424C3">
        <w:rPr>
          <w:rFonts w:ascii="Segoe UI" w:hAnsi="Segoe UI" w:cs="Segoe UI"/>
          <w:b/>
          <w:color w:val="333333"/>
          <w:sz w:val="18"/>
          <w:szCs w:val="18"/>
          <w:u w:val="single"/>
          <w:lang w:val="en"/>
        </w:rPr>
        <w:t>regardless the fact</w:t>
      </w:r>
      <w:r w:rsidRPr="00E424C3">
        <w:rPr>
          <w:rFonts w:ascii="Segoe UI" w:hAnsi="Segoe UI" w:cs="Segoe UI"/>
          <w:b/>
          <w:color w:val="333333"/>
          <w:sz w:val="18"/>
          <w:szCs w:val="18"/>
          <w:lang w:val="en"/>
        </w:rPr>
        <w:t xml:space="preserve"> if you </w:t>
      </w:r>
    </w:p>
    <w:p w14:paraId="0B48E511" w14:textId="77777777" w:rsidR="00E424C3" w:rsidRPr="00E424C3" w:rsidRDefault="00E424C3" w:rsidP="00E424C3">
      <w:pPr>
        <w:jc w:val="both"/>
        <w:rPr>
          <w:rFonts w:ascii="Segoe UI" w:hAnsi="Segoe UI" w:cs="Segoe UI"/>
          <w:b/>
          <w:color w:val="333333"/>
          <w:sz w:val="18"/>
          <w:szCs w:val="18"/>
          <w:lang w:val="en"/>
        </w:rPr>
      </w:pPr>
      <w:r w:rsidRPr="00E424C3">
        <w:rPr>
          <w:rFonts w:ascii="Segoe UI" w:hAnsi="Segoe UI" w:cs="Segoe UI"/>
          <w:b/>
          <w:color w:val="333333"/>
          <w:sz w:val="18"/>
          <w:szCs w:val="18"/>
          <w:lang w:val="en"/>
        </w:rPr>
        <w:t xml:space="preserve">                                                         submit bid</w:t>
      </w:r>
      <w:r w:rsidRPr="00E424C3">
        <w:rPr>
          <w:rFonts w:ascii="Segoe UI" w:hAnsi="Segoe UI" w:cs="Segoe UI"/>
          <w:bCs/>
          <w:sz w:val="22"/>
          <w:lang w:val="en"/>
        </w:rPr>
        <w:t xml:space="preserve"> </w:t>
      </w:r>
      <w:proofErr w:type="spellStart"/>
      <w:r w:rsidRPr="00E424C3">
        <w:rPr>
          <w:rFonts w:ascii="Segoe UI" w:hAnsi="Segoe UI" w:cs="Segoe UI"/>
          <w:b/>
          <w:bCs/>
          <w:sz w:val="18"/>
          <w:szCs w:val="18"/>
        </w:rPr>
        <w:t>individually</w:t>
      </w:r>
      <w:proofErr w:type="spellEnd"/>
      <w:r w:rsidRPr="00E424C3">
        <w:rPr>
          <w:rFonts w:ascii="Segoe UI" w:hAnsi="Segoe UI" w:cs="Segoe UI"/>
          <w:b/>
          <w:color w:val="333333"/>
          <w:sz w:val="18"/>
          <w:szCs w:val="18"/>
          <w:lang w:val="en"/>
        </w:rPr>
        <w:t xml:space="preserve"> or with a joint bid with subcontractors</w:t>
      </w:r>
    </w:p>
    <w:p w14:paraId="668D55BC" w14:textId="77777777" w:rsidR="00197E31" w:rsidRPr="00E424C3" w:rsidRDefault="00197E31" w:rsidP="00197E31">
      <w:pPr>
        <w:spacing w:line="240" w:lineRule="auto"/>
        <w:jc w:val="both"/>
        <w:rPr>
          <w:rFonts w:ascii="Segoe UI" w:eastAsia="Times New Roman" w:hAnsi="Segoe UI" w:cs="Segoe UI"/>
          <w:b/>
          <w:i/>
          <w:color w:val="000000"/>
          <w:sz w:val="18"/>
          <w:szCs w:val="18"/>
        </w:rPr>
      </w:pPr>
    </w:p>
    <w:p w14:paraId="65AD362B" w14:textId="72DA393E" w:rsidR="00642DF9" w:rsidRPr="00642DF9" w:rsidRDefault="00C817C3" w:rsidP="00642DF9">
      <w:pPr>
        <w:shd w:val="clear" w:color="auto" w:fill="DEEAF6" w:themeFill="accent5" w:themeFillTint="33"/>
        <w:tabs>
          <w:tab w:val="left" w:pos="2400"/>
        </w:tabs>
        <w:rPr>
          <w:rFonts w:ascii="Segoe UI" w:eastAsia="Times New Roman" w:hAnsi="Segoe UI" w:cs="Segoe UI"/>
          <w:b/>
          <w:color w:val="000000"/>
          <w:sz w:val="28"/>
          <w:szCs w:val="28"/>
        </w:rPr>
      </w:pPr>
      <w:r w:rsidRPr="00E424C3">
        <w:rPr>
          <w:rFonts w:ascii="Segoe UI" w:eastAsia="Times New Roman" w:hAnsi="Segoe UI" w:cs="Segoe UI"/>
          <w:b/>
          <w:color w:val="000000"/>
          <w:sz w:val="28"/>
          <w:szCs w:val="28"/>
          <w:shd w:val="clear" w:color="auto" w:fill="DEEAF6"/>
        </w:rPr>
        <w:lastRenderedPageBreak/>
        <w:t>DATA ABOUT THE SUBCONTRACTORS AND SUBC</w:t>
      </w:r>
      <w:r>
        <w:rPr>
          <w:rFonts w:ascii="Segoe UI" w:eastAsia="Times New Roman" w:hAnsi="Segoe UI" w:cs="Segoe UI"/>
          <w:b/>
          <w:color w:val="000000"/>
          <w:sz w:val="28"/>
          <w:szCs w:val="28"/>
          <w:shd w:val="clear" w:color="auto" w:fill="DEEAF6"/>
        </w:rPr>
        <w:t xml:space="preserve">ONTRACTOR'S AUTHORISATION </w:t>
      </w:r>
      <w:r w:rsidR="00642DF9" w:rsidRPr="00642DF9">
        <w:rPr>
          <w:rFonts w:ascii="Segoe UI" w:eastAsia="Times New Roman" w:hAnsi="Segoe UI" w:cs="Segoe UI"/>
          <w:color w:val="000000"/>
          <w:sz w:val="28"/>
          <w:szCs w:val="28"/>
        </w:rPr>
        <w:t>(</w:t>
      </w:r>
      <w:proofErr w:type="spellStart"/>
      <w:r>
        <w:rPr>
          <w:rFonts w:ascii="Segoe UI" w:eastAsia="Times New Roman" w:hAnsi="Segoe UI" w:cs="Segoe UI"/>
          <w:color w:val="000000"/>
          <w:sz w:val="28"/>
          <w:szCs w:val="28"/>
        </w:rPr>
        <w:t>relating</w:t>
      </w:r>
      <w:proofErr w:type="spellEnd"/>
      <w:r>
        <w:rPr>
          <w:rFonts w:ascii="Segoe UI" w:eastAsia="Times New Roman" w:hAnsi="Segoe UI" w:cs="Segoe UI"/>
          <w:color w:val="000000"/>
          <w:sz w:val="28"/>
          <w:szCs w:val="28"/>
        </w:rPr>
        <w:t xml:space="preserve"> to </w:t>
      </w:r>
      <w:proofErr w:type="spellStart"/>
      <w:r>
        <w:rPr>
          <w:rFonts w:ascii="Segoe UI" w:eastAsia="Times New Roman" w:hAnsi="Segoe UI" w:cs="Segoe UI"/>
          <w:color w:val="000000"/>
          <w:sz w:val="28"/>
          <w:szCs w:val="28"/>
        </w:rPr>
        <w:t>direct</w:t>
      </w:r>
      <w:proofErr w:type="spellEnd"/>
      <w:r>
        <w:rPr>
          <w:rFonts w:ascii="Segoe UI" w:eastAsia="Times New Roman" w:hAnsi="Segoe UI" w:cs="Segoe UI"/>
          <w:color w:val="000000"/>
          <w:sz w:val="28"/>
          <w:szCs w:val="28"/>
        </w:rPr>
        <w:t xml:space="preserve"> </w:t>
      </w:r>
      <w:proofErr w:type="spellStart"/>
      <w:r>
        <w:rPr>
          <w:rFonts w:ascii="Segoe UI" w:eastAsia="Times New Roman" w:hAnsi="Segoe UI" w:cs="Segoe UI"/>
          <w:color w:val="000000"/>
          <w:sz w:val="28"/>
          <w:szCs w:val="28"/>
        </w:rPr>
        <w:t>payments</w:t>
      </w:r>
      <w:proofErr w:type="spellEnd"/>
      <w:r w:rsidR="00642DF9" w:rsidRPr="00642DF9">
        <w:rPr>
          <w:rFonts w:ascii="Segoe UI" w:eastAsia="Times New Roman" w:hAnsi="Segoe UI" w:cs="Segoe UI"/>
          <w:color w:val="000000"/>
          <w:sz w:val="28"/>
          <w:szCs w:val="28"/>
        </w:rPr>
        <w:t xml:space="preserve">)        </w:t>
      </w:r>
    </w:p>
    <w:p w14:paraId="41040077" w14:textId="77777777" w:rsidR="00642DF9" w:rsidRPr="00642DF9" w:rsidRDefault="00642DF9" w:rsidP="00642DF9">
      <w:pPr>
        <w:spacing w:line="240" w:lineRule="auto"/>
        <w:rPr>
          <w:rFonts w:ascii="Segoe UI" w:eastAsia="Times New Roman" w:hAnsi="Segoe UI" w:cs="Segoe UI"/>
          <w:color w:val="000000"/>
          <w:sz w:val="8"/>
          <w:szCs w:val="8"/>
        </w:rPr>
      </w:pPr>
    </w:p>
    <w:p w14:paraId="00BDF4F6" w14:textId="5C90F0D2" w:rsidR="00642DF9" w:rsidRDefault="00F10215" w:rsidP="00F10215">
      <w:pPr>
        <w:spacing w:line="240" w:lineRule="auto"/>
        <w:jc w:val="right"/>
        <w:rPr>
          <w:rFonts w:ascii="Segoe UI" w:eastAsia="Times New Roman" w:hAnsi="Segoe UI" w:cs="Segoe UI"/>
          <w:b/>
          <w:color w:val="FFFFFF" w:themeColor="background1"/>
          <w:sz w:val="28"/>
          <w:szCs w:val="28"/>
          <w:shd w:val="clear" w:color="auto" w:fill="2F5496" w:themeFill="accent1" w:themeFillShade="BF"/>
          <w:lang w:eastAsia="sl-SI"/>
        </w:rPr>
      </w:pPr>
      <w:r>
        <w:rPr>
          <w:rFonts w:ascii="Segoe UI" w:eastAsia="Times New Roman" w:hAnsi="Segoe UI" w:cs="Segoe UI"/>
          <w:b/>
          <w:color w:val="FFFFFF" w:themeColor="background1"/>
          <w:sz w:val="28"/>
          <w:szCs w:val="28"/>
          <w:shd w:val="clear" w:color="auto" w:fill="2F5496" w:themeFill="accent1" w:themeFillShade="BF"/>
          <w:lang w:eastAsia="sl-SI"/>
        </w:rPr>
        <w:t>FORM</w:t>
      </w:r>
      <w:r w:rsidR="009F39E7">
        <w:rPr>
          <w:rFonts w:ascii="Segoe UI" w:eastAsia="Times New Roman" w:hAnsi="Segoe UI" w:cs="Segoe UI"/>
          <w:b/>
          <w:color w:val="FFFFFF" w:themeColor="background1"/>
          <w:sz w:val="28"/>
          <w:szCs w:val="28"/>
          <w:shd w:val="clear" w:color="auto" w:fill="2F5496" w:themeFill="accent1" w:themeFillShade="BF"/>
          <w:lang w:eastAsia="sl-SI"/>
        </w:rPr>
        <w:t xml:space="preserve"> </w:t>
      </w:r>
      <w:r w:rsidR="00197E31">
        <w:rPr>
          <w:rFonts w:ascii="Segoe UI" w:eastAsia="Times New Roman" w:hAnsi="Segoe UI" w:cs="Segoe UI"/>
          <w:b/>
          <w:color w:val="FFFFFF" w:themeColor="background1"/>
          <w:sz w:val="28"/>
          <w:szCs w:val="28"/>
          <w:shd w:val="clear" w:color="auto" w:fill="2F5496" w:themeFill="accent1" w:themeFillShade="BF"/>
          <w:lang w:eastAsia="sl-SI"/>
        </w:rPr>
        <w:t>3</w:t>
      </w:r>
      <w:r w:rsidR="009F39E7">
        <w:rPr>
          <w:rFonts w:ascii="Segoe UI" w:eastAsia="Times New Roman" w:hAnsi="Segoe UI" w:cs="Segoe UI"/>
          <w:b/>
          <w:color w:val="FFFFFF" w:themeColor="background1"/>
          <w:sz w:val="28"/>
          <w:szCs w:val="28"/>
          <w:shd w:val="clear" w:color="auto" w:fill="2F5496" w:themeFill="accent1" w:themeFillShade="BF"/>
          <w:lang w:eastAsia="sl-SI"/>
        </w:rPr>
        <w:t>.</w:t>
      </w:r>
      <w:r w:rsidR="00197E31">
        <w:rPr>
          <w:rFonts w:ascii="Segoe UI" w:eastAsia="Times New Roman" w:hAnsi="Segoe UI" w:cs="Segoe UI"/>
          <w:b/>
          <w:color w:val="FFFFFF" w:themeColor="background1"/>
          <w:sz w:val="28"/>
          <w:szCs w:val="28"/>
          <w:shd w:val="clear" w:color="auto" w:fill="2F5496" w:themeFill="accent1" w:themeFillShade="BF"/>
          <w:lang w:eastAsia="sl-SI"/>
        </w:rPr>
        <w:t>1</w:t>
      </w:r>
      <w:r>
        <w:rPr>
          <w:rFonts w:ascii="Segoe UI" w:eastAsia="Times New Roman" w:hAnsi="Segoe UI" w:cs="Segoe UI"/>
          <w:b/>
          <w:color w:val="FFFFFF" w:themeColor="background1"/>
          <w:sz w:val="28"/>
          <w:szCs w:val="28"/>
          <w:shd w:val="clear" w:color="auto" w:fill="2F5496" w:themeFill="accent1" w:themeFillShade="BF"/>
          <w:lang w:eastAsia="sl-SI"/>
        </w:rPr>
        <w:t xml:space="preserve"> </w:t>
      </w:r>
    </w:p>
    <w:p w14:paraId="643EC0D9" w14:textId="77777777" w:rsidR="00F10215" w:rsidRPr="00DB1090" w:rsidRDefault="00F10215" w:rsidP="00F10215">
      <w:pPr>
        <w:spacing w:line="240" w:lineRule="auto"/>
        <w:jc w:val="right"/>
        <w:rPr>
          <w:rFonts w:ascii="Segoe UI" w:eastAsia="Times New Roman" w:hAnsi="Segoe UI" w:cs="Segoe UI"/>
          <w:color w:val="000000"/>
          <w:sz w:val="10"/>
          <w:szCs w:val="10"/>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8"/>
        <w:gridCol w:w="5953"/>
      </w:tblGrid>
      <w:tr w:rsidR="00642DF9" w:rsidRPr="00642DF9" w14:paraId="64440706" w14:textId="77777777" w:rsidTr="00D25272">
        <w:trPr>
          <w:trHeight w:hRule="exact" w:val="340"/>
        </w:trPr>
        <w:tc>
          <w:tcPr>
            <w:tcW w:w="4248" w:type="dxa"/>
            <w:shd w:val="clear" w:color="auto" w:fill="DEEAF6" w:themeFill="accent5" w:themeFillTint="33"/>
            <w:vAlign w:val="center"/>
          </w:tcPr>
          <w:p w14:paraId="126B2928" w14:textId="1D5BA048"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w:t>
            </w:r>
            <w:r w:rsidR="00D25272">
              <w:rPr>
                <w:rFonts w:ascii="Segoe UI" w:eastAsia="Times New Roman" w:hAnsi="Segoe UI" w:cs="Segoe UI"/>
                <w:sz w:val="22"/>
              </w:rPr>
              <w:t xml:space="preserve">ame </w:t>
            </w:r>
            <w:proofErr w:type="spellStart"/>
            <w:r w:rsidR="00D25272">
              <w:rPr>
                <w:rFonts w:ascii="Segoe UI" w:eastAsia="Times New Roman" w:hAnsi="Segoe UI" w:cs="Segoe UI"/>
                <w:sz w:val="22"/>
              </w:rPr>
              <w:t>of</w:t>
            </w:r>
            <w:proofErr w:type="spellEnd"/>
            <w:r w:rsidR="00D25272">
              <w:rPr>
                <w:rFonts w:ascii="Segoe UI" w:eastAsia="Times New Roman" w:hAnsi="Segoe UI" w:cs="Segoe UI"/>
                <w:sz w:val="22"/>
              </w:rPr>
              <w:t xml:space="preserve"> </w:t>
            </w:r>
            <w:proofErr w:type="spellStart"/>
            <w:r w:rsidR="00D25272">
              <w:rPr>
                <w:rFonts w:ascii="Segoe UI" w:eastAsia="Times New Roman" w:hAnsi="Segoe UI" w:cs="Segoe UI"/>
                <w:sz w:val="22"/>
              </w:rPr>
              <w:t>the</w:t>
            </w:r>
            <w:proofErr w:type="spellEnd"/>
            <w:r w:rsidR="00D25272">
              <w:rPr>
                <w:rFonts w:ascii="Segoe UI" w:eastAsia="Times New Roman" w:hAnsi="Segoe UI" w:cs="Segoe UI"/>
                <w:sz w:val="22"/>
              </w:rPr>
              <w:t xml:space="preserve"> </w:t>
            </w:r>
            <w:proofErr w:type="spellStart"/>
            <w:r w:rsidR="00D25272">
              <w:rPr>
                <w:rFonts w:ascii="Segoe UI" w:eastAsia="Times New Roman" w:hAnsi="Segoe UI" w:cs="Segoe UI"/>
                <w:sz w:val="22"/>
              </w:rPr>
              <w:t>Subcontractor</w:t>
            </w:r>
            <w:proofErr w:type="spellEnd"/>
            <w:r w:rsidRPr="00642DF9">
              <w:rPr>
                <w:rFonts w:ascii="Segoe UI" w:eastAsia="Times New Roman" w:hAnsi="Segoe UI" w:cs="Segoe UI"/>
                <w:sz w:val="22"/>
              </w:rPr>
              <w:t>:</w:t>
            </w:r>
          </w:p>
        </w:tc>
        <w:tc>
          <w:tcPr>
            <w:tcW w:w="5953" w:type="dxa"/>
            <w:vAlign w:val="center"/>
          </w:tcPr>
          <w:p w14:paraId="3416A851"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42A62C3" w14:textId="77777777" w:rsidTr="00D25272">
        <w:trPr>
          <w:trHeight w:hRule="exact" w:val="340"/>
        </w:trPr>
        <w:tc>
          <w:tcPr>
            <w:tcW w:w="4248" w:type="dxa"/>
            <w:shd w:val="clear" w:color="auto" w:fill="DEEAF6" w:themeFill="accent5" w:themeFillTint="33"/>
            <w:vAlign w:val="center"/>
          </w:tcPr>
          <w:p w14:paraId="20CE6057" w14:textId="262C94B0" w:rsidR="00642DF9" w:rsidRPr="00642DF9" w:rsidRDefault="00D25272" w:rsidP="00642DF9">
            <w:pPr>
              <w:spacing w:line="240" w:lineRule="auto"/>
              <w:jc w:val="both"/>
              <w:rPr>
                <w:rFonts w:ascii="Segoe UI" w:eastAsia="Times New Roman" w:hAnsi="Segoe UI" w:cs="Segoe UI"/>
                <w:sz w:val="22"/>
              </w:rPr>
            </w:pPr>
            <w:proofErr w:type="spellStart"/>
            <w:r>
              <w:rPr>
                <w:rFonts w:ascii="Segoe UI" w:eastAsia="Times New Roman" w:hAnsi="Segoe UI" w:cs="Segoe UI"/>
                <w:sz w:val="22"/>
              </w:rPr>
              <w:t>Address</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of</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the</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Subcontractor</w:t>
            </w:r>
            <w:proofErr w:type="spellEnd"/>
            <w:r w:rsidR="00642DF9" w:rsidRPr="00642DF9">
              <w:rPr>
                <w:rFonts w:ascii="Segoe UI" w:eastAsia="Times New Roman" w:hAnsi="Segoe UI" w:cs="Segoe UI"/>
                <w:sz w:val="22"/>
              </w:rPr>
              <w:t>:</w:t>
            </w:r>
          </w:p>
        </w:tc>
        <w:tc>
          <w:tcPr>
            <w:tcW w:w="5953" w:type="dxa"/>
            <w:vAlign w:val="center"/>
          </w:tcPr>
          <w:p w14:paraId="28529BA9"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02A03D4" w14:textId="77777777" w:rsidTr="00D25272">
        <w:trPr>
          <w:trHeight w:hRule="exact" w:val="340"/>
        </w:trPr>
        <w:tc>
          <w:tcPr>
            <w:tcW w:w="4248" w:type="dxa"/>
            <w:shd w:val="clear" w:color="auto" w:fill="DEEAF6" w:themeFill="accent5" w:themeFillTint="33"/>
            <w:vAlign w:val="center"/>
          </w:tcPr>
          <w:p w14:paraId="691B8770" w14:textId="0D8489AA" w:rsidR="00642DF9" w:rsidRPr="00642DF9" w:rsidRDefault="00D25272" w:rsidP="00642DF9">
            <w:pPr>
              <w:spacing w:line="240" w:lineRule="auto"/>
              <w:jc w:val="both"/>
              <w:rPr>
                <w:rFonts w:ascii="Segoe UI" w:eastAsia="Times New Roman" w:hAnsi="Segoe UI" w:cs="Segoe UI"/>
                <w:sz w:val="22"/>
              </w:rPr>
            </w:pPr>
            <w:r>
              <w:rPr>
                <w:rFonts w:ascii="Segoe UI" w:eastAsia="Times New Roman" w:hAnsi="Segoe UI" w:cs="Segoe UI"/>
                <w:sz w:val="22"/>
              </w:rPr>
              <w:t xml:space="preserve">Legal </w:t>
            </w:r>
            <w:proofErr w:type="spellStart"/>
            <w:r>
              <w:rPr>
                <w:rFonts w:ascii="Segoe UI" w:eastAsia="Times New Roman" w:hAnsi="Segoe UI" w:cs="Segoe UI"/>
                <w:sz w:val="22"/>
              </w:rPr>
              <w:t>representative</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of</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the</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Subcontractor</w:t>
            </w:r>
            <w:proofErr w:type="spellEnd"/>
            <w:r>
              <w:rPr>
                <w:rFonts w:ascii="Segoe UI" w:eastAsia="Times New Roman" w:hAnsi="Segoe UI" w:cs="Segoe UI"/>
                <w:sz w:val="22"/>
              </w:rPr>
              <w:t>:</w:t>
            </w:r>
          </w:p>
        </w:tc>
        <w:tc>
          <w:tcPr>
            <w:tcW w:w="5953" w:type="dxa"/>
            <w:vAlign w:val="center"/>
          </w:tcPr>
          <w:p w14:paraId="6027C128"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1379975B" w14:textId="77777777" w:rsidTr="00D25272">
        <w:trPr>
          <w:trHeight w:hRule="exact" w:val="340"/>
        </w:trPr>
        <w:tc>
          <w:tcPr>
            <w:tcW w:w="4248" w:type="dxa"/>
            <w:shd w:val="clear" w:color="auto" w:fill="DEEAF6" w:themeFill="accent5" w:themeFillTint="33"/>
            <w:vAlign w:val="center"/>
          </w:tcPr>
          <w:p w14:paraId="4537A283" w14:textId="2CCDED89" w:rsidR="00642DF9" w:rsidRPr="00642DF9" w:rsidRDefault="001A15AB" w:rsidP="00642DF9">
            <w:pPr>
              <w:spacing w:line="240" w:lineRule="auto"/>
              <w:jc w:val="both"/>
              <w:rPr>
                <w:rFonts w:ascii="Segoe UI" w:eastAsia="Times New Roman" w:hAnsi="Segoe UI" w:cs="Segoe UI"/>
                <w:sz w:val="22"/>
              </w:rPr>
            </w:pPr>
            <w:r w:rsidRPr="001A15AB">
              <w:rPr>
                <w:rFonts w:ascii="Segoe UI" w:eastAsia="Times New Roman" w:hAnsi="Segoe UI" w:cs="Segoe UI"/>
                <w:sz w:val="22"/>
              </w:rPr>
              <w:t xml:space="preserve">VAT </w:t>
            </w:r>
            <w:proofErr w:type="spellStart"/>
            <w:r w:rsidRPr="001A15AB">
              <w:rPr>
                <w:rFonts w:ascii="Segoe UI" w:eastAsia="Times New Roman" w:hAnsi="Segoe UI" w:cs="Segoe UI"/>
                <w:sz w:val="22"/>
              </w:rPr>
              <w:t>identification</w:t>
            </w:r>
            <w:proofErr w:type="spellEnd"/>
            <w:r w:rsidRPr="001A15AB">
              <w:rPr>
                <w:rFonts w:ascii="Segoe UI" w:eastAsia="Times New Roman" w:hAnsi="Segoe UI" w:cs="Segoe UI"/>
                <w:sz w:val="22"/>
              </w:rPr>
              <w:t xml:space="preserve"> </w:t>
            </w:r>
            <w:proofErr w:type="spellStart"/>
            <w:r w:rsidRPr="001A15AB">
              <w:rPr>
                <w:rFonts w:ascii="Segoe UI" w:eastAsia="Times New Roman" w:hAnsi="Segoe UI" w:cs="Segoe UI"/>
                <w:sz w:val="22"/>
              </w:rPr>
              <w:t>number</w:t>
            </w:r>
            <w:proofErr w:type="spellEnd"/>
            <w:r w:rsidRPr="001A15AB">
              <w:rPr>
                <w:rFonts w:ascii="Segoe UI" w:eastAsia="Times New Roman" w:hAnsi="Segoe UI" w:cs="Segoe UI"/>
                <w:sz w:val="22"/>
              </w:rPr>
              <w:t>:</w:t>
            </w:r>
          </w:p>
        </w:tc>
        <w:tc>
          <w:tcPr>
            <w:tcW w:w="5953" w:type="dxa"/>
            <w:vAlign w:val="center"/>
          </w:tcPr>
          <w:p w14:paraId="026262EC"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4453639" w14:textId="77777777" w:rsidTr="00D25272">
        <w:trPr>
          <w:trHeight w:hRule="exact" w:val="340"/>
        </w:trPr>
        <w:tc>
          <w:tcPr>
            <w:tcW w:w="4248" w:type="dxa"/>
            <w:shd w:val="clear" w:color="auto" w:fill="DEEAF6" w:themeFill="accent5" w:themeFillTint="33"/>
            <w:vAlign w:val="center"/>
          </w:tcPr>
          <w:p w14:paraId="3AB04A90" w14:textId="45E5BC43" w:rsidR="00642DF9" w:rsidRPr="00642DF9" w:rsidRDefault="001B5E66" w:rsidP="00642DF9">
            <w:pPr>
              <w:spacing w:line="240" w:lineRule="auto"/>
              <w:jc w:val="both"/>
              <w:rPr>
                <w:rFonts w:ascii="Segoe UI" w:eastAsia="Times New Roman" w:hAnsi="Segoe UI" w:cs="Segoe UI"/>
                <w:sz w:val="22"/>
              </w:rPr>
            </w:pPr>
            <w:proofErr w:type="spellStart"/>
            <w:r>
              <w:rPr>
                <w:rFonts w:ascii="Segoe UI" w:eastAsia="Times New Roman" w:hAnsi="Segoe UI" w:cs="Segoe UI"/>
                <w:sz w:val="22"/>
              </w:rPr>
              <w:t>Phone</w:t>
            </w:r>
            <w:proofErr w:type="spellEnd"/>
            <w:r w:rsidR="00642DF9" w:rsidRPr="00642DF9">
              <w:rPr>
                <w:rFonts w:ascii="Segoe UI" w:eastAsia="Times New Roman" w:hAnsi="Segoe UI" w:cs="Segoe UI"/>
                <w:sz w:val="22"/>
              </w:rPr>
              <w:t>:</w:t>
            </w:r>
          </w:p>
        </w:tc>
        <w:tc>
          <w:tcPr>
            <w:tcW w:w="5953" w:type="dxa"/>
            <w:vAlign w:val="center"/>
          </w:tcPr>
          <w:p w14:paraId="18295241"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345FDDE" w14:textId="77777777" w:rsidTr="00D25272">
        <w:trPr>
          <w:trHeight w:hRule="exact" w:val="340"/>
        </w:trPr>
        <w:tc>
          <w:tcPr>
            <w:tcW w:w="4248" w:type="dxa"/>
            <w:shd w:val="clear" w:color="auto" w:fill="DEEAF6" w:themeFill="accent5" w:themeFillTint="33"/>
            <w:vAlign w:val="center"/>
          </w:tcPr>
          <w:p w14:paraId="6E3DDB6E" w14:textId="18A1BB91"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w:t>
            </w:r>
            <w:r w:rsidR="001B5E66">
              <w:rPr>
                <w:rFonts w:ascii="Segoe UI" w:eastAsia="Times New Roman" w:hAnsi="Segoe UI" w:cs="Segoe UI"/>
                <w:sz w:val="22"/>
              </w:rPr>
              <w:t>mail</w:t>
            </w:r>
            <w:r w:rsidRPr="00642DF9">
              <w:rPr>
                <w:rFonts w:ascii="Segoe UI" w:eastAsia="Times New Roman" w:hAnsi="Segoe UI" w:cs="Segoe UI"/>
                <w:sz w:val="22"/>
              </w:rPr>
              <w:t>:</w:t>
            </w:r>
          </w:p>
        </w:tc>
        <w:tc>
          <w:tcPr>
            <w:tcW w:w="5953" w:type="dxa"/>
            <w:vAlign w:val="center"/>
          </w:tcPr>
          <w:p w14:paraId="56180A0A" w14:textId="77777777" w:rsidR="00642DF9" w:rsidRPr="00642DF9" w:rsidRDefault="00642DF9" w:rsidP="00642DF9">
            <w:pPr>
              <w:spacing w:line="240" w:lineRule="auto"/>
              <w:jc w:val="both"/>
              <w:rPr>
                <w:rFonts w:ascii="Segoe UI" w:eastAsia="Times New Roman" w:hAnsi="Segoe UI" w:cs="Segoe UI"/>
                <w:sz w:val="22"/>
              </w:rPr>
            </w:pPr>
          </w:p>
        </w:tc>
      </w:tr>
    </w:tbl>
    <w:p w14:paraId="5F291E7D" w14:textId="77777777" w:rsidR="00642DF9" w:rsidRPr="00642DF9" w:rsidRDefault="00642DF9" w:rsidP="00642DF9">
      <w:pPr>
        <w:spacing w:line="240" w:lineRule="auto"/>
        <w:rPr>
          <w:rFonts w:ascii="Segoe UI" w:eastAsia="Times New Roman" w:hAnsi="Segoe UI" w:cs="Segoe UI"/>
          <w:color w:val="000000"/>
          <w:sz w:val="22"/>
          <w:szCs w:val="20"/>
        </w:rPr>
      </w:pPr>
    </w:p>
    <w:tbl>
      <w:tblPr>
        <w:tblW w:w="1020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106"/>
        <w:gridCol w:w="6095"/>
      </w:tblGrid>
      <w:tr w:rsidR="00642DF9" w:rsidRPr="00642DF9" w14:paraId="1D4C7332" w14:textId="77777777" w:rsidTr="00AC7AB8">
        <w:trPr>
          <w:trHeight w:hRule="exact" w:val="340"/>
        </w:trPr>
        <w:tc>
          <w:tcPr>
            <w:tcW w:w="10201" w:type="dxa"/>
            <w:gridSpan w:val="2"/>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7839087" w14:textId="074E7627" w:rsidR="00642DF9" w:rsidRPr="00642DF9" w:rsidRDefault="001B5E66" w:rsidP="00642DF9">
            <w:pPr>
              <w:spacing w:line="240" w:lineRule="auto"/>
              <w:jc w:val="center"/>
              <w:rPr>
                <w:rFonts w:ascii="Segoe UI" w:eastAsia="Times New Roman" w:hAnsi="Segoe UI" w:cs="Segoe UI"/>
                <w:sz w:val="22"/>
              </w:rPr>
            </w:pPr>
            <w:r w:rsidRPr="001B5E66">
              <w:rPr>
                <w:rFonts w:ascii="Segoe UI" w:eastAsia="Times New Roman" w:hAnsi="Segoe UI" w:cs="Segoe UI"/>
                <w:sz w:val="22"/>
              </w:rPr>
              <w:t xml:space="preserve">Part </w:t>
            </w:r>
            <w:proofErr w:type="spellStart"/>
            <w:r w:rsidRPr="001B5E66">
              <w:rPr>
                <w:rFonts w:ascii="Segoe UI" w:eastAsia="Times New Roman" w:hAnsi="Segoe UI" w:cs="Segoe UI"/>
                <w:sz w:val="22"/>
              </w:rPr>
              <w:t>of</w:t>
            </w:r>
            <w:proofErr w:type="spellEnd"/>
            <w:r w:rsidRPr="001B5E66">
              <w:rPr>
                <w:rFonts w:ascii="Segoe UI" w:eastAsia="Times New Roman" w:hAnsi="Segoe UI" w:cs="Segoe UI"/>
                <w:sz w:val="22"/>
              </w:rPr>
              <w:t xml:space="preserve"> </w:t>
            </w:r>
            <w:proofErr w:type="spellStart"/>
            <w:r w:rsidRPr="001B5E66">
              <w:rPr>
                <w:rFonts w:ascii="Segoe UI" w:eastAsia="Times New Roman" w:hAnsi="Segoe UI" w:cs="Segoe UI"/>
                <w:sz w:val="22"/>
              </w:rPr>
              <w:t>the</w:t>
            </w:r>
            <w:proofErr w:type="spellEnd"/>
            <w:r w:rsidRPr="001B5E66">
              <w:rPr>
                <w:rFonts w:ascii="Segoe UI" w:eastAsia="Times New Roman" w:hAnsi="Segoe UI" w:cs="Segoe UI"/>
                <w:sz w:val="22"/>
              </w:rPr>
              <w:t xml:space="preserve"> </w:t>
            </w:r>
            <w:proofErr w:type="spellStart"/>
            <w:r w:rsidRPr="001B5E66">
              <w:rPr>
                <w:rFonts w:ascii="Segoe UI" w:eastAsia="Times New Roman" w:hAnsi="Segoe UI" w:cs="Segoe UI"/>
                <w:sz w:val="22"/>
              </w:rPr>
              <w:t>execution</w:t>
            </w:r>
            <w:proofErr w:type="spellEnd"/>
            <w:r w:rsidRPr="001B5E66">
              <w:rPr>
                <w:rFonts w:ascii="Segoe UI" w:eastAsia="Times New Roman" w:hAnsi="Segoe UI" w:cs="Segoe UI"/>
                <w:sz w:val="22"/>
              </w:rPr>
              <w:t xml:space="preserve"> </w:t>
            </w:r>
            <w:proofErr w:type="spellStart"/>
            <w:r w:rsidRPr="001B5E66">
              <w:rPr>
                <w:rFonts w:ascii="Segoe UI" w:eastAsia="Times New Roman" w:hAnsi="Segoe UI" w:cs="Segoe UI"/>
                <w:sz w:val="22"/>
              </w:rPr>
              <w:t>of</w:t>
            </w:r>
            <w:proofErr w:type="spellEnd"/>
            <w:r w:rsidRPr="001B5E66">
              <w:rPr>
                <w:rFonts w:ascii="Segoe UI" w:eastAsia="Times New Roman" w:hAnsi="Segoe UI" w:cs="Segoe UI"/>
                <w:sz w:val="22"/>
              </w:rPr>
              <w:t xml:space="preserve"> </w:t>
            </w:r>
            <w:proofErr w:type="spellStart"/>
            <w:r w:rsidRPr="001B5E66">
              <w:rPr>
                <w:rFonts w:ascii="Segoe UI" w:eastAsia="Times New Roman" w:hAnsi="Segoe UI" w:cs="Segoe UI"/>
                <w:sz w:val="22"/>
              </w:rPr>
              <w:t>the</w:t>
            </w:r>
            <w:proofErr w:type="spellEnd"/>
            <w:r w:rsidRPr="001B5E66">
              <w:rPr>
                <w:rFonts w:ascii="Segoe UI" w:eastAsia="Times New Roman" w:hAnsi="Segoe UI" w:cs="Segoe UI"/>
                <w:sz w:val="22"/>
              </w:rPr>
              <w:t xml:space="preserve"> </w:t>
            </w:r>
            <w:proofErr w:type="spellStart"/>
            <w:r w:rsidRPr="001B5E66">
              <w:rPr>
                <w:rFonts w:ascii="Segoe UI" w:eastAsia="Times New Roman" w:hAnsi="Segoe UI" w:cs="Segoe UI"/>
                <w:sz w:val="22"/>
              </w:rPr>
              <w:t>contract</w:t>
            </w:r>
            <w:proofErr w:type="spellEnd"/>
            <w:r w:rsidRPr="001B5E66">
              <w:rPr>
                <w:rFonts w:ascii="Segoe UI" w:eastAsia="Times New Roman" w:hAnsi="Segoe UI" w:cs="Segoe UI"/>
                <w:sz w:val="22"/>
              </w:rPr>
              <w:t xml:space="preserve"> </w:t>
            </w:r>
            <w:proofErr w:type="spellStart"/>
            <w:r w:rsidRPr="001B5E66">
              <w:rPr>
                <w:rFonts w:ascii="Segoe UI" w:eastAsia="Times New Roman" w:hAnsi="Segoe UI" w:cs="Segoe UI"/>
                <w:sz w:val="22"/>
              </w:rPr>
              <w:t>that</w:t>
            </w:r>
            <w:proofErr w:type="spellEnd"/>
            <w:r w:rsidRPr="001B5E66">
              <w:rPr>
                <w:rFonts w:ascii="Segoe UI" w:eastAsia="Times New Roman" w:hAnsi="Segoe UI" w:cs="Segoe UI"/>
                <w:sz w:val="22"/>
              </w:rPr>
              <w:t xml:space="preserve"> </w:t>
            </w:r>
            <w:proofErr w:type="spellStart"/>
            <w:r w:rsidRPr="001B5E66">
              <w:rPr>
                <w:rFonts w:ascii="Segoe UI" w:eastAsia="Times New Roman" w:hAnsi="Segoe UI" w:cs="Segoe UI"/>
                <w:sz w:val="22"/>
              </w:rPr>
              <w:t>will</w:t>
            </w:r>
            <w:proofErr w:type="spellEnd"/>
            <w:r w:rsidRPr="001B5E66">
              <w:rPr>
                <w:rFonts w:ascii="Segoe UI" w:eastAsia="Times New Roman" w:hAnsi="Segoe UI" w:cs="Segoe UI"/>
                <w:sz w:val="22"/>
              </w:rPr>
              <w:t xml:space="preserve"> be </w:t>
            </w:r>
            <w:proofErr w:type="spellStart"/>
            <w:r w:rsidRPr="001B5E66">
              <w:rPr>
                <w:rFonts w:ascii="Segoe UI" w:eastAsia="Times New Roman" w:hAnsi="Segoe UI" w:cs="Segoe UI"/>
                <w:sz w:val="22"/>
              </w:rPr>
              <w:t>performed</w:t>
            </w:r>
            <w:proofErr w:type="spellEnd"/>
            <w:r w:rsidRPr="001B5E66">
              <w:rPr>
                <w:rFonts w:ascii="Segoe UI" w:eastAsia="Times New Roman" w:hAnsi="Segoe UI" w:cs="Segoe UI"/>
                <w:sz w:val="22"/>
              </w:rPr>
              <w:t xml:space="preserve"> </w:t>
            </w:r>
            <w:proofErr w:type="spellStart"/>
            <w:r w:rsidRPr="001B5E66">
              <w:rPr>
                <w:rFonts w:ascii="Segoe UI" w:eastAsia="Times New Roman" w:hAnsi="Segoe UI" w:cs="Segoe UI"/>
                <w:sz w:val="22"/>
              </w:rPr>
              <w:t>by</w:t>
            </w:r>
            <w:proofErr w:type="spellEnd"/>
            <w:r w:rsidRPr="001B5E66">
              <w:rPr>
                <w:rFonts w:ascii="Segoe UI" w:eastAsia="Times New Roman" w:hAnsi="Segoe UI" w:cs="Segoe UI"/>
                <w:sz w:val="22"/>
              </w:rPr>
              <w:t xml:space="preserve"> a </w:t>
            </w:r>
            <w:proofErr w:type="spellStart"/>
            <w:r w:rsidRPr="001B5E66">
              <w:rPr>
                <w:rFonts w:ascii="Segoe UI" w:eastAsia="Times New Roman" w:hAnsi="Segoe UI" w:cs="Segoe UI"/>
                <w:sz w:val="22"/>
              </w:rPr>
              <w:t>Subcontractor</w:t>
            </w:r>
            <w:proofErr w:type="spellEnd"/>
          </w:p>
        </w:tc>
      </w:tr>
      <w:tr w:rsidR="00642DF9" w:rsidRPr="00642DF9" w14:paraId="4BB19ABE" w14:textId="77777777" w:rsidTr="00DB1090">
        <w:trPr>
          <w:trHeight w:hRule="exact" w:val="653"/>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8EC0B13" w14:textId="5D700E66" w:rsidR="00642DF9" w:rsidRPr="00642DF9" w:rsidRDefault="001733AD" w:rsidP="00642DF9">
            <w:pPr>
              <w:spacing w:line="240" w:lineRule="auto"/>
              <w:jc w:val="both"/>
              <w:rPr>
                <w:rFonts w:ascii="Segoe UI" w:eastAsia="Times New Roman" w:hAnsi="Segoe UI" w:cs="Segoe UI"/>
                <w:sz w:val="22"/>
              </w:rPr>
            </w:pPr>
            <w:proofErr w:type="spellStart"/>
            <w:r w:rsidRPr="001733AD">
              <w:rPr>
                <w:rFonts w:ascii="Segoe UI" w:eastAsia="Times New Roman" w:hAnsi="Segoe UI" w:cs="Segoe UI"/>
                <w:color w:val="000000"/>
                <w:sz w:val="22"/>
              </w:rPr>
              <w:t>Description</w:t>
            </w:r>
            <w:proofErr w:type="spellEnd"/>
            <w:r w:rsidRPr="001733AD">
              <w:rPr>
                <w:rFonts w:ascii="Segoe UI" w:eastAsia="Times New Roman" w:hAnsi="Segoe UI" w:cs="Segoe UI"/>
                <w:color w:val="000000"/>
                <w:sz w:val="22"/>
              </w:rPr>
              <w:t xml:space="preserve"> </w:t>
            </w:r>
            <w:proofErr w:type="spellStart"/>
            <w:r w:rsidRPr="001733AD">
              <w:rPr>
                <w:rFonts w:ascii="Segoe UI" w:eastAsia="Times New Roman" w:hAnsi="Segoe UI" w:cs="Segoe UI"/>
                <w:color w:val="000000"/>
                <w:sz w:val="22"/>
              </w:rPr>
              <w:t>of</w:t>
            </w:r>
            <w:proofErr w:type="spellEnd"/>
            <w:r w:rsidRPr="001733AD">
              <w:rPr>
                <w:rFonts w:ascii="Segoe UI" w:eastAsia="Times New Roman" w:hAnsi="Segoe UI" w:cs="Segoe UI"/>
                <w:color w:val="000000"/>
                <w:sz w:val="22"/>
              </w:rPr>
              <w:t xml:space="preserve"> </w:t>
            </w:r>
            <w:proofErr w:type="spellStart"/>
            <w:r w:rsidRPr="001733AD">
              <w:rPr>
                <w:rFonts w:ascii="Segoe UI" w:eastAsia="Times New Roman" w:hAnsi="Segoe UI" w:cs="Segoe UI"/>
                <w:color w:val="000000"/>
                <w:sz w:val="22"/>
              </w:rPr>
              <w:t>work</w:t>
            </w:r>
            <w:proofErr w:type="spellEnd"/>
          </w:p>
        </w:tc>
        <w:tc>
          <w:tcPr>
            <w:tcW w:w="6095" w:type="dxa"/>
            <w:tcBorders>
              <w:top w:val="single" w:sz="4" w:space="0" w:color="auto"/>
              <w:left w:val="single" w:sz="4" w:space="0" w:color="auto"/>
              <w:bottom w:val="single" w:sz="4" w:space="0" w:color="auto"/>
              <w:right w:val="single" w:sz="4" w:space="0" w:color="auto"/>
            </w:tcBorders>
            <w:vAlign w:val="center"/>
          </w:tcPr>
          <w:p w14:paraId="32719D70"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025DFE4"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78A48AE" w14:textId="0F563BCA" w:rsidR="00642DF9" w:rsidRPr="00642DF9" w:rsidRDefault="00642DF9" w:rsidP="00642DF9">
            <w:pPr>
              <w:spacing w:line="240" w:lineRule="auto"/>
              <w:jc w:val="both"/>
              <w:rPr>
                <w:rFonts w:ascii="Segoe UI" w:eastAsia="Times New Roman" w:hAnsi="Segoe UI" w:cs="Segoe UI"/>
                <w:sz w:val="22"/>
              </w:rPr>
            </w:pPr>
            <w:r w:rsidRPr="00642DF9">
              <w:rPr>
                <w:rFonts w:ascii="Segoe UI" w:eastAsia="Calibri" w:hAnsi="Segoe UI" w:cs="Segoe UI"/>
                <w:iCs/>
                <w:color w:val="000000"/>
                <w:sz w:val="22"/>
                <w:lang w:eastAsia="sl-SI"/>
              </w:rPr>
              <w:t>Količina del podizvajalca v %</w:t>
            </w:r>
          </w:p>
        </w:tc>
        <w:tc>
          <w:tcPr>
            <w:tcW w:w="6095" w:type="dxa"/>
            <w:tcBorders>
              <w:top w:val="single" w:sz="4" w:space="0" w:color="auto"/>
              <w:left w:val="single" w:sz="4" w:space="0" w:color="auto"/>
              <w:bottom w:val="single" w:sz="4" w:space="0" w:color="auto"/>
              <w:right w:val="single" w:sz="4" w:space="0" w:color="auto"/>
            </w:tcBorders>
            <w:vAlign w:val="center"/>
          </w:tcPr>
          <w:p w14:paraId="0F133D5D"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6DD1A61B"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80B1620" w14:textId="29DFF211" w:rsidR="00642DF9" w:rsidRPr="00642DF9" w:rsidRDefault="001733AD" w:rsidP="00642DF9">
            <w:pPr>
              <w:spacing w:line="240" w:lineRule="auto"/>
              <w:jc w:val="both"/>
              <w:rPr>
                <w:rFonts w:ascii="Segoe UI" w:eastAsia="Times New Roman" w:hAnsi="Segoe UI" w:cs="Segoe UI"/>
                <w:sz w:val="22"/>
              </w:rPr>
            </w:pPr>
            <w:proofErr w:type="spellStart"/>
            <w:r>
              <w:rPr>
                <w:rFonts w:ascii="Segoe UI" w:eastAsia="Times New Roman" w:hAnsi="Segoe UI" w:cs="Segoe UI"/>
                <w:sz w:val="22"/>
              </w:rPr>
              <w:t>Value</w:t>
            </w:r>
            <w:proofErr w:type="spellEnd"/>
            <w:r w:rsidR="00642DF9" w:rsidRPr="00642DF9">
              <w:rPr>
                <w:rFonts w:ascii="Segoe UI" w:eastAsia="Times New Roman" w:hAnsi="Segoe UI" w:cs="Segoe UI"/>
                <w:sz w:val="22"/>
              </w:rPr>
              <w:t xml:space="preserve"> (EUR </w:t>
            </w:r>
            <w:proofErr w:type="spellStart"/>
            <w:r>
              <w:rPr>
                <w:rFonts w:ascii="Segoe UI" w:eastAsia="Times New Roman" w:hAnsi="Segoe UI" w:cs="Segoe UI"/>
                <w:sz w:val="22"/>
              </w:rPr>
              <w:t>without</w:t>
            </w:r>
            <w:proofErr w:type="spellEnd"/>
            <w:r>
              <w:rPr>
                <w:rFonts w:ascii="Segoe UI" w:eastAsia="Times New Roman" w:hAnsi="Segoe UI" w:cs="Segoe UI"/>
                <w:sz w:val="22"/>
              </w:rPr>
              <w:t xml:space="preserve"> VAT</w:t>
            </w:r>
            <w:r w:rsidR="00642DF9" w:rsidRPr="00642DF9">
              <w:rPr>
                <w:rFonts w:ascii="Segoe UI" w:eastAsia="Times New Roman" w:hAnsi="Segoe UI" w:cs="Segoe UI"/>
                <w:sz w:val="22"/>
              </w:rPr>
              <w:t>)</w:t>
            </w:r>
          </w:p>
        </w:tc>
        <w:tc>
          <w:tcPr>
            <w:tcW w:w="6095" w:type="dxa"/>
            <w:tcBorders>
              <w:top w:val="single" w:sz="4" w:space="0" w:color="auto"/>
              <w:left w:val="single" w:sz="4" w:space="0" w:color="auto"/>
              <w:bottom w:val="single" w:sz="4" w:space="0" w:color="auto"/>
              <w:right w:val="single" w:sz="4" w:space="0" w:color="auto"/>
            </w:tcBorders>
            <w:vAlign w:val="center"/>
          </w:tcPr>
          <w:p w14:paraId="5C5CC3D5"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52D82333"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EDE50F2" w14:textId="6789BB36" w:rsidR="00642DF9" w:rsidRPr="00642DF9" w:rsidRDefault="001733AD" w:rsidP="00642DF9">
            <w:pPr>
              <w:spacing w:line="240" w:lineRule="auto"/>
              <w:jc w:val="both"/>
              <w:rPr>
                <w:rFonts w:ascii="Segoe UI" w:eastAsia="Times New Roman" w:hAnsi="Segoe UI" w:cs="Segoe UI"/>
                <w:sz w:val="22"/>
              </w:rPr>
            </w:pPr>
            <w:r>
              <w:rPr>
                <w:rFonts w:ascii="Segoe UI" w:eastAsia="Times New Roman" w:hAnsi="Segoe UI" w:cs="Segoe UI"/>
                <w:sz w:val="22"/>
              </w:rPr>
              <w:t xml:space="preserve">Time </w:t>
            </w:r>
            <w:proofErr w:type="spellStart"/>
            <w:r>
              <w:rPr>
                <w:rFonts w:ascii="Segoe UI" w:eastAsia="Times New Roman" w:hAnsi="Segoe UI" w:cs="Segoe UI"/>
                <w:sz w:val="22"/>
              </w:rPr>
              <w:t>of</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completion</w:t>
            </w:r>
            <w:proofErr w:type="spellEnd"/>
          </w:p>
        </w:tc>
        <w:tc>
          <w:tcPr>
            <w:tcW w:w="6095" w:type="dxa"/>
            <w:tcBorders>
              <w:top w:val="single" w:sz="4" w:space="0" w:color="auto"/>
              <w:left w:val="single" w:sz="4" w:space="0" w:color="auto"/>
              <w:bottom w:val="single" w:sz="4" w:space="0" w:color="auto"/>
              <w:right w:val="single" w:sz="4" w:space="0" w:color="auto"/>
            </w:tcBorders>
            <w:vAlign w:val="center"/>
          </w:tcPr>
          <w:p w14:paraId="51D4268F"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1458CD8"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8CB40E8" w14:textId="23ED740C" w:rsidR="00642DF9" w:rsidRPr="00642DF9" w:rsidRDefault="001733AD" w:rsidP="00642DF9">
            <w:pPr>
              <w:spacing w:line="240" w:lineRule="auto"/>
              <w:jc w:val="both"/>
              <w:rPr>
                <w:rFonts w:ascii="Segoe UI" w:eastAsia="Times New Roman" w:hAnsi="Segoe UI" w:cs="Segoe UI"/>
                <w:sz w:val="22"/>
              </w:rPr>
            </w:pPr>
            <w:r>
              <w:rPr>
                <w:rFonts w:ascii="Segoe UI" w:eastAsia="Times New Roman" w:hAnsi="Segoe UI" w:cs="Segoe UI"/>
                <w:sz w:val="22"/>
              </w:rPr>
              <w:t>Place</w:t>
            </w:r>
          </w:p>
        </w:tc>
        <w:tc>
          <w:tcPr>
            <w:tcW w:w="6095" w:type="dxa"/>
            <w:tcBorders>
              <w:top w:val="single" w:sz="4" w:space="0" w:color="auto"/>
              <w:left w:val="single" w:sz="4" w:space="0" w:color="auto"/>
              <w:bottom w:val="single" w:sz="4" w:space="0" w:color="auto"/>
              <w:right w:val="single" w:sz="4" w:space="0" w:color="auto"/>
            </w:tcBorders>
            <w:vAlign w:val="center"/>
          </w:tcPr>
          <w:p w14:paraId="3885D4E8" w14:textId="77777777" w:rsidR="00642DF9" w:rsidRPr="00642DF9" w:rsidRDefault="00642DF9" w:rsidP="00642DF9">
            <w:pPr>
              <w:spacing w:line="240" w:lineRule="auto"/>
              <w:jc w:val="both"/>
              <w:rPr>
                <w:rFonts w:ascii="Segoe UI" w:eastAsia="Times New Roman" w:hAnsi="Segoe UI" w:cs="Segoe UI"/>
                <w:sz w:val="22"/>
              </w:rPr>
            </w:pPr>
          </w:p>
        </w:tc>
      </w:tr>
    </w:tbl>
    <w:p w14:paraId="6438F5A9" w14:textId="77777777" w:rsidR="00642DF9" w:rsidRPr="00642DF9" w:rsidRDefault="00642DF9" w:rsidP="00642DF9">
      <w:pPr>
        <w:spacing w:line="240" w:lineRule="auto"/>
        <w:rPr>
          <w:rFonts w:ascii="Segoe UI" w:eastAsia="Times New Roman" w:hAnsi="Segoe UI" w:cs="Segoe UI"/>
          <w:color w:val="000000"/>
          <w:sz w:val="22"/>
          <w:szCs w:val="20"/>
        </w:rPr>
      </w:pPr>
    </w:p>
    <w:p w14:paraId="2E15B016" w14:textId="04932F45" w:rsidR="00642DF9" w:rsidRDefault="00CD4AA5" w:rsidP="00642DF9">
      <w:pPr>
        <w:spacing w:line="240" w:lineRule="auto"/>
        <w:rPr>
          <w:rFonts w:ascii="Segoe UI" w:eastAsia="Calibri" w:hAnsi="Segoe UI" w:cs="Segoe UI"/>
          <w:color w:val="000000"/>
          <w:sz w:val="22"/>
        </w:rPr>
      </w:pPr>
      <w:r w:rsidRPr="00CD4AA5">
        <w:rPr>
          <w:rFonts w:ascii="Segoe UI" w:eastAsia="Calibri" w:hAnsi="Segoe UI" w:cs="Segoe UI"/>
          <w:color w:val="000000"/>
          <w:sz w:val="22"/>
        </w:rPr>
        <w:t xml:space="preserve">In </w:t>
      </w:r>
      <w:proofErr w:type="spellStart"/>
      <w:r w:rsidRPr="00CD4AA5">
        <w:rPr>
          <w:rFonts w:ascii="Segoe UI" w:eastAsia="Calibri" w:hAnsi="Segoe UI" w:cs="Segoe UI"/>
          <w:color w:val="000000"/>
          <w:sz w:val="22"/>
        </w:rPr>
        <w:t>accordance</w:t>
      </w:r>
      <w:proofErr w:type="spellEnd"/>
      <w:r w:rsidRPr="00CD4AA5">
        <w:rPr>
          <w:rFonts w:ascii="Segoe UI" w:eastAsia="Calibri" w:hAnsi="Segoe UI" w:cs="Segoe UI"/>
          <w:color w:val="000000"/>
          <w:sz w:val="22"/>
        </w:rPr>
        <w:t xml:space="preserve"> </w:t>
      </w:r>
      <w:proofErr w:type="spellStart"/>
      <w:r w:rsidRPr="00CD4AA5">
        <w:rPr>
          <w:rFonts w:ascii="Segoe UI" w:eastAsia="Calibri" w:hAnsi="Segoe UI" w:cs="Segoe UI"/>
          <w:color w:val="000000"/>
          <w:sz w:val="22"/>
        </w:rPr>
        <w:t>with</w:t>
      </w:r>
      <w:proofErr w:type="spellEnd"/>
      <w:r w:rsidRPr="00CD4AA5">
        <w:rPr>
          <w:rFonts w:ascii="Segoe UI" w:eastAsia="Calibri" w:hAnsi="Segoe UI" w:cs="Segoe UI"/>
          <w:color w:val="000000"/>
          <w:sz w:val="22"/>
        </w:rPr>
        <w:t xml:space="preserve"> </w:t>
      </w:r>
      <w:proofErr w:type="spellStart"/>
      <w:r w:rsidRPr="00CD4AA5">
        <w:rPr>
          <w:rFonts w:ascii="Segoe UI" w:eastAsia="Calibri" w:hAnsi="Segoe UI" w:cs="Segoe UI"/>
          <w:color w:val="000000"/>
          <w:sz w:val="22"/>
        </w:rPr>
        <w:t>paragraph</w:t>
      </w:r>
      <w:proofErr w:type="spellEnd"/>
      <w:r w:rsidRPr="00CD4AA5">
        <w:rPr>
          <w:rFonts w:ascii="Segoe UI" w:eastAsia="Calibri" w:hAnsi="Segoe UI" w:cs="Segoe UI"/>
          <w:color w:val="000000"/>
          <w:sz w:val="22"/>
        </w:rPr>
        <w:t xml:space="preserve"> 5 </w:t>
      </w:r>
      <w:proofErr w:type="spellStart"/>
      <w:r w:rsidRPr="00CD4AA5">
        <w:rPr>
          <w:rFonts w:ascii="Segoe UI" w:eastAsia="Calibri" w:hAnsi="Segoe UI" w:cs="Segoe UI"/>
          <w:color w:val="000000"/>
          <w:sz w:val="22"/>
        </w:rPr>
        <w:t>of</w:t>
      </w:r>
      <w:proofErr w:type="spellEnd"/>
      <w:r w:rsidRPr="00CD4AA5">
        <w:rPr>
          <w:rFonts w:ascii="Segoe UI" w:eastAsia="Calibri" w:hAnsi="Segoe UI" w:cs="Segoe UI"/>
          <w:color w:val="000000"/>
          <w:sz w:val="22"/>
        </w:rPr>
        <w:t xml:space="preserve"> </w:t>
      </w:r>
      <w:proofErr w:type="spellStart"/>
      <w:r w:rsidRPr="00CD4AA5">
        <w:rPr>
          <w:rFonts w:ascii="Segoe UI" w:eastAsia="Calibri" w:hAnsi="Segoe UI" w:cs="Segoe UI"/>
          <w:color w:val="000000"/>
          <w:sz w:val="22"/>
        </w:rPr>
        <w:t>Article</w:t>
      </w:r>
      <w:proofErr w:type="spellEnd"/>
      <w:r w:rsidRPr="00CD4AA5">
        <w:rPr>
          <w:rFonts w:ascii="Segoe UI" w:eastAsia="Calibri" w:hAnsi="Segoe UI" w:cs="Segoe UI"/>
          <w:color w:val="000000"/>
          <w:sz w:val="22"/>
        </w:rPr>
        <w:t xml:space="preserve"> 94 </w:t>
      </w:r>
      <w:proofErr w:type="spellStart"/>
      <w:r w:rsidRPr="00CD4AA5">
        <w:rPr>
          <w:rFonts w:ascii="Segoe UI" w:eastAsia="Calibri" w:hAnsi="Segoe UI" w:cs="Segoe UI"/>
          <w:color w:val="000000"/>
          <w:sz w:val="22"/>
        </w:rPr>
        <w:t>of</w:t>
      </w:r>
      <w:proofErr w:type="spellEnd"/>
      <w:r w:rsidRPr="00CD4AA5">
        <w:rPr>
          <w:rFonts w:ascii="Segoe UI" w:eastAsia="Calibri" w:hAnsi="Segoe UI" w:cs="Segoe UI"/>
          <w:color w:val="000000"/>
          <w:sz w:val="22"/>
        </w:rPr>
        <w:t xml:space="preserve"> PPA-3 </w:t>
      </w:r>
      <w:proofErr w:type="spellStart"/>
      <w:r w:rsidRPr="00CD4AA5">
        <w:rPr>
          <w:rFonts w:ascii="Segoe UI" w:eastAsia="Calibri" w:hAnsi="Segoe UI" w:cs="Segoe UI"/>
          <w:color w:val="000000"/>
          <w:sz w:val="22"/>
        </w:rPr>
        <w:t>we</w:t>
      </w:r>
      <w:proofErr w:type="spellEnd"/>
      <w:r w:rsidRPr="00CD4AA5">
        <w:rPr>
          <w:rFonts w:ascii="Segoe UI" w:eastAsia="Calibri" w:hAnsi="Segoe UI" w:cs="Segoe UI"/>
          <w:color w:val="000000"/>
          <w:sz w:val="22"/>
        </w:rPr>
        <w:t xml:space="preserve"> </w:t>
      </w:r>
      <w:proofErr w:type="spellStart"/>
      <w:r w:rsidRPr="00CD4AA5">
        <w:rPr>
          <w:rFonts w:ascii="Segoe UI" w:eastAsia="Calibri" w:hAnsi="Segoe UI" w:cs="Segoe UI"/>
          <w:color w:val="000000"/>
          <w:sz w:val="22"/>
        </w:rPr>
        <w:t>declare</w:t>
      </w:r>
      <w:proofErr w:type="spellEnd"/>
      <w:r w:rsidRPr="00CD4AA5">
        <w:rPr>
          <w:rFonts w:ascii="Segoe UI" w:eastAsia="Calibri" w:hAnsi="Segoe UI" w:cs="Segoe UI"/>
          <w:color w:val="000000"/>
          <w:sz w:val="22"/>
        </w:rPr>
        <w:t xml:space="preserve"> (</w:t>
      </w:r>
      <w:proofErr w:type="spellStart"/>
      <w:r w:rsidRPr="00CD4AA5">
        <w:rPr>
          <w:rFonts w:ascii="Segoe UI" w:eastAsia="Calibri" w:hAnsi="Segoe UI" w:cs="Segoe UI"/>
          <w:color w:val="000000"/>
          <w:sz w:val="22"/>
        </w:rPr>
        <w:t>tick</w:t>
      </w:r>
      <w:proofErr w:type="spellEnd"/>
      <w:r w:rsidRPr="00CD4AA5">
        <w:rPr>
          <w:rFonts w:ascii="Segoe UI" w:eastAsia="Calibri" w:hAnsi="Segoe UI" w:cs="Segoe UI"/>
          <w:color w:val="000000"/>
          <w:sz w:val="22"/>
        </w:rPr>
        <w:t>):</w:t>
      </w:r>
    </w:p>
    <w:p w14:paraId="1D89142E" w14:textId="77777777" w:rsidR="00CD4AA5" w:rsidRPr="00256729" w:rsidRDefault="00CD4AA5" w:rsidP="00642DF9">
      <w:pPr>
        <w:spacing w:line="240" w:lineRule="auto"/>
        <w:rPr>
          <w:rFonts w:ascii="Segoe UI" w:eastAsia="Calibri" w:hAnsi="Segoe UI" w:cs="Segoe UI"/>
          <w:color w:val="000000"/>
          <w:sz w:val="10"/>
          <w:szCs w:val="10"/>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642DF9" w14:paraId="29513A53" w14:textId="77777777" w:rsidTr="000D1CC2">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tcPr>
          <w:p w14:paraId="11110281" w14:textId="7DC8D03D" w:rsidR="00642DF9" w:rsidRPr="00642DF9" w:rsidRDefault="00642DF9" w:rsidP="00642DF9">
            <w:pPr>
              <w:spacing w:line="240" w:lineRule="auto"/>
              <w:rPr>
                <w:rFonts w:ascii="Segoe UI" w:eastAsia="Calibri" w:hAnsi="Segoe UI" w:cs="Segoe UI"/>
                <w:color w:val="000000"/>
                <w:sz w:val="28"/>
                <w:szCs w:val="28"/>
              </w:rPr>
            </w:pPr>
          </w:p>
        </w:tc>
        <w:tc>
          <w:tcPr>
            <w:tcW w:w="9780" w:type="dxa"/>
            <w:tcBorders>
              <w:left w:val="single" w:sz="4" w:space="0" w:color="auto"/>
            </w:tcBorders>
            <w:shd w:val="clear" w:color="auto" w:fill="auto"/>
          </w:tcPr>
          <w:p w14:paraId="5499BF6A" w14:textId="05DDBF1B" w:rsidR="00DD0771" w:rsidRPr="00642DF9" w:rsidRDefault="00DD0771" w:rsidP="00642DF9">
            <w:pPr>
              <w:jc w:val="both"/>
              <w:rPr>
                <w:rFonts w:ascii="Segoe UI" w:hAnsi="Segoe UI" w:cs="Segoe UI"/>
                <w:sz w:val="20"/>
                <w:szCs w:val="20"/>
              </w:rPr>
            </w:pPr>
            <w:r w:rsidRPr="00DD0771">
              <w:rPr>
                <w:rFonts w:ascii="Segoe UI" w:hAnsi="Segoe UI" w:cs="Segoe UI"/>
                <w:sz w:val="20"/>
                <w:szCs w:val="20"/>
              </w:rPr>
              <w:t xml:space="preserve">YES, </w:t>
            </w:r>
            <w:proofErr w:type="spellStart"/>
            <w:r w:rsidRPr="00DD0771">
              <w:rPr>
                <w:rFonts w:ascii="Segoe UI" w:hAnsi="Segoe UI" w:cs="Segoe UI"/>
                <w:sz w:val="20"/>
                <w:szCs w:val="20"/>
              </w:rPr>
              <w:t>we</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request</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direct</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payments</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by</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the</w:t>
            </w:r>
            <w:proofErr w:type="spellEnd"/>
            <w:r w:rsidRPr="00DD0771">
              <w:rPr>
                <w:rFonts w:ascii="Segoe UI" w:hAnsi="Segoe UI" w:cs="Segoe UI"/>
                <w:sz w:val="20"/>
                <w:szCs w:val="20"/>
              </w:rPr>
              <w:t xml:space="preserve"> </w:t>
            </w:r>
            <w:proofErr w:type="spellStart"/>
            <w:r>
              <w:rPr>
                <w:rFonts w:ascii="Segoe UI" w:hAnsi="Segoe UI" w:cs="Segoe UI"/>
                <w:sz w:val="20"/>
                <w:szCs w:val="20"/>
              </w:rPr>
              <w:t>Contracting</w:t>
            </w:r>
            <w:proofErr w:type="spellEnd"/>
            <w:r>
              <w:rPr>
                <w:rFonts w:ascii="Segoe UI" w:hAnsi="Segoe UI" w:cs="Segoe UI"/>
                <w:sz w:val="20"/>
                <w:szCs w:val="20"/>
              </w:rPr>
              <w:t xml:space="preserve"> </w:t>
            </w:r>
            <w:proofErr w:type="spellStart"/>
            <w:r>
              <w:rPr>
                <w:rFonts w:ascii="Segoe UI" w:hAnsi="Segoe UI" w:cs="Segoe UI"/>
                <w:sz w:val="20"/>
                <w:szCs w:val="20"/>
              </w:rPr>
              <w:t>Authority</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and</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give</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our</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consent</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and</w:t>
            </w:r>
            <w:proofErr w:type="spellEnd"/>
            <w:r w:rsidRPr="00DD0771">
              <w:rPr>
                <w:rFonts w:ascii="Segoe UI" w:hAnsi="Segoe UI" w:cs="Segoe UI"/>
                <w:sz w:val="20"/>
                <w:szCs w:val="20"/>
              </w:rPr>
              <w:t xml:space="preserve"> on </w:t>
            </w:r>
            <w:proofErr w:type="spellStart"/>
            <w:r w:rsidRPr="00DD0771">
              <w:rPr>
                <w:rFonts w:ascii="Segoe UI" w:hAnsi="Segoe UI" w:cs="Segoe UI"/>
                <w:sz w:val="20"/>
                <w:szCs w:val="20"/>
              </w:rPr>
              <w:t>the</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basis</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of</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the</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fourth</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indent</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of</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the</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second</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paragraph</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of</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Article</w:t>
            </w:r>
            <w:proofErr w:type="spellEnd"/>
            <w:r w:rsidRPr="00DD0771">
              <w:rPr>
                <w:rFonts w:ascii="Segoe UI" w:hAnsi="Segoe UI" w:cs="Segoe UI"/>
                <w:sz w:val="20"/>
                <w:szCs w:val="20"/>
              </w:rPr>
              <w:t xml:space="preserve"> 94, </w:t>
            </w:r>
            <w:proofErr w:type="spellStart"/>
            <w:r w:rsidRPr="00DD0771">
              <w:rPr>
                <w:rFonts w:ascii="Segoe UI" w:hAnsi="Segoe UI" w:cs="Segoe UI"/>
                <w:sz w:val="20"/>
                <w:szCs w:val="20"/>
              </w:rPr>
              <w:t>we</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request</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that</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the</w:t>
            </w:r>
            <w:proofErr w:type="spellEnd"/>
            <w:r w:rsidRPr="00DD0771">
              <w:rPr>
                <w:rFonts w:ascii="Segoe UI" w:hAnsi="Segoe UI" w:cs="Segoe UI"/>
                <w:sz w:val="20"/>
                <w:szCs w:val="20"/>
              </w:rPr>
              <w:t xml:space="preserve"> </w:t>
            </w:r>
            <w:proofErr w:type="spellStart"/>
            <w:r>
              <w:rPr>
                <w:rFonts w:ascii="Segoe UI" w:hAnsi="Segoe UI" w:cs="Segoe UI"/>
                <w:sz w:val="20"/>
                <w:szCs w:val="20"/>
              </w:rPr>
              <w:t>Contractin</w:t>
            </w:r>
            <w:r w:rsidR="000D1CC2">
              <w:rPr>
                <w:rFonts w:ascii="Segoe UI" w:hAnsi="Segoe UI" w:cs="Segoe UI"/>
                <w:sz w:val="20"/>
                <w:szCs w:val="20"/>
              </w:rPr>
              <w:t>g</w:t>
            </w:r>
            <w:proofErr w:type="spellEnd"/>
            <w:r>
              <w:rPr>
                <w:rFonts w:ascii="Segoe UI" w:hAnsi="Segoe UI" w:cs="Segoe UI"/>
                <w:sz w:val="20"/>
                <w:szCs w:val="20"/>
              </w:rPr>
              <w:t xml:space="preserve"> </w:t>
            </w:r>
            <w:proofErr w:type="spellStart"/>
            <w:r>
              <w:rPr>
                <w:rFonts w:ascii="Segoe UI" w:hAnsi="Segoe UI" w:cs="Segoe UI"/>
                <w:sz w:val="20"/>
                <w:szCs w:val="20"/>
              </w:rPr>
              <w:t>Authority</w:t>
            </w:r>
            <w:proofErr w:type="spellEnd"/>
            <w:r>
              <w:rPr>
                <w:rFonts w:ascii="Segoe UI" w:hAnsi="Segoe UI" w:cs="Segoe UI"/>
                <w:sz w:val="20"/>
                <w:szCs w:val="20"/>
              </w:rPr>
              <w:t xml:space="preserve"> </w:t>
            </w:r>
            <w:r w:rsidRPr="00DD0771">
              <w:rPr>
                <w:rFonts w:ascii="Segoe UI" w:hAnsi="Segoe UI" w:cs="Segoe UI"/>
                <w:sz w:val="20"/>
                <w:szCs w:val="20"/>
              </w:rPr>
              <w:t xml:space="preserve"> "JOŽEF STEFAN" INSTITUTE </w:t>
            </w:r>
            <w:proofErr w:type="spellStart"/>
            <w:r w:rsidRPr="00DD0771">
              <w:rPr>
                <w:rFonts w:ascii="Segoe UI" w:hAnsi="Segoe UI" w:cs="Segoe UI"/>
                <w:sz w:val="20"/>
                <w:szCs w:val="20"/>
              </w:rPr>
              <w:t>for</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the</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public</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contract</w:t>
            </w:r>
            <w:proofErr w:type="spellEnd"/>
            <w:r>
              <w:rPr>
                <w:rFonts w:ascii="Segoe UI" w:hAnsi="Segoe UI" w:cs="Segoe UI"/>
                <w:sz w:val="20"/>
                <w:szCs w:val="20"/>
              </w:rPr>
              <w:t xml:space="preserve"> </w:t>
            </w:r>
            <w:r w:rsidRPr="00642DF9">
              <w:rPr>
                <w:rFonts w:ascii="Segoe UI" w:hAnsi="Segoe UI" w:cs="Segoe UI"/>
                <w:sz w:val="20"/>
                <w:szCs w:val="20"/>
              </w:rPr>
              <w:fldChar w:fldCharType="begin">
                <w:ffData>
                  <w:name w:val="Besedilo42"/>
                  <w:enabled/>
                  <w:calcOnExit w:val="0"/>
                  <w:textInput/>
                </w:ffData>
              </w:fldChar>
            </w:r>
            <w:r w:rsidRPr="00642DF9">
              <w:rPr>
                <w:rFonts w:ascii="Segoe UI" w:hAnsi="Segoe UI" w:cs="Segoe UI"/>
                <w:sz w:val="20"/>
                <w:szCs w:val="20"/>
              </w:rPr>
              <w:instrText xml:space="preserve"> FORMTEXT </w:instrText>
            </w:r>
            <w:r w:rsidRPr="00642DF9">
              <w:rPr>
                <w:rFonts w:ascii="Segoe UI" w:hAnsi="Segoe UI" w:cs="Segoe UI"/>
                <w:sz w:val="20"/>
                <w:szCs w:val="20"/>
              </w:rPr>
            </w:r>
            <w:r w:rsidRPr="00642DF9">
              <w:rPr>
                <w:rFonts w:ascii="Segoe UI" w:hAnsi="Segoe UI" w:cs="Segoe UI"/>
                <w:sz w:val="20"/>
                <w:szCs w:val="20"/>
              </w:rPr>
              <w:fldChar w:fldCharType="separate"/>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sz w:val="20"/>
                <w:szCs w:val="20"/>
              </w:rPr>
              <w:fldChar w:fldCharType="end"/>
            </w:r>
            <w:r w:rsidRPr="00DD0771">
              <w:rPr>
                <w:rFonts w:ascii="Segoe UI" w:hAnsi="Segoe UI" w:cs="Segoe UI"/>
                <w:sz w:val="20"/>
                <w:szCs w:val="20"/>
              </w:rPr>
              <w:t xml:space="preserve"> , </w:t>
            </w:r>
            <w:proofErr w:type="spellStart"/>
            <w:r w:rsidRPr="00DD0771">
              <w:rPr>
                <w:rFonts w:ascii="Segoe UI" w:hAnsi="Segoe UI" w:cs="Segoe UI"/>
                <w:sz w:val="20"/>
                <w:szCs w:val="20"/>
              </w:rPr>
              <w:t>will</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settle</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our</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claims</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against</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the</w:t>
            </w:r>
            <w:proofErr w:type="spellEnd"/>
            <w:r w:rsidRPr="00DD0771">
              <w:rPr>
                <w:rFonts w:ascii="Segoe UI" w:hAnsi="Segoe UI" w:cs="Segoe UI"/>
                <w:sz w:val="20"/>
                <w:szCs w:val="20"/>
              </w:rPr>
              <w:t xml:space="preserve"> </w:t>
            </w:r>
            <w:proofErr w:type="spellStart"/>
            <w:r>
              <w:rPr>
                <w:rFonts w:ascii="Segoe UI" w:hAnsi="Segoe UI" w:cs="Segoe UI"/>
                <w:sz w:val="20"/>
                <w:szCs w:val="20"/>
              </w:rPr>
              <w:t>Bidder</w:t>
            </w:r>
            <w:proofErr w:type="spellEnd"/>
            <w:r>
              <w:rPr>
                <w:rFonts w:ascii="Segoe UI" w:hAnsi="Segoe UI" w:cs="Segoe UI"/>
                <w:sz w:val="20"/>
                <w:szCs w:val="20"/>
              </w:rPr>
              <w:t xml:space="preserve"> </w:t>
            </w:r>
            <w:r w:rsidRPr="00DD0771">
              <w:rPr>
                <w:rFonts w:ascii="Segoe UI" w:hAnsi="Segoe UI" w:cs="Segoe UI"/>
                <w:sz w:val="20"/>
                <w:szCs w:val="20"/>
              </w:rPr>
              <w:t xml:space="preserve"> </w:t>
            </w:r>
            <w:r w:rsidRPr="00642DF9">
              <w:rPr>
                <w:rFonts w:ascii="Segoe UI" w:hAnsi="Segoe UI" w:cs="Segoe UI"/>
                <w:sz w:val="20"/>
                <w:szCs w:val="20"/>
              </w:rPr>
              <w:fldChar w:fldCharType="begin">
                <w:ffData>
                  <w:name w:val="Besedilo42"/>
                  <w:enabled/>
                  <w:calcOnExit w:val="0"/>
                  <w:textInput/>
                </w:ffData>
              </w:fldChar>
            </w:r>
            <w:r w:rsidRPr="00642DF9">
              <w:rPr>
                <w:rFonts w:ascii="Segoe UI" w:hAnsi="Segoe UI" w:cs="Segoe UI"/>
                <w:sz w:val="20"/>
                <w:szCs w:val="20"/>
              </w:rPr>
              <w:instrText xml:space="preserve"> FORMTEXT </w:instrText>
            </w:r>
            <w:r w:rsidRPr="00642DF9">
              <w:rPr>
                <w:rFonts w:ascii="Segoe UI" w:hAnsi="Segoe UI" w:cs="Segoe UI"/>
                <w:sz w:val="20"/>
                <w:szCs w:val="20"/>
              </w:rPr>
            </w:r>
            <w:r w:rsidRPr="00642DF9">
              <w:rPr>
                <w:rFonts w:ascii="Segoe UI" w:hAnsi="Segoe UI" w:cs="Segoe UI"/>
                <w:sz w:val="20"/>
                <w:szCs w:val="20"/>
              </w:rPr>
              <w:fldChar w:fldCharType="separate"/>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sz w:val="20"/>
                <w:szCs w:val="20"/>
              </w:rPr>
              <w:fldChar w:fldCharType="end"/>
            </w:r>
            <w:r w:rsidR="000D1CC2">
              <w:rPr>
                <w:rFonts w:ascii="Segoe UI" w:hAnsi="Segoe UI" w:cs="Segoe UI"/>
                <w:sz w:val="20"/>
                <w:szCs w:val="20"/>
              </w:rPr>
              <w:t xml:space="preserve"> </w:t>
            </w:r>
            <w:r w:rsidRPr="000D1CC2">
              <w:rPr>
                <w:rFonts w:ascii="Segoe UI" w:hAnsi="Segoe UI" w:cs="Segoe UI"/>
                <w:i/>
                <w:iCs/>
                <w:sz w:val="20"/>
                <w:szCs w:val="20"/>
              </w:rPr>
              <w:t xml:space="preserve">(name </w:t>
            </w:r>
            <w:proofErr w:type="spellStart"/>
            <w:r w:rsidRPr="000D1CC2">
              <w:rPr>
                <w:rFonts w:ascii="Segoe UI" w:hAnsi="Segoe UI" w:cs="Segoe UI"/>
                <w:i/>
                <w:iCs/>
                <w:sz w:val="20"/>
                <w:szCs w:val="20"/>
              </w:rPr>
              <w:t>of</w:t>
            </w:r>
            <w:proofErr w:type="spellEnd"/>
            <w:r w:rsidRPr="000D1CC2">
              <w:rPr>
                <w:rFonts w:ascii="Segoe UI" w:hAnsi="Segoe UI" w:cs="Segoe UI"/>
                <w:i/>
                <w:iCs/>
                <w:sz w:val="20"/>
                <w:szCs w:val="20"/>
              </w:rPr>
              <w:t xml:space="preserve"> </w:t>
            </w:r>
            <w:proofErr w:type="spellStart"/>
            <w:r w:rsidRPr="000D1CC2">
              <w:rPr>
                <w:rFonts w:ascii="Segoe UI" w:hAnsi="Segoe UI" w:cs="Segoe UI"/>
                <w:i/>
                <w:iCs/>
                <w:sz w:val="20"/>
                <w:szCs w:val="20"/>
              </w:rPr>
              <w:t>the</w:t>
            </w:r>
            <w:proofErr w:type="spellEnd"/>
            <w:r w:rsidRPr="000D1CC2">
              <w:rPr>
                <w:rFonts w:ascii="Segoe UI" w:hAnsi="Segoe UI" w:cs="Segoe UI"/>
                <w:i/>
                <w:iCs/>
                <w:sz w:val="20"/>
                <w:szCs w:val="20"/>
              </w:rPr>
              <w:t xml:space="preserve"> </w:t>
            </w:r>
            <w:proofErr w:type="spellStart"/>
            <w:r w:rsidRPr="000D1CC2">
              <w:rPr>
                <w:rFonts w:ascii="Segoe UI" w:hAnsi="Segoe UI" w:cs="Segoe UI"/>
                <w:i/>
                <w:iCs/>
                <w:sz w:val="20"/>
                <w:szCs w:val="20"/>
              </w:rPr>
              <w:t>Bidder</w:t>
            </w:r>
            <w:proofErr w:type="spellEnd"/>
            <w:r w:rsidRPr="000D1CC2">
              <w:rPr>
                <w:rFonts w:ascii="Segoe UI" w:hAnsi="Segoe UI" w:cs="Segoe UI"/>
                <w:i/>
                <w:iCs/>
                <w:sz w:val="20"/>
                <w:szCs w:val="20"/>
              </w:rPr>
              <w:t>)</w:t>
            </w:r>
            <w:r w:rsidRPr="00DD0771">
              <w:rPr>
                <w:rFonts w:ascii="Segoe UI" w:hAnsi="Segoe UI" w:cs="Segoe UI"/>
                <w:sz w:val="20"/>
                <w:szCs w:val="20"/>
              </w:rPr>
              <w:t xml:space="preserve"> </w:t>
            </w:r>
            <w:r>
              <w:rPr>
                <w:rFonts w:ascii="Segoe UI" w:hAnsi="Segoe UI" w:cs="Segoe UI"/>
                <w:sz w:val="20"/>
                <w:szCs w:val="20"/>
              </w:rPr>
              <w:t xml:space="preserve"> </w:t>
            </w:r>
            <w:proofErr w:type="spellStart"/>
            <w:r w:rsidRPr="00DD0771">
              <w:rPr>
                <w:rFonts w:ascii="Segoe UI" w:hAnsi="Segoe UI" w:cs="Segoe UI"/>
                <w:sz w:val="20"/>
                <w:szCs w:val="20"/>
              </w:rPr>
              <w:t>instead</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of</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the</w:t>
            </w:r>
            <w:proofErr w:type="spellEnd"/>
            <w:r w:rsidRPr="00DD0771">
              <w:rPr>
                <w:rFonts w:ascii="Segoe UI" w:hAnsi="Segoe UI" w:cs="Segoe UI"/>
                <w:sz w:val="20"/>
                <w:szCs w:val="20"/>
              </w:rPr>
              <w:t xml:space="preserve"> </w:t>
            </w:r>
            <w:proofErr w:type="spellStart"/>
            <w:r>
              <w:rPr>
                <w:rFonts w:ascii="Segoe UI" w:hAnsi="Segoe UI" w:cs="Segoe UI"/>
                <w:sz w:val="20"/>
                <w:szCs w:val="20"/>
              </w:rPr>
              <w:t>Bidder</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directly</w:t>
            </w:r>
            <w:proofErr w:type="spellEnd"/>
            <w:r w:rsidRPr="00DD0771">
              <w:rPr>
                <w:rFonts w:ascii="Segoe UI" w:hAnsi="Segoe UI" w:cs="Segoe UI"/>
                <w:sz w:val="20"/>
                <w:szCs w:val="20"/>
              </w:rPr>
              <w:t xml:space="preserve"> to </w:t>
            </w:r>
            <w:proofErr w:type="spellStart"/>
            <w:r w:rsidRPr="00DD0771">
              <w:rPr>
                <w:rFonts w:ascii="Segoe UI" w:hAnsi="Segoe UI" w:cs="Segoe UI"/>
                <w:sz w:val="20"/>
                <w:szCs w:val="20"/>
              </w:rPr>
              <w:t>us</w:t>
            </w:r>
            <w:proofErr w:type="spellEnd"/>
            <w:r w:rsidRPr="00DD0771">
              <w:rPr>
                <w:rFonts w:ascii="Segoe UI" w:hAnsi="Segoe UI" w:cs="Segoe UI"/>
                <w:sz w:val="20"/>
                <w:szCs w:val="20"/>
              </w:rPr>
              <w:t xml:space="preserve">, to </w:t>
            </w:r>
            <w:proofErr w:type="spellStart"/>
            <w:r w:rsidRPr="00DD0771">
              <w:rPr>
                <w:rFonts w:ascii="Segoe UI" w:hAnsi="Segoe UI" w:cs="Segoe UI"/>
                <w:sz w:val="20"/>
                <w:szCs w:val="20"/>
              </w:rPr>
              <w:t>our</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transaction</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account</w:t>
            </w:r>
            <w:proofErr w:type="spellEnd"/>
            <w:r w:rsidRPr="00DD0771">
              <w:rPr>
                <w:rFonts w:ascii="Segoe UI" w:hAnsi="Segoe UI" w:cs="Segoe UI"/>
                <w:sz w:val="20"/>
                <w:szCs w:val="20"/>
              </w:rPr>
              <w:t>.</w:t>
            </w:r>
          </w:p>
        </w:tc>
      </w:tr>
      <w:tr w:rsidR="00642DF9" w:rsidRPr="00642DF9" w14:paraId="2AEC2956" w14:textId="77777777"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2C373C73" w14:textId="77777777" w:rsidR="00642DF9" w:rsidRPr="00642DF9" w:rsidRDefault="00642DF9" w:rsidP="00642DF9">
            <w:pPr>
              <w:spacing w:line="240" w:lineRule="auto"/>
              <w:rPr>
                <w:rFonts w:ascii="Segoe UI" w:eastAsia="Calibri" w:hAnsi="Segoe UI" w:cs="Segoe UI"/>
                <w:color w:val="000000"/>
                <w:sz w:val="22"/>
              </w:rPr>
            </w:pPr>
          </w:p>
        </w:tc>
        <w:tc>
          <w:tcPr>
            <w:tcW w:w="9780" w:type="dxa"/>
            <w:shd w:val="clear" w:color="auto" w:fill="auto"/>
          </w:tcPr>
          <w:p w14:paraId="5E16C764" w14:textId="77777777" w:rsidR="00642DF9" w:rsidRPr="00256729" w:rsidRDefault="00642DF9" w:rsidP="00642DF9">
            <w:pPr>
              <w:spacing w:line="240" w:lineRule="auto"/>
              <w:rPr>
                <w:rFonts w:ascii="Segoe UI" w:eastAsia="Calibri" w:hAnsi="Segoe UI" w:cs="Segoe UI"/>
                <w:color w:val="000000"/>
                <w:sz w:val="10"/>
                <w:szCs w:val="10"/>
              </w:rPr>
            </w:pPr>
          </w:p>
        </w:tc>
      </w:tr>
      <w:tr w:rsidR="00642DF9" w:rsidRPr="00642DF9" w14:paraId="68A29F8A" w14:textId="77777777" w:rsidTr="000D1CC2">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tcPr>
          <w:p w14:paraId="40FA9232" w14:textId="77777777" w:rsidR="00642DF9" w:rsidRPr="00642DF9" w:rsidRDefault="00642DF9" w:rsidP="00642DF9">
            <w:pPr>
              <w:spacing w:line="240" w:lineRule="auto"/>
              <w:rPr>
                <w:rFonts w:ascii="Segoe UI" w:eastAsia="Calibri" w:hAnsi="Segoe UI" w:cs="Segoe UI"/>
                <w:color w:val="000000"/>
                <w:sz w:val="28"/>
                <w:szCs w:val="28"/>
              </w:rPr>
            </w:pPr>
          </w:p>
        </w:tc>
        <w:tc>
          <w:tcPr>
            <w:tcW w:w="9780" w:type="dxa"/>
            <w:tcBorders>
              <w:left w:val="single" w:sz="4" w:space="0" w:color="auto"/>
            </w:tcBorders>
            <w:shd w:val="clear" w:color="auto" w:fill="auto"/>
          </w:tcPr>
          <w:p w14:paraId="67C76CB7" w14:textId="08087C51" w:rsidR="00642DF9" w:rsidRPr="00642DF9" w:rsidRDefault="000D1CC2" w:rsidP="00642DF9">
            <w:pPr>
              <w:jc w:val="both"/>
              <w:rPr>
                <w:rFonts w:ascii="Segoe UI" w:eastAsia="Times New Roman" w:hAnsi="Segoe UI" w:cs="Segoe UI"/>
                <w:sz w:val="20"/>
                <w:szCs w:val="20"/>
              </w:rPr>
            </w:pPr>
            <w:proofErr w:type="spellStart"/>
            <w:r w:rsidRPr="000D1CC2">
              <w:rPr>
                <w:rFonts w:ascii="Segoe UI" w:eastAsia="Calibri" w:hAnsi="Segoe UI" w:cs="Segoe UI"/>
                <w:color w:val="000000"/>
                <w:sz w:val="20"/>
                <w:szCs w:val="20"/>
              </w:rPr>
              <w:t>We</w:t>
            </w:r>
            <w:proofErr w:type="spellEnd"/>
            <w:r w:rsidRPr="000D1CC2">
              <w:rPr>
                <w:rFonts w:ascii="Segoe UI" w:eastAsia="Calibri" w:hAnsi="Segoe UI" w:cs="Segoe UI"/>
                <w:color w:val="000000"/>
                <w:sz w:val="20"/>
                <w:szCs w:val="20"/>
              </w:rPr>
              <w:t xml:space="preserve"> do NOT </w:t>
            </w:r>
            <w:proofErr w:type="spellStart"/>
            <w:r w:rsidRPr="000D1CC2">
              <w:rPr>
                <w:rFonts w:ascii="Segoe UI" w:eastAsia="Calibri" w:hAnsi="Segoe UI" w:cs="Segoe UI"/>
                <w:color w:val="000000"/>
                <w:sz w:val="20"/>
                <w:szCs w:val="20"/>
              </w:rPr>
              <w:t>require</w:t>
            </w:r>
            <w:proofErr w:type="spellEnd"/>
            <w:r w:rsidRPr="000D1CC2">
              <w:rPr>
                <w:rFonts w:ascii="Segoe UI" w:eastAsia="Calibri" w:hAnsi="Segoe UI" w:cs="Segoe UI"/>
                <w:color w:val="000000"/>
                <w:sz w:val="20"/>
                <w:szCs w:val="20"/>
              </w:rPr>
              <w:t xml:space="preserve"> </w:t>
            </w:r>
            <w:proofErr w:type="spellStart"/>
            <w:r w:rsidRPr="000D1CC2">
              <w:rPr>
                <w:rFonts w:ascii="Segoe UI" w:eastAsia="Calibri" w:hAnsi="Segoe UI" w:cs="Segoe UI"/>
                <w:color w:val="000000"/>
                <w:sz w:val="20"/>
                <w:szCs w:val="20"/>
              </w:rPr>
              <w:t>direct</w:t>
            </w:r>
            <w:proofErr w:type="spellEnd"/>
            <w:r w:rsidRPr="000D1CC2">
              <w:rPr>
                <w:rFonts w:ascii="Segoe UI" w:eastAsia="Calibri" w:hAnsi="Segoe UI" w:cs="Segoe UI"/>
                <w:color w:val="000000"/>
                <w:sz w:val="20"/>
                <w:szCs w:val="20"/>
              </w:rPr>
              <w:t xml:space="preserve"> </w:t>
            </w:r>
            <w:proofErr w:type="spellStart"/>
            <w:r w:rsidRPr="000D1CC2">
              <w:rPr>
                <w:rFonts w:ascii="Segoe UI" w:eastAsia="Calibri" w:hAnsi="Segoe UI" w:cs="Segoe UI"/>
                <w:color w:val="000000"/>
                <w:sz w:val="20"/>
                <w:szCs w:val="20"/>
              </w:rPr>
              <w:t>payments</w:t>
            </w:r>
            <w:proofErr w:type="spellEnd"/>
            <w:r w:rsidRPr="000D1CC2">
              <w:rPr>
                <w:rFonts w:ascii="Segoe UI" w:eastAsia="Calibri" w:hAnsi="Segoe UI" w:cs="Segoe UI"/>
                <w:color w:val="000000"/>
                <w:sz w:val="20"/>
                <w:szCs w:val="20"/>
              </w:rPr>
              <w:t xml:space="preserve"> </w:t>
            </w:r>
            <w:proofErr w:type="spellStart"/>
            <w:r w:rsidRPr="000D1CC2">
              <w:rPr>
                <w:rFonts w:ascii="Segoe UI" w:eastAsia="Calibri" w:hAnsi="Segoe UI" w:cs="Segoe UI"/>
                <w:color w:val="000000"/>
                <w:sz w:val="20"/>
                <w:szCs w:val="20"/>
              </w:rPr>
              <w:t>from</w:t>
            </w:r>
            <w:proofErr w:type="spellEnd"/>
            <w:r w:rsidRPr="000D1CC2">
              <w:rPr>
                <w:rFonts w:ascii="Segoe UI" w:eastAsia="Calibri" w:hAnsi="Segoe UI" w:cs="Segoe UI"/>
                <w:color w:val="000000"/>
                <w:sz w:val="20"/>
                <w:szCs w:val="20"/>
              </w:rPr>
              <w:t xml:space="preserve"> </w:t>
            </w:r>
            <w:proofErr w:type="spellStart"/>
            <w:r w:rsidRPr="000D1CC2">
              <w:rPr>
                <w:rFonts w:ascii="Segoe UI" w:eastAsia="Calibri" w:hAnsi="Segoe UI" w:cs="Segoe UI"/>
                <w:color w:val="000000"/>
                <w:sz w:val="20"/>
                <w:szCs w:val="20"/>
              </w:rPr>
              <w:t>the</w:t>
            </w:r>
            <w:proofErr w:type="spellEnd"/>
            <w:r w:rsidRPr="000D1CC2">
              <w:rPr>
                <w:rFonts w:ascii="Segoe UI" w:eastAsia="Calibri" w:hAnsi="Segoe UI" w:cs="Segoe UI"/>
                <w:color w:val="000000"/>
                <w:sz w:val="20"/>
                <w:szCs w:val="20"/>
              </w:rPr>
              <w:t xml:space="preserve"> </w:t>
            </w:r>
            <w:proofErr w:type="spellStart"/>
            <w:r w:rsidRPr="000D1CC2">
              <w:rPr>
                <w:rFonts w:ascii="Segoe UI" w:eastAsia="Calibri" w:hAnsi="Segoe UI" w:cs="Segoe UI"/>
                <w:color w:val="000000"/>
                <w:sz w:val="20"/>
                <w:szCs w:val="20"/>
              </w:rPr>
              <w:t>Contracting</w:t>
            </w:r>
            <w:proofErr w:type="spellEnd"/>
            <w:r w:rsidRPr="000D1CC2">
              <w:rPr>
                <w:rFonts w:ascii="Segoe UI" w:eastAsia="Calibri" w:hAnsi="Segoe UI" w:cs="Segoe UI"/>
                <w:color w:val="000000"/>
                <w:sz w:val="20"/>
                <w:szCs w:val="20"/>
              </w:rPr>
              <w:t xml:space="preserve"> </w:t>
            </w:r>
            <w:proofErr w:type="spellStart"/>
            <w:r w:rsidRPr="000D1CC2">
              <w:rPr>
                <w:rFonts w:ascii="Segoe UI" w:eastAsia="Calibri" w:hAnsi="Segoe UI" w:cs="Segoe UI"/>
                <w:color w:val="000000"/>
                <w:sz w:val="20"/>
                <w:szCs w:val="20"/>
              </w:rPr>
              <w:t>Authority</w:t>
            </w:r>
            <w:proofErr w:type="spellEnd"/>
            <w:r w:rsidRPr="000D1CC2">
              <w:rPr>
                <w:rFonts w:ascii="Segoe UI" w:eastAsia="Calibri" w:hAnsi="Segoe UI" w:cs="Segoe UI"/>
                <w:color w:val="000000"/>
                <w:sz w:val="20"/>
                <w:szCs w:val="20"/>
              </w:rPr>
              <w:t xml:space="preserve">. In </w:t>
            </w:r>
            <w:proofErr w:type="spellStart"/>
            <w:r w:rsidRPr="000D1CC2">
              <w:rPr>
                <w:rFonts w:ascii="Segoe UI" w:eastAsia="Calibri" w:hAnsi="Segoe UI" w:cs="Segoe UI"/>
                <w:color w:val="000000"/>
                <w:sz w:val="20"/>
                <w:szCs w:val="20"/>
              </w:rPr>
              <w:t>this</w:t>
            </w:r>
            <w:proofErr w:type="spellEnd"/>
            <w:r w:rsidRPr="000D1CC2">
              <w:rPr>
                <w:rFonts w:ascii="Segoe UI" w:eastAsia="Calibri" w:hAnsi="Segoe UI" w:cs="Segoe UI"/>
                <w:color w:val="000000"/>
                <w:sz w:val="20"/>
                <w:szCs w:val="20"/>
              </w:rPr>
              <w:t xml:space="preserve"> </w:t>
            </w:r>
            <w:proofErr w:type="spellStart"/>
            <w:r w:rsidRPr="000D1CC2">
              <w:rPr>
                <w:rFonts w:ascii="Segoe UI" w:eastAsia="Calibri" w:hAnsi="Segoe UI" w:cs="Segoe UI"/>
                <w:color w:val="000000"/>
                <w:sz w:val="20"/>
                <w:szCs w:val="20"/>
              </w:rPr>
              <w:t>case</w:t>
            </w:r>
            <w:proofErr w:type="spellEnd"/>
            <w:r w:rsidRPr="000D1CC2">
              <w:rPr>
                <w:rFonts w:ascii="Segoe UI" w:eastAsia="Calibri" w:hAnsi="Segoe UI" w:cs="Segoe UI"/>
                <w:color w:val="000000"/>
                <w:sz w:val="20"/>
                <w:szCs w:val="20"/>
              </w:rPr>
              <w:t xml:space="preserve">, </w:t>
            </w:r>
            <w:proofErr w:type="spellStart"/>
            <w:r w:rsidRPr="000D1CC2">
              <w:rPr>
                <w:rFonts w:ascii="Segoe UI" w:eastAsia="Calibri" w:hAnsi="Segoe UI" w:cs="Segoe UI"/>
                <w:color w:val="000000"/>
                <w:sz w:val="20"/>
                <w:szCs w:val="20"/>
              </w:rPr>
              <w:t>we</w:t>
            </w:r>
            <w:proofErr w:type="spellEnd"/>
            <w:r w:rsidRPr="000D1CC2">
              <w:rPr>
                <w:rFonts w:ascii="Segoe UI" w:eastAsia="Calibri" w:hAnsi="Segoe UI" w:cs="Segoe UI"/>
                <w:color w:val="000000"/>
                <w:sz w:val="20"/>
                <w:szCs w:val="20"/>
              </w:rPr>
              <w:t xml:space="preserve"> </w:t>
            </w:r>
            <w:proofErr w:type="spellStart"/>
            <w:r w:rsidRPr="000D1CC2">
              <w:rPr>
                <w:rFonts w:ascii="Segoe UI" w:eastAsia="Calibri" w:hAnsi="Segoe UI" w:cs="Segoe UI"/>
                <w:color w:val="000000"/>
                <w:sz w:val="20"/>
                <w:szCs w:val="20"/>
              </w:rPr>
              <w:t>will</w:t>
            </w:r>
            <w:proofErr w:type="spellEnd"/>
            <w:r w:rsidRPr="000D1CC2">
              <w:rPr>
                <w:rFonts w:ascii="Segoe UI" w:eastAsia="Calibri" w:hAnsi="Segoe UI" w:cs="Segoe UI"/>
                <w:color w:val="000000"/>
                <w:sz w:val="20"/>
                <w:szCs w:val="20"/>
              </w:rPr>
              <w:t xml:space="preserve"> </w:t>
            </w:r>
            <w:proofErr w:type="spellStart"/>
            <w:r w:rsidRPr="000D1CC2">
              <w:rPr>
                <w:rFonts w:ascii="Segoe UI" w:eastAsia="Calibri" w:hAnsi="Segoe UI" w:cs="Segoe UI"/>
                <w:color w:val="000000"/>
                <w:sz w:val="20"/>
                <w:szCs w:val="20"/>
              </w:rPr>
              <w:t>receive</w:t>
            </w:r>
            <w:proofErr w:type="spellEnd"/>
            <w:r w:rsidRPr="000D1CC2">
              <w:rPr>
                <w:rFonts w:ascii="Segoe UI" w:eastAsia="Calibri" w:hAnsi="Segoe UI" w:cs="Segoe UI"/>
                <w:color w:val="000000"/>
                <w:sz w:val="20"/>
                <w:szCs w:val="20"/>
              </w:rPr>
              <w:t xml:space="preserve"> </w:t>
            </w:r>
            <w:proofErr w:type="spellStart"/>
            <w:r w:rsidRPr="000D1CC2">
              <w:rPr>
                <w:rFonts w:ascii="Segoe UI" w:eastAsia="Calibri" w:hAnsi="Segoe UI" w:cs="Segoe UI"/>
                <w:color w:val="000000"/>
                <w:sz w:val="20"/>
                <w:szCs w:val="20"/>
              </w:rPr>
              <w:t>payment</w:t>
            </w:r>
            <w:proofErr w:type="spellEnd"/>
            <w:r w:rsidRPr="000D1CC2">
              <w:rPr>
                <w:rFonts w:ascii="Segoe UI" w:eastAsia="Calibri" w:hAnsi="Segoe UI" w:cs="Segoe UI"/>
                <w:color w:val="000000"/>
                <w:sz w:val="20"/>
                <w:szCs w:val="20"/>
              </w:rPr>
              <w:t xml:space="preserve"> </w:t>
            </w:r>
            <w:proofErr w:type="spellStart"/>
            <w:r w:rsidRPr="000D1CC2">
              <w:rPr>
                <w:rFonts w:ascii="Segoe UI" w:eastAsia="Calibri" w:hAnsi="Segoe UI" w:cs="Segoe UI"/>
                <w:color w:val="000000"/>
                <w:sz w:val="20"/>
                <w:szCs w:val="20"/>
              </w:rPr>
              <w:t>for</w:t>
            </w:r>
            <w:proofErr w:type="spellEnd"/>
            <w:r w:rsidRPr="000D1CC2">
              <w:rPr>
                <w:rFonts w:ascii="Segoe UI" w:eastAsia="Calibri" w:hAnsi="Segoe UI" w:cs="Segoe UI"/>
                <w:color w:val="000000"/>
                <w:sz w:val="20"/>
                <w:szCs w:val="20"/>
              </w:rPr>
              <w:t xml:space="preserve"> </w:t>
            </w:r>
            <w:proofErr w:type="spellStart"/>
            <w:r w:rsidRPr="000D1CC2">
              <w:rPr>
                <w:rFonts w:ascii="Segoe UI" w:eastAsia="Calibri" w:hAnsi="Segoe UI" w:cs="Segoe UI"/>
                <w:color w:val="000000"/>
                <w:sz w:val="20"/>
                <w:szCs w:val="20"/>
              </w:rPr>
              <w:t>the</w:t>
            </w:r>
            <w:proofErr w:type="spellEnd"/>
            <w:r w:rsidRPr="000D1CC2">
              <w:rPr>
                <w:rFonts w:ascii="Segoe UI" w:eastAsia="Calibri" w:hAnsi="Segoe UI" w:cs="Segoe UI"/>
                <w:color w:val="000000"/>
                <w:sz w:val="20"/>
                <w:szCs w:val="20"/>
              </w:rPr>
              <w:t xml:space="preserve"> </w:t>
            </w:r>
            <w:proofErr w:type="spellStart"/>
            <w:r w:rsidRPr="000D1CC2">
              <w:rPr>
                <w:rFonts w:ascii="Segoe UI" w:eastAsia="Calibri" w:hAnsi="Segoe UI" w:cs="Segoe UI"/>
                <w:color w:val="000000"/>
                <w:sz w:val="20"/>
                <w:szCs w:val="20"/>
              </w:rPr>
              <w:t>work</w:t>
            </w:r>
            <w:proofErr w:type="spellEnd"/>
            <w:r w:rsidRPr="000D1CC2">
              <w:rPr>
                <w:rFonts w:ascii="Segoe UI" w:eastAsia="Calibri" w:hAnsi="Segoe UI" w:cs="Segoe UI"/>
                <w:color w:val="000000"/>
                <w:sz w:val="20"/>
                <w:szCs w:val="20"/>
              </w:rPr>
              <w:t xml:space="preserve"> </w:t>
            </w:r>
            <w:proofErr w:type="spellStart"/>
            <w:r w:rsidRPr="000D1CC2">
              <w:rPr>
                <w:rFonts w:ascii="Segoe UI" w:eastAsia="Calibri" w:hAnsi="Segoe UI" w:cs="Segoe UI"/>
                <w:color w:val="000000"/>
                <w:sz w:val="20"/>
                <w:szCs w:val="20"/>
              </w:rPr>
              <w:t>performed</w:t>
            </w:r>
            <w:proofErr w:type="spellEnd"/>
            <w:r w:rsidRPr="000D1CC2">
              <w:rPr>
                <w:rFonts w:ascii="Segoe UI" w:eastAsia="Calibri" w:hAnsi="Segoe UI" w:cs="Segoe UI"/>
                <w:color w:val="000000"/>
                <w:sz w:val="20"/>
                <w:szCs w:val="20"/>
              </w:rPr>
              <w:t xml:space="preserve"> </w:t>
            </w:r>
            <w:proofErr w:type="spellStart"/>
            <w:r w:rsidRPr="000D1CC2">
              <w:rPr>
                <w:rFonts w:ascii="Segoe UI" w:eastAsia="Calibri" w:hAnsi="Segoe UI" w:cs="Segoe UI"/>
                <w:color w:val="000000"/>
                <w:sz w:val="20"/>
                <w:szCs w:val="20"/>
              </w:rPr>
              <w:t>by</w:t>
            </w:r>
            <w:proofErr w:type="spellEnd"/>
            <w:r w:rsidRPr="000D1CC2">
              <w:rPr>
                <w:rFonts w:ascii="Segoe UI" w:eastAsia="Calibri" w:hAnsi="Segoe UI" w:cs="Segoe UI"/>
                <w:color w:val="000000"/>
                <w:sz w:val="20"/>
                <w:szCs w:val="20"/>
              </w:rPr>
              <w:t xml:space="preserve"> </w:t>
            </w:r>
            <w:proofErr w:type="spellStart"/>
            <w:r w:rsidRPr="000D1CC2">
              <w:rPr>
                <w:rFonts w:ascii="Segoe UI" w:eastAsia="Calibri" w:hAnsi="Segoe UI" w:cs="Segoe UI"/>
                <w:color w:val="000000"/>
                <w:sz w:val="20"/>
                <w:szCs w:val="20"/>
              </w:rPr>
              <w:t>the</w:t>
            </w:r>
            <w:proofErr w:type="spellEnd"/>
            <w:r w:rsidRPr="000D1CC2">
              <w:rPr>
                <w:rFonts w:ascii="Segoe UI" w:eastAsia="Calibri" w:hAnsi="Segoe UI" w:cs="Segoe UI"/>
                <w:color w:val="000000"/>
                <w:sz w:val="20"/>
                <w:szCs w:val="20"/>
              </w:rPr>
              <w:t xml:space="preserve"> </w:t>
            </w:r>
            <w:proofErr w:type="spellStart"/>
            <w:r w:rsidRPr="000D1CC2">
              <w:rPr>
                <w:rFonts w:ascii="Segoe UI" w:eastAsia="Calibri" w:hAnsi="Segoe UI" w:cs="Segoe UI"/>
                <w:color w:val="000000"/>
                <w:sz w:val="20"/>
                <w:szCs w:val="20"/>
              </w:rPr>
              <w:t>selected</w:t>
            </w:r>
            <w:proofErr w:type="spellEnd"/>
            <w:r w:rsidRPr="000D1CC2">
              <w:rPr>
                <w:rFonts w:ascii="Segoe UI" w:eastAsia="Calibri" w:hAnsi="Segoe UI" w:cs="Segoe UI"/>
                <w:color w:val="000000"/>
                <w:sz w:val="20"/>
                <w:szCs w:val="20"/>
              </w:rPr>
              <w:t xml:space="preserve"> </w:t>
            </w:r>
            <w:proofErr w:type="spellStart"/>
            <w:r>
              <w:rPr>
                <w:rFonts w:ascii="Segoe UI" w:eastAsia="Calibri" w:hAnsi="Segoe UI" w:cs="Segoe UI"/>
                <w:color w:val="000000"/>
                <w:sz w:val="20"/>
                <w:szCs w:val="20"/>
              </w:rPr>
              <w:t>Bidder</w:t>
            </w:r>
            <w:proofErr w:type="spellEnd"/>
            <w:r w:rsidRPr="000D1CC2">
              <w:rPr>
                <w:rFonts w:ascii="Segoe UI" w:eastAsia="Calibri" w:hAnsi="Segoe UI" w:cs="Segoe UI"/>
                <w:color w:val="000000"/>
                <w:sz w:val="20"/>
                <w:szCs w:val="20"/>
              </w:rPr>
              <w:t>.</w:t>
            </w:r>
          </w:p>
        </w:tc>
      </w:tr>
    </w:tbl>
    <w:p w14:paraId="41CF6306" w14:textId="77777777" w:rsidR="00642DF9" w:rsidRPr="00642DF9" w:rsidRDefault="00642DF9" w:rsidP="00642DF9">
      <w:pPr>
        <w:spacing w:line="240" w:lineRule="auto"/>
        <w:jc w:val="both"/>
        <w:rPr>
          <w:rFonts w:ascii="Segoe UI" w:eastAsia="Calibri" w:hAnsi="Segoe UI" w:cs="Segoe UI"/>
          <w:color w:val="000000"/>
          <w:sz w:val="22"/>
          <w:szCs w:val="20"/>
          <w:lang w:eastAsia="sl-SI"/>
        </w:rPr>
      </w:pPr>
    </w:p>
    <w:p w14:paraId="4C16BA9D" w14:textId="47EB3B68" w:rsidR="00642DF9" w:rsidRPr="00642DF9" w:rsidRDefault="00256729" w:rsidP="00642DF9">
      <w:pPr>
        <w:spacing w:line="240" w:lineRule="auto"/>
        <w:jc w:val="both"/>
        <w:rPr>
          <w:rFonts w:ascii="Segoe UI" w:eastAsia="Calibri" w:hAnsi="Segoe UI" w:cs="Segoe UI"/>
          <w:color w:val="000000"/>
          <w:sz w:val="22"/>
          <w:szCs w:val="20"/>
          <w:lang w:eastAsia="sl-SI"/>
        </w:rPr>
      </w:pPr>
      <w:proofErr w:type="spellStart"/>
      <w:r w:rsidRPr="00256729">
        <w:rPr>
          <w:rFonts w:ascii="Segoe UI" w:eastAsia="Calibri" w:hAnsi="Segoe UI" w:cs="Segoe UI"/>
          <w:color w:val="000000"/>
          <w:sz w:val="22"/>
          <w:szCs w:val="20"/>
          <w:lang w:eastAsia="sl-SI"/>
        </w:rPr>
        <w:t>Subcontractors</w:t>
      </w:r>
      <w:proofErr w:type="spellEnd"/>
      <w:r w:rsidRPr="00256729">
        <w:rPr>
          <w:rFonts w:ascii="Segoe UI" w:eastAsia="Calibri" w:hAnsi="Segoe UI" w:cs="Segoe UI"/>
          <w:color w:val="000000"/>
          <w:sz w:val="22"/>
          <w:szCs w:val="20"/>
          <w:lang w:eastAsia="sl-SI"/>
        </w:rPr>
        <w:t xml:space="preserve"> </w:t>
      </w:r>
      <w:proofErr w:type="spellStart"/>
      <w:r w:rsidRPr="00256729">
        <w:rPr>
          <w:rFonts w:ascii="Segoe UI" w:eastAsia="Calibri" w:hAnsi="Segoe UI" w:cs="Segoe UI"/>
          <w:color w:val="000000"/>
          <w:sz w:val="22"/>
          <w:szCs w:val="20"/>
          <w:lang w:eastAsia="sl-SI"/>
        </w:rPr>
        <w:t>who</w:t>
      </w:r>
      <w:proofErr w:type="spellEnd"/>
      <w:r w:rsidRPr="00256729">
        <w:rPr>
          <w:rFonts w:ascii="Segoe UI" w:eastAsia="Calibri" w:hAnsi="Segoe UI" w:cs="Segoe UI"/>
          <w:color w:val="000000"/>
          <w:sz w:val="22"/>
          <w:szCs w:val="20"/>
          <w:lang w:eastAsia="sl-SI"/>
        </w:rPr>
        <w:t xml:space="preserve"> </w:t>
      </w:r>
      <w:proofErr w:type="spellStart"/>
      <w:r w:rsidRPr="00256729">
        <w:rPr>
          <w:rFonts w:ascii="Segoe UI" w:eastAsia="Calibri" w:hAnsi="Segoe UI" w:cs="Segoe UI"/>
          <w:color w:val="000000"/>
          <w:sz w:val="22"/>
          <w:szCs w:val="20"/>
          <w:lang w:eastAsia="sl-SI"/>
        </w:rPr>
        <w:t>authorize</w:t>
      </w:r>
      <w:proofErr w:type="spellEnd"/>
      <w:r w:rsidRPr="00256729">
        <w:rPr>
          <w:rFonts w:ascii="Segoe UI" w:eastAsia="Calibri" w:hAnsi="Segoe UI" w:cs="Segoe UI"/>
          <w:color w:val="000000"/>
          <w:sz w:val="22"/>
          <w:szCs w:val="20"/>
          <w:lang w:eastAsia="sl-SI"/>
        </w:rPr>
        <w:t xml:space="preserve"> </w:t>
      </w:r>
      <w:proofErr w:type="spellStart"/>
      <w:r w:rsidRPr="00256729">
        <w:rPr>
          <w:rFonts w:ascii="Segoe UI" w:eastAsia="Calibri" w:hAnsi="Segoe UI" w:cs="Segoe UI"/>
          <w:color w:val="000000"/>
          <w:sz w:val="22"/>
          <w:szCs w:val="20"/>
          <w:lang w:eastAsia="sl-SI"/>
        </w:rPr>
        <w:t>the</w:t>
      </w:r>
      <w:proofErr w:type="spellEnd"/>
      <w:r w:rsidRPr="00256729">
        <w:rPr>
          <w:rFonts w:ascii="Segoe UI" w:eastAsia="Calibri" w:hAnsi="Segoe UI" w:cs="Segoe UI"/>
          <w:color w:val="000000"/>
          <w:sz w:val="22"/>
          <w:szCs w:val="20"/>
          <w:lang w:eastAsia="sl-SI"/>
        </w:rPr>
        <w:t xml:space="preserve"> </w:t>
      </w:r>
      <w:proofErr w:type="spellStart"/>
      <w:r w:rsidRPr="00256729">
        <w:rPr>
          <w:rFonts w:ascii="Segoe UI" w:eastAsia="Calibri" w:hAnsi="Segoe UI" w:cs="Segoe UI"/>
          <w:color w:val="000000"/>
          <w:sz w:val="22"/>
          <w:szCs w:val="20"/>
          <w:lang w:eastAsia="sl-SI"/>
        </w:rPr>
        <w:t>Contracting</w:t>
      </w:r>
      <w:proofErr w:type="spellEnd"/>
      <w:r w:rsidRPr="00256729">
        <w:rPr>
          <w:rFonts w:ascii="Segoe UI" w:eastAsia="Calibri" w:hAnsi="Segoe UI" w:cs="Segoe UI"/>
          <w:color w:val="000000"/>
          <w:sz w:val="22"/>
          <w:szCs w:val="20"/>
          <w:lang w:eastAsia="sl-SI"/>
        </w:rPr>
        <w:t xml:space="preserve"> </w:t>
      </w:r>
      <w:proofErr w:type="spellStart"/>
      <w:r w:rsidRPr="00256729">
        <w:rPr>
          <w:rFonts w:ascii="Segoe UI" w:eastAsia="Calibri" w:hAnsi="Segoe UI" w:cs="Segoe UI"/>
          <w:color w:val="000000"/>
          <w:sz w:val="22"/>
          <w:szCs w:val="20"/>
          <w:lang w:eastAsia="sl-SI"/>
        </w:rPr>
        <w:t>Authority</w:t>
      </w:r>
      <w:proofErr w:type="spellEnd"/>
      <w:r w:rsidRPr="00256729">
        <w:rPr>
          <w:rFonts w:ascii="Segoe UI" w:eastAsia="Calibri" w:hAnsi="Segoe UI" w:cs="Segoe UI"/>
          <w:color w:val="000000"/>
          <w:sz w:val="22"/>
          <w:szCs w:val="20"/>
          <w:lang w:eastAsia="sl-SI"/>
        </w:rPr>
        <w:t xml:space="preserve"> to make </w:t>
      </w:r>
      <w:proofErr w:type="spellStart"/>
      <w:r w:rsidRPr="00256729">
        <w:rPr>
          <w:rFonts w:ascii="Segoe UI" w:eastAsia="Calibri" w:hAnsi="Segoe UI" w:cs="Segoe UI"/>
          <w:color w:val="000000"/>
          <w:sz w:val="22"/>
          <w:szCs w:val="20"/>
          <w:lang w:eastAsia="sl-SI"/>
        </w:rPr>
        <w:t>direct</w:t>
      </w:r>
      <w:proofErr w:type="spellEnd"/>
      <w:r w:rsidRPr="00256729">
        <w:rPr>
          <w:rFonts w:ascii="Segoe UI" w:eastAsia="Calibri" w:hAnsi="Segoe UI" w:cs="Segoe UI"/>
          <w:color w:val="000000"/>
          <w:sz w:val="22"/>
          <w:szCs w:val="20"/>
          <w:lang w:eastAsia="sl-SI"/>
        </w:rPr>
        <w:t xml:space="preserve"> </w:t>
      </w:r>
      <w:proofErr w:type="spellStart"/>
      <w:r w:rsidRPr="00256729">
        <w:rPr>
          <w:rFonts w:ascii="Segoe UI" w:eastAsia="Calibri" w:hAnsi="Segoe UI" w:cs="Segoe UI"/>
          <w:color w:val="000000"/>
          <w:sz w:val="22"/>
          <w:szCs w:val="20"/>
          <w:lang w:eastAsia="sl-SI"/>
        </w:rPr>
        <w:t>payments</w:t>
      </w:r>
      <w:proofErr w:type="spellEnd"/>
      <w:r w:rsidRPr="00256729">
        <w:rPr>
          <w:rFonts w:ascii="Segoe UI" w:eastAsia="Calibri" w:hAnsi="Segoe UI" w:cs="Segoe UI"/>
          <w:color w:val="000000"/>
          <w:sz w:val="22"/>
          <w:szCs w:val="20"/>
          <w:lang w:eastAsia="sl-SI"/>
        </w:rPr>
        <w:t xml:space="preserve"> </w:t>
      </w:r>
      <w:proofErr w:type="spellStart"/>
      <w:r w:rsidRPr="00256729">
        <w:rPr>
          <w:rFonts w:ascii="Segoe UI" w:eastAsia="Calibri" w:hAnsi="Segoe UI" w:cs="Segoe UI"/>
          <w:color w:val="000000"/>
          <w:sz w:val="22"/>
          <w:szCs w:val="20"/>
          <w:lang w:eastAsia="sl-SI"/>
        </w:rPr>
        <w:t>and</w:t>
      </w:r>
      <w:proofErr w:type="spellEnd"/>
      <w:r w:rsidRPr="00256729">
        <w:rPr>
          <w:rFonts w:ascii="Segoe UI" w:eastAsia="Calibri" w:hAnsi="Segoe UI" w:cs="Segoe UI"/>
          <w:color w:val="000000"/>
          <w:sz w:val="22"/>
          <w:szCs w:val="20"/>
          <w:lang w:eastAsia="sl-SI"/>
        </w:rPr>
        <w:t xml:space="preserve"> </w:t>
      </w:r>
      <w:proofErr w:type="spellStart"/>
      <w:r w:rsidRPr="00256729">
        <w:rPr>
          <w:rFonts w:ascii="Segoe UI" w:eastAsia="Calibri" w:hAnsi="Segoe UI" w:cs="Segoe UI"/>
          <w:color w:val="000000"/>
          <w:sz w:val="22"/>
          <w:szCs w:val="20"/>
          <w:lang w:eastAsia="sl-SI"/>
        </w:rPr>
        <w:t>above</w:t>
      </w:r>
      <w:proofErr w:type="spellEnd"/>
      <w:r w:rsidRPr="00256729">
        <w:rPr>
          <w:rFonts w:ascii="Segoe UI" w:eastAsia="Calibri" w:hAnsi="Segoe UI" w:cs="Segoe UI"/>
          <w:color w:val="000000"/>
          <w:sz w:val="22"/>
          <w:szCs w:val="20"/>
          <w:lang w:eastAsia="sl-SI"/>
        </w:rPr>
        <w:t xml:space="preserve"> </w:t>
      </w:r>
      <w:proofErr w:type="spellStart"/>
      <w:r w:rsidRPr="00256729">
        <w:rPr>
          <w:rFonts w:ascii="Segoe UI" w:eastAsia="Calibri" w:hAnsi="Segoe UI" w:cs="Segoe UI"/>
          <w:color w:val="000000"/>
          <w:sz w:val="22"/>
          <w:szCs w:val="20"/>
          <w:lang w:eastAsia="sl-SI"/>
        </w:rPr>
        <w:t>tick</w:t>
      </w:r>
      <w:proofErr w:type="spellEnd"/>
      <w:r w:rsidRPr="00256729">
        <w:rPr>
          <w:rFonts w:ascii="Segoe UI" w:eastAsia="Calibri" w:hAnsi="Segoe UI" w:cs="Segoe UI"/>
          <w:color w:val="000000"/>
          <w:sz w:val="22"/>
          <w:szCs w:val="20"/>
          <w:lang w:eastAsia="sl-SI"/>
        </w:rPr>
        <w:t xml:space="preserve"> YES, </w:t>
      </w:r>
      <w:proofErr w:type="spellStart"/>
      <w:r w:rsidRPr="00256729">
        <w:rPr>
          <w:rFonts w:ascii="Segoe UI" w:eastAsia="Calibri" w:hAnsi="Segoe UI" w:cs="Segoe UI"/>
          <w:color w:val="000000"/>
          <w:sz w:val="22"/>
          <w:szCs w:val="20"/>
          <w:lang w:eastAsia="sl-SI"/>
        </w:rPr>
        <w:t>by</w:t>
      </w:r>
      <w:proofErr w:type="spellEnd"/>
      <w:r w:rsidRPr="00256729">
        <w:rPr>
          <w:rFonts w:ascii="Segoe UI" w:eastAsia="Calibri" w:hAnsi="Segoe UI" w:cs="Segoe UI"/>
          <w:color w:val="000000"/>
          <w:sz w:val="22"/>
          <w:szCs w:val="20"/>
          <w:lang w:eastAsia="sl-SI"/>
        </w:rPr>
        <w:t xml:space="preserve"> </w:t>
      </w:r>
      <w:proofErr w:type="spellStart"/>
      <w:r w:rsidRPr="00256729">
        <w:rPr>
          <w:rFonts w:ascii="Segoe UI" w:eastAsia="Calibri" w:hAnsi="Segoe UI" w:cs="Segoe UI"/>
          <w:color w:val="000000"/>
          <w:sz w:val="22"/>
          <w:szCs w:val="20"/>
          <w:lang w:eastAsia="sl-SI"/>
        </w:rPr>
        <w:t>signing</w:t>
      </w:r>
      <w:proofErr w:type="spellEnd"/>
      <w:r w:rsidRPr="00256729">
        <w:rPr>
          <w:rFonts w:ascii="Segoe UI" w:eastAsia="Calibri" w:hAnsi="Segoe UI" w:cs="Segoe UI"/>
          <w:color w:val="000000"/>
          <w:sz w:val="22"/>
          <w:szCs w:val="20"/>
          <w:lang w:eastAsia="sl-SI"/>
        </w:rPr>
        <w:t xml:space="preserve"> </w:t>
      </w:r>
      <w:proofErr w:type="spellStart"/>
      <w:r w:rsidRPr="00256729">
        <w:rPr>
          <w:rFonts w:ascii="Segoe UI" w:eastAsia="Calibri" w:hAnsi="Segoe UI" w:cs="Segoe UI"/>
          <w:color w:val="000000"/>
          <w:sz w:val="22"/>
          <w:szCs w:val="20"/>
          <w:lang w:eastAsia="sl-SI"/>
        </w:rPr>
        <w:t>this</w:t>
      </w:r>
      <w:proofErr w:type="spellEnd"/>
      <w:r w:rsidRPr="00256729">
        <w:rPr>
          <w:rFonts w:ascii="Segoe UI" w:eastAsia="Calibri" w:hAnsi="Segoe UI" w:cs="Segoe UI"/>
          <w:color w:val="000000"/>
          <w:sz w:val="22"/>
          <w:szCs w:val="20"/>
          <w:lang w:eastAsia="sl-SI"/>
        </w:rPr>
        <w:t xml:space="preserve"> </w:t>
      </w:r>
      <w:proofErr w:type="spellStart"/>
      <w:r w:rsidRPr="00256729">
        <w:rPr>
          <w:rFonts w:ascii="Segoe UI" w:eastAsia="Calibri" w:hAnsi="Segoe UI" w:cs="Segoe UI"/>
          <w:color w:val="000000"/>
          <w:sz w:val="22"/>
          <w:szCs w:val="20"/>
          <w:lang w:eastAsia="sl-SI"/>
        </w:rPr>
        <w:t>statement</w:t>
      </w:r>
      <w:proofErr w:type="spellEnd"/>
      <w:r w:rsidRPr="00256729">
        <w:rPr>
          <w:rFonts w:ascii="Segoe UI" w:eastAsia="Calibri" w:hAnsi="Segoe UI" w:cs="Segoe UI"/>
          <w:color w:val="000000"/>
          <w:sz w:val="22"/>
          <w:szCs w:val="20"/>
          <w:lang w:eastAsia="sl-SI"/>
        </w:rPr>
        <w:t xml:space="preserve"> </w:t>
      </w:r>
      <w:proofErr w:type="spellStart"/>
      <w:r w:rsidRPr="00256729">
        <w:rPr>
          <w:rFonts w:ascii="Segoe UI" w:eastAsia="Calibri" w:hAnsi="Segoe UI" w:cs="Segoe UI"/>
          <w:color w:val="000000"/>
          <w:sz w:val="22"/>
          <w:szCs w:val="20"/>
          <w:lang w:eastAsia="sl-SI"/>
        </w:rPr>
        <w:t>give</w:t>
      </w:r>
      <w:proofErr w:type="spellEnd"/>
      <w:r w:rsidRPr="00256729">
        <w:rPr>
          <w:rFonts w:ascii="Segoe UI" w:eastAsia="Calibri" w:hAnsi="Segoe UI" w:cs="Segoe UI"/>
          <w:color w:val="000000"/>
          <w:sz w:val="22"/>
          <w:szCs w:val="20"/>
          <w:lang w:eastAsia="sl-SI"/>
        </w:rPr>
        <w:t xml:space="preserve"> </w:t>
      </w:r>
      <w:proofErr w:type="spellStart"/>
      <w:r w:rsidRPr="00256729">
        <w:rPr>
          <w:rFonts w:ascii="Segoe UI" w:eastAsia="Calibri" w:hAnsi="Segoe UI" w:cs="Segoe UI"/>
          <w:color w:val="000000"/>
          <w:sz w:val="22"/>
          <w:szCs w:val="20"/>
          <w:lang w:eastAsia="sl-SI"/>
        </w:rPr>
        <w:t>consent</w:t>
      </w:r>
      <w:proofErr w:type="spellEnd"/>
      <w:r w:rsidRPr="00256729">
        <w:rPr>
          <w:rFonts w:ascii="Segoe UI" w:eastAsia="Calibri" w:hAnsi="Segoe UI" w:cs="Segoe UI"/>
          <w:color w:val="000000"/>
          <w:sz w:val="22"/>
          <w:szCs w:val="20"/>
          <w:lang w:eastAsia="sl-SI"/>
        </w:rPr>
        <w:t xml:space="preserve"> to </w:t>
      </w:r>
      <w:proofErr w:type="spellStart"/>
      <w:r w:rsidRPr="00256729">
        <w:rPr>
          <w:rFonts w:ascii="Segoe UI" w:eastAsia="Calibri" w:hAnsi="Segoe UI" w:cs="Segoe UI"/>
          <w:color w:val="000000"/>
          <w:sz w:val="22"/>
          <w:szCs w:val="20"/>
          <w:lang w:eastAsia="sl-SI"/>
        </w:rPr>
        <w:t>the</w:t>
      </w:r>
      <w:proofErr w:type="spellEnd"/>
      <w:r w:rsidRPr="00256729">
        <w:rPr>
          <w:rFonts w:ascii="Segoe UI" w:eastAsia="Calibri" w:hAnsi="Segoe UI" w:cs="Segoe UI"/>
          <w:color w:val="000000"/>
          <w:sz w:val="22"/>
          <w:szCs w:val="20"/>
          <w:lang w:eastAsia="sl-SI"/>
        </w:rPr>
        <w:t xml:space="preserve"> </w:t>
      </w:r>
      <w:proofErr w:type="spellStart"/>
      <w:r w:rsidRPr="00256729">
        <w:rPr>
          <w:rFonts w:ascii="Segoe UI" w:eastAsia="Calibri" w:hAnsi="Segoe UI" w:cs="Segoe UI"/>
          <w:color w:val="000000"/>
          <w:sz w:val="22"/>
          <w:szCs w:val="20"/>
          <w:lang w:eastAsia="sl-SI"/>
        </w:rPr>
        <w:t>Contracting</w:t>
      </w:r>
      <w:proofErr w:type="spellEnd"/>
      <w:r w:rsidRPr="00256729">
        <w:rPr>
          <w:rFonts w:ascii="Segoe UI" w:eastAsia="Calibri" w:hAnsi="Segoe UI" w:cs="Segoe UI"/>
          <w:color w:val="000000"/>
          <w:sz w:val="22"/>
          <w:szCs w:val="20"/>
          <w:lang w:eastAsia="sl-SI"/>
        </w:rPr>
        <w:t xml:space="preserve"> </w:t>
      </w:r>
      <w:proofErr w:type="spellStart"/>
      <w:r w:rsidRPr="00256729">
        <w:rPr>
          <w:rFonts w:ascii="Segoe UI" w:eastAsia="Calibri" w:hAnsi="Segoe UI" w:cs="Segoe UI"/>
          <w:color w:val="000000"/>
          <w:sz w:val="22"/>
          <w:szCs w:val="20"/>
          <w:lang w:eastAsia="sl-SI"/>
        </w:rPr>
        <w:t>Authority</w:t>
      </w:r>
      <w:proofErr w:type="spellEnd"/>
      <w:r w:rsidRPr="00256729">
        <w:rPr>
          <w:rFonts w:ascii="Segoe UI" w:eastAsia="Calibri" w:hAnsi="Segoe UI" w:cs="Segoe UI"/>
          <w:color w:val="000000"/>
          <w:sz w:val="22"/>
          <w:szCs w:val="20"/>
          <w:lang w:eastAsia="sl-SI"/>
        </w:rPr>
        <w:t xml:space="preserve"> to </w:t>
      </w:r>
      <w:proofErr w:type="spellStart"/>
      <w:r w:rsidRPr="00256729">
        <w:rPr>
          <w:rFonts w:ascii="Segoe UI" w:eastAsia="Calibri" w:hAnsi="Segoe UI" w:cs="Segoe UI"/>
          <w:color w:val="000000"/>
          <w:sz w:val="22"/>
          <w:szCs w:val="20"/>
          <w:lang w:eastAsia="sl-SI"/>
        </w:rPr>
        <w:t>pay</w:t>
      </w:r>
      <w:proofErr w:type="spellEnd"/>
      <w:r w:rsidRPr="00256729">
        <w:rPr>
          <w:rFonts w:ascii="Segoe UI" w:eastAsia="Calibri" w:hAnsi="Segoe UI" w:cs="Segoe UI"/>
          <w:color w:val="000000"/>
          <w:sz w:val="22"/>
          <w:szCs w:val="20"/>
          <w:lang w:eastAsia="sl-SI"/>
        </w:rPr>
        <w:t xml:space="preserve"> </w:t>
      </w:r>
      <w:proofErr w:type="spellStart"/>
      <w:r w:rsidRPr="00256729">
        <w:rPr>
          <w:rFonts w:ascii="Segoe UI" w:eastAsia="Calibri" w:hAnsi="Segoe UI" w:cs="Segoe UI"/>
          <w:color w:val="000000"/>
          <w:sz w:val="22"/>
          <w:szCs w:val="20"/>
          <w:lang w:eastAsia="sl-SI"/>
        </w:rPr>
        <w:t>the</w:t>
      </w:r>
      <w:proofErr w:type="spellEnd"/>
      <w:r w:rsidRPr="00256729">
        <w:rPr>
          <w:rFonts w:ascii="Segoe UI" w:eastAsia="Calibri" w:hAnsi="Segoe UI" w:cs="Segoe UI"/>
          <w:color w:val="000000"/>
          <w:sz w:val="22"/>
          <w:szCs w:val="20"/>
          <w:lang w:eastAsia="sl-SI"/>
        </w:rPr>
        <w:t xml:space="preserve"> </w:t>
      </w:r>
      <w:proofErr w:type="spellStart"/>
      <w:r w:rsidRPr="00256729">
        <w:rPr>
          <w:rFonts w:ascii="Segoe UI" w:eastAsia="Calibri" w:hAnsi="Segoe UI" w:cs="Segoe UI"/>
          <w:color w:val="000000"/>
          <w:sz w:val="22"/>
          <w:szCs w:val="20"/>
          <w:lang w:eastAsia="sl-SI"/>
        </w:rPr>
        <w:t>Subcontractors</w:t>
      </w:r>
      <w:proofErr w:type="spellEnd"/>
      <w:r w:rsidRPr="00256729">
        <w:rPr>
          <w:rFonts w:ascii="Segoe UI" w:eastAsia="Calibri" w:hAnsi="Segoe UI" w:cs="Segoe UI"/>
          <w:color w:val="000000"/>
          <w:sz w:val="22"/>
          <w:szCs w:val="20"/>
          <w:lang w:eastAsia="sl-SI"/>
        </w:rPr>
        <w:t xml:space="preserve">' </w:t>
      </w:r>
      <w:proofErr w:type="spellStart"/>
      <w:r w:rsidRPr="00256729">
        <w:rPr>
          <w:rFonts w:ascii="Segoe UI" w:eastAsia="Calibri" w:hAnsi="Segoe UI" w:cs="Segoe UI"/>
          <w:color w:val="000000"/>
          <w:sz w:val="22"/>
          <w:szCs w:val="20"/>
          <w:lang w:eastAsia="sl-SI"/>
        </w:rPr>
        <w:t>claims</w:t>
      </w:r>
      <w:proofErr w:type="spellEnd"/>
      <w:r w:rsidRPr="00256729">
        <w:rPr>
          <w:rFonts w:ascii="Segoe UI" w:eastAsia="Calibri" w:hAnsi="Segoe UI" w:cs="Segoe UI"/>
          <w:color w:val="000000"/>
          <w:sz w:val="22"/>
          <w:szCs w:val="20"/>
          <w:lang w:eastAsia="sl-SI"/>
        </w:rPr>
        <w:t xml:space="preserve"> </w:t>
      </w:r>
      <w:proofErr w:type="spellStart"/>
      <w:r w:rsidRPr="00256729">
        <w:rPr>
          <w:rFonts w:ascii="Segoe UI" w:eastAsia="Calibri" w:hAnsi="Segoe UI" w:cs="Segoe UI"/>
          <w:color w:val="000000"/>
          <w:sz w:val="22"/>
          <w:szCs w:val="20"/>
          <w:lang w:eastAsia="sl-SI"/>
        </w:rPr>
        <w:t>against</w:t>
      </w:r>
      <w:proofErr w:type="spellEnd"/>
      <w:r w:rsidRPr="00256729">
        <w:rPr>
          <w:rFonts w:ascii="Segoe UI" w:eastAsia="Calibri" w:hAnsi="Segoe UI" w:cs="Segoe UI"/>
          <w:color w:val="000000"/>
          <w:sz w:val="22"/>
          <w:szCs w:val="20"/>
          <w:lang w:eastAsia="sl-SI"/>
        </w:rPr>
        <w:t xml:space="preserve"> </w:t>
      </w:r>
      <w:proofErr w:type="spellStart"/>
      <w:r w:rsidRPr="00256729">
        <w:rPr>
          <w:rFonts w:ascii="Segoe UI" w:eastAsia="Calibri" w:hAnsi="Segoe UI" w:cs="Segoe UI"/>
          <w:color w:val="000000"/>
          <w:sz w:val="22"/>
          <w:szCs w:val="20"/>
          <w:lang w:eastAsia="sl-SI"/>
        </w:rPr>
        <w:t>the</w:t>
      </w:r>
      <w:proofErr w:type="spellEnd"/>
      <w:r w:rsidRPr="00256729">
        <w:rPr>
          <w:rFonts w:ascii="Segoe UI" w:eastAsia="Calibri" w:hAnsi="Segoe UI" w:cs="Segoe UI"/>
          <w:color w:val="000000"/>
          <w:sz w:val="22"/>
          <w:szCs w:val="20"/>
          <w:lang w:eastAsia="sl-SI"/>
        </w:rPr>
        <w:t xml:space="preserve"> </w:t>
      </w:r>
      <w:proofErr w:type="spellStart"/>
      <w:r w:rsidRPr="00256729">
        <w:rPr>
          <w:rFonts w:ascii="Segoe UI" w:eastAsia="Calibri" w:hAnsi="Segoe UI" w:cs="Segoe UI"/>
          <w:color w:val="000000"/>
          <w:sz w:val="22"/>
          <w:szCs w:val="20"/>
          <w:lang w:eastAsia="sl-SI"/>
        </w:rPr>
        <w:t>Bidder</w:t>
      </w:r>
      <w:proofErr w:type="spellEnd"/>
      <w:r w:rsidRPr="00256729">
        <w:rPr>
          <w:rFonts w:ascii="Segoe UI" w:eastAsia="Calibri" w:hAnsi="Segoe UI" w:cs="Segoe UI"/>
          <w:color w:val="000000"/>
          <w:sz w:val="22"/>
          <w:szCs w:val="20"/>
          <w:lang w:eastAsia="sl-SI"/>
        </w:rPr>
        <w:t>.</w:t>
      </w:r>
    </w:p>
    <w:p w14:paraId="72648D6E" w14:textId="03FC3D31" w:rsidR="00151E40" w:rsidRPr="00151E40" w:rsidRDefault="00256729" w:rsidP="00642DF9">
      <w:pPr>
        <w:spacing w:line="240" w:lineRule="auto"/>
        <w:jc w:val="both"/>
        <w:rPr>
          <w:rFonts w:ascii="Segoe UI" w:eastAsia="Calibri" w:hAnsi="Segoe UI" w:cs="Segoe UI"/>
          <w:color w:val="000000"/>
          <w:sz w:val="22"/>
          <w:szCs w:val="20"/>
        </w:rPr>
      </w:pPr>
      <w:proofErr w:type="spellStart"/>
      <w:r w:rsidRPr="00256729">
        <w:rPr>
          <w:rFonts w:ascii="Segoe UI" w:eastAsia="Calibri" w:hAnsi="Segoe UI" w:cs="Segoe UI"/>
          <w:color w:val="000000"/>
          <w:sz w:val="22"/>
          <w:szCs w:val="20"/>
        </w:rPr>
        <w:t>If</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the</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Bidder</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will</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carry</w:t>
      </w:r>
      <w:proofErr w:type="spellEnd"/>
      <w:r w:rsidRPr="00256729">
        <w:rPr>
          <w:rFonts w:ascii="Segoe UI" w:eastAsia="Calibri" w:hAnsi="Segoe UI" w:cs="Segoe UI"/>
          <w:color w:val="000000"/>
          <w:sz w:val="22"/>
          <w:szCs w:val="20"/>
        </w:rPr>
        <w:t xml:space="preserve"> out </w:t>
      </w:r>
      <w:proofErr w:type="spellStart"/>
      <w:r w:rsidRPr="00256729">
        <w:rPr>
          <w:rFonts w:ascii="Segoe UI" w:eastAsia="Calibri" w:hAnsi="Segoe UI" w:cs="Segoe UI"/>
          <w:color w:val="000000"/>
          <w:sz w:val="22"/>
          <w:szCs w:val="20"/>
        </w:rPr>
        <w:t>the</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contract</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with</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Subcontractors</w:t>
      </w:r>
      <w:proofErr w:type="spellEnd"/>
      <w:r w:rsidRPr="00256729">
        <w:rPr>
          <w:rFonts w:ascii="Segoe UI" w:eastAsia="Calibri" w:hAnsi="Segoe UI" w:cs="Segoe UI"/>
          <w:color w:val="000000"/>
          <w:sz w:val="22"/>
          <w:szCs w:val="20"/>
        </w:rPr>
        <w:t xml:space="preserve">, it </w:t>
      </w:r>
      <w:proofErr w:type="spellStart"/>
      <w:r w:rsidRPr="00256729">
        <w:rPr>
          <w:rFonts w:ascii="Segoe UI" w:eastAsia="Calibri" w:hAnsi="Segoe UI" w:cs="Segoe UI"/>
          <w:color w:val="000000"/>
          <w:sz w:val="22"/>
          <w:szCs w:val="20"/>
        </w:rPr>
        <w:t>must</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provide</w:t>
      </w:r>
      <w:proofErr w:type="spellEnd"/>
      <w:r w:rsidRPr="00256729">
        <w:rPr>
          <w:rFonts w:ascii="Segoe UI" w:eastAsia="Calibri" w:hAnsi="Segoe UI" w:cs="Segoe UI"/>
          <w:color w:val="000000"/>
          <w:sz w:val="22"/>
          <w:szCs w:val="20"/>
        </w:rPr>
        <w:t xml:space="preserve"> a list </w:t>
      </w:r>
      <w:proofErr w:type="spellStart"/>
      <w:r w:rsidRPr="00256729">
        <w:rPr>
          <w:rFonts w:ascii="Segoe UI" w:eastAsia="Calibri" w:hAnsi="Segoe UI" w:cs="Segoe UI"/>
          <w:color w:val="000000"/>
          <w:sz w:val="22"/>
          <w:szCs w:val="20"/>
        </w:rPr>
        <w:t>of</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all</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the</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Subcontractors</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and</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the</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type</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of</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work</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that</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the</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Subcontractors</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will</w:t>
      </w:r>
      <w:proofErr w:type="spellEnd"/>
      <w:r w:rsidRPr="00256729">
        <w:rPr>
          <w:rFonts w:ascii="Segoe UI" w:eastAsia="Calibri" w:hAnsi="Segoe UI" w:cs="Segoe UI"/>
          <w:color w:val="000000"/>
          <w:sz w:val="22"/>
          <w:szCs w:val="20"/>
        </w:rPr>
        <w:t xml:space="preserve"> be </w:t>
      </w:r>
      <w:proofErr w:type="spellStart"/>
      <w:r w:rsidRPr="00256729">
        <w:rPr>
          <w:rFonts w:ascii="Segoe UI" w:eastAsia="Calibri" w:hAnsi="Segoe UI" w:cs="Segoe UI"/>
          <w:color w:val="000000"/>
          <w:sz w:val="22"/>
          <w:szCs w:val="20"/>
        </w:rPr>
        <w:t>undertaking</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contact</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information</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and</w:t>
      </w:r>
      <w:proofErr w:type="spellEnd"/>
      <w:r w:rsidRPr="00256729">
        <w:rPr>
          <w:rFonts w:ascii="Segoe UI" w:eastAsia="Calibri" w:hAnsi="Segoe UI" w:cs="Segoe UI"/>
          <w:color w:val="000000"/>
          <w:sz w:val="22"/>
          <w:szCs w:val="20"/>
        </w:rPr>
        <w:t xml:space="preserve"> legal </w:t>
      </w:r>
      <w:proofErr w:type="spellStart"/>
      <w:r w:rsidRPr="00256729">
        <w:rPr>
          <w:rFonts w:ascii="Segoe UI" w:eastAsia="Calibri" w:hAnsi="Segoe UI" w:cs="Segoe UI"/>
          <w:color w:val="000000"/>
          <w:sz w:val="22"/>
          <w:szCs w:val="20"/>
        </w:rPr>
        <w:t>representatives</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of</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the</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Subcontractors</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and</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complete</w:t>
      </w:r>
      <w:proofErr w:type="spellEnd"/>
      <w:r w:rsidRPr="00256729">
        <w:rPr>
          <w:rFonts w:ascii="Segoe UI" w:eastAsia="Calibri" w:hAnsi="Segoe UI" w:cs="Segoe UI"/>
          <w:color w:val="000000"/>
          <w:sz w:val="22"/>
          <w:szCs w:val="20"/>
        </w:rPr>
        <w:t xml:space="preserve"> a </w:t>
      </w:r>
      <w:proofErr w:type="spellStart"/>
      <w:r w:rsidRPr="00256729">
        <w:rPr>
          <w:rFonts w:ascii="Segoe UI" w:eastAsia="Calibri" w:hAnsi="Segoe UI" w:cs="Segoe UI"/>
          <w:color w:val="000000"/>
          <w:sz w:val="22"/>
          <w:szCs w:val="20"/>
        </w:rPr>
        <w:t>Declaration</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of</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compliance</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with</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the</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conditions</w:t>
      </w:r>
      <w:proofErr w:type="spellEnd"/>
      <w:r w:rsidRPr="00256729">
        <w:rPr>
          <w:rFonts w:ascii="Segoe UI" w:eastAsia="Calibri" w:hAnsi="Segoe UI" w:cs="Segoe UI"/>
          <w:color w:val="000000"/>
          <w:sz w:val="22"/>
          <w:szCs w:val="20"/>
        </w:rPr>
        <w:t xml:space="preserve"> (FORM 4.1) </w:t>
      </w:r>
      <w:proofErr w:type="spellStart"/>
      <w:r w:rsidRPr="00256729">
        <w:rPr>
          <w:rFonts w:ascii="Segoe UI" w:eastAsia="Calibri" w:hAnsi="Segoe UI" w:cs="Segoe UI"/>
          <w:color w:val="000000"/>
          <w:sz w:val="22"/>
          <w:szCs w:val="20"/>
        </w:rPr>
        <w:t>of</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Subcontractors</w:t>
      </w:r>
      <w:proofErr w:type="spellEnd"/>
      <w:r w:rsidRPr="00256729">
        <w:rPr>
          <w:rFonts w:ascii="Segoe UI" w:eastAsia="Calibri" w:hAnsi="Segoe UI" w:cs="Segoe UI"/>
          <w:color w:val="000000"/>
          <w:sz w:val="22"/>
          <w:szCs w:val="20"/>
        </w:rPr>
        <w:t xml:space="preserve"> in </w:t>
      </w:r>
      <w:proofErr w:type="spellStart"/>
      <w:r w:rsidRPr="00256729">
        <w:rPr>
          <w:rFonts w:ascii="Segoe UI" w:eastAsia="Calibri" w:hAnsi="Segoe UI" w:cs="Segoe UI"/>
          <w:color w:val="000000"/>
          <w:sz w:val="22"/>
          <w:szCs w:val="20"/>
        </w:rPr>
        <w:t>accordance</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with</w:t>
      </w:r>
      <w:proofErr w:type="spellEnd"/>
      <w:r w:rsidRPr="00256729">
        <w:rPr>
          <w:rFonts w:ascii="Segoe UI" w:eastAsia="Calibri" w:hAnsi="Segoe UI" w:cs="Segoe UI"/>
          <w:color w:val="000000"/>
          <w:sz w:val="22"/>
          <w:szCs w:val="20"/>
        </w:rPr>
        <w:t xml:space="preserve"> 79. </w:t>
      </w:r>
      <w:proofErr w:type="spellStart"/>
      <w:r w:rsidRPr="00256729">
        <w:rPr>
          <w:rFonts w:ascii="Segoe UI" w:eastAsia="Calibri" w:hAnsi="Segoe UI" w:cs="Segoe UI"/>
          <w:color w:val="000000"/>
          <w:sz w:val="22"/>
          <w:szCs w:val="20"/>
        </w:rPr>
        <w:t>Article</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of</w:t>
      </w:r>
      <w:proofErr w:type="spellEnd"/>
      <w:r w:rsidRPr="00256729">
        <w:rPr>
          <w:rFonts w:ascii="Segoe UI" w:eastAsia="Calibri" w:hAnsi="Segoe UI" w:cs="Segoe UI"/>
          <w:color w:val="000000"/>
          <w:sz w:val="22"/>
          <w:szCs w:val="20"/>
        </w:rPr>
        <w:t xml:space="preserve"> PPA-3 </w:t>
      </w:r>
      <w:proofErr w:type="spellStart"/>
      <w:r w:rsidRPr="00256729">
        <w:rPr>
          <w:rFonts w:ascii="Segoe UI" w:eastAsia="Calibri" w:hAnsi="Segoe UI" w:cs="Segoe UI"/>
          <w:color w:val="000000"/>
          <w:sz w:val="22"/>
          <w:szCs w:val="20"/>
        </w:rPr>
        <w:t>and</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accompanied</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by</w:t>
      </w:r>
      <w:proofErr w:type="spellEnd"/>
      <w:r w:rsidRPr="00256729">
        <w:rPr>
          <w:rFonts w:ascii="Segoe UI" w:eastAsia="Calibri" w:hAnsi="Segoe UI" w:cs="Segoe UI"/>
          <w:color w:val="000000"/>
          <w:sz w:val="22"/>
          <w:szCs w:val="20"/>
        </w:rPr>
        <w:t xml:space="preserve"> a </w:t>
      </w:r>
      <w:proofErr w:type="spellStart"/>
      <w:r w:rsidRPr="00256729">
        <w:rPr>
          <w:rFonts w:ascii="Segoe UI" w:eastAsia="Calibri" w:hAnsi="Segoe UI" w:cs="Segoe UI"/>
          <w:color w:val="000000"/>
          <w:sz w:val="22"/>
          <w:szCs w:val="20"/>
        </w:rPr>
        <w:t>request</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for</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direct</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payment</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of</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the</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Subcontractor</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if</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requested</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by</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the</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Subcontractor</w:t>
      </w:r>
      <w:proofErr w:type="spellEnd"/>
      <w:r w:rsidRPr="00256729">
        <w:rPr>
          <w:rFonts w:ascii="Segoe UI" w:eastAsia="Calibri" w:hAnsi="Segoe UI" w:cs="Segoe UI"/>
          <w:color w:val="000000"/>
          <w:sz w:val="22"/>
          <w:szCs w:val="20"/>
        </w:rPr>
        <w:t>.</w:t>
      </w:r>
    </w:p>
    <w:tbl>
      <w:tblPr>
        <w:tblW w:w="10206" w:type="dxa"/>
        <w:tblLayout w:type="fixed"/>
        <w:tblLook w:val="0000" w:firstRow="0" w:lastRow="0" w:firstColumn="0" w:lastColumn="0" w:noHBand="0" w:noVBand="0"/>
      </w:tblPr>
      <w:tblGrid>
        <w:gridCol w:w="3190"/>
        <w:gridCol w:w="3190"/>
        <w:gridCol w:w="3826"/>
      </w:tblGrid>
      <w:tr w:rsidR="00151E40" w:rsidRPr="00642DF9" w14:paraId="0AFC2795" w14:textId="77777777" w:rsidTr="003D3A47">
        <w:tc>
          <w:tcPr>
            <w:tcW w:w="3190" w:type="dxa"/>
          </w:tcPr>
          <w:p w14:paraId="3F2D27E0" w14:textId="77777777" w:rsidR="00151E40" w:rsidRPr="00DB1090" w:rsidRDefault="00151E40" w:rsidP="003D3A47">
            <w:pPr>
              <w:spacing w:line="240" w:lineRule="auto"/>
              <w:jc w:val="both"/>
              <w:rPr>
                <w:rFonts w:ascii="Segoe UI" w:eastAsia="Times New Roman" w:hAnsi="Segoe UI" w:cs="Segoe UI"/>
                <w:color w:val="000000"/>
                <w:sz w:val="8"/>
                <w:szCs w:val="8"/>
              </w:rPr>
            </w:pPr>
          </w:p>
        </w:tc>
        <w:tc>
          <w:tcPr>
            <w:tcW w:w="3190" w:type="dxa"/>
          </w:tcPr>
          <w:p w14:paraId="425FA3DA" w14:textId="77777777" w:rsidR="00151E40" w:rsidRPr="00DB1090" w:rsidRDefault="00151E40" w:rsidP="003D3A47">
            <w:pPr>
              <w:spacing w:line="240" w:lineRule="auto"/>
              <w:jc w:val="both"/>
              <w:rPr>
                <w:rFonts w:ascii="Segoe UI" w:eastAsia="Times New Roman" w:hAnsi="Segoe UI" w:cs="Segoe UI"/>
                <w:color w:val="000000"/>
                <w:sz w:val="10"/>
                <w:szCs w:val="10"/>
              </w:rPr>
            </w:pPr>
          </w:p>
        </w:tc>
        <w:tc>
          <w:tcPr>
            <w:tcW w:w="3826" w:type="dxa"/>
          </w:tcPr>
          <w:p w14:paraId="6A1DB61D" w14:textId="77777777" w:rsidR="00151E40" w:rsidRDefault="00151E40" w:rsidP="003D3A47">
            <w:pPr>
              <w:spacing w:line="240" w:lineRule="auto"/>
              <w:jc w:val="center"/>
              <w:rPr>
                <w:rFonts w:ascii="Segoe UI" w:eastAsia="Times New Roman" w:hAnsi="Segoe UI" w:cs="Segoe UI"/>
                <w:color w:val="000000"/>
                <w:sz w:val="22"/>
              </w:rPr>
            </w:pPr>
          </w:p>
          <w:p w14:paraId="10E06129" w14:textId="51C02A1E" w:rsidR="00151E40" w:rsidRPr="00642DF9" w:rsidRDefault="00151E40" w:rsidP="003D3A47">
            <w:pPr>
              <w:spacing w:line="240" w:lineRule="auto"/>
              <w:jc w:val="center"/>
              <w:rPr>
                <w:rFonts w:ascii="Segoe UI" w:eastAsia="Times New Roman" w:hAnsi="Segoe UI" w:cs="Segoe UI"/>
                <w:color w:val="000000"/>
                <w:sz w:val="22"/>
              </w:rPr>
            </w:pPr>
            <w:proofErr w:type="spellStart"/>
            <w:r>
              <w:rPr>
                <w:rFonts w:ascii="Segoe UI" w:eastAsia="Times New Roman" w:hAnsi="Segoe UI" w:cs="Segoe UI"/>
                <w:color w:val="000000"/>
                <w:sz w:val="22"/>
              </w:rPr>
              <w:t>The</w:t>
            </w:r>
            <w:proofErr w:type="spellEnd"/>
            <w:r>
              <w:rPr>
                <w:rFonts w:ascii="Segoe UI" w:eastAsia="Times New Roman" w:hAnsi="Segoe UI" w:cs="Segoe UI"/>
                <w:color w:val="000000"/>
                <w:sz w:val="22"/>
              </w:rPr>
              <w:t xml:space="preserve"> </w:t>
            </w:r>
            <w:proofErr w:type="spellStart"/>
            <w:r>
              <w:rPr>
                <w:rFonts w:ascii="Segoe UI" w:eastAsia="Times New Roman" w:hAnsi="Segoe UI" w:cs="Segoe UI"/>
                <w:color w:val="000000"/>
                <w:sz w:val="22"/>
              </w:rPr>
              <w:t>Subcontractor</w:t>
            </w:r>
            <w:proofErr w:type="spellEnd"/>
            <w:r w:rsidRPr="00642DF9">
              <w:rPr>
                <w:rFonts w:ascii="Segoe UI" w:eastAsia="Times New Roman" w:hAnsi="Segoe UI" w:cs="Segoe UI"/>
                <w:color w:val="000000"/>
                <w:sz w:val="22"/>
              </w:rPr>
              <w:t>:</w:t>
            </w:r>
          </w:p>
        </w:tc>
      </w:tr>
      <w:tr w:rsidR="00151E40" w:rsidRPr="00642DF9" w14:paraId="32DBB40F" w14:textId="77777777" w:rsidTr="00DB1090">
        <w:trPr>
          <w:trHeight w:hRule="exact" w:val="715"/>
        </w:trPr>
        <w:tc>
          <w:tcPr>
            <w:tcW w:w="3190" w:type="dxa"/>
          </w:tcPr>
          <w:p w14:paraId="06872FC3" w14:textId="77777777" w:rsidR="00151E40" w:rsidRPr="00642DF9" w:rsidRDefault="00151E40" w:rsidP="003D3A47">
            <w:pPr>
              <w:spacing w:line="240" w:lineRule="auto"/>
              <w:jc w:val="center"/>
              <w:rPr>
                <w:rFonts w:ascii="Segoe UI" w:eastAsia="Times New Roman" w:hAnsi="Segoe UI" w:cs="Segoe UI"/>
                <w:i/>
                <w:color w:val="000000"/>
                <w:sz w:val="22"/>
                <w:szCs w:val="20"/>
                <w:vertAlign w:val="superscript"/>
              </w:rPr>
            </w:pPr>
          </w:p>
        </w:tc>
        <w:tc>
          <w:tcPr>
            <w:tcW w:w="3190" w:type="dxa"/>
          </w:tcPr>
          <w:p w14:paraId="0B3FFAE6" w14:textId="77777777" w:rsidR="00151E40" w:rsidRPr="00642DF9" w:rsidRDefault="00151E40" w:rsidP="003D3A47">
            <w:pPr>
              <w:spacing w:line="240" w:lineRule="auto"/>
              <w:jc w:val="center"/>
              <w:rPr>
                <w:rFonts w:ascii="Segoe UI" w:eastAsia="Times New Roman" w:hAnsi="Segoe UI" w:cs="Segoe UI"/>
                <w:i/>
                <w:color w:val="000000"/>
                <w:sz w:val="22"/>
                <w:szCs w:val="20"/>
                <w:vertAlign w:val="superscript"/>
              </w:rPr>
            </w:pPr>
          </w:p>
        </w:tc>
        <w:tc>
          <w:tcPr>
            <w:tcW w:w="3826" w:type="dxa"/>
          </w:tcPr>
          <w:p w14:paraId="07110439" w14:textId="77777777" w:rsidR="00151E40" w:rsidRPr="00642DF9" w:rsidRDefault="00151E40" w:rsidP="00DB1090">
            <w:pPr>
              <w:spacing w:line="240" w:lineRule="auto"/>
              <w:rPr>
                <w:rFonts w:ascii="Segoe UI" w:eastAsia="Times New Roman" w:hAnsi="Segoe UI" w:cs="Segoe UI"/>
                <w:i/>
                <w:color w:val="000000"/>
                <w:sz w:val="22"/>
                <w:szCs w:val="20"/>
                <w:vertAlign w:val="superscript"/>
              </w:rPr>
            </w:pPr>
          </w:p>
        </w:tc>
      </w:tr>
      <w:tr w:rsidR="00151E40" w:rsidRPr="00642DF9" w14:paraId="7576B84A" w14:textId="77777777" w:rsidTr="003D3A47">
        <w:trPr>
          <w:trHeight w:val="86"/>
        </w:trPr>
        <w:tc>
          <w:tcPr>
            <w:tcW w:w="3190" w:type="dxa"/>
            <w:tcBorders>
              <w:top w:val="dashed" w:sz="4" w:space="0" w:color="auto"/>
            </w:tcBorders>
          </w:tcPr>
          <w:p w14:paraId="31976384" w14:textId="77777777" w:rsidR="00151E40" w:rsidRPr="00642DF9" w:rsidRDefault="00151E40" w:rsidP="003D3A47">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w:t>
            </w:r>
            <w:r>
              <w:rPr>
                <w:rFonts w:ascii="Segoe UI" w:eastAsia="Times New Roman" w:hAnsi="Segoe UI" w:cs="Segoe UI"/>
                <w:i/>
                <w:color w:val="000000"/>
                <w:sz w:val="18"/>
                <w:szCs w:val="18"/>
              </w:rPr>
              <w:t>place, date</w:t>
            </w:r>
            <w:r w:rsidRPr="00642DF9">
              <w:rPr>
                <w:rFonts w:ascii="Segoe UI" w:eastAsia="Times New Roman" w:hAnsi="Segoe UI" w:cs="Segoe UI"/>
                <w:i/>
                <w:color w:val="000000"/>
                <w:sz w:val="18"/>
                <w:szCs w:val="18"/>
              </w:rPr>
              <w:t>)</w:t>
            </w:r>
          </w:p>
        </w:tc>
        <w:tc>
          <w:tcPr>
            <w:tcW w:w="3190" w:type="dxa"/>
          </w:tcPr>
          <w:p w14:paraId="17D17E0C" w14:textId="77777777" w:rsidR="00151E40" w:rsidRPr="00642DF9" w:rsidRDefault="00151E40" w:rsidP="003D3A47">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w:t>
            </w:r>
            <w:proofErr w:type="spellStart"/>
            <w:r>
              <w:rPr>
                <w:rFonts w:ascii="Segoe UI" w:eastAsia="Times New Roman" w:hAnsi="Segoe UI" w:cs="Segoe UI"/>
                <w:i/>
                <w:color w:val="000000"/>
                <w:sz w:val="18"/>
                <w:szCs w:val="18"/>
              </w:rPr>
              <w:t>stamp</w:t>
            </w:r>
            <w:proofErr w:type="spellEnd"/>
            <w:r w:rsidRPr="00642DF9">
              <w:rPr>
                <w:rFonts w:ascii="Segoe UI" w:eastAsia="Times New Roman" w:hAnsi="Segoe UI" w:cs="Segoe UI"/>
                <w:i/>
                <w:color w:val="000000"/>
                <w:sz w:val="18"/>
                <w:szCs w:val="18"/>
              </w:rPr>
              <w:t>)</w:t>
            </w:r>
          </w:p>
        </w:tc>
        <w:tc>
          <w:tcPr>
            <w:tcW w:w="3826" w:type="dxa"/>
            <w:tcBorders>
              <w:top w:val="dashed" w:sz="4" w:space="0" w:color="auto"/>
            </w:tcBorders>
          </w:tcPr>
          <w:p w14:paraId="5ADD4396" w14:textId="77777777" w:rsidR="00151E40" w:rsidRPr="00642DF9" w:rsidRDefault="00151E40" w:rsidP="003D3A47">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w:t>
            </w:r>
            <w:r>
              <w:rPr>
                <w:rFonts w:ascii="Segoe UI" w:eastAsia="Times New Roman" w:hAnsi="Segoe UI" w:cs="Segoe UI"/>
                <w:i/>
                <w:color w:val="000000"/>
                <w:sz w:val="18"/>
                <w:szCs w:val="18"/>
              </w:rPr>
              <w:t xml:space="preserve">signature </w:t>
            </w:r>
            <w:proofErr w:type="spellStart"/>
            <w:r>
              <w:rPr>
                <w:rFonts w:ascii="Segoe UI" w:eastAsia="Times New Roman" w:hAnsi="Segoe UI" w:cs="Segoe UI"/>
                <w:i/>
                <w:color w:val="000000"/>
                <w:sz w:val="18"/>
                <w:szCs w:val="18"/>
              </w:rPr>
              <w:t>of</w:t>
            </w:r>
            <w:proofErr w:type="spellEnd"/>
            <w:r>
              <w:rPr>
                <w:rFonts w:ascii="Segoe UI" w:eastAsia="Times New Roman" w:hAnsi="Segoe UI" w:cs="Segoe UI"/>
                <w:i/>
                <w:color w:val="000000"/>
                <w:sz w:val="18"/>
                <w:szCs w:val="18"/>
              </w:rPr>
              <w:t xml:space="preserve"> </w:t>
            </w:r>
            <w:proofErr w:type="spellStart"/>
            <w:r>
              <w:rPr>
                <w:rFonts w:ascii="Segoe UI" w:eastAsia="Times New Roman" w:hAnsi="Segoe UI" w:cs="Segoe UI"/>
                <w:i/>
                <w:color w:val="000000"/>
                <w:sz w:val="18"/>
                <w:szCs w:val="18"/>
              </w:rPr>
              <w:t>the</w:t>
            </w:r>
            <w:proofErr w:type="spellEnd"/>
            <w:r>
              <w:rPr>
                <w:rFonts w:ascii="Segoe UI" w:eastAsia="Times New Roman" w:hAnsi="Segoe UI" w:cs="Segoe UI"/>
                <w:i/>
                <w:color w:val="000000"/>
                <w:sz w:val="18"/>
                <w:szCs w:val="18"/>
              </w:rPr>
              <w:t xml:space="preserve"> </w:t>
            </w:r>
            <w:proofErr w:type="spellStart"/>
            <w:r>
              <w:rPr>
                <w:rFonts w:ascii="Segoe UI" w:eastAsia="Times New Roman" w:hAnsi="Segoe UI" w:cs="Segoe UI"/>
                <w:i/>
                <w:color w:val="000000"/>
                <w:sz w:val="18"/>
                <w:szCs w:val="18"/>
              </w:rPr>
              <w:t>representative</w:t>
            </w:r>
            <w:proofErr w:type="spellEnd"/>
            <w:r w:rsidRPr="00642DF9">
              <w:rPr>
                <w:rFonts w:ascii="Segoe UI" w:eastAsia="Times New Roman" w:hAnsi="Segoe UI" w:cs="Segoe UI"/>
                <w:i/>
                <w:color w:val="000000"/>
                <w:sz w:val="18"/>
                <w:szCs w:val="18"/>
              </w:rPr>
              <w:t>)</w:t>
            </w:r>
          </w:p>
        </w:tc>
      </w:tr>
    </w:tbl>
    <w:p w14:paraId="363C1E0E" w14:textId="77777777" w:rsidR="00491CA0" w:rsidRPr="00DB1090" w:rsidRDefault="00491CA0" w:rsidP="00DB1090">
      <w:pPr>
        <w:spacing w:before="120" w:after="60" w:line="240" w:lineRule="auto"/>
        <w:rPr>
          <w:rFonts w:ascii="Segoe UI" w:eastAsia="Times New Roman" w:hAnsi="Segoe UI" w:cs="Segoe UI"/>
          <w:b/>
          <w:bCs/>
          <w:i/>
          <w:color w:val="000000"/>
          <w:sz w:val="10"/>
          <w:szCs w:val="10"/>
          <w:lang w:eastAsia="sl-SI"/>
        </w:rPr>
      </w:pPr>
    </w:p>
    <w:p w14:paraId="39570A96" w14:textId="370BFF5A" w:rsidR="00151E40" w:rsidRDefault="00DB1090" w:rsidP="00DB3112">
      <w:pPr>
        <w:spacing w:before="120" w:after="60" w:line="240" w:lineRule="auto"/>
        <w:rPr>
          <w:rFonts w:ascii="Segoe UI" w:eastAsia="Times New Roman" w:hAnsi="Segoe UI" w:cs="Segoe UI"/>
          <w:i/>
          <w:color w:val="000000"/>
          <w:sz w:val="20"/>
          <w:szCs w:val="20"/>
          <w:lang w:eastAsia="sl-SI"/>
        </w:rPr>
      </w:pPr>
      <w:proofErr w:type="spellStart"/>
      <w:r w:rsidRPr="00C87265">
        <w:rPr>
          <w:rFonts w:ascii="Segoe UI" w:eastAsia="Times New Roman" w:hAnsi="Segoe UI" w:cs="Segoe UI"/>
          <w:b/>
          <w:bCs/>
          <w:i/>
          <w:color w:val="000000"/>
          <w:sz w:val="20"/>
          <w:szCs w:val="20"/>
          <w:lang w:eastAsia="sl-SI"/>
        </w:rPr>
        <w:t>The</w:t>
      </w:r>
      <w:proofErr w:type="spellEnd"/>
      <w:r w:rsidRPr="00C87265">
        <w:rPr>
          <w:rFonts w:ascii="Segoe UI" w:eastAsia="Times New Roman" w:hAnsi="Segoe UI" w:cs="Segoe UI"/>
          <w:b/>
          <w:bCs/>
          <w:i/>
          <w:color w:val="000000"/>
          <w:sz w:val="20"/>
          <w:szCs w:val="20"/>
          <w:lang w:eastAsia="sl-SI"/>
        </w:rPr>
        <w:t xml:space="preserve"> </w:t>
      </w:r>
      <w:proofErr w:type="spellStart"/>
      <w:r w:rsidRPr="00C87265">
        <w:rPr>
          <w:rFonts w:ascii="Segoe UI" w:eastAsia="Times New Roman" w:hAnsi="Segoe UI" w:cs="Segoe UI"/>
          <w:b/>
          <w:bCs/>
          <w:i/>
          <w:color w:val="000000"/>
          <w:sz w:val="20"/>
          <w:szCs w:val="20"/>
          <w:lang w:eastAsia="sl-SI"/>
        </w:rPr>
        <w:t>Contracting</w:t>
      </w:r>
      <w:proofErr w:type="spellEnd"/>
      <w:r w:rsidRPr="00C87265">
        <w:rPr>
          <w:rFonts w:ascii="Segoe UI" w:eastAsia="Times New Roman" w:hAnsi="Segoe UI" w:cs="Segoe UI"/>
          <w:b/>
          <w:bCs/>
          <w:i/>
          <w:color w:val="000000"/>
          <w:sz w:val="20"/>
          <w:szCs w:val="20"/>
          <w:lang w:eastAsia="sl-SI"/>
        </w:rPr>
        <w:t xml:space="preserve"> </w:t>
      </w:r>
      <w:proofErr w:type="spellStart"/>
      <w:r w:rsidRPr="00C87265">
        <w:rPr>
          <w:rFonts w:ascii="Segoe UI" w:eastAsia="Times New Roman" w:hAnsi="Segoe UI" w:cs="Segoe UI"/>
          <w:b/>
          <w:bCs/>
          <w:i/>
          <w:color w:val="000000"/>
          <w:sz w:val="20"/>
          <w:szCs w:val="20"/>
          <w:lang w:eastAsia="sl-SI"/>
        </w:rPr>
        <w:t>Authority’s</w:t>
      </w:r>
      <w:proofErr w:type="spellEnd"/>
      <w:r w:rsidRPr="00C87265">
        <w:rPr>
          <w:rFonts w:ascii="Segoe UI" w:eastAsia="Times New Roman" w:hAnsi="Segoe UI" w:cs="Segoe UI"/>
          <w:b/>
          <w:bCs/>
          <w:i/>
          <w:color w:val="000000"/>
          <w:sz w:val="20"/>
          <w:szCs w:val="20"/>
          <w:lang w:eastAsia="sl-SI"/>
        </w:rPr>
        <w:t xml:space="preserve"> note: </w:t>
      </w:r>
      <w:r w:rsidRPr="00C87265">
        <w:rPr>
          <w:rFonts w:ascii="Segoe UI" w:eastAsia="Times New Roman" w:hAnsi="Segoe UI" w:cs="Segoe UI"/>
          <w:i/>
          <w:color w:val="000000"/>
          <w:sz w:val="20"/>
          <w:szCs w:val="20"/>
          <w:lang w:eastAsia="sl-SI"/>
        </w:rPr>
        <w:t xml:space="preserve">Form </w:t>
      </w:r>
      <w:proofErr w:type="spellStart"/>
      <w:r w:rsidRPr="00C87265">
        <w:rPr>
          <w:rFonts w:ascii="Segoe UI" w:eastAsia="Times New Roman" w:hAnsi="Segoe UI" w:cs="Segoe UI"/>
          <w:i/>
          <w:color w:val="000000"/>
          <w:sz w:val="20"/>
          <w:szCs w:val="20"/>
          <w:lang w:eastAsia="sl-SI"/>
        </w:rPr>
        <w:t>must</w:t>
      </w:r>
      <w:proofErr w:type="spellEnd"/>
      <w:r w:rsidRPr="00C87265">
        <w:rPr>
          <w:rFonts w:ascii="Segoe UI" w:eastAsia="Times New Roman" w:hAnsi="Segoe UI" w:cs="Segoe UI"/>
          <w:i/>
          <w:color w:val="000000"/>
          <w:sz w:val="20"/>
          <w:szCs w:val="20"/>
          <w:lang w:eastAsia="sl-SI"/>
        </w:rPr>
        <w:t xml:space="preserve"> be </w:t>
      </w:r>
      <w:proofErr w:type="spellStart"/>
      <w:r w:rsidRPr="00C87265">
        <w:rPr>
          <w:rFonts w:ascii="Segoe UI" w:eastAsia="Times New Roman" w:hAnsi="Segoe UI" w:cs="Segoe UI"/>
          <w:i/>
          <w:color w:val="000000"/>
          <w:sz w:val="20"/>
          <w:szCs w:val="20"/>
          <w:lang w:eastAsia="sl-SI"/>
        </w:rPr>
        <w:t>completed</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and</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attached</w:t>
      </w:r>
      <w:proofErr w:type="spellEnd"/>
      <w:r w:rsidRPr="00C87265">
        <w:rPr>
          <w:rFonts w:ascii="Segoe UI" w:eastAsia="Times New Roman" w:hAnsi="Segoe UI" w:cs="Segoe UI"/>
          <w:i/>
          <w:color w:val="000000"/>
          <w:sz w:val="20"/>
          <w:szCs w:val="20"/>
          <w:lang w:eastAsia="sl-SI"/>
        </w:rPr>
        <w:t xml:space="preserve"> to </w:t>
      </w:r>
      <w:proofErr w:type="spellStart"/>
      <w:r w:rsidRPr="00C87265">
        <w:rPr>
          <w:rFonts w:ascii="Segoe UI" w:eastAsia="Times New Roman" w:hAnsi="Segoe UI" w:cs="Segoe UI"/>
          <w:i/>
          <w:color w:val="000000"/>
          <w:sz w:val="20"/>
          <w:szCs w:val="20"/>
          <w:lang w:eastAsia="sl-SI"/>
        </w:rPr>
        <w:t>the</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bid</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Cs/>
          <w:color w:val="000000"/>
          <w:sz w:val="20"/>
          <w:szCs w:val="20"/>
          <w:u w:val="single"/>
          <w:lang w:eastAsia="sl-SI"/>
        </w:rPr>
        <w:t>only</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whether</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you</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submit</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the</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joint</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bid</w:t>
      </w:r>
      <w:proofErr w:type="spellEnd"/>
      <w:r w:rsidRPr="00C87265">
        <w:rPr>
          <w:rFonts w:ascii="Segoe UI" w:eastAsia="Times New Roman" w:hAnsi="Segoe UI" w:cs="Segoe UI"/>
          <w:i/>
          <w:color w:val="000000"/>
          <w:sz w:val="20"/>
          <w:szCs w:val="20"/>
          <w:lang w:eastAsia="sl-SI"/>
        </w:rPr>
        <w:t xml:space="preserve"> as a </w:t>
      </w:r>
      <w:proofErr w:type="spellStart"/>
      <w:r w:rsidRPr="00C87265">
        <w:rPr>
          <w:rFonts w:ascii="Segoe UI" w:eastAsia="Times New Roman" w:hAnsi="Segoe UI" w:cs="Segoe UI"/>
          <w:i/>
          <w:color w:val="000000"/>
          <w:sz w:val="20"/>
          <w:szCs w:val="20"/>
          <w:lang w:eastAsia="sl-SI"/>
        </w:rPr>
        <w:t>consortium</w:t>
      </w:r>
      <w:proofErr w:type="spellEnd"/>
      <w:r w:rsidRPr="00C87265">
        <w:rPr>
          <w:rFonts w:ascii="Segoe UI" w:eastAsia="Times New Roman" w:hAnsi="Segoe UI" w:cs="Segoe UI"/>
          <w:i/>
          <w:color w:val="000000"/>
          <w:sz w:val="20"/>
          <w:szCs w:val="20"/>
          <w:lang w:eastAsia="sl-SI"/>
        </w:rPr>
        <w:t xml:space="preserve">. </w:t>
      </w:r>
    </w:p>
    <w:p w14:paraId="62500273" w14:textId="327ADF0E" w:rsidR="00197E31" w:rsidRDefault="00197E31" w:rsidP="00DB3112">
      <w:pPr>
        <w:spacing w:before="120" w:after="60" w:line="240" w:lineRule="auto"/>
        <w:rPr>
          <w:rFonts w:ascii="Segoe UI" w:eastAsia="Times New Roman" w:hAnsi="Segoe UI" w:cs="Segoe UI"/>
          <w:i/>
          <w:color w:val="000000"/>
          <w:sz w:val="20"/>
          <w:szCs w:val="20"/>
          <w:lang w:eastAsia="sl-SI"/>
        </w:rPr>
      </w:pPr>
    </w:p>
    <w:p w14:paraId="3A6FE159" w14:textId="33C12ACC" w:rsidR="00197E31" w:rsidRDefault="00197E31" w:rsidP="00197E31">
      <w:pPr>
        <w:shd w:val="clear" w:color="auto" w:fill="DEEAF6"/>
        <w:autoSpaceDE w:val="0"/>
        <w:autoSpaceDN w:val="0"/>
        <w:adjustRightInd w:val="0"/>
        <w:spacing w:line="240" w:lineRule="auto"/>
        <w:jc w:val="both"/>
        <w:rPr>
          <w:rFonts w:ascii="Segoe UI" w:eastAsia="Times New Roman" w:hAnsi="Segoe UI" w:cs="Segoe UI"/>
          <w:b/>
          <w:bCs/>
          <w:color w:val="000000"/>
          <w:sz w:val="28"/>
          <w:szCs w:val="28"/>
          <w:lang w:eastAsia="sl-SI"/>
        </w:rPr>
      </w:pPr>
      <w:r>
        <w:rPr>
          <w:rFonts w:ascii="Segoe UI" w:eastAsia="Times New Roman" w:hAnsi="Segoe UI" w:cs="Segoe UI"/>
          <w:b/>
          <w:bCs/>
          <w:color w:val="000000"/>
          <w:sz w:val="28"/>
          <w:szCs w:val="28"/>
          <w:lang w:eastAsia="sl-SI"/>
        </w:rPr>
        <w:lastRenderedPageBreak/>
        <w:t xml:space="preserve">ESPD FOR ALL ECONOMIC OPERATORS                                                         </w:t>
      </w:r>
    </w:p>
    <w:p w14:paraId="7124E620" w14:textId="77777777" w:rsidR="00197E31" w:rsidRDefault="00197E31" w:rsidP="00197E31">
      <w:pPr>
        <w:autoSpaceDE w:val="0"/>
        <w:autoSpaceDN w:val="0"/>
        <w:adjustRightInd w:val="0"/>
        <w:spacing w:line="240" w:lineRule="auto"/>
        <w:rPr>
          <w:rFonts w:ascii="Segoe UI" w:eastAsia="Times New Roman" w:hAnsi="Segoe UI" w:cs="Segoe UI"/>
          <w:color w:val="000000"/>
          <w:sz w:val="8"/>
          <w:szCs w:val="8"/>
          <w:lang w:eastAsia="sl-SI"/>
        </w:rPr>
      </w:pPr>
    </w:p>
    <w:p w14:paraId="2F9D4ED0" w14:textId="6F099AB5" w:rsidR="00197E31" w:rsidRDefault="00197E31" w:rsidP="00197E31">
      <w:pPr>
        <w:autoSpaceDE w:val="0"/>
        <w:autoSpaceDN w:val="0"/>
        <w:adjustRightInd w:val="0"/>
        <w:spacing w:line="240" w:lineRule="auto"/>
        <w:jc w:val="right"/>
        <w:rPr>
          <w:rFonts w:ascii="Segoe UI" w:eastAsia="Times New Roman" w:hAnsi="Segoe UI" w:cs="Segoe UI"/>
          <w:b/>
          <w:bCs/>
          <w:color w:val="000000"/>
          <w:sz w:val="8"/>
          <w:szCs w:val="8"/>
          <w:lang w:eastAsia="sl-SI"/>
        </w:rPr>
      </w:pPr>
      <w:r>
        <w:rPr>
          <w:rFonts w:ascii="Segoe UI" w:eastAsia="Times New Roman" w:hAnsi="Segoe UI" w:cs="Segoe UI"/>
          <w:b/>
          <w:color w:val="FFFFFF" w:themeColor="background1"/>
          <w:sz w:val="28"/>
          <w:szCs w:val="28"/>
          <w:shd w:val="clear" w:color="auto" w:fill="2F5496" w:themeFill="accent1" w:themeFillShade="BF"/>
          <w:lang w:eastAsia="sl-SI"/>
        </w:rPr>
        <w:t>FORM 4.1</w:t>
      </w:r>
    </w:p>
    <w:p w14:paraId="40E55EB3" w14:textId="77777777" w:rsidR="00197E31" w:rsidRDefault="00197E31" w:rsidP="00197E31">
      <w:pPr>
        <w:autoSpaceDE w:val="0"/>
        <w:autoSpaceDN w:val="0"/>
        <w:adjustRightInd w:val="0"/>
        <w:spacing w:line="240" w:lineRule="auto"/>
        <w:jc w:val="right"/>
        <w:rPr>
          <w:rFonts w:ascii="Segoe UI" w:eastAsia="Times New Roman" w:hAnsi="Segoe UI" w:cs="Segoe UI"/>
          <w:color w:val="000000"/>
          <w:sz w:val="20"/>
          <w:szCs w:val="20"/>
          <w:lang w:eastAsia="sl-SI"/>
        </w:rPr>
      </w:pPr>
      <w:r>
        <w:rPr>
          <w:rFonts w:ascii="Segoe UI" w:eastAsia="Times New Roman" w:hAnsi="Segoe UI" w:cs="Segoe UI"/>
          <w:b/>
          <w:color w:val="FFFFFF" w:themeColor="background1"/>
          <w:sz w:val="28"/>
          <w:szCs w:val="28"/>
          <w:shd w:val="clear" w:color="auto" w:fill="2F5496" w:themeFill="accent1" w:themeFillShade="BF"/>
          <w:lang w:eastAsia="sl-SI"/>
        </w:rPr>
        <w:t xml:space="preserve"> </w:t>
      </w:r>
    </w:p>
    <w:p w14:paraId="14B0E003" w14:textId="77777777" w:rsidR="00197E31" w:rsidRPr="00197E31" w:rsidRDefault="00197E31" w:rsidP="00197E31">
      <w:pPr>
        <w:jc w:val="both"/>
        <w:rPr>
          <w:rFonts w:ascii="Segoe UI" w:hAnsi="Segoe UI" w:cs="Segoe UI"/>
          <w:color w:val="212121"/>
          <w:sz w:val="22"/>
          <w:lang w:val="en"/>
        </w:rPr>
      </w:pPr>
      <w:proofErr w:type="spellStart"/>
      <w:r w:rsidRPr="00197E31">
        <w:rPr>
          <w:rFonts w:ascii="Segoe UI" w:hAnsi="Segoe UI" w:cs="Segoe UI"/>
          <w:sz w:val="22"/>
        </w:rPr>
        <w:t>European</w:t>
      </w:r>
      <w:proofErr w:type="spellEnd"/>
      <w:r w:rsidRPr="00197E31">
        <w:rPr>
          <w:rFonts w:ascii="Segoe UI" w:hAnsi="Segoe UI" w:cs="Segoe UI"/>
          <w:sz w:val="22"/>
        </w:rPr>
        <w:t xml:space="preserve"> </w:t>
      </w:r>
      <w:proofErr w:type="spellStart"/>
      <w:r w:rsidRPr="00197E31">
        <w:rPr>
          <w:rFonts w:ascii="Segoe UI" w:hAnsi="Segoe UI" w:cs="Segoe UI"/>
          <w:sz w:val="22"/>
        </w:rPr>
        <w:t>Single</w:t>
      </w:r>
      <w:proofErr w:type="spellEnd"/>
      <w:r w:rsidRPr="00197E31">
        <w:rPr>
          <w:rFonts w:ascii="Segoe UI" w:hAnsi="Segoe UI" w:cs="Segoe UI"/>
          <w:sz w:val="22"/>
        </w:rPr>
        <w:t xml:space="preserve"> </w:t>
      </w:r>
      <w:proofErr w:type="spellStart"/>
      <w:r w:rsidRPr="00197E31">
        <w:rPr>
          <w:rFonts w:ascii="Segoe UI" w:hAnsi="Segoe UI" w:cs="Segoe UI"/>
          <w:sz w:val="22"/>
        </w:rPr>
        <w:t>Procurement</w:t>
      </w:r>
      <w:proofErr w:type="spellEnd"/>
      <w:r w:rsidRPr="00197E31">
        <w:rPr>
          <w:rFonts w:ascii="Segoe UI" w:hAnsi="Segoe UI" w:cs="Segoe UI"/>
          <w:sz w:val="22"/>
        </w:rPr>
        <w:t xml:space="preserve"> </w:t>
      </w:r>
      <w:proofErr w:type="spellStart"/>
      <w:r w:rsidRPr="00197E31">
        <w:rPr>
          <w:rFonts w:ascii="Segoe UI" w:hAnsi="Segoe UI" w:cs="Segoe UI"/>
          <w:sz w:val="22"/>
        </w:rPr>
        <w:t>Document</w:t>
      </w:r>
      <w:proofErr w:type="spellEnd"/>
      <w:r w:rsidRPr="00197E31">
        <w:rPr>
          <w:rFonts w:ascii="Segoe UI" w:hAnsi="Segoe UI" w:cs="Segoe UI"/>
          <w:sz w:val="22"/>
        </w:rPr>
        <w:t xml:space="preserve"> (ESPD) is a </w:t>
      </w:r>
      <w:proofErr w:type="spellStart"/>
      <w:r w:rsidRPr="00197E31">
        <w:rPr>
          <w:rFonts w:ascii="Segoe UI" w:hAnsi="Segoe UI" w:cs="Segoe UI"/>
          <w:sz w:val="22"/>
        </w:rPr>
        <w:t>a</w:t>
      </w:r>
      <w:proofErr w:type="spellEnd"/>
      <w:r w:rsidRPr="00197E31">
        <w:rPr>
          <w:rFonts w:ascii="Segoe UI" w:hAnsi="Segoe UI" w:cs="Segoe UI"/>
          <w:sz w:val="22"/>
        </w:rPr>
        <w:t xml:space="preserve"> formal </w:t>
      </w:r>
      <w:proofErr w:type="spellStart"/>
      <w:r w:rsidRPr="00197E31">
        <w:rPr>
          <w:rFonts w:ascii="Segoe UI" w:hAnsi="Segoe UI" w:cs="Segoe UI"/>
          <w:sz w:val="22"/>
        </w:rPr>
        <w:t>statement</w:t>
      </w:r>
      <w:proofErr w:type="spellEnd"/>
      <w:r w:rsidRPr="00197E31">
        <w:rPr>
          <w:rFonts w:ascii="Segoe UI" w:hAnsi="Segoe UI" w:cs="Segoe UI"/>
          <w:sz w:val="22"/>
        </w:rPr>
        <w:t xml:space="preserve"> </w:t>
      </w:r>
      <w:proofErr w:type="spellStart"/>
      <w:r w:rsidRPr="00197E31">
        <w:rPr>
          <w:rFonts w:ascii="Segoe UI" w:hAnsi="Segoe UI" w:cs="Segoe UI"/>
          <w:sz w:val="22"/>
        </w:rPr>
        <w:t>by</w:t>
      </w:r>
      <w:proofErr w:type="spellEnd"/>
      <w:r w:rsidRPr="00197E31">
        <w:rPr>
          <w:rFonts w:ascii="Segoe UI" w:hAnsi="Segoe UI" w:cs="Segoe UI"/>
          <w:sz w:val="22"/>
        </w:rPr>
        <w:t xml:space="preserve"> </w:t>
      </w:r>
      <w:proofErr w:type="spellStart"/>
      <w:r w:rsidRPr="00197E31">
        <w:rPr>
          <w:rFonts w:ascii="Segoe UI" w:hAnsi="Segoe UI" w:cs="Segoe UI"/>
          <w:sz w:val="22"/>
        </w:rPr>
        <w:t>the</w:t>
      </w:r>
      <w:proofErr w:type="spellEnd"/>
      <w:r w:rsidRPr="00197E31">
        <w:rPr>
          <w:rFonts w:ascii="Segoe UI" w:hAnsi="Segoe UI" w:cs="Segoe UI"/>
          <w:sz w:val="22"/>
        </w:rPr>
        <w:t xml:space="preserve"> </w:t>
      </w:r>
      <w:proofErr w:type="spellStart"/>
      <w:r w:rsidRPr="00197E31">
        <w:rPr>
          <w:rFonts w:ascii="Segoe UI" w:hAnsi="Segoe UI" w:cs="Segoe UI"/>
          <w:sz w:val="22"/>
        </w:rPr>
        <w:t>economic</w:t>
      </w:r>
      <w:proofErr w:type="spellEnd"/>
      <w:r w:rsidRPr="00197E31">
        <w:rPr>
          <w:rFonts w:ascii="Segoe UI" w:hAnsi="Segoe UI" w:cs="Segoe UI"/>
          <w:sz w:val="22"/>
        </w:rPr>
        <w:t xml:space="preserve"> operator </w:t>
      </w:r>
      <w:proofErr w:type="spellStart"/>
      <w:r w:rsidRPr="00197E31">
        <w:rPr>
          <w:rFonts w:ascii="Segoe UI" w:hAnsi="Segoe UI" w:cs="Segoe UI"/>
          <w:sz w:val="22"/>
        </w:rPr>
        <w:t>that</w:t>
      </w:r>
      <w:proofErr w:type="spellEnd"/>
      <w:r w:rsidRPr="00197E31">
        <w:rPr>
          <w:rFonts w:ascii="Segoe UI" w:hAnsi="Segoe UI" w:cs="Segoe UI"/>
          <w:sz w:val="22"/>
        </w:rPr>
        <w:t xml:space="preserve"> </w:t>
      </w:r>
      <w:proofErr w:type="spellStart"/>
      <w:r w:rsidRPr="00197E31">
        <w:rPr>
          <w:rFonts w:ascii="Segoe UI" w:hAnsi="Segoe UI" w:cs="Segoe UI"/>
          <w:sz w:val="22"/>
        </w:rPr>
        <w:t>the</w:t>
      </w:r>
      <w:proofErr w:type="spellEnd"/>
      <w:r w:rsidRPr="00197E31">
        <w:rPr>
          <w:rFonts w:ascii="Segoe UI" w:hAnsi="Segoe UI" w:cs="Segoe UI"/>
          <w:sz w:val="22"/>
        </w:rPr>
        <w:t xml:space="preserve"> </w:t>
      </w:r>
      <w:proofErr w:type="spellStart"/>
      <w:r w:rsidRPr="00197E31">
        <w:rPr>
          <w:rFonts w:ascii="Segoe UI" w:hAnsi="Segoe UI" w:cs="Segoe UI"/>
          <w:sz w:val="22"/>
        </w:rPr>
        <w:t>relevant</w:t>
      </w:r>
      <w:proofErr w:type="spellEnd"/>
      <w:r w:rsidRPr="00197E31">
        <w:rPr>
          <w:rFonts w:ascii="Segoe UI" w:hAnsi="Segoe UI" w:cs="Segoe UI"/>
          <w:sz w:val="22"/>
        </w:rPr>
        <w:t xml:space="preserve"> </w:t>
      </w:r>
      <w:proofErr w:type="spellStart"/>
      <w:r w:rsidRPr="00197E31">
        <w:rPr>
          <w:rFonts w:ascii="Segoe UI" w:hAnsi="Segoe UI" w:cs="Segoe UI"/>
          <w:sz w:val="22"/>
        </w:rPr>
        <w:t>grounds</w:t>
      </w:r>
      <w:proofErr w:type="spellEnd"/>
      <w:r w:rsidRPr="00197E31">
        <w:rPr>
          <w:rFonts w:ascii="Segoe UI" w:hAnsi="Segoe UI" w:cs="Segoe UI"/>
          <w:sz w:val="22"/>
        </w:rPr>
        <w:t xml:space="preserve"> </w:t>
      </w:r>
      <w:proofErr w:type="spellStart"/>
      <w:r w:rsidRPr="00197E31">
        <w:rPr>
          <w:rFonts w:ascii="Segoe UI" w:hAnsi="Segoe UI" w:cs="Segoe UI"/>
          <w:sz w:val="22"/>
        </w:rPr>
        <w:t>for</w:t>
      </w:r>
      <w:proofErr w:type="spellEnd"/>
      <w:r w:rsidRPr="00197E31">
        <w:rPr>
          <w:rFonts w:ascii="Segoe UI" w:hAnsi="Segoe UI" w:cs="Segoe UI"/>
          <w:sz w:val="22"/>
        </w:rPr>
        <w:t xml:space="preserve"> </w:t>
      </w:r>
      <w:proofErr w:type="spellStart"/>
      <w:r w:rsidRPr="00197E31">
        <w:rPr>
          <w:rFonts w:ascii="Segoe UI" w:hAnsi="Segoe UI" w:cs="Segoe UI"/>
          <w:sz w:val="22"/>
        </w:rPr>
        <w:t>exclusion</w:t>
      </w:r>
      <w:proofErr w:type="spellEnd"/>
      <w:r w:rsidRPr="00197E31">
        <w:rPr>
          <w:rFonts w:ascii="Segoe UI" w:hAnsi="Segoe UI" w:cs="Segoe UI"/>
          <w:sz w:val="22"/>
        </w:rPr>
        <w:t xml:space="preserve"> do not </w:t>
      </w:r>
      <w:proofErr w:type="spellStart"/>
      <w:r w:rsidRPr="00197E31">
        <w:rPr>
          <w:rFonts w:ascii="Segoe UI" w:hAnsi="Segoe UI" w:cs="Segoe UI"/>
          <w:sz w:val="22"/>
        </w:rPr>
        <w:t>apply</w:t>
      </w:r>
      <w:proofErr w:type="spellEnd"/>
      <w:r w:rsidRPr="00197E31">
        <w:rPr>
          <w:rFonts w:ascii="Segoe UI" w:hAnsi="Segoe UI" w:cs="Segoe UI"/>
          <w:sz w:val="22"/>
        </w:rPr>
        <w:t xml:space="preserve">, </w:t>
      </w:r>
      <w:proofErr w:type="spellStart"/>
      <w:r w:rsidRPr="00197E31">
        <w:rPr>
          <w:rFonts w:ascii="Segoe UI" w:hAnsi="Segoe UI" w:cs="Segoe UI"/>
          <w:sz w:val="22"/>
        </w:rPr>
        <w:t>that</w:t>
      </w:r>
      <w:proofErr w:type="spellEnd"/>
      <w:r w:rsidRPr="00197E31">
        <w:rPr>
          <w:rFonts w:ascii="Segoe UI" w:hAnsi="Segoe UI" w:cs="Segoe UI"/>
          <w:sz w:val="22"/>
        </w:rPr>
        <w:t xml:space="preserve"> </w:t>
      </w:r>
      <w:proofErr w:type="spellStart"/>
      <w:r w:rsidRPr="00197E31">
        <w:rPr>
          <w:rFonts w:ascii="Segoe UI" w:hAnsi="Segoe UI" w:cs="Segoe UI"/>
          <w:sz w:val="22"/>
        </w:rPr>
        <w:t>the</w:t>
      </w:r>
      <w:proofErr w:type="spellEnd"/>
      <w:r w:rsidRPr="00197E31">
        <w:rPr>
          <w:rFonts w:ascii="Segoe UI" w:hAnsi="Segoe UI" w:cs="Segoe UI"/>
          <w:sz w:val="22"/>
        </w:rPr>
        <w:t xml:space="preserve"> </w:t>
      </w:r>
      <w:proofErr w:type="spellStart"/>
      <w:r w:rsidRPr="00197E31">
        <w:rPr>
          <w:rFonts w:ascii="Segoe UI" w:hAnsi="Segoe UI" w:cs="Segoe UI"/>
          <w:sz w:val="22"/>
        </w:rPr>
        <w:t>relevant</w:t>
      </w:r>
      <w:proofErr w:type="spellEnd"/>
      <w:r w:rsidRPr="00197E31">
        <w:rPr>
          <w:rFonts w:ascii="Segoe UI" w:hAnsi="Segoe UI" w:cs="Segoe UI"/>
          <w:sz w:val="22"/>
        </w:rPr>
        <w:t xml:space="preserve"> </w:t>
      </w:r>
      <w:proofErr w:type="spellStart"/>
      <w:r w:rsidRPr="00197E31">
        <w:rPr>
          <w:rFonts w:ascii="Segoe UI" w:hAnsi="Segoe UI" w:cs="Segoe UI"/>
          <w:sz w:val="22"/>
        </w:rPr>
        <w:t>selection</w:t>
      </w:r>
      <w:proofErr w:type="spellEnd"/>
      <w:r w:rsidRPr="00197E31">
        <w:rPr>
          <w:rFonts w:ascii="Segoe UI" w:hAnsi="Segoe UI" w:cs="Segoe UI"/>
          <w:sz w:val="22"/>
        </w:rPr>
        <w:t xml:space="preserve"> </w:t>
      </w:r>
      <w:proofErr w:type="spellStart"/>
      <w:r w:rsidRPr="00197E31">
        <w:rPr>
          <w:rFonts w:ascii="Segoe UI" w:hAnsi="Segoe UI" w:cs="Segoe UI"/>
          <w:sz w:val="22"/>
        </w:rPr>
        <w:t>criteria</w:t>
      </w:r>
      <w:proofErr w:type="spellEnd"/>
      <w:r w:rsidRPr="00197E31">
        <w:rPr>
          <w:rFonts w:ascii="Segoe UI" w:hAnsi="Segoe UI" w:cs="Segoe UI"/>
          <w:sz w:val="22"/>
        </w:rPr>
        <w:t xml:space="preserve"> are </w:t>
      </w:r>
      <w:proofErr w:type="spellStart"/>
      <w:r w:rsidRPr="00197E31">
        <w:rPr>
          <w:rFonts w:ascii="Segoe UI" w:hAnsi="Segoe UI" w:cs="Segoe UI"/>
          <w:sz w:val="22"/>
        </w:rPr>
        <w:t>fulfilled</w:t>
      </w:r>
      <w:proofErr w:type="spellEnd"/>
      <w:r w:rsidRPr="00197E31">
        <w:rPr>
          <w:rFonts w:ascii="Segoe UI" w:hAnsi="Segoe UI" w:cs="Segoe UI"/>
          <w:sz w:val="22"/>
        </w:rPr>
        <w:t xml:space="preserve"> </w:t>
      </w:r>
      <w:proofErr w:type="spellStart"/>
      <w:r w:rsidRPr="00197E31">
        <w:rPr>
          <w:rFonts w:ascii="Segoe UI" w:hAnsi="Segoe UI" w:cs="Segoe UI"/>
          <w:sz w:val="22"/>
        </w:rPr>
        <w:t>and</w:t>
      </w:r>
      <w:proofErr w:type="spellEnd"/>
      <w:r w:rsidRPr="00197E31">
        <w:rPr>
          <w:rFonts w:ascii="Segoe UI" w:hAnsi="Segoe UI" w:cs="Segoe UI"/>
          <w:sz w:val="22"/>
        </w:rPr>
        <w:t xml:space="preserve"> </w:t>
      </w:r>
      <w:proofErr w:type="spellStart"/>
      <w:r w:rsidRPr="00197E31">
        <w:rPr>
          <w:rFonts w:ascii="Segoe UI" w:hAnsi="Segoe UI" w:cs="Segoe UI"/>
          <w:sz w:val="22"/>
        </w:rPr>
        <w:t>that</w:t>
      </w:r>
      <w:proofErr w:type="spellEnd"/>
      <w:r w:rsidRPr="00197E31">
        <w:rPr>
          <w:rFonts w:ascii="Segoe UI" w:hAnsi="Segoe UI" w:cs="Segoe UI"/>
          <w:sz w:val="22"/>
        </w:rPr>
        <w:t xml:space="preserve"> it </w:t>
      </w:r>
      <w:proofErr w:type="spellStart"/>
      <w:r w:rsidRPr="00197E31">
        <w:rPr>
          <w:rFonts w:ascii="Segoe UI" w:hAnsi="Segoe UI" w:cs="Segoe UI"/>
          <w:sz w:val="22"/>
        </w:rPr>
        <w:t>will</w:t>
      </w:r>
      <w:proofErr w:type="spellEnd"/>
      <w:r w:rsidRPr="00197E31">
        <w:rPr>
          <w:rFonts w:ascii="Segoe UI" w:hAnsi="Segoe UI" w:cs="Segoe UI"/>
          <w:sz w:val="22"/>
        </w:rPr>
        <w:t xml:space="preserve"> </w:t>
      </w:r>
      <w:proofErr w:type="spellStart"/>
      <w:r w:rsidRPr="00197E31">
        <w:rPr>
          <w:rFonts w:ascii="Segoe UI" w:hAnsi="Segoe UI" w:cs="Segoe UI"/>
          <w:sz w:val="22"/>
        </w:rPr>
        <w:t>provide</w:t>
      </w:r>
      <w:proofErr w:type="spellEnd"/>
      <w:r w:rsidRPr="00197E31">
        <w:rPr>
          <w:rFonts w:ascii="Segoe UI" w:hAnsi="Segoe UI" w:cs="Segoe UI"/>
          <w:sz w:val="22"/>
        </w:rPr>
        <w:t xml:space="preserve"> </w:t>
      </w:r>
      <w:proofErr w:type="spellStart"/>
      <w:r w:rsidRPr="00197E31">
        <w:rPr>
          <w:rFonts w:ascii="Segoe UI" w:hAnsi="Segoe UI" w:cs="Segoe UI"/>
          <w:sz w:val="22"/>
        </w:rPr>
        <w:t>the</w:t>
      </w:r>
      <w:proofErr w:type="spellEnd"/>
      <w:r w:rsidRPr="00197E31">
        <w:rPr>
          <w:rFonts w:ascii="Segoe UI" w:hAnsi="Segoe UI" w:cs="Segoe UI"/>
          <w:sz w:val="22"/>
        </w:rPr>
        <w:t xml:space="preserve"> </w:t>
      </w:r>
      <w:proofErr w:type="spellStart"/>
      <w:r w:rsidRPr="00197E31">
        <w:rPr>
          <w:rFonts w:ascii="Segoe UI" w:hAnsi="Segoe UI" w:cs="Segoe UI"/>
          <w:sz w:val="22"/>
        </w:rPr>
        <w:t>relevant</w:t>
      </w:r>
      <w:proofErr w:type="spellEnd"/>
      <w:r w:rsidRPr="00197E31">
        <w:rPr>
          <w:rFonts w:ascii="Segoe UI" w:hAnsi="Segoe UI" w:cs="Segoe UI"/>
          <w:sz w:val="22"/>
        </w:rPr>
        <w:t xml:space="preserve"> </w:t>
      </w:r>
      <w:proofErr w:type="spellStart"/>
      <w:r w:rsidRPr="00197E31">
        <w:rPr>
          <w:rFonts w:ascii="Segoe UI" w:hAnsi="Segoe UI" w:cs="Segoe UI"/>
          <w:sz w:val="22"/>
        </w:rPr>
        <w:t>information</w:t>
      </w:r>
      <w:proofErr w:type="spellEnd"/>
      <w:r w:rsidRPr="00197E31">
        <w:rPr>
          <w:rFonts w:ascii="Segoe UI" w:hAnsi="Segoe UI" w:cs="Segoe UI"/>
          <w:sz w:val="22"/>
        </w:rPr>
        <w:t xml:space="preserve"> as </w:t>
      </w:r>
      <w:proofErr w:type="spellStart"/>
      <w:r w:rsidRPr="00197E31">
        <w:rPr>
          <w:rFonts w:ascii="Segoe UI" w:hAnsi="Segoe UI" w:cs="Segoe UI"/>
          <w:sz w:val="22"/>
        </w:rPr>
        <w:t>required</w:t>
      </w:r>
      <w:proofErr w:type="spellEnd"/>
      <w:r w:rsidRPr="00197E31">
        <w:rPr>
          <w:rFonts w:ascii="Segoe UI" w:hAnsi="Segoe UI" w:cs="Segoe UI"/>
          <w:sz w:val="22"/>
        </w:rPr>
        <w:t xml:space="preserve"> </w:t>
      </w:r>
      <w:proofErr w:type="spellStart"/>
      <w:r w:rsidRPr="00197E31">
        <w:rPr>
          <w:rFonts w:ascii="Segoe UI" w:hAnsi="Segoe UI" w:cs="Segoe UI"/>
          <w:sz w:val="22"/>
        </w:rPr>
        <w:t>by</w:t>
      </w:r>
      <w:proofErr w:type="spellEnd"/>
      <w:r w:rsidRPr="00197E31">
        <w:rPr>
          <w:rFonts w:ascii="Segoe UI" w:hAnsi="Segoe UI" w:cs="Segoe UI"/>
          <w:sz w:val="22"/>
        </w:rPr>
        <w:t xml:space="preserve"> </w:t>
      </w:r>
      <w:proofErr w:type="spellStart"/>
      <w:r w:rsidRPr="00197E31">
        <w:rPr>
          <w:rFonts w:ascii="Segoe UI" w:hAnsi="Segoe UI" w:cs="Segoe UI"/>
          <w:sz w:val="22"/>
        </w:rPr>
        <w:t>the</w:t>
      </w:r>
      <w:proofErr w:type="spellEnd"/>
      <w:r w:rsidRPr="00197E31">
        <w:rPr>
          <w:rFonts w:ascii="Segoe UI" w:hAnsi="Segoe UI" w:cs="Segoe UI"/>
          <w:sz w:val="22"/>
        </w:rPr>
        <w:t xml:space="preserve"> </w:t>
      </w:r>
      <w:proofErr w:type="spellStart"/>
      <w:r w:rsidRPr="00197E31">
        <w:rPr>
          <w:rFonts w:ascii="Segoe UI" w:hAnsi="Segoe UI" w:cs="Segoe UI"/>
          <w:sz w:val="22"/>
        </w:rPr>
        <w:t>contracting</w:t>
      </w:r>
      <w:proofErr w:type="spellEnd"/>
      <w:r w:rsidRPr="00197E31">
        <w:rPr>
          <w:rFonts w:ascii="Segoe UI" w:hAnsi="Segoe UI" w:cs="Segoe UI"/>
          <w:sz w:val="22"/>
        </w:rPr>
        <w:t xml:space="preserve"> </w:t>
      </w:r>
      <w:proofErr w:type="spellStart"/>
      <w:r w:rsidRPr="00197E31">
        <w:rPr>
          <w:rFonts w:ascii="Segoe UI" w:hAnsi="Segoe UI" w:cs="Segoe UI"/>
          <w:sz w:val="22"/>
        </w:rPr>
        <w:t>authority</w:t>
      </w:r>
      <w:proofErr w:type="spellEnd"/>
      <w:r w:rsidRPr="00197E31">
        <w:rPr>
          <w:rFonts w:ascii="Segoe UI" w:hAnsi="Segoe UI" w:cs="Segoe UI"/>
          <w:sz w:val="22"/>
        </w:rPr>
        <w:t xml:space="preserve"> </w:t>
      </w:r>
      <w:proofErr w:type="spellStart"/>
      <w:r w:rsidRPr="00197E31">
        <w:rPr>
          <w:rFonts w:ascii="Segoe UI" w:hAnsi="Segoe UI" w:cs="Segoe UI"/>
          <w:sz w:val="22"/>
        </w:rPr>
        <w:t>or</w:t>
      </w:r>
      <w:proofErr w:type="spellEnd"/>
      <w:r w:rsidRPr="00197E31">
        <w:rPr>
          <w:rFonts w:ascii="Segoe UI" w:hAnsi="Segoe UI" w:cs="Segoe UI"/>
          <w:sz w:val="22"/>
        </w:rPr>
        <w:t xml:space="preserve"> </w:t>
      </w:r>
      <w:proofErr w:type="spellStart"/>
      <w:r w:rsidRPr="00197E31">
        <w:rPr>
          <w:rFonts w:ascii="Segoe UI" w:hAnsi="Segoe UI" w:cs="Segoe UI"/>
          <w:sz w:val="22"/>
        </w:rPr>
        <w:t>contracting</w:t>
      </w:r>
      <w:proofErr w:type="spellEnd"/>
      <w:r w:rsidRPr="00197E31">
        <w:rPr>
          <w:rFonts w:ascii="Segoe UI" w:hAnsi="Segoe UI" w:cs="Segoe UI"/>
          <w:sz w:val="22"/>
        </w:rPr>
        <w:t xml:space="preserve"> </w:t>
      </w:r>
      <w:proofErr w:type="spellStart"/>
      <w:r w:rsidRPr="00197E31">
        <w:rPr>
          <w:rFonts w:ascii="Segoe UI" w:hAnsi="Segoe UI" w:cs="Segoe UI"/>
          <w:sz w:val="22"/>
        </w:rPr>
        <w:t>entity</w:t>
      </w:r>
      <w:proofErr w:type="spellEnd"/>
      <w:r w:rsidRPr="00197E31">
        <w:rPr>
          <w:rFonts w:ascii="Segoe UI" w:hAnsi="Segoe UI" w:cs="Segoe UI"/>
          <w:sz w:val="22"/>
        </w:rPr>
        <w:t>.</w:t>
      </w:r>
      <w:r w:rsidRPr="00197E31">
        <w:rPr>
          <w:rFonts w:ascii="Segoe UI" w:hAnsi="Segoe UI" w:cs="Segoe UI"/>
          <w:color w:val="212121"/>
          <w:sz w:val="22"/>
          <w:lang w:val="en"/>
        </w:rPr>
        <w:t>The ESPD form shall also include a formal statement that the c</w:t>
      </w:r>
      <w:proofErr w:type="spellStart"/>
      <w:r w:rsidRPr="00197E31">
        <w:rPr>
          <w:rFonts w:ascii="Segoe UI" w:hAnsi="Segoe UI" w:cs="Segoe UI"/>
          <w:sz w:val="22"/>
        </w:rPr>
        <w:t>ontracting</w:t>
      </w:r>
      <w:proofErr w:type="spellEnd"/>
      <w:r w:rsidRPr="00197E31">
        <w:rPr>
          <w:rFonts w:ascii="Segoe UI" w:hAnsi="Segoe UI" w:cs="Segoe UI"/>
          <w:sz w:val="22"/>
        </w:rPr>
        <w:t xml:space="preserve"> </w:t>
      </w:r>
      <w:proofErr w:type="spellStart"/>
      <w:r w:rsidRPr="00197E31">
        <w:rPr>
          <w:rFonts w:ascii="Segoe UI" w:hAnsi="Segoe UI" w:cs="Segoe UI"/>
          <w:sz w:val="22"/>
        </w:rPr>
        <w:t>authority</w:t>
      </w:r>
      <w:proofErr w:type="spellEnd"/>
      <w:r w:rsidRPr="00197E31">
        <w:rPr>
          <w:rFonts w:ascii="Segoe UI" w:hAnsi="Segoe UI" w:cs="Segoe UI"/>
          <w:sz w:val="22"/>
        </w:rPr>
        <w:t xml:space="preserve"> </w:t>
      </w:r>
      <w:proofErr w:type="spellStart"/>
      <w:r w:rsidRPr="00197E31">
        <w:rPr>
          <w:rFonts w:ascii="Segoe UI" w:hAnsi="Segoe UI" w:cs="Segoe UI"/>
          <w:sz w:val="22"/>
        </w:rPr>
        <w:t>may</w:t>
      </w:r>
      <w:proofErr w:type="spellEnd"/>
      <w:r w:rsidRPr="00197E31">
        <w:rPr>
          <w:rFonts w:ascii="Segoe UI" w:hAnsi="Segoe UI" w:cs="Segoe UI"/>
          <w:sz w:val="22"/>
        </w:rPr>
        <w:t xml:space="preserve"> </w:t>
      </w:r>
      <w:proofErr w:type="spellStart"/>
      <w:r w:rsidRPr="00197E31">
        <w:rPr>
          <w:rFonts w:ascii="Segoe UI" w:hAnsi="Segoe UI" w:cs="Segoe UI"/>
          <w:sz w:val="22"/>
        </w:rPr>
        <w:t>ask</w:t>
      </w:r>
      <w:proofErr w:type="spellEnd"/>
      <w:r w:rsidRPr="00197E31">
        <w:rPr>
          <w:rFonts w:ascii="Segoe UI" w:hAnsi="Segoe UI" w:cs="Segoe UI"/>
          <w:sz w:val="22"/>
        </w:rPr>
        <w:t xml:space="preserve"> </w:t>
      </w:r>
      <w:proofErr w:type="spellStart"/>
      <w:r w:rsidRPr="00197E31">
        <w:rPr>
          <w:rFonts w:ascii="Segoe UI" w:hAnsi="Segoe UI" w:cs="Segoe UI"/>
          <w:sz w:val="22"/>
        </w:rPr>
        <w:t>any</w:t>
      </w:r>
      <w:proofErr w:type="spellEnd"/>
      <w:r w:rsidRPr="00197E31">
        <w:rPr>
          <w:rFonts w:ascii="Segoe UI" w:hAnsi="Segoe UI" w:cs="Segoe UI"/>
          <w:sz w:val="22"/>
        </w:rPr>
        <w:t xml:space="preserve"> </w:t>
      </w:r>
      <w:proofErr w:type="spellStart"/>
      <w:r w:rsidRPr="00197E31">
        <w:rPr>
          <w:rFonts w:ascii="Segoe UI" w:hAnsi="Segoe UI" w:cs="Segoe UI"/>
          <w:sz w:val="22"/>
        </w:rPr>
        <w:t>tenderer</w:t>
      </w:r>
      <w:proofErr w:type="spellEnd"/>
      <w:r w:rsidRPr="00197E31">
        <w:rPr>
          <w:rFonts w:ascii="Segoe UI" w:hAnsi="Segoe UI" w:cs="Segoe UI"/>
          <w:sz w:val="22"/>
        </w:rPr>
        <w:t xml:space="preserve"> at </w:t>
      </w:r>
      <w:proofErr w:type="spellStart"/>
      <w:r w:rsidRPr="00197E31">
        <w:rPr>
          <w:rFonts w:ascii="Segoe UI" w:hAnsi="Segoe UI" w:cs="Segoe UI"/>
          <w:sz w:val="22"/>
        </w:rPr>
        <w:t>any</w:t>
      </w:r>
      <w:proofErr w:type="spellEnd"/>
      <w:r w:rsidRPr="00197E31">
        <w:rPr>
          <w:rFonts w:ascii="Segoe UI" w:hAnsi="Segoe UI" w:cs="Segoe UI"/>
          <w:sz w:val="22"/>
        </w:rPr>
        <w:t xml:space="preserve"> moment </w:t>
      </w:r>
      <w:proofErr w:type="spellStart"/>
      <w:r w:rsidRPr="00197E31">
        <w:rPr>
          <w:rFonts w:ascii="Segoe UI" w:hAnsi="Segoe UI" w:cs="Segoe UI"/>
          <w:sz w:val="22"/>
        </w:rPr>
        <w:t>during</w:t>
      </w:r>
      <w:proofErr w:type="spellEnd"/>
      <w:r w:rsidRPr="00197E31">
        <w:rPr>
          <w:rFonts w:ascii="Segoe UI" w:hAnsi="Segoe UI" w:cs="Segoe UI"/>
          <w:sz w:val="22"/>
        </w:rPr>
        <w:t xml:space="preserve"> </w:t>
      </w:r>
      <w:proofErr w:type="spellStart"/>
      <w:r w:rsidRPr="00197E31">
        <w:rPr>
          <w:rFonts w:ascii="Segoe UI" w:hAnsi="Segoe UI" w:cs="Segoe UI"/>
          <w:sz w:val="22"/>
        </w:rPr>
        <w:t>the</w:t>
      </w:r>
      <w:proofErr w:type="spellEnd"/>
      <w:r w:rsidRPr="00197E31">
        <w:rPr>
          <w:rFonts w:ascii="Segoe UI" w:hAnsi="Segoe UI" w:cs="Segoe UI"/>
          <w:sz w:val="22"/>
        </w:rPr>
        <w:t xml:space="preserve"> procedure to </w:t>
      </w:r>
      <w:proofErr w:type="spellStart"/>
      <w:r w:rsidRPr="00197E31">
        <w:rPr>
          <w:rFonts w:ascii="Segoe UI" w:hAnsi="Segoe UI" w:cs="Segoe UI"/>
          <w:sz w:val="22"/>
        </w:rPr>
        <w:t>submit</w:t>
      </w:r>
      <w:proofErr w:type="spellEnd"/>
      <w:r w:rsidRPr="00197E31">
        <w:rPr>
          <w:rFonts w:ascii="Segoe UI" w:hAnsi="Segoe UI" w:cs="Segoe UI"/>
          <w:sz w:val="22"/>
        </w:rPr>
        <w:t xml:space="preserve"> </w:t>
      </w:r>
      <w:proofErr w:type="spellStart"/>
      <w:r w:rsidRPr="00197E31">
        <w:rPr>
          <w:rFonts w:ascii="Segoe UI" w:hAnsi="Segoe UI" w:cs="Segoe UI"/>
          <w:sz w:val="22"/>
        </w:rPr>
        <w:t>all</w:t>
      </w:r>
      <w:proofErr w:type="spellEnd"/>
      <w:r w:rsidRPr="00197E31">
        <w:rPr>
          <w:rFonts w:ascii="Segoe UI" w:hAnsi="Segoe UI" w:cs="Segoe UI"/>
          <w:sz w:val="22"/>
        </w:rPr>
        <w:t xml:space="preserve"> </w:t>
      </w:r>
      <w:proofErr w:type="spellStart"/>
      <w:r w:rsidRPr="00197E31">
        <w:rPr>
          <w:rFonts w:ascii="Segoe UI" w:hAnsi="Segoe UI" w:cs="Segoe UI"/>
          <w:sz w:val="22"/>
        </w:rPr>
        <w:t>or</w:t>
      </w:r>
      <w:proofErr w:type="spellEnd"/>
      <w:r w:rsidRPr="00197E31">
        <w:rPr>
          <w:rFonts w:ascii="Segoe UI" w:hAnsi="Segoe UI" w:cs="Segoe UI"/>
          <w:sz w:val="22"/>
        </w:rPr>
        <w:t xml:space="preserve"> part </w:t>
      </w:r>
      <w:proofErr w:type="spellStart"/>
      <w:r w:rsidRPr="00197E31">
        <w:rPr>
          <w:rFonts w:ascii="Segoe UI" w:hAnsi="Segoe UI" w:cs="Segoe UI"/>
          <w:sz w:val="22"/>
        </w:rPr>
        <w:t>of</w:t>
      </w:r>
      <w:proofErr w:type="spellEnd"/>
      <w:r w:rsidRPr="00197E31">
        <w:rPr>
          <w:rFonts w:ascii="Segoe UI" w:hAnsi="Segoe UI" w:cs="Segoe UI"/>
          <w:sz w:val="22"/>
        </w:rPr>
        <w:t xml:space="preserve"> </w:t>
      </w:r>
      <w:proofErr w:type="spellStart"/>
      <w:r w:rsidRPr="00197E31">
        <w:rPr>
          <w:rFonts w:ascii="Segoe UI" w:hAnsi="Segoe UI" w:cs="Segoe UI"/>
          <w:sz w:val="22"/>
        </w:rPr>
        <w:t>the</w:t>
      </w:r>
      <w:proofErr w:type="spellEnd"/>
      <w:r w:rsidRPr="00197E31">
        <w:rPr>
          <w:rFonts w:ascii="Segoe UI" w:hAnsi="Segoe UI" w:cs="Segoe UI"/>
          <w:sz w:val="22"/>
        </w:rPr>
        <w:t xml:space="preserve"> </w:t>
      </w:r>
      <w:proofErr w:type="spellStart"/>
      <w:r w:rsidRPr="00197E31">
        <w:rPr>
          <w:rFonts w:ascii="Segoe UI" w:hAnsi="Segoe UI" w:cs="Segoe UI"/>
          <w:sz w:val="22"/>
        </w:rPr>
        <w:t>required</w:t>
      </w:r>
      <w:proofErr w:type="spellEnd"/>
      <w:r w:rsidRPr="00197E31">
        <w:rPr>
          <w:rFonts w:ascii="Segoe UI" w:hAnsi="Segoe UI" w:cs="Segoe UI"/>
          <w:sz w:val="22"/>
        </w:rPr>
        <w:t xml:space="preserve"> </w:t>
      </w:r>
      <w:proofErr w:type="spellStart"/>
      <w:r w:rsidRPr="00197E31">
        <w:rPr>
          <w:rFonts w:ascii="Segoe UI" w:hAnsi="Segoe UI" w:cs="Segoe UI"/>
          <w:sz w:val="22"/>
        </w:rPr>
        <w:t>certificates</w:t>
      </w:r>
      <w:proofErr w:type="spellEnd"/>
      <w:r w:rsidRPr="00197E31">
        <w:rPr>
          <w:rFonts w:ascii="Segoe UI" w:hAnsi="Segoe UI" w:cs="Segoe UI"/>
          <w:sz w:val="22"/>
        </w:rPr>
        <w:t xml:space="preserve"> </w:t>
      </w:r>
      <w:proofErr w:type="spellStart"/>
      <w:r w:rsidRPr="00197E31">
        <w:rPr>
          <w:rFonts w:ascii="Segoe UI" w:hAnsi="Segoe UI" w:cs="Segoe UI"/>
          <w:sz w:val="22"/>
        </w:rPr>
        <w:t>and</w:t>
      </w:r>
      <w:proofErr w:type="spellEnd"/>
      <w:r w:rsidRPr="00197E31">
        <w:rPr>
          <w:rFonts w:ascii="Segoe UI" w:hAnsi="Segoe UI" w:cs="Segoe UI"/>
          <w:sz w:val="22"/>
        </w:rPr>
        <w:t xml:space="preserve"> </w:t>
      </w:r>
      <w:proofErr w:type="spellStart"/>
      <w:r w:rsidRPr="00197E31">
        <w:rPr>
          <w:rFonts w:ascii="Segoe UI" w:hAnsi="Segoe UI" w:cs="Segoe UI"/>
          <w:sz w:val="22"/>
        </w:rPr>
        <w:t>supporting</w:t>
      </w:r>
      <w:proofErr w:type="spellEnd"/>
      <w:r w:rsidRPr="00197E31">
        <w:rPr>
          <w:rFonts w:ascii="Segoe UI" w:hAnsi="Segoe UI" w:cs="Segoe UI"/>
          <w:sz w:val="22"/>
        </w:rPr>
        <w:t xml:space="preserve"> </w:t>
      </w:r>
      <w:proofErr w:type="spellStart"/>
      <w:r w:rsidRPr="00197E31">
        <w:rPr>
          <w:rFonts w:ascii="Segoe UI" w:hAnsi="Segoe UI" w:cs="Segoe UI"/>
          <w:sz w:val="22"/>
        </w:rPr>
        <w:t>documents</w:t>
      </w:r>
      <w:proofErr w:type="spellEnd"/>
      <w:r w:rsidRPr="00197E31">
        <w:rPr>
          <w:rFonts w:ascii="Segoe UI" w:hAnsi="Segoe UI" w:cs="Segoe UI"/>
          <w:sz w:val="22"/>
        </w:rPr>
        <w:t xml:space="preserve"> </w:t>
      </w:r>
      <w:proofErr w:type="spellStart"/>
      <w:r w:rsidRPr="00197E31">
        <w:rPr>
          <w:rFonts w:ascii="Segoe UI" w:hAnsi="Segoe UI" w:cs="Segoe UI"/>
          <w:sz w:val="22"/>
        </w:rPr>
        <w:t>where</w:t>
      </w:r>
      <w:proofErr w:type="spellEnd"/>
      <w:r w:rsidRPr="00197E31">
        <w:rPr>
          <w:rFonts w:ascii="Segoe UI" w:hAnsi="Segoe UI" w:cs="Segoe UI"/>
          <w:sz w:val="22"/>
        </w:rPr>
        <w:t xml:space="preserve"> </w:t>
      </w:r>
      <w:proofErr w:type="spellStart"/>
      <w:r w:rsidRPr="00197E31">
        <w:rPr>
          <w:rFonts w:ascii="Segoe UI" w:hAnsi="Segoe UI" w:cs="Segoe UI"/>
          <w:sz w:val="22"/>
        </w:rPr>
        <w:t>this</w:t>
      </w:r>
      <w:proofErr w:type="spellEnd"/>
      <w:r w:rsidRPr="00197E31">
        <w:rPr>
          <w:rFonts w:ascii="Segoe UI" w:hAnsi="Segoe UI" w:cs="Segoe UI"/>
          <w:sz w:val="22"/>
        </w:rPr>
        <w:t xml:space="preserve"> is </w:t>
      </w:r>
      <w:proofErr w:type="spellStart"/>
      <w:r w:rsidRPr="00197E31">
        <w:rPr>
          <w:rFonts w:ascii="Segoe UI" w:hAnsi="Segoe UI" w:cs="Segoe UI"/>
          <w:sz w:val="22"/>
        </w:rPr>
        <w:t>necessary</w:t>
      </w:r>
      <w:proofErr w:type="spellEnd"/>
      <w:r w:rsidRPr="00197E31">
        <w:rPr>
          <w:rFonts w:ascii="Segoe UI" w:hAnsi="Segoe UI" w:cs="Segoe UI"/>
          <w:sz w:val="22"/>
        </w:rPr>
        <w:t xml:space="preserve"> to </w:t>
      </w:r>
      <w:proofErr w:type="spellStart"/>
      <w:r w:rsidRPr="00197E31">
        <w:rPr>
          <w:rFonts w:ascii="Segoe UI" w:hAnsi="Segoe UI" w:cs="Segoe UI"/>
          <w:sz w:val="22"/>
        </w:rPr>
        <w:t>ensure</w:t>
      </w:r>
      <w:proofErr w:type="spellEnd"/>
      <w:r w:rsidRPr="00197E31">
        <w:rPr>
          <w:rFonts w:ascii="Segoe UI" w:hAnsi="Segoe UI" w:cs="Segoe UI"/>
          <w:sz w:val="22"/>
        </w:rPr>
        <w:t xml:space="preserve"> </w:t>
      </w:r>
      <w:proofErr w:type="spellStart"/>
      <w:r w:rsidRPr="00197E31">
        <w:rPr>
          <w:rFonts w:ascii="Segoe UI" w:hAnsi="Segoe UI" w:cs="Segoe UI"/>
          <w:sz w:val="22"/>
        </w:rPr>
        <w:t>the</w:t>
      </w:r>
      <w:proofErr w:type="spellEnd"/>
      <w:r w:rsidRPr="00197E31">
        <w:rPr>
          <w:rFonts w:ascii="Segoe UI" w:hAnsi="Segoe UI" w:cs="Segoe UI"/>
          <w:sz w:val="22"/>
        </w:rPr>
        <w:t xml:space="preserve"> </w:t>
      </w:r>
      <w:proofErr w:type="spellStart"/>
      <w:r w:rsidRPr="00197E31">
        <w:rPr>
          <w:rFonts w:ascii="Segoe UI" w:hAnsi="Segoe UI" w:cs="Segoe UI"/>
          <w:sz w:val="22"/>
        </w:rPr>
        <w:t>proper</w:t>
      </w:r>
      <w:proofErr w:type="spellEnd"/>
      <w:r w:rsidRPr="00197E31">
        <w:rPr>
          <w:rFonts w:ascii="Segoe UI" w:hAnsi="Segoe UI" w:cs="Segoe UI"/>
          <w:sz w:val="22"/>
        </w:rPr>
        <w:t xml:space="preserve"> </w:t>
      </w:r>
      <w:proofErr w:type="spellStart"/>
      <w:r w:rsidRPr="00197E31">
        <w:rPr>
          <w:rFonts w:ascii="Segoe UI" w:hAnsi="Segoe UI" w:cs="Segoe UI"/>
          <w:sz w:val="22"/>
        </w:rPr>
        <w:t>conduct</w:t>
      </w:r>
      <w:proofErr w:type="spellEnd"/>
      <w:r w:rsidRPr="00197E31">
        <w:rPr>
          <w:rFonts w:ascii="Segoe UI" w:hAnsi="Segoe UI" w:cs="Segoe UI"/>
          <w:sz w:val="22"/>
        </w:rPr>
        <w:t xml:space="preserve"> </w:t>
      </w:r>
      <w:proofErr w:type="spellStart"/>
      <w:r w:rsidRPr="00197E31">
        <w:rPr>
          <w:rFonts w:ascii="Segoe UI" w:hAnsi="Segoe UI" w:cs="Segoe UI"/>
          <w:sz w:val="22"/>
        </w:rPr>
        <w:t>of</w:t>
      </w:r>
      <w:proofErr w:type="spellEnd"/>
      <w:r w:rsidRPr="00197E31">
        <w:rPr>
          <w:rFonts w:ascii="Segoe UI" w:hAnsi="Segoe UI" w:cs="Segoe UI"/>
          <w:sz w:val="22"/>
        </w:rPr>
        <w:t xml:space="preserve"> </w:t>
      </w:r>
      <w:proofErr w:type="spellStart"/>
      <w:r w:rsidRPr="00197E31">
        <w:rPr>
          <w:rFonts w:ascii="Segoe UI" w:hAnsi="Segoe UI" w:cs="Segoe UI"/>
          <w:sz w:val="22"/>
        </w:rPr>
        <w:t>the</w:t>
      </w:r>
      <w:proofErr w:type="spellEnd"/>
      <w:r w:rsidRPr="00197E31">
        <w:rPr>
          <w:rFonts w:ascii="Segoe UI" w:hAnsi="Segoe UI" w:cs="Segoe UI"/>
          <w:sz w:val="22"/>
        </w:rPr>
        <w:t xml:space="preserve"> procedure.</w:t>
      </w:r>
    </w:p>
    <w:p w14:paraId="608E813E" w14:textId="77777777" w:rsidR="00197E31" w:rsidRPr="00197E31" w:rsidRDefault="00197E31" w:rsidP="00197E31">
      <w:pPr>
        <w:jc w:val="both"/>
        <w:rPr>
          <w:rFonts w:ascii="Segoe UI" w:hAnsi="Segoe UI" w:cs="Segoe UI"/>
          <w:sz w:val="22"/>
        </w:rPr>
      </w:pPr>
    </w:p>
    <w:p w14:paraId="56012387" w14:textId="77777777" w:rsidR="00197E31" w:rsidRPr="00197E31" w:rsidRDefault="00197E31" w:rsidP="00197E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egoe UI" w:hAnsi="Segoe UI" w:cs="Segoe UI"/>
          <w:color w:val="212121"/>
          <w:sz w:val="22"/>
          <w:lang w:val="en"/>
        </w:rPr>
      </w:pPr>
      <w:r w:rsidRPr="00197E31">
        <w:rPr>
          <w:rFonts w:ascii="Segoe UI" w:hAnsi="Segoe UI" w:cs="Segoe UI"/>
          <w:color w:val="212121"/>
          <w:sz w:val="22"/>
          <w:lang w:val="en"/>
        </w:rPr>
        <w:t>The entries in the ESPD form and/or the evidence submitted by the economic operator must be valid.</w:t>
      </w:r>
    </w:p>
    <w:p w14:paraId="04BCE37D" w14:textId="77777777" w:rsidR="00197E31" w:rsidRPr="00197E31" w:rsidRDefault="00197E31" w:rsidP="00197E31">
      <w:pPr>
        <w:jc w:val="both"/>
        <w:rPr>
          <w:rFonts w:ascii="Segoe UI" w:hAnsi="Segoe UI" w:cs="Segoe UI"/>
          <w:sz w:val="22"/>
        </w:rPr>
      </w:pPr>
    </w:p>
    <w:p w14:paraId="5D6FE609" w14:textId="175FB3D1" w:rsidR="00197E31" w:rsidRPr="00197E31" w:rsidRDefault="00197E31" w:rsidP="00197E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egoe UI" w:hAnsi="Segoe UI" w:cs="Segoe UI"/>
          <w:color w:val="212121"/>
          <w:sz w:val="22"/>
          <w:lang w:val="en"/>
        </w:rPr>
      </w:pPr>
      <w:r w:rsidRPr="00197E31">
        <w:rPr>
          <w:rFonts w:ascii="Segoe UI" w:hAnsi="Segoe UI" w:cs="Segoe UI"/>
          <w:color w:val="212121"/>
          <w:sz w:val="22"/>
          <w:lang w:val="en"/>
        </w:rPr>
        <w:t xml:space="preserve">The economic operator imports </w:t>
      </w:r>
      <w:proofErr w:type="spellStart"/>
      <w:r w:rsidRPr="00197E31">
        <w:rPr>
          <w:rFonts w:ascii="Segoe UI" w:hAnsi="Segoe UI" w:cs="Segoe UI"/>
          <w:color w:val="212121"/>
          <w:sz w:val="22"/>
          <w:lang w:val="en"/>
        </w:rPr>
        <w:t>XML.file</w:t>
      </w:r>
      <w:proofErr w:type="spellEnd"/>
      <w:r w:rsidRPr="00197E31">
        <w:rPr>
          <w:rFonts w:ascii="Segoe UI" w:hAnsi="Segoe UI" w:cs="Segoe UI"/>
          <w:color w:val="212121"/>
          <w:sz w:val="22"/>
          <w:lang w:val="en"/>
        </w:rPr>
        <w:t xml:space="preserve"> </w:t>
      </w:r>
      <w:proofErr w:type="spellStart"/>
      <w:r w:rsidRPr="00197E31">
        <w:rPr>
          <w:rFonts w:ascii="Segoe UI" w:hAnsi="Segoe UI" w:cs="Segoe UI"/>
          <w:color w:val="212121"/>
          <w:sz w:val="22"/>
          <w:lang w:val="en"/>
        </w:rPr>
        <w:t>preparred</w:t>
      </w:r>
      <w:proofErr w:type="spellEnd"/>
      <w:r w:rsidRPr="00197E31">
        <w:rPr>
          <w:rFonts w:ascii="Segoe UI" w:hAnsi="Segoe UI" w:cs="Segoe UI"/>
          <w:color w:val="212121"/>
          <w:sz w:val="22"/>
          <w:lang w:val="en"/>
        </w:rPr>
        <w:t xml:space="preserve"> by the contracting authority to the ESPD file on the website: </w:t>
      </w:r>
      <w:hyperlink r:id="rId19" w:history="1">
        <w:hyperlink r:id="rId20" w:history="1">
          <w:r w:rsidR="00465F7A">
            <w:rPr>
              <w:rStyle w:val="Hiperpovezava"/>
            </w:rPr>
            <w:t>Uradni list RS - Portal javnih naročil (enarocanje.si)</w:t>
          </w:r>
        </w:hyperlink>
      </w:hyperlink>
      <w:r w:rsidR="00465F7A">
        <w:rPr>
          <w:rStyle w:val="Hiperpovezava"/>
          <w:rFonts w:ascii="Segoe UI" w:hAnsi="Segoe UI" w:cs="Segoe UI"/>
          <w:sz w:val="22"/>
        </w:rPr>
        <w:t xml:space="preserve"> </w:t>
      </w:r>
      <w:r w:rsidRPr="00197E31">
        <w:rPr>
          <w:rFonts w:ascii="Segoe UI" w:hAnsi="Segoe UI" w:cs="Segoe UI"/>
          <w:color w:val="212121"/>
          <w:sz w:val="22"/>
          <w:lang w:val="en"/>
        </w:rPr>
        <w:t>and directly enters the requested data into it.</w:t>
      </w:r>
    </w:p>
    <w:p w14:paraId="28D8C6E1" w14:textId="77777777" w:rsidR="00197E31" w:rsidRPr="00197E31" w:rsidRDefault="00197E31" w:rsidP="00197E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egoe UI" w:hAnsi="Segoe UI" w:cs="Segoe UI"/>
          <w:color w:val="212121"/>
          <w:sz w:val="20"/>
          <w:szCs w:val="20"/>
          <w:lang w:val="en"/>
        </w:rPr>
      </w:pPr>
    </w:p>
    <w:p w14:paraId="1F5276E3" w14:textId="77777777" w:rsidR="00197E31" w:rsidRPr="00197E31" w:rsidRDefault="00197E31" w:rsidP="00197E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egoe UI" w:hAnsi="Segoe UI" w:cs="Segoe UI"/>
          <w:sz w:val="22"/>
          <w:lang w:val="en"/>
        </w:rPr>
      </w:pPr>
      <w:r w:rsidRPr="00197E31">
        <w:rPr>
          <w:rFonts w:ascii="Segoe UI" w:hAnsi="Segoe UI" w:cs="Segoe UI"/>
          <w:sz w:val="22"/>
          <w:lang w:val="en"/>
        </w:rPr>
        <w:t xml:space="preserve">Where groups of economic operators (including temporary associations, economic operators on whose capacity </w:t>
      </w:r>
      <w:proofErr w:type="gramStart"/>
      <w:r w:rsidRPr="00197E31">
        <w:rPr>
          <w:rFonts w:ascii="Segoe UI" w:hAnsi="Segoe UI" w:cs="Segoe UI"/>
          <w:sz w:val="22"/>
          <w:lang w:val="en"/>
        </w:rPr>
        <w:t>is</w:t>
      </w:r>
      <w:proofErr w:type="gramEnd"/>
      <w:r w:rsidRPr="00197E31">
        <w:rPr>
          <w:rFonts w:ascii="Segoe UI" w:hAnsi="Segoe UI" w:cs="Segoe UI"/>
          <w:sz w:val="22"/>
          <w:lang w:val="en"/>
        </w:rPr>
        <w:t xml:space="preserve"> referred to by the economic operator and subcontractors) participate together in the procurement procedure, a separate ESPD must be given for each of the participating economic operators.</w:t>
      </w:r>
    </w:p>
    <w:p w14:paraId="39A7B171" w14:textId="77777777" w:rsidR="00197E31" w:rsidRPr="00197E31" w:rsidRDefault="00197E31" w:rsidP="00197E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egoe UI" w:hAnsi="Segoe UI" w:cs="Segoe UI"/>
          <w:color w:val="212121"/>
          <w:sz w:val="20"/>
          <w:szCs w:val="20"/>
          <w:lang w:val="en"/>
        </w:rPr>
      </w:pPr>
    </w:p>
    <w:p w14:paraId="714F00C2" w14:textId="11369387" w:rsidR="00197E31" w:rsidRPr="00197E31" w:rsidRDefault="00197E31" w:rsidP="00197E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egoe UI" w:hAnsi="Segoe UI" w:cs="Segoe UI"/>
          <w:color w:val="212121"/>
          <w:sz w:val="22"/>
          <w:lang w:val="en"/>
        </w:rPr>
      </w:pPr>
      <w:r w:rsidRPr="00197E31">
        <w:rPr>
          <w:rFonts w:ascii="Segoe UI" w:hAnsi="Segoe UI" w:cs="Segoe UI"/>
          <w:color w:val="212121"/>
          <w:sz w:val="22"/>
          <w:lang w:val="en"/>
        </w:rPr>
        <w:t xml:space="preserve">The bidder who submits the bid in the ePonudbe.si system uploads its ESPD in the section »ESPD-Bidder« section and places the other ESPDs in the »ESPD-Other Participants« section. A bidder who submits an offer in the </w:t>
      </w:r>
      <w:r w:rsidRPr="00197E31">
        <w:rPr>
          <w:rFonts w:ascii="Segoe UI" w:hAnsi="Segoe UI" w:cs="Segoe UI"/>
          <w:b/>
          <w:color w:val="212121"/>
          <w:sz w:val="22"/>
          <w:lang w:val="en"/>
        </w:rPr>
        <w:t>e</w:t>
      </w:r>
      <w:r w:rsidR="0045716F">
        <w:rPr>
          <w:rFonts w:ascii="Segoe UI" w:hAnsi="Segoe UI" w:cs="Segoe UI"/>
          <w:b/>
          <w:color w:val="212121"/>
          <w:sz w:val="22"/>
          <w:lang w:val="en"/>
        </w:rPr>
        <w:t>-JN</w:t>
      </w:r>
      <w:r w:rsidRPr="00197E31">
        <w:rPr>
          <w:rFonts w:ascii="Segoe UI" w:hAnsi="Segoe UI" w:cs="Segoe UI"/>
          <w:b/>
          <w:color w:val="212121"/>
          <w:sz w:val="22"/>
          <w:lang w:val="en"/>
        </w:rPr>
        <w:t xml:space="preserve"> </w:t>
      </w:r>
      <w:r w:rsidRPr="00197E31">
        <w:rPr>
          <w:rFonts w:ascii="Segoe UI" w:hAnsi="Segoe UI" w:cs="Segoe UI"/>
          <w:color w:val="212121"/>
          <w:sz w:val="22"/>
          <w:lang w:val="en"/>
        </w:rPr>
        <w:t>system shall upload the electronically signed ESPD into xml. format or unsigned ESPD in xml. in the latter case, in accordance with the General Terms and Conditions of use of the ePonudbe.si information system, a legally binding document having the same validity as is signed shall be deemed to have been submitted.</w:t>
      </w:r>
    </w:p>
    <w:p w14:paraId="7EDD01F7" w14:textId="77777777" w:rsidR="00197E31" w:rsidRPr="00197E31" w:rsidRDefault="00197E31" w:rsidP="00197E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egoe UI" w:hAnsi="Segoe UI" w:cs="Segoe UI"/>
          <w:color w:val="212121"/>
          <w:sz w:val="20"/>
          <w:szCs w:val="20"/>
          <w:lang w:val="en"/>
        </w:rPr>
      </w:pPr>
    </w:p>
    <w:p w14:paraId="7FA16BB8" w14:textId="77777777" w:rsidR="00197E31" w:rsidRPr="00197E31" w:rsidRDefault="00197E31" w:rsidP="00197E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egoe UI" w:hAnsi="Segoe UI" w:cs="Segoe UI"/>
          <w:color w:val="212121"/>
          <w:sz w:val="22"/>
          <w:lang w:val="en"/>
        </w:rPr>
      </w:pPr>
      <w:r w:rsidRPr="00197E31">
        <w:rPr>
          <w:rFonts w:ascii="Segoe UI" w:hAnsi="Segoe UI" w:cs="Segoe UI"/>
          <w:color w:val="212121"/>
          <w:sz w:val="22"/>
          <w:lang w:val="en"/>
        </w:rPr>
        <w:t>For the other participating economic operators from the group, the bidder attaches signed ESPDs in the pdf. form or electronically signed xml. in the »ESPD – Other Participants« section.</w:t>
      </w:r>
    </w:p>
    <w:p w14:paraId="3A6ECA66" w14:textId="77777777" w:rsidR="00197E31" w:rsidRPr="00197E31" w:rsidRDefault="00197E31" w:rsidP="00197E31">
      <w:pPr>
        <w:autoSpaceDE w:val="0"/>
        <w:autoSpaceDN w:val="0"/>
        <w:adjustRightInd w:val="0"/>
        <w:spacing w:line="240" w:lineRule="auto"/>
        <w:rPr>
          <w:rFonts w:ascii="Segoe UI" w:eastAsia="Times New Roman" w:hAnsi="Segoe UI" w:cs="Segoe UI"/>
          <w:color w:val="000000"/>
          <w:sz w:val="20"/>
          <w:szCs w:val="20"/>
          <w:lang w:eastAsia="sl-SI"/>
        </w:rPr>
      </w:pPr>
    </w:p>
    <w:p w14:paraId="1FD542E4" w14:textId="421BED2C" w:rsidR="00197E31" w:rsidRDefault="00197E31" w:rsidP="00197E31">
      <w:pPr>
        <w:autoSpaceDE w:val="0"/>
        <w:autoSpaceDN w:val="0"/>
        <w:adjustRightInd w:val="0"/>
        <w:spacing w:line="240" w:lineRule="auto"/>
        <w:rPr>
          <w:rFonts w:ascii="Segoe UI" w:eastAsia="Times New Roman" w:hAnsi="Segoe UI" w:cs="Segoe UI"/>
          <w:color w:val="000000"/>
          <w:sz w:val="8"/>
          <w:szCs w:val="8"/>
          <w:lang w:eastAsia="sl-SI"/>
        </w:rPr>
      </w:pPr>
    </w:p>
    <w:p w14:paraId="446681FB" w14:textId="2B956196" w:rsidR="00197E31" w:rsidRDefault="00197E31" w:rsidP="00197E31">
      <w:pPr>
        <w:autoSpaceDE w:val="0"/>
        <w:autoSpaceDN w:val="0"/>
        <w:adjustRightInd w:val="0"/>
        <w:spacing w:line="240" w:lineRule="auto"/>
        <w:rPr>
          <w:rFonts w:ascii="Segoe UI" w:eastAsia="Times New Roman" w:hAnsi="Segoe UI" w:cs="Segoe UI"/>
          <w:color w:val="000000"/>
          <w:sz w:val="8"/>
          <w:szCs w:val="8"/>
          <w:lang w:eastAsia="sl-SI"/>
        </w:rPr>
      </w:pPr>
    </w:p>
    <w:p w14:paraId="1CCD8472" w14:textId="0EA8FE96" w:rsidR="00197E31" w:rsidRDefault="00197E31" w:rsidP="00197E31">
      <w:pPr>
        <w:autoSpaceDE w:val="0"/>
        <w:autoSpaceDN w:val="0"/>
        <w:adjustRightInd w:val="0"/>
        <w:spacing w:line="240" w:lineRule="auto"/>
        <w:rPr>
          <w:rFonts w:ascii="Segoe UI" w:eastAsia="Times New Roman" w:hAnsi="Segoe UI" w:cs="Segoe UI"/>
          <w:color w:val="000000"/>
          <w:sz w:val="8"/>
          <w:szCs w:val="8"/>
          <w:lang w:eastAsia="sl-SI"/>
        </w:rPr>
      </w:pPr>
    </w:p>
    <w:p w14:paraId="0DC8D299" w14:textId="6C44031B" w:rsidR="00E424C3" w:rsidRDefault="00E424C3" w:rsidP="00197E31">
      <w:pPr>
        <w:autoSpaceDE w:val="0"/>
        <w:autoSpaceDN w:val="0"/>
        <w:adjustRightInd w:val="0"/>
        <w:spacing w:line="240" w:lineRule="auto"/>
        <w:rPr>
          <w:rFonts w:ascii="Segoe UI" w:eastAsia="Times New Roman" w:hAnsi="Segoe UI" w:cs="Segoe UI"/>
          <w:color w:val="000000"/>
          <w:sz w:val="8"/>
          <w:szCs w:val="8"/>
          <w:lang w:eastAsia="sl-SI"/>
        </w:rPr>
      </w:pPr>
    </w:p>
    <w:p w14:paraId="0838269C" w14:textId="6D2DF5A0" w:rsidR="00E424C3" w:rsidRDefault="00E424C3" w:rsidP="00197E31">
      <w:pPr>
        <w:autoSpaceDE w:val="0"/>
        <w:autoSpaceDN w:val="0"/>
        <w:adjustRightInd w:val="0"/>
        <w:spacing w:line="240" w:lineRule="auto"/>
        <w:rPr>
          <w:rFonts w:ascii="Segoe UI" w:eastAsia="Times New Roman" w:hAnsi="Segoe UI" w:cs="Segoe UI"/>
          <w:color w:val="000000"/>
          <w:sz w:val="8"/>
          <w:szCs w:val="8"/>
          <w:lang w:eastAsia="sl-SI"/>
        </w:rPr>
      </w:pPr>
    </w:p>
    <w:p w14:paraId="57998ACD" w14:textId="386EC971" w:rsidR="00E424C3" w:rsidRDefault="00E424C3" w:rsidP="00197E31">
      <w:pPr>
        <w:autoSpaceDE w:val="0"/>
        <w:autoSpaceDN w:val="0"/>
        <w:adjustRightInd w:val="0"/>
        <w:spacing w:line="240" w:lineRule="auto"/>
        <w:rPr>
          <w:rFonts w:ascii="Segoe UI" w:eastAsia="Times New Roman" w:hAnsi="Segoe UI" w:cs="Segoe UI"/>
          <w:color w:val="000000"/>
          <w:sz w:val="8"/>
          <w:szCs w:val="8"/>
          <w:lang w:eastAsia="sl-SI"/>
        </w:rPr>
      </w:pPr>
    </w:p>
    <w:p w14:paraId="0D32CE45" w14:textId="711FD4DA" w:rsidR="00E424C3" w:rsidRDefault="00E424C3" w:rsidP="00197E31">
      <w:pPr>
        <w:autoSpaceDE w:val="0"/>
        <w:autoSpaceDN w:val="0"/>
        <w:adjustRightInd w:val="0"/>
        <w:spacing w:line="240" w:lineRule="auto"/>
        <w:rPr>
          <w:rFonts w:ascii="Segoe UI" w:eastAsia="Times New Roman" w:hAnsi="Segoe UI" w:cs="Segoe UI"/>
          <w:color w:val="000000"/>
          <w:sz w:val="8"/>
          <w:szCs w:val="8"/>
          <w:lang w:eastAsia="sl-SI"/>
        </w:rPr>
      </w:pPr>
    </w:p>
    <w:p w14:paraId="6D359A57" w14:textId="3C6EF238" w:rsidR="00E424C3" w:rsidRDefault="00E424C3" w:rsidP="00197E31">
      <w:pPr>
        <w:autoSpaceDE w:val="0"/>
        <w:autoSpaceDN w:val="0"/>
        <w:adjustRightInd w:val="0"/>
        <w:spacing w:line="240" w:lineRule="auto"/>
        <w:rPr>
          <w:rFonts w:ascii="Segoe UI" w:eastAsia="Times New Roman" w:hAnsi="Segoe UI" w:cs="Segoe UI"/>
          <w:color w:val="000000"/>
          <w:sz w:val="8"/>
          <w:szCs w:val="8"/>
          <w:lang w:eastAsia="sl-SI"/>
        </w:rPr>
      </w:pPr>
    </w:p>
    <w:p w14:paraId="074F1681" w14:textId="001F0345" w:rsidR="00E424C3" w:rsidRDefault="00E424C3" w:rsidP="00197E31">
      <w:pPr>
        <w:autoSpaceDE w:val="0"/>
        <w:autoSpaceDN w:val="0"/>
        <w:adjustRightInd w:val="0"/>
        <w:spacing w:line="240" w:lineRule="auto"/>
        <w:rPr>
          <w:rFonts w:ascii="Segoe UI" w:eastAsia="Times New Roman" w:hAnsi="Segoe UI" w:cs="Segoe UI"/>
          <w:color w:val="000000"/>
          <w:sz w:val="8"/>
          <w:szCs w:val="8"/>
          <w:lang w:eastAsia="sl-SI"/>
        </w:rPr>
      </w:pPr>
    </w:p>
    <w:p w14:paraId="40CD2E94" w14:textId="1A80CCAB" w:rsidR="00E424C3" w:rsidRDefault="00E424C3" w:rsidP="00197E31">
      <w:pPr>
        <w:autoSpaceDE w:val="0"/>
        <w:autoSpaceDN w:val="0"/>
        <w:adjustRightInd w:val="0"/>
        <w:spacing w:line="240" w:lineRule="auto"/>
        <w:rPr>
          <w:rFonts w:ascii="Segoe UI" w:eastAsia="Times New Roman" w:hAnsi="Segoe UI" w:cs="Segoe UI"/>
          <w:color w:val="000000"/>
          <w:sz w:val="8"/>
          <w:szCs w:val="8"/>
          <w:lang w:eastAsia="sl-SI"/>
        </w:rPr>
      </w:pPr>
    </w:p>
    <w:p w14:paraId="5A38895F" w14:textId="45FAE5C4" w:rsidR="00E424C3" w:rsidRDefault="00E424C3" w:rsidP="00197E31">
      <w:pPr>
        <w:autoSpaceDE w:val="0"/>
        <w:autoSpaceDN w:val="0"/>
        <w:adjustRightInd w:val="0"/>
        <w:spacing w:line="240" w:lineRule="auto"/>
        <w:rPr>
          <w:rFonts w:ascii="Segoe UI" w:eastAsia="Times New Roman" w:hAnsi="Segoe UI" w:cs="Segoe UI"/>
          <w:color w:val="000000"/>
          <w:sz w:val="8"/>
          <w:szCs w:val="8"/>
          <w:lang w:eastAsia="sl-SI"/>
        </w:rPr>
      </w:pPr>
    </w:p>
    <w:p w14:paraId="454D6B64" w14:textId="461DB757" w:rsidR="00E424C3" w:rsidRDefault="00E424C3" w:rsidP="00197E31">
      <w:pPr>
        <w:autoSpaceDE w:val="0"/>
        <w:autoSpaceDN w:val="0"/>
        <w:adjustRightInd w:val="0"/>
        <w:spacing w:line="240" w:lineRule="auto"/>
        <w:rPr>
          <w:rFonts w:ascii="Segoe UI" w:eastAsia="Times New Roman" w:hAnsi="Segoe UI" w:cs="Segoe UI"/>
          <w:color w:val="000000"/>
          <w:sz w:val="8"/>
          <w:szCs w:val="8"/>
          <w:lang w:eastAsia="sl-SI"/>
        </w:rPr>
      </w:pPr>
    </w:p>
    <w:p w14:paraId="7D0F608A" w14:textId="51F78977" w:rsidR="00E424C3" w:rsidRDefault="00E424C3" w:rsidP="00197E31">
      <w:pPr>
        <w:autoSpaceDE w:val="0"/>
        <w:autoSpaceDN w:val="0"/>
        <w:adjustRightInd w:val="0"/>
        <w:spacing w:line="240" w:lineRule="auto"/>
        <w:rPr>
          <w:rFonts w:ascii="Segoe UI" w:eastAsia="Times New Roman" w:hAnsi="Segoe UI" w:cs="Segoe UI"/>
          <w:color w:val="000000"/>
          <w:sz w:val="8"/>
          <w:szCs w:val="8"/>
          <w:lang w:eastAsia="sl-SI"/>
        </w:rPr>
      </w:pPr>
    </w:p>
    <w:p w14:paraId="20617379" w14:textId="5597A93F" w:rsidR="00E424C3" w:rsidRDefault="00E424C3" w:rsidP="00197E31">
      <w:pPr>
        <w:autoSpaceDE w:val="0"/>
        <w:autoSpaceDN w:val="0"/>
        <w:adjustRightInd w:val="0"/>
        <w:spacing w:line="240" w:lineRule="auto"/>
        <w:rPr>
          <w:rFonts w:ascii="Segoe UI" w:eastAsia="Times New Roman" w:hAnsi="Segoe UI" w:cs="Segoe UI"/>
          <w:color w:val="000000"/>
          <w:sz w:val="8"/>
          <w:szCs w:val="8"/>
          <w:lang w:eastAsia="sl-SI"/>
        </w:rPr>
      </w:pPr>
    </w:p>
    <w:p w14:paraId="3644A9E2" w14:textId="03360E55" w:rsidR="00E424C3" w:rsidRDefault="00E424C3" w:rsidP="00197E31">
      <w:pPr>
        <w:autoSpaceDE w:val="0"/>
        <w:autoSpaceDN w:val="0"/>
        <w:adjustRightInd w:val="0"/>
        <w:spacing w:line="240" w:lineRule="auto"/>
        <w:rPr>
          <w:rFonts w:ascii="Segoe UI" w:eastAsia="Times New Roman" w:hAnsi="Segoe UI" w:cs="Segoe UI"/>
          <w:color w:val="000000"/>
          <w:sz w:val="8"/>
          <w:szCs w:val="8"/>
          <w:lang w:eastAsia="sl-SI"/>
        </w:rPr>
      </w:pPr>
    </w:p>
    <w:p w14:paraId="4BD09471" w14:textId="1BDB8A6C" w:rsidR="00E424C3" w:rsidRDefault="00E424C3" w:rsidP="00197E31">
      <w:pPr>
        <w:autoSpaceDE w:val="0"/>
        <w:autoSpaceDN w:val="0"/>
        <w:adjustRightInd w:val="0"/>
        <w:spacing w:line="240" w:lineRule="auto"/>
        <w:rPr>
          <w:rFonts w:ascii="Segoe UI" w:eastAsia="Times New Roman" w:hAnsi="Segoe UI" w:cs="Segoe UI"/>
          <w:color w:val="000000"/>
          <w:sz w:val="8"/>
          <w:szCs w:val="8"/>
          <w:lang w:eastAsia="sl-SI"/>
        </w:rPr>
      </w:pPr>
    </w:p>
    <w:p w14:paraId="505A13C5" w14:textId="2AB551CC" w:rsidR="00E424C3" w:rsidRDefault="00E424C3" w:rsidP="00197E31">
      <w:pPr>
        <w:autoSpaceDE w:val="0"/>
        <w:autoSpaceDN w:val="0"/>
        <w:adjustRightInd w:val="0"/>
        <w:spacing w:line="240" w:lineRule="auto"/>
        <w:rPr>
          <w:rFonts w:ascii="Segoe UI" w:eastAsia="Times New Roman" w:hAnsi="Segoe UI" w:cs="Segoe UI"/>
          <w:color w:val="000000"/>
          <w:sz w:val="8"/>
          <w:szCs w:val="8"/>
          <w:lang w:eastAsia="sl-SI"/>
        </w:rPr>
      </w:pPr>
    </w:p>
    <w:p w14:paraId="090FC1CD" w14:textId="3C8A7BE9" w:rsidR="00E424C3" w:rsidRDefault="00E424C3" w:rsidP="00197E31">
      <w:pPr>
        <w:autoSpaceDE w:val="0"/>
        <w:autoSpaceDN w:val="0"/>
        <w:adjustRightInd w:val="0"/>
        <w:spacing w:line="240" w:lineRule="auto"/>
        <w:rPr>
          <w:rFonts w:ascii="Segoe UI" w:eastAsia="Times New Roman" w:hAnsi="Segoe UI" w:cs="Segoe UI"/>
          <w:color w:val="000000"/>
          <w:sz w:val="8"/>
          <w:szCs w:val="8"/>
          <w:lang w:eastAsia="sl-SI"/>
        </w:rPr>
      </w:pPr>
    </w:p>
    <w:p w14:paraId="27C07A74" w14:textId="1E2681B2" w:rsidR="00E424C3" w:rsidRDefault="00E424C3" w:rsidP="00197E31">
      <w:pPr>
        <w:autoSpaceDE w:val="0"/>
        <w:autoSpaceDN w:val="0"/>
        <w:adjustRightInd w:val="0"/>
        <w:spacing w:line="240" w:lineRule="auto"/>
        <w:rPr>
          <w:rFonts w:ascii="Segoe UI" w:eastAsia="Times New Roman" w:hAnsi="Segoe UI" w:cs="Segoe UI"/>
          <w:color w:val="000000"/>
          <w:sz w:val="8"/>
          <w:szCs w:val="8"/>
          <w:lang w:eastAsia="sl-SI"/>
        </w:rPr>
      </w:pPr>
    </w:p>
    <w:p w14:paraId="464A3D11" w14:textId="29157FE2" w:rsidR="00E424C3" w:rsidRDefault="00E424C3" w:rsidP="00197E31">
      <w:pPr>
        <w:autoSpaceDE w:val="0"/>
        <w:autoSpaceDN w:val="0"/>
        <w:adjustRightInd w:val="0"/>
        <w:spacing w:line="240" w:lineRule="auto"/>
        <w:rPr>
          <w:rFonts w:ascii="Segoe UI" w:eastAsia="Times New Roman" w:hAnsi="Segoe UI" w:cs="Segoe UI"/>
          <w:color w:val="000000"/>
          <w:sz w:val="8"/>
          <w:szCs w:val="8"/>
          <w:lang w:eastAsia="sl-SI"/>
        </w:rPr>
      </w:pPr>
    </w:p>
    <w:p w14:paraId="38D7B840" w14:textId="46C43D1A" w:rsidR="00E424C3" w:rsidRDefault="00E424C3" w:rsidP="00197E31">
      <w:pPr>
        <w:autoSpaceDE w:val="0"/>
        <w:autoSpaceDN w:val="0"/>
        <w:adjustRightInd w:val="0"/>
        <w:spacing w:line="240" w:lineRule="auto"/>
        <w:rPr>
          <w:rFonts w:ascii="Segoe UI" w:eastAsia="Times New Roman" w:hAnsi="Segoe UI" w:cs="Segoe UI"/>
          <w:color w:val="000000"/>
          <w:sz w:val="8"/>
          <w:szCs w:val="8"/>
          <w:lang w:eastAsia="sl-SI"/>
        </w:rPr>
      </w:pPr>
    </w:p>
    <w:p w14:paraId="7168DDB7" w14:textId="5F0EBC6D" w:rsidR="00E424C3" w:rsidRDefault="00E424C3" w:rsidP="00197E31">
      <w:pPr>
        <w:autoSpaceDE w:val="0"/>
        <w:autoSpaceDN w:val="0"/>
        <w:adjustRightInd w:val="0"/>
        <w:spacing w:line="240" w:lineRule="auto"/>
        <w:rPr>
          <w:rFonts w:ascii="Segoe UI" w:eastAsia="Times New Roman" w:hAnsi="Segoe UI" w:cs="Segoe UI"/>
          <w:color w:val="000000"/>
          <w:sz w:val="8"/>
          <w:szCs w:val="8"/>
          <w:lang w:eastAsia="sl-SI"/>
        </w:rPr>
      </w:pPr>
    </w:p>
    <w:p w14:paraId="535F80AE" w14:textId="11D8804F" w:rsidR="00E424C3" w:rsidRDefault="00E424C3" w:rsidP="00197E31">
      <w:pPr>
        <w:autoSpaceDE w:val="0"/>
        <w:autoSpaceDN w:val="0"/>
        <w:adjustRightInd w:val="0"/>
        <w:spacing w:line="240" w:lineRule="auto"/>
        <w:rPr>
          <w:rFonts w:ascii="Segoe UI" w:eastAsia="Times New Roman" w:hAnsi="Segoe UI" w:cs="Segoe UI"/>
          <w:color w:val="000000"/>
          <w:sz w:val="8"/>
          <w:szCs w:val="8"/>
          <w:lang w:eastAsia="sl-SI"/>
        </w:rPr>
      </w:pPr>
    </w:p>
    <w:p w14:paraId="39BF1C29" w14:textId="73A812FA" w:rsidR="00E424C3" w:rsidRDefault="00E424C3" w:rsidP="00197E31">
      <w:pPr>
        <w:autoSpaceDE w:val="0"/>
        <w:autoSpaceDN w:val="0"/>
        <w:adjustRightInd w:val="0"/>
        <w:spacing w:line="240" w:lineRule="auto"/>
        <w:rPr>
          <w:rFonts w:ascii="Segoe UI" w:eastAsia="Times New Roman" w:hAnsi="Segoe UI" w:cs="Segoe UI"/>
          <w:color w:val="000000"/>
          <w:sz w:val="8"/>
          <w:szCs w:val="8"/>
          <w:lang w:eastAsia="sl-SI"/>
        </w:rPr>
      </w:pPr>
    </w:p>
    <w:p w14:paraId="11ED08F8" w14:textId="4D7DC738" w:rsidR="00E424C3" w:rsidRDefault="00E424C3" w:rsidP="00197E31">
      <w:pPr>
        <w:autoSpaceDE w:val="0"/>
        <w:autoSpaceDN w:val="0"/>
        <w:adjustRightInd w:val="0"/>
        <w:spacing w:line="240" w:lineRule="auto"/>
        <w:rPr>
          <w:rFonts w:ascii="Segoe UI" w:eastAsia="Times New Roman" w:hAnsi="Segoe UI" w:cs="Segoe UI"/>
          <w:color w:val="000000"/>
          <w:sz w:val="8"/>
          <w:szCs w:val="8"/>
          <w:lang w:eastAsia="sl-SI"/>
        </w:rPr>
      </w:pPr>
    </w:p>
    <w:p w14:paraId="6D5080DD" w14:textId="446C901A" w:rsidR="00E424C3" w:rsidRDefault="00E424C3" w:rsidP="00197E31">
      <w:pPr>
        <w:autoSpaceDE w:val="0"/>
        <w:autoSpaceDN w:val="0"/>
        <w:adjustRightInd w:val="0"/>
        <w:spacing w:line="240" w:lineRule="auto"/>
        <w:rPr>
          <w:rFonts w:ascii="Segoe UI" w:eastAsia="Times New Roman" w:hAnsi="Segoe UI" w:cs="Segoe UI"/>
          <w:color w:val="000000"/>
          <w:sz w:val="8"/>
          <w:szCs w:val="8"/>
          <w:lang w:eastAsia="sl-SI"/>
        </w:rPr>
      </w:pPr>
    </w:p>
    <w:p w14:paraId="13E10BFE" w14:textId="3B95BAE2" w:rsidR="00E424C3" w:rsidRDefault="00E424C3" w:rsidP="00197E31">
      <w:pPr>
        <w:autoSpaceDE w:val="0"/>
        <w:autoSpaceDN w:val="0"/>
        <w:adjustRightInd w:val="0"/>
        <w:spacing w:line="240" w:lineRule="auto"/>
        <w:rPr>
          <w:rFonts w:ascii="Segoe UI" w:eastAsia="Times New Roman" w:hAnsi="Segoe UI" w:cs="Segoe UI"/>
          <w:color w:val="000000"/>
          <w:sz w:val="8"/>
          <w:szCs w:val="8"/>
          <w:lang w:eastAsia="sl-SI"/>
        </w:rPr>
      </w:pPr>
    </w:p>
    <w:p w14:paraId="7A2F3EFF" w14:textId="0190C71C" w:rsidR="00E424C3" w:rsidRDefault="00E424C3" w:rsidP="00197E31">
      <w:pPr>
        <w:autoSpaceDE w:val="0"/>
        <w:autoSpaceDN w:val="0"/>
        <w:adjustRightInd w:val="0"/>
        <w:spacing w:line="240" w:lineRule="auto"/>
        <w:rPr>
          <w:rFonts w:ascii="Segoe UI" w:eastAsia="Times New Roman" w:hAnsi="Segoe UI" w:cs="Segoe UI"/>
          <w:color w:val="000000"/>
          <w:sz w:val="8"/>
          <w:szCs w:val="8"/>
          <w:lang w:eastAsia="sl-SI"/>
        </w:rPr>
      </w:pPr>
    </w:p>
    <w:p w14:paraId="2A332410" w14:textId="27CCBF66" w:rsidR="00E424C3" w:rsidRDefault="00E424C3" w:rsidP="00197E31">
      <w:pPr>
        <w:autoSpaceDE w:val="0"/>
        <w:autoSpaceDN w:val="0"/>
        <w:adjustRightInd w:val="0"/>
        <w:spacing w:line="240" w:lineRule="auto"/>
        <w:rPr>
          <w:rFonts w:ascii="Segoe UI" w:eastAsia="Times New Roman" w:hAnsi="Segoe UI" w:cs="Segoe UI"/>
          <w:color w:val="000000"/>
          <w:sz w:val="8"/>
          <w:szCs w:val="8"/>
          <w:lang w:eastAsia="sl-SI"/>
        </w:rPr>
      </w:pPr>
    </w:p>
    <w:p w14:paraId="74D775DB" w14:textId="08D14F8B" w:rsidR="00857CBE" w:rsidRDefault="00857CBE" w:rsidP="00197E31">
      <w:pPr>
        <w:autoSpaceDE w:val="0"/>
        <w:autoSpaceDN w:val="0"/>
        <w:adjustRightInd w:val="0"/>
        <w:spacing w:line="240" w:lineRule="auto"/>
        <w:rPr>
          <w:rFonts w:ascii="Segoe UI" w:eastAsia="Times New Roman" w:hAnsi="Segoe UI" w:cs="Segoe UI"/>
          <w:color w:val="000000"/>
          <w:sz w:val="8"/>
          <w:szCs w:val="8"/>
          <w:lang w:eastAsia="sl-SI"/>
        </w:rPr>
      </w:pPr>
    </w:p>
    <w:p w14:paraId="60E53A12" w14:textId="54F1B5AE" w:rsidR="00857CBE" w:rsidRDefault="00857CBE" w:rsidP="00197E31">
      <w:pPr>
        <w:autoSpaceDE w:val="0"/>
        <w:autoSpaceDN w:val="0"/>
        <w:adjustRightInd w:val="0"/>
        <w:spacing w:line="240" w:lineRule="auto"/>
        <w:rPr>
          <w:rFonts w:ascii="Segoe UI" w:eastAsia="Times New Roman" w:hAnsi="Segoe UI" w:cs="Segoe UI"/>
          <w:color w:val="000000"/>
          <w:sz w:val="8"/>
          <w:szCs w:val="8"/>
          <w:lang w:eastAsia="sl-SI"/>
        </w:rPr>
      </w:pPr>
    </w:p>
    <w:p w14:paraId="57D3B8B0" w14:textId="70612807" w:rsidR="00857CBE" w:rsidRDefault="00857CBE" w:rsidP="00197E31">
      <w:pPr>
        <w:autoSpaceDE w:val="0"/>
        <w:autoSpaceDN w:val="0"/>
        <w:adjustRightInd w:val="0"/>
        <w:spacing w:line="240" w:lineRule="auto"/>
        <w:rPr>
          <w:rFonts w:ascii="Segoe UI" w:eastAsia="Times New Roman" w:hAnsi="Segoe UI" w:cs="Segoe UI"/>
          <w:color w:val="000000"/>
          <w:sz w:val="8"/>
          <w:szCs w:val="8"/>
          <w:lang w:eastAsia="sl-SI"/>
        </w:rPr>
      </w:pPr>
    </w:p>
    <w:p w14:paraId="5A498A8E" w14:textId="525546B9" w:rsidR="00857CBE" w:rsidRDefault="00857CBE" w:rsidP="00197E31">
      <w:pPr>
        <w:autoSpaceDE w:val="0"/>
        <w:autoSpaceDN w:val="0"/>
        <w:adjustRightInd w:val="0"/>
        <w:spacing w:line="240" w:lineRule="auto"/>
        <w:rPr>
          <w:rFonts w:ascii="Segoe UI" w:eastAsia="Times New Roman" w:hAnsi="Segoe UI" w:cs="Segoe UI"/>
          <w:color w:val="000000"/>
          <w:sz w:val="8"/>
          <w:szCs w:val="8"/>
          <w:lang w:eastAsia="sl-SI"/>
        </w:rPr>
      </w:pPr>
    </w:p>
    <w:p w14:paraId="2C86F895" w14:textId="50FB29A5" w:rsidR="00857CBE" w:rsidRDefault="00857CBE" w:rsidP="00197E31">
      <w:pPr>
        <w:autoSpaceDE w:val="0"/>
        <w:autoSpaceDN w:val="0"/>
        <w:adjustRightInd w:val="0"/>
        <w:spacing w:line="240" w:lineRule="auto"/>
        <w:rPr>
          <w:rFonts w:ascii="Segoe UI" w:eastAsia="Times New Roman" w:hAnsi="Segoe UI" w:cs="Segoe UI"/>
          <w:color w:val="000000"/>
          <w:sz w:val="8"/>
          <w:szCs w:val="8"/>
          <w:lang w:eastAsia="sl-SI"/>
        </w:rPr>
      </w:pPr>
    </w:p>
    <w:p w14:paraId="4E797DA6" w14:textId="25D639ED" w:rsidR="00857CBE" w:rsidRDefault="00857CBE" w:rsidP="00197E31">
      <w:pPr>
        <w:autoSpaceDE w:val="0"/>
        <w:autoSpaceDN w:val="0"/>
        <w:adjustRightInd w:val="0"/>
        <w:spacing w:line="240" w:lineRule="auto"/>
        <w:rPr>
          <w:rFonts w:ascii="Segoe UI" w:eastAsia="Times New Roman" w:hAnsi="Segoe UI" w:cs="Segoe UI"/>
          <w:color w:val="000000"/>
          <w:sz w:val="8"/>
          <w:szCs w:val="8"/>
          <w:lang w:eastAsia="sl-SI"/>
        </w:rPr>
      </w:pPr>
    </w:p>
    <w:p w14:paraId="2678ECCD" w14:textId="77777777" w:rsidR="00857CBE" w:rsidRDefault="00857CBE" w:rsidP="00197E31">
      <w:pPr>
        <w:autoSpaceDE w:val="0"/>
        <w:autoSpaceDN w:val="0"/>
        <w:adjustRightInd w:val="0"/>
        <w:spacing w:line="240" w:lineRule="auto"/>
        <w:rPr>
          <w:rFonts w:ascii="Segoe UI" w:eastAsia="Times New Roman" w:hAnsi="Segoe UI" w:cs="Segoe UI"/>
          <w:color w:val="000000"/>
          <w:sz w:val="8"/>
          <w:szCs w:val="8"/>
          <w:lang w:eastAsia="sl-SI"/>
        </w:rPr>
      </w:pPr>
    </w:p>
    <w:p w14:paraId="6E94DB14" w14:textId="5FA578ED" w:rsidR="00E424C3" w:rsidRDefault="00E424C3" w:rsidP="00197E31">
      <w:pPr>
        <w:autoSpaceDE w:val="0"/>
        <w:autoSpaceDN w:val="0"/>
        <w:adjustRightInd w:val="0"/>
        <w:spacing w:line="240" w:lineRule="auto"/>
        <w:rPr>
          <w:rFonts w:ascii="Segoe UI" w:eastAsia="Times New Roman" w:hAnsi="Segoe UI" w:cs="Segoe UI"/>
          <w:color w:val="000000"/>
          <w:sz w:val="8"/>
          <w:szCs w:val="8"/>
          <w:lang w:eastAsia="sl-SI"/>
        </w:rPr>
      </w:pPr>
    </w:p>
    <w:p w14:paraId="6A1CF87B" w14:textId="74758576" w:rsidR="00E424C3" w:rsidRDefault="00E424C3" w:rsidP="00197E31">
      <w:pPr>
        <w:autoSpaceDE w:val="0"/>
        <w:autoSpaceDN w:val="0"/>
        <w:adjustRightInd w:val="0"/>
        <w:spacing w:line="240" w:lineRule="auto"/>
        <w:rPr>
          <w:rFonts w:ascii="Segoe UI" w:eastAsia="Times New Roman" w:hAnsi="Segoe UI" w:cs="Segoe UI"/>
          <w:color w:val="000000"/>
          <w:sz w:val="8"/>
          <w:szCs w:val="8"/>
          <w:lang w:eastAsia="sl-SI"/>
        </w:rPr>
      </w:pPr>
    </w:p>
    <w:p w14:paraId="5B8DE698" w14:textId="0C10E649" w:rsidR="00E424C3" w:rsidRDefault="00E424C3" w:rsidP="00197E31">
      <w:pPr>
        <w:autoSpaceDE w:val="0"/>
        <w:autoSpaceDN w:val="0"/>
        <w:adjustRightInd w:val="0"/>
        <w:spacing w:line="240" w:lineRule="auto"/>
        <w:rPr>
          <w:rFonts w:ascii="Segoe UI" w:eastAsia="Times New Roman" w:hAnsi="Segoe UI" w:cs="Segoe UI"/>
          <w:color w:val="000000"/>
          <w:sz w:val="8"/>
          <w:szCs w:val="8"/>
          <w:lang w:eastAsia="sl-SI"/>
        </w:rPr>
      </w:pPr>
    </w:p>
    <w:p w14:paraId="7F5F4433" w14:textId="04C855E3" w:rsidR="003D2C04" w:rsidRDefault="003D2C04" w:rsidP="00197E31">
      <w:pPr>
        <w:autoSpaceDE w:val="0"/>
        <w:autoSpaceDN w:val="0"/>
        <w:adjustRightInd w:val="0"/>
        <w:spacing w:line="240" w:lineRule="auto"/>
        <w:rPr>
          <w:rFonts w:ascii="Segoe UI" w:eastAsia="Times New Roman" w:hAnsi="Segoe UI" w:cs="Segoe UI"/>
          <w:color w:val="000000"/>
          <w:sz w:val="8"/>
          <w:szCs w:val="8"/>
          <w:lang w:eastAsia="sl-SI"/>
        </w:rPr>
      </w:pPr>
    </w:p>
    <w:p w14:paraId="14939499" w14:textId="7CB86EB8" w:rsidR="003D2C04" w:rsidRDefault="003D2C04" w:rsidP="00197E31">
      <w:pPr>
        <w:autoSpaceDE w:val="0"/>
        <w:autoSpaceDN w:val="0"/>
        <w:adjustRightInd w:val="0"/>
        <w:spacing w:line="240" w:lineRule="auto"/>
        <w:rPr>
          <w:rFonts w:ascii="Segoe UI" w:eastAsia="Times New Roman" w:hAnsi="Segoe UI" w:cs="Segoe UI"/>
          <w:color w:val="000000"/>
          <w:sz w:val="8"/>
          <w:szCs w:val="8"/>
          <w:lang w:eastAsia="sl-SI"/>
        </w:rPr>
      </w:pPr>
    </w:p>
    <w:p w14:paraId="4A7C9170" w14:textId="77777777" w:rsidR="003D2C04" w:rsidRDefault="003D2C04" w:rsidP="00197E31">
      <w:pPr>
        <w:autoSpaceDE w:val="0"/>
        <w:autoSpaceDN w:val="0"/>
        <w:adjustRightInd w:val="0"/>
        <w:spacing w:line="240" w:lineRule="auto"/>
        <w:rPr>
          <w:rFonts w:ascii="Segoe UI" w:eastAsia="Times New Roman" w:hAnsi="Segoe UI" w:cs="Segoe UI"/>
          <w:color w:val="000000"/>
          <w:sz w:val="8"/>
          <w:szCs w:val="8"/>
          <w:lang w:eastAsia="sl-SI"/>
        </w:rPr>
      </w:pPr>
    </w:p>
    <w:p w14:paraId="004C220E" w14:textId="03C3310E" w:rsidR="00E424C3" w:rsidRDefault="00E424C3" w:rsidP="00197E31">
      <w:pPr>
        <w:autoSpaceDE w:val="0"/>
        <w:autoSpaceDN w:val="0"/>
        <w:adjustRightInd w:val="0"/>
        <w:spacing w:line="240" w:lineRule="auto"/>
        <w:rPr>
          <w:rFonts w:ascii="Segoe UI" w:eastAsia="Times New Roman" w:hAnsi="Segoe UI" w:cs="Segoe UI"/>
          <w:color w:val="000000"/>
          <w:sz w:val="8"/>
          <w:szCs w:val="8"/>
          <w:lang w:eastAsia="sl-SI"/>
        </w:rPr>
      </w:pPr>
    </w:p>
    <w:p w14:paraId="723DA1E1" w14:textId="77777777" w:rsidR="00E424C3" w:rsidRDefault="00E424C3" w:rsidP="00197E31">
      <w:pPr>
        <w:autoSpaceDE w:val="0"/>
        <w:autoSpaceDN w:val="0"/>
        <w:adjustRightInd w:val="0"/>
        <w:spacing w:line="240" w:lineRule="auto"/>
        <w:rPr>
          <w:rFonts w:ascii="Segoe UI" w:eastAsia="Times New Roman" w:hAnsi="Segoe UI" w:cs="Segoe UI"/>
          <w:color w:val="000000"/>
          <w:sz w:val="8"/>
          <w:szCs w:val="8"/>
          <w:lang w:eastAsia="sl-SI"/>
        </w:rPr>
      </w:pPr>
    </w:p>
    <w:p w14:paraId="37A3446B" w14:textId="0D849763" w:rsidR="00197E31" w:rsidRDefault="00197E31" w:rsidP="00197E31">
      <w:pPr>
        <w:autoSpaceDE w:val="0"/>
        <w:autoSpaceDN w:val="0"/>
        <w:adjustRightInd w:val="0"/>
        <w:spacing w:line="240" w:lineRule="auto"/>
        <w:rPr>
          <w:rFonts w:ascii="Segoe UI" w:eastAsia="Times New Roman" w:hAnsi="Segoe UI" w:cs="Segoe UI"/>
          <w:color w:val="000000"/>
          <w:sz w:val="8"/>
          <w:szCs w:val="8"/>
          <w:lang w:eastAsia="sl-SI"/>
        </w:rPr>
      </w:pPr>
    </w:p>
    <w:p w14:paraId="32B074A0" w14:textId="3676F8CA" w:rsidR="00197E31" w:rsidRDefault="00197E31" w:rsidP="00197E31">
      <w:pPr>
        <w:autoSpaceDE w:val="0"/>
        <w:autoSpaceDN w:val="0"/>
        <w:adjustRightInd w:val="0"/>
        <w:spacing w:line="240" w:lineRule="auto"/>
        <w:rPr>
          <w:rFonts w:ascii="Segoe UI" w:eastAsia="Times New Roman" w:hAnsi="Segoe UI" w:cs="Segoe UI"/>
          <w:color w:val="000000"/>
          <w:sz w:val="8"/>
          <w:szCs w:val="8"/>
          <w:lang w:eastAsia="sl-SI"/>
        </w:rPr>
      </w:pPr>
    </w:p>
    <w:p w14:paraId="5F264A46" w14:textId="251CD1E8" w:rsidR="00197E31" w:rsidRDefault="00E424C3" w:rsidP="00197E31">
      <w:pPr>
        <w:shd w:val="clear" w:color="auto" w:fill="DEEAF6"/>
        <w:autoSpaceDE w:val="0"/>
        <w:autoSpaceDN w:val="0"/>
        <w:adjustRightInd w:val="0"/>
        <w:spacing w:line="240" w:lineRule="auto"/>
        <w:jc w:val="both"/>
        <w:rPr>
          <w:rFonts w:ascii="Segoe UI" w:eastAsia="Times New Roman" w:hAnsi="Segoe UI" w:cs="Segoe UI"/>
          <w:b/>
          <w:bCs/>
          <w:color w:val="000000"/>
          <w:sz w:val="28"/>
          <w:szCs w:val="28"/>
          <w:lang w:eastAsia="sl-SI"/>
        </w:rPr>
      </w:pPr>
      <w:r>
        <w:rPr>
          <w:rFonts w:ascii="Segoe UI" w:eastAsia="Times New Roman" w:hAnsi="Segoe UI" w:cs="Segoe UI"/>
          <w:b/>
          <w:bCs/>
          <w:color w:val="000000"/>
          <w:sz w:val="28"/>
          <w:szCs w:val="28"/>
          <w:lang w:eastAsia="sl-SI"/>
        </w:rPr>
        <w:lastRenderedPageBreak/>
        <w:t>LIST OF REFERENCES</w:t>
      </w:r>
      <w:r w:rsidR="00197E31">
        <w:rPr>
          <w:rFonts w:ascii="Segoe UI" w:eastAsia="Times New Roman" w:hAnsi="Segoe UI" w:cs="Segoe UI"/>
          <w:b/>
          <w:bCs/>
          <w:color w:val="000000"/>
          <w:sz w:val="28"/>
          <w:szCs w:val="28"/>
          <w:lang w:eastAsia="sl-SI"/>
        </w:rPr>
        <w:t xml:space="preserve">                                               </w:t>
      </w:r>
    </w:p>
    <w:p w14:paraId="5AFC3A9E" w14:textId="77777777" w:rsidR="00197E31" w:rsidRDefault="00197E31" w:rsidP="00197E31">
      <w:pPr>
        <w:autoSpaceDE w:val="0"/>
        <w:autoSpaceDN w:val="0"/>
        <w:adjustRightInd w:val="0"/>
        <w:spacing w:line="240" w:lineRule="auto"/>
        <w:rPr>
          <w:rFonts w:ascii="Segoe UI" w:eastAsia="Times New Roman" w:hAnsi="Segoe UI" w:cs="Segoe UI"/>
          <w:color w:val="000000"/>
          <w:sz w:val="8"/>
          <w:szCs w:val="8"/>
          <w:lang w:eastAsia="sl-SI"/>
        </w:rPr>
      </w:pPr>
    </w:p>
    <w:p w14:paraId="19619B6A" w14:textId="32DAD8B3" w:rsidR="00197E31" w:rsidRDefault="00E424C3" w:rsidP="00197E31">
      <w:pPr>
        <w:autoSpaceDE w:val="0"/>
        <w:autoSpaceDN w:val="0"/>
        <w:adjustRightInd w:val="0"/>
        <w:spacing w:line="240" w:lineRule="auto"/>
        <w:jc w:val="right"/>
        <w:rPr>
          <w:rFonts w:ascii="Segoe UI" w:eastAsia="Times New Roman" w:hAnsi="Segoe UI" w:cs="Segoe UI"/>
          <w:b/>
          <w:bCs/>
          <w:color w:val="000000"/>
          <w:sz w:val="8"/>
          <w:szCs w:val="8"/>
          <w:lang w:eastAsia="sl-SI"/>
        </w:rPr>
      </w:pPr>
      <w:r>
        <w:rPr>
          <w:rFonts w:ascii="Segoe UI" w:eastAsia="Times New Roman" w:hAnsi="Segoe UI" w:cs="Segoe UI"/>
          <w:b/>
          <w:color w:val="FFFFFF" w:themeColor="background1"/>
          <w:sz w:val="28"/>
          <w:szCs w:val="28"/>
          <w:shd w:val="clear" w:color="auto" w:fill="2F5496" w:themeFill="accent1" w:themeFillShade="BF"/>
          <w:lang w:eastAsia="sl-SI"/>
        </w:rPr>
        <w:t>FORM</w:t>
      </w:r>
      <w:r w:rsidR="00197E31">
        <w:rPr>
          <w:rFonts w:ascii="Segoe UI" w:eastAsia="Times New Roman" w:hAnsi="Segoe UI" w:cs="Segoe UI"/>
          <w:b/>
          <w:color w:val="FFFFFF" w:themeColor="background1"/>
          <w:sz w:val="28"/>
          <w:szCs w:val="28"/>
          <w:shd w:val="clear" w:color="auto" w:fill="2F5496" w:themeFill="accent1" w:themeFillShade="BF"/>
          <w:lang w:eastAsia="sl-SI"/>
        </w:rPr>
        <w:t xml:space="preserve"> 4.2</w:t>
      </w:r>
    </w:p>
    <w:p w14:paraId="5093E715" w14:textId="77777777" w:rsidR="00197E31" w:rsidRDefault="00197E31" w:rsidP="00197E31">
      <w:pPr>
        <w:autoSpaceDE w:val="0"/>
        <w:autoSpaceDN w:val="0"/>
        <w:adjustRightInd w:val="0"/>
        <w:spacing w:line="240" w:lineRule="auto"/>
        <w:jc w:val="right"/>
        <w:rPr>
          <w:rFonts w:ascii="Segoe UI" w:eastAsia="Times New Roman" w:hAnsi="Segoe UI" w:cs="Segoe UI"/>
          <w:color w:val="000000"/>
          <w:sz w:val="20"/>
          <w:szCs w:val="20"/>
          <w:lang w:eastAsia="sl-SI"/>
        </w:rPr>
      </w:pPr>
      <w:r>
        <w:rPr>
          <w:rFonts w:ascii="Segoe UI" w:eastAsia="Times New Roman" w:hAnsi="Segoe UI" w:cs="Segoe UI"/>
          <w:b/>
          <w:color w:val="FFFFFF" w:themeColor="background1"/>
          <w:sz w:val="28"/>
          <w:szCs w:val="28"/>
          <w:shd w:val="clear" w:color="auto" w:fill="2F5496" w:themeFill="accent1" w:themeFillShade="BF"/>
          <w:lang w:eastAsia="sl-SI"/>
        </w:rPr>
        <w:t xml:space="preserve"> </w:t>
      </w:r>
    </w:p>
    <w:p w14:paraId="61804C3E" w14:textId="6A6A932C" w:rsidR="00050AA3" w:rsidRDefault="00050AA3" w:rsidP="00050A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Segoe UI" w:eastAsia="Times New Roman" w:hAnsi="Segoe UI" w:cs="Segoe UI"/>
          <w:sz w:val="22"/>
          <w:lang w:val="en" w:eastAsia="sl-SI"/>
        </w:rPr>
      </w:pPr>
      <w:r w:rsidRPr="00D04424">
        <w:rPr>
          <w:rFonts w:ascii="Segoe UI" w:eastAsia="Times New Roman" w:hAnsi="Segoe UI" w:cs="Segoe UI"/>
          <w:sz w:val="22"/>
          <w:lang w:val="en" w:eastAsia="sl-SI"/>
        </w:rPr>
        <w:t xml:space="preserve">In the last three years, more precisely from </w:t>
      </w:r>
      <w:r w:rsidR="00711490">
        <w:rPr>
          <w:rFonts w:ascii="Segoe UI" w:eastAsia="Times New Roman" w:hAnsi="Segoe UI" w:cs="Segoe UI"/>
          <w:sz w:val="22"/>
          <w:lang w:val="en" w:eastAsia="sl-SI"/>
        </w:rPr>
        <w:t>01</w:t>
      </w:r>
      <w:r w:rsidRPr="00D04424">
        <w:rPr>
          <w:rFonts w:ascii="Segoe UI" w:eastAsia="Times New Roman" w:hAnsi="Segoe UI" w:cs="Segoe UI"/>
          <w:sz w:val="22"/>
          <w:lang w:val="en" w:eastAsia="sl-SI"/>
        </w:rPr>
        <w:t>/0</w:t>
      </w:r>
      <w:r w:rsidR="00711490">
        <w:rPr>
          <w:rFonts w:ascii="Segoe UI" w:eastAsia="Times New Roman" w:hAnsi="Segoe UI" w:cs="Segoe UI"/>
          <w:sz w:val="22"/>
          <w:lang w:val="en" w:eastAsia="sl-SI"/>
        </w:rPr>
        <w:t>7</w:t>
      </w:r>
      <w:r w:rsidRPr="00D04424">
        <w:rPr>
          <w:rFonts w:ascii="Segoe UI" w:eastAsia="Times New Roman" w:hAnsi="Segoe UI" w:cs="Segoe UI"/>
          <w:sz w:val="22"/>
          <w:lang w:val="en" w:eastAsia="sl-SI"/>
        </w:rPr>
        <w:t xml:space="preserve">/2021 to the date of publication of the tender on </w:t>
      </w:r>
      <w:r w:rsidR="00711490">
        <w:rPr>
          <w:rFonts w:ascii="Segoe UI" w:eastAsia="Times New Roman" w:hAnsi="Segoe UI" w:cs="Segoe UI"/>
          <w:sz w:val="22"/>
          <w:lang w:val="en" w:eastAsia="sl-SI"/>
        </w:rPr>
        <w:t>01</w:t>
      </w:r>
      <w:r w:rsidRPr="0045716F">
        <w:rPr>
          <w:rFonts w:ascii="Segoe UI" w:eastAsia="Times New Roman" w:hAnsi="Segoe UI" w:cs="Segoe UI"/>
          <w:sz w:val="22"/>
          <w:lang w:val="en" w:eastAsia="sl-SI"/>
        </w:rPr>
        <w:t>/0</w:t>
      </w:r>
      <w:r w:rsidR="00711490">
        <w:rPr>
          <w:rFonts w:ascii="Segoe UI" w:eastAsia="Times New Roman" w:hAnsi="Segoe UI" w:cs="Segoe UI"/>
          <w:sz w:val="22"/>
          <w:lang w:val="en" w:eastAsia="sl-SI"/>
        </w:rPr>
        <w:t>7</w:t>
      </w:r>
      <w:r w:rsidRPr="0045716F">
        <w:rPr>
          <w:rFonts w:ascii="Segoe UI" w:eastAsia="Times New Roman" w:hAnsi="Segoe UI" w:cs="Segoe UI"/>
          <w:sz w:val="22"/>
          <w:lang w:val="en" w:eastAsia="sl-SI"/>
        </w:rPr>
        <w:t xml:space="preserve">/2024 </w:t>
      </w:r>
      <w:r w:rsidRPr="00D04424">
        <w:rPr>
          <w:rFonts w:ascii="Segoe UI" w:eastAsia="Times New Roman" w:hAnsi="Segoe UI" w:cs="Segoe UI"/>
          <w:sz w:val="22"/>
          <w:lang w:val="en" w:eastAsia="sl-SI"/>
        </w:rPr>
        <w:t>on the Public Procurement Portal, the provider has successfully delivered and installed the same type of equipment to at least 3 reference customers.</w:t>
      </w:r>
    </w:p>
    <w:p w14:paraId="78A58AC5" w14:textId="2E2AD9DA" w:rsidR="00F60E7A" w:rsidRDefault="00F60E7A" w:rsidP="00050A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Segoe UI" w:eastAsia="Times New Roman" w:hAnsi="Segoe UI" w:cs="Segoe UI"/>
          <w:sz w:val="22"/>
          <w:lang w:val="en" w:eastAsia="sl-SI"/>
        </w:rPr>
      </w:pPr>
    </w:p>
    <w:p w14:paraId="1DB8F7AD" w14:textId="44B31B8D" w:rsidR="00197E31" w:rsidRDefault="00197E31" w:rsidP="00197E31">
      <w:pPr>
        <w:tabs>
          <w:tab w:val="center" w:pos="4536"/>
          <w:tab w:val="right" w:pos="9072"/>
        </w:tabs>
        <w:rPr>
          <w:rFonts w:ascii="Arial" w:hAnsi="Arial" w:cs="Arial"/>
          <w:b/>
          <w:sz w:val="16"/>
          <w:szCs w:val="16"/>
          <w:lang w:eastAsia="sl-SI"/>
        </w:rPr>
      </w:pPr>
    </w:p>
    <w:p w14:paraId="2634C32C" w14:textId="77777777" w:rsidR="004C2455" w:rsidRDefault="004C2455" w:rsidP="00197E31">
      <w:pPr>
        <w:tabs>
          <w:tab w:val="center" w:pos="4536"/>
          <w:tab w:val="right" w:pos="9072"/>
        </w:tabs>
        <w:rPr>
          <w:rFonts w:ascii="Arial" w:hAnsi="Arial" w:cs="Arial"/>
          <w:b/>
          <w:sz w:val="16"/>
          <w:szCs w:val="16"/>
          <w:lang w:eastAsia="sl-SI"/>
        </w:rPr>
      </w:pPr>
    </w:p>
    <w:tbl>
      <w:tblPr>
        <w:tblpPr w:leftFromText="141" w:rightFromText="141" w:vertAnchor="text" w:horzAnchor="margin" w:tblpXSpec="center" w:tblpY="127"/>
        <w:tblW w:w="9699"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4932"/>
        <w:gridCol w:w="2835"/>
        <w:gridCol w:w="1932"/>
      </w:tblGrid>
      <w:tr w:rsidR="00F60E7A" w:rsidRPr="00E424C3" w14:paraId="2E078940" w14:textId="77777777" w:rsidTr="004C2455">
        <w:trPr>
          <w:trHeight w:val="1647"/>
        </w:trPr>
        <w:tc>
          <w:tcPr>
            <w:tcW w:w="4932" w:type="dxa"/>
            <w:shd w:val="clear" w:color="auto" w:fill="DEEAF6"/>
            <w:vAlign w:val="center"/>
          </w:tcPr>
          <w:p w14:paraId="5C025A33" w14:textId="57E3FE56" w:rsidR="00F60E7A" w:rsidRPr="00E424C3" w:rsidRDefault="00F60E7A" w:rsidP="00E424C3">
            <w:pPr>
              <w:tabs>
                <w:tab w:val="center" w:pos="4536"/>
                <w:tab w:val="right" w:pos="9072"/>
              </w:tabs>
              <w:jc w:val="center"/>
              <w:rPr>
                <w:rFonts w:ascii="Segoe UI" w:hAnsi="Segoe UI" w:cs="Segoe UI"/>
                <w:sz w:val="22"/>
                <w:lang w:eastAsia="sl-SI"/>
              </w:rPr>
            </w:pPr>
            <w:proofErr w:type="spellStart"/>
            <w:r w:rsidRPr="00E424C3">
              <w:rPr>
                <w:rFonts w:ascii="Segoe UI" w:hAnsi="Segoe UI" w:cs="Segoe UI"/>
                <w:sz w:val="22"/>
                <w:lang w:eastAsia="sl-SI"/>
              </w:rPr>
              <w:t>Client</w:t>
            </w:r>
            <w:proofErr w:type="spellEnd"/>
            <w:r w:rsidRPr="00E424C3">
              <w:rPr>
                <w:rFonts w:ascii="Segoe UI" w:hAnsi="Segoe UI" w:cs="Segoe UI"/>
                <w:sz w:val="22"/>
                <w:lang w:eastAsia="sl-SI"/>
              </w:rPr>
              <w:t xml:space="preserve">, </w:t>
            </w:r>
            <w:proofErr w:type="spellStart"/>
            <w:r w:rsidRPr="00E424C3">
              <w:rPr>
                <w:rFonts w:ascii="Segoe UI" w:hAnsi="Segoe UI" w:cs="Segoe UI"/>
                <w:sz w:val="22"/>
                <w:lang w:eastAsia="sl-SI"/>
              </w:rPr>
              <w:t>the</w:t>
            </w:r>
            <w:proofErr w:type="spellEnd"/>
            <w:r w:rsidRPr="00E424C3">
              <w:rPr>
                <w:rFonts w:ascii="Segoe UI" w:hAnsi="Segoe UI" w:cs="Segoe UI"/>
                <w:sz w:val="22"/>
                <w:lang w:eastAsia="sl-SI"/>
              </w:rPr>
              <w:t xml:space="preserve"> </w:t>
            </w:r>
            <w:proofErr w:type="spellStart"/>
            <w:r w:rsidRPr="00E424C3">
              <w:rPr>
                <w:rFonts w:ascii="Segoe UI" w:hAnsi="Segoe UI" w:cs="Segoe UI"/>
                <w:sz w:val="22"/>
                <w:lang w:eastAsia="sl-SI"/>
              </w:rPr>
              <w:t>client's</w:t>
            </w:r>
            <w:proofErr w:type="spellEnd"/>
            <w:r w:rsidRPr="00E424C3">
              <w:rPr>
                <w:rFonts w:ascii="Segoe UI" w:hAnsi="Segoe UI" w:cs="Segoe UI"/>
                <w:sz w:val="22"/>
                <w:lang w:eastAsia="sl-SI"/>
              </w:rPr>
              <w:t xml:space="preserve"> </w:t>
            </w:r>
            <w:proofErr w:type="spellStart"/>
            <w:r w:rsidRPr="00E424C3">
              <w:rPr>
                <w:rFonts w:ascii="Segoe UI" w:hAnsi="Segoe UI" w:cs="Segoe UI"/>
                <w:sz w:val="22"/>
                <w:lang w:eastAsia="sl-SI"/>
              </w:rPr>
              <w:t>contact</w:t>
            </w:r>
            <w:proofErr w:type="spellEnd"/>
            <w:r w:rsidRPr="00E424C3">
              <w:rPr>
                <w:rFonts w:ascii="Segoe UI" w:hAnsi="Segoe UI" w:cs="Segoe UI"/>
                <w:sz w:val="22"/>
                <w:lang w:eastAsia="sl-SI"/>
              </w:rPr>
              <w:t xml:space="preserve"> person </w:t>
            </w:r>
            <w:proofErr w:type="spellStart"/>
            <w:r w:rsidRPr="00E424C3">
              <w:rPr>
                <w:rFonts w:ascii="Segoe UI" w:hAnsi="Segoe UI" w:cs="Segoe UI"/>
                <w:sz w:val="22"/>
                <w:lang w:eastAsia="sl-SI"/>
              </w:rPr>
              <w:t>responsible</w:t>
            </w:r>
            <w:proofErr w:type="spellEnd"/>
            <w:r w:rsidRPr="00E424C3">
              <w:rPr>
                <w:rFonts w:ascii="Segoe UI" w:hAnsi="Segoe UI" w:cs="Segoe UI"/>
                <w:sz w:val="22"/>
                <w:lang w:eastAsia="sl-SI"/>
              </w:rPr>
              <w:t xml:space="preserve"> </w:t>
            </w:r>
            <w:proofErr w:type="spellStart"/>
            <w:r w:rsidRPr="00E424C3">
              <w:rPr>
                <w:rFonts w:ascii="Segoe UI" w:hAnsi="Segoe UI" w:cs="Segoe UI"/>
                <w:sz w:val="22"/>
                <w:lang w:eastAsia="sl-SI"/>
              </w:rPr>
              <w:t>for</w:t>
            </w:r>
            <w:proofErr w:type="spellEnd"/>
            <w:r w:rsidRPr="00E424C3">
              <w:rPr>
                <w:rFonts w:ascii="Segoe UI" w:hAnsi="Segoe UI" w:cs="Segoe UI"/>
                <w:sz w:val="22"/>
                <w:lang w:eastAsia="sl-SI"/>
              </w:rPr>
              <w:t xml:space="preserve"> </w:t>
            </w:r>
            <w:proofErr w:type="spellStart"/>
            <w:r w:rsidRPr="00E424C3">
              <w:rPr>
                <w:rFonts w:ascii="Segoe UI" w:hAnsi="Segoe UI" w:cs="Segoe UI"/>
                <w:sz w:val="22"/>
                <w:lang w:eastAsia="sl-SI"/>
              </w:rPr>
              <w:t>additional</w:t>
            </w:r>
            <w:proofErr w:type="spellEnd"/>
            <w:r w:rsidRPr="00E424C3">
              <w:rPr>
                <w:rFonts w:ascii="Segoe UI" w:hAnsi="Segoe UI" w:cs="Segoe UI"/>
                <w:sz w:val="22"/>
                <w:lang w:eastAsia="sl-SI"/>
              </w:rPr>
              <w:t xml:space="preserve"> </w:t>
            </w:r>
            <w:proofErr w:type="spellStart"/>
            <w:r w:rsidRPr="00E424C3">
              <w:rPr>
                <w:rFonts w:ascii="Segoe UI" w:hAnsi="Segoe UI" w:cs="Segoe UI"/>
                <w:sz w:val="22"/>
                <w:lang w:eastAsia="sl-SI"/>
              </w:rPr>
              <w:t>information</w:t>
            </w:r>
            <w:proofErr w:type="spellEnd"/>
            <w:r w:rsidRPr="00E424C3">
              <w:rPr>
                <w:rFonts w:ascii="Segoe UI" w:hAnsi="Segoe UI" w:cs="Segoe UI"/>
                <w:sz w:val="22"/>
                <w:lang w:eastAsia="sl-SI"/>
              </w:rPr>
              <w:t xml:space="preserve">, </w:t>
            </w:r>
            <w:proofErr w:type="spellStart"/>
            <w:r w:rsidRPr="00E424C3">
              <w:rPr>
                <w:rFonts w:ascii="Segoe UI" w:hAnsi="Segoe UI" w:cs="Segoe UI"/>
                <w:sz w:val="22"/>
                <w:lang w:eastAsia="sl-SI"/>
              </w:rPr>
              <w:t>the</w:t>
            </w:r>
            <w:proofErr w:type="spellEnd"/>
            <w:r w:rsidRPr="00E424C3">
              <w:rPr>
                <w:rFonts w:ascii="Segoe UI" w:hAnsi="Segoe UI" w:cs="Segoe UI"/>
                <w:sz w:val="22"/>
                <w:lang w:eastAsia="sl-SI"/>
              </w:rPr>
              <w:t xml:space="preserve"> </w:t>
            </w:r>
            <w:proofErr w:type="spellStart"/>
            <w:r w:rsidRPr="00E424C3">
              <w:rPr>
                <w:rFonts w:ascii="Segoe UI" w:hAnsi="Segoe UI" w:cs="Segoe UI"/>
                <w:sz w:val="22"/>
                <w:lang w:eastAsia="sl-SI"/>
              </w:rPr>
              <w:t>relevant</w:t>
            </w:r>
            <w:proofErr w:type="spellEnd"/>
            <w:r w:rsidRPr="00E424C3">
              <w:rPr>
                <w:rFonts w:ascii="Segoe UI" w:hAnsi="Segoe UI" w:cs="Segoe UI"/>
                <w:sz w:val="22"/>
                <w:lang w:eastAsia="sl-SI"/>
              </w:rPr>
              <w:t xml:space="preserve"> e-mail </w:t>
            </w:r>
            <w:proofErr w:type="spellStart"/>
            <w:r w:rsidRPr="00E424C3">
              <w:rPr>
                <w:rFonts w:ascii="Segoe UI" w:hAnsi="Segoe UI" w:cs="Segoe UI"/>
                <w:sz w:val="22"/>
                <w:lang w:eastAsia="sl-SI"/>
              </w:rPr>
              <w:t>contact</w:t>
            </w:r>
            <w:proofErr w:type="spellEnd"/>
            <w:r w:rsidRPr="00E424C3">
              <w:rPr>
                <w:rFonts w:ascii="Segoe UI" w:hAnsi="Segoe UI" w:cs="Segoe UI"/>
                <w:sz w:val="22"/>
                <w:lang w:eastAsia="sl-SI"/>
              </w:rPr>
              <w:t xml:space="preserve"> </w:t>
            </w:r>
            <w:proofErr w:type="spellStart"/>
            <w:r w:rsidRPr="00E424C3">
              <w:rPr>
                <w:rFonts w:ascii="Segoe UI" w:hAnsi="Segoe UI" w:cs="Segoe UI"/>
                <w:sz w:val="22"/>
                <w:lang w:eastAsia="sl-SI"/>
              </w:rPr>
              <w:t>and</w:t>
            </w:r>
            <w:proofErr w:type="spellEnd"/>
            <w:r w:rsidRPr="00E424C3">
              <w:rPr>
                <w:rFonts w:ascii="Segoe UI" w:hAnsi="Segoe UI" w:cs="Segoe UI"/>
                <w:sz w:val="22"/>
                <w:lang w:eastAsia="sl-SI"/>
              </w:rPr>
              <w:t xml:space="preserve"> </w:t>
            </w:r>
            <w:proofErr w:type="spellStart"/>
            <w:r w:rsidRPr="00E424C3">
              <w:rPr>
                <w:rFonts w:ascii="Segoe UI" w:hAnsi="Segoe UI" w:cs="Segoe UI"/>
                <w:sz w:val="22"/>
                <w:lang w:eastAsia="sl-SI"/>
              </w:rPr>
              <w:t>phone</w:t>
            </w:r>
            <w:proofErr w:type="spellEnd"/>
            <w:r w:rsidRPr="00E424C3">
              <w:rPr>
                <w:rFonts w:ascii="Segoe UI" w:hAnsi="Segoe UI" w:cs="Segoe UI"/>
                <w:sz w:val="22"/>
                <w:lang w:eastAsia="sl-SI"/>
              </w:rPr>
              <w:t xml:space="preserve"> </w:t>
            </w:r>
            <w:proofErr w:type="spellStart"/>
            <w:r w:rsidRPr="00E424C3">
              <w:rPr>
                <w:rFonts w:ascii="Segoe UI" w:hAnsi="Segoe UI" w:cs="Segoe UI"/>
                <w:sz w:val="22"/>
                <w:lang w:eastAsia="sl-SI"/>
              </w:rPr>
              <w:t>number</w:t>
            </w:r>
            <w:proofErr w:type="spellEnd"/>
          </w:p>
        </w:tc>
        <w:tc>
          <w:tcPr>
            <w:tcW w:w="2835" w:type="dxa"/>
            <w:shd w:val="clear" w:color="auto" w:fill="DEEAF6"/>
            <w:vAlign w:val="center"/>
          </w:tcPr>
          <w:p w14:paraId="614B32C3" w14:textId="60A107A6" w:rsidR="00F60E7A" w:rsidRPr="00E424C3" w:rsidRDefault="00F60E7A" w:rsidP="00E424C3">
            <w:pPr>
              <w:tabs>
                <w:tab w:val="center" w:pos="4536"/>
                <w:tab w:val="right" w:pos="9072"/>
              </w:tabs>
              <w:jc w:val="center"/>
              <w:rPr>
                <w:rFonts w:ascii="Segoe UI" w:hAnsi="Segoe UI" w:cs="Segoe UI"/>
                <w:sz w:val="22"/>
                <w:lang w:eastAsia="sl-SI"/>
              </w:rPr>
            </w:pPr>
            <w:proofErr w:type="spellStart"/>
            <w:r w:rsidRPr="00E424C3">
              <w:rPr>
                <w:rFonts w:ascii="Segoe UI" w:hAnsi="Segoe UI" w:cs="Segoe UI"/>
                <w:sz w:val="22"/>
                <w:lang w:eastAsia="sl-SI"/>
              </w:rPr>
              <w:t>Subject</w:t>
            </w:r>
            <w:proofErr w:type="spellEnd"/>
            <w:r w:rsidRPr="00E424C3">
              <w:rPr>
                <w:rFonts w:ascii="Segoe UI" w:hAnsi="Segoe UI" w:cs="Segoe UI"/>
                <w:sz w:val="22"/>
                <w:lang w:eastAsia="sl-SI"/>
              </w:rPr>
              <w:t xml:space="preserve"> </w:t>
            </w:r>
            <w:proofErr w:type="spellStart"/>
            <w:r w:rsidRPr="00E424C3">
              <w:rPr>
                <w:rFonts w:ascii="Segoe UI" w:hAnsi="Segoe UI" w:cs="Segoe UI"/>
                <w:sz w:val="22"/>
                <w:lang w:eastAsia="sl-SI"/>
              </w:rPr>
              <w:t>of</w:t>
            </w:r>
            <w:proofErr w:type="spellEnd"/>
            <w:r w:rsidRPr="00E424C3">
              <w:rPr>
                <w:rFonts w:ascii="Segoe UI" w:hAnsi="Segoe UI" w:cs="Segoe UI"/>
                <w:sz w:val="22"/>
                <w:lang w:eastAsia="sl-SI"/>
              </w:rPr>
              <w:t xml:space="preserve"> </w:t>
            </w:r>
            <w:proofErr w:type="spellStart"/>
            <w:r w:rsidRPr="00E424C3">
              <w:rPr>
                <w:rFonts w:ascii="Segoe UI" w:hAnsi="Segoe UI" w:cs="Segoe UI"/>
                <w:sz w:val="22"/>
                <w:lang w:eastAsia="sl-SI"/>
              </w:rPr>
              <w:t>the</w:t>
            </w:r>
            <w:proofErr w:type="spellEnd"/>
            <w:r w:rsidRPr="00E424C3">
              <w:rPr>
                <w:rFonts w:ascii="Segoe UI" w:hAnsi="Segoe UI" w:cs="Segoe UI"/>
                <w:sz w:val="22"/>
                <w:lang w:eastAsia="sl-SI"/>
              </w:rPr>
              <w:t xml:space="preserve"> </w:t>
            </w:r>
            <w:proofErr w:type="spellStart"/>
            <w:r w:rsidRPr="00E424C3">
              <w:rPr>
                <w:rFonts w:ascii="Segoe UI" w:hAnsi="Segoe UI" w:cs="Segoe UI"/>
                <w:sz w:val="22"/>
                <w:lang w:eastAsia="sl-SI"/>
              </w:rPr>
              <w:t>contract</w:t>
            </w:r>
            <w:proofErr w:type="spellEnd"/>
          </w:p>
        </w:tc>
        <w:tc>
          <w:tcPr>
            <w:tcW w:w="1932" w:type="dxa"/>
            <w:shd w:val="clear" w:color="auto" w:fill="DEEAF6"/>
            <w:vAlign w:val="center"/>
          </w:tcPr>
          <w:p w14:paraId="5338CF61" w14:textId="77777777" w:rsidR="00F60E7A" w:rsidRPr="00E424C3" w:rsidRDefault="00F60E7A" w:rsidP="00E424C3">
            <w:pPr>
              <w:tabs>
                <w:tab w:val="center" w:pos="4536"/>
                <w:tab w:val="right" w:pos="9072"/>
              </w:tabs>
              <w:jc w:val="center"/>
              <w:rPr>
                <w:rFonts w:ascii="Segoe UI" w:hAnsi="Segoe UI" w:cs="Segoe UI"/>
                <w:sz w:val="22"/>
                <w:lang w:eastAsia="sl-SI"/>
              </w:rPr>
            </w:pPr>
            <w:proofErr w:type="spellStart"/>
            <w:r w:rsidRPr="00E424C3">
              <w:rPr>
                <w:rFonts w:ascii="Segoe UI" w:hAnsi="Segoe UI" w:cs="Segoe UI"/>
                <w:sz w:val="22"/>
                <w:lang w:eastAsia="sl-SI"/>
              </w:rPr>
              <w:t>Year</w:t>
            </w:r>
            <w:proofErr w:type="spellEnd"/>
          </w:p>
          <w:p w14:paraId="2972A3ED" w14:textId="4578975A" w:rsidR="00F60E7A" w:rsidRPr="00E424C3" w:rsidRDefault="00F60E7A" w:rsidP="00E424C3">
            <w:pPr>
              <w:tabs>
                <w:tab w:val="center" w:pos="4536"/>
                <w:tab w:val="right" w:pos="9072"/>
              </w:tabs>
              <w:jc w:val="center"/>
              <w:rPr>
                <w:rFonts w:ascii="Segoe UI" w:hAnsi="Segoe UI" w:cs="Segoe UI"/>
                <w:sz w:val="22"/>
                <w:lang w:eastAsia="sl-SI"/>
              </w:rPr>
            </w:pPr>
            <w:r w:rsidRPr="00E424C3">
              <w:rPr>
                <w:rFonts w:ascii="Segoe UI" w:hAnsi="Segoe UI" w:cs="Segoe UI"/>
                <w:sz w:val="22"/>
                <w:lang w:eastAsia="sl-SI"/>
              </w:rPr>
              <w:t xml:space="preserve">(date </w:t>
            </w:r>
            <w:proofErr w:type="spellStart"/>
            <w:r w:rsidRPr="00E424C3">
              <w:rPr>
                <w:rFonts w:ascii="Segoe UI" w:hAnsi="Segoe UI" w:cs="Segoe UI"/>
                <w:sz w:val="22"/>
                <w:lang w:eastAsia="sl-SI"/>
              </w:rPr>
              <w:t>of</w:t>
            </w:r>
            <w:proofErr w:type="spellEnd"/>
            <w:r w:rsidRPr="00E424C3">
              <w:rPr>
                <w:rFonts w:ascii="Segoe UI" w:hAnsi="Segoe UI" w:cs="Segoe UI"/>
                <w:sz w:val="22"/>
                <w:lang w:eastAsia="sl-SI"/>
              </w:rPr>
              <w:t xml:space="preserve"> </w:t>
            </w:r>
            <w:proofErr w:type="spellStart"/>
            <w:r w:rsidRPr="00E424C3">
              <w:rPr>
                <w:rFonts w:ascii="Segoe UI" w:hAnsi="Segoe UI" w:cs="Segoe UI"/>
                <w:sz w:val="22"/>
                <w:lang w:eastAsia="sl-SI"/>
              </w:rPr>
              <w:t>signing</w:t>
            </w:r>
            <w:proofErr w:type="spellEnd"/>
            <w:r w:rsidRPr="00E424C3">
              <w:rPr>
                <w:rFonts w:ascii="Segoe UI" w:hAnsi="Segoe UI" w:cs="Segoe UI"/>
                <w:sz w:val="22"/>
                <w:lang w:eastAsia="sl-SI"/>
              </w:rPr>
              <w:t xml:space="preserve"> </w:t>
            </w:r>
            <w:proofErr w:type="spellStart"/>
            <w:r w:rsidRPr="00E424C3">
              <w:rPr>
                <w:rFonts w:ascii="Segoe UI" w:hAnsi="Segoe UI" w:cs="Segoe UI"/>
                <w:sz w:val="22"/>
                <w:lang w:eastAsia="sl-SI"/>
              </w:rPr>
              <w:t>of</w:t>
            </w:r>
            <w:proofErr w:type="spellEnd"/>
            <w:r w:rsidRPr="00E424C3">
              <w:rPr>
                <w:rFonts w:ascii="Segoe UI" w:hAnsi="Segoe UI" w:cs="Segoe UI"/>
                <w:sz w:val="22"/>
                <w:lang w:eastAsia="sl-SI"/>
              </w:rPr>
              <w:t xml:space="preserve"> </w:t>
            </w:r>
            <w:proofErr w:type="spellStart"/>
            <w:r w:rsidRPr="00E424C3">
              <w:rPr>
                <w:rFonts w:ascii="Segoe UI" w:hAnsi="Segoe UI" w:cs="Segoe UI"/>
                <w:sz w:val="22"/>
                <w:lang w:eastAsia="sl-SI"/>
              </w:rPr>
              <w:t>the</w:t>
            </w:r>
            <w:proofErr w:type="spellEnd"/>
            <w:r w:rsidRPr="00E424C3">
              <w:rPr>
                <w:rFonts w:ascii="Segoe UI" w:hAnsi="Segoe UI" w:cs="Segoe UI"/>
                <w:sz w:val="22"/>
                <w:lang w:eastAsia="sl-SI"/>
              </w:rPr>
              <w:t xml:space="preserve"> </w:t>
            </w:r>
            <w:proofErr w:type="spellStart"/>
            <w:r w:rsidRPr="00E424C3">
              <w:rPr>
                <w:rFonts w:ascii="Segoe UI" w:hAnsi="Segoe UI" w:cs="Segoe UI"/>
                <w:sz w:val="22"/>
                <w:lang w:eastAsia="sl-SI"/>
              </w:rPr>
              <w:t>contract</w:t>
            </w:r>
            <w:proofErr w:type="spellEnd"/>
            <w:r w:rsidRPr="00E424C3">
              <w:rPr>
                <w:rFonts w:ascii="Segoe UI" w:hAnsi="Segoe UI" w:cs="Segoe UI"/>
                <w:sz w:val="22"/>
                <w:lang w:eastAsia="sl-SI"/>
              </w:rPr>
              <w:t>)</w:t>
            </w:r>
          </w:p>
        </w:tc>
      </w:tr>
      <w:tr w:rsidR="00F60E7A" w14:paraId="2898EC76" w14:textId="77777777" w:rsidTr="004C2455">
        <w:trPr>
          <w:trHeight w:val="828"/>
        </w:trPr>
        <w:tc>
          <w:tcPr>
            <w:tcW w:w="4932" w:type="dxa"/>
            <w:tcBorders>
              <w:top w:val="nil"/>
              <w:left w:val="single" w:sz="24" w:space="0" w:color="auto"/>
              <w:bottom w:val="single" w:sz="6" w:space="0" w:color="auto"/>
              <w:right w:val="single" w:sz="6" w:space="0" w:color="auto"/>
            </w:tcBorders>
          </w:tcPr>
          <w:p w14:paraId="72292108" w14:textId="77777777" w:rsidR="00F60E7A" w:rsidRDefault="00F60E7A" w:rsidP="00E424C3">
            <w:pPr>
              <w:tabs>
                <w:tab w:val="center" w:pos="4536"/>
                <w:tab w:val="right" w:pos="9072"/>
              </w:tabs>
              <w:rPr>
                <w:rFonts w:ascii="Arial" w:hAnsi="Arial" w:cs="Arial"/>
                <w:sz w:val="22"/>
                <w:lang w:eastAsia="sl-SI"/>
              </w:rPr>
            </w:pPr>
          </w:p>
          <w:p w14:paraId="2EE5265F" w14:textId="77777777" w:rsidR="00F60E7A" w:rsidRDefault="00F60E7A" w:rsidP="00E424C3">
            <w:pPr>
              <w:tabs>
                <w:tab w:val="center" w:pos="4536"/>
                <w:tab w:val="right" w:pos="9072"/>
              </w:tabs>
              <w:rPr>
                <w:rFonts w:ascii="Arial" w:hAnsi="Arial" w:cs="Arial"/>
                <w:sz w:val="22"/>
                <w:lang w:eastAsia="sl-SI"/>
              </w:rPr>
            </w:pPr>
          </w:p>
          <w:p w14:paraId="27FDC4BC" w14:textId="77777777" w:rsidR="00F60E7A" w:rsidRDefault="00F60E7A" w:rsidP="00E424C3">
            <w:pPr>
              <w:tabs>
                <w:tab w:val="center" w:pos="4536"/>
                <w:tab w:val="right" w:pos="9072"/>
              </w:tabs>
              <w:rPr>
                <w:rFonts w:ascii="Arial" w:hAnsi="Arial" w:cs="Arial"/>
                <w:sz w:val="22"/>
                <w:lang w:eastAsia="sl-SI"/>
              </w:rPr>
            </w:pPr>
          </w:p>
        </w:tc>
        <w:tc>
          <w:tcPr>
            <w:tcW w:w="2835" w:type="dxa"/>
            <w:tcBorders>
              <w:top w:val="nil"/>
              <w:left w:val="single" w:sz="6" w:space="0" w:color="auto"/>
              <w:bottom w:val="single" w:sz="6" w:space="0" w:color="auto"/>
              <w:right w:val="single" w:sz="6" w:space="0" w:color="auto"/>
            </w:tcBorders>
          </w:tcPr>
          <w:p w14:paraId="4D7118F1" w14:textId="77777777" w:rsidR="00F60E7A" w:rsidRDefault="00F60E7A" w:rsidP="00E424C3">
            <w:pPr>
              <w:tabs>
                <w:tab w:val="center" w:pos="4536"/>
                <w:tab w:val="right" w:pos="9072"/>
              </w:tabs>
              <w:rPr>
                <w:rFonts w:ascii="Arial" w:hAnsi="Arial" w:cs="Arial"/>
                <w:sz w:val="22"/>
                <w:lang w:eastAsia="sl-SI"/>
              </w:rPr>
            </w:pPr>
          </w:p>
        </w:tc>
        <w:tc>
          <w:tcPr>
            <w:tcW w:w="1932" w:type="dxa"/>
            <w:tcBorders>
              <w:top w:val="nil"/>
              <w:left w:val="single" w:sz="6" w:space="0" w:color="auto"/>
              <w:bottom w:val="single" w:sz="6" w:space="0" w:color="auto"/>
              <w:right w:val="single" w:sz="24" w:space="0" w:color="auto"/>
            </w:tcBorders>
          </w:tcPr>
          <w:p w14:paraId="76EACBCA" w14:textId="77777777" w:rsidR="00F60E7A" w:rsidRDefault="00F60E7A" w:rsidP="00E424C3">
            <w:pPr>
              <w:tabs>
                <w:tab w:val="center" w:pos="4536"/>
                <w:tab w:val="right" w:pos="9072"/>
              </w:tabs>
              <w:rPr>
                <w:rFonts w:ascii="Arial" w:hAnsi="Arial" w:cs="Arial"/>
                <w:sz w:val="22"/>
                <w:lang w:eastAsia="sl-SI"/>
              </w:rPr>
            </w:pPr>
          </w:p>
        </w:tc>
      </w:tr>
      <w:tr w:rsidR="00F60E7A" w14:paraId="4947F692" w14:textId="77777777" w:rsidTr="004C2455">
        <w:trPr>
          <w:trHeight w:val="826"/>
        </w:trPr>
        <w:tc>
          <w:tcPr>
            <w:tcW w:w="4932" w:type="dxa"/>
            <w:tcBorders>
              <w:top w:val="single" w:sz="6" w:space="0" w:color="auto"/>
              <w:left w:val="single" w:sz="24" w:space="0" w:color="auto"/>
              <w:bottom w:val="single" w:sz="6" w:space="0" w:color="auto"/>
              <w:right w:val="single" w:sz="6" w:space="0" w:color="auto"/>
            </w:tcBorders>
          </w:tcPr>
          <w:p w14:paraId="0DB429E3" w14:textId="77777777" w:rsidR="00F60E7A" w:rsidRDefault="00F60E7A" w:rsidP="00E424C3">
            <w:pPr>
              <w:tabs>
                <w:tab w:val="center" w:pos="4536"/>
                <w:tab w:val="right" w:pos="9072"/>
              </w:tabs>
              <w:rPr>
                <w:rFonts w:ascii="Arial" w:hAnsi="Arial" w:cs="Arial"/>
                <w:sz w:val="22"/>
                <w:lang w:eastAsia="sl-SI"/>
              </w:rPr>
            </w:pPr>
          </w:p>
          <w:p w14:paraId="53B793B9" w14:textId="77777777" w:rsidR="00F60E7A" w:rsidRDefault="00F60E7A" w:rsidP="00E424C3">
            <w:pPr>
              <w:tabs>
                <w:tab w:val="center" w:pos="4536"/>
                <w:tab w:val="right" w:pos="9072"/>
              </w:tabs>
              <w:rPr>
                <w:rFonts w:ascii="Arial" w:hAnsi="Arial" w:cs="Arial"/>
                <w:sz w:val="22"/>
                <w:lang w:eastAsia="sl-SI"/>
              </w:rPr>
            </w:pPr>
          </w:p>
          <w:p w14:paraId="44AB0B21" w14:textId="77777777" w:rsidR="00F60E7A" w:rsidRDefault="00F60E7A" w:rsidP="00E424C3">
            <w:pPr>
              <w:tabs>
                <w:tab w:val="center" w:pos="4536"/>
                <w:tab w:val="right" w:pos="9072"/>
              </w:tabs>
              <w:rPr>
                <w:rFonts w:ascii="Arial" w:hAnsi="Arial" w:cs="Arial"/>
                <w:sz w:val="22"/>
                <w:lang w:eastAsia="sl-SI"/>
              </w:rPr>
            </w:pPr>
          </w:p>
        </w:tc>
        <w:tc>
          <w:tcPr>
            <w:tcW w:w="2835" w:type="dxa"/>
            <w:tcBorders>
              <w:top w:val="single" w:sz="6" w:space="0" w:color="auto"/>
              <w:left w:val="single" w:sz="6" w:space="0" w:color="auto"/>
              <w:bottom w:val="single" w:sz="6" w:space="0" w:color="auto"/>
              <w:right w:val="single" w:sz="6" w:space="0" w:color="auto"/>
            </w:tcBorders>
          </w:tcPr>
          <w:p w14:paraId="70D6D28B" w14:textId="77777777" w:rsidR="00F60E7A" w:rsidRDefault="00F60E7A" w:rsidP="00E424C3">
            <w:pPr>
              <w:tabs>
                <w:tab w:val="center" w:pos="4536"/>
                <w:tab w:val="right" w:pos="9072"/>
              </w:tabs>
              <w:rPr>
                <w:rFonts w:ascii="Arial" w:hAnsi="Arial" w:cs="Arial"/>
                <w:sz w:val="22"/>
                <w:lang w:eastAsia="sl-SI"/>
              </w:rPr>
            </w:pPr>
          </w:p>
        </w:tc>
        <w:tc>
          <w:tcPr>
            <w:tcW w:w="1932" w:type="dxa"/>
            <w:tcBorders>
              <w:top w:val="single" w:sz="6" w:space="0" w:color="auto"/>
              <w:left w:val="single" w:sz="6" w:space="0" w:color="auto"/>
              <w:bottom w:val="single" w:sz="6" w:space="0" w:color="auto"/>
              <w:right w:val="single" w:sz="24" w:space="0" w:color="auto"/>
            </w:tcBorders>
          </w:tcPr>
          <w:p w14:paraId="58B8EC24" w14:textId="77777777" w:rsidR="00F60E7A" w:rsidRDefault="00F60E7A" w:rsidP="00E424C3">
            <w:pPr>
              <w:tabs>
                <w:tab w:val="center" w:pos="4536"/>
                <w:tab w:val="right" w:pos="9072"/>
              </w:tabs>
              <w:rPr>
                <w:rFonts w:ascii="Arial" w:hAnsi="Arial" w:cs="Arial"/>
                <w:sz w:val="22"/>
                <w:lang w:eastAsia="sl-SI"/>
              </w:rPr>
            </w:pPr>
          </w:p>
        </w:tc>
      </w:tr>
      <w:tr w:rsidR="00F60E7A" w14:paraId="60D2ABFD" w14:textId="77777777" w:rsidTr="004C2455">
        <w:trPr>
          <w:trHeight w:val="838"/>
        </w:trPr>
        <w:tc>
          <w:tcPr>
            <w:tcW w:w="4932" w:type="dxa"/>
            <w:tcBorders>
              <w:top w:val="single" w:sz="6" w:space="0" w:color="auto"/>
              <w:left w:val="single" w:sz="24" w:space="0" w:color="auto"/>
              <w:bottom w:val="single" w:sz="6" w:space="0" w:color="auto"/>
              <w:right w:val="single" w:sz="6" w:space="0" w:color="auto"/>
            </w:tcBorders>
          </w:tcPr>
          <w:p w14:paraId="68CB228B" w14:textId="77777777" w:rsidR="00F60E7A" w:rsidRDefault="00F60E7A" w:rsidP="00E424C3">
            <w:pPr>
              <w:tabs>
                <w:tab w:val="center" w:pos="4536"/>
                <w:tab w:val="right" w:pos="9072"/>
              </w:tabs>
              <w:rPr>
                <w:rFonts w:ascii="Arial" w:hAnsi="Arial" w:cs="Arial"/>
                <w:sz w:val="22"/>
                <w:lang w:eastAsia="sl-SI"/>
              </w:rPr>
            </w:pPr>
          </w:p>
        </w:tc>
        <w:tc>
          <w:tcPr>
            <w:tcW w:w="2835" w:type="dxa"/>
            <w:tcBorders>
              <w:top w:val="single" w:sz="6" w:space="0" w:color="auto"/>
              <w:left w:val="single" w:sz="6" w:space="0" w:color="auto"/>
              <w:bottom w:val="single" w:sz="6" w:space="0" w:color="auto"/>
              <w:right w:val="single" w:sz="6" w:space="0" w:color="auto"/>
            </w:tcBorders>
          </w:tcPr>
          <w:p w14:paraId="53F910BA" w14:textId="77777777" w:rsidR="00F60E7A" w:rsidRDefault="00F60E7A" w:rsidP="00E424C3">
            <w:pPr>
              <w:tabs>
                <w:tab w:val="center" w:pos="4536"/>
                <w:tab w:val="right" w:pos="9072"/>
              </w:tabs>
              <w:rPr>
                <w:rFonts w:ascii="Arial" w:hAnsi="Arial" w:cs="Arial"/>
                <w:sz w:val="22"/>
                <w:lang w:eastAsia="sl-SI"/>
              </w:rPr>
            </w:pPr>
          </w:p>
        </w:tc>
        <w:tc>
          <w:tcPr>
            <w:tcW w:w="1932" w:type="dxa"/>
            <w:tcBorders>
              <w:top w:val="single" w:sz="6" w:space="0" w:color="auto"/>
              <w:left w:val="single" w:sz="6" w:space="0" w:color="auto"/>
              <w:bottom w:val="single" w:sz="6" w:space="0" w:color="auto"/>
              <w:right w:val="single" w:sz="24" w:space="0" w:color="auto"/>
            </w:tcBorders>
          </w:tcPr>
          <w:p w14:paraId="447BEA27" w14:textId="77777777" w:rsidR="00F60E7A" w:rsidRDefault="00F60E7A" w:rsidP="00E424C3">
            <w:pPr>
              <w:tabs>
                <w:tab w:val="center" w:pos="4536"/>
                <w:tab w:val="right" w:pos="9072"/>
              </w:tabs>
              <w:rPr>
                <w:rFonts w:ascii="Arial" w:hAnsi="Arial" w:cs="Arial"/>
                <w:sz w:val="22"/>
                <w:lang w:eastAsia="sl-SI"/>
              </w:rPr>
            </w:pPr>
          </w:p>
        </w:tc>
      </w:tr>
      <w:tr w:rsidR="00F60E7A" w14:paraId="553C1BDE" w14:textId="77777777" w:rsidTr="004C2455">
        <w:trPr>
          <w:trHeight w:val="838"/>
        </w:trPr>
        <w:tc>
          <w:tcPr>
            <w:tcW w:w="4932" w:type="dxa"/>
            <w:tcBorders>
              <w:top w:val="single" w:sz="6" w:space="0" w:color="auto"/>
              <w:left w:val="single" w:sz="24" w:space="0" w:color="auto"/>
              <w:bottom w:val="single" w:sz="6" w:space="0" w:color="auto"/>
              <w:right w:val="single" w:sz="6" w:space="0" w:color="auto"/>
            </w:tcBorders>
          </w:tcPr>
          <w:p w14:paraId="0D1CF03D" w14:textId="77777777" w:rsidR="00F60E7A" w:rsidRDefault="00F60E7A" w:rsidP="00E424C3">
            <w:pPr>
              <w:tabs>
                <w:tab w:val="center" w:pos="4536"/>
                <w:tab w:val="right" w:pos="9072"/>
              </w:tabs>
              <w:rPr>
                <w:rFonts w:ascii="Arial" w:hAnsi="Arial" w:cs="Arial"/>
                <w:sz w:val="22"/>
                <w:lang w:eastAsia="sl-SI"/>
              </w:rPr>
            </w:pPr>
          </w:p>
        </w:tc>
        <w:tc>
          <w:tcPr>
            <w:tcW w:w="2835" w:type="dxa"/>
            <w:tcBorders>
              <w:top w:val="single" w:sz="6" w:space="0" w:color="auto"/>
              <w:left w:val="single" w:sz="6" w:space="0" w:color="auto"/>
              <w:bottom w:val="single" w:sz="6" w:space="0" w:color="auto"/>
              <w:right w:val="single" w:sz="6" w:space="0" w:color="auto"/>
            </w:tcBorders>
          </w:tcPr>
          <w:p w14:paraId="2A391A25" w14:textId="77777777" w:rsidR="00F60E7A" w:rsidRDefault="00F60E7A" w:rsidP="00E424C3">
            <w:pPr>
              <w:tabs>
                <w:tab w:val="center" w:pos="4536"/>
                <w:tab w:val="right" w:pos="9072"/>
              </w:tabs>
              <w:rPr>
                <w:rFonts w:ascii="Arial" w:hAnsi="Arial" w:cs="Arial"/>
                <w:sz w:val="22"/>
                <w:lang w:eastAsia="sl-SI"/>
              </w:rPr>
            </w:pPr>
          </w:p>
        </w:tc>
        <w:tc>
          <w:tcPr>
            <w:tcW w:w="1932" w:type="dxa"/>
            <w:tcBorders>
              <w:top w:val="single" w:sz="6" w:space="0" w:color="auto"/>
              <w:left w:val="single" w:sz="6" w:space="0" w:color="auto"/>
              <w:bottom w:val="single" w:sz="6" w:space="0" w:color="auto"/>
              <w:right w:val="single" w:sz="24" w:space="0" w:color="auto"/>
            </w:tcBorders>
          </w:tcPr>
          <w:p w14:paraId="5ECC0DD9" w14:textId="77777777" w:rsidR="00F60E7A" w:rsidRDefault="00F60E7A" w:rsidP="00E424C3">
            <w:pPr>
              <w:tabs>
                <w:tab w:val="center" w:pos="4536"/>
                <w:tab w:val="right" w:pos="9072"/>
              </w:tabs>
              <w:rPr>
                <w:rFonts w:ascii="Arial" w:hAnsi="Arial" w:cs="Arial"/>
                <w:sz w:val="22"/>
                <w:lang w:eastAsia="sl-SI"/>
              </w:rPr>
            </w:pPr>
          </w:p>
        </w:tc>
      </w:tr>
      <w:tr w:rsidR="00F60E7A" w14:paraId="6EED3BE3" w14:textId="77777777" w:rsidTr="004C2455">
        <w:trPr>
          <w:trHeight w:val="838"/>
        </w:trPr>
        <w:tc>
          <w:tcPr>
            <w:tcW w:w="4932" w:type="dxa"/>
            <w:tcBorders>
              <w:top w:val="single" w:sz="6" w:space="0" w:color="auto"/>
              <w:left w:val="single" w:sz="24" w:space="0" w:color="auto"/>
              <w:bottom w:val="single" w:sz="6" w:space="0" w:color="auto"/>
              <w:right w:val="single" w:sz="6" w:space="0" w:color="auto"/>
            </w:tcBorders>
          </w:tcPr>
          <w:p w14:paraId="7E05EBE9" w14:textId="77777777" w:rsidR="00F60E7A" w:rsidRDefault="00F60E7A" w:rsidP="00E424C3">
            <w:pPr>
              <w:tabs>
                <w:tab w:val="center" w:pos="4536"/>
                <w:tab w:val="right" w:pos="9072"/>
              </w:tabs>
              <w:rPr>
                <w:rFonts w:ascii="Arial" w:hAnsi="Arial" w:cs="Arial"/>
                <w:sz w:val="22"/>
                <w:lang w:eastAsia="sl-SI"/>
              </w:rPr>
            </w:pPr>
          </w:p>
        </w:tc>
        <w:tc>
          <w:tcPr>
            <w:tcW w:w="2835" w:type="dxa"/>
            <w:tcBorders>
              <w:top w:val="single" w:sz="6" w:space="0" w:color="auto"/>
              <w:left w:val="single" w:sz="6" w:space="0" w:color="auto"/>
              <w:bottom w:val="single" w:sz="6" w:space="0" w:color="auto"/>
              <w:right w:val="single" w:sz="6" w:space="0" w:color="auto"/>
            </w:tcBorders>
          </w:tcPr>
          <w:p w14:paraId="443848CC" w14:textId="77777777" w:rsidR="00F60E7A" w:rsidRDefault="00F60E7A" w:rsidP="00E424C3">
            <w:pPr>
              <w:tabs>
                <w:tab w:val="center" w:pos="4536"/>
                <w:tab w:val="right" w:pos="9072"/>
              </w:tabs>
              <w:rPr>
                <w:rFonts w:ascii="Arial" w:hAnsi="Arial" w:cs="Arial"/>
                <w:sz w:val="22"/>
                <w:lang w:eastAsia="sl-SI"/>
              </w:rPr>
            </w:pPr>
          </w:p>
        </w:tc>
        <w:tc>
          <w:tcPr>
            <w:tcW w:w="1932" w:type="dxa"/>
            <w:tcBorders>
              <w:top w:val="single" w:sz="6" w:space="0" w:color="auto"/>
              <w:left w:val="single" w:sz="6" w:space="0" w:color="auto"/>
              <w:bottom w:val="single" w:sz="6" w:space="0" w:color="auto"/>
              <w:right w:val="single" w:sz="24" w:space="0" w:color="auto"/>
            </w:tcBorders>
          </w:tcPr>
          <w:p w14:paraId="429BD2A7" w14:textId="77777777" w:rsidR="00F60E7A" w:rsidRDefault="00F60E7A" w:rsidP="00E424C3">
            <w:pPr>
              <w:tabs>
                <w:tab w:val="center" w:pos="4536"/>
                <w:tab w:val="right" w:pos="9072"/>
              </w:tabs>
              <w:rPr>
                <w:rFonts w:ascii="Arial" w:hAnsi="Arial" w:cs="Arial"/>
                <w:sz w:val="22"/>
                <w:lang w:eastAsia="sl-SI"/>
              </w:rPr>
            </w:pPr>
          </w:p>
        </w:tc>
      </w:tr>
      <w:tr w:rsidR="00F60E7A" w14:paraId="4D84040B" w14:textId="77777777" w:rsidTr="004C2455">
        <w:trPr>
          <w:trHeight w:val="705"/>
        </w:trPr>
        <w:tc>
          <w:tcPr>
            <w:tcW w:w="4932" w:type="dxa"/>
            <w:tcBorders>
              <w:top w:val="single" w:sz="6" w:space="0" w:color="auto"/>
              <w:left w:val="single" w:sz="24" w:space="0" w:color="auto"/>
              <w:bottom w:val="single" w:sz="6" w:space="0" w:color="auto"/>
              <w:right w:val="single" w:sz="6" w:space="0" w:color="auto"/>
            </w:tcBorders>
          </w:tcPr>
          <w:p w14:paraId="1E1F70E6" w14:textId="77777777" w:rsidR="00F60E7A" w:rsidRDefault="00F60E7A" w:rsidP="00E424C3">
            <w:pPr>
              <w:tabs>
                <w:tab w:val="center" w:pos="4536"/>
                <w:tab w:val="right" w:pos="9072"/>
              </w:tabs>
              <w:rPr>
                <w:rFonts w:ascii="Arial" w:hAnsi="Arial" w:cs="Arial"/>
                <w:sz w:val="22"/>
                <w:lang w:eastAsia="sl-SI"/>
              </w:rPr>
            </w:pPr>
          </w:p>
          <w:p w14:paraId="373ADDBB" w14:textId="77777777" w:rsidR="00F60E7A" w:rsidRDefault="00F60E7A" w:rsidP="00E424C3">
            <w:pPr>
              <w:tabs>
                <w:tab w:val="center" w:pos="4536"/>
                <w:tab w:val="right" w:pos="9072"/>
              </w:tabs>
              <w:rPr>
                <w:rFonts w:ascii="Arial" w:hAnsi="Arial" w:cs="Arial"/>
                <w:sz w:val="22"/>
                <w:lang w:eastAsia="sl-SI"/>
              </w:rPr>
            </w:pPr>
          </w:p>
          <w:p w14:paraId="68590EEC" w14:textId="77777777" w:rsidR="00F60E7A" w:rsidRDefault="00F60E7A" w:rsidP="00E424C3">
            <w:pPr>
              <w:tabs>
                <w:tab w:val="center" w:pos="4536"/>
                <w:tab w:val="right" w:pos="9072"/>
              </w:tabs>
              <w:rPr>
                <w:rFonts w:ascii="Arial" w:hAnsi="Arial" w:cs="Arial"/>
                <w:sz w:val="22"/>
                <w:lang w:eastAsia="sl-SI"/>
              </w:rPr>
            </w:pPr>
          </w:p>
        </w:tc>
        <w:tc>
          <w:tcPr>
            <w:tcW w:w="2835" w:type="dxa"/>
            <w:tcBorders>
              <w:top w:val="single" w:sz="6" w:space="0" w:color="auto"/>
              <w:left w:val="single" w:sz="6" w:space="0" w:color="auto"/>
              <w:bottom w:val="single" w:sz="6" w:space="0" w:color="auto"/>
              <w:right w:val="single" w:sz="6" w:space="0" w:color="auto"/>
            </w:tcBorders>
          </w:tcPr>
          <w:p w14:paraId="3B9E5238" w14:textId="77777777" w:rsidR="00F60E7A" w:rsidRDefault="00F60E7A" w:rsidP="00E424C3">
            <w:pPr>
              <w:tabs>
                <w:tab w:val="center" w:pos="4536"/>
                <w:tab w:val="right" w:pos="9072"/>
              </w:tabs>
              <w:rPr>
                <w:rFonts w:ascii="Arial" w:hAnsi="Arial" w:cs="Arial"/>
                <w:sz w:val="22"/>
                <w:lang w:eastAsia="sl-SI"/>
              </w:rPr>
            </w:pPr>
          </w:p>
        </w:tc>
        <w:tc>
          <w:tcPr>
            <w:tcW w:w="1932" w:type="dxa"/>
            <w:tcBorders>
              <w:top w:val="single" w:sz="6" w:space="0" w:color="auto"/>
              <w:left w:val="single" w:sz="6" w:space="0" w:color="auto"/>
              <w:bottom w:val="single" w:sz="6" w:space="0" w:color="auto"/>
              <w:right w:val="single" w:sz="24" w:space="0" w:color="auto"/>
            </w:tcBorders>
          </w:tcPr>
          <w:p w14:paraId="791FA182" w14:textId="77777777" w:rsidR="00F60E7A" w:rsidRDefault="00F60E7A" w:rsidP="00E424C3">
            <w:pPr>
              <w:tabs>
                <w:tab w:val="center" w:pos="4536"/>
                <w:tab w:val="right" w:pos="9072"/>
              </w:tabs>
              <w:rPr>
                <w:rFonts w:ascii="Arial" w:hAnsi="Arial" w:cs="Arial"/>
                <w:sz w:val="22"/>
                <w:lang w:eastAsia="sl-SI"/>
              </w:rPr>
            </w:pPr>
          </w:p>
        </w:tc>
      </w:tr>
      <w:tr w:rsidR="00F60E7A" w14:paraId="2D14B3D2" w14:textId="77777777" w:rsidTr="004C2455">
        <w:trPr>
          <w:trHeight w:val="843"/>
        </w:trPr>
        <w:tc>
          <w:tcPr>
            <w:tcW w:w="4932" w:type="dxa"/>
            <w:tcBorders>
              <w:top w:val="single" w:sz="6" w:space="0" w:color="auto"/>
              <w:left w:val="single" w:sz="24" w:space="0" w:color="auto"/>
              <w:bottom w:val="single" w:sz="24" w:space="0" w:color="auto"/>
              <w:right w:val="single" w:sz="6" w:space="0" w:color="auto"/>
            </w:tcBorders>
          </w:tcPr>
          <w:p w14:paraId="5C9BF1BC" w14:textId="77777777" w:rsidR="00F60E7A" w:rsidRDefault="00F60E7A" w:rsidP="00E424C3">
            <w:pPr>
              <w:tabs>
                <w:tab w:val="center" w:pos="4536"/>
                <w:tab w:val="right" w:pos="9072"/>
              </w:tabs>
              <w:rPr>
                <w:rFonts w:ascii="Arial" w:hAnsi="Arial" w:cs="Arial"/>
                <w:sz w:val="22"/>
                <w:lang w:eastAsia="sl-SI"/>
              </w:rPr>
            </w:pPr>
          </w:p>
          <w:p w14:paraId="6595AE08" w14:textId="77777777" w:rsidR="00F60E7A" w:rsidRDefault="00F60E7A" w:rsidP="00E424C3">
            <w:pPr>
              <w:tabs>
                <w:tab w:val="center" w:pos="4536"/>
                <w:tab w:val="right" w:pos="9072"/>
              </w:tabs>
              <w:rPr>
                <w:rFonts w:ascii="Arial" w:hAnsi="Arial" w:cs="Arial"/>
                <w:sz w:val="22"/>
                <w:lang w:eastAsia="sl-SI"/>
              </w:rPr>
            </w:pPr>
          </w:p>
          <w:p w14:paraId="3A4268F6" w14:textId="77777777" w:rsidR="00F60E7A" w:rsidRDefault="00F60E7A" w:rsidP="00E424C3">
            <w:pPr>
              <w:tabs>
                <w:tab w:val="center" w:pos="4536"/>
                <w:tab w:val="right" w:pos="9072"/>
              </w:tabs>
              <w:rPr>
                <w:rFonts w:ascii="Arial" w:hAnsi="Arial" w:cs="Arial"/>
                <w:sz w:val="22"/>
                <w:lang w:eastAsia="sl-SI"/>
              </w:rPr>
            </w:pPr>
          </w:p>
        </w:tc>
        <w:tc>
          <w:tcPr>
            <w:tcW w:w="2835" w:type="dxa"/>
            <w:tcBorders>
              <w:top w:val="single" w:sz="6" w:space="0" w:color="auto"/>
              <w:left w:val="single" w:sz="6" w:space="0" w:color="auto"/>
              <w:bottom w:val="single" w:sz="24" w:space="0" w:color="auto"/>
              <w:right w:val="single" w:sz="6" w:space="0" w:color="auto"/>
            </w:tcBorders>
          </w:tcPr>
          <w:p w14:paraId="20C1691B" w14:textId="77777777" w:rsidR="00F60E7A" w:rsidRDefault="00F60E7A" w:rsidP="00E424C3">
            <w:pPr>
              <w:tabs>
                <w:tab w:val="center" w:pos="4536"/>
                <w:tab w:val="right" w:pos="9072"/>
              </w:tabs>
              <w:rPr>
                <w:rFonts w:ascii="Arial" w:hAnsi="Arial" w:cs="Arial"/>
                <w:sz w:val="22"/>
                <w:lang w:eastAsia="sl-SI"/>
              </w:rPr>
            </w:pPr>
          </w:p>
        </w:tc>
        <w:tc>
          <w:tcPr>
            <w:tcW w:w="1932" w:type="dxa"/>
            <w:tcBorders>
              <w:top w:val="single" w:sz="6" w:space="0" w:color="auto"/>
              <w:left w:val="single" w:sz="6" w:space="0" w:color="auto"/>
              <w:bottom w:val="single" w:sz="24" w:space="0" w:color="auto"/>
              <w:right w:val="single" w:sz="24" w:space="0" w:color="auto"/>
            </w:tcBorders>
          </w:tcPr>
          <w:p w14:paraId="471288BE" w14:textId="77777777" w:rsidR="00F60E7A" w:rsidRDefault="00F60E7A" w:rsidP="00E424C3">
            <w:pPr>
              <w:tabs>
                <w:tab w:val="center" w:pos="4536"/>
                <w:tab w:val="right" w:pos="9072"/>
              </w:tabs>
              <w:rPr>
                <w:rFonts w:ascii="Arial" w:hAnsi="Arial" w:cs="Arial"/>
                <w:sz w:val="22"/>
                <w:lang w:eastAsia="sl-SI"/>
              </w:rPr>
            </w:pPr>
          </w:p>
        </w:tc>
      </w:tr>
    </w:tbl>
    <w:p w14:paraId="23D88101" w14:textId="65979026" w:rsidR="00F60E7A" w:rsidRDefault="00F60E7A" w:rsidP="00E424C3">
      <w:pPr>
        <w:autoSpaceDE w:val="0"/>
        <w:autoSpaceDN w:val="0"/>
        <w:adjustRightInd w:val="0"/>
        <w:spacing w:line="240" w:lineRule="auto"/>
        <w:ind w:left="142"/>
        <w:jc w:val="both"/>
        <w:rPr>
          <w:rFonts w:ascii="Arial" w:eastAsia="Times New Roman" w:hAnsi="Arial" w:cs="Arial"/>
          <w:b/>
          <w:sz w:val="22"/>
          <w:lang w:val="en-GB" w:eastAsia="sl-SI"/>
        </w:rPr>
      </w:pPr>
    </w:p>
    <w:p w14:paraId="716A39F2" w14:textId="7593029F" w:rsidR="00E424C3" w:rsidRPr="00E424C3" w:rsidRDefault="00E424C3" w:rsidP="00E424C3">
      <w:pPr>
        <w:autoSpaceDE w:val="0"/>
        <w:autoSpaceDN w:val="0"/>
        <w:adjustRightInd w:val="0"/>
        <w:spacing w:line="240" w:lineRule="auto"/>
        <w:ind w:left="142"/>
        <w:jc w:val="both"/>
        <w:rPr>
          <w:rFonts w:ascii="Segoe UI" w:eastAsia="Times New Roman" w:hAnsi="Segoe UI" w:cs="Segoe UI"/>
          <w:b/>
          <w:sz w:val="20"/>
          <w:szCs w:val="20"/>
          <w:lang w:val="en-GB" w:eastAsia="sl-SI"/>
        </w:rPr>
      </w:pPr>
      <w:r w:rsidRPr="00E424C3">
        <w:rPr>
          <w:rFonts w:ascii="Arial" w:eastAsia="Times New Roman" w:hAnsi="Arial" w:cs="Arial"/>
          <w:b/>
          <w:sz w:val="22"/>
          <w:lang w:val="en-GB" w:eastAsia="sl-SI"/>
        </w:rPr>
        <w:t>*</w:t>
      </w:r>
      <w:r w:rsidRPr="00E424C3">
        <w:rPr>
          <w:rFonts w:ascii="Segoe UI" w:eastAsia="Times New Roman" w:hAnsi="Segoe UI" w:cs="Segoe UI"/>
          <w:b/>
          <w:sz w:val="20"/>
          <w:szCs w:val="20"/>
          <w:lang w:val="en-GB" w:eastAsia="sl-SI"/>
        </w:rPr>
        <w:t xml:space="preserve">a minimum of </w:t>
      </w:r>
      <w:r w:rsidR="00891A1A">
        <w:rPr>
          <w:rFonts w:ascii="Segoe UI" w:eastAsia="Times New Roman" w:hAnsi="Segoe UI" w:cs="Segoe UI"/>
          <w:b/>
          <w:sz w:val="20"/>
          <w:szCs w:val="20"/>
          <w:lang w:val="en-GB" w:eastAsia="sl-SI"/>
        </w:rPr>
        <w:t>3</w:t>
      </w:r>
      <w:r w:rsidRPr="00E424C3">
        <w:rPr>
          <w:rFonts w:ascii="Segoe UI" w:eastAsia="Times New Roman" w:hAnsi="Segoe UI" w:cs="Segoe UI"/>
          <w:b/>
          <w:sz w:val="20"/>
          <w:szCs w:val="20"/>
          <w:lang w:val="en-GB" w:eastAsia="sl-SI"/>
        </w:rPr>
        <w:t xml:space="preserve"> references </w:t>
      </w:r>
    </w:p>
    <w:p w14:paraId="0E4D9B31" w14:textId="77777777" w:rsidR="00F60E7A" w:rsidRDefault="00E424C3" w:rsidP="00F60E7A">
      <w:pPr>
        <w:autoSpaceDE w:val="0"/>
        <w:autoSpaceDN w:val="0"/>
        <w:adjustRightInd w:val="0"/>
        <w:spacing w:line="240" w:lineRule="auto"/>
        <w:ind w:left="142"/>
        <w:jc w:val="both"/>
        <w:rPr>
          <w:rFonts w:ascii="Segoe UI" w:eastAsia="Times New Roman" w:hAnsi="Segoe UI" w:cs="Segoe UI"/>
          <w:color w:val="000000"/>
          <w:sz w:val="21"/>
          <w:szCs w:val="21"/>
          <w:lang w:val="en-GB" w:eastAsia="sl-SI"/>
        </w:rPr>
      </w:pPr>
      <w:r w:rsidRPr="00E424C3">
        <w:rPr>
          <w:rFonts w:ascii="Segoe UI" w:eastAsia="Times New Roman" w:hAnsi="Segoe UI" w:cs="Segoe UI"/>
          <w:color w:val="000000"/>
          <w:sz w:val="21"/>
          <w:szCs w:val="21"/>
          <w:lang w:val="en-GB" w:eastAsia="sl-SI"/>
        </w:rPr>
        <w:t>*Appendix: Confirmation of the above references with FORM 4.3 – Statement of the Reference Client</w:t>
      </w:r>
    </w:p>
    <w:p w14:paraId="6AEE9CA6" w14:textId="256E29FD" w:rsidR="00E424C3" w:rsidRPr="00891A1A" w:rsidRDefault="00E424C3" w:rsidP="00F60E7A">
      <w:pPr>
        <w:autoSpaceDE w:val="0"/>
        <w:autoSpaceDN w:val="0"/>
        <w:adjustRightInd w:val="0"/>
        <w:spacing w:line="240" w:lineRule="auto"/>
        <w:ind w:left="142"/>
        <w:jc w:val="both"/>
        <w:rPr>
          <w:rFonts w:ascii="Segoe UI" w:eastAsia="Times New Roman" w:hAnsi="Segoe UI" w:cs="Segoe UI"/>
          <w:b/>
          <w:sz w:val="22"/>
          <w:lang w:val="en-GB" w:eastAsia="sl-SI"/>
        </w:rPr>
      </w:pPr>
      <w:r w:rsidRPr="00E424C3">
        <w:rPr>
          <w:rFonts w:ascii="Segoe UI" w:eastAsia="Times New Roman" w:hAnsi="Segoe UI" w:cs="Segoe UI"/>
          <w:sz w:val="22"/>
          <w:lang w:val="en-GB" w:eastAsia="sl-SI"/>
        </w:rPr>
        <w:t xml:space="preserve">This statement is an integral part of, and an annex to, the application to the public tender for the </w:t>
      </w:r>
      <w:r w:rsidRPr="00891A1A">
        <w:rPr>
          <w:rFonts w:ascii="Segoe UI" w:eastAsia="Times New Roman" w:hAnsi="Segoe UI" w:cs="Segoe UI"/>
          <w:b/>
          <w:sz w:val="22"/>
          <w:lang w:val="en-GB"/>
        </w:rPr>
        <w:t>»</w:t>
      </w:r>
      <w:r w:rsidR="00891A1A" w:rsidRPr="00891A1A">
        <w:rPr>
          <w:rFonts w:ascii="Segoe UI" w:hAnsi="Segoe UI" w:cs="Segoe UI"/>
          <w:b/>
          <w:sz w:val="22"/>
        </w:rPr>
        <w:t>AN ELECTRON DIFFRACTOMETER</w:t>
      </w:r>
      <w:r w:rsidR="00891A1A" w:rsidRPr="00891A1A">
        <w:rPr>
          <w:rFonts w:ascii="Segoe UI" w:eastAsia="Times New Roman" w:hAnsi="Segoe UI" w:cs="Segoe UI"/>
          <w:b/>
          <w:sz w:val="22"/>
          <w:lang w:val="en-GB"/>
        </w:rPr>
        <w:t xml:space="preserve"> </w:t>
      </w:r>
      <w:r w:rsidRPr="00891A1A">
        <w:rPr>
          <w:rFonts w:ascii="Segoe UI" w:eastAsia="Times New Roman" w:hAnsi="Segoe UI" w:cs="Segoe UI"/>
          <w:b/>
          <w:sz w:val="22"/>
          <w:lang w:val="en-GB"/>
        </w:rPr>
        <w:t>«.</w:t>
      </w:r>
    </w:p>
    <w:p w14:paraId="5EFC77AD" w14:textId="77777777" w:rsidR="00E424C3" w:rsidRPr="00E424C3" w:rsidRDefault="00E424C3" w:rsidP="00E424C3">
      <w:pPr>
        <w:spacing w:line="240" w:lineRule="auto"/>
        <w:jc w:val="both"/>
        <w:rPr>
          <w:rFonts w:ascii="Segoe UI" w:eastAsia="Times New Roman" w:hAnsi="Segoe UI" w:cs="Segoe UI"/>
          <w:color w:val="000000"/>
          <w:szCs w:val="20"/>
          <w:lang w:val="en-GB" w:eastAsia="sl-SI"/>
        </w:rPr>
      </w:pPr>
    </w:p>
    <w:p w14:paraId="16880CEE" w14:textId="77777777" w:rsidR="00E424C3" w:rsidRPr="00E424C3" w:rsidRDefault="00E424C3" w:rsidP="00E424C3">
      <w:pPr>
        <w:spacing w:line="240" w:lineRule="auto"/>
        <w:jc w:val="both"/>
        <w:rPr>
          <w:rFonts w:ascii="Segoe UI" w:eastAsia="Times New Roman" w:hAnsi="Segoe UI" w:cs="Segoe UI"/>
          <w:color w:val="000000"/>
          <w:szCs w:val="20"/>
          <w:lang w:val="en-GB" w:eastAsia="sl-SI"/>
        </w:rPr>
      </w:pPr>
    </w:p>
    <w:tbl>
      <w:tblPr>
        <w:tblW w:w="9570" w:type="dxa"/>
        <w:tblLayout w:type="fixed"/>
        <w:tblLook w:val="0000" w:firstRow="0" w:lastRow="0" w:firstColumn="0" w:lastColumn="0" w:noHBand="0" w:noVBand="0"/>
      </w:tblPr>
      <w:tblGrid>
        <w:gridCol w:w="3190"/>
        <w:gridCol w:w="3190"/>
        <w:gridCol w:w="3190"/>
      </w:tblGrid>
      <w:tr w:rsidR="00E424C3" w:rsidRPr="00E424C3" w14:paraId="4A5462CC" w14:textId="77777777" w:rsidTr="00E32CB8">
        <w:tc>
          <w:tcPr>
            <w:tcW w:w="3190" w:type="dxa"/>
          </w:tcPr>
          <w:p w14:paraId="7C64BB35" w14:textId="77777777" w:rsidR="00E424C3" w:rsidRPr="00E424C3" w:rsidRDefault="00E424C3" w:rsidP="00E424C3">
            <w:pPr>
              <w:spacing w:line="240" w:lineRule="auto"/>
              <w:jc w:val="both"/>
              <w:rPr>
                <w:rFonts w:ascii="Segoe UI" w:eastAsia="Times New Roman" w:hAnsi="Segoe UI" w:cs="Segoe UI"/>
                <w:color w:val="000000"/>
                <w:szCs w:val="20"/>
                <w:lang w:val="en-GB" w:eastAsia="sl-SI"/>
              </w:rPr>
            </w:pPr>
          </w:p>
        </w:tc>
        <w:tc>
          <w:tcPr>
            <w:tcW w:w="3190" w:type="dxa"/>
          </w:tcPr>
          <w:p w14:paraId="3F6EDBA9" w14:textId="77777777" w:rsidR="00E424C3" w:rsidRPr="00E424C3" w:rsidRDefault="00E424C3" w:rsidP="00E424C3">
            <w:pPr>
              <w:spacing w:line="240" w:lineRule="auto"/>
              <w:jc w:val="both"/>
              <w:rPr>
                <w:rFonts w:ascii="Segoe UI" w:eastAsia="Times New Roman" w:hAnsi="Segoe UI" w:cs="Segoe UI"/>
                <w:color w:val="000000"/>
                <w:szCs w:val="20"/>
                <w:lang w:val="en-GB" w:eastAsia="sl-SI"/>
              </w:rPr>
            </w:pPr>
          </w:p>
        </w:tc>
        <w:tc>
          <w:tcPr>
            <w:tcW w:w="3190" w:type="dxa"/>
          </w:tcPr>
          <w:p w14:paraId="1AEDC288" w14:textId="77777777" w:rsidR="00E424C3" w:rsidRPr="00E424C3" w:rsidRDefault="00E424C3" w:rsidP="00E424C3">
            <w:pPr>
              <w:spacing w:line="240" w:lineRule="auto"/>
              <w:jc w:val="center"/>
              <w:rPr>
                <w:rFonts w:ascii="Segoe UI" w:eastAsia="Times New Roman" w:hAnsi="Segoe UI" w:cs="Segoe UI"/>
                <w:color w:val="000000"/>
                <w:sz w:val="22"/>
                <w:lang w:val="en-GB" w:eastAsia="sl-SI"/>
              </w:rPr>
            </w:pPr>
            <w:r w:rsidRPr="00E424C3">
              <w:rPr>
                <w:rFonts w:ascii="Segoe UI" w:eastAsia="Times New Roman" w:hAnsi="Segoe UI" w:cs="Segoe UI"/>
                <w:color w:val="000000"/>
                <w:sz w:val="22"/>
                <w:lang w:val="en-GB" w:eastAsia="sl-SI"/>
              </w:rPr>
              <w:t>The Bidder:</w:t>
            </w:r>
          </w:p>
          <w:p w14:paraId="2E4C909B" w14:textId="77777777" w:rsidR="00E424C3" w:rsidRPr="00E424C3" w:rsidRDefault="00E424C3" w:rsidP="00E424C3">
            <w:pPr>
              <w:spacing w:line="240" w:lineRule="auto"/>
              <w:jc w:val="center"/>
              <w:rPr>
                <w:rFonts w:ascii="Segoe UI" w:eastAsia="Times New Roman" w:hAnsi="Segoe UI" w:cs="Segoe UI"/>
                <w:color w:val="000000"/>
                <w:sz w:val="22"/>
                <w:lang w:val="en-GB" w:eastAsia="sl-SI"/>
              </w:rPr>
            </w:pPr>
          </w:p>
        </w:tc>
      </w:tr>
      <w:tr w:rsidR="00E424C3" w:rsidRPr="00E424C3" w14:paraId="27B82D2E" w14:textId="77777777" w:rsidTr="00E32CB8">
        <w:trPr>
          <w:trHeight w:hRule="exact" w:val="500"/>
        </w:trPr>
        <w:tc>
          <w:tcPr>
            <w:tcW w:w="3190" w:type="dxa"/>
          </w:tcPr>
          <w:p w14:paraId="225F19CE" w14:textId="77777777" w:rsidR="00E424C3" w:rsidRPr="00E424C3" w:rsidRDefault="00E424C3" w:rsidP="00E424C3">
            <w:pPr>
              <w:spacing w:line="240" w:lineRule="auto"/>
              <w:jc w:val="center"/>
              <w:rPr>
                <w:rFonts w:ascii="Segoe UI" w:eastAsia="Times New Roman" w:hAnsi="Segoe UI" w:cs="Segoe UI"/>
                <w:i/>
                <w:color w:val="000000"/>
                <w:szCs w:val="20"/>
                <w:vertAlign w:val="superscript"/>
                <w:lang w:val="en-GB" w:eastAsia="sl-SI"/>
              </w:rPr>
            </w:pPr>
          </w:p>
        </w:tc>
        <w:tc>
          <w:tcPr>
            <w:tcW w:w="3190" w:type="dxa"/>
          </w:tcPr>
          <w:p w14:paraId="356DCAAE" w14:textId="77777777" w:rsidR="00E424C3" w:rsidRPr="00E424C3" w:rsidRDefault="00E424C3" w:rsidP="00E424C3">
            <w:pPr>
              <w:spacing w:line="240" w:lineRule="auto"/>
              <w:jc w:val="center"/>
              <w:rPr>
                <w:rFonts w:ascii="Segoe UI" w:eastAsia="Times New Roman" w:hAnsi="Segoe UI" w:cs="Segoe UI"/>
                <w:i/>
                <w:color w:val="000000"/>
                <w:szCs w:val="20"/>
                <w:vertAlign w:val="superscript"/>
                <w:lang w:val="en-GB" w:eastAsia="sl-SI"/>
              </w:rPr>
            </w:pPr>
          </w:p>
        </w:tc>
        <w:tc>
          <w:tcPr>
            <w:tcW w:w="3190" w:type="dxa"/>
          </w:tcPr>
          <w:p w14:paraId="50053CB1" w14:textId="77777777" w:rsidR="00E424C3" w:rsidRPr="00E424C3" w:rsidRDefault="00E424C3" w:rsidP="00E424C3">
            <w:pPr>
              <w:spacing w:line="240" w:lineRule="auto"/>
              <w:jc w:val="center"/>
              <w:rPr>
                <w:rFonts w:ascii="Segoe UI" w:eastAsia="Times New Roman" w:hAnsi="Segoe UI" w:cs="Segoe UI"/>
                <w:i/>
                <w:color w:val="000000"/>
                <w:szCs w:val="20"/>
                <w:vertAlign w:val="superscript"/>
                <w:lang w:val="en-GB" w:eastAsia="sl-SI"/>
              </w:rPr>
            </w:pPr>
          </w:p>
          <w:p w14:paraId="73F63714" w14:textId="77777777" w:rsidR="00E424C3" w:rsidRPr="00E424C3" w:rsidRDefault="00E424C3" w:rsidP="00E424C3">
            <w:pPr>
              <w:spacing w:line="240" w:lineRule="auto"/>
              <w:jc w:val="center"/>
              <w:rPr>
                <w:rFonts w:ascii="Segoe UI" w:eastAsia="Times New Roman" w:hAnsi="Segoe UI" w:cs="Segoe UI"/>
                <w:i/>
                <w:color w:val="000000"/>
                <w:szCs w:val="20"/>
                <w:vertAlign w:val="superscript"/>
                <w:lang w:val="en-GB" w:eastAsia="sl-SI"/>
              </w:rPr>
            </w:pPr>
          </w:p>
          <w:p w14:paraId="47ABDFDE" w14:textId="77777777" w:rsidR="00E424C3" w:rsidRPr="00E424C3" w:rsidRDefault="00E424C3" w:rsidP="00E424C3">
            <w:pPr>
              <w:spacing w:line="240" w:lineRule="auto"/>
              <w:jc w:val="center"/>
              <w:rPr>
                <w:rFonts w:ascii="Segoe UI" w:eastAsia="Times New Roman" w:hAnsi="Segoe UI" w:cs="Segoe UI"/>
                <w:i/>
                <w:color w:val="000000"/>
                <w:szCs w:val="20"/>
                <w:vertAlign w:val="superscript"/>
                <w:lang w:val="en-GB" w:eastAsia="sl-SI"/>
              </w:rPr>
            </w:pPr>
          </w:p>
        </w:tc>
      </w:tr>
      <w:tr w:rsidR="00E424C3" w:rsidRPr="00E424C3" w14:paraId="53442E50" w14:textId="77777777" w:rsidTr="00E32CB8">
        <w:trPr>
          <w:trHeight w:val="86"/>
        </w:trPr>
        <w:tc>
          <w:tcPr>
            <w:tcW w:w="3190" w:type="dxa"/>
            <w:tcBorders>
              <w:top w:val="dashed" w:sz="4" w:space="0" w:color="auto"/>
            </w:tcBorders>
          </w:tcPr>
          <w:p w14:paraId="5FA9F5E8" w14:textId="77777777" w:rsidR="00E424C3" w:rsidRPr="00E424C3" w:rsidRDefault="00E424C3" w:rsidP="00E424C3">
            <w:pPr>
              <w:spacing w:line="240" w:lineRule="auto"/>
              <w:jc w:val="center"/>
              <w:rPr>
                <w:rFonts w:ascii="Segoe UI" w:eastAsia="Times New Roman" w:hAnsi="Segoe UI" w:cs="Segoe UI"/>
                <w:i/>
                <w:color w:val="000000"/>
                <w:sz w:val="16"/>
                <w:szCs w:val="20"/>
                <w:lang w:val="en-GB" w:eastAsia="sl-SI"/>
              </w:rPr>
            </w:pPr>
            <w:r w:rsidRPr="00E424C3">
              <w:rPr>
                <w:rFonts w:ascii="Segoe UI" w:eastAsia="Times New Roman" w:hAnsi="Segoe UI" w:cs="Segoe UI"/>
                <w:i/>
                <w:color w:val="000000"/>
                <w:sz w:val="16"/>
                <w:szCs w:val="20"/>
                <w:lang w:val="en-GB" w:eastAsia="sl-SI"/>
              </w:rPr>
              <w:t>(</w:t>
            </w:r>
            <w:proofErr w:type="gramStart"/>
            <w:r w:rsidRPr="00E424C3">
              <w:rPr>
                <w:rFonts w:ascii="Segoe UI" w:eastAsia="Times New Roman" w:hAnsi="Segoe UI" w:cs="Segoe UI"/>
                <w:i/>
                <w:color w:val="000000"/>
                <w:sz w:val="16"/>
                <w:szCs w:val="20"/>
                <w:lang w:val="en-GB" w:eastAsia="sl-SI"/>
              </w:rPr>
              <w:t>place</w:t>
            </w:r>
            <w:proofErr w:type="gramEnd"/>
            <w:r w:rsidRPr="00E424C3">
              <w:rPr>
                <w:rFonts w:ascii="Segoe UI" w:eastAsia="Times New Roman" w:hAnsi="Segoe UI" w:cs="Segoe UI"/>
                <w:i/>
                <w:color w:val="000000"/>
                <w:sz w:val="16"/>
                <w:szCs w:val="20"/>
                <w:lang w:val="en-GB" w:eastAsia="sl-SI"/>
              </w:rPr>
              <w:t>, date)</w:t>
            </w:r>
          </w:p>
        </w:tc>
        <w:tc>
          <w:tcPr>
            <w:tcW w:w="3190" w:type="dxa"/>
          </w:tcPr>
          <w:p w14:paraId="164BA7F7" w14:textId="77777777" w:rsidR="00E424C3" w:rsidRPr="00E424C3" w:rsidRDefault="00E424C3" w:rsidP="00E424C3">
            <w:pPr>
              <w:spacing w:line="240" w:lineRule="auto"/>
              <w:jc w:val="center"/>
              <w:rPr>
                <w:rFonts w:ascii="Segoe UI" w:eastAsia="Times New Roman" w:hAnsi="Segoe UI" w:cs="Segoe UI"/>
                <w:i/>
                <w:color w:val="000000"/>
                <w:sz w:val="16"/>
                <w:szCs w:val="20"/>
                <w:lang w:val="en-GB" w:eastAsia="sl-SI"/>
              </w:rPr>
            </w:pPr>
            <w:r w:rsidRPr="00E424C3">
              <w:rPr>
                <w:rFonts w:ascii="Segoe UI" w:eastAsia="Times New Roman" w:hAnsi="Segoe UI" w:cs="Segoe UI"/>
                <w:i/>
                <w:color w:val="000000"/>
                <w:sz w:val="16"/>
                <w:szCs w:val="20"/>
                <w:lang w:val="en-GB" w:eastAsia="sl-SI"/>
              </w:rPr>
              <w:t>(stamp)</w:t>
            </w:r>
          </w:p>
        </w:tc>
        <w:tc>
          <w:tcPr>
            <w:tcW w:w="3190" w:type="dxa"/>
            <w:tcBorders>
              <w:top w:val="dashed" w:sz="4" w:space="0" w:color="auto"/>
            </w:tcBorders>
          </w:tcPr>
          <w:p w14:paraId="6F776AAC" w14:textId="77777777" w:rsidR="00E424C3" w:rsidRPr="00E424C3" w:rsidRDefault="00E424C3" w:rsidP="00E424C3">
            <w:pPr>
              <w:spacing w:line="240" w:lineRule="auto"/>
              <w:jc w:val="center"/>
              <w:rPr>
                <w:rFonts w:ascii="Segoe UI" w:eastAsia="Times New Roman" w:hAnsi="Segoe UI" w:cs="Segoe UI"/>
                <w:i/>
                <w:color w:val="000000"/>
                <w:sz w:val="16"/>
                <w:szCs w:val="20"/>
                <w:lang w:val="en-GB" w:eastAsia="sl-SI"/>
              </w:rPr>
            </w:pPr>
            <w:r w:rsidRPr="00E424C3">
              <w:rPr>
                <w:rFonts w:ascii="Segoe UI" w:eastAsia="Times New Roman" w:hAnsi="Segoe UI" w:cs="Segoe UI"/>
                <w:i/>
                <w:color w:val="000000"/>
                <w:sz w:val="16"/>
                <w:szCs w:val="20"/>
                <w:lang w:val="en-GB" w:eastAsia="sl-SI"/>
              </w:rPr>
              <w:t>(</w:t>
            </w:r>
            <w:proofErr w:type="gramStart"/>
            <w:r w:rsidRPr="00E424C3">
              <w:rPr>
                <w:rFonts w:ascii="Segoe UI" w:eastAsia="Times New Roman" w:hAnsi="Segoe UI" w:cs="Segoe UI"/>
                <w:i/>
                <w:color w:val="000000"/>
                <w:sz w:val="16"/>
                <w:szCs w:val="20"/>
                <w:lang w:val="en-GB" w:eastAsia="sl-SI"/>
              </w:rPr>
              <w:t>signature</w:t>
            </w:r>
            <w:proofErr w:type="gramEnd"/>
            <w:r w:rsidRPr="00E424C3">
              <w:rPr>
                <w:rFonts w:ascii="Segoe UI" w:eastAsia="Times New Roman" w:hAnsi="Segoe UI" w:cs="Segoe UI"/>
                <w:i/>
                <w:color w:val="000000"/>
                <w:sz w:val="16"/>
                <w:szCs w:val="20"/>
                <w:lang w:val="en-GB" w:eastAsia="sl-SI"/>
              </w:rPr>
              <w:t xml:space="preserve"> of the representative)</w:t>
            </w:r>
          </w:p>
        </w:tc>
      </w:tr>
    </w:tbl>
    <w:p w14:paraId="79B18734" w14:textId="77777777" w:rsidR="00E424C3" w:rsidRPr="00E424C3" w:rsidRDefault="00E424C3" w:rsidP="00E424C3">
      <w:pPr>
        <w:spacing w:line="240" w:lineRule="auto"/>
        <w:rPr>
          <w:rFonts w:ascii="Segoe UI" w:eastAsia="Times New Roman" w:hAnsi="Segoe UI" w:cs="Segoe UI"/>
          <w:b/>
          <w:color w:val="000000"/>
          <w:sz w:val="28"/>
          <w:szCs w:val="28"/>
          <w:lang w:val="en-GB" w:eastAsia="sl-SI"/>
        </w:rPr>
      </w:pPr>
    </w:p>
    <w:p w14:paraId="101A1184" w14:textId="6D59EF60" w:rsidR="00197E31" w:rsidRDefault="0061315F" w:rsidP="00197E31">
      <w:pPr>
        <w:shd w:val="clear" w:color="auto" w:fill="DEEAF6"/>
        <w:autoSpaceDE w:val="0"/>
        <w:autoSpaceDN w:val="0"/>
        <w:adjustRightInd w:val="0"/>
        <w:spacing w:line="240" w:lineRule="auto"/>
        <w:jc w:val="both"/>
        <w:rPr>
          <w:rFonts w:ascii="Segoe UI" w:eastAsia="Times New Roman" w:hAnsi="Segoe UI" w:cs="Segoe UI"/>
          <w:b/>
          <w:bCs/>
          <w:color w:val="000000"/>
          <w:sz w:val="28"/>
          <w:szCs w:val="28"/>
          <w:lang w:eastAsia="sl-SI"/>
        </w:rPr>
      </w:pPr>
      <w:r>
        <w:rPr>
          <w:rFonts w:ascii="Segoe UI" w:eastAsia="Times New Roman" w:hAnsi="Segoe UI" w:cs="Segoe UI"/>
          <w:b/>
          <w:bCs/>
          <w:color w:val="000000"/>
          <w:sz w:val="28"/>
          <w:szCs w:val="28"/>
          <w:lang w:eastAsia="sl-SI"/>
        </w:rPr>
        <w:lastRenderedPageBreak/>
        <w:t>STATEMENT OF THE REFERENCE CLIENT</w:t>
      </w:r>
      <w:r w:rsidR="00197E31">
        <w:rPr>
          <w:rFonts w:ascii="Segoe UI" w:eastAsia="Times New Roman" w:hAnsi="Segoe UI" w:cs="Segoe UI"/>
          <w:b/>
          <w:bCs/>
          <w:color w:val="000000"/>
          <w:sz w:val="28"/>
          <w:szCs w:val="28"/>
          <w:lang w:eastAsia="sl-SI"/>
        </w:rPr>
        <w:t xml:space="preserve">                                                        </w:t>
      </w:r>
    </w:p>
    <w:p w14:paraId="531EB17F" w14:textId="77777777" w:rsidR="00197E31" w:rsidRDefault="00197E31" w:rsidP="00197E31">
      <w:pPr>
        <w:autoSpaceDE w:val="0"/>
        <w:autoSpaceDN w:val="0"/>
        <w:adjustRightInd w:val="0"/>
        <w:spacing w:line="240" w:lineRule="auto"/>
        <w:rPr>
          <w:rFonts w:ascii="Segoe UI" w:eastAsia="Times New Roman" w:hAnsi="Segoe UI" w:cs="Segoe UI"/>
          <w:color w:val="000000"/>
          <w:sz w:val="8"/>
          <w:szCs w:val="8"/>
          <w:lang w:eastAsia="sl-SI"/>
        </w:rPr>
      </w:pPr>
    </w:p>
    <w:p w14:paraId="5B8C25FC" w14:textId="30BC8F2A" w:rsidR="00197E31" w:rsidRDefault="0061315F" w:rsidP="00197E31">
      <w:pPr>
        <w:autoSpaceDE w:val="0"/>
        <w:autoSpaceDN w:val="0"/>
        <w:adjustRightInd w:val="0"/>
        <w:spacing w:line="240" w:lineRule="auto"/>
        <w:jc w:val="right"/>
        <w:rPr>
          <w:rFonts w:ascii="Segoe UI" w:eastAsia="Times New Roman" w:hAnsi="Segoe UI" w:cs="Segoe UI"/>
          <w:b/>
          <w:bCs/>
          <w:color w:val="000000"/>
          <w:sz w:val="8"/>
          <w:szCs w:val="8"/>
          <w:lang w:eastAsia="sl-SI"/>
        </w:rPr>
      </w:pPr>
      <w:r>
        <w:rPr>
          <w:rFonts w:ascii="Segoe UI" w:eastAsia="Times New Roman" w:hAnsi="Segoe UI" w:cs="Segoe UI"/>
          <w:b/>
          <w:color w:val="FFFFFF" w:themeColor="background1"/>
          <w:sz w:val="28"/>
          <w:szCs w:val="28"/>
          <w:shd w:val="clear" w:color="auto" w:fill="2F5496" w:themeFill="accent1" w:themeFillShade="BF"/>
          <w:lang w:eastAsia="sl-SI"/>
        </w:rPr>
        <w:t>FORM</w:t>
      </w:r>
      <w:r w:rsidR="00197E31">
        <w:rPr>
          <w:rFonts w:ascii="Segoe UI" w:eastAsia="Times New Roman" w:hAnsi="Segoe UI" w:cs="Segoe UI"/>
          <w:b/>
          <w:color w:val="FFFFFF" w:themeColor="background1"/>
          <w:sz w:val="28"/>
          <w:szCs w:val="28"/>
          <w:shd w:val="clear" w:color="auto" w:fill="2F5496" w:themeFill="accent1" w:themeFillShade="BF"/>
          <w:lang w:eastAsia="sl-SI"/>
        </w:rPr>
        <w:t xml:space="preserve"> 4.3</w:t>
      </w:r>
    </w:p>
    <w:p w14:paraId="2A9A0E03" w14:textId="77777777" w:rsidR="00197E31" w:rsidRDefault="00197E31" w:rsidP="00197E31">
      <w:pPr>
        <w:autoSpaceDE w:val="0"/>
        <w:autoSpaceDN w:val="0"/>
        <w:adjustRightInd w:val="0"/>
        <w:spacing w:line="240" w:lineRule="auto"/>
        <w:jc w:val="right"/>
        <w:rPr>
          <w:rFonts w:ascii="Segoe UI" w:eastAsia="Times New Roman" w:hAnsi="Segoe UI" w:cs="Segoe UI"/>
          <w:color w:val="000000"/>
          <w:sz w:val="20"/>
          <w:szCs w:val="20"/>
          <w:lang w:eastAsia="sl-SI"/>
        </w:rPr>
      </w:pPr>
      <w:r>
        <w:rPr>
          <w:rFonts w:ascii="Segoe UI" w:eastAsia="Times New Roman" w:hAnsi="Segoe UI" w:cs="Segoe UI"/>
          <w:b/>
          <w:color w:val="FFFFFF" w:themeColor="background1"/>
          <w:sz w:val="28"/>
          <w:szCs w:val="28"/>
          <w:shd w:val="clear" w:color="auto" w:fill="2F5496" w:themeFill="accent1" w:themeFillShade="BF"/>
          <w:lang w:eastAsia="sl-SI"/>
        </w:rPr>
        <w:t xml:space="preserve"> </w:t>
      </w:r>
    </w:p>
    <w:p w14:paraId="55DB5310" w14:textId="77777777" w:rsidR="0061315F" w:rsidRPr="0061315F" w:rsidRDefault="0061315F" w:rsidP="0061315F">
      <w:pPr>
        <w:autoSpaceDE w:val="0"/>
        <w:autoSpaceDN w:val="0"/>
        <w:adjustRightInd w:val="0"/>
        <w:spacing w:line="240" w:lineRule="auto"/>
        <w:rPr>
          <w:rFonts w:ascii="Segoe UI" w:eastAsia="Times New Roman" w:hAnsi="Segoe UI" w:cs="Segoe UI"/>
          <w:b/>
          <w:bCs/>
          <w:color w:val="000000"/>
          <w:sz w:val="22"/>
          <w:lang w:val="en-GB" w:eastAsia="sl-SI"/>
        </w:rPr>
      </w:pPr>
      <w:r w:rsidRPr="0061315F">
        <w:rPr>
          <w:rFonts w:ascii="Segoe UI" w:eastAsia="Times New Roman" w:hAnsi="Segoe UI" w:cs="Segoe UI"/>
          <w:b/>
          <w:bCs/>
          <w:color w:val="000000"/>
          <w:sz w:val="22"/>
          <w:lang w:val="en-GB" w:eastAsia="sl-SI"/>
        </w:rPr>
        <w:t>Details about the reference client (confirming the reference):</w:t>
      </w:r>
    </w:p>
    <w:p w14:paraId="5A0E79C2" w14:textId="77777777" w:rsidR="0061315F" w:rsidRPr="0061315F" w:rsidRDefault="0061315F" w:rsidP="0061315F">
      <w:pPr>
        <w:autoSpaceDE w:val="0"/>
        <w:autoSpaceDN w:val="0"/>
        <w:adjustRightInd w:val="0"/>
        <w:spacing w:line="240" w:lineRule="auto"/>
        <w:rPr>
          <w:rFonts w:ascii="Segoe UI" w:eastAsia="Times New Roman" w:hAnsi="Segoe UI" w:cs="Segoe UI"/>
          <w:b/>
          <w:bCs/>
          <w:color w:val="000000"/>
          <w:sz w:val="22"/>
          <w:lang w:val="en-GB" w:eastAsia="sl-SI"/>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6804"/>
      </w:tblGrid>
      <w:tr w:rsidR="0061315F" w:rsidRPr="0061315F" w14:paraId="11509892" w14:textId="77777777" w:rsidTr="00E32CB8">
        <w:tc>
          <w:tcPr>
            <w:tcW w:w="2552" w:type="dxa"/>
          </w:tcPr>
          <w:p w14:paraId="7861E55C" w14:textId="77777777" w:rsidR="0061315F" w:rsidRPr="0061315F" w:rsidRDefault="0061315F" w:rsidP="0061315F">
            <w:pPr>
              <w:spacing w:line="240" w:lineRule="auto"/>
              <w:jc w:val="both"/>
              <w:rPr>
                <w:rFonts w:ascii="Segoe UI" w:eastAsia="Times New Roman" w:hAnsi="Segoe UI" w:cs="Segoe UI"/>
                <w:color w:val="000000"/>
                <w:sz w:val="22"/>
                <w:lang w:val="en-GB" w:eastAsia="sl-SI"/>
              </w:rPr>
            </w:pPr>
            <w:r w:rsidRPr="0061315F">
              <w:rPr>
                <w:rFonts w:ascii="Segoe UI" w:eastAsia="Times New Roman" w:hAnsi="Segoe UI" w:cs="Segoe UI"/>
                <w:color w:val="000000"/>
                <w:sz w:val="22"/>
                <w:lang w:val="en-GB" w:eastAsia="sl-SI"/>
              </w:rPr>
              <w:t>Name:</w:t>
            </w:r>
          </w:p>
        </w:tc>
        <w:tc>
          <w:tcPr>
            <w:tcW w:w="6804" w:type="dxa"/>
          </w:tcPr>
          <w:p w14:paraId="5EA8EB1D" w14:textId="77777777" w:rsidR="0061315F" w:rsidRPr="0061315F" w:rsidRDefault="0061315F" w:rsidP="0061315F">
            <w:pPr>
              <w:spacing w:line="240" w:lineRule="auto"/>
              <w:jc w:val="both"/>
              <w:rPr>
                <w:rFonts w:ascii="Segoe UI" w:eastAsia="Times New Roman" w:hAnsi="Segoe UI" w:cs="Segoe UI"/>
                <w:color w:val="000000"/>
                <w:sz w:val="22"/>
                <w:lang w:val="en-GB" w:eastAsia="sl-SI"/>
              </w:rPr>
            </w:pPr>
          </w:p>
        </w:tc>
      </w:tr>
      <w:tr w:rsidR="0061315F" w:rsidRPr="0061315F" w14:paraId="2D1125F1" w14:textId="77777777" w:rsidTr="00E32CB8">
        <w:tc>
          <w:tcPr>
            <w:tcW w:w="2552" w:type="dxa"/>
          </w:tcPr>
          <w:p w14:paraId="5BF9D521" w14:textId="77777777" w:rsidR="0061315F" w:rsidRPr="0061315F" w:rsidRDefault="0061315F" w:rsidP="0061315F">
            <w:pPr>
              <w:spacing w:line="240" w:lineRule="auto"/>
              <w:rPr>
                <w:rFonts w:ascii="Segoe UI" w:eastAsia="Times New Roman" w:hAnsi="Segoe UI" w:cs="Segoe UI"/>
                <w:color w:val="000000"/>
                <w:sz w:val="22"/>
                <w:lang w:val="en-GB" w:eastAsia="sl-SI"/>
              </w:rPr>
            </w:pPr>
            <w:r w:rsidRPr="0061315F">
              <w:rPr>
                <w:rFonts w:ascii="Segoe UI" w:eastAsia="Times New Roman" w:hAnsi="Segoe UI" w:cs="Segoe UI"/>
                <w:color w:val="000000"/>
                <w:sz w:val="22"/>
                <w:lang w:val="en-GB" w:eastAsia="sl-SI"/>
              </w:rPr>
              <w:t>Address:</w:t>
            </w:r>
          </w:p>
        </w:tc>
        <w:tc>
          <w:tcPr>
            <w:tcW w:w="6804" w:type="dxa"/>
          </w:tcPr>
          <w:p w14:paraId="1A7246C1" w14:textId="77777777" w:rsidR="0061315F" w:rsidRPr="0061315F" w:rsidRDefault="0061315F" w:rsidP="0061315F">
            <w:pPr>
              <w:spacing w:line="240" w:lineRule="auto"/>
              <w:jc w:val="both"/>
              <w:rPr>
                <w:rFonts w:ascii="Segoe UI" w:eastAsia="Times New Roman" w:hAnsi="Segoe UI" w:cs="Segoe UI"/>
                <w:color w:val="000000"/>
                <w:sz w:val="22"/>
                <w:lang w:val="en-GB" w:eastAsia="sl-SI"/>
              </w:rPr>
            </w:pPr>
          </w:p>
        </w:tc>
      </w:tr>
      <w:tr w:rsidR="0061315F" w:rsidRPr="0061315F" w14:paraId="01774974" w14:textId="77777777" w:rsidTr="00E32CB8">
        <w:tc>
          <w:tcPr>
            <w:tcW w:w="2552" w:type="dxa"/>
          </w:tcPr>
          <w:p w14:paraId="05E96180" w14:textId="77777777" w:rsidR="0061315F" w:rsidRPr="0061315F" w:rsidRDefault="0061315F" w:rsidP="0061315F">
            <w:pPr>
              <w:spacing w:line="240" w:lineRule="auto"/>
              <w:rPr>
                <w:rFonts w:ascii="Segoe UI" w:eastAsia="Times New Roman" w:hAnsi="Segoe UI" w:cs="Segoe UI"/>
                <w:color w:val="000000"/>
                <w:sz w:val="22"/>
                <w:lang w:val="en-GB" w:eastAsia="sl-SI"/>
              </w:rPr>
            </w:pPr>
            <w:r w:rsidRPr="0061315F">
              <w:rPr>
                <w:rFonts w:ascii="Segoe UI" w:eastAsia="Times New Roman" w:hAnsi="Segoe UI" w:cs="Segoe UI"/>
                <w:color w:val="000000"/>
                <w:sz w:val="22"/>
                <w:lang w:val="en-GB" w:eastAsia="sl-SI"/>
              </w:rPr>
              <w:t>Postcode and place:</w:t>
            </w:r>
          </w:p>
        </w:tc>
        <w:tc>
          <w:tcPr>
            <w:tcW w:w="6804" w:type="dxa"/>
          </w:tcPr>
          <w:p w14:paraId="654E21E5" w14:textId="77777777" w:rsidR="0061315F" w:rsidRPr="0061315F" w:rsidRDefault="0061315F" w:rsidP="0061315F">
            <w:pPr>
              <w:spacing w:line="240" w:lineRule="auto"/>
              <w:jc w:val="both"/>
              <w:rPr>
                <w:rFonts w:ascii="Segoe UI" w:eastAsia="Times New Roman" w:hAnsi="Segoe UI" w:cs="Segoe UI"/>
                <w:color w:val="000000"/>
                <w:sz w:val="22"/>
                <w:lang w:val="en-GB" w:eastAsia="sl-SI"/>
              </w:rPr>
            </w:pPr>
          </w:p>
        </w:tc>
      </w:tr>
    </w:tbl>
    <w:p w14:paraId="584992E6" w14:textId="77777777" w:rsidR="0061315F" w:rsidRPr="0061315F" w:rsidRDefault="0061315F" w:rsidP="0061315F">
      <w:pPr>
        <w:autoSpaceDE w:val="0"/>
        <w:autoSpaceDN w:val="0"/>
        <w:adjustRightInd w:val="0"/>
        <w:spacing w:line="240" w:lineRule="auto"/>
        <w:rPr>
          <w:rFonts w:ascii="Segoe UI" w:eastAsia="Times New Roman" w:hAnsi="Segoe UI" w:cs="Segoe UI"/>
          <w:b/>
          <w:bCs/>
          <w:color w:val="000000"/>
          <w:sz w:val="22"/>
          <w:lang w:val="en-GB" w:eastAsia="sl-SI"/>
        </w:rPr>
      </w:pPr>
    </w:p>
    <w:p w14:paraId="19955E65" w14:textId="77777777" w:rsidR="0061315F" w:rsidRPr="0061315F" w:rsidRDefault="0061315F" w:rsidP="0061315F">
      <w:pPr>
        <w:autoSpaceDE w:val="0"/>
        <w:autoSpaceDN w:val="0"/>
        <w:adjustRightInd w:val="0"/>
        <w:spacing w:line="240" w:lineRule="auto"/>
        <w:rPr>
          <w:rFonts w:ascii="Segoe UI" w:eastAsia="Times New Roman" w:hAnsi="Segoe UI" w:cs="Segoe UI"/>
          <w:color w:val="000000"/>
          <w:sz w:val="22"/>
          <w:lang w:val="en-GB" w:eastAsia="sl-SI"/>
        </w:rPr>
      </w:pPr>
    </w:p>
    <w:p w14:paraId="125309A8" w14:textId="77777777" w:rsidR="0061315F" w:rsidRPr="0061315F" w:rsidRDefault="0061315F" w:rsidP="0061315F">
      <w:pPr>
        <w:autoSpaceDE w:val="0"/>
        <w:autoSpaceDN w:val="0"/>
        <w:adjustRightInd w:val="0"/>
        <w:spacing w:line="240" w:lineRule="auto"/>
        <w:rPr>
          <w:rFonts w:ascii="Segoe UI" w:eastAsia="Times New Roman" w:hAnsi="Segoe UI" w:cs="Segoe UI"/>
          <w:b/>
          <w:color w:val="000000"/>
          <w:sz w:val="22"/>
          <w:lang w:val="en-GB" w:eastAsia="sl-SI"/>
        </w:rPr>
      </w:pPr>
      <w:r w:rsidRPr="0061315F">
        <w:rPr>
          <w:rFonts w:ascii="Segoe UI" w:eastAsia="Times New Roman" w:hAnsi="Segoe UI" w:cs="Segoe UI"/>
          <w:b/>
          <w:color w:val="000000"/>
          <w:sz w:val="22"/>
          <w:lang w:val="en-GB" w:eastAsia="sl-SI"/>
        </w:rPr>
        <w:t>Details about the Bidder (requesting a reference):</w:t>
      </w:r>
    </w:p>
    <w:p w14:paraId="16A63804" w14:textId="77777777" w:rsidR="0061315F" w:rsidRPr="0061315F" w:rsidRDefault="0061315F" w:rsidP="0061315F">
      <w:pPr>
        <w:autoSpaceDE w:val="0"/>
        <w:autoSpaceDN w:val="0"/>
        <w:adjustRightInd w:val="0"/>
        <w:spacing w:line="240" w:lineRule="auto"/>
        <w:rPr>
          <w:rFonts w:ascii="Segoe UI" w:eastAsia="Times New Roman" w:hAnsi="Segoe UI" w:cs="Segoe UI"/>
          <w:color w:val="000000"/>
          <w:sz w:val="22"/>
          <w:lang w:val="en-GB" w:eastAsia="sl-SI"/>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6804"/>
      </w:tblGrid>
      <w:tr w:rsidR="0061315F" w:rsidRPr="0061315F" w14:paraId="4580E93A" w14:textId="77777777" w:rsidTr="00E32CB8">
        <w:tc>
          <w:tcPr>
            <w:tcW w:w="2552" w:type="dxa"/>
          </w:tcPr>
          <w:p w14:paraId="01BFBDF6" w14:textId="77777777" w:rsidR="0061315F" w:rsidRPr="0061315F" w:rsidRDefault="0061315F" w:rsidP="0061315F">
            <w:pPr>
              <w:spacing w:line="240" w:lineRule="auto"/>
              <w:jc w:val="both"/>
              <w:rPr>
                <w:rFonts w:ascii="Segoe UI" w:eastAsia="Times New Roman" w:hAnsi="Segoe UI" w:cs="Segoe UI"/>
                <w:color w:val="000000"/>
                <w:sz w:val="22"/>
                <w:lang w:val="en-GB" w:eastAsia="sl-SI"/>
              </w:rPr>
            </w:pPr>
            <w:r w:rsidRPr="0061315F">
              <w:rPr>
                <w:rFonts w:ascii="Segoe UI" w:eastAsia="Times New Roman" w:hAnsi="Segoe UI" w:cs="Segoe UI"/>
                <w:color w:val="000000"/>
                <w:sz w:val="22"/>
                <w:lang w:val="en-GB" w:eastAsia="sl-SI"/>
              </w:rPr>
              <w:t>Name:</w:t>
            </w:r>
          </w:p>
        </w:tc>
        <w:tc>
          <w:tcPr>
            <w:tcW w:w="6804" w:type="dxa"/>
          </w:tcPr>
          <w:p w14:paraId="33E724F0" w14:textId="77777777" w:rsidR="0061315F" w:rsidRPr="0061315F" w:rsidRDefault="0061315F" w:rsidP="0061315F">
            <w:pPr>
              <w:spacing w:line="240" w:lineRule="auto"/>
              <w:jc w:val="both"/>
              <w:rPr>
                <w:rFonts w:ascii="Segoe UI" w:eastAsia="Times New Roman" w:hAnsi="Segoe UI" w:cs="Segoe UI"/>
                <w:color w:val="000000"/>
                <w:sz w:val="22"/>
                <w:lang w:val="en-GB" w:eastAsia="sl-SI"/>
              </w:rPr>
            </w:pPr>
          </w:p>
        </w:tc>
      </w:tr>
      <w:tr w:rsidR="0061315F" w:rsidRPr="0061315F" w14:paraId="7486B486" w14:textId="77777777" w:rsidTr="00E32CB8">
        <w:tc>
          <w:tcPr>
            <w:tcW w:w="2552" w:type="dxa"/>
          </w:tcPr>
          <w:p w14:paraId="7D801EF9" w14:textId="77777777" w:rsidR="0061315F" w:rsidRPr="0061315F" w:rsidRDefault="0061315F" w:rsidP="0061315F">
            <w:pPr>
              <w:spacing w:line="240" w:lineRule="auto"/>
              <w:rPr>
                <w:rFonts w:ascii="Segoe UI" w:eastAsia="Times New Roman" w:hAnsi="Segoe UI" w:cs="Segoe UI"/>
                <w:color w:val="000000"/>
                <w:sz w:val="22"/>
                <w:lang w:val="en-GB" w:eastAsia="sl-SI"/>
              </w:rPr>
            </w:pPr>
            <w:r w:rsidRPr="0061315F">
              <w:rPr>
                <w:rFonts w:ascii="Segoe UI" w:eastAsia="Times New Roman" w:hAnsi="Segoe UI" w:cs="Segoe UI"/>
                <w:color w:val="000000"/>
                <w:sz w:val="22"/>
                <w:lang w:val="en-GB" w:eastAsia="sl-SI"/>
              </w:rPr>
              <w:t>Address:</w:t>
            </w:r>
          </w:p>
        </w:tc>
        <w:tc>
          <w:tcPr>
            <w:tcW w:w="6804" w:type="dxa"/>
          </w:tcPr>
          <w:p w14:paraId="37312C8B" w14:textId="77777777" w:rsidR="0061315F" w:rsidRPr="0061315F" w:rsidRDefault="0061315F" w:rsidP="0061315F">
            <w:pPr>
              <w:spacing w:line="240" w:lineRule="auto"/>
              <w:jc w:val="both"/>
              <w:rPr>
                <w:rFonts w:ascii="Segoe UI" w:eastAsia="Times New Roman" w:hAnsi="Segoe UI" w:cs="Segoe UI"/>
                <w:color w:val="000000"/>
                <w:sz w:val="22"/>
                <w:lang w:val="en-GB" w:eastAsia="sl-SI"/>
              </w:rPr>
            </w:pPr>
          </w:p>
        </w:tc>
      </w:tr>
      <w:tr w:rsidR="0061315F" w:rsidRPr="0061315F" w14:paraId="7F541AAB" w14:textId="77777777" w:rsidTr="00E32CB8">
        <w:tc>
          <w:tcPr>
            <w:tcW w:w="2552" w:type="dxa"/>
          </w:tcPr>
          <w:p w14:paraId="6EC86553" w14:textId="77777777" w:rsidR="0061315F" w:rsidRPr="0061315F" w:rsidRDefault="0061315F" w:rsidP="0061315F">
            <w:pPr>
              <w:spacing w:line="240" w:lineRule="auto"/>
              <w:rPr>
                <w:rFonts w:ascii="Segoe UI" w:eastAsia="Times New Roman" w:hAnsi="Segoe UI" w:cs="Segoe UI"/>
                <w:color w:val="000000"/>
                <w:sz w:val="22"/>
                <w:lang w:val="en-GB" w:eastAsia="sl-SI"/>
              </w:rPr>
            </w:pPr>
            <w:r w:rsidRPr="0061315F">
              <w:rPr>
                <w:rFonts w:ascii="Segoe UI" w:eastAsia="Times New Roman" w:hAnsi="Segoe UI" w:cs="Segoe UI"/>
                <w:color w:val="000000"/>
                <w:sz w:val="22"/>
                <w:lang w:val="en-GB" w:eastAsia="sl-SI"/>
              </w:rPr>
              <w:t>Postcode and place:</w:t>
            </w:r>
          </w:p>
        </w:tc>
        <w:tc>
          <w:tcPr>
            <w:tcW w:w="6804" w:type="dxa"/>
          </w:tcPr>
          <w:p w14:paraId="18E409AE" w14:textId="77777777" w:rsidR="0061315F" w:rsidRPr="0061315F" w:rsidRDefault="0061315F" w:rsidP="0061315F">
            <w:pPr>
              <w:spacing w:line="240" w:lineRule="auto"/>
              <w:jc w:val="both"/>
              <w:rPr>
                <w:rFonts w:ascii="Segoe UI" w:eastAsia="Times New Roman" w:hAnsi="Segoe UI" w:cs="Segoe UI"/>
                <w:color w:val="000000"/>
                <w:sz w:val="22"/>
                <w:lang w:val="en-GB" w:eastAsia="sl-SI"/>
              </w:rPr>
            </w:pPr>
          </w:p>
        </w:tc>
      </w:tr>
    </w:tbl>
    <w:p w14:paraId="589016BE" w14:textId="77777777" w:rsidR="0061315F" w:rsidRPr="0061315F" w:rsidRDefault="0061315F" w:rsidP="0061315F">
      <w:pPr>
        <w:autoSpaceDE w:val="0"/>
        <w:autoSpaceDN w:val="0"/>
        <w:adjustRightInd w:val="0"/>
        <w:spacing w:line="240" w:lineRule="auto"/>
        <w:rPr>
          <w:rFonts w:ascii="Segoe UI" w:eastAsia="Times New Roman" w:hAnsi="Segoe UI" w:cs="Segoe UI"/>
          <w:color w:val="000000"/>
          <w:sz w:val="22"/>
          <w:lang w:val="en-GB" w:eastAsia="sl-SI"/>
        </w:rPr>
      </w:pPr>
      <w:r w:rsidRPr="0061315F">
        <w:rPr>
          <w:rFonts w:ascii="Segoe UI" w:eastAsia="Times New Roman" w:hAnsi="Segoe UI" w:cs="Segoe UI"/>
          <w:color w:val="000000"/>
          <w:sz w:val="22"/>
          <w:lang w:val="en-GB" w:eastAsia="sl-SI"/>
        </w:rPr>
        <w:t xml:space="preserve"> </w:t>
      </w:r>
    </w:p>
    <w:p w14:paraId="2AC56458" w14:textId="77777777" w:rsidR="0061315F" w:rsidRPr="0061315F" w:rsidRDefault="0061315F" w:rsidP="0061315F">
      <w:pPr>
        <w:autoSpaceDE w:val="0"/>
        <w:autoSpaceDN w:val="0"/>
        <w:adjustRightInd w:val="0"/>
        <w:spacing w:line="240" w:lineRule="auto"/>
        <w:jc w:val="both"/>
        <w:rPr>
          <w:rFonts w:ascii="Segoe UI" w:eastAsia="Times New Roman" w:hAnsi="Segoe UI" w:cs="Segoe UI"/>
          <w:color w:val="000000"/>
          <w:sz w:val="22"/>
          <w:lang w:val="en-GB" w:eastAsia="sl-SI"/>
        </w:rPr>
      </w:pPr>
    </w:p>
    <w:p w14:paraId="71A75E54" w14:textId="77777777" w:rsidR="0061315F" w:rsidRPr="0061315F" w:rsidRDefault="0061315F" w:rsidP="0061315F">
      <w:pPr>
        <w:autoSpaceDE w:val="0"/>
        <w:autoSpaceDN w:val="0"/>
        <w:adjustRightInd w:val="0"/>
        <w:spacing w:line="240" w:lineRule="auto"/>
        <w:jc w:val="both"/>
        <w:rPr>
          <w:rFonts w:ascii="Segoe UI" w:eastAsia="Times New Roman" w:hAnsi="Segoe UI" w:cs="Segoe UI"/>
          <w:color w:val="000000"/>
          <w:sz w:val="22"/>
          <w:lang w:val="en-GB" w:eastAsia="sl-SI"/>
        </w:rPr>
      </w:pPr>
    </w:p>
    <w:p w14:paraId="3CDABEF7" w14:textId="77777777" w:rsidR="0061315F" w:rsidRPr="0061315F" w:rsidRDefault="0061315F" w:rsidP="0061315F">
      <w:pPr>
        <w:autoSpaceDE w:val="0"/>
        <w:autoSpaceDN w:val="0"/>
        <w:adjustRightInd w:val="0"/>
        <w:spacing w:line="240" w:lineRule="auto"/>
        <w:jc w:val="both"/>
        <w:rPr>
          <w:rFonts w:ascii="Segoe UI" w:eastAsia="Times New Roman" w:hAnsi="Segoe UI" w:cs="Segoe UI"/>
          <w:color w:val="000000"/>
          <w:sz w:val="16"/>
          <w:szCs w:val="16"/>
          <w:lang w:val="en-GB" w:eastAsia="sl-SI"/>
        </w:rPr>
      </w:pPr>
      <w:r w:rsidRPr="0061315F">
        <w:rPr>
          <w:rFonts w:ascii="Segoe UI" w:eastAsia="Times New Roman" w:hAnsi="Segoe UI" w:cs="Segoe UI"/>
          <w:color w:val="000000"/>
          <w:sz w:val="22"/>
          <w:lang w:val="en-GB" w:eastAsia="sl-SI"/>
        </w:rPr>
        <w:t xml:space="preserve">We hereby state that the Bidder, requesting to obtain a reference, efficiently, with respect to quality and amount, supplied us with the following goods: </w:t>
      </w:r>
      <w:r w:rsidRPr="0061315F">
        <w:rPr>
          <w:rFonts w:ascii="Segoe UI" w:eastAsia="Times New Roman" w:hAnsi="Segoe UI" w:cs="Segoe UI"/>
          <w:bCs/>
          <w:color w:val="000000"/>
          <w:sz w:val="22"/>
          <w:lang w:val="en-GB" w:eastAsia="sl-SI"/>
        </w:rPr>
        <w:fldChar w:fldCharType="begin">
          <w:ffData>
            <w:name w:val="Besedilo85"/>
            <w:enabled/>
            <w:calcOnExit w:val="0"/>
            <w:textInput/>
          </w:ffData>
        </w:fldChar>
      </w:r>
      <w:r w:rsidRPr="0061315F">
        <w:rPr>
          <w:rFonts w:ascii="Segoe UI" w:eastAsia="Times New Roman" w:hAnsi="Segoe UI" w:cs="Segoe UI"/>
          <w:bCs/>
          <w:color w:val="000000"/>
          <w:sz w:val="22"/>
          <w:lang w:val="en-GB" w:eastAsia="sl-SI"/>
        </w:rPr>
        <w:instrText xml:space="preserve"> FORMTEXT </w:instrText>
      </w:r>
      <w:r w:rsidRPr="0061315F">
        <w:rPr>
          <w:rFonts w:ascii="Segoe UI" w:eastAsia="Times New Roman" w:hAnsi="Segoe UI" w:cs="Segoe UI"/>
          <w:bCs/>
          <w:color w:val="000000"/>
          <w:sz w:val="22"/>
          <w:lang w:val="en-GB" w:eastAsia="sl-SI"/>
        </w:rPr>
      </w:r>
      <w:r w:rsidRPr="0061315F">
        <w:rPr>
          <w:rFonts w:ascii="Segoe UI" w:eastAsia="Times New Roman" w:hAnsi="Segoe UI" w:cs="Segoe UI"/>
          <w:bCs/>
          <w:color w:val="000000"/>
          <w:sz w:val="22"/>
          <w:lang w:val="en-GB" w:eastAsia="sl-SI"/>
        </w:rPr>
        <w:fldChar w:fldCharType="separate"/>
      </w:r>
      <w:r w:rsidRPr="0061315F">
        <w:rPr>
          <w:rFonts w:ascii="Segoe UI" w:eastAsia="Times New Roman" w:hAnsi="Segoe UI" w:cs="Segoe UI"/>
          <w:bCs/>
          <w:color w:val="000000"/>
          <w:sz w:val="22"/>
          <w:lang w:val="en-GB" w:eastAsia="sl-SI"/>
        </w:rPr>
        <w:t> </w:t>
      </w:r>
      <w:r w:rsidRPr="0061315F">
        <w:rPr>
          <w:rFonts w:ascii="Segoe UI" w:eastAsia="Times New Roman" w:hAnsi="Segoe UI" w:cs="Segoe UI"/>
          <w:bCs/>
          <w:color w:val="000000"/>
          <w:sz w:val="22"/>
          <w:lang w:val="en-GB" w:eastAsia="sl-SI"/>
        </w:rPr>
        <w:t> </w:t>
      </w:r>
      <w:r w:rsidRPr="0061315F">
        <w:rPr>
          <w:rFonts w:ascii="Segoe UI" w:eastAsia="Times New Roman" w:hAnsi="Segoe UI" w:cs="Segoe UI"/>
          <w:bCs/>
          <w:color w:val="000000"/>
          <w:sz w:val="22"/>
          <w:lang w:val="en-GB" w:eastAsia="sl-SI"/>
        </w:rPr>
        <w:t> </w:t>
      </w:r>
      <w:r w:rsidRPr="0061315F">
        <w:rPr>
          <w:rFonts w:ascii="Segoe UI" w:eastAsia="Times New Roman" w:hAnsi="Segoe UI" w:cs="Segoe UI"/>
          <w:bCs/>
          <w:color w:val="000000"/>
          <w:sz w:val="22"/>
          <w:lang w:val="en-GB" w:eastAsia="sl-SI"/>
        </w:rPr>
        <w:t> </w:t>
      </w:r>
      <w:r w:rsidRPr="0061315F">
        <w:rPr>
          <w:rFonts w:ascii="Segoe UI" w:eastAsia="Times New Roman" w:hAnsi="Segoe UI" w:cs="Segoe UI"/>
          <w:bCs/>
          <w:color w:val="000000"/>
          <w:sz w:val="22"/>
          <w:lang w:val="en-GB" w:eastAsia="sl-SI"/>
        </w:rPr>
        <w:t> </w:t>
      </w:r>
      <w:r w:rsidRPr="0061315F">
        <w:rPr>
          <w:rFonts w:ascii="Segoe UI" w:eastAsia="Times New Roman" w:hAnsi="Segoe UI" w:cs="Segoe UI"/>
          <w:bCs/>
          <w:color w:val="000000"/>
          <w:sz w:val="22"/>
          <w:lang w:val="en-GB" w:eastAsia="sl-SI"/>
        </w:rPr>
        <w:fldChar w:fldCharType="end"/>
      </w:r>
      <w:r w:rsidRPr="0061315F">
        <w:rPr>
          <w:rFonts w:ascii="Segoe UI" w:eastAsia="Times New Roman" w:hAnsi="Segoe UI" w:cs="Segoe UI"/>
          <w:bCs/>
          <w:color w:val="000000"/>
          <w:sz w:val="22"/>
          <w:lang w:val="en-GB" w:eastAsia="sl-SI"/>
        </w:rPr>
        <w:fldChar w:fldCharType="begin">
          <w:ffData>
            <w:name w:val="Besedilo85"/>
            <w:enabled/>
            <w:calcOnExit w:val="0"/>
            <w:textInput/>
          </w:ffData>
        </w:fldChar>
      </w:r>
      <w:r w:rsidRPr="0061315F">
        <w:rPr>
          <w:rFonts w:ascii="Segoe UI" w:eastAsia="Times New Roman" w:hAnsi="Segoe UI" w:cs="Segoe UI"/>
          <w:bCs/>
          <w:color w:val="000000"/>
          <w:sz w:val="22"/>
          <w:lang w:val="en-GB" w:eastAsia="sl-SI"/>
        </w:rPr>
        <w:instrText xml:space="preserve"> FORMTEXT </w:instrText>
      </w:r>
      <w:r w:rsidRPr="0061315F">
        <w:rPr>
          <w:rFonts w:ascii="Segoe UI" w:eastAsia="Times New Roman" w:hAnsi="Segoe UI" w:cs="Segoe UI"/>
          <w:bCs/>
          <w:color w:val="000000"/>
          <w:sz w:val="22"/>
          <w:lang w:val="en-GB" w:eastAsia="sl-SI"/>
        </w:rPr>
      </w:r>
      <w:r w:rsidRPr="0061315F">
        <w:rPr>
          <w:rFonts w:ascii="Segoe UI" w:eastAsia="Times New Roman" w:hAnsi="Segoe UI" w:cs="Segoe UI"/>
          <w:bCs/>
          <w:color w:val="000000"/>
          <w:sz w:val="22"/>
          <w:lang w:val="en-GB" w:eastAsia="sl-SI"/>
        </w:rPr>
        <w:fldChar w:fldCharType="separate"/>
      </w:r>
      <w:r w:rsidRPr="0061315F">
        <w:rPr>
          <w:rFonts w:ascii="Segoe UI" w:eastAsia="Times New Roman" w:hAnsi="Segoe UI" w:cs="Segoe UI"/>
          <w:bCs/>
          <w:color w:val="000000"/>
          <w:sz w:val="22"/>
          <w:lang w:val="en-GB" w:eastAsia="sl-SI"/>
        </w:rPr>
        <w:t> </w:t>
      </w:r>
      <w:r w:rsidRPr="0061315F">
        <w:rPr>
          <w:rFonts w:ascii="Segoe UI" w:eastAsia="Times New Roman" w:hAnsi="Segoe UI" w:cs="Segoe UI"/>
          <w:bCs/>
          <w:color w:val="000000"/>
          <w:sz w:val="22"/>
          <w:lang w:val="en-GB" w:eastAsia="sl-SI"/>
        </w:rPr>
        <w:t> </w:t>
      </w:r>
      <w:r w:rsidRPr="0061315F">
        <w:rPr>
          <w:rFonts w:ascii="Segoe UI" w:eastAsia="Times New Roman" w:hAnsi="Segoe UI" w:cs="Segoe UI"/>
          <w:bCs/>
          <w:color w:val="000000"/>
          <w:sz w:val="22"/>
          <w:lang w:val="en-GB" w:eastAsia="sl-SI"/>
        </w:rPr>
        <w:t> </w:t>
      </w:r>
      <w:r w:rsidRPr="0061315F">
        <w:rPr>
          <w:rFonts w:ascii="Segoe UI" w:eastAsia="Times New Roman" w:hAnsi="Segoe UI" w:cs="Segoe UI"/>
          <w:bCs/>
          <w:color w:val="000000"/>
          <w:sz w:val="22"/>
          <w:lang w:val="en-GB" w:eastAsia="sl-SI"/>
        </w:rPr>
        <w:t> </w:t>
      </w:r>
      <w:r w:rsidRPr="0061315F">
        <w:rPr>
          <w:rFonts w:ascii="Segoe UI" w:eastAsia="Times New Roman" w:hAnsi="Segoe UI" w:cs="Segoe UI"/>
          <w:bCs/>
          <w:color w:val="000000"/>
          <w:sz w:val="22"/>
          <w:lang w:val="en-GB" w:eastAsia="sl-SI"/>
        </w:rPr>
        <w:t> </w:t>
      </w:r>
      <w:r w:rsidRPr="0061315F">
        <w:rPr>
          <w:rFonts w:ascii="Segoe UI" w:eastAsia="Times New Roman" w:hAnsi="Segoe UI" w:cs="Segoe UI"/>
          <w:bCs/>
          <w:color w:val="000000"/>
          <w:sz w:val="22"/>
          <w:lang w:val="en-GB" w:eastAsia="sl-SI"/>
        </w:rPr>
        <w:fldChar w:fldCharType="end"/>
      </w:r>
      <w:r w:rsidRPr="0061315F">
        <w:rPr>
          <w:rFonts w:ascii="Segoe UI" w:eastAsia="Times New Roman" w:hAnsi="Segoe UI" w:cs="Segoe UI"/>
          <w:bCs/>
          <w:color w:val="000000"/>
          <w:sz w:val="22"/>
          <w:lang w:val="en-GB" w:eastAsia="sl-SI"/>
        </w:rPr>
        <w:fldChar w:fldCharType="begin">
          <w:ffData>
            <w:name w:val="Besedilo85"/>
            <w:enabled/>
            <w:calcOnExit w:val="0"/>
            <w:textInput/>
          </w:ffData>
        </w:fldChar>
      </w:r>
      <w:r w:rsidRPr="0061315F">
        <w:rPr>
          <w:rFonts w:ascii="Segoe UI" w:eastAsia="Times New Roman" w:hAnsi="Segoe UI" w:cs="Segoe UI"/>
          <w:bCs/>
          <w:color w:val="000000"/>
          <w:sz w:val="22"/>
          <w:lang w:val="en-GB" w:eastAsia="sl-SI"/>
        </w:rPr>
        <w:instrText xml:space="preserve"> FORMTEXT </w:instrText>
      </w:r>
      <w:r w:rsidRPr="0061315F">
        <w:rPr>
          <w:rFonts w:ascii="Segoe UI" w:eastAsia="Times New Roman" w:hAnsi="Segoe UI" w:cs="Segoe UI"/>
          <w:bCs/>
          <w:color w:val="000000"/>
          <w:sz w:val="22"/>
          <w:lang w:val="en-GB" w:eastAsia="sl-SI"/>
        </w:rPr>
      </w:r>
      <w:r w:rsidRPr="0061315F">
        <w:rPr>
          <w:rFonts w:ascii="Segoe UI" w:eastAsia="Times New Roman" w:hAnsi="Segoe UI" w:cs="Segoe UI"/>
          <w:bCs/>
          <w:color w:val="000000"/>
          <w:sz w:val="22"/>
          <w:lang w:val="en-GB" w:eastAsia="sl-SI"/>
        </w:rPr>
        <w:fldChar w:fldCharType="separate"/>
      </w:r>
      <w:r w:rsidRPr="0061315F">
        <w:rPr>
          <w:rFonts w:ascii="Segoe UI" w:eastAsia="Times New Roman" w:hAnsi="Segoe UI" w:cs="Segoe UI"/>
          <w:bCs/>
          <w:color w:val="000000"/>
          <w:sz w:val="22"/>
          <w:lang w:val="en-GB" w:eastAsia="sl-SI"/>
        </w:rPr>
        <w:t> </w:t>
      </w:r>
      <w:r w:rsidRPr="0061315F">
        <w:rPr>
          <w:rFonts w:ascii="Segoe UI" w:eastAsia="Times New Roman" w:hAnsi="Segoe UI" w:cs="Segoe UI"/>
          <w:bCs/>
          <w:color w:val="000000"/>
          <w:sz w:val="22"/>
          <w:lang w:val="en-GB" w:eastAsia="sl-SI"/>
        </w:rPr>
        <w:t> </w:t>
      </w:r>
      <w:r w:rsidRPr="0061315F">
        <w:rPr>
          <w:rFonts w:ascii="Segoe UI" w:eastAsia="Times New Roman" w:hAnsi="Segoe UI" w:cs="Segoe UI"/>
          <w:bCs/>
          <w:color w:val="000000"/>
          <w:sz w:val="22"/>
          <w:lang w:val="en-GB" w:eastAsia="sl-SI"/>
        </w:rPr>
        <w:t> </w:t>
      </w:r>
      <w:r w:rsidRPr="0061315F">
        <w:rPr>
          <w:rFonts w:ascii="Segoe UI" w:eastAsia="Times New Roman" w:hAnsi="Segoe UI" w:cs="Segoe UI"/>
          <w:bCs/>
          <w:color w:val="000000"/>
          <w:sz w:val="22"/>
          <w:lang w:val="en-GB" w:eastAsia="sl-SI"/>
        </w:rPr>
        <w:t> </w:t>
      </w:r>
      <w:r w:rsidRPr="0061315F">
        <w:rPr>
          <w:rFonts w:ascii="Segoe UI" w:eastAsia="Times New Roman" w:hAnsi="Segoe UI" w:cs="Segoe UI"/>
          <w:bCs/>
          <w:color w:val="000000"/>
          <w:sz w:val="22"/>
          <w:lang w:val="en-GB" w:eastAsia="sl-SI"/>
        </w:rPr>
        <w:t> </w:t>
      </w:r>
      <w:r w:rsidRPr="0061315F">
        <w:rPr>
          <w:rFonts w:ascii="Segoe UI" w:eastAsia="Times New Roman" w:hAnsi="Segoe UI" w:cs="Segoe UI"/>
          <w:bCs/>
          <w:color w:val="000000"/>
          <w:sz w:val="22"/>
          <w:lang w:val="en-GB" w:eastAsia="sl-SI"/>
        </w:rPr>
        <w:fldChar w:fldCharType="end"/>
      </w:r>
      <w:r w:rsidRPr="0061315F">
        <w:rPr>
          <w:rFonts w:ascii="Segoe UI" w:eastAsia="Times New Roman" w:hAnsi="Segoe UI" w:cs="Segoe UI"/>
          <w:bCs/>
          <w:color w:val="000000"/>
          <w:sz w:val="22"/>
          <w:lang w:val="en-GB" w:eastAsia="sl-SI"/>
        </w:rPr>
        <w:fldChar w:fldCharType="begin">
          <w:ffData>
            <w:name w:val="Besedilo85"/>
            <w:enabled/>
            <w:calcOnExit w:val="0"/>
            <w:textInput/>
          </w:ffData>
        </w:fldChar>
      </w:r>
      <w:r w:rsidRPr="0061315F">
        <w:rPr>
          <w:rFonts w:ascii="Segoe UI" w:eastAsia="Times New Roman" w:hAnsi="Segoe UI" w:cs="Segoe UI"/>
          <w:bCs/>
          <w:color w:val="000000"/>
          <w:sz w:val="22"/>
          <w:lang w:val="en-GB" w:eastAsia="sl-SI"/>
        </w:rPr>
        <w:instrText xml:space="preserve"> FORMTEXT </w:instrText>
      </w:r>
      <w:r w:rsidRPr="0061315F">
        <w:rPr>
          <w:rFonts w:ascii="Segoe UI" w:eastAsia="Times New Roman" w:hAnsi="Segoe UI" w:cs="Segoe UI"/>
          <w:bCs/>
          <w:color w:val="000000"/>
          <w:sz w:val="22"/>
          <w:lang w:val="en-GB" w:eastAsia="sl-SI"/>
        </w:rPr>
      </w:r>
      <w:r w:rsidRPr="0061315F">
        <w:rPr>
          <w:rFonts w:ascii="Segoe UI" w:eastAsia="Times New Roman" w:hAnsi="Segoe UI" w:cs="Segoe UI"/>
          <w:bCs/>
          <w:color w:val="000000"/>
          <w:sz w:val="22"/>
          <w:lang w:val="en-GB" w:eastAsia="sl-SI"/>
        </w:rPr>
        <w:fldChar w:fldCharType="separate"/>
      </w:r>
      <w:r w:rsidRPr="0061315F">
        <w:rPr>
          <w:rFonts w:ascii="Segoe UI" w:eastAsia="Times New Roman" w:hAnsi="Segoe UI" w:cs="Segoe UI"/>
          <w:bCs/>
          <w:color w:val="000000"/>
          <w:sz w:val="22"/>
          <w:lang w:val="en-GB" w:eastAsia="sl-SI"/>
        </w:rPr>
        <w:t> </w:t>
      </w:r>
      <w:r w:rsidRPr="0061315F">
        <w:rPr>
          <w:rFonts w:ascii="Segoe UI" w:eastAsia="Times New Roman" w:hAnsi="Segoe UI" w:cs="Segoe UI"/>
          <w:bCs/>
          <w:color w:val="000000"/>
          <w:sz w:val="22"/>
          <w:lang w:val="en-GB" w:eastAsia="sl-SI"/>
        </w:rPr>
        <w:t> </w:t>
      </w:r>
      <w:r w:rsidRPr="0061315F">
        <w:rPr>
          <w:rFonts w:ascii="Segoe UI" w:eastAsia="Times New Roman" w:hAnsi="Segoe UI" w:cs="Segoe UI"/>
          <w:bCs/>
          <w:color w:val="000000"/>
          <w:sz w:val="22"/>
          <w:lang w:val="en-GB" w:eastAsia="sl-SI"/>
        </w:rPr>
        <w:t> </w:t>
      </w:r>
      <w:r w:rsidRPr="0061315F">
        <w:rPr>
          <w:rFonts w:ascii="Segoe UI" w:eastAsia="Times New Roman" w:hAnsi="Segoe UI" w:cs="Segoe UI"/>
          <w:bCs/>
          <w:color w:val="000000"/>
          <w:sz w:val="22"/>
          <w:lang w:val="en-GB" w:eastAsia="sl-SI"/>
        </w:rPr>
        <w:t> </w:t>
      </w:r>
      <w:r w:rsidRPr="0061315F">
        <w:rPr>
          <w:rFonts w:ascii="Segoe UI" w:eastAsia="Times New Roman" w:hAnsi="Segoe UI" w:cs="Segoe UI"/>
          <w:bCs/>
          <w:color w:val="000000"/>
          <w:sz w:val="22"/>
          <w:lang w:val="en-GB" w:eastAsia="sl-SI"/>
        </w:rPr>
        <w:t> </w:t>
      </w:r>
      <w:r w:rsidRPr="0061315F">
        <w:rPr>
          <w:rFonts w:ascii="Segoe UI" w:eastAsia="Times New Roman" w:hAnsi="Segoe UI" w:cs="Segoe UI"/>
          <w:bCs/>
          <w:color w:val="000000"/>
          <w:sz w:val="22"/>
          <w:lang w:val="en-GB" w:eastAsia="sl-SI"/>
        </w:rPr>
        <w:fldChar w:fldCharType="end"/>
      </w:r>
      <w:r w:rsidRPr="0061315F">
        <w:rPr>
          <w:rFonts w:ascii="Segoe UI" w:eastAsia="Times New Roman" w:hAnsi="Segoe UI" w:cs="Segoe UI"/>
          <w:bCs/>
          <w:color w:val="000000"/>
          <w:sz w:val="22"/>
          <w:lang w:val="en-GB" w:eastAsia="sl-SI"/>
        </w:rPr>
        <w:fldChar w:fldCharType="begin">
          <w:ffData>
            <w:name w:val="Besedilo85"/>
            <w:enabled/>
            <w:calcOnExit w:val="0"/>
            <w:textInput/>
          </w:ffData>
        </w:fldChar>
      </w:r>
      <w:r w:rsidRPr="0061315F">
        <w:rPr>
          <w:rFonts w:ascii="Segoe UI" w:eastAsia="Times New Roman" w:hAnsi="Segoe UI" w:cs="Segoe UI"/>
          <w:bCs/>
          <w:color w:val="000000"/>
          <w:sz w:val="22"/>
          <w:lang w:val="en-GB" w:eastAsia="sl-SI"/>
        </w:rPr>
        <w:instrText xml:space="preserve"> FORMTEXT </w:instrText>
      </w:r>
      <w:r w:rsidRPr="0061315F">
        <w:rPr>
          <w:rFonts w:ascii="Segoe UI" w:eastAsia="Times New Roman" w:hAnsi="Segoe UI" w:cs="Segoe UI"/>
          <w:bCs/>
          <w:color w:val="000000"/>
          <w:sz w:val="22"/>
          <w:lang w:val="en-GB" w:eastAsia="sl-SI"/>
        </w:rPr>
      </w:r>
      <w:r w:rsidRPr="0061315F">
        <w:rPr>
          <w:rFonts w:ascii="Segoe UI" w:eastAsia="Times New Roman" w:hAnsi="Segoe UI" w:cs="Segoe UI"/>
          <w:bCs/>
          <w:color w:val="000000"/>
          <w:sz w:val="22"/>
          <w:lang w:val="en-GB" w:eastAsia="sl-SI"/>
        </w:rPr>
        <w:fldChar w:fldCharType="separate"/>
      </w:r>
      <w:r w:rsidRPr="0061315F">
        <w:rPr>
          <w:rFonts w:ascii="Segoe UI" w:eastAsia="Times New Roman" w:hAnsi="Segoe UI" w:cs="Segoe UI"/>
          <w:bCs/>
          <w:color w:val="000000"/>
          <w:sz w:val="22"/>
          <w:lang w:val="en-GB" w:eastAsia="sl-SI"/>
        </w:rPr>
        <w:t> </w:t>
      </w:r>
      <w:r w:rsidRPr="0061315F">
        <w:rPr>
          <w:rFonts w:ascii="Segoe UI" w:eastAsia="Times New Roman" w:hAnsi="Segoe UI" w:cs="Segoe UI"/>
          <w:bCs/>
          <w:color w:val="000000"/>
          <w:sz w:val="22"/>
          <w:lang w:val="en-GB" w:eastAsia="sl-SI"/>
        </w:rPr>
        <w:t> </w:t>
      </w:r>
      <w:r w:rsidRPr="0061315F">
        <w:rPr>
          <w:rFonts w:ascii="Segoe UI" w:eastAsia="Times New Roman" w:hAnsi="Segoe UI" w:cs="Segoe UI"/>
          <w:bCs/>
          <w:color w:val="000000"/>
          <w:sz w:val="22"/>
          <w:lang w:val="en-GB" w:eastAsia="sl-SI"/>
        </w:rPr>
        <w:t> </w:t>
      </w:r>
      <w:r w:rsidRPr="0061315F">
        <w:rPr>
          <w:rFonts w:ascii="Segoe UI" w:eastAsia="Times New Roman" w:hAnsi="Segoe UI" w:cs="Segoe UI"/>
          <w:bCs/>
          <w:color w:val="000000"/>
          <w:sz w:val="22"/>
          <w:lang w:val="en-GB" w:eastAsia="sl-SI"/>
        </w:rPr>
        <w:t> </w:t>
      </w:r>
      <w:r w:rsidRPr="0061315F">
        <w:rPr>
          <w:rFonts w:ascii="Segoe UI" w:eastAsia="Times New Roman" w:hAnsi="Segoe UI" w:cs="Segoe UI"/>
          <w:bCs/>
          <w:color w:val="000000"/>
          <w:sz w:val="22"/>
          <w:lang w:val="en-GB" w:eastAsia="sl-SI"/>
        </w:rPr>
        <w:t> </w:t>
      </w:r>
      <w:r w:rsidRPr="0061315F">
        <w:rPr>
          <w:rFonts w:ascii="Segoe UI" w:eastAsia="Times New Roman" w:hAnsi="Segoe UI" w:cs="Segoe UI"/>
          <w:bCs/>
          <w:color w:val="000000"/>
          <w:sz w:val="22"/>
          <w:lang w:val="en-GB" w:eastAsia="sl-SI"/>
        </w:rPr>
        <w:fldChar w:fldCharType="end"/>
      </w:r>
      <w:r w:rsidRPr="0061315F">
        <w:rPr>
          <w:rFonts w:ascii="Segoe UI" w:eastAsia="Times New Roman" w:hAnsi="Segoe UI" w:cs="Segoe UI"/>
          <w:color w:val="000000"/>
          <w:sz w:val="22"/>
          <w:lang w:val="en-GB" w:eastAsia="sl-SI"/>
        </w:rPr>
        <w:t xml:space="preserve"> </w:t>
      </w:r>
      <w:r w:rsidRPr="0061315F">
        <w:rPr>
          <w:rFonts w:ascii="Segoe UI" w:eastAsia="Times New Roman" w:hAnsi="Segoe UI" w:cs="Segoe UI"/>
          <w:i/>
          <w:color w:val="000000"/>
          <w:sz w:val="16"/>
          <w:szCs w:val="16"/>
          <w:lang w:val="en-GB" w:eastAsia="sl-SI"/>
        </w:rPr>
        <w:t>(type of goods supplied)</w:t>
      </w:r>
      <w:r w:rsidRPr="0061315F">
        <w:rPr>
          <w:rFonts w:ascii="Segoe UI" w:eastAsia="Times New Roman" w:hAnsi="Segoe UI" w:cs="Segoe UI"/>
          <w:bCs/>
          <w:color w:val="000000"/>
          <w:sz w:val="16"/>
          <w:szCs w:val="16"/>
          <w:lang w:val="en-GB" w:eastAsia="sl-SI"/>
        </w:rPr>
        <w:t>,</w:t>
      </w:r>
      <w:r w:rsidRPr="0061315F">
        <w:rPr>
          <w:rFonts w:ascii="Segoe UI" w:eastAsia="Times New Roman" w:hAnsi="Segoe UI" w:cs="Segoe UI"/>
          <w:bCs/>
          <w:color w:val="000000"/>
          <w:sz w:val="22"/>
          <w:lang w:val="en-GB" w:eastAsia="sl-SI"/>
        </w:rPr>
        <w:t xml:space="preserve"> </w:t>
      </w:r>
      <w:r w:rsidRPr="0061315F">
        <w:rPr>
          <w:rFonts w:ascii="Segoe UI" w:eastAsia="Times New Roman" w:hAnsi="Segoe UI" w:cs="Segoe UI"/>
          <w:color w:val="000000"/>
          <w:sz w:val="22"/>
          <w:lang w:val="en-GB" w:eastAsia="sl-SI"/>
        </w:rPr>
        <w:t xml:space="preserve">on the basis of the contract/purchase order made with us as a client </w:t>
      </w:r>
      <w:r w:rsidRPr="0061315F">
        <w:rPr>
          <w:rFonts w:ascii="Segoe UI" w:eastAsia="Times New Roman" w:hAnsi="Segoe UI" w:cs="Segoe UI"/>
          <w:bCs/>
          <w:color w:val="000000"/>
          <w:sz w:val="22"/>
          <w:lang w:val="en-GB" w:eastAsia="sl-SI"/>
        </w:rPr>
        <w:t xml:space="preserve">or as of </w:t>
      </w:r>
      <w:r w:rsidRPr="0061315F">
        <w:rPr>
          <w:rFonts w:ascii="Segoe UI" w:eastAsia="Times New Roman" w:hAnsi="Segoe UI" w:cs="Segoe UI"/>
          <w:bCs/>
          <w:color w:val="000000"/>
          <w:sz w:val="22"/>
          <w:lang w:val="en-GB" w:eastAsia="sl-SI"/>
        </w:rPr>
        <w:fldChar w:fldCharType="begin">
          <w:ffData>
            <w:name w:val="Besedilo85"/>
            <w:enabled/>
            <w:calcOnExit w:val="0"/>
            <w:textInput/>
          </w:ffData>
        </w:fldChar>
      </w:r>
      <w:r w:rsidRPr="0061315F">
        <w:rPr>
          <w:rFonts w:ascii="Segoe UI" w:eastAsia="Times New Roman" w:hAnsi="Segoe UI" w:cs="Segoe UI"/>
          <w:bCs/>
          <w:color w:val="000000"/>
          <w:sz w:val="22"/>
          <w:lang w:val="en-GB" w:eastAsia="sl-SI"/>
        </w:rPr>
        <w:instrText xml:space="preserve"> FORMTEXT </w:instrText>
      </w:r>
      <w:r w:rsidRPr="0061315F">
        <w:rPr>
          <w:rFonts w:ascii="Segoe UI" w:eastAsia="Times New Roman" w:hAnsi="Segoe UI" w:cs="Segoe UI"/>
          <w:bCs/>
          <w:color w:val="000000"/>
          <w:sz w:val="22"/>
          <w:lang w:val="en-GB" w:eastAsia="sl-SI"/>
        </w:rPr>
      </w:r>
      <w:r w:rsidRPr="0061315F">
        <w:rPr>
          <w:rFonts w:ascii="Segoe UI" w:eastAsia="Times New Roman" w:hAnsi="Segoe UI" w:cs="Segoe UI"/>
          <w:bCs/>
          <w:color w:val="000000"/>
          <w:sz w:val="22"/>
          <w:lang w:val="en-GB" w:eastAsia="sl-SI"/>
        </w:rPr>
        <w:fldChar w:fldCharType="separate"/>
      </w:r>
      <w:r w:rsidRPr="0061315F">
        <w:rPr>
          <w:rFonts w:ascii="Segoe UI" w:eastAsia="Times New Roman" w:hAnsi="Segoe UI" w:cs="Segoe UI"/>
          <w:bCs/>
          <w:color w:val="000000"/>
          <w:sz w:val="22"/>
          <w:lang w:val="en-GB" w:eastAsia="sl-SI"/>
        </w:rPr>
        <w:t> </w:t>
      </w:r>
      <w:r w:rsidRPr="0061315F">
        <w:rPr>
          <w:rFonts w:ascii="Segoe UI" w:eastAsia="Times New Roman" w:hAnsi="Segoe UI" w:cs="Segoe UI"/>
          <w:bCs/>
          <w:color w:val="000000"/>
          <w:sz w:val="22"/>
          <w:lang w:val="en-GB" w:eastAsia="sl-SI"/>
        </w:rPr>
        <w:t> </w:t>
      </w:r>
      <w:r w:rsidRPr="0061315F">
        <w:rPr>
          <w:rFonts w:ascii="Segoe UI" w:eastAsia="Times New Roman" w:hAnsi="Segoe UI" w:cs="Segoe UI"/>
          <w:bCs/>
          <w:color w:val="000000"/>
          <w:sz w:val="22"/>
          <w:lang w:val="en-GB" w:eastAsia="sl-SI"/>
        </w:rPr>
        <w:t> </w:t>
      </w:r>
      <w:r w:rsidRPr="0061315F">
        <w:rPr>
          <w:rFonts w:ascii="Segoe UI" w:eastAsia="Times New Roman" w:hAnsi="Segoe UI" w:cs="Segoe UI"/>
          <w:bCs/>
          <w:color w:val="000000"/>
          <w:sz w:val="22"/>
          <w:lang w:val="en-GB" w:eastAsia="sl-SI"/>
        </w:rPr>
        <w:t> </w:t>
      </w:r>
      <w:r w:rsidRPr="0061315F">
        <w:rPr>
          <w:rFonts w:ascii="Segoe UI" w:eastAsia="Times New Roman" w:hAnsi="Segoe UI" w:cs="Segoe UI"/>
          <w:bCs/>
          <w:color w:val="000000"/>
          <w:sz w:val="22"/>
          <w:lang w:val="en-GB" w:eastAsia="sl-SI"/>
        </w:rPr>
        <w:t> </w:t>
      </w:r>
      <w:r w:rsidRPr="0061315F">
        <w:rPr>
          <w:rFonts w:ascii="Segoe UI" w:eastAsia="Times New Roman" w:hAnsi="Segoe UI" w:cs="Segoe UI"/>
          <w:bCs/>
          <w:color w:val="000000"/>
          <w:sz w:val="22"/>
          <w:lang w:val="en-GB" w:eastAsia="sl-SI"/>
        </w:rPr>
        <w:fldChar w:fldCharType="end"/>
      </w:r>
      <w:r w:rsidRPr="0061315F">
        <w:rPr>
          <w:rFonts w:ascii="Segoe UI" w:eastAsia="Times New Roman" w:hAnsi="Segoe UI" w:cs="Segoe UI"/>
          <w:bCs/>
          <w:color w:val="000000"/>
          <w:sz w:val="22"/>
          <w:lang w:val="en-GB" w:eastAsia="sl-SI"/>
        </w:rPr>
        <w:t xml:space="preserve"> </w:t>
      </w:r>
      <w:r w:rsidRPr="0061315F">
        <w:rPr>
          <w:rFonts w:ascii="Segoe UI" w:eastAsia="Times New Roman" w:hAnsi="Segoe UI" w:cs="Segoe UI"/>
          <w:i/>
          <w:color w:val="000000"/>
          <w:sz w:val="16"/>
          <w:szCs w:val="16"/>
          <w:lang w:val="en-GB" w:eastAsia="sl-SI"/>
        </w:rPr>
        <w:t xml:space="preserve">(date of signing of the </w:t>
      </w:r>
      <w:proofErr w:type="spellStart"/>
      <w:r w:rsidRPr="0061315F">
        <w:rPr>
          <w:rFonts w:ascii="Segoe UI" w:eastAsia="Times New Roman" w:hAnsi="Segoe UI" w:cs="Segoe UI"/>
          <w:i/>
          <w:color w:val="000000"/>
          <w:sz w:val="16"/>
          <w:szCs w:val="16"/>
          <w:lang w:val="en-GB" w:eastAsia="sl-SI"/>
        </w:rPr>
        <w:t>copntract</w:t>
      </w:r>
      <w:proofErr w:type="spellEnd"/>
      <w:r w:rsidRPr="0061315F">
        <w:rPr>
          <w:rFonts w:ascii="Segoe UI" w:eastAsia="Times New Roman" w:hAnsi="Segoe UI" w:cs="Segoe UI"/>
          <w:i/>
          <w:color w:val="000000"/>
          <w:sz w:val="16"/>
          <w:szCs w:val="16"/>
          <w:lang w:val="en-GB" w:eastAsia="sl-SI"/>
        </w:rPr>
        <w:t>)</w:t>
      </w:r>
    </w:p>
    <w:p w14:paraId="2EDCECB6" w14:textId="77777777" w:rsidR="0061315F" w:rsidRPr="0061315F" w:rsidRDefault="0061315F" w:rsidP="0061315F">
      <w:pPr>
        <w:autoSpaceDE w:val="0"/>
        <w:autoSpaceDN w:val="0"/>
        <w:adjustRightInd w:val="0"/>
        <w:spacing w:line="240" w:lineRule="auto"/>
        <w:rPr>
          <w:rFonts w:ascii="Segoe UI" w:eastAsia="Times New Roman" w:hAnsi="Segoe UI" w:cs="Segoe UI"/>
          <w:color w:val="000000"/>
          <w:sz w:val="22"/>
          <w:lang w:val="en-GB" w:eastAsia="sl-SI"/>
        </w:rPr>
      </w:pPr>
    </w:p>
    <w:p w14:paraId="6C71D9EE" w14:textId="77777777" w:rsidR="0061315F" w:rsidRPr="0061315F" w:rsidRDefault="0061315F" w:rsidP="0061315F">
      <w:pPr>
        <w:autoSpaceDE w:val="0"/>
        <w:autoSpaceDN w:val="0"/>
        <w:adjustRightInd w:val="0"/>
        <w:spacing w:line="240" w:lineRule="auto"/>
        <w:rPr>
          <w:rFonts w:ascii="Segoe UI" w:eastAsia="Times New Roman" w:hAnsi="Segoe UI" w:cs="Segoe UI"/>
          <w:color w:val="000000"/>
          <w:sz w:val="22"/>
          <w:lang w:val="en-GB" w:eastAsia="sl-SI"/>
        </w:rPr>
      </w:pPr>
      <w:r w:rsidRPr="0061315F">
        <w:rPr>
          <w:rFonts w:ascii="Segoe UI" w:eastAsia="Times New Roman" w:hAnsi="Segoe UI" w:cs="Segoe UI"/>
          <w:color w:val="000000"/>
          <w:sz w:val="22"/>
          <w:lang w:val="en-GB" w:eastAsia="sl-SI"/>
        </w:rPr>
        <w:t xml:space="preserve"> </w:t>
      </w:r>
    </w:p>
    <w:p w14:paraId="66C27B2A" w14:textId="77777777" w:rsidR="0061315F" w:rsidRPr="0061315F" w:rsidRDefault="0061315F" w:rsidP="0061315F">
      <w:pPr>
        <w:autoSpaceDE w:val="0"/>
        <w:autoSpaceDN w:val="0"/>
        <w:adjustRightInd w:val="0"/>
        <w:spacing w:line="240" w:lineRule="auto"/>
        <w:jc w:val="both"/>
        <w:rPr>
          <w:rFonts w:ascii="Segoe UI" w:eastAsia="Times New Roman" w:hAnsi="Segoe UI" w:cs="Segoe UI"/>
          <w:color w:val="000000"/>
          <w:sz w:val="22"/>
          <w:lang w:val="en-GB" w:eastAsia="sl-SI"/>
        </w:rPr>
      </w:pPr>
      <w:r w:rsidRPr="0061315F">
        <w:rPr>
          <w:rFonts w:ascii="Segoe UI" w:eastAsia="Times New Roman" w:hAnsi="Segoe UI" w:cs="Segoe UI"/>
          <w:color w:val="000000"/>
          <w:sz w:val="22"/>
          <w:lang w:val="en-GB" w:eastAsia="sl-SI"/>
        </w:rPr>
        <w:t xml:space="preserve">If the </w:t>
      </w:r>
      <w:proofErr w:type="spellStart"/>
      <w:r w:rsidRPr="0061315F">
        <w:rPr>
          <w:rFonts w:ascii="Segoe UI" w:eastAsia="Times New Roman" w:hAnsi="Segoe UI" w:cs="Segoe UI"/>
          <w:color w:val="000000"/>
          <w:sz w:val="22"/>
          <w:lang w:val="en-GB" w:eastAsia="sl-SI"/>
        </w:rPr>
        <w:t>Jožef</w:t>
      </w:r>
      <w:proofErr w:type="spellEnd"/>
      <w:r w:rsidRPr="0061315F">
        <w:rPr>
          <w:rFonts w:ascii="Segoe UI" w:eastAsia="Times New Roman" w:hAnsi="Segoe UI" w:cs="Segoe UI"/>
          <w:color w:val="000000"/>
          <w:sz w:val="22"/>
          <w:lang w:val="en-GB" w:eastAsia="sl-SI"/>
        </w:rPr>
        <w:t xml:space="preserve"> Stefan Institute, the Contracting Authority, wishes to verify our statement, they may do so by contacting </w:t>
      </w:r>
      <w:r w:rsidRPr="0061315F">
        <w:rPr>
          <w:rFonts w:ascii="Segoe UI" w:eastAsia="Times New Roman" w:hAnsi="Segoe UI" w:cs="Segoe UI"/>
          <w:bCs/>
          <w:color w:val="000000"/>
          <w:sz w:val="22"/>
          <w:lang w:val="en-GB" w:eastAsia="sl-SI"/>
        </w:rPr>
        <w:fldChar w:fldCharType="begin">
          <w:ffData>
            <w:name w:val="Besedilo85"/>
            <w:enabled/>
            <w:calcOnExit w:val="0"/>
            <w:textInput/>
          </w:ffData>
        </w:fldChar>
      </w:r>
      <w:r w:rsidRPr="0061315F">
        <w:rPr>
          <w:rFonts w:ascii="Segoe UI" w:eastAsia="Times New Roman" w:hAnsi="Segoe UI" w:cs="Segoe UI"/>
          <w:bCs/>
          <w:color w:val="000000"/>
          <w:sz w:val="22"/>
          <w:lang w:val="en-GB" w:eastAsia="sl-SI"/>
        </w:rPr>
        <w:instrText xml:space="preserve"> FORMTEXT </w:instrText>
      </w:r>
      <w:r w:rsidRPr="0061315F">
        <w:rPr>
          <w:rFonts w:ascii="Segoe UI" w:eastAsia="Times New Roman" w:hAnsi="Segoe UI" w:cs="Segoe UI"/>
          <w:bCs/>
          <w:color w:val="000000"/>
          <w:sz w:val="22"/>
          <w:lang w:val="en-GB" w:eastAsia="sl-SI"/>
        </w:rPr>
      </w:r>
      <w:r w:rsidRPr="0061315F">
        <w:rPr>
          <w:rFonts w:ascii="Segoe UI" w:eastAsia="Times New Roman" w:hAnsi="Segoe UI" w:cs="Segoe UI"/>
          <w:bCs/>
          <w:color w:val="000000"/>
          <w:sz w:val="22"/>
          <w:lang w:val="en-GB" w:eastAsia="sl-SI"/>
        </w:rPr>
        <w:fldChar w:fldCharType="separate"/>
      </w:r>
      <w:r w:rsidRPr="0061315F">
        <w:rPr>
          <w:rFonts w:ascii="Segoe UI" w:eastAsia="Times New Roman" w:hAnsi="Segoe UI" w:cs="Segoe UI"/>
          <w:bCs/>
          <w:color w:val="000000"/>
          <w:sz w:val="22"/>
          <w:lang w:val="en-GB" w:eastAsia="sl-SI"/>
        </w:rPr>
        <w:t> </w:t>
      </w:r>
      <w:r w:rsidRPr="0061315F">
        <w:rPr>
          <w:rFonts w:ascii="Segoe UI" w:eastAsia="Times New Roman" w:hAnsi="Segoe UI" w:cs="Segoe UI"/>
          <w:bCs/>
          <w:color w:val="000000"/>
          <w:sz w:val="22"/>
          <w:lang w:val="en-GB" w:eastAsia="sl-SI"/>
        </w:rPr>
        <w:t> </w:t>
      </w:r>
      <w:r w:rsidRPr="0061315F">
        <w:rPr>
          <w:rFonts w:ascii="Segoe UI" w:eastAsia="Times New Roman" w:hAnsi="Segoe UI" w:cs="Segoe UI"/>
          <w:bCs/>
          <w:color w:val="000000"/>
          <w:sz w:val="22"/>
          <w:lang w:val="en-GB" w:eastAsia="sl-SI"/>
        </w:rPr>
        <w:t> </w:t>
      </w:r>
      <w:r w:rsidRPr="0061315F">
        <w:rPr>
          <w:rFonts w:ascii="Segoe UI" w:eastAsia="Times New Roman" w:hAnsi="Segoe UI" w:cs="Segoe UI"/>
          <w:bCs/>
          <w:color w:val="000000"/>
          <w:sz w:val="22"/>
          <w:lang w:val="en-GB" w:eastAsia="sl-SI"/>
        </w:rPr>
        <w:t> </w:t>
      </w:r>
      <w:r w:rsidRPr="0061315F">
        <w:rPr>
          <w:rFonts w:ascii="Segoe UI" w:eastAsia="Times New Roman" w:hAnsi="Segoe UI" w:cs="Segoe UI"/>
          <w:bCs/>
          <w:color w:val="000000"/>
          <w:sz w:val="22"/>
          <w:lang w:val="en-GB" w:eastAsia="sl-SI"/>
        </w:rPr>
        <w:t> </w:t>
      </w:r>
      <w:r w:rsidRPr="0061315F">
        <w:rPr>
          <w:rFonts w:ascii="Segoe UI" w:eastAsia="Times New Roman" w:hAnsi="Segoe UI" w:cs="Segoe UI"/>
          <w:bCs/>
          <w:color w:val="000000"/>
          <w:sz w:val="22"/>
          <w:lang w:val="en-GB" w:eastAsia="sl-SI"/>
        </w:rPr>
        <w:fldChar w:fldCharType="end"/>
      </w:r>
      <w:r w:rsidRPr="0061315F">
        <w:rPr>
          <w:rFonts w:ascii="Segoe UI" w:eastAsia="Times New Roman" w:hAnsi="Segoe UI" w:cs="Segoe UI"/>
          <w:bCs/>
          <w:color w:val="000000"/>
          <w:sz w:val="22"/>
          <w:lang w:val="en-GB" w:eastAsia="sl-SI"/>
        </w:rPr>
        <w:fldChar w:fldCharType="begin">
          <w:ffData>
            <w:name w:val="Besedilo85"/>
            <w:enabled/>
            <w:calcOnExit w:val="0"/>
            <w:textInput/>
          </w:ffData>
        </w:fldChar>
      </w:r>
      <w:r w:rsidRPr="0061315F">
        <w:rPr>
          <w:rFonts w:ascii="Segoe UI" w:eastAsia="Times New Roman" w:hAnsi="Segoe UI" w:cs="Segoe UI"/>
          <w:bCs/>
          <w:color w:val="000000"/>
          <w:sz w:val="22"/>
          <w:lang w:val="en-GB" w:eastAsia="sl-SI"/>
        </w:rPr>
        <w:instrText xml:space="preserve"> FORMTEXT </w:instrText>
      </w:r>
      <w:r w:rsidRPr="0061315F">
        <w:rPr>
          <w:rFonts w:ascii="Segoe UI" w:eastAsia="Times New Roman" w:hAnsi="Segoe UI" w:cs="Segoe UI"/>
          <w:bCs/>
          <w:color w:val="000000"/>
          <w:sz w:val="22"/>
          <w:lang w:val="en-GB" w:eastAsia="sl-SI"/>
        </w:rPr>
      </w:r>
      <w:r w:rsidRPr="0061315F">
        <w:rPr>
          <w:rFonts w:ascii="Segoe UI" w:eastAsia="Times New Roman" w:hAnsi="Segoe UI" w:cs="Segoe UI"/>
          <w:bCs/>
          <w:color w:val="000000"/>
          <w:sz w:val="22"/>
          <w:lang w:val="en-GB" w:eastAsia="sl-SI"/>
        </w:rPr>
        <w:fldChar w:fldCharType="separate"/>
      </w:r>
      <w:r w:rsidRPr="0061315F">
        <w:rPr>
          <w:rFonts w:ascii="Segoe UI" w:eastAsia="Times New Roman" w:hAnsi="Segoe UI" w:cs="Segoe UI"/>
          <w:bCs/>
          <w:color w:val="000000"/>
          <w:sz w:val="22"/>
          <w:lang w:val="en-GB" w:eastAsia="sl-SI"/>
        </w:rPr>
        <w:t> </w:t>
      </w:r>
      <w:r w:rsidRPr="0061315F">
        <w:rPr>
          <w:rFonts w:ascii="Segoe UI" w:eastAsia="Times New Roman" w:hAnsi="Segoe UI" w:cs="Segoe UI"/>
          <w:bCs/>
          <w:color w:val="000000"/>
          <w:sz w:val="22"/>
          <w:lang w:val="en-GB" w:eastAsia="sl-SI"/>
        </w:rPr>
        <w:t> </w:t>
      </w:r>
      <w:r w:rsidRPr="0061315F">
        <w:rPr>
          <w:rFonts w:ascii="Segoe UI" w:eastAsia="Times New Roman" w:hAnsi="Segoe UI" w:cs="Segoe UI"/>
          <w:bCs/>
          <w:color w:val="000000"/>
          <w:sz w:val="22"/>
          <w:lang w:val="en-GB" w:eastAsia="sl-SI"/>
        </w:rPr>
        <w:t> </w:t>
      </w:r>
      <w:r w:rsidRPr="0061315F">
        <w:rPr>
          <w:rFonts w:ascii="Segoe UI" w:eastAsia="Times New Roman" w:hAnsi="Segoe UI" w:cs="Segoe UI"/>
          <w:bCs/>
          <w:color w:val="000000"/>
          <w:sz w:val="22"/>
          <w:lang w:val="en-GB" w:eastAsia="sl-SI"/>
        </w:rPr>
        <w:t> </w:t>
      </w:r>
      <w:r w:rsidRPr="0061315F">
        <w:rPr>
          <w:rFonts w:ascii="Segoe UI" w:eastAsia="Times New Roman" w:hAnsi="Segoe UI" w:cs="Segoe UI"/>
          <w:bCs/>
          <w:color w:val="000000"/>
          <w:sz w:val="22"/>
          <w:lang w:val="en-GB" w:eastAsia="sl-SI"/>
        </w:rPr>
        <w:t> </w:t>
      </w:r>
      <w:r w:rsidRPr="0061315F">
        <w:rPr>
          <w:rFonts w:ascii="Segoe UI" w:eastAsia="Times New Roman" w:hAnsi="Segoe UI" w:cs="Segoe UI"/>
          <w:bCs/>
          <w:color w:val="000000"/>
          <w:sz w:val="22"/>
          <w:lang w:val="en-GB" w:eastAsia="sl-SI"/>
        </w:rPr>
        <w:fldChar w:fldCharType="end"/>
      </w:r>
      <w:r w:rsidRPr="0061315F">
        <w:rPr>
          <w:rFonts w:ascii="Segoe UI" w:eastAsia="Times New Roman" w:hAnsi="Segoe UI" w:cs="Segoe UI"/>
          <w:bCs/>
          <w:color w:val="000000"/>
          <w:sz w:val="22"/>
          <w:lang w:val="en-GB" w:eastAsia="sl-SI"/>
        </w:rPr>
        <w:fldChar w:fldCharType="begin">
          <w:ffData>
            <w:name w:val="Besedilo85"/>
            <w:enabled/>
            <w:calcOnExit w:val="0"/>
            <w:textInput/>
          </w:ffData>
        </w:fldChar>
      </w:r>
      <w:r w:rsidRPr="0061315F">
        <w:rPr>
          <w:rFonts w:ascii="Segoe UI" w:eastAsia="Times New Roman" w:hAnsi="Segoe UI" w:cs="Segoe UI"/>
          <w:bCs/>
          <w:color w:val="000000"/>
          <w:sz w:val="22"/>
          <w:lang w:val="en-GB" w:eastAsia="sl-SI"/>
        </w:rPr>
        <w:instrText xml:space="preserve"> FORMTEXT </w:instrText>
      </w:r>
      <w:r w:rsidRPr="0061315F">
        <w:rPr>
          <w:rFonts w:ascii="Segoe UI" w:eastAsia="Times New Roman" w:hAnsi="Segoe UI" w:cs="Segoe UI"/>
          <w:bCs/>
          <w:color w:val="000000"/>
          <w:sz w:val="22"/>
          <w:lang w:val="en-GB" w:eastAsia="sl-SI"/>
        </w:rPr>
      </w:r>
      <w:r w:rsidRPr="0061315F">
        <w:rPr>
          <w:rFonts w:ascii="Segoe UI" w:eastAsia="Times New Roman" w:hAnsi="Segoe UI" w:cs="Segoe UI"/>
          <w:bCs/>
          <w:color w:val="000000"/>
          <w:sz w:val="22"/>
          <w:lang w:val="en-GB" w:eastAsia="sl-SI"/>
        </w:rPr>
        <w:fldChar w:fldCharType="separate"/>
      </w:r>
      <w:r w:rsidRPr="0061315F">
        <w:rPr>
          <w:rFonts w:ascii="Segoe UI" w:eastAsia="Times New Roman" w:hAnsi="Segoe UI" w:cs="Segoe UI"/>
          <w:bCs/>
          <w:color w:val="000000"/>
          <w:sz w:val="22"/>
          <w:lang w:val="en-GB" w:eastAsia="sl-SI"/>
        </w:rPr>
        <w:t> </w:t>
      </w:r>
      <w:r w:rsidRPr="0061315F">
        <w:rPr>
          <w:rFonts w:ascii="Segoe UI" w:eastAsia="Times New Roman" w:hAnsi="Segoe UI" w:cs="Segoe UI"/>
          <w:bCs/>
          <w:color w:val="000000"/>
          <w:sz w:val="22"/>
          <w:lang w:val="en-GB" w:eastAsia="sl-SI"/>
        </w:rPr>
        <w:t> </w:t>
      </w:r>
      <w:r w:rsidRPr="0061315F">
        <w:rPr>
          <w:rFonts w:ascii="Segoe UI" w:eastAsia="Times New Roman" w:hAnsi="Segoe UI" w:cs="Segoe UI"/>
          <w:bCs/>
          <w:color w:val="000000"/>
          <w:sz w:val="22"/>
          <w:lang w:val="en-GB" w:eastAsia="sl-SI"/>
        </w:rPr>
        <w:t> </w:t>
      </w:r>
      <w:r w:rsidRPr="0061315F">
        <w:rPr>
          <w:rFonts w:ascii="Segoe UI" w:eastAsia="Times New Roman" w:hAnsi="Segoe UI" w:cs="Segoe UI"/>
          <w:bCs/>
          <w:color w:val="000000"/>
          <w:sz w:val="22"/>
          <w:lang w:val="en-GB" w:eastAsia="sl-SI"/>
        </w:rPr>
        <w:t> </w:t>
      </w:r>
      <w:r w:rsidRPr="0061315F">
        <w:rPr>
          <w:rFonts w:ascii="Segoe UI" w:eastAsia="Times New Roman" w:hAnsi="Segoe UI" w:cs="Segoe UI"/>
          <w:bCs/>
          <w:color w:val="000000"/>
          <w:sz w:val="22"/>
          <w:lang w:val="en-GB" w:eastAsia="sl-SI"/>
        </w:rPr>
        <w:t> </w:t>
      </w:r>
      <w:r w:rsidRPr="0061315F">
        <w:rPr>
          <w:rFonts w:ascii="Segoe UI" w:eastAsia="Times New Roman" w:hAnsi="Segoe UI" w:cs="Segoe UI"/>
          <w:bCs/>
          <w:color w:val="000000"/>
          <w:sz w:val="22"/>
          <w:lang w:val="en-GB" w:eastAsia="sl-SI"/>
        </w:rPr>
        <w:fldChar w:fldCharType="end"/>
      </w:r>
      <w:r w:rsidRPr="0061315F">
        <w:rPr>
          <w:rFonts w:ascii="Segoe UI" w:eastAsia="Times New Roman" w:hAnsi="Segoe UI" w:cs="Segoe UI"/>
          <w:bCs/>
          <w:color w:val="000000"/>
          <w:sz w:val="22"/>
          <w:lang w:val="en-GB" w:eastAsia="sl-SI"/>
        </w:rPr>
        <w:t xml:space="preserve"> </w:t>
      </w:r>
      <w:r w:rsidRPr="0061315F">
        <w:rPr>
          <w:rFonts w:ascii="Segoe UI" w:eastAsia="Times New Roman" w:hAnsi="Segoe UI" w:cs="Segoe UI"/>
          <w:bCs/>
          <w:i/>
          <w:color w:val="000000"/>
          <w:sz w:val="22"/>
          <w:lang w:val="en-GB" w:eastAsia="sl-SI"/>
        </w:rPr>
        <w:t>(name and surname)</w:t>
      </w:r>
      <w:r w:rsidRPr="0061315F">
        <w:rPr>
          <w:rFonts w:ascii="Segoe UI" w:eastAsia="Times New Roman" w:hAnsi="Segoe UI" w:cs="Segoe UI"/>
          <w:color w:val="000000"/>
          <w:sz w:val="22"/>
          <w:lang w:val="en-GB" w:eastAsia="sl-SI"/>
        </w:rPr>
        <w:t xml:space="preserve"> at the telephone number </w:t>
      </w:r>
      <w:r w:rsidRPr="0061315F">
        <w:rPr>
          <w:rFonts w:ascii="Segoe UI" w:eastAsia="Times New Roman" w:hAnsi="Segoe UI" w:cs="Segoe UI"/>
          <w:bCs/>
          <w:color w:val="000000"/>
          <w:sz w:val="22"/>
          <w:lang w:val="en-GB" w:eastAsia="sl-SI"/>
        </w:rPr>
        <w:fldChar w:fldCharType="begin">
          <w:ffData>
            <w:name w:val="Besedilo85"/>
            <w:enabled/>
            <w:calcOnExit w:val="0"/>
            <w:textInput/>
          </w:ffData>
        </w:fldChar>
      </w:r>
      <w:r w:rsidRPr="0061315F">
        <w:rPr>
          <w:rFonts w:ascii="Segoe UI" w:eastAsia="Times New Roman" w:hAnsi="Segoe UI" w:cs="Segoe UI"/>
          <w:bCs/>
          <w:color w:val="000000"/>
          <w:sz w:val="22"/>
          <w:lang w:val="en-GB" w:eastAsia="sl-SI"/>
        </w:rPr>
        <w:instrText xml:space="preserve"> FORMTEXT </w:instrText>
      </w:r>
      <w:r w:rsidRPr="0061315F">
        <w:rPr>
          <w:rFonts w:ascii="Segoe UI" w:eastAsia="Times New Roman" w:hAnsi="Segoe UI" w:cs="Segoe UI"/>
          <w:bCs/>
          <w:color w:val="000000"/>
          <w:sz w:val="22"/>
          <w:lang w:val="en-GB" w:eastAsia="sl-SI"/>
        </w:rPr>
      </w:r>
      <w:r w:rsidRPr="0061315F">
        <w:rPr>
          <w:rFonts w:ascii="Segoe UI" w:eastAsia="Times New Roman" w:hAnsi="Segoe UI" w:cs="Segoe UI"/>
          <w:bCs/>
          <w:color w:val="000000"/>
          <w:sz w:val="22"/>
          <w:lang w:val="en-GB" w:eastAsia="sl-SI"/>
        </w:rPr>
        <w:fldChar w:fldCharType="separate"/>
      </w:r>
      <w:r w:rsidRPr="0061315F">
        <w:rPr>
          <w:rFonts w:ascii="Segoe UI" w:eastAsia="Times New Roman" w:hAnsi="Segoe UI" w:cs="Segoe UI"/>
          <w:bCs/>
          <w:color w:val="000000"/>
          <w:sz w:val="22"/>
          <w:lang w:val="en-GB" w:eastAsia="sl-SI"/>
        </w:rPr>
        <w:t> </w:t>
      </w:r>
      <w:r w:rsidRPr="0061315F">
        <w:rPr>
          <w:rFonts w:ascii="Segoe UI" w:eastAsia="Times New Roman" w:hAnsi="Segoe UI" w:cs="Segoe UI"/>
          <w:bCs/>
          <w:color w:val="000000"/>
          <w:sz w:val="22"/>
          <w:lang w:val="en-GB" w:eastAsia="sl-SI"/>
        </w:rPr>
        <w:t> </w:t>
      </w:r>
      <w:r w:rsidRPr="0061315F">
        <w:rPr>
          <w:rFonts w:ascii="Segoe UI" w:eastAsia="Times New Roman" w:hAnsi="Segoe UI" w:cs="Segoe UI"/>
          <w:bCs/>
          <w:color w:val="000000"/>
          <w:sz w:val="22"/>
          <w:lang w:val="en-GB" w:eastAsia="sl-SI"/>
        </w:rPr>
        <w:t> </w:t>
      </w:r>
      <w:r w:rsidRPr="0061315F">
        <w:rPr>
          <w:rFonts w:ascii="Segoe UI" w:eastAsia="Times New Roman" w:hAnsi="Segoe UI" w:cs="Segoe UI"/>
          <w:bCs/>
          <w:color w:val="000000"/>
          <w:sz w:val="22"/>
          <w:lang w:val="en-GB" w:eastAsia="sl-SI"/>
        </w:rPr>
        <w:t> </w:t>
      </w:r>
      <w:r w:rsidRPr="0061315F">
        <w:rPr>
          <w:rFonts w:ascii="Segoe UI" w:eastAsia="Times New Roman" w:hAnsi="Segoe UI" w:cs="Segoe UI"/>
          <w:bCs/>
          <w:color w:val="000000"/>
          <w:sz w:val="22"/>
          <w:lang w:val="en-GB" w:eastAsia="sl-SI"/>
        </w:rPr>
        <w:t> </w:t>
      </w:r>
      <w:r w:rsidRPr="0061315F">
        <w:rPr>
          <w:rFonts w:ascii="Segoe UI" w:eastAsia="Times New Roman" w:hAnsi="Segoe UI" w:cs="Segoe UI"/>
          <w:bCs/>
          <w:color w:val="000000"/>
          <w:sz w:val="22"/>
          <w:lang w:val="en-GB" w:eastAsia="sl-SI"/>
        </w:rPr>
        <w:fldChar w:fldCharType="end"/>
      </w:r>
      <w:r w:rsidRPr="0061315F">
        <w:rPr>
          <w:rFonts w:ascii="Segoe UI" w:eastAsia="Times New Roman" w:hAnsi="Segoe UI" w:cs="Segoe UI"/>
          <w:bCs/>
          <w:color w:val="000000"/>
          <w:sz w:val="22"/>
          <w:lang w:val="en-GB" w:eastAsia="sl-SI"/>
        </w:rPr>
        <w:fldChar w:fldCharType="begin">
          <w:ffData>
            <w:name w:val="Besedilo85"/>
            <w:enabled/>
            <w:calcOnExit w:val="0"/>
            <w:textInput/>
          </w:ffData>
        </w:fldChar>
      </w:r>
      <w:r w:rsidRPr="0061315F">
        <w:rPr>
          <w:rFonts w:ascii="Segoe UI" w:eastAsia="Times New Roman" w:hAnsi="Segoe UI" w:cs="Segoe UI"/>
          <w:bCs/>
          <w:color w:val="000000"/>
          <w:sz w:val="22"/>
          <w:lang w:val="en-GB" w:eastAsia="sl-SI"/>
        </w:rPr>
        <w:instrText xml:space="preserve"> FORMTEXT </w:instrText>
      </w:r>
      <w:r w:rsidRPr="0061315F">
        <w:rPr>
          <w:rFonts w:ascii="Segoe UI" w:eastAsia="Times New Roman" w:hAnsi="Segoe UI" w:cs="Segoe UI"/>
          <w:bCs/>
          <w:color w:val="000000"/>
          <w:sz w:val="22"/>
          <w:lang w:val="en-GB" w:eastAsia="sl-SI"/>
        </w:rPr>
      </w:r>
      <w:r w:rsidRPr="0061315F">
        <w:rPr>
          <w:rFonts w:ascii="Segoe UI" w:eastAsia="Times New Roman" w:hAnsi="Segoe UI" w:cs="Segoe UI"/>
          <w:bCs/>
          <w:color w:val="000000"/>
          <w:sz w:val="22"/>
          <w:lang w:val="en-GB" w:eastAsia="sl-SI"/>
        </w:rPr>
        <w:fldChar w:fldCharType="separate"/>
      </w:r>
      <w:r w:rsidRPr="0061315F">
        <w:rPr>
          <w:rFonts w:ascii="Segoe UI" w:eastAsia="Times New Roman" w:hAnsi="Segoe UI" w:cs="Segoe UI"/>
          <w:bCs/>
          <w:color w:val="000000"/>
          <w:sz w:val="22"/>
          <w:lang w:val="en-GB" w:eastAsia="sl-SI"/>
        </w:rPr>
        <w:t> </w:t>
      </w:r>
      <w:r w:rsidRPr="0061315F">
        <w:rPr>
          <w:rFonts w:ascii="Segoe UI" w:eastAsia="Times New Roman" w:hAnsi="Segoe UI" w:cs="Segoe UI"/>
          <w:bCs/>
          <w:color w:val="000000"/>
          <w:sz w:val="22"/>
          <w:lang w:val="en-GB" w:eastAsia="sl-SI"/>
        </w:rPr>
        <w:t> </w:t>
      </w:r>
      <w:r w:rsidRPr="0061315F">
        <w:rPr>
          <w:rFonts w:ascii="Segoe UI" w:eastAsia="Times New Roman" w:hAnsi="Segoe UI" w:cs="Segoe UI"/>
          <w:bCs/>
          <w:color w:val="000000"/>
          <w:sz w:val="22"/>
          <w:lang w:val="en-GB" w:eastAsia="sl-SI"/>
        </w:rPr>
        <w:t> </w:t>
      </w:r>
      <w:r w:rsidRPr="0061315F">
        <w:rPr>
          <w:rFonts w:ascii="Segoe UI" w:eastAsia="Times New Roman" w:hAnsi="Segoe UI" w:cs="Segoe UI"/>
          <w:bCs/>
          <w:color w:val="000000"/>
          <w:sz w:val="22"/>
          <w:lang w:val="en-GB" w:eastAsia="sl-SI"/>
        </w:rPr>
        <w:t> </w:t>
      </w:r>
      <w:r w:rsidRPr="0061315F">
        <w:rPr>
          <w:rFonts w:ascii="Segoe UI" w:eastAsia="Times New Roman" w:hAnsi="Segoe UI" w:cs="Segoe UI"/>
          <w:bCs/>
          <w:color w:val="000000"/>
          <w:sz w:val="22"/>
          <w:lang w:val="en-GB" w:eastAsia="sl-SI"/>
        </w:rPr>
        <w:t> </w:t>
      </w:r>
      <w:r w:rsidRPr="0061315F">
        <w:rPr>
          <w:rFonts w:ascii="Segoe UI" w:eastAsia="Times New Roman" w:hAnsi="Segoe UI" w:cs="Segoe UI"/>
          <w:bCs/>
          <w:color w:val="000000"/>
          <w:sz w:val="22"/>
          <w:lang w:val="en-GB" w:eastAsia="sl-SI"/>
        </w:rPr>
        <w:fldChar w:fldCharType="end"/>
      </w:r>
      <w:r w:rsidRPr="0061315F">
        <w:rPr>
          <w:rFonts w:ascii="Segoe UI" w:eastAsia="Times New Roman" w:hAnsi="Segoe UI" w:cs="Segoe UI"/>
          <w:bCs/>
          <w:color w:val="000000"/>
          <w:sz w:val="22"/>
          <w:lang w:val="en-GB" w:eastAsia="sl-SI"/>
        </w:rPr>
        <w:t xml:space="preserve"> and/or e-mail address </w:t>
      </w:r>
      <w:r w:rsidRPr="0061315F">
        <w:rPr>
          <w:rFonts w:ascii="Segoe UI" w:eastAsia="Times New Roman" w:hAnsi="Segoe UI" w:cs="Segoe UI"/>
          <w:bCs/>
          <w:color w:val="000000"/>
          <w:sz w:val="22"/>
          <w:lang w:val="en-GB" w:eastAsia="sl-SI"/>
        </w:rPr>
        <w:fldChar w:fldCharType="begin">
          <w:ffData>
            <w:name w:val="Besedilo85"/>
            <w:enabled/>
            <w:calcOnExit w:val="0"/>
            <w:textInput/>
          </w:ffData>
        </w:fldChar>
      </w:r>
      <w:r w:rsidRPr="0061315F">
        <w:rPr>
          <w:rFonts w:ascii="Segoe UI" w:eastAsia="Times New Roman" w:hAnsi="Segoe UI" w:cs="Segoe UI"/>
          <w:bCs/>
          <w:color w:val="000000"/>
          <w:sz w:val="22"/>
          <w:lang w:val="en-GB" w:eastAsia="sl-SI"/>
        </w:rPr>
        <w:instrText xml:space="preserve"> FORMTEXT </w:instrText>
      </w:r>
      <w:r w:rsidRPr="0061315F">
        <w:rPr>
          <w:rFonts w:ascii="Segoe UI" w:eastAsia="Times New Roman" w:hAnsi="Segoe UI" w:cs="Segoe UI"/>
          <w:bCs/>
          <w:color w:val="000000"/>
          <w:sz w:val="22"/>
          <w:lang w:val="en-GB" w:eastAsia="sl-SI"/>
        </w:rPr>
      </w:r>
      <w:r w:rsidRPr="0061315F">
        <w:rPr>
          <w:rFonts w:ascii="Segoe UI" w:eastAsia="Times New Roman" w:hAnsi="Segoe UI" w:cs="Segoe UI"/>
          <w:bCs/>
          <w:color w:val="000000"/>
          <w:sz w:val="22"/>
          <w:lang w:val="en-GB" w:eastAsia="sl-SI"/>
        </w:rPr>
        <w:fldChar w:fldCharType="separate"/>
      </w:r>
      <w:r w:rsidRPr="0061315F">
        <w:rPr>
          <w:rFonts w:ascii="Segoe UI" w:eastAsia="Times New Roman" w:hAnsi="Segoe UI" w:cs="Segoe UI"/>
          <w:bCs/>
          <w:color w:val="000000"/>
          <w:sz w:val="22"/>
          <w:lang w:val="en-GB" w:eastAsia="sl-SI"/>
        </w:rPr>
        <w:t> </w:t>
      </w:r>
      <w:r w:rsidRPr="0061315F">
        <w:rPr>
          <w:rFonts w:ascii="Segoe UI" w:eastAsia="Times New Roman" w:hAnsi="Segoe UI" w:cs="Segoe UI"/>
          <w:bCs/>
          <w:color w:val="000000"/>
          <w:sz w:val="22"/>
          <w:lang w:val="en-GB" w:eastAsia="sl-SI"/>
        </w:rPr>
        <w:t> </w:t>
      </w:r>
      <w:r w:rsidRPr="0061315F">
        <w:rPr>
          <w:rFonts w:ascii="Segoe UI" w:eastAsia="Times New Roman" w:hAnsi="Segoe UI" w:cs="Segoe UI"/>
          <w:bCs/>
          <w:color w:val="000000"/>
          <w:sz w:val="22"/>
          <w:lang w:val="en-GB" w:eastAsia="sl-SI"/>
        </w:rPr>
        <w:t> </w:t>
      </w:r>
      <w:r w:rsidRPr="0061315F">
        <w:rPr>
          <w:rFonts w:ascii="Segoe UI" w:eastAsia="Times New Roman" w:hAnsi="Segoe UI" w:cs="Segoe UI"/>
          <w:bCs/>
          <w:color w:val="000000"/>
          <w:sz w:val="22"/>
          <w:lang w:val="en-GB" w:eastAsia="sl-SI"/>
        </w:rPr>
        <w:t> </w:t>
      </w:r>
      <w:r w:rsidRPr="0061315F">
        <w:rPr>
          <w:rFonts w:ascii="Segoe UI" w:eastAsia="Times New Roman" w:hAnsi="Segoe UI" w:cs="Segoe UI"/>
          <w:bCs/>
          <w:color w:val="000000"/>
          <w:sz w:val="22"/>
          <w:lang w:val="en-GB" w:eastAsia="sl-SI"/>
        </w:rPr>
        <w:t> </w:t>
      </w:r>
      <w:r w:rsidRPr="0061315F">
        <w:rPr>
          <w:rFonts w:ascii="Segoe UI" w:eastAsia="Times New Roman" w:hAnsi="Segoe UI" w:cs="Segoe UI"/>
          <w:bCs/>
          <w:color w:val="000000"/>
          <w:sz w:val="22"/>
          <w:lang w:val="en-GB" w:eastAsia="sl-SI"/>
        </w:rPr>
        <w:fldChar w:fldCharType="end"/>
      </w:r>
      <w:r w:rsidRPr="0061315F">
        <w:rPr>
          <w:rFonts w:ascii="Segoe UI" w:eastAsia="Times New Roman" w:hAnsi="Segoe UI" w:cs="Segoe UI"/>
          <w:bCs/>
          <w:color w:val="000000"/>
          <w:sz w:val="22"/>
          <w:lang w:val="en-GB" w:eastAsia="sl-SI"/>
        </w:rPr>
        <w:fldChar w:fldCharType="begin">
          <w:ffData>
            <w:name w:val="Besedilo85"/>
            <w:enabled/>
            <w:calcOnExit w:val="0"/>
            <w:textInput/>
          </w:ffData>
        </w:fldChar>
      </w:r>
      <w:r w:rsidRPr="0061315F">
        <w:rPr>
          <w:rFonts w:ascii="Segoe UI" w:eastAsia="Times New Roman" w:hAnsi="Segoe UI" w:cs="Segoe UI"/>
          <w:bCs/>
          <w:color w:val="000000"/>
          <w:sz w:val="22"/>
          <w:lang w:val="en-GB" w:eastAsia="sl-SI"/>
        </w:rPr>
        <w:instrText xml:space="preserve"> FORMTEXT </w:instrText>
      </w:r>
      <w:r w:rsidRPr="0061315F">
        <w:rPr>
          <w:rFonts w:ascii="Segoe UI" w:eastAsia="Times New Roman" w:hAnsi="Segoe UI" w:cs="Segoe UI"/>
          <w:bCs/>
          <w:color w:val="000000"/>
          <w:sz w:val="22"/>
          <w:lang w:val="en-GB" w:eastAsia="sl-SI"/>
        </w:rPr>
      </w:r>
      <w:r w:rsidRPr="0061315F">
        <w:rPr>
          <w:rFonts w:ascii="Segoe UI" w:eastAsia="Times New Roman" w:hAnsi="Segoe UI" w:cs="Segoe UI"/>
          <w:bCs/>
          <w:color w:val="000000"/>
          <w:sz w:val="22"/>
          <w:lang w:val="en-GB" w:eastAsia="sl-SI"/>
        </w:rPr>
        <w:fldChar w:fldCharType="separate"/>
      </w:r>
      <w:r w:rsidRPr="0061315F">
        <w:rPr>
          <w:rFonts w:ascii="Segoe UI" w:eastAsia="Times New Roman" w:hAnsi="Segoe UI" w:cs="Segoe UI"/>
          <w:bCs/>
          <w:color w:val="000000"/>
          <w:sz w:val="22"/>
          <w:lang w:val="en-GB" w:eastAsia="sl-SI"/>
        </w:rPr>
        <w:t> </w:t>
      </w:r>
      <w:r w:rsidRPr="0061315F">
        <w:rPr>
          <w:rFonts w:ascii="Segoe UI" w:eastAsia="Times New Roman" w:hAnsi="Segoe UI" w:cs="Segoe UI"/>
          <w:bCs/>
          <w:color w:val="000000"/>
          <w:sz w:val="22"/>
          <w:lang w:val="en-GB" w:eastAsia="sl-SI"/>
        </w:rPr>
        <w:t> </w:t>
      </w:r>
      <w:r w:rsidRPr="0061315F">
        <w:rPr>
          <w:rFonts w:ascii="Segoe UI" w:eastAsia="Times New Roman" w:hAnsi="Segoe UI" w:cs="Segoe UI"/>
          <w:bCs/>
          <w:color w:val="000000"/>
          <w:sz w:val="22"/>
          <w:lang w:val="en-GB" w:eastAsia="sl-SI"/>
        </w:rPr>
        <w:t> </w:t>
      </w:r>
      <w:r w:rsidRPr="0061315F">
        <w:rPr>
          <w:rFonts w:ascii="Segoe UI" w:eastAsia="Times New Roman" w:hAnsi="Segoe UI" w:cs="Segoe UI"/>
          <w:bCs/>
          <w:color w:val="000000"/>
          <w:sz w:val="22"/>
          <w:lang w:val="en-GB" w:eastAsia="sl-SI"/>
        </w:rPr>
        <w:t> </w:t>
      </w:r>
      <w:r w:rsidRPr="0061315F">
        <w:rPr>
          <w:rFonts w:ascii="Segoe UI" w:eastAsia="Times New Roman" w:hAnsi="Segoe UI" w:cs="Segoe UI"/>
          <w:bCs/>
          <w:color w:val="000000"/>
          <w:sz w:val="22"/>
          <w:lang w:val="en-GB" w:eastAsia="sl-SI"/>
        </w:rPr>
        <w:t> </w:t>
      </w:r>
      <w:r w:rsidRPr="0061315F">
        <w:rPr>
          <w:rFonts w:ascii="Segoe UI" w:eastAsia="Times New Roman" w:hAnsi="Segoe UI" w:cs="Segoe UI"/>
          <w:bCs/>
          <w:color w:val="000000"/>
          <w:sz w:val="22"/>
          <w:lang w:val="en-GB" w:eastAsia="sl-SI"/>
        </w:rPr>
        <w:fldChar w:fldCharType="end"/>
      </w:r>
      <w:r w:rsidRPr="0061315F">
        <w:rPr>
          <w:rFonts w:ascii="Segoe UI" w:eastAsia="Times New Roman" w:hAnsi="Segoe UI" w:cs="Segoe UI"/>
          <w:bCs/>
          <w:color w:val="000000"/>
          <w:sz w:val="22"/>
          <w:lang w:val="en-GB" w:eastAsia="sl-SI"/>
        </w:rPr>
        <w:fldChar w:fldCharType="begin">
          <w:ffData>
            <w:name w:val="Besedilo85"/>
            <w:enabled/>
            <w:calcOnExit w:val="0"/>
            <w:textInput/>
          </w:ffData>
        </w:fldChar>
      </w:r>
      <w:r w:rsidRPr="0061315F">
        <w:rPr>
          <w:rFonts w:ascii="Segoe UI" w:eastAsia="Times New Roman" w:hAnsi="Segoe UI" w:cs="Segoe UI"/>
          <w:bCs/>
          <w:color w:val="000000"/>
          <w:sz w:val="22"/>
          <w:lang w:val="en-GB" w:eastAsia="sl-SI"/>
        </w:rPr>
        <w:instrText xml:space="preserve"> FORMTEXT </w:instrText>
      </w:r>
      <w:r w:rsidRPr="0061315F">
        <w:rPr>
          <w:rFonts w:ascii="Segoe UI" w:eastAsia="Times New Roman" w:hAnsi="Segoe UI" w:cs="Segoe UI"/>
          <w:bCs/>
          <w:color w:val="000000"/>
          <w:sz w:val="22"/>
          <w:lang w:val="en-GB" w:eastAsia="sl-SI"/>
        </w:rPr>
      </w:r>
      <w:r w:rsidRPr="0061315F">
        <w:rPr>
          <w:rFonts w:ascii="Segoe UI" w:eastAsia="Times New Roman" w:hAnsi="Segoe UI" w:cs="Segoe UI"/>
          <w:bCs/>
          <w:color w:val="000000"/>
          <w:sz w:val="22"/>
          <w:lang w:val="en-GB" w:eastAsia="sl-SI"/>
        </w:rPr>
        <w:fldChar w:fldCharType="separate"/>
      </w:r>
      <w:r w:rsidRPr="0061315F">
        <w:rPr>
          <w:rFonts w:ascii="Segoe UI" w:eastAsia="Times New Roman" w:hAnsi="Segoe UI" w:cs="Segoe UI"/>
          <w:bCs/>
          <w:color w:val="000000"/>
          <w:sz w:val="22"/>
          <w:lang w:val="en-GB" w:eastAsia="sl-SI"/>
        </w:rPr>
        <w:t> </w:t>
      </w:r>
      <w:r w:rsidRPr="0061315F">
        <w:rPr>
          <w:rFonts w:ascii="Segoe UI" w:eastAsia="Times New Roman" w:hAnsi="Segoe UI" w:cs="Segoe UI"/>
          <w:bCs/>
          <w:color w:val="000000"/>
          <w:sz w:val="22"/>
          <w:lang w:val="en-GB" w:eastAsia="sl-SI"/>
        </w:rPr>
        <w:t> </w:t>
      </w:r>
      <w:r w:rsidRPr="0061315F">
        <w:rPr>
          <w:rFonts w:ascii="Segoe UI" w:eastAsia="Times New Roman" w:hAnsi="Segoe UI" w:cs="Segoe UI"/>
          <w:bCs/>
          <w:color w:val="000000"/>
          <w:sz w:val="22"/>
          <w:lang w:val="en-GB" w:eastAsia="sl-SI"/>
        </w:rPr>
        <w:t> </w:t>
      </w:r>
      <w:r w:rsidRPr="0061315F">
        <w:rPr>
          <w:rFonts w:ascii="Segoe UI" w:eastAsia="Times New Roman" w:hAnsi="Segoe UI" w:cs="Segoe UI"/>
          <w:bCs/>
          <w:color w:val="000000"/>
          <w:sz w:val="22"/>
          <w:lang w:val="en-GB" w:eastAsia="sl-SI"/>
        </w:rPr>
        <w:t> </w:t>
      </w:r>
      <w:r w:rsidRPr="0061315F">
        <w:rPr>
          <w:rFonts w:ascii="Segoe UI" w:eastAsia="Times New Roman" w:hAnsi="Segoe UI" w:cs="Segoe UI"/>
          <w:bCs/>
          <w:color w:val="000000"/>
          <w:sz w:val="22"/>
          <w:lang w:val="en-GB" w:eastAsia="sl-SI"/>
        </w:rPr>
        <w:t> </w:t>
      </w:r>
      <w:r w:rsidRPr="0061315F">
        <w:rPr>
          <w:rFonts w:ascii="Segoe UI" w:eastAsia="Times New Roman" w:hAnsi="Segoe UI" w:cs="Segoe UI"/>
          <w:bCs/>
          <w:color w:val="000000"/>
          <w:sz w:val="22"/>
          <w:lang w:val="en-GB" w:eastAsia="sl-SI"/>
        </w:rPr>
        <w:fldChar w:fldCharType="end"/>
      </w:r>
      <w:r w:rsidRPr="0061315F">
        <w:rPr>
          <w:rFonts w:ascii="Segoe UI" w:eastAsia="Times New Roman" w:hAnsi="Segoe UI" w:cs="Segoe UI"/>
          <w:bCs/>
          <w:color w:val="000000"/>
          <w:sz w:val="22"/>
          <w:lang w:val="en-GB" w:eastAsia="sl-SI"/>
        </w:rPr>
        <w:t xml:space="preserve">. </w:t>
      </w:r>
    </w:p>
    <w:p w14:paraId="4DFBF643" w14:textId="77777777" w:rsidR="0061315F" w:rsidRPr="0061315F" w:rsidRDefault="0061315F" w:rsidP="0061315F">
      <w:pPr>
        <w:autoSpaceDE w:val="0"/>
        <w:autoSpaceDN w:val="0"/>
        <w:adjustRightInd w:val="0"/>
        <w:spacing w:line="240" w:lineRule="auto"/>
        <w:rPr>
          <w:rFonts w:ascii="Segoe UI" w:eastAsia="Times New Roman" w:hAnsi="Segoe UI" w:cs="Segoe UI"/>
          <w:color w:val="000000"/>
          <w:sz w:val="22"/>
          <w:lang w:val="en-GB" w:eastAsia="sl-SI"/>
        </w:rPr>
      </w:pPr>
    </w:p>
    <w:p w14:paraId="562359C8" w14:textId="77777777" w:rsidR="0061315F" w:rsidRPr="0061315F" w:rsidRDefault="0061315F" w:rsidP="0061315F">
      <w:pPr>
        <w:spacing w:line="240" w:lineRule="auto"/>
        <w:rPr>
          <w:rFonts w:ascii="Segoe UI" w:eastAsia="Times New Roman" w:hAnsi="Segoe UI" w:cs="Segoe UI"/>
          <w:color w:val="000000"/>
          <w:szCs w:val="20"/>
          <w:lang w:val="en-GB" w:eastAsia="sl-SI"/>
        </w:rPr>
      </w:pPr>
    </w:p>
    <w:p w14:paraId="253827A6" w14:textId="77777777" w:rsidR="0061315F" w:rsidRPr="0061315F" w:rsidRDefault="0061315F" w:rsidP="0061315F">
      <w:pPr>
        <w:spacing w:line="240" w:lineRule="auto"/>
        <w:rPr>
          <w:rFonts w:ascii="Segoe UI" w:eastAsia="Times New Roman" w:hAnsi="Segoe UI" w:cs="Segoe UI"/>
          <w:color w:val="000000"/>
          <w:szCs w:val="20"/>
          <w:lang w:val="en-GB" w:eastAsia="sl-SI"/>
        </w:rPr>
      </w:pPr>
    </w:p>
    <w:tbl>
      <w:tblPr>
        <w:tblW w:w="9464" w:type="dxa"/>
        <w:tblLayout w:type="fixed"/>
        <w:tblLook w:val="0000" w:firstRow="0" w:lastRow="0" w:firstColumn="0" w:lastColumn="0" w:noHBand="0" w:noVBand="0"/>
      </w:tblPr>
      <w:tblGrid>
        <w:gridCol w:w="3190"/>
        <w:gridCol w:w="2730"/>
        <w:gridCol w:w="3544"/>
      </w:tblGrid>
      <w:tr w:rsidR="0061315F" w:rsidRPr="0061315F" w14:paraId="3FB534FE" w14:textId="77777777" w:rsidTr="00E32CB8">
        <w:tc>
          <w:tcPr>
            <w:tcW w:w="3190" w:type="dxa"/>
          </w:tcPr>
          <w:p w14:paraId="7655C48C" w14:textId="77777777" w:rsidR="0061315F" w:rsidRPr="0061315F" w:rsidRDefault="0061315F" w:rsidP="0061315F">
            <w:pPr>
              <w:spacing w:line="240" w:lineRule="auto"/>
              <w:jc w:val="both"/>
              <w:rPr>
                <w:rFonts w:ascii="Segoe UI" w:eastAsia="Times New Roman" w:hAnsi="Segoe UI" w:cs="Segoe UI"/>
                <w:color w:val="000000"/>
                <w:szCs w:val="20"/>
                <w:lang w:val="en-GB" w:eastAsia="sl-SI"/>
              </w:rPr>
            </w:pPr>
          </w:p>
        </w:tc>
        <w:tc>
          <w:tcPr>
            <w:tcW w:w="2730" w:type="dxa"/>
          </w:tcPr>
          <w:p w14:paraId="5362265F" w14:textId="77777777" w:rsidR="0061315F" w:rsidRPr="0061315F" w:rsidRDefault="0061315F" w:rsidP="0061315F">
            <w:pPr>
              <w:spacing w:line="240" w:lineRule="auto"/>
              <w:jc w:val="both"/>
              <w:rPr>
                <w:rFonts w:ascii="Segoe UI" w:eastAsia="Times New Roman" w:hAnsi="Segoe UI" w:cs="Segoe UI"/>
                <w:color w:val="000000"/>
                <w:szCs w:val="20"/>
                <w:lang w:val="en-GB" w:eastAsia="sl-SI"/>
              </w:rPr>
            </w:pPr>
          </w:p>
        </w:tc>
        <w:tc>
          <w:tcPr>
            <w:tcW w:w="3544" w:type="dxa"/>
          </w:tcPr>
          <w:p w14:paraId="7766D98F" w14:textId="77777777" w:rsidR="0061315F" w:rsidRPr="0061315F" w:rsidRDefault="0061315F" w:rsidP="0061315F">
            <w:pPr>
              <w:spacing w:line="240" w:lineRule="auto"/>
              <w:jc w:val="center"/>
              <w:rPr>
                <w:rFonts w:ascii="Segoe UI" w:eastAsia="Times New Roman" w:hAnsi="Segoe UI" w:cs="Segoe UI"/>
                <w:color w:val="000000"/>
                <w:sz w:val="22"/>
                <w:lang w:val="en-GB" w:eastAsia="sl-SI"/>
              </w:rPr>
            </w:pPr>
            <w:r w:rsidRPr="0061315F">
              <w:rPr>
                <w:rFonts w:ascii="Segoe UI" w:eastAsia="Times New Roman" w:hAnsi="Segoe UI" w:cs="Segoe UI"/>
                <w:color w:val="000000"/>
                <w:sz w:val="22"/>
                <w:lang w:val="en-GB" w:eastAsia="sl-SI"/>
              </w:rPr>
              <w:t>Name and surname of the responsible person of the reference client:</w:t>
            </w:r>
          </w:p>
        </w:tc>
      </w:tr>
      <w:tr w:rsidR="0061315F" w:rsidRPr="0061315F" w14:paraId="538E7234" w14:textId="77777777" w:rsidTr="00E32CB8">
        <w:trPr>
          <w:trHeight w:hRule="exact" w:val="500"/>
        </w:trPr>
        <w:tc>
          <w:tcPr>
            <w:tcW w:w="3190" w:type="dxa"/>
          </w:tcPr>
          <w:p w14:paraId="25BEB96F" w14:textId="77777777" w:rsidR="0061315F" w:rsidRPr="0061315F" w:rsidRDefault="0061315F" w:rsidP="0061315F">
            <w:pPr>
              <w:spacing w:line="240" w:lineRule="auto"/>
              <w:jc w:val="center"/>
              <w:rPr>
                <w:rFonts w:ascii="Segoe UI" w:eastAsia="Times New Roman" w:hAnsi="Segoe UI" w:cs="Segoe UI"/>
                <w:i/>
                <w:color w:val="000000"/>
                <w:szCs w:val="20"/>
                <w:vertAlign w:val="superscript"/>
                <w:lang w:val="en-GB" w:eastAsia="sl-SI"/>
              </w:rPr>
            </w:pPr>
          </w:p>
        </w:tc>
        <w:tc>
          <w:tcPr>
            <w:tcW w:w="2730" w:type="dxa"/>
          </w:tcPr>
          <w:p w14:paraId="20DCA3E7" w14:textId="77777777" w:rsidR="0061315F" w:rsidRPr="0061315F" w:rsidRDefault="0061315F" w:rsidP="0061315F">
            <w:pPr>
              <w:spacing w:line="240" w:lineRule="auto"/>
              <w:jc w:val="center"/>
              <w:rPr>
                <w:rFonts w:ascii="Segoe UI" w:eastAsia="Times New Roman" w:hAnsi="Segoe UI" w:cs="Segoe UI"/>
                <w:i/>
                <w:color w:val="000000"/>
                <w:szCs w:val="20"/>
                <w:vertAlign w:val="superscript"/>
                <w:lang w:val="en-GB" w:eastAsia="sl-SI"/>
              </w:rPr>
            </w:pPr>
          </w:p>
        </w:tc>
        <w:tc>
          <w:tcPr>
            <w:tcW w:w="3544" w:type="dxa"/>
          </w:tcPr>
          <w:p w14:paraId="4B88A0D2" w14:textId="77777777" w:rsidR="0061315F" w:rsidRPr="0061315F" w:rsidRDefault="0061315F" w:rsidP="0061315F">
            <w:pPr>
              <w:spacing w:line="240" w:lineRule="auto"/>
              <w:jc w:val="center"/>
              <w:rPr>
                <w:rFonts w:ascii="Segoe UI" w:eastAsia="Times New Roman" w:hAnsi="Segoe UI" w:cs="Segoe UI"/>
                <w:color w:val="000000"/>
                <w:sz w:val="22"/>
                <w:vertAlign w:val="superscript"/>
                <w:lang w:val="en-GB" w:eastAsia="sl-SI"/>
              </w:rPr>
            </w:pPr>
          </w:p>
        </w:tc>
      </w:tr>
      <w:tr w:rsidR="0061315F" w:rsidRPr="0061315F" w14:paraId="1ACB9A03" w14:textId="77777777" w:rsidTr="00E32CB8">
        <w:trPr>
          <w:trHeight w:hRule="exact" w:val="500"/>
        </w:trPr>
        <w:tc>
          <w:tcPr>
            <w:tcW w:w="3190" w:type="dxa"/>
          </w:tcPr>
          <w:p w14:paraId="1AC00D89" w14:textId="77777777" w:rsidR="0061315F" w:rsidRPr="0061315F" w:rsidRDefault="0061315F" w:rsidP="0061315F">
            <w:pPr>
              <w:spacing w:line="240" w:lineRule="auto"/>
              <w:jc w:val="center"/>
              <w:rPr>
                <w:rFonts w:ascii="Segoe UI" w:eastAsia="Times New Roman" w:hAnsi="Segoe UI" w:cs="Segoe UI"/>
                <w:i/>
                <w:color w:val="000000"/>
                <w:szCs w:val="20"/>
                <w:vertAlign w:val="superscript"/>
                <w:lang w:val="en-GB" w:eastAsia="sl-SI"/>
              </w:rPr>
            </w:pPr>
          </w:p>
        </w:tc>
        <w:tc>
          <w:tcPr>
            <w:tcW w:w="2730" w:type="dxa"/>
          </w:tcPr>
          <w:p w14:paraId="54D3EFAC" w14:textId="77777777" w:rsidR="0061315F" w:rsidRPr="0061315F" w:rsidRDefault="0061315F" w:rsidP="0061315F">
            <w:pPr>
              <w:spacing w:line="240" w:lineRule="auto"/>
              <w:jc w:val="center"/>
              <w:rPr>
                <w:rFonts w:ascii="Segoe UI" w:eastAsia="Times New Roman" w:hAnsi="Segoe UI" w:cs="Segoe UI"/>
                <w:i/>
                <w:color w:val="000000"/>
                <w:szCs w:val="20"/>
                <w:vertAlign w:val="superscript"/>
                <w:lang w:val="en-GB" w:eastAsia="sl-SI"/>
              </w:rPr>
            </w:pPr>
          </w:p>
        </w:tc>
        <w:tc>
          <w:tcPr>
            <w:tcW w:w="3544" w:type="dxa"/>
          </w:tcPr>
          <w:p w14:paraId="619E8E72" w14:textId="77777777" w:rsidR="0061315F" w:rsidRPr="0061315F" w:rsidRDefault="0061315F" w:rsidP="0061315F">
            <w:pPr>
              <w:spacing w:line="240" w:lineRule="auto"/>
              <w:jc w:val="center"/>
              <w:rPr>
                <w:rFonts w:ascii="Segoe UI" w:eastAsia="Times New Roman" w:hAnsi="Segoe UI" w:cs="Segoe UI"/>
                <w:color w:val="000000"/>
                <w:sz w:val="22"/>
                <w:vertAlign w:val="superscript"/>
                <w:lang w:val="en-GB" w:eastAsia="sl-SI"/>
              </w:rPr>
            </w:pPr>
          </w:p>
        </w:tc>
      </w:tr>
      <w:tr w:rsidR="0061315F" w:rsidRPr="0061315F" w14:paraId="6FC248F9" w14:textId="77777777" w:rsidTr="00E32CB8">
        <w:trPr>
          <w:trHeight w:val="86"/>
        </w:trPr>
        <w:tc>
          <w:tcPr>
            <w:tcW w:w="3190" w:type="dxa"/>
            <w:tcBorders>
              <w:top w:val="dashed" w:sz="4" w:space="0" w:color="auto"/>
            </w:tcBorders>
          </w:tcPr>
          <w:p w14:paraId="0FE01C77" w14:textId="77777777" w:rsidR="0061315F" w:rsidRPr="0061315F" w:rsidRDefault="0061315F" w:rsidP="0061315F">
            <w:pPr>
              <w:spacing w:line="240" w:lineRule="auto"/>
              <w:jc w:val="center"/>
              <w:rPr>
                <w:rFonts w:ascii="Segoe UI" w:eastAsia="Times New Roman" w:hAnsi="Segoe UI" w:cs="Segoe UI"/>
                <w:i/>
                <w:color w:val="000000"/>
                <w:sz w:val="16"/>
                <w:szCs w:val="20"/>
                <w:lang w:val="en-GB" w:eastAsia="sl-SI"/>
              </w:rPr>
            </w:pPr>
            <w:r w:rsidRPr="0061315F">
              <w:rPr>
                <w:rFonts w:ascii="Segoe UI" w:eastAsia="Times New Roman" w:hAnsi="Segoe UI" w:cs="Segoe UI"/>
                <w:i/>
                <w:color w:val="000000"/>
                <w:sz w:val="16"/>
                <w:szCs w:val="20"/>
                <w:lang w:val="en-GB" w:eastAsia="sl-SI"/>
              </w:rPr>
              <w:t>(</w:t>
            </w:r>
            <w:proofErr w:type="gramStart"/>
            <w:r w:rsidRPr="0061315F">
              <w:rPr>
                <w:rFonts w:ascii="Segoe UI" w:eastAsia="Times New Roman" w:hAnsi="Segoe UI" w:cs="Segoe UI"/>
                <w:i/>
                <w:color w:val="000000"/>
                <w:sz w:val="16"/>
                <w:szCs w:val="20"/>
                <w:lang w:val="en-GB" w:eastAsia="sl-SI"/>
              </w:rPr>
              <w:t>place</w:t>
            </w:r>
            <w:proofErr w:type="gramEnd"/>
            <w:r w:rsidRPr="0061315F">
              <w:rPr>
                <w:rFonts w:ascii="Segoe UI" w:eastAsia="Times New Roman" w:hAnsi="Segoe UI" w:cs="Segoe UI"/>
                <w:i/>
                <w:color w:val="000000"/>
                <w:sz w:val="16"/>
                <w:szCs w:val="20"/>
                <w:lang w:val="en-GB" w:eastAsia="sl-SI"/>
              </w:rPr>
              <w:t>, date)</w:t>
            </w:r>
          </w:p>
        </w:tc>
        <w:tc>
          <w:tcPr>
            <w:tcW w:w="2730" w:type="dxa"/>
          </w:tcPr>
          <w:p w14:paraId="23B0BDA0" w14:textId="77777777" w:rsidR="0061315F" w:rsidRPr="0061315F" w:rsidRDefault="0061315F" w:rsidP="0061315F">
            <w:pPr>
              <w:spacing w:line="240" w:lineRule="auto"/>
              <w:jc w:val="center"/>
              <w:rPr>
                <w:rFonts w:ascii="Segoe UI" w:eastAsia="Times New Roman" w:hAnsi="Segoe UI" w:cs="Segoe UI"/>
                <w:i/>
                <w:color w:val="000000"/>
                <w:sz w:val="16"/>
                <w:szCs w:val="20"/>
                <w:lang w:val="en-GB" w:eastAsia="sl-SI"/>
              </w:rPr>
            </w:pPr>
            <w:r w:rsidRPr="0061315F">
              <w:rPr>
                <w:rFonts w:ascii="Segoe UI" w:eastAsia="Times New Roman" w:hAnsi="Segoe UI" w:cs="Segoe UI"/>
                <w:i/>
                <w:color w:val="000000"/>
                <w:sz w:val="16"/>
                <w:szCs w:val="20"/>
                <w:lang w:val="en-GB" w:eastAsia="sl-SI"/>
              </w:rPr>
              <w:t>(stamp)</w:t>
            </w:r>
          </w:p>
        </w:tc>
        <w:tc>
          <w:tcPr>
            <w:tcW w:w="3544" w:type="dxa"/>
            <w:tcBorders>
              <w:top w:val="dashed" w:sz="4" w:space="0" w:color="auto"/>
            </w:tcBorders>
          </w:tcPr>
          <w:p w14:paraId="4E676609" w14:textId="77777777" w:rsidR="0061315F" w:rsidRPr="0061315F" w:rsidRDefault="0061315F" w:rsidP="0061315F">
            <w:pPr>
              <w:spacing w:line="240" w:lineRule="auto"/>
              <w:jc w:val="center"/>
              <w:rPr>
                <w:rFonts w:ascii="Segoe UI" w:eastAsia="Times New Roman" w:hAnsi="Segoe UI" w:cs="Segoe UI"/>
                <w:i/>
                <w:color w:val="000000"/>
                <w:sz w:val="16"/>
                <w:szCs w:val="20"/>
                <w:lang w:val="en-GB" w:eastAsia="sl-SI"/>
              </w:rPr>
            </w:pPr>
            <w:r w:rsidRPr="0061315F">
              <w:rPr>
                <w:rFonts w:ascii="Segoe UI" w:eastAsia="Times New Roman" w:hAnsi="Segoe UI" w:cs="Segoe UI"/>
                <w:i/>
                <w:color w:val="000000"/>
                <w:sz w:val="16"/>
                <w:szCs w:val="20"/>
                <w:lang w:val="en-GB" w:eastAsia="sl-SI"/>
              </w:rPr>
              <w:t>(</w:t>
            </w:r>
            <w:proofErr w:type="gramStart"/>
            <w:r w:rsidRPr="0061315F">
              <w:rPr>
                <w:rFonts w:ascii="Segoe UI" w:eastAsia="Times New Roman" w:hAnsi="Segoe UI" w:cs="Segoe UI"/>
                <w:i/>
                <w:color w:val="000000"/>
                <w:sz w:val="16"/>
                <w:szCs w:val="20"/>
                <w:lang w:val="en-GB" w:eastAsia="sl-SI"/>
              </w:rPr>
              <w:t>signature</w:t>
            </w:r>
            <w:proofErr w:type="gramEnd"/>
            <w:r w:rsidRPr="0061315F">
              <w:rPr>
                <w:rFonts w:ascii="Segoe UI" w:eastAsia="Times New Roman" w:hAnsi="Segoe UI" w:cs="Segoe UI"/>
                <w:i/>
                <w:color w:val="000000"/>
                <w:sz w:val="16"/>
                <w:szCs w:val="20"/>
                <w:lang w:val="en-GB" w:eastAsia="sl-SI"/>
              </w:rPr>
              <w:t xml:space="preserve"> of the representative of the reference client)</w:t>
            </w:r>
          </w:p>
        </w:tc>
      </w:tr>
    </w:tbl>
    <w:p w14:paraId="0B767345" w14:textId="77777777" w:rsidR="0061315F" w:rsidRPr="0061315F" w:rsidRDefault="0061315F" w:rsidP="0061315F">
      <w:pPr>
        <w:spacing w:line="240" w:lineRule="auto"/>
        <w:rPr>
          <w:rFonts w:ascii="Segoe UI" w:eastAsia="Times New Roman" w:hAnsi="Segoe UI" w:cs="Segoe UI"/>
          <w:b/>
          <w:szCs w:val="24"/>
          <w:lang w:val="en-GB"/>
        </w:rPr>
      </w:pPr>
    </w:p>
    <w:p w14:paraId="5A30C674" w14:textId="77777777" w:rsidR="0061315F" w:rsidRPr="0061315F" w:rsidRDefault="0061315F" w:rsidP="0061315F">
      <w:pPr>
        <w:spacing w:line="240" w:lineRule="auto"/>
        <w:rPr>
          <w:rFonts w:ascii="Segoe UI" w:eastAsia="Times New Roman" w:hAnsi="Segoe UI" w:cs="Segoe UI"/>
          <w:b/>
          <w:szCs w:val="24"/>
          <w:lang w:val="en-GB"/>
        </w:rPr>
      </w:pPr>
    </w:p>
    <w:p w14:paraId="1C3A2650" w14:textId="77777777" w:rsidR="0061315F" w:rsidRPr="0061315F" w:rsidRDefault="0061315F" w:rsidP="0061315F">
      <w:pPr>
        <w:spacing w:line="240" w:lineRule="auto"/>
        <w:rPr>
          <w:rFonts w:ascii="Segoe UI" w:eastAsia="Times New Roman" w:hAnsi="Segoe UI" w:cs="Segoe UI"/>
          <w:b/>
          <w:szCs w:val="24"/>
          <w:lang w:val="en-GB"/>
        </w:rPr>
      </w:pPr>
    </w:p>
    <w:p w14:paraId="7DDC7A30" w14:textId="77777777" w:rsidR="0061315F" w:rsidRPr="0061315F" w:rsidRDefault="0061315F" w:rsidP="0061315F">
      <w:pPr>
        <w:spacing w:line="240" w:lineRule="auto"/>
        <w:rPr>
          <w:rFonts w:ascii="Segoe UI" w:eastAsia="Times New Roman" w:hAnsi="Segoe UI" w:cs="Segoe UI"/>
          <w:b/>
          <w:szCs w:val="24"/>
          <w:lang w:val="en-GB"/>
        </w:rPr>
      </w:pPr>
    </w:p>
    <w:p w14:paraId="0E488D4F" w14:textId="77777777" w:rsidR="0061315F" w:rsidRPr="0061315F" w:rsidRDefault="0061315F" w:rsidP="0061315F">
      <w:pPr>
        <w:spacing w:line="240" w:lineRule="auto"/>
        <w:rPr>
          <w:rFonts w:ascii="Segoe UI" w:eastAsia="Times New Roman" w:hAnsi="Segoe UI" w:cs="Segoe UI"/>
          <w:b/>
          <w:sz w:val="18"/>
          <w:szCs w:val="18"/>
        </w:rPr>
      </w:pPr>
      <w:r w:rsidRPr="0061315F">
        <w:rPr>
          <w:rFonts w:ascii="Segoe UI" w:eastAsia="Times New Roman" w:hAnsi="Segoe UI" w:cs="Segoe UI"/>
          <w:b/>
          <w:sz w:val="18"/>
          <w:szCs w:val="18"/>
          <w:lang w:val="en-GB"/>
        </w:rPr>
        <w:t>The Contracting Authority’s note</w:t>
      </w:r>
      <w:r w:rsidRPr="0061315F">
        <w:rPr>
          <w:rFonts w:ascii="Segoe UI" w:eastAsia="Times New Roman" w:hAnsi="Segoe UI" w:cs="Segoe UI"/>
          <w:b/>
          <w:sz w:val="18"/>
          <w:szCs w:val="18"/>
        </w:rPr>
        <w:t xml:space="preserve">: </w:t>
      </w:r>
      <w:proofErr w:type="spellStart"/>
      <w:r w:rsidRPr="0061315F">
        <w:rPr>
          <w:rFonts w:ascii="Segoe UI" w:eastAsia="Times New Roman" w:hAnsi="Segoe UI" w:cs="Segoe UI"/>
          <w:b/>
          <w:sz w:val="18"/>
          <w:szCs w:val="18"/>
        </w:rPr>
        <w:t>The</w:t>
      </w:r>
      <w:proofErr w:type="spellEnd"/>
      <w:r w:rsidRPr="0061315F">
        <w:rPr>
          <w:rFonts w:ascii="Segoe UI" w:eastAsia="Times New Roman" w:hAnsi="Segoe UI" w:cs="Segoe UI"/>
          <w:b/>
          <w:sz w:val="18"/>
          <w:szCs w:val="18"/>
        </w:rPr>
        <w:t xml:space="preserve"> form </w:t>
      </w:r>
      <w:proofErr w:type="spellStart"/>
      <w:r w:rsidRPr="0061315F">
        <w:rPr>
          <w:rFonts w:ascii="Segoe UI" w:eastAsia="Times New Roman" w:hAnsi="Segoe UI" w:cs="Segoe UI"/>
          <w:b/>
          <w:sz w:val="18"/>
          <w:szCs w:val="18"/>
        </w:rPr>
        <w:t>should</w:t>
      </w:r>
      <w:proofErr w:type="spellEnd"/>
      <w:r w:rsidRPr="0061315F">
        <w:rPr>
          <w:rFonts w:ascii="Segoe UI" w:eastAsia="Times New Roman" w:hAnsi="Segoe UI" w:cs="Segoe UI"/>
          <w:b/>
          <w:sz w:val="18"/>
          <w:szCs w:val="18"/>
        </w:rPr>
        <w:t xml:space="preserve"> be </w:t>
      </w:r>
      <w:proofErr w:type="spellStart"/>
      <w:r w:rsidRPr="0061315F">
        <w:rPr>
          <w:rFonts w:ascii="Segoe UI" w:eastAsia="Times New Roman" w:hAnsi="Segoe UI" w:cs="Segoe UI"/>
          <w:b/>
          <w:sz w:val="18"/>
          <w:szCs w:val="18"/>
        </w:rPr>
        <w:t>photocopied</w:t>
      </w:r>
      <w:proofErr w:type="spellEnd"/>
      <w:r w:rsidRPr="0061315F">
        <w:rPr>
          <w:rFonts w:ascii="Segoe UI" w:eastAsia="Times New Roman" w:hAnsi="Segoe UI" w:cs="Segoe UI"/>
          <w:b/>
          <w:sz w:val="18"/>
          <w:szCs w:val="18"/>
        </w:rPr>
        <w:t xml:space="preserve"> </w:t>
      </w:r>
      <w:proofErr w:type="spellStart"/>
      <w:r w:rsidRPr="0061315F">
        <w:rPr>
          <w:rFonts w:ascii="Segoe UI" w:eastAsia="Times New Roman" w:hAnsi="Segoe UI" w:cs="Segoe UI"/>
          <w:b/>
          <w:sz w:val="18"/>
          <w:szCs w:val="18"/>
        </w:rPr>
        <w:t>for</w:t>
      </w:r>
      <w:proofErr w:type="spellEnd"/>
      <w:r w:rsidRPr="0061315F">
        <w:rPr>
          <w:rFonts w:ascii="Segoe UI" w:eastAsia="Times New Roman" w:hAnsi="Segoe UI" w:cs="Segoe UI"/>
          <w:b/>
          <w:sz w:val="18"/>
          <w:szCs w:val="18"/>
        </w:rPr>
        <w:t xml:space="preserve"> </w:t>
      </w:r>
      <w:proofErr w:type="spellStart"/>
      <w:r w:rsidRPr="0061315F">
        <w:rPr>
          <w:rFonts w:ascii="Segoe UI" w:eastAsia="Times New Roman" w:hAnsi="Segoe UI" w:cs="Segoe UI"/>
          <w:b/>
          <w:sz w:val="18"/>
          <w:szCs w:val="18"/>
        </w:rPr>
        <w:t>the</w:t>
      </w:r>
      <w:proofErr w:type="spellEnd"/>
      <w:r w:rsidRPr="0061315F">
        <w:rPr>
          <w:rFonts w:ascii="Segoe UI" w:eastAsia="Times New Roman" w:hAnsi="Segoe UI" w:cs="Segoe UI"/>
          <w:b/>
          <w:sz w:val="18"/>
          <w:szCs w:val="18"/>
        </w:rPr>
        <w:t xml:space="preserve"> </w:t>
      </w:r>
      <w:proofErr w:type="spellStart"/>
      <w:r w:rsidRPr="0061315F">
        <w:rPr>
          <w:rFonts w:ascii="Segoe UI" w:eastAsia="Times New Roman" w:hAnsi="Segoe UI" w:cs="Segoe UI"/>
          <w:b/>
          <w:sz w:val="18"/>
          <w:szCs w:val="18"/>
        </w:rPr>
        <w:t>required</w:t>
      </w:r>
      <w:proofErr w:type="spellEnd"/>
      <w:r w:rsidRPr="0061315F">
        <w:rPr>
          <w:rFonts w:ascii="Segoe UI" w:eastAsia="Times New Roman" w:hAnsi="Segoe UI" w:cs="Segoe UI"/>
          <w:b/>
          <w:sz w:val="18"/>
          <w:szCs w:val="18"/>
        </w:rPr>
        <w:t xml:space="preserve"> </w:t>
      </w:r>
      <w:proofErr w:type="spellStart"/>
      <w:r w:rsidRPr="0061315F">
        <w:rPr>
          <w:rFonts w:ascii="Segoe UI" w:eastAsia="Times New Roman" w:hAnsi="Segoe UI" w:cs="Segoe UI"/>
          <w:b/>
          <w:sz w:val="18"/>
          <w:szCs w:val="18"/>
        </w:rPr>
        <w:t>number</w:t>
      </w:r>
      <w:proofErr w:type="spellEnd"/>
      <w:r w:rsidRPr="0061315F">
        <w:rPr>
          <w:rFonts w:ascii="Segoe UI" w:eastAsia="Times New Roman" w:hAnsi="Segoe UI" w:cs="Segoe UI"/>
          <w:b/>
          <w:sz w:val="18"/>
          <w:szCs w:val="18"/>
        </w:rPr>
        <w:t xml:space="preserve"> </w:t>
      </w:r>
      <w:proofErr w:type="spellStart"/>
      <w:r w:rsidRPr="0061315F">
        <w:rPr>
          <w:rFonts w:ascii="Segoe UI" w:eastAsia="Times New Roman" w:hAnsi="Segoe UI" w:cs="Segoe UI"/>
          <w:b/>
          <w:sz w:val="18"/>
          <w:szCs w:val="18"/>
        </w:rPr>
        <w:t>of</w:t>
      </w:r>
      <w:proofErr w:type="spellEnd"/>
      <w:r w:rsidRPr="0061315F">
        <w:rPr>
          <w:rFonts w:ascii="Segoe UI" w:eastAsia="Times New Roman" w:hAnsi="Segoe UI" w:cs="Segoe UI"/>
          <w:b/>
          <w:sz w:val="18"/>
          <w:szCs w:val="18"/>
        </w:rPr>
        <w:t xml:space="preserve"> </w:t>
      </w:r>
      <w:proofErr w:type="spellStart"/>
      <w:r w:rsidRPr="0061315F">
        <w:rPr>
          <w:rFonts w:ascii="Segoe UI" w:eastAsia="Times New Roman" w:hAnsi="Segoe UI" w:cs="Segoe UI"/>
          <w:b/>
          <w:sz w:val="18"/>
          <w:szCs w:val="18"/>
        </w:rPr>
        <w:t>statements</w:t>
      </w:r>
      <w:proofErr w:type="spellEnd"/>
      <w:r w:rsidRPr="0061315F">
        <w:rPr>
          <w:rFonts w:ascii="Segoe UI" w:eastAsia="Times New Roman" w:hAnsi="Segoe UI" w:cs="Segoe UI"/>
          <w:b/>
          <w:sz w:val="18"/>
          <w:szCs w:val="18"/>
        </w:rPr>
        <w:t xml:space="preserve">. </w:t>
      </w:r>
    </w:p>
    <w:p w14:paraId="1061CB92" w14:textId="77777777" w:rsidR="0061315F" w:rsidRPr="0061315F" w:rsidRDefault="0061315F" w:rsidP="0061315F">
      <w:pPr>
        <w:spacing w:line="240" w:lineRule="auto"/>
        <w:rPr>
          <w:rFonts w:ascii="Segoe UI" w:eastAsia="Times New Roman" w:hAnsi="Segoe UI" w:cs="Segoe UI"/>
          <w:b/>
          <w:sz w:val="18"/>
          <w:szCs w:val="18"/>
        </w:rPr>
      </w:pPr>
    </w:p>
    <w:p w14:paraId="12CB588A" w14:textId="77777777" w:rsidR="0061315F" w:rsidRPr="0061315F" w:rsidRDefault="0061315F" w:rsidP="00E67383">
      <w:pPr>
        <w:spacing w:line="240" w:lineRule="auto"/>
        <w:jc w:val="both"/>
        <w:rPr>
          <w:rFonts w:ascii="Segoe UI" w:eastAsia="Times New Roman" w:hAnsi="Segoe UI" w:cs="Segoe UI"/>
          <w:b/>
          <w:sz w:val="18"/>
          <w:szCs w:val="18"/>
          <w:lang w:val="en-GB"/>
        </w:rPr>
      </w:pPr>
      <w:r w:rsidRPr="0061315F">
        <w:rPr>
          <w:rFonts w:ascii="Segoe UI" w:eastAsia="Times New Roman" w:hAnsi="Segoe UI" w:cs="Segoe UI"/>
          <w:b/>
          <w:sz w:val="18"/>
          <w:szCs w:val="18"/>
          <w:lang w:val="en-GB"/>
        </w:rPr>
        <w:t>The Contracting Authority will consider only reference statements that will be fully completed and signed by the reference subscriber for which the provider has carried out the supply of goods, and which will also be listed in the reference list on FORM 4.2</w:t>
      </w:r>
    </w:p>
    <w:p w14:paraId="1E1057F6" w14:textId="77777777" w:rsidR="0061315F" w:rsidRPr="0061315F" w:rsidRDefault="0061315F" w:rsidP="0061315F">
      <w:pPr>
        <w:spacing w:line="240" w:lineRule="auto"/>
        <w:rPr>
          <w:rFonts w:ascii="Segoe UI" w:eastAsia="Times New Roman" w:hAnsi="Segoe UI" w:cs="Segoe UI"/>
          <w:b/>
          <w:sz w:val="18"/>
          <w:szCs w:val="18"/>
          <w:lang w:val="en-GB"/>
        </w:rPr>
      </w:pPr>
    </w:p>
    <w:p w14:paraId="73185E48" w14:textId="77777777" w:rsidR="00197E31" w:rsidRPr="0061315F" w:rsidRDefault="00197E31" w:rsidP="00197E31">
      <w:pPr>
        <w:autoSpaceDE w:val="0"/>
        <w:autoSpaceDN w:val="0"/>
        <w:adjustRightInd w:val="0"/>
        <w:spacing w:line="240" w:lineRule="auto"/>
        <w:rPr>
          <w:rFonts w:ascii="Segoe UI" w:eastAsia="Times New Roman" w:hAnsi="Segoe UI" w:cs="Segoe UI"/>
          <w:color w:val="000000"/>
          <w:sz w:val="8"/>
          <w:szCs w:val="8"/>
          <w:lang w:eastAsia="sl-SI"/>
        </w:rPr>
      </w:pPr>
    </w:p>
    <w:p w14:paraId="08E5DE28" w14:textId="45C6EC8F" w:rsidR="00197E31" w:rsidRDefault="00197E31" w:rsidP="00197E31">
      <w:pPr>
        <w:autoSpaceDE w:val="0"/>
        <w:autoSpaceDN w:val="0"/>
        <w:adjustRightInd w:val="0"/>
        <w:spacing w:line="240" w:lineRule="auto"/>
        <w:rPr>
          <w:rFonts w:ascii="Segoe UI" w:eastAsia="Times New Roman" w:hAnsi="Segoe UI" w:cs="Segoe UI"/>
          <w:color w:val="000000"/>
          <w:sz w:val="8"/>
          <w:szCs w:val="8"/>
          <w:lang w:eastAsia="sl-SI"/>
        </w:rPr>
      </w:pPr>
    </w:p>
    <w:p w14:paraId="7B6E134C" w14:textId="48E73349" w:rsidR="002509BA" w:rsidRDefault="002509BA" w:rsidP="00197E31">
      <w:pPr>
        <w:autoSpaceDE w:val="0"/>
        <w:autoSpaceDN w:val="0"/>
        <w:adjustRightInd w:val="0"/>
        <w:spacing w:line="240" w:lineRule="auto"/>
        <w:rPr>
          <w:rFonts w:ascii="Segoe UI" w:eastAsia="Times New Roman" w:hAnsi="Segoe UI" w:cs="Segoe UI"/>
          <w:color w:val="000000"/>
          <w:sz w:val="8"/>
          <w:szCs w:val="8"/>
          <w:lang w:eastAsia="sl-SI"/>
        </w:rPr>
      </w:pPr>
    </w:p>
    <w:p w14:paraId="41403BE3" w14:textId="77777777" w:rsidR="002509BA" w:rsidRPr="0061315F" w:rsidRDefault="002509BA" w:rsidP="00197E31">
      <w:pPr>
        <w:autoSpaceDE w:val="0"/>
        <w:autoSpaceDN w:val="0"/>
        <w:adjustRightInd w:val="0"/>
        <w:spacing w:line="240" w:lineRule="auto"/>
        <w:rPr>
          <w:rFonts w:ascii="Segoe UI" w:eastAsia="Times New Roman" w:hAnsi="Segoe UI" w:cs="Segoe UI"/>
          <w:color w:val="000000"/>
          <w:sz w:val="8"/>
          <w:szCs w:val="8"/>
          <w:lang w:eastAsia="sl-SI"/>
        </w:rPr>
      </w:pPr>
    </w:p>
    <w:p w14:paraId="75884A84" w14:textId="77777777" w:rsidR="00197E31" w:rsidRPr="0061315F" w:rsidRDefault="00197E31" w:rsidP="00197E31">
      <w:pPr>
        <w:autoSpaceDE w:val="0"/>
        <w:autoSpaceDN w:val="0"/>
        <w:adjustRightInd w:val="0"/>
        <w:spacing w:line="240" w:lineRule="auto"/>
        <w:rPr>
          <w:rFonts w:ascii="Segoe UI" w:eastAsia="Times New Roman" w:hAnsi="Segoe UI" w:cs="Segoe UI"/>
          <w:color w:val="000000"/>
          <w:sz w:val="8"/>
          <w:szCs w:val="8"/>
          <w:lang w:eastAsia="sl-SI"/>
        </w:rPr>
      </w:pPr>
    </w:p>
    <w:p w14:paraId="442002C3" w14:textId="7B2EA7F5" w:rsidR="00C62F56" w:rsidRPr="00C62F56" w:rsidRDefault="00C877ED" w:rsidP="00C62F56">
      <w:pPr>
        <w:shd w:val="clear" w:color="auto" w:fill="DEEAF6"/>
        <w:autoSpaceDE w:val="0"/>
        <w:autoSpaceDN w:val="0"/>
        <w:adjustRightInd w:val="0"/>
        <w:spacing w:line="240" w:lineRule="auto"/>
        <w:jc w:val="both"/>
        <w:rPr>
          <w:rFonts w:ascii="Segoe UI" w:eastAsia="Times New Roman" w:hAnsi="Segoe UI" w:cs="Segoe UI"/>
          <w:b/>
          <w:bCs/>
          <w:color w:val="000000"/>
          <w:sz w:val="28"/>
          <w:szCs w:val="28"/>
          <w:lang w:eastAsia="sl-SI"/>
        </w:rPr>
      </w:pPr>
      <w:r>
        <w:rPr>
          <w:rFonts w:ascii="Segoe UI" w:eastAsia="Times New Roman" w:hAnsi="Segoe UI" w:cs="Segoe UI"/>
          <w:b/>
          <w:bCs/>
          <w:color w:val="000000"/>
          <w:sz w:val="28"/>
          <w:szCs w:val="28"/>
          <w:lang w:eastAsia="sl-SI"/>
        </w:rPr>
        <w:lastRenderedPageBreak/>
        <w:t>SAMPLE CONTRACT</w:t>
      </w:r>
    </w:p>
    <w:p w14:paraId="40792280" w14:textId="18A13517" w:rsidR="00C62F56" w:rsidRDefault="00C62F56" w:rsidP="00642DF9">
      <w:pPr>
        <w:autoSpaceDE w:val="0"/>
        <w:autoSpaceDN w:val="0"/>
        <w:adjustRightInd w:val="0"/>
        <w:spacing w:line="240" w:lineRule="auto"/>
        <w:jc w:val="right"/>
        <w:rPr>
          <w:rFonts w:ascii="Segoe UI" w:eastAsia="Times New Roman" w:hAnsi="Segoe UI" w:cs="Segoe UI"/>
          <w:b/>
          <w:color w:val="FFFFFF" w:themeColor="background1"/>
          <w:sz w:val="8"/>
          <w:szCs w:val="8"/>
          <w:shd w:val="clear" w:color="auto" w:fill="2F5496" w:themeFill="accent1" w:themeFillShade="BF"/>
          <w:lang w:eastAsia="sl-SI"/>
        </w:rPr>
      </w:pPr>
    </w:p>
    <w:p w14:paraId="7B7E760A" w14:textId="77777777" w:rsidR="00343C3C" w:rsidRPr="00C62F56" w:rsidRDefault="00343C3C" w:rsidP="00642DF9">
      <w:pPr>
        <w:autoSpaceDE w:val="0"/>
        <w:autoSpaceDN w:val="0"/>
        <w:adjustRightInd w:val="0"/>
        <w:spacing w:line="240" w:lineRule="auto"/>
        <w:jc w:val="right"/>
        <w:rPr>
          <w:rFonts w:ascii="Segoe UI" w:eastAsia="Times New Roman" w:hAnsi="Segoe UI" w:cs="Segoe UI"/>
          <w:b/>
          <w:color w:val="FFFFFF" w:themeColor="background1"/>
          <w:sz w:val="8"/>
          <w:szCs w:val="8"/>
          <w:shd w:val="clear" w:color="auto" w:fill="2F5496" w:themeFill="accent1" w:themeFillShade="BF"/>
          <w:lang w:eastAsia="sl-SI"/>
        </w:rPr>
      </w:pPr>
    </w:p>
    <w:p w14:paraId="06620080" w14:textId="7B1025E7" w:rsidR="00642DF9" w:rsidRDefault="00C877ED" w:rsidP="00642DF9">
      <w:pPr>
        <w:autoSpaceDE w:val="0"/>
        <w:autoSpaceDN w:val="0"/>
        <w:adjustRightInd w:val="0"/>
        <w:spacing w:line="240" w:lineRule="auto"/>
        <w:jc w:val="right"/>
        <w:rPr>
          <w:rFonts w:ascii="Segoe UI" w:eastAsia="Times New Roman" w:hAnsi="Segoe UI" w:cs="Segoe UI"/>
          <w:b/>
          <w:color w:val="FFFFFF" w:themeColor="background1"/>
          <w:sz w:val="28"/>
          <w:szCs w:val="28"/>
          <w:shd w:val="clear" w:color="auto" w:fill="2F5496" w:themeFill="accent1" w:themeFillShade="BF"/>
          <w:lang w:eastAsia="sl-SI"/>
        </w:rPr>
      </w:pPr>
      <w:r>
        <w:rPr>
          <w:rFonts w:ascii="Segoe UI" w:eastAsia="Times New Roman" w:hAnsi="Segoe UI" w:cs="Segoe UI"/>
          <w:b/>
          <w:color w:val="FFFFFF" w:themeColor="background1"/>
          <w:sz w:val="28"/>
          <w:szCs w:val="28"/>
          <w:shd w:val="clear" w:color="auto" w:fill="2F5496" w:themeFill="accent1" w:themeFillShade="BF"/>
          <w:lang w:eastAsia="sl-SI"/>
        </w:rPr>
        <w:t xml:space="preserve">FORM </w:t>
      </w:r>
      <w:r w:rsidR="00197E31">
        <w:rPr>
          <w:rFonts w:ascii="Segoe UI" w:eastAsia="Times New Roman" w:hAnsi="Segoe UI" w:cs="Segoe UI"/>
          <w:b/>
          <w:color w:val="FFFFFF" w:themeColor="background1"/>
          <w:sz w:val="28"/>
          <w:szCs w:val="28"/>
          <w:shd w:val="clear" w:color="auto" w:fill="2F5496" w:themeFill="accent1" w:themeFillShade="BF"/>
          <w:lang w:eastAsia="sl-SI"/>
        </w:rPr>
        <w:t>5</w:t>
      </w:r>
    </w:p>
    <w:p w14:paraId="71BF82FD" w14:textId="5701E66B" w:rsidR="00343C3C" w:rsidRDefault="00343C3C" w:rsidP="00642DF9">
      <w:pPr>
        <w:autoSpaceDE w:val="0"/>
        <w:autoSpaceDN w:val="0"/>
        <w:adjustRightInd w:val="0"/>
        <w:spacing w:line="240" w:lineRule="auto"/>
        <w:jc w:val="right"/>
        <w:rPr>
          <w:rFonts w:ascii="Segoe UI" w:eastAsia="Times New Roman" w:hAnsi="Segoe UI" w:cs="Segoe UI"/>
          <w:b/>
          <w:color w:val="FFFFFF" w:themeColor="background1"/>
          <w:sz w:val="28"/>
          <w:szCs w:val="28"/>
          <w:shd w:val="clear" w:color="auto" w:fill="2F5496" w:themeFill="accent1" w:themeFillShade="BF"/>
          <w:lang w:eastAsia="sl-SI"/>
        </w:rPr>
      </w:pPr>
    </w:p>
    <w:p w14:paraId="78B9D90E" w14:textId="77777777" w:rsidR="00642DF9" w:rsidRPr="00642DF9" w:rsidRDefault="00642DF9" w:rsidP="00642DF9">
      <w:pPr>
        <w:autoSpaceDE w:val="0"/>
        <w:autoSpaceDN w:val="0"/>
        <w:adjustRightInd w:val="0"/>
        <w:spacing w:line="240" w:lineRule="auto"/>
        <w:jc w:val="both"/>
        <w:rPr>
          <w:rFonts w:ascii="Segoe UI" w:eastAsia="Times New Roman" w:hAnsi="Segoe UI" w:cs="Segoe UI"/>
          <w:b/>
          <w:bCs/>
          <w:color w:val="000000"/>
          <w:sz w:val="8"/>
          <w:szCs w:val="8"/>
          <w:lang w:eastAsia="sl-SI"/>
        </w:rPr>
      </w:pPr>
    </w:p>
    <w:p w14:paraId="0CC8F4E3" w14:textId="00CE9A9C" w:rsidR="009D1905" w:rsidRPr="006B7FFD" w:rsidRDefault="00FC7E09" w:rsidP="009D1905">
      <w:pPr>
        <w:shd w:val="clear" w:color="auto" w:fill="DEEAF6" w:themeFill="accent5" w:themeFillTint="33"/>
        <w:spacing w:line="240" w:lineRule="auto"/>
        <w:jc w:val="center"/>
        <w:rPr>
          <w:rFonts w:ascii="Segoe UI" w:eastAsia="Times New Roman" w:hAnsi="Segoe UI" w:cs="Segoe UI"/>
          <w:b/>
          <w:sz w:val="36"/>
          <w:szCs w:val="36"/>
          <w:lang w:val="pt-BR"/>
        </w:rPr>
      </w:pPr>
      <w:r>
        <w:rPr>
          <w:rFonts w:ascii="Segoe UI" w:eastAsia="Times New Roman" w:hAnsi="Segoe UI" w:cs="Segoe UI"/>
          <w:b/>
          <w:bCs/>
          <w:color w:val="000000"/>
          <w:sz w:val="36"/>
          <w:szCs w:val="36"/>
          <w:lang w:eastAsia="sl-SI"/>
        </w:rPr>
        <w:t xml:space="preserve">CONTRACT </w:t>
      </w:r>
    </w:p>
    <w:p w14:paraId="14675340" w14:textId="4C6F1443" w:rsidR="00642DF9" w:rsidRDefault="00FC7E09" w:rsidP="00642DF9">
      <w:pPr>
        <w:spacing w:before="225" w:after="225" w:line="240" w:lineRule="auto"/>
        <w:jc w:val="center"/>
        <w:rPr>
          <w:rFonts w:ascii="Segoe UI" w:hAnsi="Segoe UI" w:cs="Segoe UI"/>
          <w:color w:val="000000"/>
          <w:sz w:val="22"/>
        </w:rPr>
      </w:pPr>
      <w:proofErr w:type="spellStart"/>
      <w:r>
        <w:rPr>
          <w:rFonts w:ascii="Segoe UI" w:hAnsi="Segoe UI" w:cs="Segoe UI"/>
          <w:color w:val="000000"/>
          <w:sz w:val="22"/>
        </w:rPr>
        <w:t>concluded</w:t>
      </w:r>
      <w:proofErr w:type="spellEnd"/>
      <w:r>
        <w:rPr>
          <w:rFonts w:ascii="Segoe UI" w:hAnsi="Segoe UI" w:cs="Segoe UI"/>
          <w:color w:val="000000"/>
          <w:sz w:val="22"/>
        </w:rPr>
        <w:t xml:space="preserve"> </w:t>
      </w:r>
      <w:proofErr w:type="spellStart"/>
      <w:r>
        <w:rPr>
          <w:rFonts w:ascii="Segoe UI" w:hAnsi="Segoe UI" w:cs="Segoe UI"/>
          <w:color w:val="000000"/>
          <w:sz w:val="22"/>
        </w:rPr>
        <w:t>between</w:t>
      </w:r>
      <w:proofErr w:type="spellEnd"/>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37"/>
        <w:gridCol w:w="5169"/>
      </w:tblGrid>
      <w:tr w:rsidR="006B7FFD" w:rsidRPr="00821B21" w14:paraId="0467F9CF" w14:textId="77777777" w:rsidTr="002755A4">
        <w:trPr>
          <w:trHeight w:val="292"/>
        </w:trPr>
        <w:tc>
          <w:tcPr>
            <w:tcW w:w="5037" w:type="dxa"/>
            <w:shd w:val="clear" w:color="auto" w:fill="auto"/>
          </w:tcPr>
          <w:p w14:paraId="3DA88948" w14:textId="143833A2" w:rsidR="006B7FFD" w:rsidRPr="00821B21" w:rsidRDefault="00FC7E09" w:rsidP="002755A4">
            <w:pPr>
              <w:spacing w:line="260" w:lineRule="atLeast"/>
              <w:rPr>
                <w:rFonts w:ascii="Segoe UI" w:eastAsia="Times New Roman" w:hAnsi="Segoe UI" w:cs="Segoe UI"/>
                <w:color w:val="000000"/>
                <w:sz w:val="22"/>
              </w:rPr>
            </w:pPr>
            <w:proofErr w:type="spellStart"/>
            <w:r>
              <w:rPr>
                <w:rFonts w:ascii="Segoe UI" w:eastAsia="Times New Roman" w:hAnsi="Segoe UI" w:cs="Segoe UI"/>
                <w:color w:val="000000"/>
                <w:sz w:val="22"/>
              </w:rPr>
              <w:t>The</w:t>
            </w:r>
            <w:proofErr w:type="spellEnd"/>
            <w:r>
              <w:rPr>
                <w:rFonts w:ascii="Segoe UI" w:eastAsia="Times New Roman" w:hAnsi="Segoe UI" w:cs="Segoe UI"/>
                <w:color w:val="000000"/>
                <w:sz w:val="22"/>
              </w:rPr>
              <w:t xml:space="preserve"> </w:t>
            </w:r>
            <w:proofErr w:type="spellStart"/>
            <w:r>
              <w:rPr>
                <w:rFonts w:ascii="Segoe UI" w:eastAsia="Times New Roman" w:hAnsi="Segoe UI" w:cs="Segoe UI"/>
                <w:color w:val="000000"/>
                <w:sz w:val="22"/>
              </w:rPr>
              <w:t>Client</w:t>
            </w:r>
            <w:proofErr w:type="spellEnd"/>
            <w:r>
              <w:rPr>
                <w:rFonts w:ascii="Segoe UI" w:eastAsia="Times New Roman" w:hAnsi="Segoe UI" w:cs="Segoe UI"/>
                <w:color w:val="000000"/>
                <w:sz w:val="22"/>
              </w:rPr>
              <w:t>:</w:t>
            </w:r>
          </w:p>
        </w:tc>
        <w:tc>
          <w:tcPr>
            <w:tcW w:w="5169" w:type="dxa"/>
            <w:shd w:val="clear" w:color="auto" w:fill="auto"/>
          </w:tcPr>
          <w:p w14:paraId="05A77609" w14:textId="35BF1052" w:rsidR="006B7FFD" w:rsidRPr="00821B21" w:rsidRDefault="00BA0A50" w:rsidP="002755A4">
            <w:pPr>
              <w:spacing w:line="260" w:lineRule="atLeast"/>
              <w:rPr>
                <w:rFonts w:ascii="Segoe UI" w:eastAsia="Times New Roman" w:hAnsi="Segoe UI" w:cs="Segoe UI"/>
                <w:color w:val="000000"/>
                <w:sz w:val="22"/>
              </w:rPr>
            </w:pPr>
            <w:proofErr w:type="spellStart"/>
            <w:r>
              <w:rPr>
                <w:rFonts w:ascii="Segoe UI" w:eastAsia="Times New Roman" w:hAnsi="Segoe UI" w:cs="Segoe UI"/>
                <w:color w:val="000000"/>
                <w:sz w:val="22"/>
              </w:rPr>
              <w:t>The</w:t>
            </w:r>
            <w:proofErr w:type="spellEnd"/>
            <w:r>
              <w:rPr>
                <w:rFonts w:ascii="Segoe UI" w:eastAsia="Times New Roman" w:hAnsi="Segoe UI" w:cs="Segoe UI"/>
                <w:color w:val="000000"/>
                <w:sz w:val="22"/>
              </w:rPr>
              <w:t xml:space="preserve"> </w:t>
            </w:r>
            <w:proofErr w:type="spellStart"/>
            <w:r>
              <w:rPr>
                <w:rFonts w:ascii="Segoe UI" w:eastAsia="Times New Roman" w:hAnsi="Segoe UI" w:cs="Segoe UI"/>
                <w:color w:val="000000"/>
                <w:sz w:val="22"/>
              </w:rPr>
              <w:t>Supplier</w:t>
            </w:r>
            <w:proofErr w:type="spellEnd"/>
            <w:r>
              <w:rPr>
                <w:rFonts w:ascii="Segoe UI" w:eastAsia="Times New Roman" w:hAnsi="Segoe UI" w:cs="Segoe UI"/>
                <w:color w:val="000000"/>
                <w:sz w:val="22"/>
              </w:rPr>
              <w:t>:</w:t>
            </w:r>
          </w:p>
        </w:tc>
      </w:tr>
      <w:tr w:rsidR="004B382A" w:rsidRPr="00821B21" w14:paraId="50066F92" w14:textId="77777777" w:rsidTr="004B382A">
        <w:trPr>
          <w:trHeight w:val="391"/>
        </w:trPr>
        <w:tc>
          <w:tcPr>
            <w:tcW w:w="5037" w:type="dxa"/>
            <w:shd w:val="clear" w:color="auto" w:fill="DEEAF6" w:themeFill="accent5" w:themeFillTint="33"/>
            <w:vAlign w:val="center"/>
          </w:tcPr>
          <w:p w14:paraId="21F31333" w14:textId="0EBA04A6" w:rsidR="004B382A" w:rsidRPr="00821B21" w:rsidRDefault="004B382A" w:rsidP="004B382A">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JO</w:t>
            </w:r>
            <w:r w:rsidR="00BA0A50">
              <w:rPr>
                <w:rFonts w:ascii="Segoe UI" w:eastAsia="Times New Roman" w:hAnsi="Segoe UI" w:cs="Segoe UI"/>
                <w:color w:val="000000"/>
                <w:sz w:val="22"/>
                <w:lang w:eastAsia="sl-SI"/>
              </w:rPr>
              <w:t>Ž</w:t>
            </w:r>
            <w:r w:rsidRPr="00821B21">
              <w:rPr>
                <w:rFonts w:ascii="Segoe UI" w:eastAsia="Times New Roman" w:hAnsi="Segoe UI" w:cs="Segoe UI"/>
                <w:color w:val="000000"/>
                <w:sz w:val="22"/>
                <w:lang w:eastAsia="sl-SI"/>
              </w:rPr>
              <w:t>EF STEFAN</w:t>
            </w:r>
            <w:r w:rsidR="00BA0A50">
              <w:rPr>
                <w:rFonts w:ascii="Segoe UI" w:eastAsia="Times New Roman" w:hAnsi="Segoe UI" w:cs="Segoe UI"/>
                <w:color w:val="000000"/>
                <w:sz w:val="22"/>
                <w:lang w:eastAsia="sl-SI"/>
              </w:rPr>
              <w:t xml:space="preserve"> INSTITUTE</w:t>
            </w:r>
            <w:r w:rsidRPr="00821B21">
              <w:rPr>
                <w:rFonts w:ascii="Segoe UI" w:eastAsia="Times New Roman" w:hAnsi="Segoe UI" w:cs="Segoe UI"/>
                <w:color w:val="000000"/>
                <w:sz w:val="22"/>
                <w:lang w:eastAsia="sl-SI"/>
              </w:rPr>
              <w:t xml:space="preserve"> </w:t>
            </w:r>
          </w:p>
          <w:p w14:paraId="0534593B" w14:textId="77777777" w:rsidR="004B382A" w:rsidRPr="00821B21" w:rsidRDefault="004B382A" w:rsidP="004B382A">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Jamova cesta 39</w:t>
            </w:r>
          </w:p>
          <w:p w14:paraId="444FEDC5" w14:textId="77777777" w:rsidR="004B382A" w:rsidRPr="00821B21" w:rsidRDefault="004B382A" w:rsidP="004B382A">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1000 Ljubljana</w:t>
            </w:r>
          </w:p>
          <w:p w14:paraId="49618764" w14:textId="77777777" w:rsidR="004B382A" w:rsidRPr="00821B21" w:rsidRDefault="004B382A" w:rsidP="004B382A">
            <w:pPr>
              <w:spacing w:line="240" w:lineRule="auto"/>
              <w:rPr>
                <w:rFonts w:ascii="Segoe UI" w:eastAsia="Times New Roman" w:hAnsi="Segoe UI" w:cs="Segoe UI"/>
                <w:b/>
                <w:color w:val="000000"/>
                <w:sz w:val="22"/>
                <w:lang w:eastAsia="sl-SI"/>
              </w:rPr>
            </w:pPr>
          </w:p>
          <w:p w14:paraId="3D93E597" w14:textId="12C7A700" w:rsidR="004B382A" w:rsidRPr="00821B21" w:rsidRDefault="00BA0A50" w:rsidP="004B382A">
            <w:pPr>
              <w:spacing w:line="260" w:lineRule="atLeast"/>
              <w:rPr>
                <w:rFonts w:ascii="Segoe UI" w:eastAsia="Times New Roman" w:hAnsi="Segoe UI" w:cs="Segoe UI"/>
                <w:sz w:val="22"/>
              </w:rPr>
            </w:pPr>
            <w:proofErr w:type="spellStart"/>
            <w:r>
              <w:rPr>
                <w:rFonts w:ascii="Segoe UI" w:eastAsia="Times New Roman" w:hAnsi="Segoe UI" w:cs="Segoe UI"/>
                <w:sz w:val="22"/>
              </w:rPr>
              <w:t>represented</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by</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the</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director</w:t>
            </w:r>
            <w:proofErr w:type="spellEnd"/>
          </w:p>
          <w:p w14:paraId="2A872084" w14:textId="6DDB98A9" w:rsidR="004B382A" w:rsidRPr="00961D57" w:rsidRDefault="004B382A" w:rsidP="004B382A">
            <w:pPr>
              <w:spacing w:line="260" w:lineRule="atLeast"/>
              <w:rPr>
                <w:rFonts w:ascii="Segoe UI" w:eastAsia="Times New Roman" w:hAnsi="Segoe UI" w:cs="Segoe UI"/>
                <w:color w:val="000000"/>
                <w:sz w:val="22"/>
              </w:rPr>
            </w:pPr>
            <w:r w:rsidRPr="00821B21">
              <w:rPr>
                <w:rFonts w:ascii="Segoe UI" w:eastAsia="Times New Roman" w:hAnsi="Segoe UI" w:cs="Segoe UI"/>
                <w:sz w:val="22"/>
              </w:rPr>
              <w:t xml:space="preserve">prof. dr. </w:t>
            </w:r>
            <w:r>
              <w:rPr>
                <w:rFonts w:ascii="Segoe UI" w:eastAsia="Times New Roman" w:hAnsi="Segoe UI" w:cs="Segoe UI"/>
                <w:sz w:val="22"/>
              </w:rPr>
              <w:t>Boštjan Zalar</w:t>
            </w:r>
            <w:r w:rsidRPr="00821B21">
              <w:rPr>
                <w:rFonts w:ascii="Segoe UI" w:eastAsia="Times New Roman" w:hAnsi="Segoe UI" w:cs="Segoe UI"/>
                <w:i/>
                <w:sz w:val="22"/>
              </w:rPr>
              <w:t xml:space="preserve">, </w:t>
            </w:r>
            <w:proofErr w:type="spellStart"/>
            <w:r w:rsidRPr="00821B21">
              <w:rPr>
                <w:rFonts w:ascii="Segoe UI" w:eastAsia="Times New Roman" w:hAnsi="Segoe UI" w:cs="Segoe UI"/>
                <w:sz w:val="22"/>
              </w:rPr>
              <w:t>dire</w:t>
            </w:r>
            <w:r>
              <w:rPr>
                <w:rFonts w:ascii="Segoe UI" w:eastAsia="Times New Roman" w:hAnsi="Segoe UI" w:cs="Segoe UI"/>
                <w:sz w:val="22"/>
              </w:rPr>
              <w:t>ct</w:t>
            </w:r>
            <w:r w:rsidRPr="00821B21">
              <w:rPr>
                <w:rFonts w:ascii="Segoe UI" w:eastAsia="Times New Roman" w:hAnsi="Segoe UI" w:cs="Segoe UI"/>
                <w:sz w:val="22"/>
              </w:rPr>
              <w:t>or</w:t>
            </w:r>
            <w:proofErr w:type="spellEnd"/>
          </w:p>
        </w:tc>
        <w:tc>
          <w:tcPr>
            <w:tcW w:w="5169" w:type="dxa"/>
            <w:shd w:val="clear" w:color="auto" w:fill="DEEAF6" w:themeFill="accent5" w:themeFillTint="33"/>
            <w:vAlign w:val="center"/>
          </w:tcPr>
          <w:p w14:paraId="2A72CE50" w14:textId="6AD9CF99" w:rsidR="00A93B18" w:rsidRDefault="00A93B18" w:rsidP="00A93B18">
            <w:pPr>
              <w:spacing w:line="240" w:lineRule="auto"/>
              <w:rPr>
                <w:rFonts w:ascii="Segoe UI" w:eastAsia="Times New Roman" w:hAnsi="Segoe UI" w:cs="Segoe UI"/>
                <w:i/>
                <w:iCs/>
                <w:sz w:val="22"/>
                <w:lang w:val="en-GB"/>
              </w:rPr>
            </w:pPr>
            <w:r>
              <w:rPr>
                <w:rFonts w:ascii="Segoe UI" w:eastAsia="Times New Roman" w:hAnsi="Segoe UI" w:cs="Segoe UI"/>
                <w:sz w:val="22"/>
                <w:lang w:val="en-GB"/>
              </w:rPr>
              <w:t xml:space="preserve"> </w:t>
            </w:r>
            <w:r w:rsidRPr="00A93B18">
              <w:rPr>
                <w:rFonts w:ascii="Segoe UI" w:eastAsia="Times New Roman" w:hAnsi="Segoe UI" w:cs="Segoe UI"/>
                <w:i/>
                <w:iCs/>
                <w:sz w:val="22"/>
                <w:lang w:val="en-GB"/>
              </w:rPr>
              <w:t>(</w:t>
            </w:r>
            <w:proofErr w:type="gramStart"/>
            <w:r w:rsidRPr="00A93B18">
              <w:rPr>
                <w:rFonts w:ascii="Segoe UI" w:eastAsia="Times New Roman" w:hAnsi="Segoe UI" w:cs="Segoe UI"/>
                <w:i/>
                <w:iCs/>
                <w:sz w:val="22"/>
                <w:lang w:val="en-GB"/>
              </w:rPr>
              <w:t>company</w:t>
            </w:r>
            <w:proofErr w:type="gramEnd"/>
            <w:r w:rsidRPr="00A93B18">
              <w:rPr>
                <w:rFonts w:ascii="Segoe UI" w:eastAsia="Times New Roman" w:hAnsi="Segoe UI" w:cs="Segoe UI"/>
                <w:i/>
                <w:iCs/>
                <w:sz w:val="22"/>
                <w:lang w:val="en-GB"/>
              </w:rPr>
              <w:t xml:space="preserve"> name)</w:t>
            </w:r>
          </w:p>
          <w:p w14:paraId="1EB885D7" w14:textId="1161AA95" w:rsidR="00A93B18" w:rsidRDefault="00A93B18" w:rsidP="00A93B18">
            <w:pPr>
              <w:spacing w:line="240" w:lineRule="auto"/>
              <w:rPr>
                <w:rFonts w:ascii="Segoe UI" w:eastAsia="Times New Roman" w:hAnsi="Segoe UI" w:cs="Segoe UI"/>
                <w:i/>
                <w:iCs/>
                <w:sz w:val="22"/>
                <w:lang w:val="en-GB"/>
              </w:rPr>
            </w:pPr>
            <w:r>
              <w:rPr>
                <w:rFonts w:ascii="Segoe UI" w:eastAsia="Times New Roman" w:hAnsi="Segoe UI" w:cs="Segoe UI"/>
                <w:i/>
                <w:iCs/>
                <w:sz w:val="22"/>
                <w:lang w:val="en-GB"/>
              </w:rPr>
              <w:t xml:space="preserve"> </w:t>
            </w:r>
            <w:r w:rsidRPr="00A93B18">
              <w:rPr>
                <w:rFonts w:ascii="Segoe UI" w:eastAsia="Times New Roman" w:hAnsi="Segoe UI" w:cs="Segoe UI"/>
                <w:i/>
                <w:iCs/>
                <w:sz w:val="22"/>
                <w:lang w:val="en-GB"/>
              </w:rPr>
              <w:t>(address)</w:t>
            </w:r>
          </w:p>
          <w:p w14:paraId="67861DED" w14:textId="1F36EEE2" w:rsidR="00A93B18" w:rsidRDefault="00A93B18" w:rsidP="00A93B18">
            <w:pPr>
              <w:spacing w:line="240" w:lineRule="auto"/>
              <w:rPr>
                <w:rFonts w:ascii="Segoe UI" w:eastAsia="Times New Roman" w:hAnsi="Segoe UI" w:cs="Segoe UI"/>
                <w:i/>
                <w:iCs/>
                <w:sz w:val="22"/>
                <w:lang w:val="en-GB"/>
              </w:rPr>
            </w:pPr>
          </w:p>
          <w:p w14:paraId="19770927" w14:textId="06A6E7BA" w:rsidR="00A93B18" w:rsidRDefault="00A93B18" w:rsidP="00A93B18">
            <w:pPr>
              <w:spacing w:line="240" w:lineRule="auto"/>
              <w:rPr>
                <w:rFonts w:ascii="Segoe UI" w:eastAsia="Times New Roman" w:hAnsi="Segoe UI" w:cs="Segoe UI"/>
                <w:i/>
                <w:iCs/>
                <w:sz w:val="22"/>
                <w:lang w:val="en-GB"/>
              </w:rPr>
            </w:pPr>
          </w:p>
          <w:p w14:paraId="67FF1DE4" w14:textId="77777777" w:rsidR="00857CBE" w:rsidRPr="00821B21" w:rsidRDefault="00857CBE" w:rsidP="00857CBE">
            <w:pPr>
              <w:spacing w:line="260" w:lineRule="atLeast"/>
              <w:rPr>
                <w:rFonts w:ascii="Segoe UI" w:eastAsia="Times New Roman" w:hAnsi="Segoe UI" w:cs="Segoe UI"/>
                <w:sz w:val="22"/>
              </w:rPr>
            </w:pPr>
            <w:proofErr w:type="spellStart"/>
            <w:r>
              <w:rPr>
                <w:rFonts w:ascii="Segoe UI" w:eastAsia="Times New Roman" w:hAnsi="Segoe UI" w:cs="Segoe UI"/>
                <w:sz w:val="22"/>
              </w:rPr>
              <w:t>represented</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by</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the</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director</w:t>
            </w:r>
            <w:proofErr w:type="spellEnd"/>
          </w:p>
          <w:p w14:paraId="1CF72300" w14:textId="3685ACD1" w:rsidR="004B382A" w:rsidRPr="00857CBE" w:rsidRDefault="00857CBE" w:rsidP="00857CBE">
            <w:pPr>
              <w:spacing w:line="240" w:lineRule="auto"/>
              <w:rPr>
                <w:rFonts w:ascii="Segoe UI" w:eastAsia="Times New Roman" w:hAnsi="Segoe UI" w:cs="Segoe UI"/>
                <w:i/>
                <w:iCs/>
                <w:sz w:val="22"/>
                <w:lang w:val="en-GB"/>
              </w:rPr>
            </w:pPr>
            <w:r>
              <w:rPr>
                <w:rFonts w:ascii="Segoe UI" w:eastAsia="Times New Roman" w:hAnsi="Segoe UI" w:cs="Segoe UI"/>
                <w:sz w:val="22"/>
              </w:rPr>
              <w:t xml:space="preserve">                              </w:t>
            </w:r>
            <w:r w:rsidRPr="00821B21">
              <w:rPr>
                <w:rFonts w:ascii="Segoe UI" w:eastAsia="Times New Roman" w:hAnsi="Segoe UI" w:cs="Segoe UI"/>
                <w:i/>
                <w:sz w:val="22"/>
              </w:rPr>
              <w:t xml:space="preserve">, </w:t>
            </w:r>
            <w:proofErr w:type="spellStart"/>
            <w:r w:rsidRPr="00821B21">
              <w:rPr>
                <w:rFonts w:ascii="Segoe UI" w:eastAsia="Times New Roman" w:hAnsi="Segoe UI" w:cs="Segoe UI"/>
                <w:sz w:val="22"/>
              </w:rPr>
              <w:t>dire</w:t>
            </w:r>
            <w:r>
              <w:rPr>
                <w:rFonts w:ascii="Segoe UI" w:eastAsia="Times New Roman" w:hAnsi="Segoe UI" w:cs="Segoe UI"/>
                <w:sz w:val="22"/>
              </w:rPr>
              <w:t>ct</w:t>
            </w:r>
            <w:r w:rsidRPr="00821B21">
              <w:rPr>
                <w:rFonts w:ascii="Segoe UI" w:eastAsia="Times New Roman" w:hAnsi="Segoe UI" w:cs="Segoe UI"/>
                <w:sz w:val="22"/>
              </w:rPr>
              <w:t>or</w:t>
            </w:r>
            <w:proofErr w:type="spellEnd"/>
          </w:p>
        </w:tc>
      </w:tr>
      <w:tr w:rsidR="006B7FFD" w:rsidRPr="00821B21" w14:paraId="3CC536AD" w14:textId="77777777" w:rsidTr="002755A4">
        <w:trPr>
          <w:trHeight w:val="391"/>
        </w:trPr>
        <w:tc>
          <w:tcPr>
            <w:tcW w:w="5037" w:type="dxa"/>
            <w:shd w:val="clear" w:color="auto" w:fill="auto"/>
            <w:vAlign w:val="center"/>
          </w:tcPr>
          <w:p w14:paraId="7C46228D" w14:textId="56D7A601" w:rsidR="006B7FFD" w:rsidRPr="00821B21" w:rsidRDefault="00961D57" w:rsidP="002755A4">
            <w:pPr>
              <w:spacing w:line="260" w:lineRule="atLeast"/>
              <w:rPr>
                <w:rFonts w:ascii="Segoe UI" w:eastAsia="Times New Roman" w:hAnsi="Segoe UI" w:cs="Segoe UI"/>
                <w:color w:val="000000"/>
                <w:sz w:val="22"/>
              </w:rPr>
            </w:pPr>
            <w:r w:rsidRPr="00961D57">
              <w:rPr>
                <w:rFonts w:ascii="Segoe UI" w:eastAsia="Times New Roman" w:hAnsi="Segoe UI" w:cs="Segoe UI"/>
                <w:color w:val="000000"/>
                <w:sz w:val="22"/>
              </w:rPr>
              <w:t xml:space="preserve">VAT </w:t>
            </w:r>
            <w:proofErr w:type="spellStart"/>
            <w:r w:rsidRPr="00961D57">
              <w:rPr>
                <w:rFonts w:ascii="Segoe UI" w:eastAsia="Times New Roman" w:hAnsi="Segoe UI" w:cs="Segoe UI"/>
                <w:color w:val="000000"/>
                <w:sz w:val="22"/>
              </w:rPr>
              <w:t>identification</w:t>
            </w:r>
            <w:proofErr w:type="spellEnd"/>
            <w:r w:rsidRPr="00961D57">
              <w:rPr>
                <w:rFonts w:ascii="Segoe UI" w:eastAsia="Times New Roman" w:hAnsi="Segoe UI" w:cs="Segoe UI"/>
                <w:color w:val="000000"/>
                <w:sz w:val="22"/>
              </w:rPr>
              <w:t xml:space="preserve"> </w:t>
            </w:r>
            <w:proofErr w:type="spellStart"/>
            <w:r w:rsidRPr="00961D57">
              <w:rPr>
                <w:rFonts w:ascii="Segoe UI" w:eastAsia="Times New Roman" w:hAnsi="Segoe UI" w:cs="Segoe UI"/>
                <w:color w:val="000000"/>
                <w:sz w:val="22"/>
              </w:rPr>
              <w:t>number</w:t>
            </w:r>
            <w:proofErr w:type="spellEnd"/>
            <w:r w:rsidRPr="00961D57">
              <w:rPr>
                <w:rFonts w:ascii="Segoe UI" w:eastAsia="Times New Roman" w:hAnsi="Segoe UI" w:cs="Segoe UI"/>
                <w:color w:val="000000"/>
                <w:sz w:val="22"/>
              </w:rPr>
              <w:t>:</w:t>
            </w:r>
            <w:r w:rsidR="006B7FFD" w:rsidRPr="00821B21">
              <w:rPr>
                <w:rFonts w:ascii="Segoe UI" w:eastAsia="Times New Roman" w:hAnsi="Segoe UI" w:cs="Segoe UI"/>
                <w:color w:val="000000"/>
                <w:sz w:val="22"/>
              </w:rPr>
              <w:t xml:space="preserve"> </w:t>
            </w:r>
            <w:r w:rsidR="006B7FFD" w:rsidRPr="00821B21">
              <w:rPr>
                <w:rFonts w:ascii="Segoe UI" w:eastAsia="Times New Roman" w:hAnsi="Segoe UI" w:cs="Segoe UI"/>
                <w:snapToGrid w:val="0"/>
                <w:color w:val="000000"/>
                <w:sz w:val="22"/>
                <w:lang w:eastAsia="ar-SA"/>
              </w:rPr>
              <w:t>SI55560822</w:t>
            </w:r>
          </w:p>
        </w:tc>
        <w:tc>
          <w:tcPr>
            <w:tcW w:w="5169" w:type="dxa"/>
            <w:shd w:val="clear" w:color="auto" w:fill="auto"/>
            <w:vAlign w:val="center"/>
          </w:tcPr>
          <w:p w14:paraId="29A868B2" w14:textId="604B1728" w:rsidR="006B7FFD" w:rsidRPr="00821B21" w:rsidRDefault="00961D57" w:rsidP="002755A4">
            <w:pPr>
              <w:spacing w:line="260" w:lineRule="atLeast"/>
              <w:rPr>
                <w:rFonts w:ascii="Segoe UI" w:eastAsia="Times New Roman" w:hAnsi="Segoe UI" w:cs="Segoe UI"/>
                <w:color w:val="000000"/>
                <w:sz w:val="22"/>
              </w:rPr>
            </w:pPr>
            <w:r w:rsidRPr="00961D57">
              <w:rPr>
                <w:rFonts w:ascii="Segoe UI" w:eastAsia="Times New Roman" w:hAnsi="Segoe UI" w:cs="Segoe UI"/>
                <w:color w:val="000000"/>
                <w:sz w:val="22"/>
              </w:rPr>
              <w:t xml:space="preserve">VAT </w:t>
            </w:r>
            <w:proofErr w:type="spellStart"/>
            <w:r w:rsidRPr="00961D57">
              <w:rPr>
                <w:rFonts w:ascii="Segoe UI" w:eastAsia="Times New Roman" w:hAnsi="Segoe UI" w:cs="Segoe UI"/>
                <w:color w:val="000000"/>
                <w:sz w:val="22"/>
              </w:rPr>
              <w:t>identification</w:t>
            </w:r>
            <w:proofErr w:type="spellEnd"/>
            <w:r w:rsidRPr="00961D57">
              <w:rPr>
                <w:rFonts w:ascii="Segoe UI" w:eastAsia="Times New Roman" w:hAnsi="Segoe UI" w:cs="Segoe UI"/>
                <w:color w:val="000000"/>
                <w:sz w:val="22"/>
              </w:rPr>
              <w:t xml:space="preserve"> </w:t>
            </w:r>
            <w:proofErr w:type="spellStart"/>
            <w:r w:rsidRPr="00961D57">
              <w:rPr>
                <w:rFonts w:ascii="Segoe UI" w:eastAsia="Times New Roman" w:hAnsi="Segoe UI" w:cs="Segoe UI"/>
                <w:color w:val="000000"/>
                <w:sz w:val="22"/>
              </w:rPr>
              <w:t>number</w:t>
            </w:r>
            <w:proofErr w:type="spellEnd"/>
            <w:r w:rsidRPr="00961D57">
              <w:rPr>
                <w:rFonts w:ascii="Segoe UI" w:eastAsia="Times New Roman" w:hAnsi="Segoe UI" w:cs="Segoe UI"/>
                <w:color w:val="000000"/>
                <w:sz w:val="22"/>
              </w:rPr>
              <w:t>:</w:t>
            </w:r>
            <w:r>
              <w:rPr>
                <w:rFonts w:ascii="Segoe UI" w:eastAsia="Times New Roman" w:hAnsi="Segoe UI" w:cs="Segoe UI"/>
                <w:color w:val="000000"/>
                <w:sz w:val="22"/>
              </w:rPr>
              <w:t xml:space="preserve"> </w:t>
            </w:r>
          </w:p>
        </w:tc>
      </w:tr>
    </w:tbl>
    <w:p w14:paraId="3181217A" w14:textId="51D61BD6" w:rsidR="009822EF" w:rsidRDefault="009822EF" w:rsidP="004E0AC1">
      <w:pPr>
        <w:spacing w:line="240" w:lineRule="auto"/>
        <w:rPr>
          <w:rFonts w:ascii="Segoe UI" w:hAnsi="Segoe UI" w:cs="Segoe UI"/>
          <w:b/>
          <w:bCs/>
          <w:color w:val="000000"/>
          <w:sz w:val="22"/>
        </w:rPr>
      </w:pPr>
    </w:p>
    <w:p w14:paraId="3F1C8EFF" w14:textId="41EE0310" w:rsidR="009822EF" w:rsidRPr="009822EF" w:rsidRDefault="009822EF" w:rsidP="009822EF">
      <w:pPr>
        <w:shd w:val="clear" w:color="auto" w:fill="DEEAF6" w:themeFill="accent5" w:themeFillTint="33"/>
        <w:spacing w:before="225" w:after="225" w:line="240" w:lineRule="auto"/>
        <w:jc w:val="both"/>
        <w:rPr>
          <w:rFonts w:ascii="Segoe UI" w:hAnsi="Segoe UI" w:cs="Segoe UI"/>
          <w:sz w:val="22"/>
        </w:rPr>
      </w:pPr>
      <w:r>
        <w:rPr>
          <w:rFonts w:ascii="Segoe UI" w:hAnsi="Segoe UI" w:cs="Segoe UI"/>
          <w:b/>
          <w:bCs/>
          <w:color w:val="000000"/>
          <w:sz w:val="22"/>
        </w:rPr>
        <w:t>INTRODUCTORY PROVISIONS</w:t>
      </w:r>
    </w:p>
    <w:p w14:paraId="2D4BE5AF" w14:textId="303A13F6" w:rsidR="006B7FFD" w:rsidRPr="00821B21" w:rsidRDefault="006A7CD6" w:rsidP="006B7FFD">
      <w:pPr>
        <w:spacing w:line="240" w:lineRule="auto"/>
        <w:jc w:val="center"/>
        <w:rPr>
          <w:rFonts w:ascii="Segoe UI" w:hAnsi="Segoe UI" w:cs="Segoe UI"/>
          <w:b/>
          <w:bCs/>
          <w:color w:val="000000"/>
          <w:sz w:val="22"/>
        </w:rPr>
      </w:pPr>
      <w:proofErr w:type="spellStart"/>
      <w:r>
        <w:rPr>
          <w:rFonts w:ascii="Segoe UI" w:hAnsi="Segoe UI" w:cs="Segoe UI"/>
          <w:b/>
          <w:bCs/>
          <w:color w:val="000000"/>
          <w:sz w:val="22"/>
        </w:rPr>
        <w:t>Article</w:t>
      </w:r>
      <w:proofErr w:type="spellEnd"/>
      <w:r>
        <w:rPr>
          <w:rFonts w:ascii="Segoe UI" w:hAnsi="Segoe UI" w:cs="Segoe UI"/>
          <w:b/>
          <w:bCs/>
          <w:color w:val="000000"/>
          <w:sz w:val="22"/>
        </w:rPr>
        <w:t xml:space="preserve"> 1</w:t>
      </w:r>
    </w:p>
    <w:p w14:paraId="4FD1E392" w14:textId="77777777" w:rsidR="006A7CD6" w:rsidRDefault="006A7CD6" w:rsidP="006B7FFD">
      <w:pPr>
        <w:suppressAutoHyphens/>
        <w:spacing w:line="240" w:lineRule="auto"/>
        <w:jc w:val="both"/>
        <w:rPr>
          <w:rFonts w:ascii="Segoe UI" w:hAnsi="Segoe UI" w:cs="Segoe UI"/>
          <w:b/>
          <w:bCs/>
          <w:color w:val="000000"/>
          <w:sz w:val="22"/>
        </w:rPr>
      </w:pPr>
    </w:p>
    <w:p w14:paraId="1AF6EA32" w14:textId="2DA937E4" w:rsidR="006B7FFD" w:rsidRDefault="006A7CD6" w:rsidP="006B7FFD">
      <w:pPr>
        <w:suppressAutoHyphens/>
        <w:spacing w:line="240" w:lineRule="auto"/>
        <w:jc w:val="both"/>
        <w:rPr>
          <w:rFonts w:ascii="Segoe UI" w:eastAsia="Calibri" w:hAnsi="Segoe UI" w:cs="Segoe UI"/>
          <w:sz w:val="22"/>
          <w:lang w:eastAsia="zh-CN"/>
        </w:rPr>
      </w:pPr>
      <w:proofErr w:type="spellStart"/>
      <w:r w:rsidRPr="006A7CD6">
        <w:rPr>
          <w:rFonts w:ascii="Segoe UI" w:eastAsia="Calibri" w:hAnsi="Segoe UI" w:cs="Segoe UI"/>
          <w:sz w:val="22"/>
          <w:lang w:eastAsia="zh-CN"/>
        </w:rPr>
        <w:t>The</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contracting</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parties</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have</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established</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that</w:t>
      </w:r>
      <w:proofErr w:type="spellEnd"/>
      <w:r w:rsidRPr="006A7CD6">
        <w:rPr>
          <w:rFonts w:ascii="Segoe UI" w:eastAsia="Calibri" w:hAnsi="Segoe UI" w:cs="Segoe UI"/>
          <w:sz w:val="22"/>
          <w:lang w:eastAsia="zh-CN"/>
        </w:rPr>
        <w:t xml:space="preserve">, in line </w:t>
      </w:r>
      <w:proofErr w:type="spellStart"/>
      <w:r w:rsidRPr="006A7CD6">
        <w:rPr>
          <w:rFonts w:ascii="Segoe UI" w:eastAsia="Calibri" w:hAnsi="Segoe UI" w:cs="Segoe UI"/>
          <w:sz w:val="22"/>
          <w:lang w:eastAsia="zh-CN"/>
        </w:rPr>
        <w:t>with</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the</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Public</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Procurement</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Act</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the</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Client</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awarded</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the</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contract</w:t>
      </w:r>
      <w:proofErr w:type="spellEnd"/>
      <w:r w:rsidRPr="006A7CD6">
        <w:rPr>
          <w:rFonts w:ascii="Segoe UI" w:eastAsia="Calibri" w:hAnsi="Segoe UI" w:cs="Segoe UI"/>
          <w:sz w:val="22"/>
          <w:lang w:eastAsia="zh-CN"/>
        </w:rPr>
        <w:t xml:space="preserve"> as </w:t>
      </w:r>
      <w:proofErr w:type="spellStart"/>
      <w:r w:rsidRPr="006A7CD6">
        <w:rPr>
          <w:rFonts w:ascii="Segoe UI" w:eastAsia="Calibri" w:hAnsi="Segoe UI" w:cs="Segoe UI"/>
          <w:sz w:val="22"/>
          <w:lang w:eastAsia="zh-CN"/>
        </w:rPr>
        <w:t>the</w:t>
      </w:r>
      <w:proofErr w:type="spellEnd"/>
      <w:r w:rsidRPr="006A7CD6">
        <w:rPr>
          <w:rFonts w:ascii="Segoe UI" w:eastAsia="Calibri" w:hAnsi="Segoe UI" w:cs="Segoe UI"/>
          <w:sz w:val="22"/>
          <w:lang w:eastAsia="zh-CN"/>
        </w:rPr>
        <w:t xml:space="preserve"> most </w:t>
      </w:r>
      <w:proofErr w:type="spellStart"/>
      <w:r w:rsidRPr="006A7CD6">
        <w:rPr>
          <w:rFonts w:ascii="Segoe UI" w:eastAsia="Calibri" w:hAnsi="Segoe UI" w:cs="Segoe UI"/>
          <w:sz w:val="22"/>
          <w:lang w:eastAsia="zh-CN"/>
        </w:rPr>
        <w:t>cost-effective</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Bidder</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with</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regard</w:t>
      </w:r>
      <w:proofErr w:type="spellEnd"/>
      <w:r w:rsidRPr="006A7CD6">
        <w:rPr>
          <w:rFonts w:ascii="Segoe UI" w:eastAsia="Calibri" w:hAnsi="Segoe UI" w:cs="Segoe UI"/>
          <w:sz w:val="22"/>
          <w:lang w:eastAsia="zh-CN"/>
        </w:rPr>
        <w:t xml:space="preserve"> to </w:t>
      </w:r>
      <w:proofErr w:type="spellStart"/>
      <w:r w:rsidRPr="006A7CD6">
        <w:rPr>
          <w:rFonts w:ascii="Segoe UI" w:eastAsia="Calibri" w:hAnsi="Segoe UI" w:cs="Segoe UI"/>
          <w:sz w:val="22"/>
          <w:lang w:eastAsia="zh-CN"/>
        </w:rPr>
        <w:t>the</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realisation</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of</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the</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supply</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requirement</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expressed</w:t>
      </w:r>
      <w:proofErr w:type="spellEnd"/>
      <w:r w:rsidRPr="006A7CD6">
        <w:rPr>
          <w:rFonts w:ascii="Segoe UI" w:eastAsia="Calibri" w:hAnsi="Segoe UI" w:cs="Segoe UI"/>
          <w:sz w:val="22"/>
          <w:lang w:eastAsia="zh-CN"/>
        </w:rPr>
        <w:t xml:space="preserve"> in </w:t>
      </w:r>
      <w:proofErr w:type="spellStart"/>
      <w:r w:rsidRPr="006A7CD6">
        <w:rPr>
          <w:rFonts w:ascii="Segoe UI" w:eastAsia="Calibri" w:hAnsi="Segoe UI" w:cs="Segoe UI"/>
          <w:sz w:val="22"/>
          <w:lang w:eastAsia="zh-CN"/>
        </w:rPr>
        <w:t>the</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public</w:t>
      </w:r>
      <w:proofErr w:type="spellEnd"/>
      <w:r w:rsidRPr="006A7CD6">
        <w:rPr>
          <w:rFonts w:ascii="Segoe UI" w:eastAsia="Calibri" w:hAnsi="Segoe UI" w:cs="Segoe UI"/>
          <w:sz w:val="22"/>
          <w:lang w:eastAsia="zh-CN"/>
        </w:rPr>
        <w:t xml:space="preserve"> tender </w:t>
      </w:r>
      <w:proofErr w:type="spellStart"/>
      <w:r w:rsidRPr="006A7CD6">
        <w:rPr>
          <w:rFonts w:ascii="Segoe UI" w:eastAsia="Calibri" w:hAnsi="Segoe UI" w:cs="Segoe UI"/>
          <w:sz w:val="22"/>
          <w:lang w:eastAsia="zh-CN"/>
        </w:rPr>
        <w:t>published</w:t>
      </w:r>
      <w:proofErr w:type="spellEnd"/>
      <w:r w:rsidRPr="006A7CD6">
        <w:rPr>
          <w:rFonts w:ascii="Segoe UI" w:eastAsia="Calibri" w:hAnsi="Segoe UI" w:cs="Segoe UI"/>
          <w:sz w:val="22"/>
          <w:lang w:eastAsia="zh-CN"/>
        </w:rPr>
        <w:t xml:space="preserve"> on </w:t>
      </w:r>
      <w:proofErr w:type="spellStart"/>
      <w:r w:rsidRPr="006A7CD6">
        <w:rPr>
          <w:rFonts w:ascii="Segoe UI" w:eastAsia="Calibri" w:hAnsi="Segoe UI" w:cs="Segoe UI"/>
          <w:sz w:val="22"/>
          <w:lang w:eastAsia="zh-CN"/>
        </w:rPr>
        <w:t>the</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Public</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Procurement</w:t>
      </w:r>
      <w:proofErr w:type="spellEnd"/>
      <w:r w:rsidRPr="006A7CD6">
        <w:rPr>
          <w:rFonts w:ascii="Segoe UI" w:eastAsia="Calibri" w:hAnsi="Segoe UI" w:cs="Segoe UI"/>
          <w:sz w:val="22"/>
          <w:lang w:eastAsia="zh-CN"/>
        </w:rPr>
        <w:t xml:space="preserve"> Portal </w:t>
      </w:r>
      <w:proofErr w:type="spellStart"/>
      <w:r w:rsidRPr="006A7CD6">
        <w:rPr>
          <w:rFonts w:ascii="Segoe UI" w:eastAsia="Calibri" w:hAnsi="Segoe UI" w:cs="Segoe UI"/>
          <w:sz w:val="22"/>
          <w:lang w:eastAsia="zh-CN"/>
        </w:rPr>
        <w:t>of</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the</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Republic</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of</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Slovenia</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under</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the</w:t>
      </w:r>
      <w:proofErr w:type="spellEnd"/>
      <w:r w:rsidRPr="006A7CD6">
        <w:rPr>
          <w:rFonts w:ascii="Segoe UI" w:eastAsia="Calibri" w:hAnsi="Segoe UI" w:cs="Segoe UI"/>
          <w:sz w:val="22"/>
          <w:lang w:eastAsia="zh-CN"/>
        </w:rPr>
        <w:t xml:space="preserve"> reference </w:t>
      </w:r>
      <w:proofErr w:type="spellStart"/>
      <w:r w:rsidRPr="006A7CD6">
        <w:rPr>
          <w:rFonts w:ascii="Segoe UI" w:eastAsia="Calibri" w:hAnsi="Segoe UI" w:cs="Segoe UI"/>
          <w:sz w:val="22"/>
          <w:lang w:eastAsia="zh-CN"/>
        </w:rPr>
        <w:t>number</w:t>
      </w:r>
      <w:proofErr w:type="spellEnd"/>
      <w:r w:rsidRPr="006A7CD6">
        <w:rPr>
          <w:rFonts w:ascii="Segoe UI" w:eastAsia="Calibri" w:hAnsi="Segoe UI" w:cs="Segoe UI"/>
          <w:sz w:val="22"/>
          <w:lang w:eastAsia="zh-CN"/>
        </w:rPr>
        <w:t xml:space="preserve"> ……………..</w:t>
      </w:r>
    </w:p>
    <w:p w14:paraId="6609F2A6" w14:textId="77777777" w:rsidR="006A7CD6" w:rsidRPr="00821B21" w:rsidRDefault="006A7CD6" w:rsidP="006B7FFD">
      <w:pPr>
        <w:suppressAutoHyphens/>
        <w:spacing w:line="240" w:lineRule="auto"/>
        <w:jc w:val="both"/>
        <w:rPr>
          <w:rFonts w:ascii="Segoe UI" w:eastAsia="Calibri" w:hAnsi="Segoe UI" w:cs="Segoe UI"/>
          <w:sz w:val="22"/>
          <w:lang w:eastAsia="zh-CN"/>
        </w:rPr>
      </w:pPr>
    </w:p>
    <w:p w14:paraId="0D8332AB" w14:textId="7AE4661F" w:rsidR="006B7FFD" w:rsidRPr="00821B21" w:rsidRDefault="00983832" w:rsidP="006B7FFD">
      <w:pPr>
        <w:suppressAutoHyphens/>
        <w:spacing w:line="240" w:lineRule="auto"/>
        <w:jc w:val="both"/>
        <w:rPr>
          <w:rFonts w:ascii="Segoe UI" w:eastAsia="Calibri" w:hAnsi="Segoe UI" w:cs="Segoe UI"/>
          <w:sz w:val="22"/>
          <w:lang w:eastAsia="zh-CN"/>
        </w:rPr>
      </w:pPr>
      <w:proofErr w:type="spellStart"/>
      <w:r w:rsidRPr="00983832">
        <w:rPr>
          <w:rFonts w:ascii="Segoe UI" w:eastAsia="Calibri" w:hAnsi="Segoe UI" w:cs="Segoe UI"/>
          <w:sz w:val="22"/>
          <w:lang w:eastAsia="zh-CN"/>
        </w:rPr>
        <w:t>With</w:t>
      </w:r>
      <w:proofErr w:type="spellEnd"/>
      <w:r w:rsidRPr="00983832">
        <w:rPr>
          <w:rFonts w:ascii="Segoe UI" w:eastAsia="Calibri" w:hAnsi="Segoe UI" w:cs="Segoe UI"/>
          <w:sz w:val="22"/>
          <w:lang w:eastAsia="zh-CN"/>
        </w:rPr>
        <w:t xml:space="preserve"> </w:t>
      </w:r>
      <w:proofErr w:type="spellStart"/>
      <w:r w:rsidRPr="00983832">
        <w:rPr>
          <w:rFonts w:ascii="Segoe UI" w:eastAsia="Calibri" w:hAnsi="Segoe UI" w:cs="Segoe UI"/>
          <w:sz w:val="22"/>
          <w:lang w:eastAsia="zh-CN"/>
        </w:rPr>
        <w:t>this</w:t>
      </w:r>
      <w:proofErr w:type="spellEnd"/>
      <w:r w:rsidRPr="00983832">
        <w:rPr>
          <w:rFonts w:ascii="Segoe UI" w:eastAsia="Calibri" w:hAnsi="Segoe UI" w:cs="Segoe UI"/>
          <w:sz w:val="22"/>
          <w:lang w:eastAsia="zh-CN"/>
        </w:rPr>
        <w:t xml:space="preserve"> </w:t>
      </w:r>
      <w:proofErr w:type="spellStart"/>
      <w:r w:rsidRPr="00983832">
        <w:rPr>
          <w:rFonts w:ascii="Segoe UI" w:eastAsia="Calibri" w:hAnsi="Segoe UI" w:cs="Segoe UI"/>
          <w:sz w:val="22"/>
          <w:lang w:eastAsia="zh-CN"/>
        </w:rPr>
        <w:t>contract</w:t>
      </w:r>
      <w:proofErr w:type="spellEnd"/>
      <w:r w:rsidRPr="00983832">
        <w:rPr>
          <w:rFonts w:ascii="Segoe UI" w:eastAsia="Calibri" w:hAnsi="Segoe UI" w:cs="Segoe UI"/>
          <w:sz w:val="22"/>
          <w:lang w:eastAsia="zh-CN"/>
        </w:rPr>
        <w:t xml:space="preserve"> </w:t>
      </w:r>
      <w:proofErr w:type="spellStart"/>
      <w:r w:rsidRPr="00983832">
        <w:rPr>
          <w:rFonts w:ascii="Segoe UI" w:eastAsia="Calibri" w:hAnsi="Segoe UI" w:cs="Segoe UI"/>
          <w:sz w:val="22"/>
          <w:lang w:eastAsia="zh-CN"/>
        </w:rPr>
        <w:t>the</w:t>
      </w:r>
      <w:proofErr w:type="spellEnd"/>
      <w:r w:rsidRPr="00983832">
        <w:rPr>
          <w:rFonts w:ascii="Segoe UI" w:eastAsia="Calibri" w:hAnsi="Segoe UI" w:cs="Segoe UI"/>
          <w:sz w:val="22"/>
          <w:lang w:eastAsia="zh-CN"/>
        </w:rPr>
        <w:t xml:space="preserve"> </w:t>
      </w:r>
      <w:proofErr w:type="spellStart"/>
      <w:r w:rsidRPr="00983832">
        <w:rPr>
          <w:rFonts w:ascii="Segoe UI" w:eastAsia="Calibri" w:hAnsi="Segoe UI" w:cs="Segoe UI"/>
          <w:sz w:val="22"/>
          <w:lang w:eastAsia="zh-CN"/>
        </w:rPr>
        <w:t>Client</w:t>
      </w:r>
      <w:proofErr w:type="spellEnd"/>
      <w:r w:rsidRPr="00983832">
        <w:rPr>
          <w:rFonts w:ascii="Segoe UI" w:eastAsia="Calibri" w:hAnsi="Segoe UI" w:cs="Segoe UI"/>
          <w:sz w:val="22"/>
          <w:lang w:eastAsia="zh-CN"/>
        </w:rPr>
        <w:t xml:space="preserve"> </w:t>
      </w:r>
      <w:proofErr w:type="spellStart"/>
      <w:r w:rsidRPr="00983832">
        <w:rPr>
          <w:rFonts w:ascii="Segoe UI" w:eastAsia="Calibri" w:hAnsi="Segoe UI" w:cs="Segoe UI"/>
          <w:sz w:val="22"/>
          <w:lang w:eastAsia="zh-CN"/>
        </w:rPr>
        <w:t>and</w:t>
      </w:r>
      <w:proofErr w:type="spellEnd"/>
      <w:r w:rsidRPr="00983832">
        <w:rPr>
          <w:rFonts w:ascii="Segoe UI" w:eastAsia="Calibri" w:hAnsi="Segoe UI" w:cs="Segoe UI"/>
          <w:sz w:val="22"/>
          <w:lang w:eastAsia="zh-CN"/>
        </w:rPr>
        <w:t xml:space="preserve"> </w:t>
      </w:r>
      <w:proofErr w:type="spellStart"/>
      <w:r w:rsidRPr="00983832">
        <w:rPr>
          <w:rFonts w:ascii="Segoe UI" w:eastAsia="Calibri" w:hAnsi="Segoe UI" w:cs="Segoe UI"/>
          <w:sz w:val="22"/>
          <w:lang w:eastAsia="zh-CN"/>
        </w:rPr>
        <w:t>the</w:t>
      </w:r>
      <w:proofErr w:type="spellEnd"/>
      <w:r w:rsidRPr="00983832">
        <w:rPr>
          <w:rFonts w:ascii="Segoe UI" w:eastAsia="Calibri" w:hAnsi="Segoe UI" w:cs="Segoe UI"/>
          <w:sz w:val="22"/>
          <w:lang w:eastAsia="zh-CN"/>
        </w:rPr>
        <w:t xml:space="preserve"> </w:t>
      </w:r>
      <w:proofErr w:type="spellStart"/>
      <w:r w:rsidRPr="00983832">
        <w:rPr>
          <w:rFonts w:ascii="Segoe UI" w:eastAsia="Calibri" w:hAnsi="Segoe UI" w:cs="Segoe UI"/>
          <w:sz w:val="22"/>
          <w:lang w:eastAsia="zh-CN"/>
        </w:rPr>
        <w:t>Supplier</w:t>
      </w:r>
      <w:proofErr w:type="spellEnd"/>
      <w:r w:rsidRPr="00983832">
        <w:rPr>
          <w:rFonts w:ascii="Segoe UI" w:eastAsia="Calibri" w:hAnsi="Segoe UI" w:cs="Segoe UI"/>
          <w:sz w:val="22"/>
          <w:lang w:eastAsia="zh-CN"/>
        </w:rPr>
        <w:t xml:space="preserve"> </w:t>
      </w:r>
      <w:proofErr w:type="spellStart"/>
      <w:r w:rsidRPr="00983832">
        <w:rPr>
          <w:rFonts w:ascii="Segoe UI" w:eastAsia="Calibri" w:hAnsi="Segoe UI" w:cs="Segoe UI"/>
          <w:sz w:val="22"/>
          <w:lang w:eastAsia="zh-CN"/>
        </w:rPr>
        <w:t>agree</w:t>
      </w:r>
      <w:proofErr w:type="spellEnd"/>
      <w:r w:rsidRPr="00983832">
        <w:rPr>
          <w:rFonts w:ascii="Segoe UI" w:eastAsia="Calibri" w:hAnsi="Segoe UI" w:cs="Segoe UI"/>
          <w:sz w:val="22"/>
          <w:lang w:eastAsia="zh-CN"/>
        </w:rPr>
        <w:t xml:space="preserve"> on </w:t>
      </w:r>
      <w:proofErr w:type="spellStart"/>
      <w:r w:rsidRPr="00983832">
        <w:rPr>
          <w:rFonts w:ascii="Segoe UI" w:eastAsia="Calibri" w:hAnsi="Segoe UI" w:cs="Segoe UI"/>
          <w:sz w:val="22"/>
          <w:lang w:eastAsia="zh-CN"/>
        </w:rPr>
        <w:t>their</w:t>
      </w:r>
      <w:proofErr w:type="spellEnd"/>
      <w:r w:rsidRPr="00983832">
        <w:rPr>
          <w:rFonts w:ascii="Segoe UI" w:eastAsia="Calibri" w:hAnsi="Segoe UI" w:cs="Segoe UI"/>
          <w:sz w:val="22"/>
          <w:lang w:eastAsia="zh-CN"/>
        </w:rPr>
        <w:t xml:space="preserve"> </w:t>
      </w:r>
      <w:proofErr w:type="spellStart"/>
      <w:r w:rsidRPr="00983832">
        <w:rPr>
          <w:rFonts w:ascii="Segoe UI" w:eastAsia="Calibri" w:hAnsi="Segoe UI" w:cs="Segoe UI"/>
          <w:sz w:val="22"/>
          <w:lang w:eastAsia="zh-CN"/>
        </w:rPr>
        <w:t>mutual</w:t>
      </w:r>
      <w:proofErr w:type="spellEnd"/>
      <w:r w:rsidRPr="00983832">
        <w:rPr>
          <w:rFonts w:ascii="Segoe UI" w:eastAsia="Calibri" w:hAnsi="Segoe UI" w:cs="Segoe UI"/>
          <w:sz w:val="22"/>
          <w:lang w:eastAsia="zh-CN"/>
        </w:rPr>
        <w:t xml:space="preserve"> </w:t>
      </w:r>
      <w:proofErr w:type="spellStart"/>
      <w:r w:rsidRPr="00983832">
        <w:rPr>
          <w:rFonts w:ascii="Segoe UI" w:eastAsia="Calibri" w:hAnsi="Segoe UI" w:cs="Segoe UI"/>
          <w:sz w:val="22"/>
          <w:lang w:eastAsia="zh-CN"/>
        </w:rPr>
        <w:t>rights</w:t>
      </w:r>
      <w:proofErr w:type="spellEnd"/>
      <w:r w:rsidRPr="00983832">
        <w:rPr>
          <w:rFonts w:ascii="Segoe UI" w:eastAsia="Calibri" w:hAnsi="Segoe UI" w:cs="Segoe UI"/>
          <w:sz w:val="22"/>
          <w:lang w:eastAsia="zh-CN"/>
        </w:rPr>
        <w:t xml:space="preserve"> </w:t>
      </w:r>
      <w:proofErr w:type="spellStart"/>
      <w:r w:rsidRPr="00983832">
        <w:rPr>
          <w:rFonts w:ascii="Segoe UI" w:eastAsia="Calibri" w:hAnsi="Segoe UI" w:cs="Segoe UI"/>
          <w:sz w:val="22"/>
          <w:lang w:eastAsia="zh-CN"/>
        </w:rPr>
        <w:t>and</w:t>
      </w:r>
      <w:proofErr w:type="spellEnd"/>
      <w:r w:rsidRPr="00983832">
        <w:rPr>
          <w:rFonts w:ascii="Segoe UI" w:eastAsia="Calibri" w:hAnsi="Segoe UI" w:cs="Segoe UI"/>
          <w:sz w:val="22"/>
          <w:lang w:eastAsia="zh-CN"/>
        </w:rPr>
        <w:t xml:space="preserve"> </w:t>
      </w:r>
      <w:proofErr w:type="spellStart"/>
      <w:r w:rsidRPr="00983832">
        <w:rPr>
          <w:rFonts w:ascii="Segoe UI" w:eastAsia="Calibri" w:hAnsi="Segoe UI" w:cs="Segoe UI"/>
          <w:sz w:val="22"/>
          <w:lang w:eastAsia="zh-CN"/>
        </w:rPr>
        <w:t>obligations</w:t>
      </w:r>
      <w:proofErr w:type="spellEnd"/>
      <w:r w:rsidRPr="00983832">
        <w:rPr>
          <w:rFonts w:ascii="Segoe UI" w:eastAsia="Calibri" w:hAnsi="Segoe UI" w:cs="Segoe UI"/>
          <w:sz w:val="22"/>
          <w:lang w:eastAsia="zh-CN"/>
        </w:rPr>
        <w:t xml:space="preserve">, </w:t>
      </w:r>
      <w:proofErr w:type="spellStart"/>
      <w:r w:rsidRPr="00983832">
        <w:rPr>
          <w:rFonts w:ascii="Segoe UI" w:eastAsia="Calibri" w:hAnsi="Segoe UI" w:cs="Segoe UI"/>
          <w:sz w:val="22"/>
          <w:lang w:eastAsia="zh-CN"/>
        </w:rPr>
        <w:t>necessary</w:t>
      </w:r>
      <w:proofErr w:type="spellEnd"/>
      <w:r w:rsidRPr="00983832">
        <w:rPr>
          <w:rFonts w:ascii="Segoe UI" w:eastAsia="Calibri" w:hAnsi="Segoe UI" w:cs="Segoe UI"/>
          <w:sz w:val="22"/>
          <w:lang w:eastAsia="zh-CN"/>
        </w:rPr>
        <w:t xml:space="preserve"> </w:t>
      </w:r>
      <w:proofErr w:type="spellStart"/>
      <w:r w:rsidRPr="00983832">
        <w:rPr>
          <w:rFonts w:ascii="Segoe UI" w:eastAsia="Calibri" w:hAnsi="Segoe UI" w:cs="Segoe UI"/>
          <w:sz w:val="22"/>
          <w:lang w:eastAsia="zh-CN"/>
        </w:rPr>
        <w:t>for</w:t>
      </w:r>
      <w:proofErr w:type="spellEnd"/>
      <w:r w:rsidRPr="00983832">
        <w:rPr>
          <w:rFonts w:ascii="Segoe UI" w:eastAsia="Calibri" w:hAnsi="Segoe UI" w:cs="Segoe UI"/>
          <w:sz w:val="22"/>
          <w:lang w:eastAsia="zh-CN"/>
        </w:rPr>
        <w:t xml:space="preserve"> </w:t>
      </w:r>
      <w:proofErr w:type="spellStart"/>
      <w:r w:rsidRPr="00983832">
        <w:rPr>
          <w:rFonts w:ascii="Segoe UI" w:eastAsia="Calibri" w:hAnsi="Segoe UI" w:cs="Segoe UI"/>
          <w:sz w:val="22"/>
          <w:lang w:eastAsia="zh-CN"/>
        </w:rPr>
        <w:t>the</w:t>
      </w:r>
      <w:proofErr w:type="spellEnd"/>
      <w:r w:rsidRPr="00983832">
        <w:rPr>
          <w:rFonts w:ascii="Segoe UI" w:eastAsia="Calibri" w:hAnsi="Segoe UI" w:cs="Segoe UI"/>
          <w:sz w:val="22"/>
          <w:lang w:eastAsia="zh-CN"/>
        </w:rPr>
        <w:t xml:space="preserve"> </w:t>
      </w:r>
      <w:proofErr w:type="spellStart"/>
      <w:r w:rsidRPr="00983832">
        <w:rPr>
          <w:rFonts w:ascii="Segoe UI" w:eastAsia="Calibri" w:hAnsi="Segoe UI" w:cs="Segoe UI"/>
          <w:sz w:val="22"/>
          <w:lang w:eastAsia="zh-CN"/>
        </w:rPr>
        <w:t>smooth</w:t>
      </w:r>
      <w:proofErr w:type="spellEnd"/>
      <w:r w:rsidRPr="00983832">
        <w:rPr>
          <w:rFonts w:ascii="Segoe UI" w:eastAsia="Calibri" w:hAnsi="Segoe UI" w:cs="Segoe UI"/>
          <w:sz w:val="22"/>
          <w:lang w:eastAsia="zh-CN"/>
        </w:rPr>
        <w:t xml:space="preserve"> </w:t>
      </w:r>
      <w:proofErr w:type="spellStart"/>
      <w:r w:rsidRPr="00983832">
        <w:rPr>
          <w:rFonts w:ascii="Segoe UI" w:eastAsia="Calibri" w:hAnsi="Segoe UI" w:cs="Segoe UI"/>
          <w:sz w:val="22"/>
          <w:lang w:eastAsia="zh-CN"/>
        </w:rPr>
        <w:t>operation</w:t>
      </w:r>
      <w:proofErr w:type="spellEnd"/>
      <w:r w:rsidRPr="00983832">
        <w:rPr>
          <w:rFonts w:ascii="Segoe UI" w:eastAsia="Calibri" w:hAnsi="Segoe UI" w:cs="Segoe UI"/>
          <w:sz w:val="22"/>
          <w:lang w:eastAsia="zh-CN"/>
        </w:rPr>
        <w:t xml:space="preserve"> </w:t>
      </w:r>
      <w:proofErr w:type="spellStart"/>
      <w:r w:rsidRPr="00983832">
        <w:rPr>
          <w:rFonts w:ascii="Segoe UI" w:eastAsia="Calibri" w:hAnsi="Segoe UI" w:cs="Segoe UI"/>
          <w:sz w:val="22"/>
          <w:lang w:eastAsia="zh-CN"/>
        </w:rPr>
        <w:t>of</w:t>
      </w:r>
      <w:proofErr w:type="spellEnd"/>
      <w:r w:rsidRPr="00983832">
        <w:rPr>
          <w:rFonts w:ascii="Segoe UI" w:eastAsia="Calibri" w:hAnsi="Segoe UI" w:cs="Segoe UI"/>
          <w:sz w:val="22"/>
          <w:lang w:eastAsia="zh-CN"/>
        </w:rPr>
        <w:t xml:space="preserve"> </w:t>
      </w:r>
      <w:proofErr w:type="spellStart"/>
      <w:r w:rsidRPr="00983832">
        <w:rPr>
          <w:rFonts w:ascii="Segoe UI" w:eastAsia="Calibri" w:hAnsi="Segoe UI" w:cs="Segoe UI"/>
          <w:sz w:val="22"/>
          <w:lang w:eastAsia="zh-CN"/>
        </w:rPr>
        <w:t>purchasing</w:t>
      </w:r>
      <w:proofErr w:type="spellEnd"/>
      <w:r w:rsidRPr="00983832">
        <w:rPr>
          <w:rFonts w:ascii="Segoe UI" w:eastAsia="Calibri" w:hAnsi="Segoe UI" w:cs="Segoe UI"/>
          <w:sz w:val="22"/>
          <w:lang w:eastAsia="zh-CN"/>
        </w:rPr>
        <w:t xml:space="preserve"> </w:t>
      </w:r>
      <w:proofErr w:type="spellStart"/>
      <w:r w:rsidRPr="00983832">
        <w:rPr>
          <w:rFonts w:ascii="Segoe UI" w:eastAsia="Calibri" w:hAnsi="Segoe UI" w:cs="Segoe UI"/>
          <w:sz w:val="22"/>
          <w:lang w:eastAsia="zh-CN"/>
        </w:rPr>
        <w:t>and</w:t>
      </w:r>
      <w:proofErr w:type="spellEnd"/>
      <w:r w:rsidRPr="00983832">
        <w:rPr>
          <w:rFonts w:ascii="Segoe UI" w:eastAsia="Calibri" w:hAnsi="Segoe UI" w:cs="Segoe UI"/>
          <w:sz w:val="22"/>
          <w:lang w:eastAsia="zh-CN"/>
        </w:rPr>
        <w:t xml:space="preserve"> </w:t>
      </w:r>
      <w:proofErr w:type="spellStart"/>
      <w:r w:rsidRPr="00983832">
        <w:rPr>
          <w:rFonts w:ascii="Segoe UI" w:eastAsia="Calibri" w:hAnsi="Segoe UI" w:cs="Segoe UI"/>
          <w:sz w:val="22"/>
          <w:lang w:eastAsia="zh-CN"/>
        </w:rPr>
        <w:t>selling</w:t>
      </w:r>
      <w:proofErr w:type="spellEnd"/>
      <w:r w:rsidR="006B7FFD" w:rsidRPr="00821B21">
        <w:rPr>
          <w:rFonts w:ascii="Segoe UI" w:eastAsia="Calibri" w:hAnsi="Segoe UI" w:cs="Segoe UI"/>
          <w:sz w:val="22"/>
          <w:lang w:eastAsia="zh-CN"/>
        </w:rPr>
        <w:t xml:space="preserve">. </w:t>
      </w:r>
    </w:p>
    <w:p w14:paraId="7D2403E7" w14:textId="1F95135E" w:rsidR="006A5220" w:rsidRDefault="006A5220" w:rsidP="006B7FFD">
      <w:pPr>
        <w:suppressAutoHyphens/>
        <w:spacing w:line="240" w:lineRule="auto"/>
        <w:jc w:val="both"/>
        <w:rPr>
          <w:rFonts w:ascii="Segoe UI" w:eastAsia="Calibri" w:hAnsi="Segoe UI" w:cs="Segoe UI"/>
          <w:sz w:val="22"/>
          <w:lang w:eastAsia="zh-CN"/>
        </w:rPr>
      </w:pPr>
    </w:p>
    <w:p w14:paraId="70C0CC0F" w14:textId="053F435A" w:rsidR="006B7FFD" w:rsidRPr="00821B21" w:rsidRDefault="00983832" w:rsidP="006B7FFD">
      <w:pPr>
        <w:shd w:val="clear" w:color="auto" w:fill="DEEAF6" w:themeFill="accent5" w:themeFillTint="33"/>
        <w:spacing w:before="225" w:after="225" w:line="240" w:lineRule="auto"/>
        <w:jc w:val="both"/>
        <w:rPr>
          <w:rFonts w:ascii="Segoe UI" w:hAnsi="Segoe UI" w:cs="Segoe UI"/>
          <w:sz w:val="22"/>
        </w:rPr>
      </w:pPr>
      <w:r>
        <w:rPr>
          <w:rFonts w:ascii="Segoe UI" w:hAnsi="Segoe UI" w:cs="Segoe UI"/>
          <w:b/>
          <w:bCs/>
          <w:color w:val="000000"/>
          <w:sz w:val="22"/>
        </w:rPr>
        <w:t>SUBJEC</w:t>
      </w:r>
      <w:r w:rsidR="00C9766B">
        <w:rPr>
          <w:rFonts w:ascii="Segoe UI" w:hAnsi="Segoe UI" w:cs="Segoe UI"/>
          <w:b/>
          <w:bCs/>
          <w:color w:val="000000"/>
          <w:sz w:val="22"/>
        </w:rPr>
        <w:t>T</w:t>
      </w:r>
      <w:r>
        <w:rPr>
          <w:rFonts w:ascii="Segoe UI" w:hAnsi="Segoe UI" w:cs="Segoe UI"/>
          <w:b/>
          <w:bCs/>
          <w:color w:val="000000"/>
          <w:sz w:val="22"/>
        </w:rPr>
        <w:t xml:space="preserve"> OF THE CONTRACT</w:t>
      </w:r>
    </w:p>
    <w:p w14:paraId="1EE11DCC" w14:textId="6A1BFB21" w:rsidR="00465F90" w:rsidRPr="00821B21" w:rsidRDefault="00465F90" w:rsidP="00465F90">
      <w:pPr>
        <w:spacing w:line="240" w:lineRule="auto"/>
        <w:jc w:val="center"/>
        <w:rPr>
          <w:rFonts w:ascii="Segoe UI" w:hAnsi="Segoe UI" w:cs="Segoe UI"/>
          <w:b/>
          <w:bCs/>
          <w:color w:val="000000"/>
          <w:sz w:val="22"/>
        </w:rPr>
      </w:pPr>
      <w:proofErr w:type="spellStart"/>
      <w:r>
        <w:rPr>
          <w:rFonts w:ascii="Segoe UI" w:hAnsi="Segoe UI" w:cs="Segoe UI"/>
          <w:b/>
          <w:bCs/>
          <w:color w:val="000000"/>
          <w:sz w:val="22"/>
        </w:rPr>
        <w:t>Article</w:t>
      </w:r>
      <w:proofErr w:type="spellEnd"/>
      <w:r>
        <w:rPr>
          <w:rFonts w:ascii="Segoe UI" w:hAnsi="Segoe UI" w:cs="Segoe UI"/>
          <w:b/>
          <w:bCs/>
          <w:color w:val="000000"/>
          <w:sz w:val="22"/>
        </w:rPr>
        <w:t xml:space="preserve"> 2</w:t>
      </w:r>
    </w:p>
    <w:p w14:paraId="428D83DE" w14:textId="77777777" w:rsidR="006B7FFD" w:rsidRPr="00821B21" w:rsidRDefault="006B7FFD" w:rsidP="006B7FFD">
      <w:pPr>
        <w:spacing w:line="240" w:lineRule="auto"/>
        <w:rPr>
          <w:rFonts w:ascii="Segoe UI" w:hAnsi="Segoe UI" w:cs="Segoe UI"/>
          <w:b/>
          <w:bCs/>
          <w:color w:val="000000"/>
          <w:sz w:val="22"/>
        </w:rPr>
      </w:pPr>
    </w:p>
    <w:p w14:paraId="5889B4AD" w14:textId="1E2EB8B2" w:rsidR="00DA527D" w:rsidRDefault="00DA527D" w:rsidP="00DA527D">
      <w:pPr>
        <w:tabs>
          <w:tab w:val="left" w:pos="792"/>
        </w:tabs>
        <w:jc w:val="both"/>
        <w:rPr>
          <w:rFonts w:ascii="Segoe UI" w:hAnsi="Segoe UI" w:cs="Segoe UI"/>
          <w:color w:val="000000"/>
          <w:sz w:val="22"/>
        </w:rPr>
      </w:pPr>
      <w:proofErr w:type="spellStart"/>
      <w:r w:rsidRPr="00DA527D">
        <w:rPr>
          <w:rFonts w:ascii="Segoe UI" w:hAnsi="Segoe UI" w:cs="Segoe UI"/>
          <w:color w:val="000000"/>
          <w:sz w:val="22"/>
        </w:rPr>
        <w:t>Subject-matter</w:t>
      </w:r>
      <w:proofErr w:type="spellEnd"/>
      <w:r w:rsidRPr="00DA527D">
        <w:rPr>
          <w:rFonts w:ascii="Segoe UI" w:hAnsi="Segoe UI" w:cs="Segoe UI"/>
          <w:color w:val="000000"/>
          <w:sz w:val="22"/>
        </w:rPr>
        <w:t xml:space="preserve"> </w:t>
      </w:r>
      <w:proofErr w:type="spellStart"/>
      <w:r w:rsidRPr="00DA527D">
        <w:rPr>
          <w:rFonts w:ascii="Segoe UI" w:hAnsi="Segoe UI" w:cs="Segoe UI"/>
          <w:color w:val="000000"/>
          <w:sz w:val="22"/>
        </w:rPr>
        <w:t>of</w:t>
      </w:r>
      <w:proofErr w:type="spellEnd"/>
      <w:r w:rsidRPr="00DA527D">
        <w:rPr>
          <w:rFonts w:ascii="Segoe UI" w:hAnsi="Segoe UI" w:cs="Segoe UI"/>
          <w:color w:val="000000"/>
          <w:sz w:val="22"/>
        </w:rPr>
        <w:t xml:space="preserve"> </w:t>
      </w:r>
      <w:proofErr w:type="spellStart"/>
      <w:r w:rsidRPr="00DA527D">
        <w:rPr>
          <w:rFonts w:ascii="Segoe UI" w:hAnsi="Segoe UI" w:cs="Segoe UI"/>
          <w:color w:val="000000"/>
          <w:sz w:val="22"/>
        </w:rPr>
        <w:t>the</w:t>
      </w:r>
      <w:proofErr w:type="spellEnd"/>
      <w:r w:rsidRPr="00DA527D">
        <w:rPr>
          <w:rFonts w:ascii="Segoe UI" w:hAnsi="Segoe UI" w:cs="Segoe UI"/>
          <w:color w:val="000000"/>
          <w:sz w:val="22"/>
        </w:rPr>
        <w:t xml:space="preserve"> </w:t>
      </w:r>
      <w:proofErr w:type="spellStart"/>
      <w:r w:rsidRPr="00DA527D">
        <w:rPr>
          <w:rFonts w:ascii="Segoe UI" w:hAnsi="Segoe UI" w:cs="Segoe UI"/>
          <w:color w:val="000000"/>
          <w:sz w:val="22"/>
        </w:rPr>
        <w:t>contract</w:t>
      </w:r>
      <w:proofErr w:type="spellEnd"/>
      <w:r w:rsidRPr="00DA527D">
        <w:rPr>
          <w:rFonts w:ascii="Segoe UI" w:hAnsi="Segoe UI" w:cs="Segoe UI"/>
          <w:color w:val="000000"/>
          <w:sz w:val="22"/>
        </w:rPr>
        <w:t xml:space="preserve"> is </w:t>
      </w:r>
      <w:proofErr w:type="spellStart"/>
      <w:r w:rsidRPr="00DA527D">
        <w:rPr>
          <w:rFonts w:ascii="Segoe UI" w:hAnsi="Segoe UI" w:cs="Segoe UI"/>
          <w:color w:val="000000"/>
          <w:sz w:val="22"/>
        </w:rPr>
        <w:t>the</w:t>
      </w:r>
      <w:proofErr w:type="spellEnd"/>
      <w:r w:rsidRPr="00DA527D">
        <w:rPr>
          <w:rFonts w:ascii="Segoe UI" w:hAnsi="Segoe UI" w:cs="Segoe UI"/>
          <w:color w:val="000000"/>
          <w:sz w:val="22"/>
        </w:rPr>
        <w:t xml:space="preserve"> </w:t>
      </w:r>
    </w:p>
    <w:p w14:paraId="017045B5" w14:textId="77777777" w:rsidR="00EB02BA" w:rsidRDefault="00EB02BA" w:rsidP="00DA527D">
      <w:pPr>
        <w:tabs>
          <w:tab w:val="left" w:pos="792"/>
        </w:tabs>
        <w:jc w:val="both"/>
        <w:rPr>
          <w:rFonts w:ascii="Segoe UI" w:hAnsi="Segoe UI" w:cs="Segoe UI"/>
          <w:color w:val="000000"/>
          <w:sz w:val="22"/>
        </w:rPr>
      </w:pPr>
    </w:p>
    <w:p w14:paraId="79066CCF" w14:textId="3D05844A" w:rsidR="00B97212" w:rsidRDefault="0005460C" w:rsidP="0005460C">
      <w:pPr>
        <w:spacing w:line="240" w:lineRule="auto"/>
        <w:rPr>
          <w:rFonts w:ascii="Segoe UI" w:eastAsia="Times New Roman" w:hAnsi="Segoe UI" w:cs="Segoe UI"/>
          <w:b/>
          <w:sz w:val="22"/>
          <w:lang w:val="en-GB"/>
        </w:rPr>
      </w:pPr>
      <w:r>
        <w:rPr>
          <w:rFonts w:ascii="Segoe UI" w:hAnsi="Segoe UI" w:cs="Segoe UI"/>
          <w:b/>
          <w:sz w:val="22"/>
        </w:rPr>
        <w:t xml:space="preserve">                                                        »</w:t>
      </w:r>
      <w:r w:rsidRPr="00891A1A">
        <w:rPr>
          <w:rFonts w:ascii="Segoe UI" w:hAnsi="Segoe UI" w:cs="Segoe UI"/>
          <w:b/>
          <w:sz w:val="22"/>
        </w:rPr>
        <w:t>AN ELECTRON DIFFRACTOMETER</w:t>
      </w:r>
      <w:r>
        <w:rPr>
          <w:rFonts w:ascii="Segoe UI" w:hAnsi="Segoe UI" w:cs="Segoe UI"/>
          <w:b/>
          <w:sz w:val="22"/>
        </w:rPr>
        <w:t>«</w:t>
      </w:r>
      <w:r w:rsidRPr="00891A1A">
        <w:rPr>
          <w:rFonts w:ascii="Segoe UI" w:eastAsia="Times New Roman" w:hAnsi="Segoe UI" w:cs="Segoe UI"/>
          <w:b/>
          <w:sz w:val="22"/>
          <w:lang w:val="en-GB"/>
        </w:rPr>
        <w:t xml:space="preserve"> </w:t>
      </w:r>
    </w:p>
    <w:p w14:paraId="37BED637" w14:textId="77777777" w:rsidR="0005460C" w:rsidRPr="0005460C" w:rsidRDefault="0005460C" w:rsidP="0005460C">
      <w:pPr>
        <w:spacing w:line="240" w:lineRule="auto"/>
        <w:rPr>
          <w:rFonts w:ascii="Segoe UI" w:eastAsia="Times New Roman" w:hAnsi="Segoe UI" w:cs="Segoe UI"/>
          <w:b/>
          <w:sz w:val="22"/>
          <w:lang w:val="en-GB" w:eastAsia="sl-SI"/>
        </w:rPr>
      </w:pPr>
    </w:p>
    <w:p w14:paraId="2A9D5C0E" w14:textId="7FFCC817" w:rsidR="00906D83" w:rsidRPr="00906D83" w:rsidRDefault="00DA527D" w:rsidP="00906D83">
      <w:pPr>
        <w:tabs>
          <w:tab w:val="left" w:pos="792"/>
        </w:tabs>
        <w:jc w:val="both"/>
        <w:rPr>
          <w:rFonts w:ascii="Segoe UI" w:eastAsia="Times New Roman" w:hAnsi="Segoe UI" w:cs="Segoe UI"/>
          <w:sz w:val="22"/>
          <w:lang w:val="en-GB"/>
        </w:rPr>
      </w:pPr>
      <w:r w:rsidRPr="00DA527D">
        <w:rPr>
          <w:rFonts w:ascii="Segoe UI" w:eastAsia="Times New Roman" w:hAnsi="Segoe UI" w:cs="Segoe UI"/>
          <w:sz w:val="22"/>
          <w:lang w:val="en-GB"/>
        </w:rPr>
        <w:t>specified, in detail, in the Quotation/pro-forma invoice with the ref. number ………</w:t>
      </w:r>
      <w:proofErr w:type="gramStart"/>
      <w:r w:rsidRPr="00DA527D">
        <w:rPr>
          <w:rFonts w:ascii="Segoe UI" w:eastAsia="Times New Roman" w:hAnsi="Segoe UI" w:cs="Segoe UI"/>
          <w:sz w:val="22"/>
          <w:lang w:val="en-GB"/>
        </w:rPr>
        <w:t>.....</w:t>
      </w:r>
      <w:proofErr w:type="gramEnd"/>
      <w:r w:rsidRPr="00DA527D">
        <w:rPr>
          <w:rFonts w:ascii="Segoe UI" w:eastAsia="Times New Roman" w:hAnsi="Segoe UI" w:cs="Segoe UI"/>
          <w:sz w:val="22"/>
          <w:lang w:val="en-GB"/>
        </w:rPr>
        <w:t xml:space="preserve"> as of ………….... that is an integral part of this contract.</w:t>
      </w:r>
    </w:p>
    <w:p w14:paraId="6E3A3050" w14:textId="77777777" w:rsidR="00906D83" w:rsidRPr="00DA527D" w:rsidRDefault="00906D83" w:rsidP="006B7FFD">
      <w:pPr>
        <w:spacing w:line="240" w:lineRule="auto"/>
        <w:jc w:val="both"/>
        <w:rPr>
          <w:rFonts w:ascii="Segoe UI" w:hAnsi="Segoe UI" w:cs="Segoe UI"/>
          <w:b/>
          <w:bCs/>
          <w:color w:val="FF0000"/>
          <w:sz w:val="22"/>
        </w:rPr>
      </w:pPr>
    </w:p>
    <w:p w14:paraId="168978C7" w14:textId="2E3D37B8" w:rsidR="00343C3C" w:rsidRDefault="00906D83" w:rsidP="006B7FFD">
      <w:pPr>
        <w:spacing w:line="240" w:lineRule="auto"/>
        <w:rPr>
          <w:rFonts w:ascii="Segoe UI" w:hAnsi="Segoe UI" w:cs="Segoe UI"/>
          <w:color w:val="000000"/>
          <w:sz w:val="22"/>
        </w:rPr>
      </w:pPr>
      <w:r w:rsidRPr="00906D83">
        <w:rPr>
          <w:rFonts w:ascii="Segoe UI" w:hAnsi="Segoe UI" w:cs="Segoe UI"/>
          <w:color w:val="000000"/>
          <w:sz w:val="22"/>
        </w:rPr>
        <w:t xml:space="preserve">An integral part </w:t>
      </w:r>
      <w:proofErr w:type="spellStart"/>
      <w:r w:rsidRPr="00906D83">
        <w:rPr>
          <w:rFonts w:ascii="Segoe UI" w:hAnsi="Segoe UI" w:cs="Segoe UI"/>
          <w:color w:val="000000"/>
          <w:sz w:val="22"/>
        </w:rPr>
        <w:t>of</w:t>
      </w:r>
      <w:proofErr w:type="spellEnd"/>
      <w:r w:rsidRPr="00906D83">
        <w:rPr>
          <w:rFonts w:ascii="Segoe UI" w:hAnsi="Segoe UI" w:cs="Segoe UI"/>
          <w:color w:val="000000"/>
          <w:sz w:val="22"/>
        </w:rPr>
        <w:t xml:space="preserve"> </w:t>
      </w:r>
      <w:proofErr w:type="spellStart"/>
      <w:r w:rsidRPr="00906D83">
        <w:rPr>
          <w:rFonts w:ascii="Segoe UI" w:hAnsi="Segoe UI" w:cs="Segoe UI"/>
          <w:color w:val="000000"/>
          <w:sz w:val="22"/>
        </w:rPr>
        <w:t>this</w:t>
      </w:r>
      <w:proofErr w:type="spellEnd"/>
      <w:r w:rsidRPr="00906D83">
        <w:rPr>
          <w:rFonts w:ascii="Segoe UI" w:hAnsi="Segoe UI" w:cs="Segoe UI"/>
          <w:color w:val="000000"/>
          <w:sz w:val="22"/>
        </w:rPr>
        <w:t xml:space="preserve"> </w:t>
      </w:r>
      <w:proofErr w:type="spellStart"/>
      <w:r w:rsidRPr="00906D83">
        <w:rPr>
          <w:rFonts w:ascii="Segoe UI" w:hAnsi="Segoe UI" w:cs="Segoe UI"/>
          <w:color w:val="000000"/>
          <w:sz w:val="22"/>
        </w:rPr>
        <w:t>contract</w:t>
      </w:r>
      <w:proofErr w:type="spellEnd"/>
      <w:r w:rsidRPr="00906D83">
        <w:rPr>
          <w:rFonts w:ascii="Segoe UI" w:hAnsi="Segoe UI" w:cs="Segoe UI"/>
          <w:color w:val="000000"/>
          <w:sz w:val="22"/>
        </w:rPr>
        <w:t xml:space="preserve"> </w:t>
      </w:r>
      <w:proofErr w:type="spellStart"/>
      <w:r w:rsidRPr="00906D83">
        <w:rPr>
          <w:rFonts w:ascii="Segoe UI" w:hAnsi="Segoe UI" w:cs="Segoe UI"/>
          <w:color w:val="000000"/>
          <w:sz w:val="22"/>
        </w:rPr>
        <w:t>the</w:t>
      </w:r>
      <w:proofErr w:type="spellEnd"/>
      <w:r w:rsidRPr="00906D83">
        <w:rPr>
          <w:rFonts w:ascii="Segoe UI" w:hAnsi="Segoe UI" w:cs="Segoe UI"/>
          <w:color w:val="000000"/>
          <w:sz w:val="22"/>
        </w:rPr>
        <w:t xml:space="preserve"> </w:t>
      </w:r>
      <w:proofErr w:type="spellStart"/>
      <w:r w:rsidRPr="00906D83">
        <w:rPr>
          <w:rFonts w:ascii="Segoe UI" w:hAnsi="Segoe UI" w:cs="Segoe UI"/>
          <w:color w:val="000000"/>
          <w:sz w:val="22"/>
        </w:rPr>
        <w:t>client's</w:t>
      </w:r>
      <w:proofErr w:type="spellEnd"/>
      <w:r w:rsidRPr="00906D83">
        <w:rPr>
          <w:rFonts w:ascii="Segoe UI" w:hAnsi="Segoe UI" w:cs="Segoe UI"/>
          <w:color w:val="000000"/>
          <w:sz w:val="22"/>
        </w:rPr>
        <w:t xml:space="preserve"> tender </w:t>
      </w:r>
      <w:proofErr w:type="spellStart"/>
      <w:r w:rsidRPr="00906D83">
        <w:rPr>
          <w:rFonts w:ascii="Segoe UI" w:hAnsi="Segoe UI" w:cs="Segoe UI"/>
          <w:color w:val="000000"/>
          <w:sz w:val="22"/>
        </w:rPr>
        <w:t>and</w:t>
      </w:r>
      <w:proofErr w:type="spellEnd"/>
      <w:r w:rsidRPr="00906D83">
        <w:rPr>
          <w:rFonts w:ascii="Segoe UI" w:hAnsi="Segoe UI" w:cs="Segoe UI"/>
          <w:color w:val="000000"/>
          <w:sz w:val="22"/>
        </w:rPr>
        <w:t xml:space="preserve"> </w:t>
      </w:r>
      <w:proofErr w:type="spellStart"/>
      <w:r w:rsidRPr="00906D83">
        <w:rPr>
          <w:rFonts w:ascii="Segoe UI" w:hAnsi="Segoe UI" w:cs="Segoe UI"/>
          <w:color w:val="000000"/>
          <w:sz w:val="22"/>
        </w:rPr>
        <w:t>the</w:t>
      </w:r>
      <w:proofErr w:type="spellEnd"/>
      <w:r w:rsidRPr="00906D83">
        <w:rPr>
          <w:rFonts w:ascii="Segoe UI" w:hAnsi="Segoe UI" w:cs="Segoe UI"/>
          <w:color w:val="000000"/>
          <w:sz w:val="22"/>
        </w:rPr>
        <w:t xml:space="preserve"> </w:t>
      </w:r>
      <w:proofErr w:type="spellStart"/>
      <w:r w:rsidRPr="00906D83">
        <w:rPr>
          <w:rFonts w:ascii="Segoe UI" w:hAnsi="Segoe UI" w:cs="Segoe UI"/>
          <w:color w:val="000000"/>
          <w:sz w:val="22"/>
        </w:rPr>
        <w:t>entire</w:t>
      </w:r>
      <w:proofErr w:type="spellEnd"/>
      <w:r w:rsidRPr="00906D83">
        <w:rPr>
          <w:rFonts w:ascii="Segoe UI" w:hAnsi="Segoe UI" w:cs="Segoe UI"/>
          <w:color w:val="000000"/>
          <w:sz w:val="22"/>
        </w:rPr>
        <w:t xml:space="preserve"> tender </w:t>
      </w:r>
      <w:proofErr w:type="spellStart"/>
      <w:r w:rsidRPr="00906D83">
        <w:rPr>
          <w:rFonts w:ascii="Segoe UI" w:hAnsi="Segoe UI" w:cs="Segoe UI"/>
          <w:color w:val="000000"/>
          <w:sz w:val="22"/>
        </w:rPr>
        <w:t>documentation</w:t>
      </w:r>
      <w:proofErr w:type="spellEnd"/>
      <w:r w:rsidRPr="00906D83">
        <w:rPr>
          <w:rFonts w:ascii="Segoe UI" w:hAnsi="Segoe UI" w:cs="Segoe UI"/>
          <w:color w:val="000000"/>
          <w:sz w:val="22"/>
        </w:rPr>
        <w:t xml:space="preserve">, </w:t>
      </w:r>
      <w:proofErr w:type="spellStart"/>
      <w:r w:rsidRPr="00906D83">
        <w:rPr>
          <w:rFonts w:ascii="Segoe UI" w:hAnsi="Segoe UI" w:cs="Segoe UI"/>
          <w:color w:val="000000"/>
          <w:sz w:val="22"/>
        </w:rPr>
        <w:t>including</w:t>
      </w:r>
      <w:proofErr w:type="spellEnd"/>
      <w:r w:rsidRPr="00906D83">
        <w:rPr>
          <w:rFonts w:ascii="Segoe UI" w:hAnsi="Segoe UI" w:cs="Segoe UI"/>
          <w:color w:val="000000"/>
          <w:sz w:val="22"/>
        </w:rPr>
        <w:t xml:space="preserve"> </w:t>
      </w:r>
      <w:proofErr w:type="spellStart"/>
      <w:r w:rsidRPr="00906D83">
        <w:rPr>
          <w:rFonts w:ascii="Segoe UI" w:hAnsi="Segoe UI" w:cs="Segoe UI"/>
          <w:color w:val="000000"/>
          <w:sz w:val="22"/>
        </w:rPr>
        <w:t>all</w:t>
      </w:r>
      <w:proofErr w:type="spellEnd"/>
      <w:r w:rsidRPr="00906D83">
        <w:rPr>
          <w:rFonts w:ascii="Segoe UI" w:hAnsi="Segoe UI" w:cs="Segoe UI"/>
          <w:color w:val="000000"/>
          <w:sz w:val="22"/>
        </w:rPr>
        <w:t xml:space="preserve"> </w:t>
      </w:r>
      <w:proofErr w:type="spellStart"/>
      <w:r w:rsidRPr="00906D83">
        <w:rPr>
          <w:rFonts w:ascii="Segoe UI" w:hAnsi="Segoe UI" w:cs="Segoe UI"/>
          <w:color w:val="000000"/>
          <w:sz w:val="22"/>
        </w:rPr>
        <w:t>technical</w:t>
      </w:r>
      <w:proofErr w:type="spellEnd"/>
      <w:r w:rsidRPr="00906D83">
        <w:rPr>
          <w:rFonts w:ascii="Segoe UI" w:hAnsi="Segoe UI" w:cs="Segoe UI"/>
          <w:color w:val="000000"/>
          <w:sz w:val="22"/>
        </w:rPr>
        <w:t xml:space="preserve"> </w:t>
      </w:r>
      <w:proofErr w:type="spellStart"/>
      <w:r w:rsidRPr="00906D83">
        <w:rPr>
          <w:rFonts w:ascii="Segoe UI" w:hAnsi="Segoe UI" w:cs="Segoe UI"/>
          <w:color w:val="000000"/>
          <w:sz w:val="22"/>
        </w:rPr>
        <w:t>documentation</w:t>
      </w:r>
      <w:proofErr w:type="spellEnd"/>
      <w:r w:rsidRPr="00906D83">
        <w:rPr>
          <w:rFonts w:ascii="Segoe UI" w:hAnsi="Segoe UI" w:cs="Segoe UI"/>
          <w:color w:val="000000"/>
          <w:sz w:val="22"/>
        </w:rPr>
        <w:t>.</w:t>
      </w:r>
    </w:p>
    <w:p w14:paraId="5CEC4BD6" w14:textId="629C15F1" w:rsidR="00857CBE" w:rsidRDefault="00857CBE" w:rsidP="006B7FFD">
      <w:pPr>
        <w:spacing w:line="240" w:lineRule="auto"/>
        <w:rPr>
          <w:rFonts w:ascii="Segoe UI" w:hAnsi="Segoe UI" w:cs="Segoe UI"/>
          <w:color w:val="000000"/>
          <w:sz w:val="22"/>
        </w:rPr>
      </w:pPr>
    </w:p>
    <w:p w14:paraId="1902B936" w14:textId="18880D5C" w:rsidR="00C052D2" w:rsidRDefault="00C052D2" w:rsidP="006B7FFD">
      <w:pPr>
        <w:spacing w:line="240" w:lineRule="auto"/>
        <w:rPr>
          <w:rFonts w:ascii="Segoe UI" w:hAnsi="Segoe UI" w:cs="Segoe UI"/>
          <w:color w:val="000000"/>
          <w:sz w:val="22"/>
        </w:rPr>
      </w:pPr>
    </w:p>
    <w:p w14:paraId="36753380" w14:textId="77777777" w:rsidR="00C052D2" w:rsidRDefault="00C052D2" w:rsidP="006B7FFD">
      <w:pPr>
        <w:spacing w:line="240" w:lineRule="auto"/>
        <w:rPr>
          <w:rFonts w:ascii="Segoe UI" w:hAnsi="Segoe UI" w:cs="Segoe UI"/>
          <w:color w:val="000000"/>
          <w:sz w:val="22"/>
        </w:rPr>
      </w:pPr>
    </w:p>
    <w:p w14:paraId="50E381DA" w14:textId="294055AD" w:rsidR="006B7FFD" w:rsidRPr="00821B21" w:rsidRDefault="00983832" w:rsidP="006B7FFD">
      <w:pPr>
        <w:shd w:val="clear" w:color="auto" w:fill="DEEAF6" w:themeFill="accent5" w:themeFillTint="33"/>
        <w:spacing w:before="225" w:after="225" w:line="240" w:lineRule="auto"/>
        <w:jc w:val="both"/>
        <w:rPr>
          <w:rFonts w:ascii="Segoe UI" w:hAnsi="Segoe UI" w:cs="Segoe UI"/>
          <w:sz w:val="22"/>
        </w:rPr>
      </w:pPr>
      <w:r>
        <w:rPr>
          <w:rFonts w:ascii="Segoe UI" w:hAnsi="Segoe UI" w:cs="Segoe UI"/>
          <w:b/>
          <w:bCs/>
          <w:color w:val="000000"/>
          <w:sz w:val="22"/>
        </w:rPr>
        <w:lastRenderedPageBreak/>
        <w:t>VALUE OF THE CONTRACT</w:t>
      </w:r>
    </w:p>
    <w:p w14:paraId="42F96A6D" w14:textId="49458E5D" w:rsidR="006B7FFD" w:rsidRDefault="00465F90" w:rsidP="006B7FFD">
      <w:pPr>
        <w:spacing w:line="240" w:lineRule="auto"/>
        <w:jc w:val="center"/>
        <w:rPr>
          <w:rFonts w:ascii="Segoe UI" w:hAnsi="Segoe UI" w:cs="Segoe UI"/>
          <w:b/>
          <w:bCs/>
          <w:color w:val="000000"/>
          <w:sz w:val="22"/>
        </w:rPr>
      </w:pPr>
      <w:proofErr w:type="spellStart"/>
      <w:r w:rsidRPr="00465F90">
        <w:rPr>
          <w:rFonts w:ascii="Segoe UI" w:hAnsi="Segoe UI" w:cs="Segoe UI"/>
          <w:b/>
          <w:bCs/>
          <w:color w:val="000000"/>
          <w:sz w:val="22"/>
        </w:rPr>
        <w:t>Article</w:t>
      </w:r>
      <w:proofErr w:type="spellEnd"/>
      <w:r w:rsidRPr="00465F90">
        <w:rPr>
          <w:rFonts w:ascii="Segoe UI" w:hAnsi="Segoe UI" w:cs="Segoe UI"/>
          <w:b/>
          <w:bCs/>
          <w:color w:val="000000"/>
          <w:sz w:val="22"/>
        </w:rPr>
        <w:t xml:space="preserve"> </w:t>
      </w:r>
      <w:r w:rsidR="00DA527D">
        <w:rPr>
          <w:rFonts w:ascii="Segoe UI" w:hAnsi="Segoe UI" w:cs="Segoe UI"/>
          <w:b/>
          <w:bCs/>
          <w:color w:val="000000"/>
          <w:sz w:val="22"/>
        </w:rPr>
        <w:t>3</w:t>
      </w:r>
    </w:p>
    <w:p w14:paraId="0C736FF6" w14:textId="77777777" w:rsidR="00C052D2" w:rsidRPr="00821B21" w:rsidRDefault="00C052D2" w:rsidP="006B7FFD">
      <w:pPr>
        <w:spacing w:line="240" w:lineRule="auto"/>
        <w:jc w:val="center"/>
        <w:rPr>
          <w:rFonts w:ascii="Segoe UI" w:hAnsi="Segoe UI" w:cs="Segoe UI"/>
          <w:b/>
          <w:bCs/>
          <w:color w:val="000000"/>
          <w:sz w:val="22"/>
        </w:rPr>
      </w:pPr>
    </w:p>
    <w:p w14:paraId="355A32CC" w14:textId="6DEBC768" w:rsidR="00C052D2" w:rsidRDefault="00C052D2" w:rsidP="00C052D2">
      <w:pPr>
        <w:pStyle w:val="HTML-oblikovano"/>
        <w:jc w:val="both"/>
        <w:rPr>
          <w:rStyle w:val="y2iqfc"/>
          <w:rFonts w:ascii="Segoe UI" w:hAnsi="Segoe UI" w:cs="Segoe UI"/>
          <w:sz w:val="22"/>
          <w:szCs w:val="22"/>
          <w:lang w:val="en"/>
        </w:rPr>
      </w:pPr>
      <w:r w:rsidRPr="00C052D2">
        <w:rPr>
          <w:rStyle w:val="y2iqfc"/>
          <w:rFonts w:ascii="Segoe UI" w:hAnsi="Segoe UI" w:cs="Segoe UI"/>
          <w:sz w:val="22"/>
          <w:szCs w:val="22"/>
          <w:lang w:val="en"/>
        </w:rPr>
        <w:t>The contractual value is agreed on the basis of the supplier's offer and amounts to:</w:t>
      </w:r>
    </w:p>
    <w:p w14:paraId="094DE329" w14:textId="77777777" w:rsidR="00C052D2" w:rsidRPr="00C052D2" w:rsidRDefault="00C052D2" w:rsidP="00C052D2">
      <w:pPr>
        <w:pStyle w:val="HTML-oblikovano"/>
        <w:jc w:val="both"/>
        <w:rPr>
          <w:rStyle w:val="y2iqfc"/>
          <w:rFonts w:ascii="Segoe UI" w:hAnsi="Segoe UI" w:cs="Segoe UI"/>
          <w:sz w:val="22"/>
          <w:szCs w:val="22"/>
          <w:lang w:val="en"/>
        </w:rPr>
      </w:pPr>
    </w:p>
    <w:p w14:paraId="15894AF1" w14:textId="4568A3BC" w:rsidR="00C052D2" w:rsidRDefault="00C052D2" w:rsidP="00C052D2">
      <w:pPr>
        <w:pStyle w:val="HTML-oblikovano"/>
        <w:jc w:val="both"/>
        <w:rPr>
          <w:rStyle w:val="y2iqfc"/>
          <w:rFonts w:ascii="Segoe UI" w:hAnsi="Segoe UI" w:cs="Segoe UI"/>
          <w:sz w:val="22"/>
          <w:szCs w:val="22"/>
          <w:lang w:val="en"/>
        </w:rPr>
      </w:pPr>
      <w:r w:rsidRPr="00C052D2">
        <w:rPr>
          <w:rStyle w:val="y2iqfc"/>
          <w:rFonts w:ascii="Segoe UI" w:hAnsi="Segoe UI" w:cs="Segoe UI"/>
          <w:sz w:val="22"/>
          <w:szCs w:val="22"/>
          <w:lang w:val="en"/>
        </w:rPr>
        <w:t xml:space="preserve">Value of the equipment without VAT: </w:t>
      </w:r>
      <w:r>
        <w:rPr>
          <w:rStyle w:val="y2iqfc"/>
          <w:rFonts w:ascii="Segoe UI" w:hAnsi="Segoe UI" w:cs="Segoe UI"/>
          <w:sz w:val="22"/>
          <w:szCs w:val="22"/>
          <w:lang w:val="en"/>
        </w:rPr>
        <w:t>______________________</w:t>
      </w:r>
      <w:r w:rsidRPr="00C052D2">
        <w:rPr>
          <w:rStyle w:val="y2iqfc"/>
          <w:rFonts w:ascii="Segoe UI" w:hAnsi="Segoe UI" w:cs="Segoe UI"/>
          <w:sz w:val="22"/>
          <w:szCs w:val="22"/>
          <w:lang w:val="en"/>
        </w:rPr>
        <w:t>EUR</w:t>
      </w:r>
    </w:p>
    <w:p w14:paraId="5A5E478D" w14:textId="77777777" w:rsidR="00C052D2" w:rsidRPr="00C052D2" w:rsidRDefault="00C052D2" w:rsidP="00C052D2">
      <w:pPr>
        <w:pStyle w:val="HTML-oblikovano"/>
        <w:jc w:val="both"/>
        <w:rPr>
          <w:rStyle w:val="y2iqfc"/>
          <w:rFonts w:ascii="Segoe UI" w:hAnsi="Segoe UI" w:cs="Segoe UI"/>
          <w:sz w:val="22"/>
          <w:szCs w:val="22"/>
          <w:lang w:val="en"/>
        </w:rPr>
      </w:pPr>
    </w:p>
    <w:p w14:paraId="4F0CABFC" w14:textId="0C105179" w:rsidR="00C052D2" w:rsidRDefault="00C052D2" w:rsidP="00C052D2">
      <w:pPr>
        <w:pStyle w:val="HTML-oblikovano"/>
        <w:jc w:val="both"/>
        <w:rPr>
          <w:rStyle w:val="y2iqfc"/>
          <w:rFonts w:ascii="Segoe UI" w:hAnsi="Segoe UI" w:cs="Segoe UI"/>
          <w:sz w:val="22"/>
          <w:szCs w:val="22"/>
          <w:lang w:val="en"/>
        </w:rPr>
      </w:pPr>
      <w:r w:rsidRPr="00C052D2">
        <w:rPr>
          <w:rStyle w:val="y2iqfc"/>
          <w:rFonts w:ascii="Segoe UI" w:hAnsi="Segoe UI" w:cs="Segoe UI"/>
          <w:sz w:val="22"/>
          <w:szCs w:val="22"/>
          <w:lang w:val="en"/>
        </w:rPr>
        <w:t>Value of regular 5-year maintenance without VAT: _____________ EUR</w:t>
      </w:r>
    </w:p>
    <w:p w14:paraId="69123D8F" w14:textId="77777777" w:rsidR="00C052D2" w:rsidRPr="00C052D2" w:rsidRDefault="00C052D2" w:rsidP="00C052D2">
      <w:pPr>
        <w:pStyle w:val="HTML-oblikovano"/>
        <w:jc w:val="both"/>
        <w:rPr>
          <w:rStyle w:val="y2iqfc"/>
          <w:rFonts w:ascii="Segoe UI" w:hAnsi="Segoe UI" w:cs="Segoe UI"/>
          <w:sz w:val="22"/>
          <w:szCs w:val="22"/>
          <w:lang w:val="en"/>
        </w:rPr>
      </w:pPr>
    </w:p>
    <w:p w14:paraId="342EB15F" w14:textId="7BD09666" w:rsidR="00C052D2" w:rsidRDefault="00C052D2" w:rsidP="00C052D2">
      <w:pPr>
        <w:pStyle w:val="HTML-oblikovano"/>
        <w:jc w:val="both"/>
        <w:rPr>
          <w:rStyle w:val="y2iqfc"/>
          <w:rFonts w:ascii="Segoe UI" w:hAnsi="Segoe UI" w:cs="Segoe UI"/>
          <w:sz w:val="22"/>
          <w:szCs w:val="22"/>
          <w:lang w:val="en"/>
        </w:rPr>
      </w:pPr>
      <w:r w:rsidRPr="00C052D2">
        <w:rPr>
          <w:rStyle w:val="y2iqfc"/>
          <w:rFonts w:ascii="Segoe UI" w:hAnsi="Segoe UI" w:cs="Segoe UI"/>
          <w:sz w:val="22"/>
          <w:szCs w:val="22"/>
          <w:lang w:val="en"/>
        </w:rPr>
        <w:t>Value added tax (22% VAT): ___________________ EUR</w:t>
      </w:r>
    </w:p>
    <w:p w14:paraId="0C26C623" w14:textId="77777777" w:rsidR="00C052D2" w:rsidRPr="00C052D2" w:rsidRDefault="00C052D2" w:rsidP="00C052D2">
      <w:pPr>
        <w:pStyle w:val="HTML-oblikovano"/>
        <w:jc w:val="both"/>
        <w:rPr>
          <w:rStyle w:val="y2iqfc"/>
          <w:rFonts w:ascii="Segoe UI" w:hAnsi="Segoe UI" w:cs="Segoe UI"/>
          <w:sz w:val="22"/>
          <w:szCs w:val="22"/>
          <w:lang w:val="en"/>
        </w:rPr>
      </w:pPr>
    </w:p>
    <w:p w14:paraId="7E5766A5" w14:textId="468BE297" w:rsidR="00C052D2" w:rsidRDefault="00C052D2" w:rsidP="00C052D2">
      <w:pPr>
        <w:pStyle w:val="HTML-oblikovano"/>
        <w:jc w:val="both"/>
        <w:rPr>
          <w:rStyle w:val="y2iqfc"/>
          <w:rFonts w:ascii="Segoe UI" w:hAnsi="Segoe UI" w:cs="Segoe UI"/>
          <w:sz w:val="22"/>
          <w:szCs w:val="22"/>
          <w:lang w:val="en"/>
        </w:rPr>
      </w:pPr>
      <w:r w:rsidRPr="00C052D2">
        <w:rPr>
          <w:rStyle w:val="y2iqfc"/>
          <w:rFonts w:ascii="Segoe UI" w:hAnsi="Segoe UI" w:cs="Segoe UI"/>
          <w:sz w:val="22"/>
          <w:szCs w:val="22"/>
          <w:lang w:val="en"/>
        </w:rPr>
        <w:t>Contract value including VAT: _________________ EUR</w:t>
      </w:r>
    </w:p>
    <w:p w14:paraId="7F808555" w14:textId="77777777" w:rsidR="00C052D2" w:rsidRPr="00C052D2" w:rsidRDefault="00C052D2" w:rsidP="00C052D2">
      <w:pPr>
        <w:pStyle w:val="HTML-oblikovano"/>
        <w:jc w:val="both"/>
        <w:rPr>
          <w:rStyle w:val="y2iqfc"/>
          <w:rFonts w:ascii="Segoe UI" w:hAnsi="Segoe UI" w:cs="Segoe UI"/>
          <w:sz w:val="22"/>
          <w:szCs w:val="22"/>
          <w:lang w:val="en"/>
        </w:rPr>
      </w:pPr>
    </w:p>
    <w:p w14:paraId="7A09BFAC" w14:textId="77777777" w:rsidR="00C052D2" w:rsidRPr="00C052D2" w:rsidRDefault="00C052D2" w:rsidP="00C052D2">
      <w:pPr>
        <w:pStyle w:val="HTML-oblikovano"/>
        <w:jc w:val="both"/>
        <w:rPr>
          <w:rStyle w:val="y2iqfc"/>
          <w:rFonts w:ascii="Segoe UI" w:hAnsi="Segoe UI" w:cs="Segoe UI"/>
          <w:sz w:val="22"/>
          <w:szCs w:val="22"/>
          <w:lang w:val="en"/>
        </w:rPr>
      </w:pPr>
      <w:r w:rsidRPr="00C052D2">
        <w:rPr>
          <w:rStyle w:val="y2iqfc"/>
          <w:rFonts w:ascii="Segoe UI" w:hAnsi="Segoe UI" w:cs="Segoe UI"/>
          <w:sz w:val="22"/>
          <w:szCs w:val="22"/>
          <w:lang w:val="en"/>
        </w:rPr>
        <w:t>The contract price for an individual unit can be seen from the supplier's offer, which is an integral part of this contract.</w:t>
      </w:r>
    </w:p>
    <w:p w14:paraId="630B33E0" w14:textId="77777777" w:rsidR="00C052D2" w:rsidRPr="00C052D2" w:rsidRDefault="00C052D2" w:rsidP="00C052D2">
      <w:pPr>
        <w:pStyle w:val="HTML-oblikovano"/>
        <w:jc w:val="both"/>
        <w:rPr>
          <w:rStyle w:val="y2iqfc"/>
          <w:rFonts w:ascii="Segoe UI" w:hAnsi="Segoe UI" w:cs="Segoe UI"/>
          <w:sz w:val="22"/>
          <w:szCs w:val="22"/>
          <w:lang w:val="en"/>
        </w:rPr>
      </w:pPr>
    </w:p>
    <w:p w14:paraId="3FD20519" w14:textId="1034FF8B" w:rsidR="00C052D2" w:rsidRDefault="00C052D2" w:rsidP="00C052D2">
      <w:pPr>
        <w:pStyle w:val="HTML-oblikovano"/>
        <w:jc w:val="both"/>
        <w:rPr>
          <w:rStyle w:val="y2iqfc"/>
          <w:rFonts w:ascii="Segoe UI" w:hAnsi="Segoe UI" w:cs="Segoe UI"/>
          <w:sz w:val="22"/>
          <w:szCs w:val="22"/>
          <w:lang w:val="en"/>
        </w:rPr>
      </w:pPr>
      <w:r w:rsidRPr="00C052D2">
        <w:rPr>
          <w:rStyle w:val="y2iqfc"/>
          <w:rFonts w:ascii="Segoe UI" w:hAnsi="Segoe UI" w:cs="Segoe UI"/>
          <w:sz w:val="22"/>
          <w:szCs w:val="22"/>
          <w:lang w:val="en"/>
        </w:rPr>
        <w:t>The price must include transport, assembly and user training in Ljubljana, including all travel and accommodation costs. Training for at least 9 users must include training on sample installation, operation, measurement and data analysis and must be provided within 2 months of installation.</w:t>
      </w:r>
    </w:p>
    <w:p w14:paraId="5C3C30E4" w14:textId="77777777" w:rsidR="00CB4404" w:rsidRDefault="00CB4404" w:rsidP="00C052D2">
      <w:pPr>
        <w:pStyle w:val="HTML-oblikovano"/>
        <w:jc w:val="both"/>
        <w:rPr>
          <w:rStyle w:val="y2iqfc"/>
          <w:rFonts w:ascii="Segoe UI" w:hAnsi="Segoe UI" w:cs="Segoe UI"/>
          <w:sz w:val="22"/>
          <w:szCs w:val="22"/>
          <w:lang w:val="en"/>
        </w:rPr>
      </w:pPr>
    </w:p>
    <w:p w14:paraId="5D79C078" w14:textId="3BA99D71" w:rsidR="006B7FFD" w:rsidRPr="00821B21" w:rsidRDefault="00983832" w:rsidP="006B7FFD">
      <w:pPr>
        <w:shd w:val="clear" w:color="auto" w:fill="DEEAF6" w:themeFill="accent5" w:themeFillTint="33"/>
        <w:spacing w:before="225" w:after="225" w:line="240" w:lineRule="auto"/>
        <w:jc w:val="both"/>
        <w:rPr>
          <w:rFonts w:ascii="Segoe UI" w:hAnsi="Segoe UI" w:cs="Segoe UI"/>
          <w:b/>
          <w:bCs/>
          <w:color w:val="000000"/>
          <w:sz w:val="22"/>
        </w:rPr>
      </w:pPr>
      <w:r>
        <w:rPr>
          <w:rFonts w:ascii="Segoe UI" w:hAnsi="Segoe UI" w:cs="Segoe UI"/>
          <w:b/>
          <w:bCs/>
          <w:color w:val="000000"/>
          <w:sz w:val="22"/>
        </w:rPr>
        <w:t>DELIVERY TERMS</w:t>
      </w:r>
    </w:p>
    <w:p w14:paraId="22D9A924" w14:textId="16049248" w:rsidR="006B7FFD" w:rsidRPr="00821B21" w:rsidRDefault="00465F90" w:rsidP="006B7FFD">
      <w:pPr>
        <w:spacing w:line="240" w:lineRule="auto"/>
        <w:jc w:val="center"/>
        <w:rPr>
          <w:rFonts w:ascii="Segoe UI" w:hAnsi="Segoe UI" w:cs="Segoe UI"/>
          <w:b/>
          <w:bCs/>
          <w:color w:val="000000"/>
          <w:sz w:val="22"/>
        </w:rPr>
      </w:pPr>
      <w:proofErr w:type="spellStart"/>
      <w:r w:rsidRPr="00465F90">
        <w:rPr>
          <w:rFonts w:ascii="Segoe UI" w:hAnsi="Segoe UI" w:cs="Segoe UI"/>
          <w:b/>
          <w:bCs/>
          <w:color w:val="000000"/>
          <w:sz w:val="22"/>
        </w:rPr>
        <w:t>Article</w:t>
      </w:r>
      <w:proofErr w:type="spellEnd"/>
      <w:r w:rsidRPr="00465F90">
        <w:rPr>
          <w:rFonts w:ascii="Segoe UI" w:hAnsi="Segoe UI" w:cs="Segoe UI"/>
          <w:b/>
          <w:bCs/>
          <w:color w:val="000000"/>
          <w:sz w:val="22"/>
        </w:rPr>
        <w:t xml:space="preserve"> </w:t>
      </w:r>
      <w:r w:rsidR="0053367F">
        <w:rPr>
          <w:rFonts w:ascii="Segoe UI" w:hAnsi="Segoe UI" w:cs="Segoe UI"/>
          <w:b/>
          <w:bCs/>
          <w:color w:val="000000"/>
          <w:sz w:val="22"/>
        </w:rPr>
        <w:t>4</w:t>
      </w:r>
    </w:p>
    <w:p w14:paraId="133A92FD" w14:textId="77777777" w:rsidR="006B7FFD" w:rsidRPr="00821B21" w:rsidRDefault="006B7FFD" w:rsidP="006B7FFD">
      <w:pPr>
        <w:spacing w:line="240" w:lineRule="auto"/>
        <w:jc w:val="center"/>
        <w:rPr>
          <w:rFonts w:ascii="Segoe UI" w:hAnsi="Segoe UI" w:cs="Segoe UI"/>
          <w:b/>
          <w:bCs/>
          <w:color w:val="000000"/>
          <w:sz w:val="22"/>
        </w:rPr>
      </w:pPr>
    </w:p>
    <w:p w14:paraId="47B2795C" w14:textId="3D3508DA" w:rsidR="0058754C" w:rsidRPr="0058754C" w:rsidRDefault="0058754C" w:rsidP="0058754C">
      <w:pPr>
        <w:spacing w:line="240" w:lineRule="auto"/>
        <w:jc w:val="both"/>
        <w:rPr>
          <w:rFonts w:ascii="Segoe UI" w:eastAsia="Times New Roman" w:hAnsi="Segoe UI" w:cs="Segoe UI"/>
          <w:sz w:val="22"/>
          <w:lang w:val="pl-PL"/>
        </w:rPr>
      </w:pPr>
      <w:r w:rsidRPr="0058754C">
        <w:rPr>
          <w:rFonts w:ascii="Segoe UI" w:eastAsia="Times New Roman" w:hAnsi="Segoe UI" w:cs="Segoe UI"/>
          <w:sz w:val="22"/>
          <w:lang w:val="pl-PL"/>
        </w:rPr>
        <w:t>The delivery period for the equipment that is the subject of this contract</w:t>
      </w:r>
      <w:r w:rsidR="00304CD2">
        <w:rPr>
          <w:rFonts w:ascii="Segoe UI" w:eastAsia="Times New Roman" w:hAnsi="Segoe UI" w:cs="Segoe UI"/>
          <w:sz w:val="22"/>
          <w:lang w:val="pl-PL"/>
        </w:rPr>
        <w:t xml:space="preserve">, </w:t>
      </w:r>
      <w:r w:rsidR="00C17C7B">
        <w:rPr>
          <w:rFonts w:ascii="Segoe UI" w:eastAsia="Times New Roman" w:hAnsi="Segoe UI" w:cs="Segoe UI"/>
          <w:sz w:val="22"/>
          <w:lang w:val="pl-PL"/>
        </w:rPr>
        <w:t xml:space="preserve">6 month after  signing </w:t>
      </w:r>
      <w:r w:rsidRPr="0058754C">
        <w:rPr>
          <w:rFonts w:ascii="Segoe UI" w:eastAsia="Times New Roman" w:hAnsi="Segoe UI" w:cs="Segoe UI"/>
          <w:sz w:val="22"/>
          <w:lang w:val="pl-PL"/>
        </w:rPr>
        <w:t xml:space="preserve">the contract. </w:t>
      </w:r>
    </w:p>
    <w:p w14:paraId="24E69F88" w14:textId="77777777" w:rsidR="0058754C" w:rsidRPr="0058754C" w:rsidRDefault="0058754C" w:rsidP="0058754C">
      <w:pPr>
        <w:spacing w:line="240" w:lineRule="auto"/>
        <w:jc w:val="both"/>
        <w:rPr>
          <w:rFonts w:ascii="Segoe UI" w:eastAsia="Times New Roman" w:hAnsi="Segoe UI" w:cs="Segoe UI"/>
          <w:sz w:val="22"/>
          <w:lang w:val="pl-PL"/>
        </w:rPr>
      </w:pPr>
    </w:p>
    <w:p w14:paraId="3E82E778" w14:textId="2F5FB352" w:rsidR="0058754C" w:rsidRPr="0058754C" w:rsidRDefault="0058754C" w:rsidP="0058754C">
      <w:pPr>
        <w:spacing w:line="240" w:lineRule="auto"/>
        <w:jc w:val="both"/>
        <w:rPr>
          <w:rFonts w:ascii="Segoe UI" w:eastAsia="Times New Roman" w:hAnsi="Segoe UI" w:cs="Segoe UI"/>
          <w:sz w:val="22"/>
          <w:lang w:val="pl-PL"/>
        </w:rPr>
      </w:pPr>
      <w:r w:rsidRPr="0058754C">
        <w:rPr>
          <w:rFonts w:ascii="Segoe UI" w:eastAsia="Times New Roman" w:hAnsi="Segoe UI" w:cs="Segoe UI"/>
          <w:sz w:val="22"/>
          <w:lang w:val="pl-PL"/>
        </w:rPr>
        <w:t xml:space="preserve">The Supplier shall provide, transportation including transport insurance of the equipment to the Client’s address. The costs for transportation including insurance is included in the price as set out in article </w:t>
      </w:r>
      <w:r w:rsidR="00F463D9">
        <w:rPr>
          <w:rFonts w:ascii="Segoe UI" w:eastAsia="Times New Roman" w:hAnsi="Segoe UI" w:cs="Segoe UI"/>
          <w:sz w:val="22"/>
          <w:lang w:val="pl-PL"/>
        </w:rPr>
        <w:t>3</w:t>
      </w:r>
      <w:r w:rsidRPr="0058754C">
        <w:rPr>
          <w:rFonts w:ascii="Segoe UI" w:eastAsia="Times New Roman" w:hAnsi="Segoe UI" w:cs="Segoe UI"/>
          <w:sz w:val="22"/>
          <w:lang w:val="pl-PL"/>
        </w:rPr>
        <w:t xml:space="preserve"> of this agreement. The Supplier shall notify the Client of the intended delivery e-mail, in writing or by telephone, at least 3 working days prior to the delivery. </w:t>
      </w:r>
    </w:p>
    <w:p w14:paraId="3EF6AFE0" w14:textId="77777777" w:rsidR="0058754C" w:rsidRPr="0058754C" w:rsidRDefault="0058754C" w:rsidP="0058754C">
      <w:pPr>
        <w:spacing w:line="240" w:lineRule="auto"/>
        <w:jc w:val="both"/>
        <w:rPr>
          <w:rFonts w:ascii="Segoe UI" w:eastAsia="Times New Roman" w:hAnsi="Segoe UI" w:cs="Segoe UI"/>
          <w:sz w:val="22"/>
          <w:lang w:val="pl-PL"/>
        </w:rPr>
      </w:pPr>
    </w:p>
    <w:p w14:paraId="18C5F094" w14:textId="77777777" w:rsidR="0058754C" w:rsidRPr="0058754C" w:rsidRDefault="0058754C" w:rsidP="0058754C">
      <w:pPr>
        <w:spacing w:line="240" w:lineRule="auto"/>
        <w:jc w:val="both"/>
        <w:rPr>
          <w:rFonts w:ascii="Segoe UI" w:eastAsia="Times New Roman" w:hAnsi="Segoe UI" w:cs="Segoe UI"/>
          <w:sz w:val="22"/>
          <w:lang w:val="pl-PL"/>
        </w:rPr>
      </w:pPr>
      <w:r w:rsidRPr="0058754C">
        <w:rPr>
          <w:rFonts w:ascii="Segoe UI" w:eastAsia="Times New Roman" w:hAnsi="Segoe UI" w:cs="Segoe UI"/>
          <w:sz w:val="22"/>
          <w:lang w:val="pl-PL"/>
        </w:rPr>
        <w:t xml:space="preserve">The Client shall sign the handover note after the establishing that the equipment has been correctly delivered. </w:t>
      </w:r>
    </w:p>
    <w:p w14:paraId="333FD247" w14:textId="7025020F" w:rsidR="006A5220" w:rsidRDefault="006A5220" w:rsidP="006B7FFD">
      <w:pPr>
        <w:spacing w:line="240" w:lineRule="auto"/>
        <w:jc w:val="both"/>
        <w:rPr>
          <w:rFonts w:ascii="Segoe UI" w:eastAsia="Times New Roman" w:hAnsi="Segoe UI" w:cs="Segoe UI"/>
          <w:sz w:val="22"/>
          <w:lang w:val="pl-PL"/>
        </w:rPr>
      </w:pPr>
    </w:p>
    <w:p w14:paraId="5D7232DC" w14:textId="77777777" w:rsidR="00484B43" w:rsidRPr="00484B43" w:rsidRDefault="00484B43" w:rsidP="00484B43">
      <w:pPr>
        <w:tabs>
          <w:tab w:val="left" w:pos="792"/>
        </w:tabs>
        <w:spacing w:line="240" w:lineRule="auto"/>
        <w:jc w:val="both"/>
        <w:rPr>
          <w:rFonts w:ascii="Segoe UI" w:eastAsia="Times New Roman" w:hAnsi="Segoe UI" w:cs="Segoe UI"/>
          <w:sz w:val="22"/>
          <w:lang w:val="en-GB"/>
        </w:rPr>
      </w:pPr>
      <w:r w:rsidRPr="00484B43">
        <w:rPr>
          <w:rFonts w:ascii="Segoe UI" w:eastAsia="Times New Roman" w:hAnsi="Segoe UI" w:cs="Segoe UI"/>
          <w:sz w:val="22"/>
          <w:lang w:val="en-GB"/>
        </w:rPr>
        <w:t xml:space="preserve">The Client shall sign the handover note after the establishing that the correctly delivered equipment has been properly installed and that the Supplier presented to the Client the warranty certificates.  </w:t>
      </w:r>
    </w:p>
    <w:p w14:paraId="0116117F" w14:textId="77777777" w:rsidR="00484B43" w:rsidRPr="00484B43" w:rsidRDefault="00484B43" w:rsidP="00484B43">
      <w:pPr>
        <w:spacing w:line="240" w:lineRule="auto"/>
        <w:jc w:val="center"/>
        <w:rPr>
          <w:rFonts w:ascii="Segoe UI" w:eastAsia="Times New Roman" w:hAnsi="Segoe UI" w:cs="Segoe UI"/>
          <w:sz w:val="22"/>
          <w:lang w:val="en-GB"/>
        </w:rPr>
      </w:pPr>
    </w:p>
    <w:p w14:paraId="46A9D402" w14:textId="77777777" w:rsidR="00484B43" w:rsidRPr="00484B43" w:rsidRDefault="00484B43" w:rsidP="00484B43">
      <w:pPr>
        <w:spacing w:line="240" w:lineRule="auto"/>
        <w:jc w:val="both"/>
        <w:rPr>
          <w:rFonts w:ascii="Segoe UI" w:eastAsia="Times New Roman" w:hAnsi="Segoe UI" w:cs="Segoe UI"/>
          <w:sz w:val="22"/>
          <w:lang w:val="en-GB"/>
        </w:rPr>
      </w:pPr>
      <w:r w:rsidRPr="00484B43">
        <w:rPr>
          <w:rFonts w:ascii="Segoe UI" w:eastAsia="Times New Roman" w:hAnsi="Segoe UI" w:cs="Segoe UI"/>
          <w:sz w:val="22"/>
          <w:lang w:val="en-GB"/>
        </w:rPr>
        <w:t>The Supplier shall provide the delivery of the equipment with his its own professionally qualified staff or with the subcontractors, listed in tender documentation. If the Client finds that the work is carried out by the subcontractor not listed in the tender, he is entitled to cancel the contract. The Supplier reserves the right to verify any time subcontractor employees performing work. All employees are required to give credible information.</w:t>
      </w:r>
    </w:p>
    <w:p w14:paraId="56CCF65B" w14:textId="77777777" w:rsidR="00D120A8" w:rsidRDefault="00D120A8" w:rsidP="006B7FFD">
      <w:pPr>
        <w:spacing w:line="240" w:lineRule="auto"/>
        <w:jc w:val="both"/>
        <w:rPr>
          <w:rFonts w:ascii="Segoe UI" w:eastAsia="Times New Roman" w:hAnsi="Segoe UI" w:cs="Segoe UI"/>
          <w:sz w:val="22"/>
          <w:lang w:val="pl-PL"/>
        </w:rPr>
      </w:pPr>
    </w:p>
    <w:p w14:paraId="7B08D7C3" w14:textId="1C503BD9" w:rsidR="006B7FFD" w:rsidRPr="00821B21" w:rsidRDefault="00983832" w:rsidP="006B7FFD">
      <w:pPr>
        <w:shd w:val="clear" w:color="auto" w:fill="DEEAF6" w:themeFill="accent5" w:themeFillTint="33"/>
        <w:spacing w:before="225" w:after="225" w:line="240" w:lineRule="auto"/>
        <w:jc w:val="both"/>
        <w:rPr>
          <w:rFonts w:ascii="Segoe UI" w:hAnsi="Segoe UI" w:cs="Segoe UI"/>
          <w:b/>
          <w:bCs/>
          <w:color w:val="000000"/>
          <w:sz w:val="22"/>
        </w:rPr>
      </w:pPr>
      <w:r>
        <w:rPr>
          <w:rFonts w:ascii="Segoe UI" w:hAnsi="Segoe UI" w:cs="Segoe UI"/>
          <w:b/>
          <w:bCs/>
          <w:color w:val="000000"/>
          <w:sz w:val="22"/>
        </w:rPr>
        <w:t>PAYMENT TERMS</w:t>
      </w:r>
    </w:p>
    <w:p w14:paraId="19A04145" w14:textId="6A10D8DA" w:rsidR="000434CE" w:rsidRDefault="00465F90" w:rsidP="006B7FFD">
      <w:pPr>
        <w:spacing w:line="240" w:lineRule="auto"/>
        <w:jc w:val="center"/>
        <w:rPr>
          <w:rFonts w:ascii="Segoe UI" w:hAnsi="Segoe UI" w:cs="Segoe UI"/>
          <w:b/>
          <w:bCs/>
          <w:color w:val="000000"/>
          <w:sz w:val="22"/>
        </w:rPr>
      </w:pPr>
      <w:proofErr w:type="spellStart"/>
      <w:r w:rsidRPr="00484B43">
        <w:rPr>
          <w:rFonts w:ascii="Segoe UI" w:hAnsi="Segoe UI" w:cs="Segoe UI"/>
          <w:b/>
          <w:bCs/>
          <w:color w:val="000000"/>
          <w:sz w:val="22"/>
        </w:rPr>
        <w:t>Article</w:t>
      </w:r>
      <w:proofErr w:type="spellEnd"/>
      <w:r w:rsidRPr="00484B43">
        <w:rPr>
          <w:rFonts w:ascii="Segoe UI" w:hAnsi="Segoe UI" w:cs="Segoe UI"/>
          <w:b/>
          <w:bCs/>
          <w:color w:val="000000"/>
          <w:sz w:val="22"/>
        </w:rPr>
        <w:t xml:space="preserve"> </w:t>
      </w:r>
      <w:r w:rsidR="0053367F" w:rsidRPr="00484B43">
        <w:rPr>
          <w:rFonts w:ascii="Segoe UI" w:hAnsi="Segoe UI" w:cs="Segoe UI"/>
          <w:b/>
          <w:bCs/>
          <w:color w:val="000000"/>
          <w:sz w:val="22"/>
        </w:rPr>
        <w:t>5</w:t>
      </w:r>
    </w:p>
    <w:p w14:paraId="2B5DE12A" w14:textId="1296245F" w:rsidR="00E77AF8" w:rsidRPr="00E77AF8" w:rsidRDefault="00E77AF8" w:rsidP="00E77AF8">
      <w:pPr>
        <w:pStyle w:val="HTML-oblikovano"/>
        <w:jc w:val="both"/>
        <w:rPr>
          <w:rStyle w:val="y2iqfc"/>
          <w:rFonts w:ascii="Segoe UI" w:hAnsi="Segoe UI" w:cs="Segoe UI"/>
          <w:sz w:val="22"/>
          <w:szCs w:val="22"/>
          <w:lang w:val="en"/>
        </w:rPr>
      </w:pPr>
      <w:r w:rsidRPr="00E77AF8">
        <w:rPr>
          <w:rStyle w:val="y2iqfc"/>
          <w:rFonts w:ascii="Segoe UI" w:hAnsi="Segoe UI" w:cs="Segoe UI"/>
          <w:sz w:val="22"/>
          <w:szCs w:val="22"/>
          <w:lang w:val="en"/>
        </w:rPr>
        <w:lastRenderedPageBreak/>
        <w:t xml:space="preserve">The supplier will issue </w:t>
      </w:r>
      <w:r w:rsidRPr="00672A75">
        <w:rPr>
          <w:rStyle w:val="y2iqfc"/>
          <w:rFonts w:ascii="Segoe UI" w:hAnsi="Segoe UI" w:cs="Segoe UI"/>
          <w:b/>
          <w:bCs/>
          <w:sz w:val="22"/>
          <w:szCs w:val="22"/>
          <w:lang w:val="en"/>
        </w:rPr>
        <w:t>separate invoices</w:t>
      </w:r>
      <w:r w:rsidRPr="00E77AF8">
        <w:rPr>
          <w:rStyle w:val="y2iqfc"/>
          <w:rFonts w:ascii="Segoe UI" w:hAnsi="Segoe UI" w:cs="Segoe UI"/>
          <w:sz w:val="22"/>
          <w:szCs w:val="22"/>
          <w:lang w:val="en"/>
        </w:rPr>
        <w:t>, the addressees of which will be the customer and the co-financier of the purchase of the subject of the contract, namely:</w:t>
      </w:r>
    </w:p>
    <w:p w14:paraId="4B93D67C" w14:textId="77777777" w:rsidR="00E77AF8" w:rsidRPr="00E77AF8" w:rsidRDefault="00E77AF8" w:rsidP="00E77AF8">
      <w:pPr>
        <w:pStyle w:val="HTML-oblikovano"/>
        <w:jc w:val="both"/>
        <w:rPr>
          <w:rStyle w:val="y2iqfc"/>
          <w:rFonts w:ascii="Segoe UI" w:hAnsi="Segoe UI" w:cs="Segoe UI"/>
          <w:sz w:val="22"/>
          <w:szCs w:val="22"/>
          <w:lang w:val="en"/>
        </w:rPr>
      </w:pPr>
    </w:p>
    <w:p w14:paraId="03680185" w14:textId="3CA43510" w:rsidR="000818B0" w:rsidRPr="00C82284" w:rsidRDefault="000818B0" w:rsidP="006A7A83">
      <w:pPr>
        <w:pStyle w:val="HTML-oblikovano"/>
        <w:numPr>
          <w:ilvl w:val="0"/>
          <w:numId w:val="31"/>
        </w:numPr>
        <w:jc w:val="both"/>
        <w:rPr>
          <w:rStyle w:val="y2iqfc"/>
          <w:rFonts w:ascii="Segoe UI" w:hAnsi="Segoe UI" w:cs="Segoe UI"/>
          <w:b/>
          <w:bCs/>
          <w:sz w:val="22"/>
          <w:szCs w:val="22"/>
          <w:lang w:val="en"/>
        </w:rPr>
      </w:pPr>
      <w:r w:rsidRPr="00C82284">
        <w:rPr>
          <w:rStyle w:val="y2iqfc"/>
          <w:rFonts w:ascii="Segoe UI" w:hAnsi="Segoe UI" w:cs="Segoe UI"/>
          <w:b/>
          <w:bCs/>
          <w:sz w:val="22"/>
          <w:szCs w:val="22"/>
          <w:lang w:val="en"/>
        </w:rPr>
        <w:t>to co-financier: University of Ljubljana</w:t>
      </w:r>
      <w:r w:rsidRPr="00C82284">
        <w:rPr>
          <w:rStyle w:val="y2iqfc"/>
          <w:rFonts w:ascii="Segoe UI" w:hAnsi="Segoe UI" w:cs="Segoe UI"/>
          <w:sz w:val="22"/>
          <w:szCs w:val="22"/>
          <w:lang w:val="en"/>
        </w:rPr>
        <w:t xml:space="preserve">, Faculty of Chemistry and Chemical Technology, </w:t>
      </w:r>
      <w:proofErr w:type="spellStart"/>
      <w:r w:rsidRPr="00C82284">
        <w:rPr>
          <w:rStyle w:val="y2iqfc"/>
          <w:rFonts w:ascii="Segoe UI" w:hAnsi="Segoe UI" w:cs="Segoe UI"/>
          <w:sz w:val="22"/>
          <w:szCs w:val="22"/>
          <w:lang w:val="en"/>
        </w:rPr>
        <w:t>Večna</w:t>
      </w:r>
      <w:proofErr w:type="spellEnd"/>
      <w:r w:rsidRPr="00C82284">
        <w:rPr>
          <w:rStyle w:val="y2iqfc"/>
          <w:rFonts w:ascii="Segoe UI" w:hAnsi="Segoe UI" w:cs="Segoe UI"/>
          <w:sz w:val="22"/>
          <w:szCs w:val="22"/>
          <w:lang w:val="en"/>
        </w:rPr>
        <w:t xml:space="preserve"> pot 113, 1000 Ljubljana (hereinafter UL FKKT), will issue an invoice in the amount</w:t>
      </w:r>
      <w:r w:rsidR="00C82284">
        <w:rPr>
          <w:rStyle w:val="y2iqfc"/>
          <w:rFonts w:ascii="Segoe UI" w:hAnsi="Segoe UI" w:cs="Segoe UI"/>
          <w:sz w:val="22"/>
          <w:szCs w:val="22"/>
          <w:lang w:val="en"/>
        </w:rPr>
        <w:t xml:space="preserve"> </w:t>
      </w:r>
      <w:r w:rsidRPr="00C82284">
        <w:rPr>
          <w:rStyle w:val="y2iqfc"/>
          <w:rFonts w:ascii="Segoe UI" w:hAnsi="Segoe UI" w:cs="Segoe UI"/>
          <w:sz w:val="22"/>
          <w:szCs w:val="22"/>
          <w:lang w:val="en"/>
        </w:rPr>
        <w:t>of ________________________ EUR including VAT</w:t>
      </w:r>
      <w:r w:rsidR="009361E7" w:rsidRPr="00C82284">
        <w:rPr>
          <w:rStyle w:val="y2iqfc"/>
          <w:rFonts w:ascii="Segoe UI" w:hAnsi="Segoe UI" w:cs="Segoe UI"/>
          <w:sz w:val="22"/>
          <w:szCs w:val="22"/>
          <w:lang w:val="en"/>
        </w:rPr>
        <w:t xml:space="preserve">, </w:t>
      </w:r>
      <w:r w:rsidR="009361E7" w:rsidRPr="00C82284">
        <w:rPr>
          <w:rStyle w:val="y2iqfc"/>
          <w:rFonts w:ascii="Segoe UI" w:hAnsi="Segoe UI" w:cs="Segoe UI"/>
          <w:b/>
          <w:bCs/>
          <w:sz w:val="22"/>
          <w:szCs w:val="22"/>
          <w:lang w:val="en"/>
        </w:rPr>
        <w:t>at the time of signing the contract.</w:t>
      </w:r>
    </w:p>
    <w:p w14:paraId="426D44AD" w14:textId="77777777" w:rsidR="000818B0" w:rsidRDefault="000818B0" w:rsidP="000818B0">
      <w:pPr>
        <w:pStyle w:val="HTML-oblikovano"/>
        <w:ind w:left="780"/>
        <w:jc w:val="both"/>
        <w:rPr>
          <w:rStyle w:val="y2iqfc"/>
          <w:rFonts w:ascii="Segoe UI" w:hAnsi="Segoe UI" w:cs="Segoe UI"/>
          <w:sz w:val="22"/>
          <w:szCs w:val="22"/>
          <w:lang w:val="en"/>
        </w:rPr>
      </w:pPr>
    </w:p>
    <w:p w14:paraId="03B2A506" w14:textId="6F448C27" w:rsidR="000818B0" w:rsidRDefault="000818B0" w:rsidP="000818B0">
      <w:pPr>
        <w:pStyle w:val="HTML-oblikovano"/>
        <w:numPr>
          <w:ilvl w:val="0"/>
          <w:numId w:val="31"/>
        </w:numPr>
        <w:jc w:val="both"/>
        <w:rPr>
          <w:rStyle w:val="y2iqfc"/>
          <w:rFonts w:ascii="Segoe UI" w:hAnsi="Segoe UI" w:cs="Segoe UI"/>
          <w:sz w:val="22"/>
          <w:szCs w:val="22"/>
          <w:lang w:val="en"/>
        </w:rPr>
      </w:pPr>
      <w:r>
        <w:rPr>
          <w:rStyle w:val="y2iqfc"/>
          <w:rFonts w:ascii="Segoe UI" w:hAnsi="Segoe UI" w:cs="Segoe UI"/>
          <w:b/>
          <w:bCs/>
          <w:sz w:val="22"/>
          <w:szCs w:val="22"/>
          <w:lang w:val="en"/>
        </w:rPr>
        <w:t xml:space="preserve">to </w:t>
      </w:r>
      <w:r w:rsidRPr="00672A75">
        <w:rPr>
          <w:rStyle w:val="y2iqfc"/>
          <w:rFonts w:ascii="Segoe UI" w:hAnsi="Segoe UI" w:cs="Segoe UI"/>
          <w:b/>
          <w:bCs/>
          <w:sz w:val="22"/>
          <w:szCs w:val="22"/>
          <w:lang w:val="en"/>
        </w:rPr>
        <w:t>co-financier: University of Ljubljana</w:t>
      </w:r>
      <w:r w:rsidRPr="00E77AF8">
        <w:rPr>
          <w:rStyle w:val="y2iqfc"/>
          <w:rFonts w:ascii="Segoe UI" w:hAnsi="Segoe UI" w:cs="Segoe UI"/>
          <w:sz w:val="22"/>
          <w:szCs w:val="22"/>
          <w:lang w:val="en"/>
        </w:rPr>
        <w:t xml:space="preserve">, Faculty of Chemistry and Chemical Technology, </w:t>
      </w:r>
      <w:proofErr w:type="spellStart"/>
      <w:r w:rsidRPr="00E77AF8">
        <w:rPr>
          <w:rStyle w:val="y2iqfc"/>
          <w:rFonts w:ascii="Segoe UI" w:hAnsi="Segoe UI" w:cs="Segoe UI"/>
          <w:sz w:val="22"/>
          <w:szCs w:val="22"/>
          <w:lang w:val="en"/>
        </w:rPr>
        <w:t>Večna</w:t>
      </w:r>
      <w:proofErr w:type="spellEnd"/>
      <w:r w:rsidRPr="00E77AF8">
        <w:rPr>
          <w:rStyle w:val="y2iqfc"/>
          <w:rFonts w:ascii="Segoe UI" w:hAnsi="Segoe UI" w:cs="Segoe UI"/>
          <w:sz w:val="22"/>
          <w:szCs w:val="22"/>
          <w:lang w:val="en"/>
        </w:rPr>
        <w:t xml:space="preserve"> pot 113, 1000 Ljubljana (hereinafter UL FKKT), will issue an invoice in the amount corresponding to the remaining contract value, </w:t>
      </w:r>
      <w:proofErr w:type="gramStart"/>
      <w:r w:rsidRPr="00E77AF8">
        <w:rPr>
          <w:rStyle w:val="y2iqfc"/>
          <w:rFonts w:ascii="Segoe UI" w:hAnsi="Segoe UI" w:cs="Segoe UI"/>
          <w:sz w:val="22"/>
          <w:szCs w:val="22"/>
          <w:lang w:val="en"/>
        </w:rPr>
        <w:t>i.e.</w:t>
      </w:r>
      <w:proofErr w:type="gramEnd"/>
      <w:r w:rsidRPr="00E77AF8">
        <w:rPr>
          <w:rStyle w:val="y2iqfc"/>
          <w:rFonts w:ascii="Segoe UI" w:hAnsi="Segoe UI" w:cs="Segoe UI"/>
          <w:sz w:val="22"/>
          <w:szCs w:val="22"/>
          <w:lang w:val="en"/>
        </w:rPr>
        <w:t xml:space="preserve"> in the amount of ________________________ EUR including VAT</w:t>
      </w:r>
      <w:r w:rsidR="009361E7">
        <w:rPr>
          <w:rStyle w:val="y2iqfc"/>
          <w:rFonts w:ascii="Segoe UI" w:hAnsi="Segoe UI" w:cs="Segoe UI"/>
          <w:sz w:val="22"/>
          <w:szCs w:val="22"/>
          <w:lang w:val="en"/>
        </w:rPr>
        <w:t xml:space="preserve">, </w:t>
      </w:r>
      <w:r w:rsidR="009361E7" w:rsidRPr="009361E7">
        <w:rPr>
          <w:rStyle w:val="y2iqfc"/>
          <w:rFonts w:ascii="Segoe UI" w:hAnsi="Segoe UI" w:cs="Segoe UI"/>
          <w:b/>
          <w:bCs/>
          <w:sz w:val="22"/>
          <w:szCs w:val="22"/>
          <w:lang w:val="en"/>
        </w:rPr>
        <w:t>upon shipment of the equipment.</w:t>
      </w:r>
    </w:p>
    <w:p w14:paraId="5BE88BED" w14:textId="77777777" w:rsidR="000818B0" w:rsidRPr="000818B0" w:rsidRDefault="000818B0" w:rsidP="000818B0">
      <w:pPr>
        <w:pStyle w:val="HTML-oblikovano"/>
        <w:ind w:left="780"/>
        <w:jc w:val="both"/>
        <w:rPr>
          <w:rStyle w:val="y2iqfc"/>
          <w:rFonts w:ascii="Segoe UI" w:hAnsi="Segoe UI" w:cs="Segoe UI"/>
          <w:sz w:val="22"/>
          <w:szCs w:val="22"/>
          <w:lang w:val="en"/>
        </w:rPr>
      </w:pPr>
    </w:p>
    <w:p w14:paraId="01981ECE" w14:textId="32CC2FBD" w:rsidR="00E77AF8" w:rsidRPr="009361E7" w:rsidRDefault="00E77AF8" w:rsidP="00672A75">
      <w:pPr>
        <w:pStyle w:val="HTML-oblikovano"/>
        <w:numPr>
          <w:ilvl w:val="0"/>
          <w:numId w:val="31"/>
        </w:numPr>
        <w:jc w:val="both"/>
        <w:rPr>
          <w:rStyle w:val="y2iqfc"/>
          <w:rFonts w:ascii="Segoe UI" w:hAnsi="Segoe UI" w:cs="Segoe UI"/>
          <w:b/>
          <w:bCs/>
          <w:sz w:val="22"/>
          <w:szCs w:val="22"/>
          <w:lang w:val="en"/>
        </w:rPr>
      </w:pPr>
      <w:r w:rsidRPr="00672A75">
        <w:rPr>
          <w:rStyle w:val="y2iqfc"/>
          <w:rFonts w:ascii="Segoe UI" w:hAnsi="Segoe UI" w:cs="Segoe UI"/>
          <w:b/>
          <w:bCs/>
          <w:sz w:val="22"/>
          <w:szCs w:val="22"/>
          <w:lang w:val="en"/>
        </w:rPr>
        <w:t xml:space="preserve">to the client: </w:t>
      </w:r>
      <w:proofErr w:type="spellStart"/>
      <w:r w:rsidRPr="00672A75">
        <w:rPr>
          <w:rStyle w:val="y2iqfc"/>
          <w:rFonts w:ascii="Segoe UI" w:hAnsi="Segoe UI" w:cs="Segoe UI"/>
          <w:b/>
          <w:bCs/>
          <w:sz w:val="22"/>
          <w:szCs w:val="22"/>
          <w:lang w:val="en"/>
        </w:rPr>
        <w:t>Institut</w:t>
      </w:r>
      <w:proofErr w:type="spellEnd"/>
      <w:r w:rsidRPr="00672A75">
        <w:rPr>
          <w:rStyle w:val="y2iqfc"/>
          <w:rFonts w:ascii="Segoe UI" w:hAnsi="Segoe UI" w:cs="Segoe UI"/>
          <w:b/>
          <w:bCs/>
          <w:sz w:val="22"/>
          <w:szCs w:val="22"/>
          <w:lang w:val="en"/>
        </w:rPr>
        <w:t xml:space="preserve"> "</w:t>
      </w:r>
      <w:proofErr w:type="spellStart"/>
      <w:r w:rsidRPr="00672A75">
        <w:rPr>
          <w:rStyle w:val="y2iqfc"/>
          <w:rFonts w:ascii="Segoe UI" w:hAnsi="Segoe UI" w:cs="Segoe UI"/>
          <w:b/>
          <w:bCs/>
          <w:sz w:val="22"/>
          <w:szCs w:val="22"/>
          <w:lang w:val="en"/>
        </w:rPr>
        <w:t>Jožef</w:t>
      </w:r>
      <w:proofErr w:type="spellEnd"/>
      <w:r w:rsidRPr="00672A75">
        <w:rPr>
          <w:rStyle w:val="y2iqfc"/>
          <w:rFonts w:ascii="Segoe UI" w:hAnsi="Segoe UI" w:cs="Segoe UI"/>
          <w:b/>
          <w:bCs/>
          <w:sz w:val="22"/>
          <w:szCs w:val="22"/>
          <w:lang w:val="en"/>
        </w:rPr>
        <w:t xml:space="preserve"> Stefan",</w:t>
      </w:r>
      <w:r w:rsidRPr="00E77AF8">
        <w:rPr>
          <w:rStyle w:val="y2iqfc"/>
          <w:rFonts w:ascii="Segoe UI" w:hAnsi="Segoe UI" w:cs="Segoe UI"/>
          <w:sz w:val="22"/>
          <w:szCs w:val="22"/>
          <w:lang w:val="en"/>
        </w:rPr>
        <w:t xml:space="preserve"> </w:t>
      </w:r>
      <w:proofErr w:type="spellStart"/>
      <w:r w:rsidRPr="00E77AF8">
        <w:rPr>
          <w:rStyle w:val="y2iqfc"/>
          <w:rFonts w:ascii="Segoe UI" w:hAnsi="Segoe UI" w:cs="Segoe UI"/>
          <w:sz w:val="22"/>
          <w:szCs w:val="22"/>
          <w:lang w:val="en"/>
        </w:rPr>
        <w:t>Jamova</w:t>
      </w:r>
      <w:proofErr w:type="spellEnd"/>
      <w:r w:rsidRPr="00E77AF8">
        <w:rPr>
          <w:rStyle w:val="y2iqfc"/>
          <w:rFonts w:ascii="Segoe UI" w:hAnsi="Segoe UI" w:cs="Segoe UI"/>
          <w:sz w:val="22"/>
          <w:szCs w:val="22"/>
          <w:lang w:val="en"/>
        </w:rPr>
        <w:t xml:space="preserve"> cesta 39, Ljubljana, 1000 Ljubljana (hereinafter IJS, the contractor will issue an invoice in the amount of </w:t>
      </w:r>
      <w:r w:rsidR="000818B0">
        <w:rPr>
          <w:rStyle w:val="y2iqfc"/>
          <w:rFonts w:ascii="Segoe UI" w:hAnsi="Segoe UI" w:cs="Segoe UI"/>
          <w:sz w:val="22"/>
          <w:szCs w:val="22"/>
          <w:lang w:val="en"/>
        </w:rPr>
        <w:t>250.000,00</w:t>
      </w:r>
      <w:r w:rsidRPr="00E77AF8">
        <w:rPr>
          <w:rStyle w:val="y2iqfc"/>
          <w:rFonts w:ascii="Segoe UI" w:hAnsi="Segoe UI" w:cs="Segoe UI"/>
          <w:sz w:val="22"/>
          <w:szCs w:val="22"/>
          <w:lang w:val="en"/>
        </w:rPr>
        <w:t xml:space="preserve"> EUR including VAT;</w:t>
      </w:r>
      <w:r w:rsidR="009361E7">
        <w:rPr>
          <w:rStyle w:val="y2iqfc"/>
          <w:rFonts w:ascii="Segoe UI" w:hAnsi="Segoe UI" w:cs="Segoe UI"/>
          <w:sz w:val="22"/>
          <w:szCs w:val="22"/>
          <w:lang w:val="en"/>
        </w:rPr>
        <w:t xml:space="preserve"> </w:t>
      </w:r>
      <w:r w:rsidR="009361E7" w:rsidRPr="009361E7">
        <w:rPr>
          <w:rStyle w:val="y2iqfc"/>
          <w:rFonts w:ascii="Segoe UI" w:hAnsi="Segoe UI" w:cs="Segoe UI"/>
          <w:b/>
          <w:bCs/>
          <w:sz w:val="22"/>
          <w:szCs w:val="22"/>
          <w:lang w:val="en"/>
        </w:rPr>
        <w:t>upon handover of the equipment.</w:t>
      </w:r>
    </w:p>
    <w:p w14:paraId="43E26A73" w14:textId="77777777" w:rsidR="00E77AF8" w:rsidRPr="00E77AF8" w:rsidRDefault="00E77AF8" w:rsidP="00E77AF8">
      <w:pPr>
        <w:pStyle w:val="HTML-oblikovano"/>
        <w:jc w:val="both"/>
        <w:rPr>
          <w:rStyle w:val="y2iqfc"/>
          <w:rFonts w:ascii="Segoe UI" w:hAnsi="Segoe UI" w:cs="Segoe UI"/>
          <w:sz w:val="22"/>
          <w:szCs w:val="22"/>
          <w:lang w:val="en"/>
        </w:rPr>
      </w:pPr>
    </w:p>
    <w:p w14:paraId="601A9EA9" w14:textId="432D1004" w:rsidR="00E77AF8" w:rsidRPr="009361E7" w:rsidRDefault="00E77AF8" w:rsidP="00672A75">
      <w:pPr>
        <w:pStyle w:val="HTML-oblikovano"/>
        <w:numPr>
          <w:ilvl w:val="0"/>
          <w:numId w:val="31"/>
        </w:numPr>
        <w:jc w:val="both"/>
        <w:rPr>
          <w:rStyle w:val="y2iqfc"/>
          <w:rFonts w:ascii="Segoe UI" w:hAnsi="Segoe UI" w:cs="Segoe UI"/>
          <w:b/>
          <w:bCs/>
          <w:sz w:val="22"/>
          <w:szCs w:val="22"/>
          <w:lang w:val="en"/>
        </w:rPr>
      </w:pPr>
      <w:r w:rsidRPr="00672A75">
        <w:rPr>
          <w:rStyle w:val="y2iqfc"/>
          <w:rFonts w:ascii="Segoe UI" w:hAnsi="Segoe UI" w:cs="Segoe UI"/>
          <w:b/>
          <w:bCs/>
          <w:sz w:val="22"/>
          <w:szCs w:val="22"/>
          <w:lang w:val="en"/>
        </w:rPr>
        <w:t>to the co-financier: Institute of Chemistry</w:t>
      </w:r>
      <w:r w:rsidRPr="00E77AF8">
        <w:rPr>
          <w:rStyle w:val="y2iqfc"/>
          <w:rFonts w:ascii="Segoe UI" w:hAnsi="Segoe UI" w:cs="Segoe UI"/>
          <w:sz w:val="22"/>
          <w:szCs w:val="22"/>
          <w:lang w:val="en"/>
        </w:rPr>
        <w:t xml:space="preserve">, </w:t>
      </w:r>
      <w:proofErr w:type="spellStart"/>
      <w:r w:rsidRPr="00E77AF8">
        <w:rPr>
          <w:rStyle w:val="y2iqfc"/>
          <w:rFonts w:ascii="Segoe UI" w:hAnsi="Segoe UI" w:cs="Segoe UI"/>
          <w:sz w:val="22"/>
          <w:szCs w:val="22"/>
          <w:lang w:val="en"/>
        </w:rPr>
        <w:t>Hajdrihova</w:t>
      </w:r>
      <w:proofErr w:type="spellEnd"/>
      <w:r w:rsidRPr="00E77AF8">
        <w:rPr>
          <w:rStyle w:val="y2iqfc"/>
          <w:rFonts w:ascii="Segoe UI" w:hAnsi="Segoe UI" w:cs="Segoe UI"/>
          <w:sz w:val="22"/>
          <w:szCs w:val="22"/>
          <w:lang w:val="en"/>
        </w:rPr>
        <w:t xml:space="preserve"> 19, 1000 Ljubljana (hereafter KI, the contractor will issue an invoice in the amount of </w:t>
      </w:r>
      <w:r w:rsidR="000818B0">
        <w:rPr>
          <w:rStyle w:val="y2iqfc"/>
          <w:rFonts w:ascii="Segoe UI" w:hAnsi="Segoe UI" w:cs="Segoe UI"/>
          <w:sz w:val="22"/>
          <w:szCs w:val="22"/>
          <w:lang w:val="en"/>
        </w:rPr>
        <w:t>250.000,00</w:t>
      </w:r>
      <w:r w:rsidRPr="00E77AF8">
        <w:rPr>
          <w:rStyle w:val="y2iqfc"/>
          <w:rFonts w:ascii="Segoe UI" w:hAnsi="Segoe UI" w:cs="Segoe UI"/>
          <w:sz w:val="22"/>
          <w:szCs w:val="22"/>
          <w:lang w:val="en"/>
        </w:rPr>
        <w:t xml:space="preserve"> EUR including VAT;</w:t>
      </w:r>
      <w:r w:rsidR="009361E7">
        <w:rPr>
          <w:rStyle w:val="y2iqfc"/>
          <w:rFonts w:ascii="Segoe UI" w:hAnsi="Segoe UI" w:cs="Segoe UI"/>
          <w:sz w:val="22"/>
          <w:szCs w:val="22"/>
          <w:lang w:val="en"/>
        </w:rPr>
        <w:t xml:space="preserve"> </w:t>
      </w:r>
      <w:r w:rsidR="009361E7" w:rsidRPr="009361E7">
        <w:rPr>
          <w:rStyle w:val="y2iqfc"/>
          <w:rFonts w:ascii="Segoe UI" w:hAnsi="Segoe UI" w:cs="Segoe UI"/>
          <w:b/>
          <w:bCs/>
          <w:sz w:val="22"/>
          <w:szCs w:val="22"/>
          <w:lang w:val="en"/>
        </w:rPr>
        <w:t>upon handover of the equipment.</w:t>
      </w:r>
    </w:p>
    <w:p w14:paraId="78459960" w14:textId="77777777" w:rsidR="00E77AF8" w:rsidRPr="00E77AF8" w:rsidRDefault="00E77AF8" w:rsidP="00E77AF8">
      <w:pPr>
        <w:pStyle w:val="HTML-oblikovano"/>
        <w:jc w:val="both"/>
        <w:rPr>
          <w:rStyle w:val="y2iqfc"/>
          <w:rFonts w:ascii="Segoe UI" w:hAnsi="Segoe UI" w:cs="Segoe UI"/>
          <w:sz w:val="22"/>
          <w:szCs w:val="22"/>
          <w:lang w:val="en"/>
        </w:rPr>
      </w:pPr>
    </w:p>
    <w:p w14:paraId="4375AC66" w14:textId="77777777" w:rsidR="00E77AF8" w:rsidRPr="00E77AF8" w:rsidRDefault="00E77AF8" w:rsidP="00E77AF8">
      <w:pPr>
        <w:pStyle w:val="HTML-oblikovano"/>
        <w:jc w:val="both"/>
        <w:rPr>
          <w:rStyle w:val="y2iqfc"/>
          <w:rFonts w:ascii="Segoe UI" w:hAnsi="Segoe UI" w:cs="Segoe UI"/>
          <w:sz w:val="22"/>
          <w:szCs w:val="22"/>
          <w:lang w:val="en"/>
        </w:rPr>
      </w:pPr>
    </w:p>
    <w:p w14:paraId="1463A318" w14:textId="77777777" w:rsidR="00E77AF8" w:rsidRPr="00E77AF8" w:rsidRDefault="00E77AF8" w:rsidP="00E77AF8">
      <w:pPr>
        <w:pStyle w:val="HTML-oblikovano"/>
        <w:jc w:val="both"/>
        <w:rPr>
          <w:rStyle w:val="y2iqfc"/>
          <w:rFonts w:ascii="Segoe UI" w:hAnsi="Segoe UI" w:cs="Segoe UI"/>
          <w:sz w:val="22"/>
          <w:szCs w:val="22"/>
          <w:lang w:val="en"/>
        </w:rPr>
      </w:pPr>
      <w:r w:rsidRPr="00E77AF8">
        <w:rPr>
          <w:rStyle w:val="y2iqfc"/>
          <w:rFonts w:ascii="Segoe UI" w:hAnsi="Segoe UI" w:cs="Segoe UI"/>
          <w:sz w:val="22"/>
          <w:szCs w:val="22"/>
          <w:lang w:val="en"/>
        </w:rPr>
        <w:t>The supplier must state on the invoice:</w:t>
      </w:r>
    </w:p>
    <w:p w14:paraId="4D74819F" w14:textId="77777777" w:rsidR="00E77AF8" w:rsidRPr="00E77AF8" w:rsidRDefault="00E77AF8" w:rsidP="00E77AF8">
      <w:pPr>
        <w:pStyle w:val="HTML-oblikovano"/>
        <w:jc w:val="both"/>
        <w:rPr>
          <w:rStyle w:val="y2iqfc"/>
          <w:rFonts w:ascii="Segoe UI" w:hAnsi="Segoe UI" w:cs="Segoe UI"/>
          <w:sz w:val="22"/>
          <w:szCs w:val="22"/>
          <w:lang w:val="en"/>
        </w:rPr>
      </w:pPr>
    </w:p>
    <w:p w14:paraId="099D898E" w14:textId="3B82A753" w:rsidR="00E77AF8" w:rsidRPr="00E77AF8" w:rsidRDefault="00E77AF8" w:rsidP="00F33F12">
      <w:pPr>
        <w:pStyle w:val="HTML-oblikovano"/>
        <w:numPr>
          <w:ilvl w:val="0"/>
          <w:numId w:val="32"/>
        </w:numPr>
        <w:jc w:val="both"/>
        <w:rPr>
          <w:rStyle w:val="y2iqfc"/>
          <w:rFonts w:ascii="Segoe UI" w:hAnsi="Segoe UI" w:cs="Segoe UI"/>
          <w:sz w:val="22"/>
          <w:szCs w:val="22"/>
          <w:lang w:val="en"/>
        </w:rPr>
      </w:pPr>
      <w:r w:rsidRPr="00E77AF8">
        <w:rPr>
          <w:rStyle w:val="y2iqfc"/>
          <w:rFonts w:ascii="Segoe UI" w:hAnsi="Segoe UI" w:cs="Segoe UI"/>
          <w:sz w:val="22"/>
          <w:szCs w:val="22"/>
          <w:lang w:val="en"/>
        </w:rPr>
        <w:t>Your company's VAT ID number and</w:t>
      </w:r>
    </w:p>
    <w:p w14:paraId="7BB2C96D" w14:textId="77777777" w:rsidR="00E77AF8" w:rsidRPr="00E77AF8" w:rsidRDefault="00E77AF8" w:rsidP="00E77AF8">
      <w:pPr>
        <w:pStyle w:val="HTML-oblikovano"/>
        <w:jc w:val="both"/>
        <w:rPr>
          <w:rStyle w:val="y2iqfc"/>
          <w:rFonts w:ascii="Segoe UI" w:hAnsi="Segoe UI" w:cs="Segoe UI"/>
          <w:sz w:val="22"/>
          <w:szCs w:val="22"/>
          <w:lang w:val="en"/>
        </w:rPr>
      </w:pPr>
    </w:p>
    <w:p w14:paraId="14E64752" w14:textId="0F654CF3" w:rsidR="00E77AF8" w:rsidRPr="00E77AF8" w:rsidRDefault="00E77AF8" w:rsidP="00F33F12">
      <w:pPr>
        <w:pStyle w:val="HTML-oblikovano"/>
        <w:numPr>
          <w:ilvl w:val="0"/>
          <w:numId w:val="32"/>
        </w:numPr>
        <w:jc w:val="both"/>
        <w:rPr>
          <w:rStyle w:val="y2iqfc"/>
          <w:rFonts w:ascii="Segoe UI" w:hAnsi="Segoe UI" w:cs="Segoe UI"/>
          <w:sz w:val="22"/>
          <w:szCs w:val="22"/>
          <w:lang w:val="en"/>
        </w:rPr>
      </w:pPr>
      <w:r w:rsidRPr="00E77AF8">
        <w:rPr>
          <w:rStyle w:val="y2iqfc"/>
          <w:rFonts w:ascii="Segoe UI" w:hAnsi="Segoe UI" w:cs="Segoe UI"/>
          <w:sz w:val="22"/>
          <w:szCs w:val="22"/>
          <w:lang w:val="en"/>
        </w:rPr>
        <w:t>Client's VAT ID number SI55560822 for IJS</w:t>
      </w:r>
    </w:p>
    <w:p w14:paraId="614ADDD8" w14:textId="77777777" w:rsidR="00E77AF8" w:rsidRPr="00E77AF8" w:rsidRDefault="00E77AF8" w:rsidP="00E77AF8">
      <w:pPr>
        <w:pStyle w:val="HTML-oblikovano"/>
        <w:jc w:val="both"/>
        <w:rPr>
          <w:rStyle w:val="y2iqfc"/>
          <w:rFonts w:ascii="Segoe UI" w:hAnsi="Segoe UI" w:cs="Segoe UI"/>
          <w:sz w:val="22"/>
          <w:szCs w:val="22"/>
          <w:lang w:val="en"/>
        </w:rPr>
      </w:pPr>
    </w:p>
    <w:p w14:paraId="102D8522" w14:textId="02630854" w:rsidR="00E77AF8" w:rsidRPr="00E77AF8" w:rsidRDefault="00E77AF8" w:rsidP="00F33F12">
      <w:pPr>
        <w:pStyle w:val="HTML-oblikovano"/>
        <w:numPr>
          <w:ilvl w:val="0"/>
          <w:numId w:val="32"/>
        </w:numPr>
        <w:jc w:val="both"/>
        <w:rPr>
          <w:rStyle w:val="y2iqfc"/>
          <w:rFonts w:ascii="Segoe UI" w:hAnsi="Segoe UI" w:cs="Segoe UI"/>
          <w:sz w:val="22"/>
          <w:szCs w:val="22"/>
          <w:lang w:val="en"/>
        </w:rPr>
      </w:pPr>
      <w:r w:rsidRPr="00E77AF8">
        <w:rPr>
          <w:rStyle w:val="y2iqfc"/>
          <w:rFonts w:ascii="Segoe UI" w:hAnsi="Segoe UI" w:cs="Segoe UI"/>
          <w:sz w:val="22"/>
          <w:szCs w:val="22"/>
          <w:lang w:val="en"/>
        </w:rPr>
        <w:t xml:space="preserve">VAT ID number of </w:t>
      </w:r>
      <w:proofErr w:type="gramStart"/>
      <w:r w:rsidRPr="00E77AF8">
        <w:rPr>
          <w:rStyle w:val="y2iqfc"/>
          <w:rFonts w:ascii="Segoe UI" w:hAnsi="Segoe UI" w:cs="Segoe UI"/>
          <w:sz w:val="22"/>
          <w:szCs w:val="22"/>
          <w:lang w:val="en"/>
        </w:rPr>
        <w:t>co-financier</w:t>
      </w:r>
      <w:proofErr w:type="gramEnd"/>
      <w:r w:rsidRPr="00E77AF8">
        <w:rPr>
          <w:rStyle w:val="y2iqfc"/>
          <w:rFonts w:ascii="Segoe UI" w:hAnsi="Segoe UI" w:cs="Segoe UI"/>
          <w:sz w:val="22"/>
          <w:szCs w:val="22"/>
          <w:lang w:val="en"/>
        </w:rPr>
        <w:t xml:space="preserve"> SI33840890 for KI,</w:t>
      </w:r>
    </w:p>
    <w:p w14:paraId="3D591EC7" w14:textId="77777777" w:rsidR="00E77AF8" w:rsidRPr="00E77AF8" w:rsidRDefault="00E77AF8" w:rsidP="00E77AF8">
      <w:pPr>
        <w:pStyle w:val="HTML-oblikovano"/>
        <w:jc w:val="both"/>
        <w:rPr>
          <w:rStyle w:val="y2iqfc"/>
          <w:rFonts w:ascii="Segoe UI" w:hAnsi="Segoe UI" w:cs="Segoe UI"/>
          <w:sz w:val="22"/>
          <w:szCs w:val="22"/>
          <w:lang w:val="en"/>
        </w:rPr>
      </w:pPr>
    </w:p>
    <w:p w14:paraId="1EFE7F54" w14:textId="68E4DACF" w:rsidR="00E77AF8" w:rsidRPr="00E77AF8" w:rsidRDefault="00E77AF8" w:rsidP="00F33F12">
      <w:pPr>
        <w:pStyle w:val="HTML-oblikovano"/>
        <w:numPr>
          <w:ilvl w:val="0"/>
          <w:numId w:val="32"/>
        </w:numPr>
        <w:jc w:val="both"/>
        <w:rPr>
          <w:rStyle w:val="y2iqfc"/>
          <w:rFonts w:ascii="Segoe UI" w:hAnsi="Segoe UI" w:cs="Segoe UI"/>
          <w:sz w:val="22"/>
          <w:szCs w:val="22"/>
          <w:lang w:val="en"/>
        </w:rPr>
      </w:pPr>
      <w:r w:rsidRPr="00E77AF8">
        <w:rPr>
          <w:rStyle w:val="y2iqfc"/>
          <w:rFonts w:ascii="Segoe UI" w:hAnsi="Segoe UI" w:cs="Segoe UI"/>
          <w:sz w:val="22"/>
          <w:szCs w:val="22"/>
          <w:lang w:val="en"/>
        </w:rPr>
        <w:t>VAT ID number of co-financier and equipment owner SI65565754 for UL FKKT.</w:t>
      </w:r>
    </w:p>
    <w:p w14:paraId="2467747C" w14:textId="77777777" w:rsidR="00E77AF8" w:rsidRPr="00E77AF8" w:rsidRDefault="00E77AF8" w:rsidP="00E77AF8">
      <w:pPr>
        <w:pStyle w:val="HTML-oblikovano"/>
        <w:jc w:val="both"/>
        <w:rPr>
          <w:rStyle w:val="y2iqfc"/>
          <w:rFonts w:ascii="Segoe UI" w:hAnsi="Segoe UI" w:cs="Segoe UI"/>
          <w:sz w:val="22"/>
          <w:szCs w:val="22"/>
          <w:lang w:val="en"/>
        </w:rPr>
      </w:pPr>
    </w:p>
    <w:p w14:paraId="2FEC9104" w14:textId="4E2ED50E" w:rsidR="00E77AF8" w:rsidRDefault="00E77AF8" w:rsidP="00E77AF8">
      <w:pPr>
        <w:pStyle w:val="HTML-oblikovano"/>
        <w:jc w:val="both"/>
        <w:rPr>
          <w:rStyle w:val="y2iqfc"/>
          <w:rFonts w:ascii="Segoe UI" w:hAnsi="Segoe UI" w:cs="Segoe UI"/>
          <w:sz w:val="22"/>
          <w:szCs w:val="22"/>
          <w:lang w:val="en"/>
        </w:rPr>
      </w:pPr>
      <w:r w:rsidRPr="00E77AF8">
        <w:rPr>
          <w:rStyle w:val="y2iqfc"/>
          <w:rFonts w:ascii="Segoe UI" w:hAnsi="Segoe UI" w:cs="Segoe UI"/>
          <w:sz w:val="22"/>
          <w:szCs w:val="22"/>
          <w:lang w:val="en"/>
        </w:rPr>
        <w:t>The supplier's invoice must refer to the contract number on the basis of which it is issued. The contract number must also be indicated on all other documents attached to the invoice.</w:t>
      </w:r>
    </w:p>
    <w:p w14:paraId="75B04C48" w14:textId="77777777" w:rsidR="007E5BDF" w:rsidRPr="00E77AF8" w:rsidRDefault="007E5BDF" w:rsidP="00E77AF8">
      <w:pPr>
        <w:pStyle w:val="HTML-oblikovano"/>
        <w:jc w:val="both"/>
        <w:rPr>
          <w:rStyle w:val="y2iqfc"/>
          <w:rFonts w:ascii="Segoe UI" w:hAnsi="Segoe UI" w:cs="Segoe UI"/>
          <w:sz w:val="22"/>
          <w:szCs w:val="22"/>
          <w:lang w:val="en"/>
        </w:rPr>
      </w:pPr>
    </w:p>
    <w:p w14:paraId="2184035F" w14:textId="076B49F7" w:rsidR="00E77AF8" w:rsidRDefault="00E77AF8" w:rsidP="00E77AF8">
      <w:pPr>
        <w:pStyle w:val="HTML-oblikovano"/>
        <w:jc w:val="both"/>
        <w:rPr>
          <w:rStyle w:val="y2iqfc"/>
          <w:rFonts w:ascii="Segoe UI" w:hAnsi="Segoe UI" w:cs="Segoe UI"/>
          <w:sz w:val="22"/>
          <w:szCs w:val="22"/>
          <w:lang w:val="en"/>
        </w:rPr>
      </w:pPr>
      <w:r w:rsidRPr="00E77AF8">
        <w:rPr>
          <w:rStyle w:val="y2iqfc"/>
          <w:rFonts w:ascii="Segoe UI" w:hAnsi="Segoe UI" w:cs="Segoe UI"/>
          <w:sz w:val="22"/>
          <w:szCs w:val="22"/>
          <w:lang w:val="en"/>
        </w:rPr>
        <w:t>Those liable for payment will settle the invoice within 30 days after receiving the correctly issued e-invoice directly to the supplier.</w:t>
      </w:r>
    </w:p>
    <w:p w14:paraId="3A013A1C" w14:textId="77777777" w:rsidR="007E5BDF" w:rsidRPr="00E77AF8" w:rsidRDefault="007E5BDF" w:rsidP="00E77AF8">
      <w:pPr>
        <w:pStyle w:val="HTML-oblikovano"/>
        <w:jc w:val="both"/>
        <w:rPr>
          <w:rStyle w:val="y2iqfc"/>
          <w:rFonts w:ascii="Segoe UI" w:hAnsi="Segoe UI" w:cs="Segoe UI"/>
          <w:sz w:val="22"/>
          <w:szCs w:val="22"/>
          <w:lang w:val="en"/>
        </w:rPr>
      </w:pPr>
    </w:p>
    <w:p w14:paraId="608220D6" w14:textId="5C1F128C" w:rsidR="00E77AF8" w:rsidRDefault="00E77AF8" w:rsidP="00E77AF8">
      <w:pPr>
        <w:pStyle w:val="HTML-oblikovano"/>
        <w:jc w:val="both"/>
        <w:rPr>
          <w:rStyle w:val="y2iqfc"/>
          <w:rFonts w:ascii="Segoe UI" w:hAnsi="Segoe UI" w:cs="Segoe UI"/>
          <w:sz w:val="22"/>
          <w:szCs w:val="22"/>
          <w:lang w:val="en"/>
        </w:rPr>
      </w:pPr>
      <w:r w:rsidRPr="00E77AF8">
        <w:rPr>
          <w:rStyle w:val="y2iqfc"/>
          <w:rFonts w:ascii="Segoe UI" w:hAnsi="Segoe UI" w:cs="Segoe UI"/>
          <w:sz w:val="22"/>
          <w:szCs w:val="22"/>
          <w:lang w:val="en"/>
        </w:rPr>
        <w:t>The payment term begins the next day after receipt of the document that is the basis for the payment. If the last day of the deadline coincides with a day when, according to labor law, it is a holiday, the last day of the deadline is considered to be the following weekday.</w:t>
      </w:r>
    </w:p>
    <w:p w14:paraId="2F175E8D" w14:textId="77777777" w:rsidR="007E5BDF" w:rsidRPr="00E77AF8" w:rsidRDefault="007E5BDF" w:rsidP="00E77AF8">
      <w:pPr>
        <w:pStyle w:val="HTML-oblikovano"/>
        <w:jc w:val="both"/>
        <w:rPr>
          <w:rStyle w:val="y2iqfc"/>
          <w:rFonts w:ascii="Segoe UI" w:hAnsi="Segoe UI" w:cs="Segoe UI"/>
          <w:sz w:val="22"/>
          <w:szCs w:val="22"/>
          <w:lang w:val="en"/>
        </w:rPr>
      </w:pPr>
    </w:p>
    <w:p w14:paraId="7B329CF6" w14:textId="77777777" w:rsidR="00E77AF8" w:rsidRPr="00E77AF8" w:rsidRDefault="00E77AF8" w:rsidP="00E77AF8">
      <w:pPr>
        <w:pStyle w:val="HTML-oblikovano"/>
        <w:jc w:val="both"/>
        <w:rPr>
          <w:rStyle w:val="y2iqfc"/>
          <w:rFonts w:ascii="Segoe UI" w:hAnsi="Segoe UI" w:cs="Segoe UI"/>
          <w:sz w:val="22"/>
          <w:szCs w:val="22"/>
          <w:lang w:val="en"/>
        </w:rPr>
      </w:pPr>
      <w:r w:rsidRPr="00E77AF8">
        <w:rPr>
          <w:rStyle w:val="y2iqfc"/>
          <w:rFonts w:ascii="Segoe UI" w:hAnsi="Segoe UI" w:cs="Segoe UI"/>
          <w:sz w:val="22"/>
          <w:szCs w:val="22"/>
          <w:lang w:val="en"/>
        </w:rPr>
        <w:t xml:space="preserve">The </w:t>
      </w:r>
      <w:proofErr w:type="spellStart"/>
      <w:r w:rsidRPr="00E77AF8">
        <w:rPr>
          <w:rStyle w:val="y2iqfc"/>
          <w:rFonts w:ascii="Segoe UI" w:hAnsi="Segoe UI" w:cs="Segoe UI"/>
          <w:sz w:val="22"/>
          <w:szCs w:val="22"/>
          <w:lang w:val="en"/>
        </w:rPr>
        <w:t>obligees</w:t>
      </w:r>
      <w:proofErr w:type="spellEnd"/>
      <w:r w:rsidRPr="00E77AF8">
        <w:rPr>
          <w:rStyle w:val="y2iqfc"/>
          <w:rFonts w:ascii="Segoe UI" w:hAnsi="Segoe UI" w:cs="Segoe UI"/>
          <w:sz w:val="22"/>
          <w:szCs w:val="22"/>
          <w:lang w:val="en"/>
        </w:rPr>
        <w:t xml:space="preserve"> will settle the contractual obligations to the supplier's account IBAN: ___________________________________, opened at ____________________________________.</w:t>
      </w:r>
    </w:p>
    <w:p w14:paraId="5FBC86CC" w14:textId="77777777" w:rsidR="00E77AF8" w:rsidRPr="00E77AF8" w:rsidRDefault="00E77AF8" w:rsidP="00E77AF8">
      <w:pPr>
        <w:pStyle w:val="HTML-oblikovano"/>
        <w:jc w:val="both"/>
        <w:rPr>
          <w:rFonts w:ascii="Segoe UI" w:hAnsi="Segoe UI" w:cs="Segoe UI"/>
          <w:sz w:val="22"/>
          <w:szCs w:val="22"/>
        </w:rPr>
      </w:pPr>
      <w:r w:rsidRPr="00E77AF8">
        <w:rPr>
          <w:rStyle w:val="y2iqfc"/>
          <w:rFonts w:ascii="Segoe UI" w:hAnsi="Segoe UI" w:cs="Segoe UI"/>
          <w:sz w:val="22"/>
          <w:szCs w:val="22"/>
          <w:lang w:val="en"/>
        </w:rPr>
        <w:t>In the event of late payment by the liable party, the contractor may charge statutory default interest."</w:t>
      </w:r>
    </w:p>
    <w:p w14:paraId="63B5F031" w14:textId="55CC65FC" w:rsidR="00E77AF8" w:rsidRPr="00E77AF8" w:rsidRDefault="00E77AF8" w:rsidP="00E77AF8">
      <w:pPr>
        <w:spacing w:line="240" w:lineRule="auto"/>
        <w:jc w:val="both"/>
        <w:rPr>
          <w:rFonts w:ascii="Segoe UI" w:eastAsia="Times New Roman" w:hAnsi="Segoe UI" w:cs="Segoe UI"/>
          <w:sz w:val="22"/>
          <w:lang w:val="pl-PL"/>
        </w:rPr>
      </w:pPr>
    </w:p>
    <w:p w14:paraId="4E24D366" w14:textId="3C4C9D20" w:rsidR="006B7FFD" w:rsidRPr="00821B21" w:rsidRDefault="00983832" w:rsidP="006B7FFD">
      <w:pPr>
        <w:shd w:val="clear" w:color="auto" w:fill="DEEAF6" w:themeFill="accent5" w:themeFillTint="33"/>
        <w:spacing w:line="240" w:lineRule="auto"/>
        <w:rPr>
          <w:rFonts w:ascii="Segoe UI" w:eastAsia="Times New Roman" w:hAnsi="Segoe UI" w:cs="Segoe UI"/>
          <w:b/>
          <w:sz w:val="22"/>
          <w:lang w:val="pt-BR"/>
        </w:rPr>
      </w:pPr>
      <w:r>
        <w:rPr>
          <w:rFonts w:ascii="Segoe UI" w:eastAsia="Times New Roman" w:hAnsi="Segoe UI" w:cs="Segoe UI"/>
          <w:b/>
          <w:sz w:val="22"/>
          <w:lang w:val="pt-BR"/>
        </w:rPr>
        <w:t>ACCEPTANCE</w:t>
      </w:r>
    </w:p>
    <w:p w14:paraId="75CEC731" w14:textId="772367C7" w:rsidR="006B7FFD" w:rsidRPr="00821B21" w:rsidRDefault="00465F90" w:rsidP="006B7FFD">
      <w:pPr>
        <w:spacing w:before="225" w:after="225" w:line="240" w:lineRule="auto"/>
        <w:jc w:val="center"/>
        <w:rPr>
          <w:rFonts w:ascii="Segoe UI" w:hAnsi="Segoe UI" w:cs="Segoe UI"/>
          <w:b/>
          <w:bCs/>
          <w:color w:val="000000"/>
          <w:sz w:val="22"/>
        </w:rPr>
      </w:pPr>
      <w:proofErr w:type="spellStart"/>
      <w:r w:rsidRPr="00465F90">
        <w:rPr>
          <w:rFonts w:ascii="Segoe UI" w:hAnsi="Segoe UI" w:cs="Segoe UI"/>
          <w:b/>
          <w:bCs/>
          <w:color w:val="000000"/>
          <w:sz w:val="22"/>
        </w:rPr>
        <w:t>Article</w:t>
      </w:r>
      <w:proofErr w:type="spellEnd"/>
      <w:r w:rsidRPr="00465F90">
        <w:rPr>
          <w:rFonts w:ascii="Segoe UI" w:hAnsi="Segoe UI" w:cs="Segoe UI"/>
          <w:b/>
          <w:bCs/>
          <w:color w:val="000000"/>
          <w:sz w:val="22"/>
        </w:rPr>
        <w:t xml:space="preserve"> </w:t>
      </w:r>
      <w:r w:rsidR="0053367F">
        <w:rPr>
          <w:rFonts w:ascii="Segoe UI" w:hAnsi="Segoe UI" w:cs="Segoe UI"/>
          <w:b/>
          <w:bCs/>
          <w:color w:val="000000"/>
          <w:sz w:val="22"/>
        </w:rPr>
        <w:t>6</w:t>
      </w:r>
    </w:p>
    <w:p w14:paraId="15F57376" w14:textId="1013D31C" w:rsidR="00B97535" w:rsidRDefault="00B97535" w:rsidP="00B97535">
      <w:pPr>
        <w:spacing w:line="240" w:lineRule="auto"/>
        <w:jc w:val="both"/>
        <w:rPr>
          <w:rFonts w:ascii="Segoe UI" w:eastAsia="Times New Roman" w:hAnsi="Segoe UI" w:cs="Segoe UI"/>
          <w:sz w:val="22"/>
          <w:lang w:val="en-GB"/>
        </w:rPr>
      </w:pPr>
      <w:r w:rsidRPr="00B97535">
        <w:rPr>
          <w:rFonts w:ascii="Segoe UI" w:eastAsia="Times New Roman" w:hAnsi="Segoe UI" w:cs="Segoe UI"/>
          <w:sz w:val="22"/>
          <w:lang w:val="en-GB"/>
        </w:rPr>
        <w:lastRenderedPageBreak/>
        <w:t>The acceptance shall be performed on the basis of the Final Acceptance Certificate (APPENDIX 1), signed by the authorised representatives of both contracting parties, upon the proper delivery of the equipment of adequate quality and quantity.</w:t>
      </w:r>
    </w:p>
    <w:p w14:paraId="16C59C04" w14:textId="77777777" w:rsidR="00D120A8" w:rsidRPr="00B97535" w:rsidRDefault="00D120A8" w:rsidP="00B97535">
      <w:pPr>
        <w:spacing w:line="240" w:lineRule="auto"/>
        <w:jc w:val="both"/>
        <w:rPr>
          <w:rFonts w:ascii="Segoe UI" w:eastAsia="Times New Roman" w:hAnsi="Segoe UI" w:cs="Segoe UI"/>
          <w:sz w:val="22"/>
          <w:lang w:val="en-GB"/>
        </w:rPr>
      </w:pPr>
    </w:p>
    <w:p w14:paraId="045B21C7" w14:textId="77777777" w:rsidR="00B97535" w:rsidRPr="00A15647" w:rsidRDefault="00B97535" w:rsidP="00B97535">
      <w:pPr>
        <w:spacing w:line="240" w:lineRule="auto"/>
        <w:rPr>
          <w:rFonts w:ascii="Segoe UI" w:eastAsia="Times New Roman" w:hAnsi="Segoe UI" w:cs="Segoe UI"/>
          <w:sz w:val="10"/>
          <w:szCs w:val="10"/>
          <w:lang w:val="en-GB"/>
        </w:rPr>
      </w:pPr>
    </w:p>
    <w:p w14:paraId="372B93B4" w14:textId="77777777" w:rsidR="00B97535" w:rsidRPr="00B97535" w:rsidRDefault="00B97535" w:rsidP="00B97535">
      <w:pPr>
        <w:spacing w:line="240" w:lineRule="auto"/>
        <w:rPr>
          <w:rFonts w:ascii="Segoe UI" w:eastAsia="Times New Roman" w:hAnsi="Segoe UI" w:cs="Segoe UI"/>
          <w:sz w:val="22"/>
          <w:lang w:val="en-GB"/>
        </w:rPr>
      </w:pPr>
      <w:r w:rsidRPr="00B97535">
        <w:rPr>
          <w:rFonts w:ascii="Segoe UI" w:eastAsia="Times New Roman" w:hAnsi="Segoe UI" w:cs="Segoe UI"/>
          <w:sz w:val="22"/>
          <w:lang w:val="en-GB"/>
        </w:rPr>
        <w:t>The Supplier will submit to the Client the following documentation:</w:t>
      </w:r>
    </w:p>
    <w:p w14:paraId="1DCE3403" w14:textId="77777777" w:rsidR="00B97535" w:rsidRPr="00B97535" w:rsidRDefault="00B97535" w:rsidP="00E424C3">
      <w:pPr>
        <w:numPr>
          <w:ilvl w:val="0"/>
          <w:numId w:val="10"/>
        </w:numPr>
        <w:spacing w:line="240" w:lineRule="auto"/>
        <w:rPr>
          <w:rFonts w:ascii="Segoe UI" w:eastAsia="Times New Roman" w:hAnsi="Segoe UI" w:cs="Segoe UI"/>
          <w:bCs/>
          <w:iCs/>
          <w:sz w:val="22"/>
          <w:lang w:val="en-GB"/>
        </w:rPr>
      </w:pPr>
      <w:r w:rsidRPr="00B97535">
        <w:rPr>
          <w:rFonts w:ascii="Segoe UI" w:eastAsia="Times New Roman" w:hAnsi="Segoe UI" w:cs="Segoe UI"/>
          <w:bCs/>
          <w:iCs/>
          <w:sz w:val="22"/>
          <w:lang w:val="en-GB"/>
        </w:rPr>
        <w:t>Invoice</w:t>
      </w:r>
    </w:p>
    <w:p w14:paraId="0AAE25D8" w14:textId="77777777" w:rsidR="00B97535" w:rsidRPr="00B97535" w:rsidRDefault="00B97535" w:rsidP="00E424C3">
      <w:pPr>
        <w:numPr>
          <w:ilvl w:val="0"/>
          <w:numId w:val="10"/>
        </w:numPr>
        <w:spacing w:line="240" w:lineRule="auto"/>
        <w:rPr>
          <w:rFonts w:ascii="Segoe UI" w:eastAsia="Times New Roman" w:hAnsi="Segoe UI" w:cs="Segoe UI"/>
          <w:bCs/>
          <w:iCs/>
          <w:sz w:val="22"/>
          <w:lang w:val="en-GB"/>
        </w:rPr>
      </w:pPr>
      <w:r w:rsidRPr="00B97535">
        <w:rPr>
          <w:rFonts w:ascii="Segoe UI" w:eastAsia="Times New Roman" w:hAnsi="Segoe UI" w:cs="Segoe UI"/>
          <w:bCs/>
          <w:iCs/>
          <w:sz w:val="22"/>
          <w:lang w:val="en-GB"/>
        </w:rPr>
        <w:t>Delivery note (with an exact list of delivered parts, data about the gross and net weight)</w:t>
      </w:r>
    </w:p>
    <w:p w14:paraId="55EE7F46" w14:textId="77777777" w:rsidR="00B97535" w:rsidRPr="00B97535" w:rsidRDefault="00B97535" w:rsidP="00E424C3">
      <w:pPr>
        <w:numPr>
          <w:ilvl w:val="0"/>
          <w:numId w:val="10"/>
        </w:numPr>
        <w:spacing w:line="240" w:lineRule="auto"/>
        <w:contextualSpacing/>
        <w:rPr>
          <w:rFonts w:ascii="Segoe UI" w:eastAsia="Times New Roman" w:hAnsi="Segoe UI" w:cs="Segoe UI"/>
          <w:bCs/>
          <w:sz w:val="22"/>
          <w:lang w:val="en-GB"/>
        </w:rPr>
      </w:pPr>
      <w:r w:rsidRPr="00B97535">
        <w:rPr>
          <w:rFonts w:ascii="Segoe UI" w:eastAsia="Times New Roman" w:hAnsi="Segoe UI" w:cs="Segoe UI"/>
          <w:sz w:val="22"/>
          <w:lang w:val="en-GB"/>
        </w:rPr>
        <w:t>T</w:t>
      </w:r>
      <w:r w:rsidRPr="00B97535">
        <w:rPr>
          <w:rFonts w:ascii="Segoe UI" w:eastAsia="Times New Roman" w:hAnsi="Segoe UI" w:cs="Segoe UI"/>
          <w:bCs/>
          <w:sz w:val="22"/>
          <w:lang w:val="en-GB"/>
        </w:rPr>
        <w:t>echnical documentation and instructions for use</w:t>
      </w:r>
    </w:p>
    <w:p w14:paraId="399575EC" w14:textId="77777777" w:rsidR="00B97535" w:rsidRPr="00B97535" w:rsidRDefault="00B97535" w:rsidP="00E424C3">
      <w:pPr>
        <w:numPr>
          <w:ilvl w:val="0"/>
          <w:numId w:val="10"/>
        </w:numPr>
        <w:spacing w:line="240" w:lineRule="auto"/>
        <w:contextualSpacing/>
        <w:rPr>
          <w:rFonts w:ascii="Segoe UI" w:eastAsia="Times New Roman" w:hAnsi="Segoe UI" w:cs="Segoe UI"/>
          <w:bCs/>
          <w:sz w:val="22"/>
          <w:lang w:val="en-GB"/>
        </w:rPr>
      </w:pPr>
      <w:r w:rsidRPr="00B97535">
        <w:rPr>
          <w:rFonts w:ascii="Segoe UI" w:eastAsia="Times New Roman" w:hAnsi="Segoe UI" w:cs="Segoe UI"/>
          <w:bCs/>
          <w:sz w:val="22"/>
          <w:lang w:val="en-GB"/>
        </w:rPr>
        <w:t>Handover note – final acceptance certificate</w:t>
      </w:r>
    </w:p>
    <w:p w14:paraId="35D9C23D" w14:textId="77777777" w:rsidR="00B97535" w:rsidRPr="00B97535" w:rsidRDefault="00B97535" w:rsidP="00E424C3">
      <w:pPr>
        <w:numPr>
          <w:ilvl w:val="0"/>
          <w:numId w:val="10"/>
        </w:numPr>
        <w:spacing w:line="240" w:lineRule="auto"/>
        <w:rPr>
          <w:rFonts w:ascii="Segoe UI" w:eastAsia="Times New Roman" w:hAnsi="Segoe UI" w:cs="Segoe UI"/>
          <w:bCs/>
          <w:sz w:val="22"/>
          <w:lang w:val="en-GB"/>
        </w:rPr>
      </w:pPr>
      <w:r w:rsidRPr="00B97535">
        <w:rPr>
          <w:rFonts w:ascii="Segoe UI" w:eastAsia="Times New Roman" w:hAnsi="Segoe UI" w:cs="Segoe UI"/>
          <w:bCs/>
          <w:sz w:val="22"/>
          <w:lang w:val="en-GB"/>
        </w:rPr>
        <w:t>Warranty certificate</w:t>
      </w:r>
    </w:p>
    <w:p w14:paraId="7DFD8063" w14:textId="77777777" w:rsidR="00B97535" w:rsidRPr="00F36A2C" w:rsidRDefault="00B97535" w:rsidP="00B97535">
      <w:pPr>
        <w:spacing w:line="240" w:lineRule="auto"/>
        <w:ind w:left="720"/>
        <w:contextualSpacing/>
        <w:rPr>
          <w:rFonts w:ascii="Segoe UI" w:eastAsia="Times New Roman" w:hAnsi="Segoe UI" w:cs="Segoe UI"/>
          <w:bCs/>
          <w:sz w:val="10"/>
          <w:szCs w:val="10"/>
          <w:lang w:val="en-GB"/>
        </w:rPr>
      </w:pPr>
    </w:p>
    <w:p w14:paraId="0DE40F34" w14:textId="77777777" w:rsidR="007D70CF" w:rsidRDefault="007D70CF" w:rsidP="00C9766B">
      <w:pPr>
        <w:spacing w:line="240" w:lineRule="auto"/>
        <w:contextualSpacing/>
        <w:jc w:val="both"/>
        <w:rPr>
          <w:rFonts w:ascii="Segoe UI" w:eastAsia="Times New Roman" w:hAnsi="Segoe UI" w:cs="Segoe UI"/>
          <w:bCs/>
          <w:sz w:val="22"/>
          <w:lang w:val="en-GB"/>
        </w:rPr>
      </w:pPr>
    </w:p>
    <w:p w14:paraId="428F8093" w14:textId="5B1B4B56" w:rsidR="00C9766B" w:rsidRPr="007D70CF" w:rsidRDefault="00B97535" w:rsidP="007D70CF">
      <w:pPr>
        <w:spacing w:line="240" w:lineRule="auto"/>
        <w:contextualSpacing/>
        <w:jc w:val="both"/>
        <w:rPr>
          <w:rFonts w:ascii="Arial" w:eastAsia="Times New Roman" w:hAnsi="Arial" w:cs="Arial"/>
          <w:bCs/>
          <w:sz w:val="22"/>
          <w:lang w:val="en-GB"/>
        </w:rPr>
      </w:pPr>
      <w:r w:rsidRPr="00B97535">
        <w:rPr>
          <w:rFonts w:ascii="Segoe UI" w:eastAsia="Times New Roman" w:hAnsi="Segoe UI" w:cs="Segoe UI"/>
          <w:bCs/>
          <w:sz w:val="22"/>
          <w:lang w:val="en-GB"/>
        </w:rPr>
        <w:t>The documentation must be in Slovene or English</w:t>
      </w:r>
      <w:r w:rsidRPr="00B97535">
        <w:rPr>
          <w:rFonts w:ascii="Arial" w:eastAsia="Times New Roman" w:hAnsi="Arial" w:cs="Arial"/>
          <w:bCs/>
          <w:sz w:val="22"/>
          <w:lang w:val="en-GB"/>
        </w:rPr>
        <w:t>.</w:t>
      </w:r>
    </w:p>
    <w:p w14:paraId="0408F85C" w14:textId="77777777" w:rsidR="00003208" w:rsidRPr="00003208" w:rsidRDefault="00003208" w:rsidP="00C9766B">
      <w:pPr>
        <w:spacing w:before="120" w:after="60" w:line="240" w:lineRule="auto"/>
        <w:contextualSpacing/>
        <w:jc w:val="both"/>
        <w:rPr>
          <w:rFonts w:ascii="Segoe UI" w:eastAsia="Times New Roman" w:hAnsi="Segoe UI" w:cs="Segoe UI"/>
          <w:bCs/>
          <w:sz w:val="18"/>
          <w:szCs w:val="18"/>
        </w:rPr>
      </w:pPr>
    </w:p>
    <w:p w14:paraId="426E14A2" w14:textId="77777777" w:rsidR="00065DB2" w:rsidRPr="00065DB2" w:rsidRDefault="00065DB2" w:rsidP="006B7FFD">
      <w:pPr>
        <w:spacing w:before="120" w:after="60" w:line="240" w:lineRule="auto"/>
        <w:contextualSpacing/>
        <w:rPr>
          <w:rFonts w:ascii="Segoe UI" w:eastAsia="Times New Roman" w:hAnsi="Segoe UI" w:cs="Segoe UI"/>
          <w:bCs/>
          <w:sz w:val="18"/>
          <w:szCs w:val="18"/>
        </w:rPr>
      </w:pPr>
    </w:p>
    <w:p w14:paraId="1FB07CA8" w14:textId="3CE4B34A" w:rsidR="006B7FFD" w:rsidRPr="00821B21" w:rsidRDefault="00983832" w:rsidP="006B7FFD">
      <w:pPr>
        <w:shd w:val="clear" w:color="auto" w:fill="DEEAF6" w:themeFill="accent5" w:themeFillTint="33"/>
        <w:tabs>
          <w:tab w:val="left" w:pos="360"/>
        </w:tabs>
        <w:spacing w:line="240" w:lineRule="auto"/>
        <w:rPr>
          <w:rFonts w:ascii="Segoe UI" w:eastAsia="Times New Roman" w:hAnsi="Segoe UI" w:cs="Segoe UI"/>
          <w:b/>
          <w:sz w:val="22"/>
          <w:lang w:val="pl-PL"/>
        </w:rPr>
      </w:pPr>
      <w:r>
        <w:rPr>
          <w:rFonts w:ascii="Segoe UI" w:eastAsia="Times New Roman" w:hAnsi="Segoe UI" w:cs="Segoe UI"/>
          <w:b/>
          <w:sz w:val="22"/>
          <w:lang w:val="pl-PL"/>
        </w:rPr>
        <w:t>SUPPLIER GUARENTEES</w:t>
      </w:r>
    </w:p>
    <w:p w14:paraId="50AAF08D" w14:textId="77777777" w:rsidR="006B7FFD" w:rsidRPr="00821B21" w:rsidRDefault="006B7FFD" w:rsidP="006B7FFD">
      <w:pPr>
        <w:tabs>
          <w:tab w:val="left" w:pos="360"/>
        </w:tabs>
        <w:spacing w:line="240" w:lineRule="auto"/>
        <w:jc w:val="center"/>
        <w:rPr>
          <w:rFonts w:ascii="Segoe UI" w:eastAsia="Times New Roman" w:hAnsi="Segoe UI" w:cs="Segoe UI"/>
          <w:b/>
          <w:sz w:val="22"/>
          <w:lang w:val="pl-PL"/>
        </w:rPr>
      </w:pPr>
    </w:p>
    <w:p w14:paraId="48DB41EA" w14:textId="22CE0B9C" w:rsidR="006B7FFD" w:rsidRPr="00821B21" w:rsidRDefault="00034118" w:rsidP="006B7FFD">
      <w:pPr>
        <w:tabs>
          <w:tab w:val="left" w:pos="360"/>
        </w:tabs>
        <w:spacing w:line="240" w:lineRule="auto"/>
        <w:jc w:val="center"/>
        <w:rPr>
          <w:rFonts w:ascii="Segoe UI" w:eastAsia="Times New Roman" w:hAnsi="Segoe UI" w:cs="Segoe UI"/>
          <w:b/>
          <w:sz w:val="22"/>
          <w:lang w:val="pl-PL"/>
        </w:rPr>
      </w:pPr>
      <w:r w:rsidRPr="00034118">
        <w:rPr>
          <w:rFonts w:ascii="Segoe UI" w:eastAsia="Times New Roman" w:hAnsi="Segoe UI" w:cs="Segoe UI"/>
          <w:b/>
          <w:sz w:val="22"/>
          <w:lang w:val="pl-PL"/>
        </w:rPr>
        <w:t xml:space="preserve">Article </w:t>
      </w:r>
      <w:r w:rsidR="00A94A0F">
        <w:rPr>
          <w:rFonts w:ascii="Segoe UI" w:eastAsia="Times New Roman" w:hAnsi="Segoe UI" w:cs="Segoe UI"/>
          <w:b/>
          <w:sz w:val="22"/>
          <w:lang w:val="pl-PL"/>
        </w:rPr>
        <w:t>7</w:t>
      </w:r>
    </w:p>
    <w:p w14:paraId="1E7C8F0B" w14:textId="77777777" w:rsidR="006B7FFD" w:rsidRPr="00003208" w:rsidRDefault="006B7FFD" w:rsidP="006B7FFD">
      <w:pPr>
        <w:tabs>
          <w:tab w:val="left" w:pos="360"/>
        </w:tabs>
        <w:spacing w:line="240" w:lineRule="auto"/>
        <w:jc w:val="center"/>
        <w:rPr>
          <w:rFonts w:ascii="Segoe UI" w:eastAsia="Times New Roman" w:hAnsi="Segoe UI" w:cs="Segoe UI"/>
          <w:sz w:val="14"/>
          <w:szCs w:val="14"/>
          <w:lang w:val="pl-PL"/>
        </w:rPr>
      </w:pPr>
    </w:p>
    <w:p w14:paraId="36C93418" w14:textId="3F39A79E" w:rsidR="005B7D94" w:rsidRPr="005B7D94" w:rsidRDefault="005B7D94" w:rsidP="005B7D94">
      <w:pPr>
        <w:tabs>
          <w:tab w:val="left" w:pos="792"/>
        </w:tabs>
        <w:spacing w:line="240" w:lineRule="auto"/>
        <w:jc w:val="both"/>
        <w:rPr>
          <w:rFonts w:ascii="Segoe UI" w:eastAsia="Times New Roman" w:hAnsi="Segoe UI" w:cs="Segoe UI"/>
          <w:sz w:val="22"/>
          <w:lang w:val="en-GB"/>
        </w:rPr>
      </w:pPr>
      <w:r w:rsidRPr="005B7D94">
        <w:rPr>
          <w:rFonts w:ascii="Segoe UI" w:eastAsia="Times New Roman" w:hAnsi="Segoe UI" w:cs="Segoe UI"/>
          <w:sz w:val="22"/>
          <w:lang w:val="en-GB"/>
        </w:rPr>
        <w:t>The responsibility for keeping the equipment undamaged is transferred from the Supplier to the Client once the equipment is delivered to the Client</w:t>
      </w:r>
      <w:r w:rsidR="00A02542">
        <w:rPr>
          <w:rFonts w:ascii="Segoe UI" w:eastAsia="Times New Roman" w:hAnsi="Segoe UI" w:cs="Segoe UI"/>
          <w:sz w:val="22"/>
          <w:lang w:val="en-GB"/>
        </w:rPr>
        <w:t xml:space="preserve"> (</w:t>
      </w:r>
      <w:r w:rsidR="00A02542" w:rsidRPr="00E77AF8">
        <w:rPr>
          <w:rStyle w:val="y2iqfc"/>
          <w:rFonts w:ascii="Segoe UI" w:hAnsi="Segoe UI" w:cs="Segoe UI"/>
          <w:sz w:val="22"/>
          <w:lang w:val="en"/>
        </w:rPr>
        <w:t xml:space="preserve">Faculty of Chemistry and Chemical Technology, </w:t>
      </w:r>
      <w:proofErr w:type="spellStart"/>
      <w:r w:rsidR="00A02542" w:rsidRPr="00E77AF8">
        <w:rPr>
          <w:rStyle w:val="y2iqfc"/>
          <w:rFonts w:ascii="Segoe UI" w:hAnsi="Segoe UI" w:cs="Segoe UI"/>
          <w:sz w:val="22"/>
          <w:lang w:val="en"/>
        </w:rPr>
        <w:t>Večna</w:t>
      </w:r>
      <w:proofErr w:type="spellEnd"/>
      <w:r w:rsidR="00A02542" w:rsidRPr="00E77AF8">
        <w:rPr>
          <w:rStyle w:val="y2iqfc"/>
          <w:rFonts w:ascii="Segoe UI" w:hAnsi="Segoe UI" w:cs="Segoe UI"/>
          <w:sz w:val="22"/>
          <w:lang w:val="en"/>
        </w:rPr>
        <w:t xml:space="preserve"> pot 113, 1000 Ljubljana</w:t>
      </w:r>
      <w:r w:rsidR="00A02542">
        <w:rPr>
          <w:rStyle w:val="y2iqfc"/>
          <w:rFonts w:ascii="Segoe UI" w:hAnsi="Segoe UI" w:cs="Segoe UI"/>
          <w:sz w:val="22"/>
          <w:lang w:val="en"/>
        </w:rPr>
        <w:t>).</w:t>
      </w:r>
    </w:p>
    <w:p w14:paraId="5FE05030" w14:textId="77777777" w:rsidR="005B7D94" w:rsidRPr="00003208" w:rsidRDefault="005B7D94" w:rsidP="005B7D94">
      <w:pPr>
        <w:tabs>
          <w:tab w:val="left" w:pos="360"/>
        </w:tabs>
        <w:spacing w:line="240" w:lineRule="auto"/>
        <w:jc w:val="center"/>
        <w:rPr>
          <w:rFonts w:ascii="Segoe UI" w:eastAsia="Times New Roman" w:hAnsi="Segoe UI" w:cs="Segoe UI"/>
          <w:sz w:val="18"/>
          <w:szCs w:val="18"/>
          <w:lang w:val="en-GB"/>
        </w:rPr>
      </w:pPr>
    </w:p>
    <w:p w14:paraId="3B71289D" w14:textId="77777777" w:rsidR="005B7D94" w:rsidRPr="005B7D94" w:rsidRDefault="005B7D94" w:rsidP="005B7D94">
      <w:pPr>
        <w:tabs>
          <w:tab w:val="left" w:pos="360"/>
        </w:tabs>
        <w:spacing w:line="240" w:lineRule="auto"/>
        <w:jc w:val="both"/>
        <w:rPr>
          <w:rFonts w:ascii="Segoe UI" w:eastAsia="Times New Roman" w:hAnsi="Segoe UI" w:cs="Segoe UI"/>
          <w:sz w:val="22"/>
          <w:lang w:val="en-GB"/>
        </w:rPr>
      </w:pPr>
      <w:r w:rsidRPr="005B7D94">
        <w:rPr>
          <w:rFonts w:ascii="Segoe UI" w:eastAsia="Times New Roman" w:hAnsi="Segoe UI" w:cs="Segoe UI"/>
          <w:sz w:val="22"/>
          <w:lang w:val="en-GB"/>
        </w:rPr>
        <w:t>The Supplier guarantees to the Client:</w:t>
      </w:r>
    </w:p>
    <w:p w14:paraId="7F2FED71" w14:textId="77777777" w:rsidR="005B7D94" w:rsidRPr="005B7D94" w:rsidRDefault="005B7D94" w:rsidP="00E424C3">
      <w:pPr>
        <w:numPr>
          <w:ilvl w:val="0"/>
          <w:numId w:val="15"/>
        </w:numPr>
        <w:spacing w:line="240" w:lineRule="auto"/>
        <w:rPr>
          <w:rFonts w:ascii="Segoe UI" w:eastAsia="Times New Roman" w:hAnsi="Segoe UI" w:cs="Segoe UI"/>
          <w:sz w:val="22"/>
          <w:lang w:val="en-GB"/>
        </w:rPr>
      </w:pPr>
      <w:r w:rsidRPr="005B7D94">
        <w:rPr>
          <w:rFonts w:ascii="Segoe UI" w:eastAsia="Times New Roman" w:hAnsi="Segoe UI" w:cs="Segoe UI"/>
          <w:sz w:val="22"/>
          <w:lang w:val="en-GB"/>
        </w:rPr>
        <w:t>that the equipment is new, not used and free of any actual and legal defects;</w:t>
      </w:r>
    </w:p>
    <w:p w14:paraId="6CB50328" w14:textId="77777777" w:rsidR="005B7D94" w:rsidRPr="005B7D94" w:rsidRDefault="005B7D94" w:rsidP="00E424C3">
      <w:pPr>
        <w:numPr>
          <w:ilvl w:val="0"/>
          <w:numId w:val="15"/>
        </w:numPr>
        <w:tabs>
          <w:tab w:val="left" w:pos="360"/>
        </w:tabs>
        <w:spacing w:line="240" w:lineRule="auto"/>
        <w:jc w:val="both"/>
        <w:rPr>
          <w:rFonts w:ascii="Segoe UI" w:eastAsia="Times New Roman" w:hAnsi="Segoe UI" w:cs="Segoe UI"/>
          <w:sz w:val="22"/>
          <w:lang w:val="en-GB"/>
        </w:rPr>
      </w:pPr>
      <w:r w:rsidRPr="005B7D94">
        <w:rPr>
          <w:rFonts w:ascii="Segoe UI" w:eastAsia="Times New Roman" w:hAnsi="Segoe UI" w:cs="Segoe UI"/>
          <w:sz w:val="22"/>
          <w:lang w:val="en-GB"/>
        </w:rPr>
        <w:t>that the supplied equipment functions perfectly and that it complies fully with all technical descriptions, characteristics and specifications, provided by the Client;</w:t>
      </w:r>
    </w:p>
    <w:p w14:paraId="77470027" w14:textId="77777777" w:rsidR="005B7D94" w:rsidRPr="005B7D94" w:rsidRDefault="005B7D94" w:rsidP="00E424C3">
      <w:pPr>
        <w:numPr>
          <w:ilvl w:val="0"/>
          <w:numId w:val="15"/>
        </w:numPr>
        <w:spacing w:line="240" w:lineRule="auto"/>
        <w:rPr>
          <w:rFonts w:ascii="Segoe UI" w:eastAsia="Times New Roman" w:hAnsi="Segoe UI" w:cs="Segoe UI"/>
          <w:sz w:val="22"/>
          <w:lang w:val="en-GB"/>
        </w:rPr>
      </w:pPr>
      <w:r w:rsidRPr="005B7D94">
        <w:rPr>
          <w:rFonts w:ascii="Segoe UI" w:eastAsia="Times New Roman" w:hAnsi="Segoe UI" w:cs="Segoe UI"/>
          <w:sz w:val="22"/>
          <w:lang w:val="en-GB"/>
        </w:rPr>
        <w:t>that additional activities related to the supplied equipment (installation and training) are carried out professionally,</w:t>
      </w:r>
    </w:p>
    <w:p w14:paraId="681F81FA" w14:textId="5255A269" w:rsidR="00F54A8B" w:rsidRDefault="005B7D94" w:rsidP="00E424C3">
      <w:pPr>
        <w:numPr>
          <w:ilvl w:val="0"/>
          <w:numId w:val="15"/>
        </w:numPr>
        <w:tabs>
          <w:tab w:val="left" w:pos="360"/>
        </w:tabs>
        <w:spacing w:line="240" w:lineRule="auto"/>
        <w:jc w:val="both"/>
        <w:rPr>
          <w:rFonts w:ascii="Segoe UI" w:eastAsia="Times New Roman" w:hAnsi="Segoe UI" w:cs="Segoe UI"/>
          <w:sz w:val="22"/>
          <w:lang w:val="en-GB"/>
        </w:rPr>
      </w:pPr>
      <w:r w:rsidRPr="005B7D94">
        <w:rPr>
          <w:rFonts w:ascii="Segoe UI" w:eastAsia="Times New Roman" w:hAnsi="Segoe UI" w:cs="Segoe UI"/>
          <w:sz w:val="22"/>
          <w:lang w:val="en-GB"/>
        </w:rPr>
        <w:t>that the Client shall acquire all the rights related to the equipment, while the Supplier shall duly perform all the obligations related to the equipment.</w:t>
      </w:r>
    </w:p>
    <w:p w14:paraId="3A446C76" w14:textId="77777777" w:rsidR="00065DB2" w:rsidRPr="0037294C" w:rsidRDefault="00065DB2" w:rsidP="00065DB2">
      <w:pPr>
        <w:tabs>
          <w:tab w:val="left" w:pos="360"/>
        </w:tabs>
        <w:spacing w:line="240" w:lineRule="auto"/>
        <w:ind w:left="720"/>
        <w:jc w:val="both"/>
        <w:rPr>
          <w:rFonts w:ascii="Segoe UI" w:eastAsia="Times New Roman" w:hAnsi="Segoe UI" w:cs="Segoe UI"/>
          <w:sz w:val="22"/>
          <w:lang w:val="en-GB"/>
        </w:rPr>
      </w:pPr>
    </w:p>
    <w:p w14:paraId="647A39DE" w14:textId="6ACD1F43" w:rsidR="005B7D94" w:rsidRPr="005B7D94" w:rsidRDefault="005B7D94" w:rsidP="00FB33E0">
      <w:pPr>
        <w:pStyle w:val="HTML-oblikovano"/>
        <w:jc w:val="both"/>
        <w:rPr>
          <w:rFonts w:ascii="Segoe UI" w:hAnsi="Segoe UI" w:cs="Segoe UI"/>
          <w:sz w:val="22"/>
          <w:lang w:val="en-GB"/>
        </w:rPr>
      </w:pPr>
      <w:r w:rsidRPr="005B7D94">
        <w:rPr>
          <w:rFonts w:ascii="Segoe UI" w:hAnsi="Segoe UI" w:cs="Segoe UI"/>
          <w:sz w:val="22"/>
          <w:lang w:val="en-GB"/>
        </w:rPr>
        <w:t xml:space="preserve">The Supplier provides the Client with a warrantee to cover the quality of the equipment and its smooth operation at least to an extent equal to the extent of the warrantee given by the producer of the equipment to the Supplier, i.e., </w:t>
      </w:r>
      <w:r w:rsidR="00BA2F71" w:rsidRPr="00BA2F71">
        <w:rPr>
          <w:rStyle w:val="y2iqfc"/>
          <w:rFonts w:ascii="Segoe UI" w:hAnsi="Segoe UI" w:cs="Segoe UI"/>
          <w:b/>
          <w:bCs/>
          <w:sz w:val="22"/>
          <w:szCs w:val="22"/>
          <w:lang w:val="en"/>
        </w:rPr>
        <w:t>at least 5 years for all essential components, at least 3 years for all auxiliary components</w:t>
      </w:r>
      <w:r w:rsidR="00BA2F71">
        <w:rPr>
          <w:rStyle w:val="y2iqfc"/>
          <w:rFonts w:ascii="Segoe UI" w:hAnsi="Segoe UI" w:cs="Segoe UI"/>
          <w:b/>
          <w:bCs/>
          <w:sz w:val="22"/>
          <w:szCs w:val="22"/>
          <w:lang w:val="en"/>
        </w:rPr>
        <w:t xml:space="preserve"> </w:t>
      </w:r>
      <w:r w:rsidRPr="005B7D94">
        <w:rPr>
          <w:rFonts w:ascii="Segoe UI" w:hAnsi="Segoe UI" w:cs="Segoe UI"/>
          <w:sz w:val="22"/>
          <w:lang w:val="en-GB"/>
        </w:rPr>
        <w:t xml:space="preserve">of the equipment. </w:t>
      </w:r>
    </w:p>
    <w:p w14:paraId="7B90E65F" w14:textId="77777777" w:rsidR="005B7D94" w:rsidRPr="00090408" w:rsidRDefault="005B7D94" w:rsidP="00090408">
      <w:pPr>
        <w:tabs>
          <w:tab w:val="left" w:pos="360"/>
        </w:tabs>
        <w:spacing w:line="240" w:lineRule="auto"/>
        <w:rPr>
          <w:rFonts w:ascii="Segoe UI" w:eastAsia="Times New Roman" w:hAnsi="Segoe UI" w:cs="Segoe UI"/>
          <w:sz w:val="22"/>
          <w:lang w:val="en-US"/>
        </w:rPr>
      </w:pPr>
    </w:p>
    <w:p w14:paraId="181C94C5" w14:textId="77777777" w:rsidR="00096284" w:rsidRDefault="005B7D94" w:rsidP="00F54A8B">
      <w:pPr>
        <w:tabs>
          <w:tab w:val="left" w:pos="792"/>
        </w:tabs>
        <w:spacing w:line="240" w:lineRule="auto"/>
        <w:jc w:val="both"/>
        <w:rPr>
          <w:rFonts w:ascii="Segoe UI" w:eastAsia="Times New Roman" w:hAnsi="Segoe UI" w:cs="Segoe UI"/>
          <w:sz w:val="22"/>
          <w:lang w:val="en-GB"/>
        </w:rPr>
      </w:pPr>
      <w:r w:rsidRPr="005B7D94">
        <w:rPr>
          <w:rFonts w:ascii="Segoe UI" w:eastAsia="Times New Roman" w:hAnsi="Segoe UI" w:cs="Segoe UI"/>
          <w:sz w:val="22"/>
          <w:lang w:val="en-GB"/>
        </w:rPr>
        <w:t xml:space="preserve">During the warrantee period the Supplier shall provide for emergency services responding to the Client by E-mail or telephone within five working </w:t>
      </w:r>
      <w:proofErr w:type="gramStart"/>
      <w:r w:rsidRPr="005B7D94">
        <w:rPr>
          <w:rFonts w:ascii="Segoe UI" w:eastAsia="Times New Roman" w:hAnsi="Segoe UI" w:cs="Segoe UI"/>
          <w:sz w:val="22"/>
          <w:lang w:val="en-GB"/>
        </w:rPr>
        <w:t>day</w:t>
      </w:r>
      <w:proofErr w:type="gramEnd"/>
      <w:r w:rsidRPr="005B7D94">
        <w:rPr>
          <w:rFonts w:ascii="Segoe UI" w:eastAsia="Times New Roman" w:hAnsi="Segoe UI" w:cs="Segoe UI"/>
          <w:sz w:val="22"/>
          <w:lang w:val="en-GB"/>
        </w:rPr>
        <w:t xml:space="preserve"> after the receipt of a notification. If a repair service is needed, the Supplier shall provide it typically within 30 working days after the problem has been identified.</w:t>
      </w:r>
    </w:p>
    <w:p w14:paraId="21A0575E" w14:textId="011DFB52" w:rsidR="008A4756" w:rsidRDefault="008A4756" w:rsidP="00F54A8B">
      <w:pPr>
        <w:tabs>
          <w:tab w:val="left" w:pos="792"/>
        </w:tabs>
        <w:spacing w:line="240" w:lineRule="auto"/>
        <w:jc w:val="both"/>
        <w:rPr>
          <w:rFonts w:ascii="Segoe UI" w:eastAsia="Times New Roman" w:hAnsi="Segoe UI" w:cs="Segoe UI"/>
          <w:sz w:val="22"/>
          <w:lang w:val="en-GB"/>
        </w:rPr>
      </w:pPr>
    </w:p>
    <w:p w14:paraId="1048719A" w14:textId="77777777" w:rsidR="00484B43" w:rsidRPr="00484B43" w:rsidRDefault="00484B43" w:rsidP="00484B43">
      <w:pPr>
        <w:tabs>
          <w:tab w:val="left" w:pos="792"/>
        </w:tabs>
        <w:spacing w:line="240" w:lineRule="auto"/>
        <w:jc w:val="both"/>
        <w:rPr>
          <w:rFonts w:ascii="Segoe UI" w:eastAsia="Times New Roman" w:hAnsi="Segoe UI" w:cs="Segoe UI"/>
          <w:sz w:val="22"/>
          <w:lang w:val="en-GB"/>
        </w:rPr>
      </w:pPr>
      <w:r w:rsidRPr="00484B43">
        <w:rPr>
          <w:rFonts w:ascii="Segoe UI" w:eastAsia="Times New Roman" w:hAnsi="Segoe UI" w:cs="Segoe UI"/>
          <w:sz w:val="22"/>
          <w:lang w:val="en-GB"/>
        </w:rPr>
        <w:t>In the case of a defect identified in the minutes upon delivery, the warranty period begins on the day the defect is rectified. If the fault cannot be rectified, the warranty period begins on the day of receipt of the new goods.</w:t>
      </w:r>
    </w:p>
    <w:p w14:paraId="7D605B13" w14:textId="1D53ECD6" w:rsidR="009F6B42" w:rsidRDefault="009F6B42" w:rsidP="00F54A8B">
      <w:pPr>
        <w:tabs>
          <w:tab w:val="left" w:pos="792"/>
        </w:tabs>
        <w:spacing w:line="240" w:lineRule="auto"/>
        <w:jc w:val="both"/>
        <w:rPr>
          <w:rFonts w:ascii="Segoe UI" w:eastAsia="Times New Roman" w:hAnsi="Segoe UI" w:cs="Segoe UI"/>
          <w:sz w:val="22"/>
          <w:lang w:val="en-GB"/>
        </w:rPr>
      </w:pPr>
    </w:p>
    <w:p w14:paraId="348D7DA1" w14:textId="77777777" w:rsidR="00857CBE" w:rsidRPr="00F54A8B" w:rsidRDefault="00857CBE" w:rsidP="00F54A8B">
      <w:pPr>
        <w:tabs>
          <w:tab w:val="left" w:pos="792"/>
        </w:tabs>
        <w:spacing w:line="240" w:lineRule="auto"/>
        <w:jc w:val="both"/>
        <w:rPr>
          <w:rFonts w:ascii="Segoe UI" w:eastAsia="Times New Roman" w:hAnsi="Segoe UI" w:cs="Segoe UI"/>
          <w:sz w:val="22"/>
          <w:lang w:val="en-GB"/>
        </w:rPr>
      </w:pPr>
    </w:p>
    <w:p w14:paraId="0DC35E6F" w14:textId="655EF42B" w:rsidR="006B7FFD" w:rsidRPr="00821B21" w:rsidRDefault="00983832" w:rsidP="006B7FFD">
      <w:pPr>
        <w:shd w:val="clear" w:color="auto" w:fill="DEEAF6" w:themeFill="accent5" w:themeFillTint="33"/>
        <w:spacing w:line="240" w:lineRule="auto"/>
        <w:rPr>
          <w:rFonts w:ascii="Segoe UI" w:eastAsia="Times New Roman" w:hAnsi="Segoe UI" w:cs="Segoe UI"/>
          <w:b/>
          <w:sz w:val="22"/>
          <w:lang w:val="pl-PL"/>
        </w:rPr>
      </w:pPr>
      <w:r>
        <w:rPr>
          <w:rFonts w:ascii="Segoe UI" w:eastAsia="Times New Roman" w:hAnsi="Segoe UI" w:cs="Segoe UI"/>
          <w:b/>
          <w:sz w:val="22"/>
          <w:lang w:val="pl-PL"/>
        </w:rPr>
        <w:t>ELIMINATION OF ERRORS AND SUPPLY OF SPARE PARTS</w:t>
      </w:r>
    </w:p>
    <w:p w14:paraId="1B0A7F40" w14:textId="77777777" w:rsidR="006B7FFD" w:rsidRPr="00821B21" w:rsidRDefault="006B7FFD" w:rsidP="006B7FFD">
      <w:pPr>
        <w:spacing w:line="240" w:lineRule="auto"/>
        <w:jc w:val="center"/>
        <w:rPr>
          <w:rFonts w:ascii="Segoe UI" w:eastAsia="Times New Roman" w:hAnsi="Segoe UI" w:cs="Segoe UI"/>
          <w:b/>
          <w:sz w:val="22"/>
          <w:lang w:val="pl-PL"/>
        </w:rPr>
      </w:pPr>
    </w:p>
    <w:p w14:paraId="7CC07331" w14:textId="7D49F997" w:rsidR="006B7FFD" w:rsidRPr="00821B21" w:rsidRDefault="00034118" w:rsidP="006B7FFD">
      <w:pPr>
        <w:spacing w:line="240" w:lineRule="auto"/>
        <w:jc w:val="center"/>
        <w:rPr>
          <w:rFonts w:ascii="Segoe UI" w:eastAsia="Times New Roman" w:hAnsi="Segoe UI" w:cs="Segoe UI"/>
          <w:b/>
          <w:sz w:val="22"/>
          <w:lang w:val="pl-PL"/>
        </w:rPr>
      </w:pPr>
      <w:r w:rsidRPr="00034118">
        <w:rPr>
          <w:rFonts w:ascii="Segoe UI" w:eastAsia="Times New Roman" w:hAnsi="Segoe UI" w:cs="Segoe UI"/>
          <w:b/>
          <w:sz w:val="22"/>
          <w:lang w:val="pl-PL"/>
        </w:rPr>
        <w:t xml:space="preserve">Article </w:t>
      </w:r>
      <w:r w:rsidR="00A94A0F">
        <w:rPr>
          <w:rFonts w:ascii="Segoe UI" w:eastAsia="Times New Roman" w:hAnsi="Segoe UI" w:cs="Segoe UI"/>
          <w:b/>
          <w:sz w:val="22"/>
          <w:lang w:val="pl-PL"/>
        </w:rPr>
        <w:t>8</w:t>
      </w:r>
    </w:p>
    <w:p w14:paraId="7E1020CC" w14:textId="77777777" w:rsidR="006B7FFD" w:rsidRPr="008A4756" w:rsidRDefault="006B7FFD" w:rsidP="006B7FFD">
      <w:pPr>
        <w:spacing w:line="240" w:lineRule="auto"/>
        <w:jc w:val="both"/>
        <w:rPr>
          <w:rFonts w:ascii="Segoe UI" w:eastAsia="Times New Roman" w:hAnsi="Segoe UI" w:cs="Segoe UI"/>
          <w:sz w:val="10"/>
          <w:szCs w:val="10"/>
          <w:lang w:val="pl-PL"/>
        </w:rPr>
      </w:pPr>
    </w:p>
    <w:p w14:paraId="5A750C7E" w14:textId="576D343C" w:rsidR="0037294C" w:rsidRDefault="00F54A8B" w:rsidP="00F54A8B">
      <w:pPr>
        <w:spacing w:line="240" w:lineRule="auto"/>
        <w:jc w:val="both"/>
        <w:rPr>
          <w:rFonts w:ascii="Segoe UI" w:eastAsia="Times New Roman" w:hAnsi="Segoe UI" w:cs="Segoe UI"/>
          <w:sz w:val="22"/>
          <w:lang w:val="en-GB"/>
        </w:rPr>
      </w:pPr>
      <w:r w:rsidRPr="00F54A8B">
        <w:rPr>
          <w:rFonts w:ascii="Segoe UI" w:eastAsia="Times New Roman" w:hAnsi="Segoe UI" w:cs="Segoe UI"/>
          <w:sz w:val="22"/>
          <w:lang w:val="en-GB"/>
        </w:rPr>
        <w:lastRenderedPageBreak/>
        <w:t>The Supplier undertakes to eliminate the errors of the delivered goods within the warranty period providing uninterrupted service to its own costs, including transport costs to a specific location. The period of notice is considered to be the time when the message reaches to the supplier at the phone number or e-mail stated in this agreement, provided that it has been awarded by the Client and shall contain at least the necessary data for identification of the goods.</w:t>
      </w:r>
    </w:p>
    <w:p w14:paraId="08056318" w14:textId="64E064AF" w:rsidR="00F54A8B" w:rsidRDefault="00F54A8B" w:rsidP="00F54A8B">
      <w:pPr>
        <w:spacing w:line="240" w:lineRule="auto"/>
        <w:jc w:val="both"/>
        <w:rPr>
          <w:rFonts w:ascii="Segoe UI" w:eastAsia="Times New Roman" w:hAnsi="Segoe UI" w:cs="Segoe UI"/>
          <w:sz w:val="22"/>
          <w:lang w:val="en-GB"/>
        </w:rPr>
      </w:pPr>
    </w:p>
    <w:p w14:paraId="5F295071" w14:textId="65D800F0" w:rsidR="005817F6" w:rsidRPr="005817F6" w:rsidRDefault="005817F6" w:rsidP="005817F6">
      <w:pPr>
        <w:spacing w:line="240" w:lineRule="auto"/>
        <w:jc w:val="both"/>
        <w:rPr>
          <w:rFonts w:ascii="Segoe UI" w:eastAsia="Times New Roman" w:hAnsi="Segoe UI" w:cs="Segoe UI"/>
          <w:sz w:val="22"/>
          <w:lang w:val="pl-PL"/>
        </w:rPr>
      </w:pPr>
      <w:r w:rsidRPr="005817F6">
        <w:rPr>
          <w:rFonts w:ascii="Segoe UI" w:eastAsia="Times New Roman" w:hAnsi="Segoe UI" w:cs="Segoe UI"/>
          <w:sz w:val="22"/>
          <w:lang w:val="pl-PL"/>
        </w:rPr>
        <w:t xml:space="preserve">The supplier is obliged to eliminate defects that occur during the warranty period within </w:t>
      </w:r>
      <w:r w:rsidR="001C4083" w:rsidRPr="00006477">
        <w:rPr>
          <w:rFonts w:ascii="Segoe UI" w:eastAsia="Times New Roman" w:hAnsi="Segoe UI" w:cs="Segoe UI"/>
          <w:b/>
          <w:bCs/>
          <w:sz w:val="22"/>
          <w:lang w:val="pl-PL"/>
        </w:rPr>
        <w:t>45</w:t>
      </w:r>
      <w:r w:rsidRPr="00006477">
        <w:rPr>
          <w:rFonts w:ascii="Segoe UI" w:eastAsia="Times New Roman" w:hAnsi="Segoe UI" w:cs="Segoe UI"/>
          <w:b/>
          <w:bCs/>
          <w:sz w:val="22"/>
          <w:lang w:val="pl-PL"/>
        </w:rPr>
        <w:t xml:space="preserve"> days</w:t>
      </w:r>
      <w:r w:rsidRPr="005817F6">
        <w:rPr>
          <w:rFonts w:ascii="Segoe UI" w:eastAsia="Times New Roman" w:hAnsi="Segoe UI" w:cs="Segoe UI"/>
          <w:sz w:val="22"/>
          <w:lang w:val="pl-PL"/>
        </w:rPr>
        <w:t xml:space="preserve"> from the date of notification of the defect to the supplier by the client.</w:t>
      </w:r>
    </w:p>
    <w:p w14:paraId="4112A9C8" w14:textId="17D9E822" w:rsidR="005817F6" w:rsidRDefault="005817F6" w:rsidP="00F54A8B">
      <w:pPr>
        <w:spacing w:line="240" w:lineRule="auto"/>
        <w:jc w:val="both"/>
        <w:rPr>
          <w:rFonts w:ascii="Segoe UI" w:eastAsia="Times New Roman" w:hAnsi="Segoe UI" w:cs="Segoe UI"/>
          <w:sz w:val="22"/>
          <w:lang w:val="en-GB"/>
        </w:rPr>
      </w:pPr>
    </w:p>
    <w:p w14:paraId="4B24150B" w14:textId="536AB611" w:rsidR="006741F0" w:rsidRPr="006741F0" w:rsidRDefault="007B3D13" w:rsidP="00F54A8B">
      <w:pPr>
        <w:spacing w:line="240" w:lineRule="auto"/>
        <w:jc w:val="both"/>
        <w:rPr>
          <w:rFonts w:ascii="Segoe UI" w:eastAsia="Times New Roman" w:hAnsi="Segoe UI" w:cs="Segoe UI"/>
          <w:sz w:val="22"/>
          <w:lang w:val="pl-PL"/>
        </w:rPr>
      </w:pPr>
      <w:r w:rsidRPr="006741F0">
        <w:rPr>
          <w:rFonts w:ascii="Segoe UI" w:eastAsia="Times New Roman" w:hAnsi="Segoe UI" w:cs="Segoe UI"/>
          <w:sz w:val="22"/>
          <w:lang w:val="pl-PL"/>
        </w:rPr>
        <w:t xml:space="preserve">If the same error occurs </w:t>
      </w:r>
      <w:r w:rsidRPr="00006477">
        <w:rPr>
          <w:rFonts w:ascii="Segoe UI" w:eastAsia="Times New Roman" w:hAnsi="Segoe UI" w:cs="Segoe UI"/>
          <w:b/>
          <w:bCs/>
          <w:sz w:val="22"/>
          <w:lang w:val="pl-PL"/>
        </w:rPr>
        <w:t>at least 2 times in a row</w:t>
      </w:r>
      <w:r w:rsidRPr="006741F0">
        <w:rPr>
          <w:rFonts w:ascii="Segoe UI" w:eastAsia="Times New Roman" w:hAnsi="Segoe UI" w:cs="Segoe UI"/>
          <w:sz w:val="22"/>
          <w:lang w:val="pl-PL"/>
        </w:rPr>
        <w:t xml:space="preserve"> on the same equipment or the error is not corrected within 45 days, from the date of the client's written notification to the </w:t>
      </w:r>
      <w:r w:rsidR="006741F0">
        <w:rPr>
          <w:rFonts w:ascii="Segoe UI" w:eastAsia="Times New Roman" w:hAnsi="Segoe UI" w:cs="Segoe UI"/>
          <w:sz w:val="22"/>
          <w:lang w:val="pl-PL"/>
        </w:rPr>
        <w:t>supplier</w:t>
      </w:r>
      <w:r w:rsidRPr="006741F0">
        <w:rPr>
          <w:rFonts w:ascii="Segoe UI" w:eastAsia="Times New Roman" w:hAnsi="Segoe UI" w:cs="Segoe UI"/>
          <w:sz w:val="22"/>
          <w:lang w:val="pl-PL"/>
        </w:rPr>
        <w:t xml:space="preserve"> about the error, during the warranty period, the </w:t>
      </w:r>
      <w:r w:rsidR="006741F0">
        <w:rPr>
          <w:rFonts w:ascii="Segoe UI" w:eastAsia="Times New Roman" w:hAnsi="Segoe UI" w:cs="Segoe UI"/>
          <w:sz w:val="22"/>
          <w:lang w:val="pl-PL"/>
        </w:rPr>
        <w:t>supplier</w:t>
      </w:r>
      <w:r w:rsidRPr="006741F0">
        <w:rPr>
          <w:rFonts w:ascii="Segoe UI" w:eastAsia="Times New Roman" w:hAnsi="Segoe UI" w:cs="Segoe UI"/>
          <w:sz w:val="22"/>
          <w:lang w:val="pl-PL"/>
        </w:rPr>
        <w:t xml:space="preserve"> must replace this piece of equipment with a new equivalent. </w:t>
      </w:r>
    </w:p>
    <w:p w14:paraId="64516137" w14:textId="77777777" w:rsidR="006741F0" w:rsidRPr="006741F0" w:rsidRDefault="006741F0" w:rsidP="00F54A8B">
      <w:pPr>
        <w:spacing w:line="240" w:lineRule="auto"/>
        <w:jc w:val="both"/>
        <w:rPr>
          <w:rFonts w:ascii="Segoe UI" w:eastAsia="Times New Roman" w:hAnsi="Segoe UI" w:cs="Segoe UI"/>
          <w:sz w:val="22"/>
          <w:lang w:val="pl-PL"/>
        </w:rPr>
      </w:pPr>
    </w:p>
    <w:p w14:paraId="33951669" w14:textId="227B2E88" w:rsidR="00A2704A" w:rsidRPr="00395148" w:rsidRDefault="00395148" w:rsidP="00F54A8B">
      <w:pPr>
        <w:spacing w:line="240" w:lineRule="auto"/>
        <w:jc w:val="both"/>
        <w:rPr>
          <w:rFonts w:ascii="Segoe UI" w:hAnsi="Segoe UI" w:cs="Segoe UI"/>
          <w:sz w:val="22"/>
        </w:rPr>
      </w:pPr>
      <w:proofErr w:type="spellStart"/>
      <w:r w:rsidRPr="00395148">
        <w:rPr>
          <w:rFonts w:ascii="Segoe UI" w:hAnsi="Segoe UI" w:cs="Segoe UI"/>
          <w:sz w:val="22"/>
        </w:rPr>
        <w:t>The</w:t>
      </w:r>
      <w:proofErr w:type="spellEnd"/>
      <w:r w:rsidRPr="00395148">
        <w:rPr>
          <w:rFonts w:ascii="Segoe UI" w:hAnsi="Segoe UI" w:cs="Segoe UI"/>
          <w:sz w:val="22"/>
        </w:rPr>
        <w:t xml:space="preserve"> </w:t>
      </w:r>
      <w:proofErr w:type="spellStart"/>
      <w:r w:rsidRPr="00395148">
        <w:rPr>
          <w:rFonts w:ascii="Segoe UI" w:hAnsi="Segoe UI" w:cs="Segoe UI"/>
          <w:sz w:val="22"/>
        </w:rPr>
        <w:t>Supplier</w:t>
      </w:r>
      <w:proofErr w:type="spellEnd"/>
      <w:r w:rsidRPr="00395148">
        <w:rPr>
          <w:rFonts w:ascii="Segoe UI" w:hAnsi="Segoe UI" w:cs="Segoe UI"/>
          <w:sz w:val="22"/>
        </w:rPr>
        <w:t xml:space="preserve"> </w:t>
      </w:r>
      <w:proofErr w:type="spellStart"/>
      <w:r w:rsidRPr="00395148">
        <w:rPr>
          <w:rFonts w:ascii="Segoe UI" w:hAnsi="Segoe UI" w:cs="Segoe UI"/>
          <w:sz w:val="22"/>
        </w:rPr>
        <w:t>commits</w:t>
      </w:r>
      <w:proofErr w:type="spellEnd"/>
      <w:r w:rsidRPr="00395148">
        <w:rPr>
          <w:rFonts w:ascii="Segoe UI" w:hAnsi="Segoe UI" w:cs="Segoe UI"/>
          <w:sz w:val="22"/>
        </w:rPr>
        <w:t xml:space="preserve"> to </w:t>
      </w:r>
      <w:proofErr w:type="spellStart"/>
      <w:r w:rsidRPr="00395148">
        <w:rPr>
          <w:rFonts w:ascii="Segoe UI" w:hAnsi="Segoe UI" w:cs="Segoe UI"/>
          <w:sz w:val="22"/>
        </w:rPr>
        <w:t>provide</w:t>
      </w:r>
      <w:proofErr w:type="spellEnd"/>
      <w:r w:rsidRPr="00395148">
        <w:rPr>
          <w:rFonts w:ascii="Segoe UI" w:hAnsi="Segoe UI" w:cs="Segoe UI"/>
          <w:sz w:val="22"/>
        </w:rPr>
        <w:t xml:space="preserve"> </w:t>
      </w:r>
      <w:proofErr w:type="spellStart"/>
      <w:r w:rsidRPr="00395148">
        <w:rPr>
          <w:rFonts w:ascii="Segoe UI" w:hAnsi="Segoe UI" w:cs="Segoe UI"/>
          <w:sz w:val="22"/>
        </w:rPr>
        <w:t>the</w:t>
      </w:r>
      <w:proofErr w:type="spellEnd"/>
      <w:r w:rsidRPr="00395148">
        <w:rPr>
          <w:rFonts w:ascii="Segoe UI" w:hAnsi="Segoe UI" w:cs="Segoe UI"/>
          <w:sz w:val="22"/>
        </w:rPr>
        <w:t xml:space="preserve"> </w:t>
      </w:r>
      <w:proofErr w:type="spellStart"/>
      <w:r w:rsidRPr="00395148">
        <w:rPr>
          <w:rFonts w:ascii="Segoe UI" w:hAnsi="Segoe UI" w:cs="Segoe UI"/>
          <w:sz w:val="22"/>
        </w:rPr>
        <w:t>spare</w:t>
      </w:r>
      <w:proofErr w:type="spellEnd"/>
      <w:r w:rsidRPr="00395148">
        <w:rPr>
          <w:rFonts w:ascii="Segoe UI" w:hAnsi="Segoe UI" w:cs="Segoe UI"/>
          <w:sz w:val="22"/>
        </w:rPr>
        <w:t xml:space="preserve"> </w:t>
      </w:r>
      <w:proofErr w:type="spellStart"/>
      <w:r w:rsidRPr="00395148">
        <w:rPr>
          <w:rFonts w:ascii="Segoe UI" w:hAnsi="Segoe UI" w:cs="Segoe UI"/>
          <w:sz w:val="22"/>
        </w:rPr>
        <w:t>parts</w:t>
      </w:r>
      <w:proofErr w:type="spellEnd"/>
      <w:r w:rsidRPr="00395148">
        <w:rPr>
          <w:rFonts w:ascii="Segoe UI" w:hAnsi="Segoe UI" w:cs="Segoe UI"/>
          <w:sz w:val="22"/>
        </w:rPr>
        <w:t xml:space="preserve"> </w:t>
      </w:r>
      <w:proofErr w:type="spellStart"/>
      <w:r w:rsidRPr="00395148">
        <w:rPr>
          <w:rFonts w:ascii="Segoe UI" w:hAnsi="Segoe UI" w:cs="Segoe UI"/>
          <w:sz w:val="22"/>
        </w:rPr>
        <w:t>and</w:t>
      </w:r>
      <w:proofErr w:type="spellEnd"/>
      <w:r w:rsidRPr="00395148">
        <w:rPr>
          <w:rFonts w:ascii="Segoe UI" w:hAnsi="Segoe UI" w:cs="Segoe UI"/>
          <w:sz w:val="22"/>
        </w:rPr>
        <w:t xml:space="preserve"> to </w:t>
      </w:r>
      <w:proofErr w:type="spellStart"/>
      <w:r w:rsidRPr="00395148">
        <w:rPr>
          <w:rFonts w:ascii="Segoe UI" w:hAnsi="Segoe UI" w:cs="Segoe UI"/>
          <w:sz w:val="22"/>
        </w:rPr>
        <w:t>provide</w:t>
      </w:r>
      <w:proofErr w:type="spellEnd"/>
      <w:r w:rsidRPr="00395148">
        <w:rPr>
          <w:rFonts w:ascii="Segoe UI" w:hAnsi="Segoe UI" w:cs="Segoe UI"/>
          <w:sz w:val="22"/>
        </w:rPr>
        <w:t xml:space="preserve"> </w:t>
      </w:r>
      <w:proofErr w:type="spellStart"/>
      <w:r w:rsidRPr="00395148">
        <w:rPr>
          <w:rFonts w:ascii="Segoe UI" w:hAnsi="Segoe UI" w:cs="Segoe UI"/>
          <w:sz w:val="22"/>
        </w:rPr>
        <w:t>service</w:t>
      </w:r>
      <w:proofErr w:type="spellEnd"/>
      <w:r w:rsidRPr="00395148">
        <w:rPr>
          <w:rFonts w:ascii="Segoe UI" w:hAnsi="Segoe UI" w:cs="Segoe UI"/>
          <w:sz w:val="22"/>
        </w:rPr>
        <w:t xml:space="preserve"> </w:t>
      </w:r>
      <w:proofErr w:type="spellStart"/>
      <w:r w:rsidRPr="00395148">
        <w:rPr>
          <w:rFonts w:ascii="Segoe UI" w:hAnsi="Segoe UI" w:cs="Segoe UI"/>
          <w:sz w:val="22"/>
        </w:rPr>
        <w:t>support</w:t>
      </w:r>
      <w:proofErr w:type="spellEnd"/>
      <w:r w:rsidRPr="00395148">
        <w:rPr>
          <w:rFonts w:ascii="Segoe UI" w:hAnsi="Segoe UI" w:cs="Segoe UI"/>
          <w:sz w:val="22"/>
        </w:rPr>
        <w:t xml:space="preserve"> </w:t>
      </w:r>
      <w:proofErr w:type="spellStart"/>
      <w:r w:rsidRPr="00395148">
        <w:rPr>
          <w:rFonts w:ascii="Segoe UI" w:hAnsi="Segoe UI" w:cs="Segoe UI"/>
          <w:sz w:val="22"/>
        </w:rPr>
        <w:t>against</w:t>
      </w:r>
      <w:proofErr w:type="spellEnd"/>
      <w:r w:rsidRPr="00395148">
        <w:rPr>
          <w:rFonts w:ascii="Segoe UI" w:hAnsi="Segoe UI" w:cs="Segoe UI"/>
          <w:sz w:val="22"/>
        </w:rPr>
        <w:t xml:space="preserve"> </w:t>
      </w:r>
      <w:proofErr w:type="spellStart"/>
      <w:r w:rsidRPr="00395148">
        <w:rPr>
          <w:rFonts w:ascii="Segoe UI" w:hAnsi="Segoe UI" w:cs="Segoe UI"/>
          <w:sz w:val="22"/>
        </w:rPr>
        <w:t>payment</w:t>
      </w:r>
      <w:proofErr w:type="spellEnd"/>
      <w:r w:rsidRPr="00395148">
        <w:rPr>
          <w:rFonts w:ascii="Segoe UI" w:hAnsi="Segoe UI" w:cs="Segoe UI"/>
          <w:sz w:val="22"/>
        </w:rPr>
        <w:t xml:space="preserve"> </w:t>
      </w:r>
      <w:proofErr w:type="spellStart"/>
      <w:r w:rsidRPr="00395148">
        <w:rPr>
          <w:rFonts w:ascii="Segoe UI" w:hAnsi="Segoe UI" w:cs="Segoe UI"/>
          <w:sz w:val="22"/>
        </w:rPr>
        <w:t>for</w:t>
      </w:r>
      <w:proofErr w:type="spellEnd"/>
      <w:r w:rsidRPr="00395148">
        <w:rPr>
          <w:rFonts w:ascii="Segoe UI" w:hAnsi="Segoe UI" w:cs="Segoe UI"/>
          <w:sz w:val="22"/>
        </w:rPr>
        <w:t xml:space="preserve"> </w:t>
      </w:r>
      <w:proofErr w:type="spellStart"/>
      <w:r w:rsidRPr="00395148">
        <w:rPr>
          <w:rFonts w:ascii="Segoe UI" w:hAnsi="Segoe UI" w:cs="Segoe UI"/>
          <w:sz w:val="22"/>
        </w:rPr>
        <w:t>another</w:t>
      </w:r>
      <w:proofErr w:type="spellEnd"/>
      <w:r w:rsidRPr="00395148">
        <w:rPr>
          <w:rFonts w:ascii="Segoe UI" w:hAnsi="Segoe UI" w:cs="Segoe UI"/>
          <w:sz w:val="22"/>
        </w:rPr>
        <w:t xml:space="preserve"> 10 (ten) </w:t>
      </w:r>
      <w:proofErr w:type="spellStart"/>
      <w:r w:rsidRPr="00395148">
        <w:rPr>
          <w:rFonts w:ascii="Segoe UI" w:hAnsi="Segoe UI" w:cs="Segoe UI"/>
          <w:sz w:val="22"/>
        </w:rPr>
        <w:t>years</w:t>
      </w:r>
      <w:proofErr w:type="spellEnd"/>
      <w:r w:rsidRPr="00395148">
        <w:rPr>
          <w:rFonts w:ascii="Segoe UI" w:hAnsi="Segoe UI" w:cs="Segoe UI"/>
          <w:sz w:val="22"/>
        </w:rPr>
        <w:t xml:space="preserve"> </w:t>
      </w:r>
      <w:proofErr w:type="spellStart"/>
      <w:r w:rsidRPr="00395148">
        <w:rPr>
          <w:rFonts w:ascii="Segoe UI" w:hAnsi="Segoe UI" w:cs="Segoe UI"/>
          <w:sz w:val="22"/>
        </w:rPr>
        <w:t>after</w:t>
      </w:r>
      <w:proofErr w:type="spellEnd"/>
      <w:r w:rsidRPr="00395148">
        <w:rPr>
          <w:rFonts w:ascii="Segoe UI" w:hAnsi="Segoe UI" w:cs="Segoe UI"/>
          <w:sz w:val="22"/>
        </w:rPr>
        <w:t xml:space="preserve"> </w:t>
      </w:r>
      <w:proofErr w:type="spellStart"/>
      <w:r w:rsidRPr="00395148">
        <w:rPr>
          <w:rFonts w:ascii="Segoe UI" w:hAnsi="Segoe UI" w:cs="Segoe UI"/>
          <w:sz w:val="22"/>
        </w:rPr>
        <w:t>the</w:t>
      </w:r>
      <w:proofErr w:type="spellEnd"/>
      <w:r w:rsidRPr="00395148">
        <w:rPr>
          <w:rFonts w:ascii="Segoe UI" w:hAnsi="Segoe UI" w:cs="Segoe UI"/>
          <w:sz w:val="22"/>
        </w:rPr>
        <w:t xml:space="preserve"> </w:t>
      </w:r>
      <w:proofErr w:type="spellStart"/>
      <w:r w:rsidRPr="00395148">
        <w:rPr>
          <w:rFonts w:ascii="Segoe UI" w:hAnsi="Segoe UI" w:cs="Segoe UI"/>
          <w:sz w:val="22"/>
        </w:rPr>
        <w:t>installation</w:t>
      </w:r>
      <w:proofErr w:type="spellEnd"/>
      <w:r w:rsidRPr="00395148">
        <w:rPr>
          <w:rFonts w:ascii="Segoe UI" w:hAnsi="Segoe UI" w:cs="Segoe UI"/>
          <w:sz w:val="22"/>
        </w:rPr>
        <w:t>.</w:t>
      </w:r>
    </w:p>
    <w:p w14:paraId="6AB4EB53" w14:textId="77777777" w:rsidR="00395148" w:rsidRPr="00395148" w:rsidRDefault="00395148" w:rsidP="00F54A8B">
      <w:pPr>
        <w:spacing w:line="240" w:lineRule="auto"/>
        <w:jc w:val="both"/>
        <w:rPr>
          <w:rFonts w:ascii="Segoe UI" w:eastAsia="Times New Roman" w:hAnsi="Segoe UI" w:cs="Segoe UI"/>
          <w:sz w:val="22"/>
          <w:lang w:val="en-GB"/>
        </w:rPr>
      </w:pPr>
    </w:p>
    <w:p w14:paraId="51B73F73" w14:textId="0E537AA7" w:rsidR="00F54A8B" w:rsidRPr="00F54A8B" w:rsidRDefault="00F54A8B" w:rsidP="00F54A8B">
      <w:pPr>
        <w:spacing w:line="240" w:lineRule="auto"/>
        <w:jc w:val="both"/>
        <w:rPr>
          <w:rFonts w:ascii="Segoe UI" w:eastAsia="Times New Roman" w:hAnsi="Segoe UI" w:cs="Segoe UI"/>
          <w:sz w:val="22"/>
          <w:lang w:val="en-GB"/>
        </w:rPr>
      </w:pPr>
      <w:r w:rsidRPr="00F54A8B">
        <w:rPr>
          <w:rFonts w:ascii="Segoe UI" w:eastAsia="Times New Roman" w:hAnsi="Segoe UI" w:cs="Segoe UI"/>
          <w:sz w:val="22"/>
          <w:lang w:val="en-GB"/>
        </w:rPr>
        <w:t>In the case of failure to fulfil obligations, the Supplier must reimburse any additional costs and damage to the Client, which would consequently suffer.</w:t>
      </w:r>
    </w:p>
    <w:p w14:paraId="4941CC61" w14:textId="73D31825" w:rsidR="0022179E" w:rsidRDefault="0022179E" w:rsidP="0022179E">
      <w:pPr>
        <w:widowControl w:val="0"/>
        <w:spacing w:line="240" w:lineRule="auto"/>
        <w:jc w:val="both"/>
        <w:rPr>
          <w:rFonts w:ascii="Segoe UI" w:eastAsia="Calibri" w:hAnsi="Segoe UI" w:cs="Segoe UI"/>
          <w:sz w:val="22"/>
          <w:lang w:val="pl-PL"/>
        </w:rPr>
      </w:pPr>
    </w:p>
    <w:p w14:paraId="0452478B" w14:textId="2802C8CB" w:rsidR="00A66D00" w:rsidRDefault="00A66D00" w:rsidP="0022179E">
      <w:pPr>
        <w:widowControl w:val="0"/>
        <w:spacing w:line="240" w:lineRule="auto"/>
        <w:jc w:val="both"/>
        <w:rPr>
          <w:rFonts w:ascii="Segoe UI" w:eastAsia="Calibri" w:hAnsi="Segoe UI" w:cs="Segoe UI"/>
          <w:sz w:val="22"/>
          <w:lang w:val="pl-PL"/>
        </w:rPr>
      </w:pPr>
    </w:p>
    <w:p w14:paraId="7318C292" w14:textId="1C6EE5E9" w:rsidR="007F75C8" w:rsidRPr="00821B21" w:rsidRDefault="007F75C8" w:rsidP="007F75C8">
      <w:pPr>
        <w:shd w:val="clear" w:color="auto" w:fill="DEEAF6" w:themeFill="accent5" w:themeFillTint="33"/>
        <w:spacing w:line="240" w:lineRule="auto"/>
        <w:rPr>
          <w:rFonts w:ascii="Segoe UI" w:eastAsia="Times New Roman" w:hAnsi="Segoe UI" w:cs="Segoe UI"/>
          <w:b/>
          <w:sz w:val="22"/>
          <w:lang w:val="pl-PL"/>
        </w:rPr>
      </w:pPr>
      <w:r>
        <w:rPr>
          <w:rFonts w:ascii="Segoe UI" w:eastAsia="Times New Roman" w:hAnsi="Segoe UI" w:cs="Segoe UI"/>
          <w:b/>
          <w:sz w:val="22"/>
          <w:lang w:val="pl-PL"/>
        </w:rPr>
        <w:t xml:space="preserve">MAINTENANCE AND SERVICE OF THE </w:t>
      </w:r>
      <w:r w:rsidR="00A02542">
        <w:rPr>
          <w:rFonts w:ascii="Segoe UI" w:eastAsia="Times New Roman" w:hAnsi="Segoe UI" w:cs="Segoe UI"/>
          <w:b/>
          <w:sz w:val="22"/>
          <w:lang w:val="pl-PL"/>
        </w:rPr>
        <w:t>E</w:t>
      </w:r>
      <w:r>
        <w:rPr>
          <w:rFonts w:ascii="Segoe UI" w:eastAsia="Times New Roman" w:hAnsi="Segoe UI" w:cs="Segoe UI"/>
          <w:b/>
          <w:sz w:val="22"/>
          <w:lang w:val="pl-PL"/>
        </w:rPr>
        <w:t>QUIPMENT</w:t>
      </w:r>
    </w:p>
    <w:p w14:paraId="17ED4D88" w14:textId="77777777" w:rsidR="007F75C8" w:rsidRPr="00821B21" w:rsidRDefault="007F75C8" w:rsidP="007F75C8">
      <w:pPr>
        <w:spacing w:line="240" w:lineRule="auto"/>
        <w:jc w:val="center"/>
        <w:rPr>
          <w:rFonts w:ascii="Segoe UI" w:eastAsia="Times New Roman" w:hAnsi="Segoe UI" w:cs="Segoe UI"/>
          <w:b/>
          <w:sz w:val="22"/>
          <w:lang w:val="pl-PL"/>
        </w:rPr>
      </w:pPr>
    </w:p>
    <w:p w14:paraId="05C422DE" w14:textId="50737716" w:rsidR="007F75C8" w:rsidRPr="00821B21" w:rsidRDefault="007F75C8" w:rsidP="007F75C8">
      <w:pPr>
        <w:spacing w:line="240" w:lineRule="auto"/>
        <w:jc w:val="center"/>
        <w:rPr>
          <w:rFonts w:ascii="Segoe UI" w:eastAsia="Times New Roman" w:hAnsi="Segoe UI" w:cs="Segoe UI"/>
          <w:b/>
          <w:sz w:val="22"/>
          <w:lang w:val="pl-PL"/>
        </w:rPr>
      </w:pPr>
      <w:r w:rsidRPr="00034118">
        <w:rPr>
          <w:rFonts w:ascii="Segoe UI" w:eastAsia="Times New Roman" w:hAnsi="Segoe UI" w:cs="Segoe UI"/>
          <w:b/>
          <w:sz w:val="22"/>
          <w:lang w:val="pl-PL"/>
        </w:rPr>
        <w:t xml:space="preserve">Article </w:t>
      </w:r>
      <w:r>
        <w:rPr>
          <w:rFonts w:ascii="Segoe UI" w:eastAsia="Times New Roman" w:hAnsi="Segoe UI" w:cs="Segoe UI"/>
          <w:b/>
          <w:sz w:val="22"/>
          <w:lang w:val="pl-PL"/>
        </w:rPr>
        <w:t>9</w:t>
      </w:r>
    </w:p>
    <w:p w14:paraId="507A4490" w14:textId="77777777" w:rsidR="007F75C8" w:rsidRPr="008A4756" w:rsidRDefault="007F75C8" w:rsidP="007F75C8">
      <w:pPr>
        <w:spacing w:line="240" w:lineRule="auto"/>
        <w:jc w:val="both"/>
        <w:rPr>
          <w:rFonts w:ascii="Segoe UI" w:eastAsia="Times New Roman" w:hAnsi="Segoe UI" w:cs="Segoe UI"/>
          <w:sz w:val="10"/>
          <w:szCs w:val="10"/>
          <w:lang w:val="pl-PL"/>
        </w:rPr>
      </w:pPr>
    </w:p>
    <w:p w14:paraId="05D7E117" w14:textId="77777777" w:rsidR="007F75C8" w:rsidRPr="007F75C8" w:rsidRDefault="007F75C8" w:rsidP="007F75C8">
      <w:pPr>
        <w:tabs>
          <w:tab w:val="left" w:pos="360"/>
        </w:tabs>
        <w:spacing w:line="240" w:lineRule="auto"/>
        <w:jc w:val="both"/>
        <w:rPr>
          <w:rFonts w:ascii="Segoe UI" w:eastAsia="Times New Roman" w:hAnsi="Segoe UI" w:cs="Segoe UI"/>
          <w:sz w:val="22"/>
          <w:lang w:val="en"/>
        </w:rPr>
      </w:pPr>
      <w:r w:rsidRPr="007F75C8">
        <w:rPr>
          <w:rFonts w:ascii="Segoe UI" w:eastAsia="Times New Roman" w:hAnsi="Segoe UI" w:cs="Segoe UI"/>
          <w:sz w:val="22"/>
          <w:lang w:val="en"/>
        </w:rPr>
        <w:t>The maintenance of the equipment is carried out regularly, according to predetermined schedule in line with the manufacturer's instructions and recommendations to ensure safe operation, to reduce the possibility of failures and to ensure the continuous optimal operation of the equipment. It is performed during the warranty period and after the expiration of the warranty. After expiration of the warranty the bidder provides payable after-warranty support. The price includes material, work, daily allowances and travelling costs.</w:t>
      </w:r>
    </w:p>
    <w:p w14:paraId="45E2DB57" w14:textId="77777777" w:rsidR="007F75C8" w:rsidRPr="007F75C8" w:rsidRDefault="007F75C8" w:rsidP="007F75C8">
      <w:pPr>
        <w:tabs>
          <w:tab w:val="left" w:pos="360"/>
        </w:tabs>
        <w:spacing w:line="240" w:lineRule="auto"/>
        <w:jc w:val="both"/>
        <w:rPr>
          <w:rFonts w:ascii="Segoe UI" w:eastAsia="Times New Roman" w:hAnsi="Segoe UI" w:cs="Segoe UI"/>
          <w:sz w:val="16"/>
          <w:szCs w:val="16"/>
          <w:lang w:val="en"/>
        </w:rPr>
      </w:pPr>
    </w:p>
    <w:p w14:paraId="2B056F7B" w14:textId="77777777" w:rsidR="007F75C8" w:rsidRPr="007F75C8" w:rsidRDefault="007F75C8" w:rsidP="007F75C8">
      <w:pPr>
        <w:tabs>
          <w:tab w:val="left" w:pos="360"/>
        </w:tabs>
        <w:spacing w:line="240" w:lineRule="auto"/>
        <w:jc w:val="both"/>
        <w:rPr>
          <w:rFonts w:ascii="Segoe UI" w:eastAsia="Times New Roman" w:hAnsi="Segoe UI" w:cs="Segoe UI"/>
          <w:sz w:val="22"/>
          <w:lang w:val="en"/>
        </w:rPr>
      </w:pPr>
      <w:r w:rsidRPr="007F75C8">
        <w:rPr>
          <w:rFonts w:ascii="Segoe UI" w:eastAsia="Times New Roman" w:hAnsi="Segoe UI" w:cs="Segoe UI"/>
          <w:sz w:val="22"/>
          <w:lang w:val="en"/>
        </w:rPr>
        <w:t>Service of the equipment is a repair service that is performed in case of equipment failure on the basis of the customer's order after the expiration of the warranty period. Service services are intended to establish such condition of the equipment in which the equipment performs its intended function. Service maintenance costs are calculated according to the actual time and material used. The Supplier informs the Client about at least approximate costs before service is performed.</w:t>
      </w:r>
    </w:p>
    <w:p w14:paraId="0A92983B" w14:textId="77777777" w:rsidR="007F75C8" w:rsidRPr="007F75C8" w:rsidRDefault="007F75C8" w:rsidP="007F75C8">
      <w:pPr>
        <w:tabs>
          <w:tab w:val="left" w:pos="360"/>
        </w:tabs>
        <w:spacing w:line="240" w:lineRule="auto"/>
        <w:jc w:val="both"/>
        <w:rPr>
          <w:rFonts w:ascii="Segoe UI" w:eastAsia="Times New Roman" w:hAnsi="Segoe UI" w:cs="Segoe UI"/>
          <w:sz w:val="16"/>
          <w:szCs w:val="16"/>
          <w:lang w:val="en"/>
        </w:rPr>
      </w:pPr>
    </w:p>
    <w:p w14:paraId="34E6BB0B" w14:textId="77777777" w:rsidR="007F75C8" w:rsidRPr="007F75C8" w:rsidRDefault="007F75C8" w:rsidP="007F75C8">
      <w:pPr>
        <w:widowControl w:val="0"/>
        <w:tabs>
          <w:tab w:val="left" w:pos="792"/>
        </w:tabs>
        <w:suppressAutoHyphens/>
        <w:spacing w:line="240" w:lineRule="auto"/>
        <w:jc w:val="both"/>
        <w:rPr>
          <w:rFonts w:ascii="Segoe UI" w:eastAsia="SimSun" w:hAnsi="Segoe UI" w:cs="Segoe UI"/>
          <w:color w:val="000000"/>
          <w:sz w:val="22"/>
          <w:lang w:val="en-US" w:eastAsia="zh-CN" w:bidi="hi-IN"/>
        </w:rPr>
      </w:pPr>
      <w:r w:rsidRPr="007F75C8">
        <w:rPr>
          <w:rFonts w:ascii="Segoe UI" w:eastAsia="SimSun" w:hAnsi="Segoe UI" w:cs="Segoe UI"/>
          <w:color w:val="000000"/>
          <w:sz w:val="22"/>
          <w:lang w:val="en-US" w:eastAsia="zh-CN" w:bidi="hi-IN"/>
        </w:rPr>
        <w:t xml:space="preserve">The responsibility for keeping the equipment undamaged is transferred from the Supplier to the Client once the equipment is delivered to the Client. </w:t>
      </w:r>
    </w:p>
    <w:p w14:paraId="12A263E6" w14:textId="77777777" w:rsidR="007F75C8" w:rsidRPr="007F75C8" w:rsidRDefault="007F75C8" w:rsidP="007F75C8">
      <w:pPr>
        <w:tabs>
          <w:tab w:val="left" w:pos="360"/>
        </w:tabs>
        <w:spacing w:line="240" w:lineRule="auto"/>
        <w:jc w:val="both"/>
        <w:rPr>
          <w:rFonts w:ascii="Segoe UI" w:eastAsia="Times New Roman" w:hAnsi="Segoe UI" w:cs="Segoe UI"/>
          <w:sz w:val="16"/>
          <w:szCs w:val="16"/>
          <w:lang w:val="en"/>
        </w:rPr>
      </w:pPr>
    </w:p>
    <w:p w14:paraId="7ADF2C4B" w14:textId="77777777" w:rsidR="007F75C8" w:rsidRPr="007F75C8" w:rsidRDefault="007F75C8" w:rsidP="007F75C8">
      <w:pPr>
        <w:tabs>
          <w:tab w:val="left" w:pos="360"/>
        </w:tabs>
        <w:spacing w:line="240" w:lineRule="auto"/>
        <w:rPr>
          <w:rFonts w:ascii="Segoe UI" w:eastAsia="Times New Roman" w:hAnsi="Segoe UI" w:cs="Segoe UI"/>
          <w:sz w:val="22"/>
          <w:lang w:val="en"/>
        </w:rPr>
      </w:pPr>
      <w:r w:rsidRPr="007F75C8">
        <w:rPr>
          <w:rFonts w:ascii="Segoe UI" w:eastAsia="Times New Roman" w:hAnsi="Segoe UI" w:cs="Segoe UI"/>
          <w:sz w:val="22"/>
          <w:lang w:val="en"/>
        </w:rPr>
        <w:t>The Supplier shall provide for emergency services responding to the Client within five working days after the receipt of a notification.</w:t>
      </w:r>
    </w:p>
    <w:p w14:paraId="0DDDE69F" w14:textId="14E51132" w:rsidR="007F75C8" w:rsidRDefault="007F75C8" w:rsidP="0022179E">
      <w:pPr>
        <w:widowControl w:val="0"/>
        <w:spacing w:line="240" w:lineRule="auto"/>
        <w:jc w:val="both"/>
        <w:rPr>
          <w:rFonts w:ascii="Segoe UI" w:eastAsia="Calibri" w:hAnsi="Segoe UI" w:cs="Segoe UI"/>
          <w:sz w:val="22"/>
          <w:lang w:val="pl-PL"/>
        </w:rPr>
      </w:pPr>
    </w:p>
    <w:p w14:paraId="626C62D7" w14:textId="1D053C89" w:rsidR="007F75C8" w:rsidRDefault="002E79F0" w:rsidP="00F215F4">
      <w:pPr>
        <w:pStyle w:val="HTML-oblikovano"/>
        <w:jc w:val="both"/>
        <w:rPr>
          <w:rStyle w:val="y2iqfc"/>
          <w:rFonts w:ascii="Segoe UI" w:hAnsi="Segoe UI" w:cs="Segoe UI"/>
          <w:sz w:val="22"/>
          <w:szCs w:val="22"/>
          <w:lang w:val="en"/>
        </w:rPr>
      </w:pPr>
      <w:r w:rsidRPr="002E79F0">
        <w:rPr>
          <w:rStyle w:val="y2iqfc"/>
          <w:rFonts w:ascii="Segoe UI" w:hAnsi="Segoe UI" w:cs="Segoe UI"/>
          <w:sz w:val="22"/>
          <w:szCs w:val="22"/>
          <w:lang w:val="en"/>
        </w:rPr>
        <w:t>The costs of regular annual maintenance and servicing of the equipment are divided among the contracting parties based on the ownership share, as follows:</w:t>
      </w:r>
    </w:p>
    <w:p w14:paraId="6CF00BAA" w14:textId="4FFC65ED" w:rsidR="00C33E35" w:rsidRDefault="00C33E35" w:rsidP="00F215F4">
      <w:pPr>
        <w:pStyle w:val="HTML-oblikovano"/>
        <w:jc w:val="both"/>
        <w:rPr>
          <w:rStyle w:val="y2iqfc"/>
          <w:rFonts w:ascii="Segoe UI" w:hAnsi="Segoe UI" w:cs="Segoe UI"/>
          <w:sz w:val="22"/>
          <w:szCs w:val="22"/>
          <w:lang w:val="en"/>
        </w:rPr>
      </w:pPr>
    </w:p>
    <w:p w14:paraId="20DF27F7" w14:textId="2C0CF3AB" w:rsidR="00C33E35" w:rsidRDefault="00C33E35" w:rsidP="00F215F4">
      <w:pPr>
        <w:pStyle w:val="HTML-oblikovano"/>
        <w:jc w:val="both"/>
        <w:rPr>
          <w:rStyle w:val="y2iqfc"/>
          <w:rFonts w:ascii="Segoe UI" w:hAnsi="Segoe UI" w:cs="Segoe UI"/>
          <w:sz w:val="22"/>
          <w:szCs w:val="22"/>
          <w:lang w:val="en"/>
        </w:rPr>
      </w:pPr>
    </w:p>
    <w:p w14:paraId="07EC9ECC" w14:textId="77777777" w:rsidR="00C33E35" w:rsidRDefault="00C33E35" w:rsidP="00F215F4">
      <w:pPr>
        <w:pStyle w:val="HTML-oblikovano"/>
        <w:jc w:val="both"/>
        <w:rPr>
          <w:rStyle w:val="y2iqfc"/>
          <w:rFonts w:ascii="Segoe UI" w:hAnsi="Segoe UI" w:cs="Segoe UI"/>
          <w:sz w:val="22"/>
          <w:szCs w:val="22"/>
          <w:lang w:val="en"/>
        </w:rPr>
      </w:pPr>
    </w:p>
    <w:p w14:paraId="797725D5" w14:textId="6AF35396" w:rsidR="00C33E35" w:rsidRDefault="00C33E35" w:rsidP="00F215F4">
      <w:pPr>
        <w:pStyle w:val="HTML-oblikovano"/>
        <w:jc w:val="both"/>
        <w:rPr>
          <w:rStyle w:val="y2iqfc"/>
          <w:rFonts w:ascii="Segoe UI" w:hAnsi="Segoe UI" w:cs="Segoe UI"/>
          <w:sz w:val="22"/>
          <w:szCs w:val="22"/>
          <w:lang w:val="en"/>
        </w:rPr>
      </w:pPr>
    </w:p>
    <w:tbl>
      <w:tblPr>
        <w:tblStyle w:val="Tabelamrea"/>
        <w:tblW w:w="10201" w:type="dxa"/>
        <w:tblLook w:val="04A0" w:firstRow="1" w:lastRow="0" w:firstColumn="1" w:lastColumn="0" w:noHBand="0" w:noVBand="1"/>
      </w:tblPr>
      <w:tblGrid>
        <w:gridCol w:w="2547"/>
        <w:gridCol w:w="4394"/>
        <w:gridCol w:w="3260"/>
      </w:tblGrid>
      <w:tr w:rsidR="00C33E35" w:rsidRPr="0009185A" w14:paraId="4A7EFEDE" w14:textId="77777777" w:rsidTr="00FB63E1">
        <w:tc>
          <w:tcPr>
            <w:tcW w:w="2547" w:type="dxa"/>
            <w:shd w:val="clear" w:color="auto" w:fill="DEEAF6" w:themeFill="accent5" w:themeFillTint="33"/>
          </w:tcPr>
          <w:p w14:paraId="4B862A89" w14:textId="77777777" w:rsidR="00C33E35" w:rsidRPr="00FD3B2F" w:rsidRDefault="00C33E35" w:rsidP="00FB63E1">
            <w:pPr>
              <w:pStyle w:val="HTML-oblikovano"/>
              <w:jc w:val="center"/>
              <w:rPr>
                <w:rFonts w:ascii="Segoe UI" w:hAnsi="Segoe UI" w:cs="Segoe UI"/>
                <w:b/>
                <w:bCs/>
                <w:sz w:val="22"/>
                <w:szCs w:val="22"/>
              </w:rPr>
            </w:pPr>
            <w:r w:rsidRPr="00FD3B2F">
              <w:rPr>
                <w:rStyle w:val="y2iqfc"/>
                <w:rFonts w:ascii="Segoe UI" w:hAnsi="Segoe UI" w:cs="Segoe UI"/>
                <w:b/>
                <w:bCs/>
                <w:sz w:val="22"/>
                <w:szCs w:val="22"/>
                <w:lang w:val="en"/>
              </w:rPr>
              <w:lastRenderedPageBreak/>
              <w:t>Equipment co-financier</w:t>
            </w:r>
          </w:p>
          <w:p w14:paraId="751AB4FD" w14:textId="77777777" w:rsidR="00C33E35" w:rsidRPr="00FD3B2F" w:rsidRDefault="00C33E35" w:rsidP="00FB63E1">
            <w:pPr>
              <w:widowControl w:val="0"/>
              <w:jc w:val="center"/>
              <w:rPr>
                <w:rFonts w:ascii="Segoe UI" w:hAnsi="Segoe UI" w:cs="Segoe UI"/>
                <w:b/>
                <w:bCs/>
                <w:sz w:val="22"/>
                <w:szCs w:val="22"/>
                <w:lang w:val="pl-PL"/>
              </w:rPr>
            </w:pPr>
          </w:p>
        </w:tc>
        <w:tc>
          <w:tcPr>
            <w:tcW w:w="4394" w:type="dxa"/>
            <w:shd w:val="clear" w:color="auto" w:fill="DEEAF6" w:themeFill="accent5" w:themeFillTint="33"/>
          </w:tcPr>
          <w:p w14:paraId="1C9E4B58" w14:textId="77777777" w:rsidR="00C33E35" w:rsidRPr="00FD3B2F" w:rsidRDefault="00C33E35" w:rsidP="00FB63E1">
            <w:pPr>
              <w:pStyle w:val="HTML-oblikovano"/>
              <w:jc w:val="center"/>
              <w:rPr>
                <w:rFonts w:ascii="Segoe UI" w:hAnsi="Segoe UI" w:cs="Segoe UI"/>
                <w:b/>
                <w:bCs/>
                <w:sz w:val="22"/>
                <w:szCs w:val="22"/>
              </w:rPr>
            </w:pPr>
            <w:r w:rsidRPr="00FD3B2F">
              <w:rPr>
                <w:rStyle w:val="y2iqfc"/>
                <w:rFonts w:ascii="Segoe UI" w:hAnsi="Segoe UI" w:cs="Segoe UI"/>
                <w:b/>
                <w:bCs/>
                <w:sz w:val="22"/>
                <w:szCs w:val="22"/>
                <w:lang w:val="en"/>
              </w:rPr>
              <w:t>Address of co-financier</w:t>
            </w:r>
          </w:p>
          <w:p w14:paraId="7FBD2523" w14:textId="77777777" w:rsidR="00C33E35" w:rsidRPr="00FD3B2F" w:rsidRDefault="00C33E35" w:rsidP="00FB63E1">
            <w:pPr>
              <w:widowControl w:val="0"/>
              <w:jc w:val="center"/>
              <w:rPr>
                <w:rFonts w:ascii="Segoe UI" w:hAnsi="Segoe UI" w:cs="Segoe UI"/>
                <w:b/>
                <w:bCs/>
                <w:sz w:val="22"/>
                <w:szCs w:val="22"/>
                <w:lang w:val="pl-PL"/>
              </w:rPr>
            </w:pPr>
          </w:p>
        </w:tc>
        <w:tc>
          <w:tcPr>
            <w:tcW w:w="3260" w:type="dxa"/>
            <w:shd w:val="clear" w:color="auto" w:fill="DEEAF6" w:themeFill="accent5" w:themeFillTint="33"/>
          </w:tcPr>
          <w:p w14:paraId="1646BC6F" w14:textId="77777777" w:rsidR="00C33E35" w:rsidRPr="00FD3B2F" w:rsidRDefault="00C33E35" w:rsidP="00FB63E1">
            <w:pPr>
              <w:pStyle w:val="HTML-oblikovano"/>
              <w:jc w:val="center"/>
              <w:rPr>
                <w:rFonts w:ascii="Segoe UI" w:hAnsi="Segoe UI" w:cs="Segoe UI"/>
                <w:b/>
                <w:bCs/>
                <w:sz w:val="22"/>
                <w:szCs w:val="22"/>
              </w:rPr>
            </w:pPr>
            <w:r w:rsidRPr="00FD3B2F">
              <w:rPr>
                <w:rStyle w:val="y2iqfc"/>
                <w:rFonts w:ascii="Segoe UI" w:hAnsi="Segoe UI" w:cs="Segoe UI"/>
                <w:b/>
                <w:bCs/>
                <w:sz w:val="22"/>
                <w:szCs w:val="22"/>
                <w:lang w:val="en"/>
              </w:rPr>
              <w:t>Ownership share</w:t>
            </w:r>
          </w:p>
          <w:p w14:paraId="32B7A699" w14:textId="77777777" w:rsidR="00C33E35" w:rsidRPr="00FD3B2F" w:rsidRDefault="00C33E35" w:rsidP="00FB63E1">
            <w:pPr>
              <w:widowControl w:val="0"/>
              <w:jc w:val="center"/>
              <w:rPr>
                <w:rFonts w:ascii="Segoe UI" w:hAnsi="Segoe UI" w:cs="Segoe UI"/>
                <w:b/>
                <w:bCs/>
                <w:sz w:val="22"/>
                <w:szCs w:val="22"/>
                <w:lang w:val="pl-PL"/>
              </w:rPr>
            </w:pPr>
          </w:p>
        </w:tc>
      </w:tr>
      <w:tr w:rsidR="00C33E35" w:rsidRPr="0009185A" w14:paraId="4C1605CD" w14:textId="77777777" w:rsidTr="00FB63E1">
        <w:tc>
          <w:tcPr>
            <w:tcW w:w="2547" w:type="dxa"/>
          </w:tcPr>
          <w:p w14:paraId="050468D6" w14:textId="77777777" w:rsidR="00C33E35" w:rsidRPr="00641088" w:rsidRDefault="00C33E35" w:rsidP="00FB63E1">
            <w:pPr>
              <w:widowControl w:val="0"/>
              <w:rPr>
                <w:rFonts w:ascii="Segoe UI" w:hAnsi="Segoe UI" w:cs="Segoe UI"/>
                <w:b/>
                <w:bCs/>
                <w:sz w:val="22"/>
                <w:szCs w:val="22"/>
                <w:lang w:val="pl-PL"/>
              </w:rPr>
            </w:pPr>
            <w:r w:rsidRPr="00641088">
              <w:rPr>
                <w:rFonts w:ascii="Segoe UI" w:hAnsi="Segoe UI" w:cs="Segoe UI"/>
                <w:b/>
                <w:bCs/>
                <w:sz w:val="22"/>
                <w:szCs w:val="22"/>
              </w:rPr>
              <w:t>Institut »</w:t>
            </w:r>
            <w:proofErr w:type="spellStart"/>
            <w:r w:rsidRPr="00641088">
              <w:rPr>
                <w:rFonts w:ascii="Segoe UI" w:hAnsi="Segoe UI" w:cs="Segoe UI"/>
                <w:b/>
                <w:bCs/>
                <w:sz w:val="22"/>
                <w:szCs w:val="22"/>
              </w:rPr>
              <w:t>Jo</w:t>
            </w:r>
            <w:r>
              <w:rPr>
                <w:rFonts w:ascii="Segoe UI" w:hAnsi="Segoe UI" w:cs="Segoe UI"/>
                <w:b/>
                <w:bCs/>
                <w:sz w:val="22"/>
                <w:szCs w:val="22"/>
              </w:rPr>
              <w:t>z</w:t>
            </w:r>
            <w:r w:rsidRPr="00641088">
              <w:rPr>
                <w:rFonts w:ascii="Segoe UI" w:hAnsi="Segoe UI" w:cs="Segoe UI"/>
                <w:b/>
                <w:bCs/>
                <w:sz w:val="22"/>
                <w:szCs w:val="22"/>
              </w:rPr>
              <w:t>ef</w:t>
            </w:r>
            <w:proofErr w:type="spellEnd"/>
            <w:r w:rsidRPr="00641088">
              <w:rPr>
                <w:rFonts w:ascii="Segoe UI" w:hAnsi="Segoe UI" w:cs="Segoe UI"/>
                <w:b/>
                <w:bCs/>
                <w:sz w:val="22"/>
                <w:szCs w:val="22"/>
              </w:rPr>
              <w:t xml:space="preserve"> Stefan«</w:t>
            </w:r>
          </w:p>
        </w:tc>
        <w:tc>
          <w:tcPr>
            <w:tcW w:w="4394" w:type="dxa"/>
          </w:tcPr>
          <w:p w14:paraId="15369996" w14:textId="77777777" w:rsidR="00C33E35" w:rsidRPr="0009185A" w:rsidRDefault="00C33E35" w:rsidP="00FB63E1">
            <w:pPr>
              <w:widowControl w:val="0"/>
              <w:jc w:val="center"/>
              <w:rPr>
                <w:rFonts w:ascii="Segoe UI" w:hAnsi="Segoe UI" w:cs="Segoe UI"/>
                <w:sz w:val="22"/>
                <w:szCs w:val="22"/>
                <w:lang w:val="pl-PL"/>
              </w:rPr>
            </w:pPr>
            <w:r w:rsidRPr="0009185A">
              <w:rPr>
                <w:rFonts w:ascii="Segoe UI" w:hAnsi="Segoe UI" w:cs="Segoe UI"/>
                <w:sz w:val="22"/>
                <w:szCs w:val="22"/>
              </w:rPr>
              <w:t>Jamova cesta 39, Ljubljana, 1000 Ljubljana</w:t>
            </w:r>
          </w:p>
        </w:tc>
        <w:tc>
          <w:tcPr>
            <w:tcW w:w="3260" w:type="dxa"/>
          </w:tcPr>
          <w:p w14:paraId="6AAEB9AD" w14:textId="77777777" w:rsidR="00C33E35" w:rsidRPr="0009185A" w:rsidRDefault="00C33E35" w:rsidP="00FB63E1">
            <w:pPr>
              <w:widowControl w:val="0"/>
              <w:jc w:val="center"/>
              <w:rPr>
                <w:rFonts w:ascii="Segoe UI" w:hAnsi="Segoe UI" w:cs="Segoe UI"/>
                <w:sz w:val="22"/>
                <w:szCs w:val="22"/>
                <w:lang w:val="pl-PL"/>
              </w:rPr>
            </w:pPr>
            <w:r>
              <w:rPr>
                <w:rFonts w:ascii="Segoe UI" w:hAnsi="Segoe UI" w:cs="Segoe UI"/>
                <w:sz w:val="22"/>
                <w:szCs w:val="22"/>
                <w:lang w:val="pl-PL"/>
              </w:rPr>
              <w:t xml:space="preserve">15,5 </w:t>
            </w:r>
            <w:r w:rsidRPr="0009185A">
              <w:rPr>
                <w:rFonts w:ascii="Segoe UI" w:hAnsi="Segoe UI" w:cs="Segoe UI"/>
                <w:sz w:val="22"/>
                <w:szCs w:val="22"/>
                <w:lang w:val="pl-PL"/>
              </w:rPr>
              <w:t>%</w:t>
            </w:r>
          </w:p>
        </w:tc>
      </w:tr>
      <w:tr w:rsidR="00C33E35" w:rsidRPr="0009185A" w14:paraId="635C2C33" w14:textId="77777777" w:rsidTr="00FB63E1">
        <w:tc>
          <w:tcPr>
            <w:tcW w:w="2547" w:type="dxa"/>
          </w:tcPr>
          <w:p w14:paraId="03E96F28" w14:textId="77777777" w:rsidR="00C33E35" w:rsidRPr="0009185A" w:rsidRDefault="00C33E35" w:rsidP="00FB63E1">
            <w:pPr>
              <w:widowControl w:val="0"/>
              <w:rPr>
                <w:rFonts w:ascii="Segoe UI" w:hAnsi="Segoe UI" w:cs="Segoe UI"/>
                <w:sz w:val="22"/>
                <w:szCs w:val="22"/>
                <w:lang w:val="pl-PL"/>
              </w:rPr>
            </w:pPr>
            <w:r w:rsidRPr="00672A75">
              <w:rPr>
                <w:rStyle w:val="y2iqfc"/>
                <w:rFonts w:ascii="Segoe UI" w:hAnsi="Segoe UI" w:cs="Segoe UI"/>
                <w:b/>
                <w:bCs/>
                <w:sz w:val="22"/>
                <w:szCs w:val="22"/>
                <w:lang w:val="en"/>
              </w:rPr>
              <w:t>Institute of Chemistry</w:t>
            </w:r>
          </w:p>
        </w:tc>
        <w:tc>
          <w:tcPr>
            <w:tcW w:w="4394" w:type="dxa"/>
          </w:tcPr>
          <w:p w14:paraId="2D59F14D" w14:textId="77777777" w:rsidR="00C33E35" w:rsidRPr="0009185A" w:rsidRDefault="00C33E35" w:rsidP="00FB63E1">
            <w:pPr>
              <w:widowControl w:val="0"/>
              <w:jc w:val="center"/>
              <w:rPr>
                <w:rFonts w:ascii="Segoe UI" w:hAnsi="Segoe UI" w:cs="Segoe UI"/>
                <w:sz w:val="22"/>
                <w:szCs w:val="22"/>
                <w:lang w:val="pl-PL"/>
              </w:rPr>
            </w:pPr>
            <w:r w:rsidRPr="0009185A">
              <w:rPr>
                <w:rFonts w:ascii="Segoe UI" w:hAnsi="Segoe UI" w:cs="Segoe UI"/>
                <w:sz w:val="22"/>
                <w:szCs w:val="22"/>
              </w:rPr>
              <w:t>Hajdrihova 19, 1000 Ljubljana</w:t>
            </w:r>
          </w:p>
        </w:tc>
        <w:tc>
          <w:tcPr>
            <w:tcW w:w="3260" w:type="dxa"/>
          </w:tcPr>
          <w:p w14:paraId="6E8AF169" w14:textId="77777777" w:rsidR="00C33E35" w:rsidRPr="0009185A" w:rsidRDefault="00C33E35" w:rsidP="00FB63E1">
            <w:pPr>
              <w:widowControl w:val="0"/>
              <w:jc w:val="center"/>
              <w:rPr>
                <w:rFonts w:ascii="Segoe UI" w:hAnsi="Segoe UI" w:cs="Segoe UI"/>
                <w:sz w:val="22"/>
                <w:szCs w:val="22"/>
                <w:lang w:val="pl-PL"/>
              </w:rPr>
            </w:pPr>
            <w:r w:rsidRPr="0009185A">
              <w:rPr>
                <w:rFonts w:ascii="Segoe UI" w:hAnsi="Segoe UI" w:cs="Segoe UI"/>
                <w:sz w:val="22"/>
                <w:szCs w:val="22"/>
                <w:lang w:val="pl-PL"/>
              </w:rPr>
              <w:t>1</w:t>
            </w:r>
            <w:r>
              <w:rPr>
                <w:rFonts w:ascii="Segoe UI" w:hAnsi="Segoe UI" w:cs="Segoe UI"/>
                <w:sz w:val="22"/>
                <w:szCs w:val="22"/>
                <w:lang w:val="pl-PL"/>
              </w:rPr>
              <w:t xml:space="preserve">5,5 </w:t>
            </w:r>
            <w:r w:rsidRPr="0009185A">
              <w:rPr>
                <w:rFonts w:ascii="Segoe UI" w:hAnsi="Segoe UI" w:cs="Segoe UI"/>
                <w:sz w:val="22"/>
                <w:szCs w:val="22"/>
                <w:lang w:val="pl-PL"/>
              </w:rPr>
              <w:t>%</w:t>
            </w:r>
          </w:p>
        </w:tc>
      </w:tr>
      <w:tr w:rsidR="00C33E35" w:rsidRPr="0009185A" w14:paraId="04005D3A" w14:textId="77777777" w:rsidTr="00FB63E1">
        <w:tc>
          <w:tcPr>
            <w:tcW w:w="2547" w:type="dxa"/>
          </w:tcPr>
          <w:p w14:paraId="62187F76" w14:textId="77777777" w:rsidR="00C33E35" w:rsidRPr="00641088" w:rsidRDefault="00C33E35" w:rsidP="00FB63E1">
            <w:pPr>
              <w:widowControl w:val="0"/>
              <w:rPr>
                <w:rFonts w:ascii="Segoe UI" w:hAnsi="Segoe UI" w:cs="Segoe UI"/>
                <w:b/>
                <w:bCs/>
                <w:sz w:val="22"/>
                <w:szCs w:val="22"/>
              </w:rPr>
            </w:pPr>
            <w:r w:rsidRPr="00641088">
              <w:rPr>
                <w:rStyle w:val="y2iqfc"/>
                <w:rFonts w:ascii="Segoe UI" w:hAnsi="Segoe UI" w:cs="Segoe UI"/>
                <w:b/>
                <w:bCs/>
                <w:sz w:val="22"/>
                <w:szCs w:val="22"/>
                <w:lang w:val="en"/>
              </w:rPr>
              <w:t>University of Ljubljana, Faculty of Chemistry and Chemical Technology</w:t>
            </w:r>
          </w:p>
        </w:tc>
        <w:tc>
          <w:tcPr>
            <w:tcW w:w="4394" w:type="dxa"/>
          </w:tcPr>
          <w:p w14:paraId="60DEB106" w14:textId="77777777" w:rsidR="00C33E35" w:rsidRPr="0009185A" w:rsidRDefault="00C33E35" w:rsidP="00FB63E1">
            <w:pPr>
              <w:widowControl w:val="0"/>
              <w:jc w:val="center"/>
              <w:rPr>
                <w:rFonts w:ascii="Segoe UI" w:hAnsi="Segoe UI" w:cs="Segoe UI"/>
                <w:sz w:val="22"/>
                <w:szCs w:val="22"/>
              </w:rPr>
            </w:pPr>
            <w:r w:rsidRPr="0009185A">
              <w:rPr>
                <w:rFonts w:ascii="Segoe UI" w:hAnsi="Segoe UI" w:cs="Segoe UI"/>
                <w:sz w:val="22"/>
                <w:szCs w:val="22"/>
              </w:rPr>
              <w:t>Večna pot 113, 1000 Ljubljana</w:t>
            </w:r>
          </w:p>
        </w:tc>
        <w:tc>
          <w:tcPr>
            <w:tcW w:w="3260" w:type="dxa"/>
          </w:tcPr>
          <w:p w14:paraId="5A3A273E" w14:textId="77777777" w:rsidR="00C33E35" w:rsidRPr="0009185A" w:rsidRDefault="00C33E35" w:rsidP="00FB63E1">
            <w:pPr>
              <w:widowControl w:val="0"/>
              <w:jc w:val="center"/>
              <w:rPr>
                <w:rFonts w:ascii="Segoe UI" w:hAnsi="Segoe UI" w:cs="Segoe UI"/>
                <w:sz w:val="22"/>
                <w:szCs w:val="22"/>
                <w:lang w:val="pl-PL"/>
              </w:rPr>
            </w:pPr>
            <w:r>
              <w:rPr>
                <w:rFonts w:ascii="Segoe UI" w:hAnsi="Segoe UI" w:cs="Segoe UI"/>
                <w:sz w:val="22"/>
                <w:szCs w:val="22"/>
                <w:lang w:val="pl-PL"/>
              </w:rPr>
              <w:t xml:space="preserve">69,0 </w:t>
            </w:r>
            <w:r w:rsidRPr="0009185A">
              <w:rPr>
                <w:rFonts w:ascii="Segoe UI" w:hAnsi="Segoe UI" w:cs="Segoe UI"/>
                <w:sz w:val="22"/>
                <w:szCs w:val="22"/>
                <w:lang w:val="pl-PL"/>
              </w:rPr>
              <w:t>%</w:t>
            </w:r>
          </w:p>
        </w:tc>
      </w:tr>
    </w:tbl>
    <w:p w14:paraId="3A9523F1" w14:textId="06909D29" w:rsidR="00C33E35" w:rsidRDefault="00C33E35" w:rsidP="00F215F4">
      <w:pPr>
        <w:pStyle w:val="HTML-oblikovano"/>
        <w:jc w:val="both"/>
        <w:rPr>
          <w:rStyle w:val="y2iqfc"/>
          <w:rFonts w:ascii="Segoe UI" w:hAnsi="Segoe UI" w:cs="Segoe UI"/>
          <w:sz w:val="22"/>
          <w:szCs w:val="22"/>
          <w:lang w:val="en"/>
        </w:rPr>
      </w:pPr>
    </w:p>
    <w:p w14:paraId="74E9E1BE" w14:textId="77777777" w:rsidR="00C33E35" w:rsidRDefault="00C33E35" w:rsidP="00F215F4">
      <w:pPr>
        <w:pStyle w:val="HTML-oblikovano"/>
        <w:jc w:val="both"/>
        <w:rPr>
          <w:rFonts w:ascii="Segoe UI" w:eastAsia="Calibri" w:hAnsi="Segoe UI" w:cs="Segoe UI"/>
          <w:sz w:val="22"/>
          <w:lang w:val="pl-PL"/>
        </w:rPr>
      </w:pPr>
    </w:p>
    <w:p w14:paraId="558E6B2B" w14:textId="092FBAA1" w:rsidR="006B7FFD" w:rsidRPr="00821B21" w:rsidRDefault="0045057B" w:rsidP="006B7FFD">
      <w:pPr>
        <w:shd w:val="clear" w:color="auto" w:fill="DEEAF6" w:themeFill="accent5" w:themeFillTint="33"/>
        <w:spacing w:line="240" w:lineRule="auto"/>
        <w:rPr>
          <w:rFonts w:ascii="Segoe UI" w:eastAsia="Times New Roman" w:hAnsi="Segoe UI" w:cs="Segoe UI"/>
          <w:b/>
          <w:sz w:val="22"/>
          <w:lang w:val="pl-PL"/>
        </w:rPr>
      </w:pPr>
      <w:r>
        <w:rPr>
          <w:rFonts w:ascii="Segoe UI" w:eastAsia="Times New Roman" w:hAnsi="Segoe UI" w:cs="Segoe UI"/>
          <w:b/>
          <w:sz w:val="22"/>
          <w:lang w:val="pl-PL"/>
        </w:rPr>
        <w:t>EARLY TERMINATION OF THE CONTRACT</w:t>
      </w:r>
    </w:p>
    <w:p w14:paraId="53B235B3" w14:textId="77777777" w:rsidR="006B7FFD" w:rsidRPr="00821B21" w:rsidRDefault="006B7FFD" w:rsidP="006B7FFD">
      <w:pPr>
        <w:spacing w:line="240" w:lineRule="auto"/>
        <w:jc w:val="center"/>
        <w:rPr>
          <w:rFonts w:ascii="Segoe UI" w:eastAsia="Times New Roman" w:hAnsi="Segoe UI" w:cs="Segoe UI"/>
          <w:sz w:val="22"/>
          <w:lang w:val="pl-PL"/>
        </w:rPr>
      </w:pPr>
    </w:p>
    <w:p w14:paraId="76C2EF23" w14:textId="666274CB" w:rsidR="006B7FFD" w:rsidRDefault="00034118" w:rsidP="006B7FFD">
      <w:pPr>
        <w:spacing w:line="240" w:lineRule="auto"/>
        <w:jc w:val="center"/>
        <w:rPr>
          <w:rFonts w:ascii="Segoe UI" w:eastAsia="Times New Roman" w:hAnsi="Segoe UI" w:cs="Segoe UI"/>
          <w:b/>
          <w:sz w:val="22"/>
          <w:lang w:val="pl-PL"/>
        </w:rPr>
      </w:pPr>
      <w:r w:rsidRPr="00034118">
        <w:rPr>
          <w:rFonts w:ascii="Segoe UI" w:eastAsia="Times New Roman" w:hAnsi="Segoe UI" w:cs="Segoe UI"/>
          <w:b/>
          <w:sz w:val="22"/>
          <w:lang w:val="pl-PL"/>
        </w:rPr>
        <w:t xml:space="preserve">Article </w:t>
      </w:r>
      <w:r w:rsidR="007F75C8">
        <w:rPr>
          <w:rFonts w:ascii="Segoe UI" w:eastAsia="Times New Roman" w:hAnsi="Segoe UI" w:cs="Segoe UI"/>
          <w:b/>
          <w:sz w:val="22"/>
          <w:lang w:val="pl-PL"/>
        </w:rPr>
        <w:t>10</w:t>
      </w:r>
    </w:p>
    <w:p w14:paraId="2F3FFD76" w14:textId="77777777" w:rsidR="00CA6434" w:rsidRPr="00821B21" w:rsidRDefault="00CA6434" w:rsidP="006B7FFD">
      <w:pPr>
        <w:spacing w:line="240" w:lineRule="auto"/>
        <w:jc w:val="center"/>
        <w:rPr>
          <w:rFonts w:ascii="Segoe UI" w:eastAsia="Times New Roman" w:hAnsi="Segoe UI" w:cs="Segoe UI"/>
          <w:b/>
          <w:sz w:val="22"/>
          <w:lang w:val="pl-PL"/>
        </w:rPr>
      </w:pPr>
    </w:p>
    <w:p w14:paraId="7F81B78E" w14:textId="77777777" w:rsidR="00CA6434" w:rsidRPr="00CA6434" w:rsidRDefault="00CA6434" w:rsidP="00CA64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Segoe UI" w:eastAsia="Times New Roman" w:hAnsi="Segoe UI" w:cs="Segoe UI"/>
          <w:sz w:val="22"/>
          <w:lang w:val="en" w:eastAsia="sl-SI"/>
        </w:rPr>
      </w:pPr>
      <w:r w:rsidRPr="00CA6434">
        <w:rPr>
          <w:rFonts w:ascii="Segoe UI" w:eastAsia="Times New Roman" w:hAnsi="Segoe UI" w:cs="Segoe UI"/>
          <w:sz w:val="22"/>
          <w:lang w:val="en" w:eastAsia="sl-SI"/>
        </w:rPr>
        <w:t>The Client may withdraw from the contract without obligation to the Supplier if the Supplier:</w:t>
      </w:r>
    </w:p>
    <w:p w14:paraId="2E6BB71A" w14:textId="77777777" w:rsidR="00CA6434" w:rsidRPr="00CA6434" w:rsidRDefault="00CA6434" w:rsidP="00E424C3">
      <w:pPr>
        <w:numPr>
          <w:ilvl w:val="0"/>
          <w:numId w:val="16"/>
        </w:numPr>
        <w:spacing w:line="240" w:lineRule="auto"/>
        <w:ind w:left="567" w:hanging="283"/>
        <w:rPr>
          <w:rFonts w:ascii="Segoe UI" w:eastAsia="Times New Roman" w:hAnsi="Segoe UI" w:cs="Segoe UI"/>
          <w:sz w:val="22"/>
          <w:lang w:eastAsia="zh-CN"/>
        </w:rPr>
      </w:pPr>
      <w:proofErr w:type="spellStart"/>
      <w:r w:rsidRPr="00CA6434">
        <w:rPr>
          <w:rFonts w:ascii="Segoe UI" w:eastAsia="Times New Roman" w:hAnsi="Segoe UI" w:cs="Segoe UI"/>
          <w:sz w:val="22"/>
          <w:lang w:eastAsia="zh-CN"/>
        </w:rPr>
        <w:t>does</w:t>
      </w:r>
      <w:proofErr w:type="spellEnd"/>
      <w:r w:rsidRPr="00CA6434">
        <w:rPr>
          <w:rFonts w:ascii="Segoe UI" w:eastAsia="Times New Roman" w:hAnsi="Segoe UI" w:cs="Segoe UI"/>
          <w:sz w:val="22"/>
          <w:lang w:eastAsia="zh-CN"/>
        </w:rPr>
        <w:t xml:space="preserve"> not </w:t>
      </w:r>
      <w:proofErr w:type="spellStart"/>
      <w:r w:rsidRPr="00CA6434">
        <w:rPr>
          <w:rFonts w:ascii="Segoe UI" w:eastAsia="Times New Roman" w:hAnsi="Segoe UI" w:cs="Segoe UI"/>
          <w:sz w:val="22"/>
          <w:lang w:eastAsia="zh-CN"/>
        </w:rPr>
        <w:t>comply</w:t>
      </w:r>
      <w:proofErr w:type="spellEnd"/>
      <w:r w:rsidRPr="00CA6434">
        <w:rPr>
          <w:rFonts w:ascii="Segoe UI" w:eastAsia="Times New Roman" w:hAnsi="Segoe UI" w:cs="Segoe UI"/>
          <w:sz w:val="22"/>
          <w:lang w:eastAsia="zh-CN"/>
        </w:rPr>
        <w:t xml:space="preserve"> </w:t>
      </w:r>
      <w:proofErr w:type="spellStart"/>
      <w:r w:rsidRPr="00CA6434">
        <w:rPr>
          <w:rFonts w:ascii="Segoe UI" w:eastAsia="Times New Roman" w:hAnsi="Segoe UI" w:cs="Segoe UI"/>
          <w:sz w:val="22"/>
          <w:lang w:eastAsia="zh-CN"/>
        </w:rPr>
        <w:t>with</w:t>
      </w:r>
      <w:proofErr w:type="spellEnd"/>
      <w:r w:rsidRPr="00CA6434">
        <w:rPr>
          <w:rFonts w:ascii="Segoe UI" w:eastAsia="Times New Roman" w:hAnsi="Segoe UI" w:cs="Segoe UI"/>
          <w:sz w:val="22"/>
          <w:lang w:eastAsia="zh-CN"/>
        </w:rPr>
        <w:t xml:space="preserve"> </w:t>
      </w:r>
      <w:proofErr w:type="spellStart"/>
      <w:r w:rsidRPr="00CA6434">
        <w:rPr>
          <w:rFonts w:ascii="Segoe UI" w:eastAsia="Times New Roman" w:hAnsi="Segoe UI" w:cs="Segoe UI"/>
          <w:sz w:val="22"/>
          <w:lang w:eastAsia="zh-CN"/>
        </w:rPr>
        <w:t>all</w:t>
      </w:r>
      <w:proofErr w:type="spellEnd"/>
      <w:r w:rsidRPr="00CA6434">
        <w:rPr>
          <w:rFonts w:ascii="Segoe UI" w:eastAsia="Times New Roman" w:hAnsi="Segoe UI" w:cs="Segoe UI"/>
          <w:sz w:val="22"/>
          <w:lang w:eastAsia="zh-CN"/>
        </w:rPr>
        <w:t xml:space="preserve"> </w:t>
      </w:r>
      <w:proofErr w:type="spellStart"/>
      <w:r w:rsidRPr="00CA6434">
        <w:rPr>
          <w:rFonts w:ascii="Segoe UI" w:eastAsia="Times New Roman" w:hAnsi="Segoe UI" w:cs="Segoe UI"/>
          <w:sz w:val="22"/>
          <w:lang w:eastAsia="zh-CN"/>
        </w:rPr>
        <w:t>the</w:t>
      </w:r>
      <w:proofErr w:type="spellEnd"/>
      <w:r w:rsidRPr="00CA6434">
        <w:rPr>
          <w:rFonts w:ascii="Segoe UI" w:eastAsia="Times New Roman" w:hAnsi="Segoe UI" w:cs="Segoe UI"/>
          <w:sz w:val="22"/>
          <w:lang w:eastAsia="zh-CN"/>
        </w:rPr>
        <w:t xml:space="preserve"> </w:t>
      </w:r>
      <w:proofErr w:type="spellStart"/>
      <w:r w:rsidRPr="00CA6434">
        <w:rPr>
          <w:rFonts w:ascii="Segoe UI" w:eastAsia="Times New Roman" w:hAnsi="Segoe UI" w:cs="Segoe UI"/>
          <w:sz w:val="22"/>
          <w:lang w:eastAsia="zh-CN"/>
        </w:rPr>
        <w:t>requirements</w:t>
      </w:r>
      <w:proofErr w:type="spellEnd"/>
      <w:r w:rsidRPr="00CA6434">
        <w:rPr>
          <w:rFonts w:ascii="Segoe UI" w:eastAsia="Times New Roman" w:hAnsi="Segoe UI" w:cs="Segoe UI"/>
          <w:sz w:val="22"/>
          <w:lang w:eastAsia="zh-CN"/>
        </w:rPr>
        <w:t xml:space="preserve"> </w:t>
      </w:r>
      <w:proofErr w:type="spellStart"/>
      <w:r w:rsidRPr="00CA6434">
        <w:rPr>
          <w:rFonts w:ascii="Segoe UI" w:eastAsia="Times New Roman" w:hAnsi="Segoe UI" w:cs="Segoe UI"/>
          <w:sz w:val="22"/>
          <w:lang w:eastAsia="zh-CN"/>
        </w:rPr>
        <w:t>of</w:t>
      </w:r>
      <w:proofErr w:type="spellEnd"/>
      <w:r w:rsidRPr="00CA6434">
        <w:rPr>
          <w:rFonts w:ascii="Segoe UI" w:eastAsia="Times New Roman" w:hAnsi="Segoe UI" w:cs="Segoe UI"/>
          <w:sz w:val="22"/>
          <w:lang w:eastAsia="zh-CN"/>
        </w:rPr>
        <w:t xml:space="preserve"> </w:t>
      </w:r>
      <w:proofErr w:type="spellStart"/>
      <w:r w:rsidRPr="00CA6434">
        <w:rPr>
          <w:rFonts w:ascii="Segoe UI" w:eastAsia="Times New Roman" w:hAnsi="Segoe UI" w:cs="Segoe UI"/>
          <w:sz w:val="22"/>
          <w:lang w:eastAsia="zh-CN"/>
        </w:rPr>
        <w:t>the</w:t>
      </w:r>
      <w:proofErr w:type="spellEnd"/>
      <w:r w:rsidRPr="00CA6434">
        <w:rPr>
          <w:rFonts w:ascii="Segoe UI" w:eastAsia="Times New Roman" w:hAnsi="Segoe UI" w:cs="Segoe UI"/>
          <w:sz w:val="22"/>
          <w:lang w:eastAsia="zh-CN"/>
        </w:rPr>
        <w:t xml:space="preserve"> </w:t>
      </w:r>
      <w:proofErr w:type="spellStart"/>
      <w:r w:rsidRPr="00CA6434">
        <w:rPr>
          <w:rFonts w:ascii="Segoe UI" w:eastAsia="Times New Roman" w:hAnsi="Segoe UI" w:cs="Segoe UI"/>
          <w:sz w:val="22"/>
          <w:lang w:eastAsia="zh-CN"/>
        </w:rPr>
        <w:t>client</w:t>
      </w:r>
      <w:proofErr w:type="spellEnd"/>
      <w:r w:rsidRPr="00CA6434">
        <w:rPr>
          <w:rFonts w:ascii="Segoe UI" w:eastAsia="Times New Roman" w:hAnsi="Segoe UI" w:cs="Segoe UI"/>
          <w:sz w:val="22"/>
          <w:lang w:eastAsia="zh-CN"/>
        </w:rPr>
        <w:t xml:space="preserve"> </w:t>
      </w:r>
      <w:proofErr w:type="spellStart"/>
      <w:r w:rsidRPr="00CA6434">
        <w:rPr>
          <w:rFonts w:ascii="Segoe UI" w:eastAsia="Times New Roman" w:hAnsi="Segoe UI" w:cs="Segoe UI"/>
          <w:sz w:val="22"/>
          <w:lang w:eastAsia="zh-CN"/>
        </w:rPr>
        <w:t>and</w:t>
      </w:r>
      <w:proofErr w:type="spellEnd"/>
      <w:r w:rsidRPr="00CA6434">
        <w:rPr>
          <w:rFonts w:ascii="Segoe UI" w:eastAsia="Times New Roman" w:hAnsi="Segoe UI" w:cs="Segoe UI"/>
          <w:sz w:val="22"/>
          <w:lang w:eastAsia="zh-CN"/>
        </w:rPr>
        <w:t xml:space="preserve"> </w:t>
      </w:r>
      <w:proofErr w:type="spellStart"/>
      <w:r w:rsidRPr="00CA6434">
        <w:rPr>
          <w:rFonts w:ascii="Segoe UI" w:eastAsia="Times New Roman" w:hAnsi="Segoe UI" w:cs="Segoe UI"/>
          <w:sz w:val="22"/>
          <w:lang w:eastAsia="zh-CN"/>
        </w:rPr>
        <w:t>does</w:t>
      </w:r>
      <w:proofErr w:type="spellEnd"/>
      <w:r w:rsidRPr="00CA6434">
        <w:rPr>
          <w:rFonts w:ascii="Segoe UI" w:eastAsia="Times New Roman" w:hAnsi="Segoe UI" w:cs="Segoe UI"/>
          <w:sz w:val="22"/>
          <w:lang w:eastAsia="zh-CN"/>
        </w:rPr>
        <w:t xml:space="preserve"> not </w:t>
      </w:r>
      <w:proofErr w:type="spellStart"/>
      <w:r w:rsidRPr="00CA6434">
        <w:rPr>
          <w:rFonts w:ascii="Segoe UI" w:eastAsia="Times New Roman" w:hAnsi="Segoe UI" w:cs="Segoe UI"/>
          <w:sz w:val="22"/>
          <w:lang w:eastAsia="zh-CN"/>
        </w:rPr>
        <w:t>meet</w:t>
      </w:r>
      <w:proofErr w:type="spellEnd"/>
      <w:r w:rsidRPr="00CA6434">
        <w:rPr>
          <w:rFonts w:ascii="Segoe UI" w:eastAsia="Times New Roman" w:hAnsi="Segoe UI" w:cs="Segoe UI"/>
          <w:sz w:val="22"/>
          <w:lang w:eastAsia="zh-CN"/>
        </w:rPr>
        <w:t xml:space="preserve"> </w:t>
      </w:r>
      <w:proofErr w:type="spellStart"/>
      <w:r w:rsidRPr="00CA6434">
        <w:rPr>
          <w:rFonts w:ascii="Segoe UI" w:eastAsia="Times New Roman" w:hAnsi="Segoe UI" w:cs="Segoe UI"/>
          <w:sz w:val="22"/>
          <w:lang w:eastAsia="zh-CN"/>
        </w:rPr>
        <w:t>them</w:t>
      </w:r>
      <w:proofErr w:type="spellEnd"/>
      <w:r w:rsidRPr="00CA6434">
        <w:rPr>
          <w:rFonts w:ascii="Segoe UI" w:eastAsia="Times New Roman" w:hAnsi="Segoe UI" w:cs="Segoe UI"/>
          <w:sz w:val="22"/>
          <w:lang w:eastAsia="zh-CN"/>
        </w:rPr>
        <w:t xml:space="preserve"> </w:t>
      </w:r>
      <w:proofErr w:type="spellStart"/>
      <w:r w:rsidRPr="00CA6434">
        <w:rPr>
          <w:rFonts w:ascii="Segoe UI" w:eastAsia="Times New Roman" w:hAnsi="Segoe UI" w:cs="Segoe UI"/>
          <w:sz w:val="22"/>
          <w:lang w:eastAsia="zh-CN"/>
        </w:rPr>
        <w:t>despite</w:t>
      </w:r>
      <w:proofErr w:type="spellEnd"/>
      <w:r w:rsidRPr="00CA6434">
        <w:rPr>
          <w:rFonts w:ascii="Segoe UI" w:eastAsia="Times New Roman" w:hAnsi="Segoe UI" w:cs="Segoe UI"/>
          <w:sz w:val="22"/>
          <w:lang w:eastAsia="zh-CN"/>
        </w:rPr>
        <w:t xml:space="preserve"> </w:t>
      </w:r>
      <w:proofErr w:type="spellStart"/>
      <w:r w:rsidRPr="00CA6434">
        <w:rPr>
          <w:rFonts w:ascii="Segoe UI" w:eastAsia="Times New Roman" w:hAnsi="Segoe UI" w:cs="Segoe UI"/>
          <w:sz w:val="22"/>
          <w:lang w:eastAsia="zh-CN"/>
        </w:rPr>
        <w:t>the</w:t>
      </w:r>
      <w:proofErr w:type="spellEnd"/>
      <w:r w:rsidRPr="00CA6434">
        <w:rPr>
          <w:rFonts w:ascii="Segoe UI" w:eastAsia="Times New Roman" w:hAnsi="Segoe UI" w:cs="Segoe UI"/>
          <w:sz w:val="22"/>
          <w:lang w:eastAsia="zh-CN"/>
        </w:rPr>
        <w:t xml:space="preserve"> </w:t>
      </w:r>
      <w:proofErr w:type="spellStart"/>
      <w:r w:rsidRPr="00CA6434">
        <w:rPr>
          <w:rFonts w:ascii="Segoe UI" w:eastAsia="Times New Roman" w:hAnsi="Segoe UI" w:cs="Segoe UI"/>
          <w:sz w:val="22"/>
          <w:lang w:eastAsia="zh-CN"/>
        </w:rPr>
        <w:t>warning</w:t>
      </w:r>
      <w:proofErr w:type="spellEnd"/>
      <w:r w:rsidRPr="00CA6434">
        <w:rPr>
          <w:rFonts w:ascii="Segoe UI" w:eastAsia="Times New Roman" w:hAnsi="Segoe UI" w:cs="Segoe UI"/>
          <w:sz w:val="22"/>
          <w:lang w:eastAsia="zh-CN"/>
        </w:rPr>
        <w:t xml:space="preserve"> </w:t>
      </w:r>
      <w:proofErr w:type="spellStart"/>
      <w:r w:rsidRPr="00CA6434">
        <w:rPr>
          <w:rFonts w:ascii="Segoe UI" w:eastAsia="Times New Roman" w:hAnsi="Segoe UI" w:cs="Segoe UI"/>
          <w:sz w:val="22"/>
          <w:lang w:eastAsia="zh-CN"/>
        </w:rPr>
        <w:t>of</w:t>
      </w:r>
      <w:proofErr w:type="spellEnd"/>
      <w:r w:rsidRPr="00CA6434">
        <w:rPr>
          <w:rFonts w:ascii="Segoe UI" w:eastAsia="Times New Roman" w:hAnsi="Segoe UI" w:cs="Segoe UI"/>
          <w:sz w:val="22"/>
          <w:lang w:eastAsia="zh-CN"/>
        </w:rPr>
        <w:t xml:space="preserve"> non-</w:t>
      </w:r>
      <w:proofErr w:type="spellStart"/>
      <w:r w:rsidRPr="00CA6434">
        <w:rPr>
          <w:rFonts w:ascii="Segoe UI" w:eastAsia="Times New Roman" w:hAnsi="Segoe UI" w:cs="Segoe UI"/>
          <w:sz w:val="22"/>
          <w:lang w:eastAsia="zh-CN"/>
        </w:rPr>
        <w:t>compliance</w:t>
      </w:r>
      <w:proofErr w:type="spellEnd"/>
    </w:p>
    <w:p w14:paraId="755C254D" w14:textId="77777777" w:rsidR="00CA6434" w:rsidRPr="00CA6434" w:rsidRDefault="00CA6434" w:rsidP="00E424C3">
      <w:pPr>
        <w:numPr>
          <w:ilvl w:val="0"/>
          <w:numId w:val="16"/>
        </w:numPr>
        <w:spacing w:line="240" w:lineRule="auto"/>
        <w:ind w:left="567" w:hanging="283"/>
        <w:rPr>
          <w:rFonts w:ascii="Segoe UI" w:eastAsia="Times New Roman" w:hAnsi="Segoe UI" w:cs="Segoe UI"/>
          <w:sz w:val="22"/>
          <w:lang w:eastAsia="zh-CN"/>
        </w:rPr>
      </w:pPr>
      <w:proofErr w:type="spellStart"/>
      <w:r w:rsidRPr="00CA6434">
        <w:rPr>
          <w:rFonts w:ascii="Segoe UI" w:eastAsia="Times New Roman" w:hAnsi="Segoe UI" w:cs="Segoe UI"/>
          <w:sz w:val="22"/>
          <w:lang w:eastAsia="zh-CN"/>
        </w:rPr>
        <w:t>increases</w:t>
      </w:r>
      <w:proofErr w:type="spellEnd"/>
      <w:r w:rsidRPr="00CA6434">
        <w:rPr>
          <w:rFonts w:ascii="Segoe UI" w:eastAsia="Times New Roman" w:hAnsi="Segoe UI" w:cs="Segoe UI"/>
          <w:sz w:val="22"/>
          <w:lang w:eastAsia="zh-CN"/>
        </w:rPr>
        <w:t xml:space="preserve"> </w:t>
      </w:r>
      <w:proofErr w:type="spellStart"/>
      <w:r w:rsidRPr="00CA6434">
        <w:rPr>
          <w:rFonts w:ascii="Segoe UI" w:eastAsia="Times New Roman" w:hAnsi="Segoe UI" w:cs="Segoe UI"/>
          <w:sz w:val="22"/>
          <w:lang w:eastAsia="zh-CN"/>
        </w:rPr>
        <w:t>prices</w:t>
      </w:r>
      <w:proofErr w:type="spellEnd"/>
      <w:r w:rsidRPr="00CA6434">
        <w:rPr>
          <w:rFonts w:ascii="Segoe UI" w:eastAsia="Times New Roman" w:hAnsi="Segoe UI" w:cs="Segoe UI"/>
          <w:sz w:val="22"/>
          <w:lang w:eastAsia="zh-CN"/>
        </w:rPr>
        <w:t xml:space="preserve"> </w:t>
      </w:r>
      <w:proofErr w:type="spellStart"/>
      <w:r w:rsidRPr="00CA6434">
        <w:rPr>
          <w:rFonts w:ascii="Segoe UI" w:eastAsia="Times New Roman" w:hAnsi="Segoe UI" w:cs="Segoe UI"/>
          <w:sz w:val="22"/>
          <w:lang w:eastAsia="zh-CN"/>
        </w:rPr>
        <w:t>during</w:t>
      </w:r>
      <w:proofErr w:type="spellEnd"/>
      <w:r w:rsidRPr="00CA6434">
        <w:rPr>
          <w:rFonts w:ascii="Segoe UI" w:eastAsia="Times New Roman" w:hAnsi="Segoe UI" w:cs="Segoe UI"/>
          <w:sz w:val="22"/>
          <w:lang w:eastAsia="zh-CN"/>
        </w:rPr>
        <w:t xml:space="preserve"> </w:t>
      </w:r>
      <w:proofErr w:type="spellStart"/>
      <w:r w:rsidRPr="00CA6434">
        <w:rPr>
          <w:rFonts w:ascii="Segoe UI" w:eastAsia="Times New Roman" w:hAnsi="Segoe UI" w:cs="Segoe UI"/>
          <w:sz w:val="22"/>
          <w:lang w:eastAsia="zh-CN"/>
        </w:rPr>
        <w:t>the</w:t>
      </w:r>
      <w:proofErr w:type="spellEnd"/>
      <w:r w:rsidRPr="00CA6434">
        <w:rPr>
          <w:rFonts w:ascii="Segoe UI" w:eastAsia="Times New Roman" w:hAnsi="Segoe UI" w:cs="Segoe UI"/>
          <w:sz w:val="22"/>
          <w:lang w:eastAsia="zh-CN"/>
        </w:rPr>
        <w:t xml:space="preserve"> </w:t>
      </w:r>
      <w:proofErr w:type="spellStart"/>
      <w:r w:rsidRPr="00CA6434">
        <w:rPr>
          <w:rFonts w:ascii="Segoe UI" w:eastAsia="Times New Roman" w:hAnsi="Segoe UI" w:cs="Segoe UI"/>
          <w:sz w:val="22"/>
          <w:lang w:eastAsia="zh-CN"/>
        </w:rPr>
        <w:t>validity</w:t>
      </w:r>
      <w:proofErr w:type="spellEnd"/>
      <w:r w:rsidRPr="00CA6434">
        <w:rPr>
          <w:rFonts w:ascii="Segoe UI" w:eastAsia="Times New Roman" w:hAnsi="Segoe UI" w:cs="Segoe UI"/>
          <w:sz w:val="22"/>
          <w:lang w:eastAsia="zh-CN"/>
        </w:rPr>
        <w:t xml:space="preserve"> </w:t>
      </w:r>
      <w:proofErr w:type="spellStart"/>
      <w:r w:rsidRPr="00CA6434">
        <w:rPr>
          <w:rFonts w:ascii="Segoe UI" w:eastAsia="Times New Roman" w:hAnsi="Segoe UI" w:cs="Segoe UI"/>
          <w:sz w:val="22"/>
          <w:lang w:eastAsia="zh-CN"/>
        </w:rPr>
        <w:t>of</w:t>
      </w:r>
      <w:proofErr w:type="spellEnd"/>
      <w:r w:rsidRPr="00CA6434">
        <w:rPr>
          <w:rFonts w:ascii="Segoe UI" w:eastAsia="Times New Roman" w:hAnsi="Segoe UI" w:cs="Segoe UI"/>
          <w:sz w:val="22"/>
          <w:lang w:eastAsia="zh-CN"/>
        </w:rPr>
        <w:t xml:space="preserve"> </w:t>
      </w:r>
      <w:proofErr w:type="spellStart"/>
      <w:r w:rsidRPr="00CA6434">
        <w:rPr>
          <w:rFonts w:ascii="Segoe UI" w:eastAsia="Times New Roman" w:hAnsi="Segoe UI" w:cs="Segoe UI"/>
          <w:sz w:val="22"/>
          <w:lang w:eastAsia="zh-CN"/>
        </w:rPr>
        <w:t>the</w:t>
      </w:r>
      <w:proofErr w:type="spellEnd"/>
      <w:r w:rsidRPr="00CA6434">
        <w:rPr>
          <w:rFonts w:ascii="Segoe UI" w:eastAsia="Times New Roman" w:hAnsi="Segoe UI" w:cs="Segoe UI"/>
          <w:sz w:val="22"/>
          <w:lang w:eastAsia="zh-CN"/>
        </w:rPr>
        <w:t xml:space="preserve"> </w:t>
      </w:r>
      <w:proofErr w:type="spellStart"/>
      <w:r w:rsidRPr="00CA6434">
        <w:rPr>
          <w:rFonts w:ascii="Segoe UI" w:eastAsia="Times New Roman" w:hAnsi="Segoe UI" w:cs="Segoe UI"/>
          <w:sz w:val="22"/>
          <w:lang w:eastAsia="zh-CN"/>
        </w:rPr>
        <w:t>contract</w:t>
      </w:r>
      <w:proofErr w:type="spellEnd"/>
      <w:r w:rsidRPr="00CA6434">
        <w:rPr>
          <w:rFonts w:ascii="Segoe UI" w:eastAsia="Times New Roman" w:hAnsi="Segoe UI" w:cs="Segoe UI"/>
          <w:sz w:val="22"/>
          <w:lang w:eastAsia="zh-CN"/>
        </w:rPr>
        <w:t>,</w:t>
      </w:r>
    </w:p>
    <w:p w14:paraId="6B0FF866" w14:textId="77777777" w:rsidR="00CA6434" w:rsidRPr="00CA6434" w:rsidRDefault="00CA6434" w:rsidP="00E424C3">
      <w:pPr>
        <w:numPr>
          <w:ilvl w:val="0"/>
          <w:numId w:val="16"/>
        </w:numPr>
        <w:spacing w:line="240" w:lineRule="auto"/>
        <w:ind w:left="567" w:hanging="283"/>
        <w:rPr>
          <w:rFonts w:ascii="Segoe UI" w:eastAsia="Times New Roman" w:hAnsi="Segoe UI" w:cs="Segoe UI"/>
          <w:sz w:val="22"/>
          <w:lang w:eastAsia="zh-CN"/>
        </w:rPr>
      </w:pPr>
      <w:r w:rsidRPr="00CA6434">
        <w:rPr>
          <w:rFonts w:ascii="Segoe UI" w:eastAsia="Times New Roman" w:hAnsi="Segoe UI" w:cs="Segoe UI"/>
          <w:sz w:val="22"/>
          <w:lang w:val="en" w:eastAsia="sl-SI"/>
        </w:rPr>
        <w:t>does not perform the subject of the contract in the agreed quality or within the agreed deadlines,</w:t>
      </w:r>
    </w:p>
    <w:p w14:paraId="5EB963F4" w14:textId="77777777" w:rsidR="00CA6434" w:rsidRPr="00CA6434" w:rsidRDefault="00CA6434" w:rsidP="00E424C3">
      <w:pPr>
        <w:numPr>
          <w:ilvl w:val="0"/>
          <w:numId w:val="16"/>
        </w:numPr>
        <w:spacing w:line="240" w:lineRule="auto"/>
        <w:ind w:left="567" w:hanging="283"/>
        <w:rPr>
          <w:rFonts w:ascii="Segoe UI" w:eastAsia="Times New Roman" w:hAnsi="Segoe UI" w:cs="Segoe UI"/>
          <w:sz w:val="22"/>
          <w:lang w:eastAsia="zh-CN"/>
        </w:rPr>
      </w:pPr>
      <w:r w:rsidRPr="00CA6434">
        <w:rPr>
          <w:rFonts w:ascii="Segoe UI" w:eastAsia="Times New Roman" w:hAnsi="Segoe UI" w:cs="Segoe UI"/>
          <w:sz w:val="22"/>
          <w:lang w:val="en" w:eastAsia="sl-SI"/>
        </w:rPr>
        <w:t>does not fulfill all its obligations under the contract,</w:t>
      </w:r>
    </w:p>
    <w:p w14:paraId="093C6E12" w14:textId="77777777" w:rsidR="00CA6434" w:rsidRPr="00CA6434" w:rsidRDefault="00CA6434" w:rsidP="00E424C3">
      <w:pPr>
        <w:numPr>
          <w:ilvl w:val="0"/>
          <w:numId w:val="16"/>
        </w:numPr>
        <w:spacing w:line="240" w:lineRule="auto"/>
        <w:ind w:left="567" w:hanging="283"/>
        <w:rPr>
          <w:rFonts w:ascii="Segoe UI" w:eastAsia="Times New Roman" w:hAnsi="Segoe UI" w:cs="Segoe UI"/>
          <w:sz w:val="22"/>
          <w:lang w:eastAsia="zh-CN"/>
        </w:rPr>
      </w:pPr>
      <w:r w:rsidRPr="00CA6434">
        <w:rPr>
          <w:rFonts w:ascii="Segoe UI" w:eastAsia="Times New Roman" w:hAnsi="Segoe UI" w:cs="Segoe UI"/>
          <w:sz w:val="22"/>
          <w:lang w:val="en" w:eastAsia="sl-SI"/>
        </w:rPr>
        <w:t xml:space="preserve">in other </w:t>
      </w:r>
      <w:proofErr w:type="gramStart"/>
      <w:r w:rsidRPr="00CA6434">
        <w:rPr>
          <w:rFonts w:ascii="Segoe UI" w:eastAsia="Times New Roman" w:hAnsi="Segoe UI" w:cs="Segoe UI"/>
          <w:sz w:val="22"/>
          <w:lang w:val="en" w:eastAsia="sl-SI"/>
        </w:rPr>
        <w:t>cases</w:t>
      </w:r>
      <w:proofErr w:type="gramEnd"/>
      <w:r w:rsidRPr="00CA6434">
        <w:rPr>
          <w:rFonts w:ascii="Segoe UI" w:eastAsia="Times New Roman" w:hAnsi="Segoe UI" w:cs="Segoe UI"/>
          <w:sz w:val="22"/>
          <w:lang w:val="en" w:eastAsia="sl-SI"/>
        </w:rPr>
        <w:t xml:space="preserve"> and to the extent specified in this contract.</w:t>
      </w:r>
    </w:p>
    <w:p w14:paraId="6E5767A0" w14:textId="77777777" w:rsidR="00CA6434" w:rsidRPr="00CA6434" w:rsidRDefault="00CA6434" w:rsidP="00CA64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Segoe UI" w:eastAsia="Times New Roman" w:hAnsi="Segoe UI" w:cs="Segoe UI"/>
          <w:sz w:val="22"/>
          <w:lang w:val="en" w:eastAsia="sl-SI"/>
        </w:rPr>
      </w:pPr>
    </w:p>
    <w:p w14:paraId="76F8DD24" w14:textId="7419AED5" w:rsidR="00CA6434" w:rsidRDefault="00CA6434" w:rsidP="0005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Segoe UI" w:eastAsia="Times New Roman" w:hAnsi="Segoe UI" w:cs="Segoe UI"/>
          <w:sz w:val="22"/>
          <w:lang w:val="en" w:eastAsia="sl-SI"/>
        </w:rPr>
      </w:pPr>
      <w:r w:rsidRPr="00CA6434">
        <w:rPr>
          <w:rFonts w:ascii="Segoe UI" w:eastAsia="Times New Roman" w:hAnsi="Segoe UI" w:cs="Segoe UI"/>
          <w:sz w:val="22"/>
          <w:lang w:val="en" w:eastAsia="sl-SI"/>
        </w:rPr>
        <w:t xml:space="preserve">The Client will notify the Supplier of the withdrawal with a withdrawal notice sent by registered mail. Withdrawal from the contract is valid from the date of receipt of written notice of withdrawal if the client does not write in the notice a later date of termination of the contract. </w:t>
      </w:r>
      <w:r w:rsidRPr="00CA6434">
        <w:rPr>
          <w:rFonts w:ascii="Segoe UI" w:eastAsia="Times New Roman" w:hAnsi="Segoe UI" w:cs="Segoe UI"/>
          <w:sz w:val="22"/>
          <w:lang w:val="en-GB"/>
        </w:rPr>
        <w:t>If the Supplier cannot be served with the withdrawal notice for any reason, the contract shall expire on the day the withdrawal notice was submitted to the post.</w:t>
      </w:r>
      <w:r w:rsidRPr="00CA6434">
        <w:rPr>
          <w:rFonts w:ascii="Segoe UI" w:eastAsia="Times New Roman" w:hAnsi="Segoe UI" w:cs="Segoe UI"/>
          <w:sz w:val="22"/>
          <w:lang w:val="en" w:eastAsia="sl-SI"/>
        </w:rPr>
        <w:t xml:space="preserve"> In this case, the Supplier is not entitled to any compensation or any other claim.</w:t>
      </w:r>
    </w:p>
    <w:p w14:paraId="18552721" w14:textId="77777777" w:rsidR="00055141" w:rsidRPr="00FC2E09" w:rsidRDefault="00055141" w:rsidP="0005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Segoe UI" w:eastAsia="Times New Roman" w:hAnsi="Segoe UI" w:cs="Segoe UI"/>
          <w:sz w:val="18"/>
          <w:szCs w:val="18"/>
          <w:lang w:eastAsia="sl-SI"/>
        </w:rPr>
      </w:pPr>
    </w:p>
    <w:p w14:paraId="444896FA" w14:textId="77777777" w:rsidR="00CA6434" w:rsidRPr="00CA6434" w:rsidRDefault="00CA6434" w:rsidP="000551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Segoe UI" w:eastAsia="Times New Roman" w:hAnsi="Segoe UI" w:cs="Segoe UI"/>
          <w:color w:val="212121"/>
          <w:sz w:val="22"/>
          <w:lang w:val="en"/>
        </w:rPr>
      </w:pPr>
      <w:r w:rsidRPr="00CA6434">
        <w:rPr>
          <w:rFonts w:ascii="Segoe UI" w:eastAsia="Times New Roman" w:hAnsi="Segoe UI" w:cs="Segoe UI"/>
          <w:color w:val="212121"/>
          <w:sz w:val="22"/>
          <w:lang w:val="en"/>
        </w:rPr>
        <w:t>The Supplier has the right to withdraw from this contract in the event of violation of the terms of the contract by the Client. In this case, the contract will expire when the Client receives a written notice of withdrawal, stating the reason for the assignment by the registered mail.</w:t>
      </w:r>
    </w:p>
    <w:p w14:paraId="2FD4DA0D" w14:textId="77777777" w:rsidR="00CA6434" w:rsidRPr="00CA6434" w:rsidRDefault="00CA6434" w:rsidP="00CA643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Segoe UI" w:eastAsia="Times New Roman" w:hAnsi="Segoe UI" w:cs="Segoe UI"/>
          <w:color w:val="212121"/>
          <w:sz w:val="18"/>
          <w:szCs w:val="18"/>
          <w:lang w:val="en"/>
        </w:rPr>
      </w:pPr>
    </w:p>
    <w:p w14:paraId="13BDE769" w14:textId="77777777" w:rsidR="00CA6434" w:rsidRPr="00CA6434" w:rsidRDefault="00CA6434" w:rsidP="00CA643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Segoe UI" w:eastAsia="Times New Roman" w:hAnsi="Segoe UI" w:cs="Segoe UI"/>
          <w:color w:val="212121"/>
          <w:sz w:val="22"/>
          <w:lang w:val="en-US"/>
        </w:rPr>
      </w:pPr>
      <w:r w:rsidRPr="00CA6434">
        <w:rPr>
          <w:rFonts w:ascii="Segoe UI" w:eastAsia="Times New Roman" w:hAnsi="Segoe UI" w:cs="Segoe UI"/>
          <w:color w:val="212121"/>
          <w:sz w:val="22"/>
          <w:lang w:val="en"/>
        </w:rPr>
        <w:t>In the event of withdrawal, the parties shall be obliged to fulfil the obligation so far made as agreed prior to the termination.</w:t>
      </w:r>
    </w:p>
    <w:p w14:paraId="182B4314" w14:textId="77777777" w:rsidR="009F6B42" w:rsidRPr="00821B21" w:rsidRDefault="009F6B42" w:rsidP="006B7FFD">
      <w:pPr>
        <w:widowControl w:val="0"/>
        <w:suppressAutoHyphens/>
        <w:spacing w:before="72" w:line="240" w:lineRule="auto"/>
        <w:ind w:right="-20"/>
        <w:rPr>
          <w:rFonts w:ascii="Segoe UI" w:eastAsia="Times New Roman" w:hAnsi="Segoe UI" w:cs="Segoe UI"/>
          <w:sz w:val="22"/>
          <w:lang w:eastAsia="zh-CN"/>
        </w:rPr>
      </w:pPr>
    </w:p>
    <w:p w14:paraId="79E90EC2" w14:textId="729A6DAA" w:rsidR="006B7FFD" w:rsidRPr="00821B21" w:rsidRDefault="0045057B" w:rsidP="006B7FFD">
      <w:pPr>
        <w:shd w:val="clear" w:color="auto" w:fill="DEEAF6" w:themeFill="accent5" w:themeFillTint="33"/>
        <w:spacing w:line="240" w:lineRule="auto"/>
        <w:jc w:val="both"/>
        <w:rPr>
          <w:rFonts w:ascii="Segoe UI" w:eastAsia="Times New Roman" w:hAnsi="Segoe UI" w:cs="Segoe UI"/>
          <w:b/>
          <w:sz w:val="22"/>
          <w:lang w:val="pl-PL"/>
        </w:rPr>
      </w:pPr>
      <w:r>
        <w:rPr>
          <w:rFonts w:ascii="Segoe UI" w:eastAsia="Times New Roman" w:hAnsi="Segoe UI" w:cs="Segoe UI"/>
          <w:b/>
          <w:sz w:val="22"/>
          <w:lang w:val="pl-PL"/>
        </w:rPr>
        <w:t>TERMS FOR TERMINATION OF THE CONTRACT</w:t>
      </w:r>
    </w:p>
    <w:p w14:paraId="7CE81C16" w14:textId="77777777" w:rsidR="006B7FFD" w:rsidRPr="00821B21" w:rsidRDefault="006B7FFD" w:rsidP="006B7FFD">
      <w:pPr>
        <w:spacing w:line="240" w:lineRule="auto"/>
        <w:ind w:left="4412" w:firstLine="132"/>
        <w:rPr>
          <w:rFonts w:ascii="Segoe UI" w:eastAsia="Times New Roman" w:hAnsi="Segoe UI" w:cs="Segoe UI"/>
          <w:b/>
          <w:sz w:val="22"/>
          <w:lang w:val="pl-PL"/>
        </w:rPr>
      </w:pPr>
    </w:p>
    <w:p w14:paraId="6F8A82AF" w14:textId="09883D70" w:rsidR="006B7FFD" w:rsidRPr="00821B21" w:rsidRDefault="00034118" w:rsidP="006B7FFD">
      <w:pPr>
        <w:spacing w:line="240" w:lineRule="auto"/>
        <w:ind w:left="4412" w:firstLine="132"/>
        <w:rPr>
          <w:rFonts w:ascii="Segoe UI" w:eastAsia="Times New Roman" w:hAnsi="Segoe UI" w:cs="Segoe UI"/>
          <w:b/>
          <w:sz w:val="22"/>
          <w:lang w:val="pl-PL"/>
        </w:rPr>
      </w:pPr>
      <w:r w:rsidRPr="00034118">
        <w:rPr>
          <w:rFonts w:ascii="Segoe UI" w:eastAsia="Times New Roman" w:hAnsi="Segoe UI" w:cs="Segoe UI"/>
          <w:b/>
          <w:sz w:val="22"/>
          <w:lang w:val="pl-PL"/>
        </w:rPr>
        <w:t>Article 1</w:t>
      </w:r>
      <w:r w:rsidR="007F75C8">
        <w:rPr>
          <w:rFonts w:ascii="Segoe UI" w:eastAsia="Times New Roman" w:hAnsi="Segoe UI" w:cs="Segoe UI"/>
          <w:b/>
          <w:sz w:val="22"/>
          <w:lang w:val="pl-PL"/>
        </w:rPr>
        <w:t>1</w:t>
      </w:r>
    </w:p>
    <w:p w14:paraId="2FC455CE" w14:textId="77777777" w:rsidR="006B7FFD" w:rsidRPr="000844FF" w:rsidRDefault="006B7FFD" w:rsidP="006B7FFD">
      <w:pPr>
        <w:spacing w:line="240" w:lineRule="auto"/>
        <w:ind w:left="720"/>
        <w:rPr>
          <w:rFonts w:ascii="Segoe UI" w:eastAsia="Times New Roman" w:hAnsi="Segoe UI" w:cs="Segoe UI"/>
          <w:sz w:val="22"/>
          <w:lang w:val="pl-PL"/>
        </w:rPr>
      </w:pPr>
    </w:p>
    <w:p w14:paraId="63DB700A" w14:textId="77777777" w:rsidR="000844FF" w:rsidRPr="000844FF" w:rsidRDefault="000844FF" w:rsidP="000844FF">
      <w:pPr>
        <w:spacing w:line="240" w:lineRule="auto"/>
        <w:jc w:val="both"/>
        <w:rPr>
          <w:rFonts w:ascii="Segoe UI" w:eastAsia="Times New Roman" w:hAnsi="Segoe UI" w:cs="Segoe UI"/>
          <w:sz w:val="22"/>
          <w:lang w:val="en-GB"/>
        </w:rPr>
      </w:pPr>
      <w:r w:rsidRPr="000844FF">
        <w:rPr>
          <w:rFonts w:ascii="Segoe UI" w:eastAsia="Times New Roman" w:hAnsi="Segoe UI" w:cs="Segoe UI"/>
          <w:sz w:val="22"/>
          <w:lang w:val="en-GB"/>
        </w:rPr>
        <w:t>This contract is concluded under the termination terms that will be met if one of the following circumstances is fulfilled:</w:t>
      </w:r>
    </w:p>
    <w:p w14:paraId="7466298A" w14:textId="11461946" w:rsidR="000844FF" w:rsidRPr="000844FF" w:rsidRDefault="000844FF" w:rsidP="00893713">
      <w:pPr>
        <w:numPr>
          <w:ilvl w:val="0"/>
          <w:numId w:val="33"/>
        </w:numPr>
        <w:spacing w:line="240" w:lineRule="auto"/>
        <w:jc w:val="both"/>
        <w:rPr>
          <w:rFonts w:ascii="Segoe UI" w:eastAsia="Times New Roman" w:hAnsi="Segoe UI" w:cs="Segoe UI"/>
          <w:sz w:val="22"/>
          <w:lang w:val="en-GB"/>
        </w:rPr>
      </w:pPr>
      <w:r w:rsidRPr="000844FF">
        <w:rPr>
          <w:rFonts w:ascii="Segoe UI" w:eastAsia="Times New Roman" w:hAnsi="Segoe UI" w:cs="Segoe UI"/>
          <w:sz w:val="22"/>
          <w:lang w:val="en-GB"/>
        </w:rPr>
        <w:t>if the Contracting Authority is informed that a competent court has established with a final decision that the Suppler or its Subcontractor has infringed applicable obligations in the area of mandatory environmental, social and labour law, or</w:t>
      </w:r>
    </w:p>
    <w:p w14:paraId="0E548148" w14:textId="77777777" w:rsidR="000844FF" w:rsidRPr="000844FF" w:rsidRDefault="000844FF" w:rsidP="00893713">
      <w:pPr>
        <w:numPr>
          <w:ilvl w:val="0"/>
          <w:numId w:val="33"/>
        </w:numPr>
        <w:spacing w:line="240" w:lineRule="auto"/>
        <w:jc w:val="both"/>
        <w:rPr>
          <w:rFonts w:ascii="Segoe UI" w:eastAsia="Times New Roman" w:hAnsi="Segoe UI" w:cs="Segoe UI"/>
          <w:sz w:val="22"/>
          <w:lang w:val="en-GB"/>
        </w:rPr>
      </w:pPr>
      <w:r w:rsidRPr="000844FF">
        <w:rPr>
          <w:rFonts w:ascii="Segoe UI" w:eastAsia="Times New Roman" w:hAnsi="Segoe UI" w:cs="Segoe UI"/>
          <w:sz w:val="22"/>
          <w:lang w:val="en-GB"/>
        </w:rPr>
        <w:t xml:space="preserve">if the Contracting Authority is informed that </w:t>
      </w:r>
      <w:r w:rsidRPr="000844FF">
        <w:rPr>
          <w:rFonts w:ascii="Segoe UI" w:eastAsia="Times New Roman" w:hAnsi="Segoe UI" w:cs="Segoe UI"/>
          <w:color w:val="000000"/>
          <w:sz w:val="22"/>
          <w:lang w:val="en-GB" w:eastAsia="sl-SI"/>
        </w:rPr>
        <w:t>the competent state authority established that the Supplier or its Subcontractor has at the time of the contract infringed at least two</w:t>
      </w:r>
      <w:r w:rsidRPr="000844FF">
        <w:rPr>
          <w:rFonts w:ascii="Segoe UI" w:eastAsia="Times New Roman" w:hAnsi="Segoe UI" w:cs="Segoe UI"/>
          <w:sz w:val="22"/>
          <w:lang w:val="en-GB"/>
        </w:rPr>
        <w:t xml:space="preserve"> </w:t>
      </w:r>
      <w:proofErr w:type="gramStart"/>
      <w:r w:rsidRPr="000844FF">
        <w:rPr>
          <w:rFonts w:ascii="Segoe UI" w:eastAsia="Times New Roman" w:hAnsi="Segoe UI" w:cs="Segoe UI"/>
          <w:sz w:val="22"/>
          <w:lang w:val="en-GB"/>
        </w:rPr>
        <w:t>infringement</w:t>
      </w:r>
      <w:proofErr w:type="gramEnd"/>
      <w:r w:rsidRPr="000844FF">
        <w:rPr>
          <w:rFonts w:ascii="Segoe UI" w:eastAsia="Times New Roman" w:hAnsi="Segoe UI" w:cs="Segoe UI"/>
          <w:sz w:val="22"/>
          <w:lang w:val="en-GB"/>
        </w:rPr>
        <w:t xml:space="preserve"> in relation to:</w:t>
      </w:r>
    </w:p>
    <w:p w14:paraId="5AF05B3B" w14:textId="77777777" w:rsidR="000844FF" w:rsidRPr="000844FF" w:rsidRDefault="000844FF" w:rsidP="00E424C3">
      <w:pPr>
        <w:numPr>
          <w:ilvl w:val="0"/>
          <w:numId w:val="21"/>
        </w:numPr>
        <w:spacing w:line="240" w:lineRule="auto"/>
        <w:jc w:val="both"/>
        <w:rPr>
          <w:rFonts w:ascii="Segoe UI" w:eastAsia="Times New Roman" w:hAnsi="Segoe UI" w:cs="Segoe UI"/>
          <w:sz w:val="22"/>
          <w:lang w:val="en-GB"/>
        </w:rPr>
      </w:pPr>
      <w:r w:rsidRPr="000844FF">
        <w:rPr>
          <w:rFonts w:ascii="Segoe UI" w:eastAsia="Times New Roman" w:hAnsi="Segoe UI" w:cs="Segoe UI"/>
          <w:sz w:val="22"/>
          <w:lang w:val="en-GB"/>
        </w:rPr>
        <w:lastRenderedPageBreak/>
        <w:t>payment for work,</w:t>
      </w:r>
    </w:p>
    <w:p w14:paraId="51E8C97D" w14:textId="77777777" w:rsidR="000844FF" w:rsidRPr="000844FF" w:rsidRDefault="000844FF" w:rsidP="00E424C3">
      <w:pPr>
        <w:numPr>
          <w:ilvl w:val="0"/>
          <w:numId w:val="21"/>
        </w:numPr>
        <w:spacing w:line="240" w:lineRule="auto"/>
        <w:jc w:val="both"/>
        <w:rPr>
          <w:rFonts w:ascii="Segoe UI" w:eastAsia="Times New Roman" w:hAnsi="Segoe UI" w:cs="Segoe UI"/>
          <w:sz w:val="22"/>
          <w:lang w:val="en-GB"/>
        </w:rPr>
      </w:pPr>
      <w:r w:rsidRPr="000844FF">
        <w:rPr>
          <w:rFonts w:ascii="Segoe UI" w:eastAsia="Times New Roman" w:hAnsi="Segoe UI" w:cs="Segoe UI"/>
          <w:sz w:val="22"/>
          <w:lang w:val="en-GB"/>
        </w:rPr>
        <w:t>working hours,</w:t>
      </w:r>
    </w:p>
    <w:p w14:paraId="6A869F31" w14:textId="77777777" w:rsidR="000844FF" w:rsidRPr="000844FF" w:rsidRDefault="000844FF" w:rsidP="00E424C3">
      <w:pPr>
        <w:numPr>
          <w:ilvl w:val="0"/>
          <w:numId w:val="21"/>
        </w:numPr>
        <w:spacing w:line="240" w:lineRule="auto"/>
        <w:jc w:val="both"/>
        <w:rPr>
          <w:rFonts w:ascii="Segoe UI" w:eastAsia="Times New Roman" w:hAnsi="Segoe UI" w:cs="Segoe UI"/>
          <w:sz w:val="22"/>
          <w:lang w:val="en-GB"/>
        </w:rPr>
      </w:pPr>
      <w:r w:rsidRPr="000844FF">
        <w:rPr>
          <w:rFonts w:ascii="Segoe UI" w:eastAsia="Times New Roman" w:hAnsi="Segoe UI" w:cs="Segoe UI"/>
          <w:sz w:val="22"/>
          <w:lang w:val="en-GB"/>
        </w:rPr>
        <w:t>on rest,</w:t>
      </w:r>
    </w:p>
    <w:p w14:paraId="0FBCEC3C" w14:textId="7245E050" w:rsidR="000844FF" w:rsidRDefault="000844FF" w:rsidP="00E424C3">
      <w:pPr>
        <w:numPr>
          <w:ilvl w:val="0"/>
          <w:numId w:val="21"/>
        </w:numPr>
        <w:spacing w:line="240" w:lineRule="auto"/>
        <w:jc w:val="both"/>
        <w:rPr>
          <w:rFonts w:ascii="Segoe UI" w:eastAsia="Times New Roman" w:hAnsi="Segoe UI" w:cs="Segoe UI"/>
          <w:sz w:val="22"/>
          <w:lang w:val="en-GB"/>
        </w:rPr>
      </w:pPr>
      <w:r w:rsidRPr="000844FF">
        <w:rPr>
          <w:rFonts w:ascii="Segoe UI" w:eastAsia="Times New Roman" w:hAnsi="Segoe UI" w:cs="Segoe UI"/>
          <w:sz w:val="22"/>
          <w:lang w:val="en-GB"/>
        </w:rPr>
        <w:t>the performance of work on the basis of civil law contracts, despite the existence of elements of an employment relationship or in connection with the employment of illegal workers</w:t>
      </w:r>
      <w:r w:rsidR="00E149D1">
        <w:rPr>
          <w:rFonts w:ascii="Segoe UI" w:eastAsia="Times New Roman" w:hAnsi="Segoe UI" w:cs="Segoe UI"/>
          <w:sz w:val="22"/>
          <w:lang w:val="en-GB"/>
        </w:rPr>
        <w:t xml:space="preserve"> </w:t>
      </w:r>
      <w:r w:rsidRPr="00E149D1">
        <w:rPr>
          <w:rFonts w:ascii="Segoe UI" w:eastAsia="Times New Roman" w:hAnsi="Segoe UI" w:cs="Segoe UI"/>
          <w:sz w:val="22"/>
          <w:lang w:val="en-GB"/>
        </w:rPr>
        <w:t>and for which an offence has been imposed by a final decision or several final decisions of the competent authority</w:t>
      </w:r>
      <w:r w:rsidR="00E149D1">
        <w:rPr>
          <w:rFonts w:ascii="Segoe UI" w:eastAsia="Times New Roman" w:hAnsi="Segoe UI" w:cs="Segoe UI"/>
          <w:sz w:val="22"/>
          <w:lang w:val="en-GB"/>
        </w:rPr>
        <w:t>.</w:t>
      </w:r>
    </w:p>
    <w:p w14:paraId="7DBB54A5" w14:textId="77777777" w:rsidR="00731D37" w:rsidRPr="00FC2E09" w:rsidRDefault="00731D37" w:rsidP="00731D37">
      <w:pPr>
        <w:spacing w:line="240" w:lineRule="auto"/>
        <w:ind w:left="1440"/>
        <w:jc w:val="both"/>
        <w:rPr>
          <w:rFonts w:ascii="Segoe UI" w:eastAsia="Times New Roman" w:hAnsi="Segoe UI" w:cs="Segoe UI"/>
          <w:sz w:val="18"/>
          <w:szCs w:val="18"/>
          <w:lang w:val="en-GB"/>
        </w:rPr>
      </w:pPr>
    </w:p>
    <w:p w14:paraId="5DBF834D" w14:textId="77777777" w:rsidR="000844FF" w:rsidRPr="000844FF" w:rsidRDefault="000844FF" w:rsidP="000844FF">
      <w:pPr>
        <w:spacing w:line="240" w:lineRule="auto"/>
        <w:jc w:val="both"/>
        <w:rPr>
          <w:rFonts w:ascii="Segoe UI" w:eastAsia="Times New Roman" w:hAnsi="Segoe UI" w:cs="Segoe UI"/>
          <w:sz w:val="4"/>
          <w:szCs w:val="4"/>
          <w:lang w:val="en-GB"/>
        </w:rPr>
      </w:pPr>
    </w:p>
    <w:p w14:paraId="5D36631A" w14:textId="68962F6A" w:rsidR="00731D37" w:rsidRPr="00731D37" w:rsidRDefault="00731D37" w:rsidP="000A7EBB">
      <w:pPr>
        <w:pStyle w:val="Brezrazmikov"/>
        <w:jc w:val="both"/>
        <w:rPr>
          <w:rFonts w:ascii="Segoe UI" w:eastAsia="Times New Roman" w:hAnsi="Segoe UI" w:cs="Segoe UI"/>
          <w:sz w:val="22"/>
          <w:lang w:val="en-GB"/>
        </w:rPr>
      </w:pPr>
      <w:r w:rsidRPr="00731D37">
        <w:rPr>
          <w:rFonts w:ascii="Segoe UI" w:eastAsia="Times New Roman" w:hAnsi="Segoe UI" w:cs="Segoe UI"/>
          <w:sz w:val="22"/>
          <w:lang w:val="en-GB"/>
        </w:rPr>
        <w:t xml:space="preserve">If the </w:t>
      </w:r>
      <w:r w:rsidR="0072498E">
        <w:rPr>
          <w:rFonts w:ascii="Segoe UI" w:eastAsia="Times New Roman" w:hAnsi="Segoe UI" w:cs="Segoe UI"/>
          <w:sz w:val="22"/>
          <w:lang w:val="en-GB"/>
        </w:rPr>
        <w:t>Client</w:t>
      </w:r>
      <w:r w:rsidRPr="00731D37">
        <w:rPr>
          <w:rFonts w:ascii="Segoe UI" w:eastAsia="Times New Roman" w:hAnsi="Segoe UI" w:cs="Segoe UI"/>
          <w:sz w:val="22"/>
          <w:lang w:val="en-GB"/>
        </w:rPr>
        <w:t xml:space="preserve"> becomes aware of a violation, he must notify the </w:t>
      </w:r>
      <w:r w:rsidR="006C0BB7">
        <w:rPr>
          <w:rFonts w:ascii="Segoe UI" w:eastAsia="Times New Roman" w:hAnsi="Segoe UI" w:cs="Segoe UI"/>
          <w:sz w:val="22"/>
          <w:lang w:val="en-GB"/>
        </w:rPr>
        <w:t>Supplier</w:t>
      </w:r>
      <w:r w:rsidRPr="00731D37">
        <w:rPr>
          <w:rFonts w:ascii="Segoe UI" w:eastAsia="Times New Roman" w:hAnsi="Segoe UI" w:cs="Segoe UI"/>
          <w:sz w:val="22"/>
          <w:lang w:val="en-GB"/>
        </w:rPr>
        <w:t xml:space="preserve"> within ten days.</w:t>
      </w:r>
      <w:r w:rsidR="00FC2E09">
        <w:rPr>
          <w:rFonts w:ascii="Segoe UI" w:eastAsia="Times New Roman" w:hAnsi="Segoe UI" w:cs="Segoe UI"/>
          <w:sz w:val="22"/>
          <w:lang w:val="en-GB"/>
        </w:rPr>
        <w:t xml:space="preserve"> </w:t>
      </w:r>
      <w:r w:rsidRPr="00731D37">
        <w:rPr>
          <w:rFonts w:ascii="Segoe UI" w:eastAsia="Times New Roman" w:hAnsi="Segoe UI" w:cs="Segoe UI"/>
          <w:sz w:val="22"/>
          <w:lang w:val="en-GB"/>
        </w:rPr>
        <w:t xml:space="preserve">The </w:t>
      </w:r>
      <w:r w:rsidR="006C0BB7">
        <w:rPr>
          <w:rFonts w:ascii="Segoe UI" w:eastAsia="Times New Roman" w:hAnsi="Segoe UI" w:cs="Segoe UI"/>
          <w:sz w:val="22"/>
          <w:lang w:val="en-GB"/>
        </w:rPr>
        <w:t>Supplier</w:t>
      </w:r>
      <w:r w:rsidRPr="00731D37">
        <w:rPr>
          <w:rFonts w:ascii="Segoe UI" w:eastAsia="Times New Roman" w:hAnsi="Segoe UI" w:cs="Segoe UI"/>
          <w:sz w:val="22"/>
          <w:lang w:val="en-GB"/>
        </w:rPr>
        <w:t xml:space="preserve"> may, within the time limit set by the client, which may not be longer than 15 days, submit evidence that he has taken sufficient measures to prove his reliability despite the existence of violations.</w:t>
      </w:r>
      <w:r w:rsidR="00FC2E09">
        <w:rPr>
          <w:rFonts w:ascii="Segoe UI" w:eastAsia="Times New Roman" w:hAnsi="Segoe UI" w:cs="Segoe UI"/>
          <w:sz w:val="22"/>
          <w:lang w:val="en-GB"/>
        </w:rPr>
        <w:t xml:space="preserve"> </w:t>
      </w:r>
      <w:r w:rsidRPr="00731D37">
        <w:rPr>
          <w:rFonts w:ascii="Segoe UI" w:eastAsia="Times New Roman" w:hAnsi="Segoe UI" w:cs="Segoe UI"/>
          <w:sz w:val="22"/>
          <w:lang w:val="en-GB"/>
        </w:rPr>
        <w:t xml:space="preserve">If there is a violation by the subcontractor, the </w:t>
      </w:r>
      <w:r w:rsidR="006C0BB7">
        <w:rPr>
          <w:rFonts w:ascii="Segoe UI" w:eastAsia="Times New Roman" w:hAnsi="Segoe UI" w:cs="Segoe UI"/>
          <w:sz w:val="22"/>
          <w:lang w:val="en-GB"/>
        </w:rPr>
        <w:t>Supplier</w:t>
      </w:r>
      <w:r w:rsidRPr="00731D37">
        <w:rPr>
          <w:rFonts w:ascii="Segoe UI" w:eastAsia="Times New Roman" w:hAnsi="Segoe UI" w:cs="Segoe UI"/>
          <w:sz w:val="22"/>
          <w:lang w:val="en-GB"/>
        </w:rPr>
        <w:t xml:space="preserve"> can submit evidence within the same period that the subcontractor has taken sufficient measures to prove its reliability despite the existence of violations.</w:t>
      </w:r>
      <w:r w:rsidR="00FC2E09">
        <w:rPr>
          <w:rFonts w:ascii="Segoe UI" w:eastAsia="Times New Roman" w:hAnsi="Segoe UI" w:cs="Segoe UI"/>
          <w:sz w:val="22"/>
          <w:lang w:val="en-GB"/>
        </w:rPr>
        <w:t xml:space="preserve"> </w:t>
      </w:r>
      <w:r w:rsidRPr="00731D37">
        <w:rPr>
          <w:rFonts w:ascii="Segoe UI" w:eastAsia="Times New Roman" w:hAnsi="Segoe UI" w:cs="Segoe UI"/>
          <w:sz w:val="22"/>
          <w:lang w:val="en-GB"/>
        </w:rPr>
        <w:t xml:space="preserve">If the </w:t>
      </w:r>
      <w:r w:rsidR="006C0BB7">
        <w:rPr>
          <w:rFonts w:ascii="Segoe UI" w:eastAsia="Times New Roman" w:hAnsi="Segoe UI" w:cs="Segoe UI"/>
          <w:sz w:val="22"/>
          <w:lang w:val="en-GB"/>
        </w:rPr>
        <w:t>Supplier</w:t>
      </w:r>
      <w:r w:rsidRPr="00731D37">
        <w:rPr>
          <w:rFonts w:ascii="Segoe UI" w:eastAsia="Times New Roman" w:hAnsi="Segoe UI" w:cs="Segoe UI"/>
          <w:sz w:val="22"/>
          <w:lang w:val="en-GB"/>
        </w:rPr>
        <w:t xml:space="preserve"> has not submitted evidence for the subcontractor, or if there is evidence, but the </w:t>
      </w:r>
      <w:r w:rsidR="006C0BB7">
        <w:rPr>
          <w:rFonts w:ascii="Segoe UI" w:eastAsia="Times New Roman" w:hAnsi="Segoe UI" w:cs="Segoe UI"/>
          <w:sz w:val="22"/>
          <w:lang w:val="en-GB"/>
        </w:rPr>
        <w:t>C</w:t>
      </w:r>
      <w:r w:rsidRPr="00731D37">
        <w:rPr>
          <w:rFonts w:ascii="Segoe UI" w:eastAsia="Times New Roman" w:hAnsi="Segoe UI" w:cs="Segoe UI"/>
          <w:sz w:val="22"/>
          <w:lang w:val="en-GB"/>
        </w:rPr>
        <w:t xml:space="preserve">lient considers that these measures are insufficient, the </w:t>
      </w:r>
      <w:r w:rsidR="006C0BB7">
        <w:rPr>
          <w:rFonts w:ascii="Segoe UI" w:eastAsia="Times New Roman" w:hAnsi="Segoe UI" w:cs="Segoe UI"/>
          <w:sz w:val="22"/>
          <w:lang w:val="en-GB"/>
        </w:rPr>
        <w:t>Supplier</w:t>
      </w:r>
      <w:r w:rsidRPr="00731D37">
        <w:rPr>
          <w:rFonts w:ascii="Segoe UI" w:eastAsia="Times New Roman" w:hAnsi="Segoe UI" w:cs="Segoe UI"/>
          <w:sz w:val="22"/>
          <w:lang w:val="en-GB"/>
        </w:rPr>
        <w:t xml:space="preserve"> can replace the subcontractor within a period determined by the </w:t>
      </w:r>
      <w:r w:rsidR="006C0BB7">
        <w:rPr>
          <w:rFonts w:ascii="Segoe UI" w:eastAsia="Times New Roman" w:hAnsi="Segoe UI" w:cs="Segoe UI"/>
          <w:sz w:val="22"/>
          <w:lang w:val="en-GB"/>
        </w:rPr>
        <w:t>C</w:t>
      </w:r>
      <w:r w:rsidRPr="00731D37">
        <w:rPr>
          <w:rFonts w:ascii="Segoe UI" w:eastAsia="Times New Roman" w:hAnsi="Segoe UI" w:cs="Segoe UI"/>
          <w:sz w:val="22"/>
          <w:lang w:val="en-GB"/>
        </w:rPr>
        <w:t>lient, which may not be longer than 15 days in accordance with Article 94 of this law. or takes over the part he has subcontracted to this subcontractor himself, if this replacement or takeover does not constitute a substantial change to the contract.</w:t>
      </w:r>
      <w:r w:rsidR="00FC2E09">
        <w:rPr>
          <w:rFonts w:ascii="Segoe UI" w:eastAsia="Times New Roman" w:hAnsi="Segoe UI" w:cs="Segoe UI"/>
          <w:sz w:val="22"/>
          <w:lang w:val="en-GB"/>
        </w:rPr>
        <w:t xml:space="preserve"> </w:t>
      </w:r>
      <w:r w:rsidRPr="00731D37">
        <w:rPr>
          <w:rFonts w:ascii="Segoe UI" w:eastAsia="Times New Roman" w:hAnsi="Segoe UI" w:cs="Segoe UI"/>
          <w:sz w:val="22"/>
          <w:lang w:val="en-GB"/>
        </w:rPr>
        <w:t xml:space="preserve">If the </w:t>
      </w:r>
      <w:r w:rsidR="006C0BB7">
        <w:rPr>
          <w:rFonts w:ascii="Segoe UI" w:eastAsia="Times New Roman" w:hAnsi="Segoe UI" w:cs="Segoe UI"/>
          <w:sz w:val="22"/>
          <w:lang w:val="en-GB"/>
        </w:rPr>
        <w:t>Supplier</w:t>
      </w:r>
      <w:r w:rsidRPr="00731D37">
        <w:rPr>
          <w:rFonts w:ascii="Segoe UI" w:eastAsia="Times New Roman" w:hAnsi="Segoe UI" w:cs="Segoe UI"/>
          <w:sz w:val="22"/>
          <w:lang w:val="en-GB"/>
        </w:rPr>
        <w:t xml:space="preserve"> has not submitted evidence for himself or the subcontractor, or if there is any, the </w:t>
      </w:r>
      <w:r w:rsidR="006C0BB7">
        <w:rPr>
          <w:rFonts w:ascii="Segoe UI" w:eastAsia="Times New Roman" w:hAnsi="Segoe UI" w:cs="Segoe UI"/>
          <w:sz w:val="22"/>
          <w:lang w:val="en-GB"/>
        </w:rPr>
        <w:t>Cl</w:t>
      </w:r>
      <w:r w:rsidRPr="00731D37">
        <w:rPr>
          <w:rFonts w:ascii="Segoe UI" w:eastAsia="Times New Roman" w:hAnsi="Segoe UI" w:cs="Segoe UI"/>
          <w:sz w:val="22"/>
          <w:lang w:val="en-GB"/>
        </w:rPr>
        <w:t xml:space="preserve">ient assesses that these measures are insufficient, or if the </w:t>
      </w:r>
      <w:r w:rsidR="006C0BB7">
        <w:rPr>
          <w:rFonts w:ascii="Segoe UI" w:eastAsia="Times New Roman" w:hAnsi="Segoe UI" w:cs="Segoe UI"/>
          <w:sz w:val="22"/>
          <w:lang w:val="en-GB"/>
        </w:rPr>
        <w:t>Supplier</w:t>
      </w:r>
      <w:r w:rsidRPr="00731D37">
        <w:rPr>
          <w:rFonts w:ascii="Segoe UI" w:eastAsia="Times New Roman" w:hAnsi="Segoe UI" w:cs="Segoe UI"/>
          <w:sz w:val="22"/>
          <w:lang w:val="en-GB"/>
        </w:rPr>
        <w:t xml:space="preserve"> does not take over the work himself or proposes a new subcontractor, or if the </w:t>
      </w:r>
      <w:r w:rsidR="006C0BB7">
        <w:rPr>
          <w:rFonts w:ascii="Segoe UI" w:eastAsia="Times New Roman" w:hAnsi="Segoe UI" w:cs="Segoe UI"/>
          <w:sz w:val="22"/>
          <w:lang w:val="en-GB"/>
        </w:rPr>
        <w:t>C</w:t>
      </w:r>
      <w:r w:rsidRPr="00731D37">
        <w:rPr>
          <w:rFonts w:ascii="Segoe UI" w:eastAsia="Times New Roman" w:hAnsi="Segoe UI" w:cs="Segoe UI"/>
          <w:sz w:val="22"/>
          <w:lang w:val="en-GB"/>
        </w:rPr>
        <w:t>lient, in accordance with Article 94 of this law, timely proposes a new subcontractor refuses, the termination condition is implemented on the condition that there is at least six months between the client's knowledge of the breach and the expiry of the contract.</w:t>
      </w:r>
    </w:p>
    <w:p w14:paraId="0A84B6E3" w14:textId="77777777" w:rsidR="00731D37" w:rsidRPr="00731D37" w:rsidRDefault="00731D37" w:rsidP="00731D37">
      <w:pPr>
        <w:pStyle w:val="Brezrazmikov"/>
        <w:rPr>
          <w:rFonts w:ascii="Segoe UI" w:eastAsia="Times New Roman" w:hAnsi="Segoe UI" w:cs="Segoe UI"/>
          <w:sz w:val="22"/>
          <w:lang w:val="en-GB"/>
        </w:rPr>
      </w:pPr>
    </w:p>
    <w:p w14:paraId="52B173D7" w14:textId="3BEBA1B9" w:rsidR="00C446BB" w:rsidRDefault="00731D37" w:rsidP="00731D37">
      <w:pPr>
        <w:pStyle w:val="Brezrazmikov"/>
        <w:rPr>
          <w:rFonts w:ascii="Segoe UI" w:eastAsia="Times New Roman" w:hAnsi="Segoe UI" w:cs="Segoe UI"/>
          <w:sz w:val="22"/>
          <w:lang w:val="en-GB"/>
        </w:rPr>
      </w:pPr>
      <w:r w:rsidRPr="00731D37">
        <w:rPr>
          <w:rFonts w:ascii="Segoe UI" w:eastAsia="Times New Roman" w:hAnsi="Segoe UI" w:cs="Segoe UI"/>
          <w:sz w:val="22"/>
          <w:lang w:val="en-GB"/>
        </w:rPr>
        <w:t xml:space="preserve">If the termination condition is met, the contract is considered to be terminated on the date of conclusion of the new public procurement contract, and the client must start a new public procurement procedure immediately, but no later than within 60 days of becoming aware of the violation. </w:t>
      </w:r>
      <w:r w:rsidR="00924414">
        <w:rPr>
          <w:rFonts w:ascii="Segoe UI" w:eastAsia="Times New Roman" w:hAnsi="Segoe UI" w:cs="Segoe UI"/>
          <w:sz w:val="22"/>
          <w:lang w:val="en-GB"/>
        </w:rPr>
        <w:t xml:space="preserve"> </w:t>
      </w:r>
      <w:r w:rsidRPr="00731D37">
        <w:rPr>
          <w:rFonts w:ascii="Segoe UI" w:eastAsia="Times New Roman" w:hAnsi="Segoe UI" w:cs="Segoe UI"/>
          <w:sz w:val="22"/>
          <w:lang w:val="en-GB"/>
        </w:rPr>
        <w:t xml:space="preserve">If the </w:t>
      </w:r>
      <w:r w:rsidR="006C0BB7">
        <w:rPr>
          <w:rFonts w:ascii="Segoe UI" w:eastAsia="Times New Roman" w:hAnsi="Segoe UI" w:cs="Segoe UI"/>
          <w:sz w:val="22"/>
          <w:lang w:val="en-GB"/>
        </w:rPr>
        <w:t>C</w:t>
      </w:r>
      <w:r w:rsidRPr="00731D37">
        <w:rPr>
          <w:rFonts w:ascii="Segoe UI" w:eastAsia="Times New Roman" w:hAnsi="Segoe UI" w:cs="Segoe UI"/>
          <w:sz w:val="22"/>
          <w:lang w:val="en-GB"/>
        </w:rPr>
        <w:t>lient does not start a new public procurement procedure within this period, the contract is considered to be terminated on the sixtieth day after becoming aware of the violation.</w:t>
      </w:r>
    </w:p>
    <w:p w14:paraId="369DA659" w14:textId="77777777" w:rsidR="0095011A" w:rsidRPr="00924414" w:rsidRDefault="0095011A" w:rsidP="00731D37">
      <w:pPr>
        <w:pStyle w:val="Brezrazmikov"/>
        <w:rPr>
          <w:rStyle w:val="Krepko"/>
          <w:rFonts w:ascii="Segoe UI" w:eastAsia="Times New Roman" w:hAnsi="Segoe UI" w:cs="Segoe UI"/>
          <w:b w:val="0"/>
          <w:bCs w:val="0"/>
          <w:sz w:val="22"/>
          <w:lang w:val="en-GB"/>
        </w:rPr>
      </w:pPr>
    </w:p>
    <w:p w14:paraId="2BBE7459" w14:textId="2A370129" w:rsidR="006B7FFD" w:rsidRPr="00821B21" w:rsidRDefault="0045057B" w:rsidP="006B7FFD">
      <w:pPr>
        <w:shd w:val="clear" w:color="auto" w:fill="DEEAF6" w:themeFill="accent5" w:themeFillTint="33"/>
        <w:spacing w:before="225" w:after="225" w:line="240" w:lineRule="auto"/>
        <w:jc w:val="both"/>
        <w:rPr>
          <w:rFonts w:ascii="Segoe UI" w:hAnsi="Segoe UI" w:cs="Segoe UI"/>
          <w:sz w:val="22"/>
        </w:rPr>
      </w:pPr>
      <w:r>
        <w:rPr>
          <w:rFonts w:ascii="Segoe UI" w:hAnsi="Segoe UI" w:cs="Segoe UI"/>
          <w:b/>
          <w:bCs/>
          <w:color w:val="000000"/>
          <w:sz w:val="22"/>
        </w:rPr>
        <w:t>ANTI-CORRUPTION CLAUSE</w:t>
      </w:r>
    </w:p>
    <w:p w14:paraId="44823A3F" w14:textId="694ECCA2" w:rsidR="006B7FFD" w:rsidRPr="00821B21" w:rsidRDefault="00034118" w:rsidP="006B7FFD">
      <w:pPr>
        <w:spacing w:line="240" w:lineRule="auto"/>
        <w:jc w:val="center"/>
        <w:rPr>
          <w:rFonts w:ascii="Segoe UI" w:hAnsi="Segoe UI" w:cs="Segoe UI"/>
          <w:b/>
          <w:bCs/>
          <w:color w:val="000000"/>
          <w:sz w:val="22"/>
        </w:rPr>
      </w:pPr>
      <w:proofErr w:type="spellStart"/>
      <w:r w:rsidRPr="00034118">
        <w:rPr>
          <w:rFonts w:ascii="Segoe UI" w:hAnsi="Segoe UI" w:cs="Segoe UI"/>
          <w:b/>
          <w:bCs/>
          <w:color w:val="000000"/>
          <w:sz w:val="22"/>
        </w:rPr>
        <w:t>Article</w:t>
      </w:r>
      <w:proofErr w:type="spellEnd"/>
      <w:r w:rsidRPr="00034118">
        <w:rPr>
          <w:rFonts w:ascii="Segoe UI" w:hAnsi="Segoe UI" w:cs="Segoe UI"/>
          <w:b/>
          <w:bCs/>
          <w:color w:val="000000"/>
          <w:sz w:val="22"/>
        </w:rPr>
        <w:t xml:space="preserve"> 1</w:t>
      </w:r>
      <w:r w:rsidR="007F75C8">
        <w:rPr>
          <w:rFonts w:ascii="Segoe UI" w:hAnsi="Segoe UI" w:cs="Segoe UI"/>
          <w:b/>
          <w:bCs/>
          <w:color w:val="000000"/>
          <w:sz w:val="22"/>
        </w:rPr>
        <w:t>2</w:t>
      </w:r>
    </w:p>
    <w:p w14:paraId="53015A67" w14:textId="77777777" w:rsidR="006B7FFD" w:rsidRPr="00821B21" w:rsidRDefault="006B7FFD" w:rsidP="006B7FFD">
      <w:pPr>
        <w:spacing w:line="240" w:lineRule="auto"/>
        <w:jc w:val="center"/>
        <w:rPr>
          <w:rFonts w:ascii="Segoe UI" w:hAnsi="Segoe UI" w:cs="Segoe UI"/>
          <w:b/>
          <w:bCs/>
          <w:color w:val="000000"/>
          <w:sz w:val="22"/>
        </w:rPr>
      </w:pPr>
    </w:p>
    <w:p w14:paraId="0F619C2A" w14:textId="77777777" w:rsidR="00121242" w:rsidRPr="00121242" w:rsidRDefault="00121242" w:rsidP="00121242">
      <w:pPr>
        <w:spacing w:line="240" w:lineRule="auto"/>
        <w:jc w:val="both"/>
        <w:rPr>
          <w:rFonts w:ascii="Segoe UI" w:eastAsia="Times New Roman" w:hAnsi="Segoe UI" w:cs="Segoe UI"/>
          <w:sz w:val="22"/>
          <w:lang w:val="en-GB"/>
        </w:rPr>
      </w:pPr>
      <w:r w:rsidRPr="00121242">
        <w:rPr>
          <w:rFonts w:ascii="Segoe UI" w:eastAsia="Times New Roman" w:hAnsi="Segoe UI" w:cs="Segoe UI"/>
          <w:sz w:val="22"/>
          <w:lang w:val="en-GB"/>
        </w:rPr>
        <w:t xml:space="preserve">If it is found that, during the execution of the public tendering, on the basis of which this contract has been made, or during the execution of this contract, anyone acting in the name of – or on the account of – the Supplier, has promised, offered or given any undue advantage to the Client (the Contracting Authority), or those employees that had a decisive influence on the choice of the Supplier, in order:  </w:t>
      </w:r>
    </w:p>
    <w:p w14:paraId="2EB0BD8B" w14:textId="77777777" w:rsidR="00121242" w:rsidRPr="00121242" w:rsidRDefault="00121242" w:rsidP="00E424C3">
      <w:pPr>
        <w:numPr>
          <w:ilvl w:val="0"/>
          <w:numId w:val="17"/>
        </w:numPr>
        <w:spacing w:line="240" w:lineRule="auto"/>
        <w:jc w:val="both"/>
        <w:rPr>
          <w:rFonts w:ascii="Segoe UI" w:eastAsia="Times New Roman" w:hAnsi="Segoe UI" w:cs="Segoe UI"/>
          <w:sz w:val="22"/>
          <w:lang w:val="en-GB"/>
        </w:rPr>
      </w:pPr>
      <w:r w:rsidRPr="00121242">
        <w:rPr>
          <w:rFonts w:ascii="Segoe UI" w:eastAsia="Times New Roman" w:hAnsi="Segoe UI" w:cs="Segoe UI"/>
          <w:sz w:val="22"/>
          <w:lang w:val="en-GB"/>
        </w:rPr>
        <w:t xml:space="preserve">to win this public contract, </w:t>
      </w:r>
    </w:p>
    <w:p w14:paraId="4D643F82" w14:textId="77777777" w:rsidR="00121242" w:rsidRPr="00121242" w:rsidRDefault="00121242" w:rsidP="00E424C3">
      <w:pPr>
        <w:numPr>
          <w:ilvl w:val="0"/>
          <w:numId w:val="17"/>
        </w:numPr>
        <w:spacing w:line="240" w:lineRule="auto"/>
        <w:jc w:val="both"/>
        <w:rPr>
          <w:rFonts w:ascii="Segoe UI" w:eastAsia="Times New Roman" w:hAnsi="Segoe UI" w:cs="Segoe UI"/>
          <w:sz w:val="22"/>
          <w:lang w:val="en-GB"/>
        </w:rPr>
      </w:pPr>
      <w:r w:rsidRPr="00121242">
        <w:rPr>
          <w:rFonts w:ascii="Segoe UI" w:eastAsia="Times New Roman" w:hAnsi="Segoe UI" w:cs="Segoe UI"/>
          <w:sz w:val="22"/>
          <w:lang w:val="en-GB"/>
        </w:rPr>
        <w:t xml:space="preserve">to conclude this contract under more favourable conditions, </w:t>
      </w:r>
    </w:p>
    <w:p w14:paraId="19E5390B" w14:textId="77777777" w:rsidR="00121242" w:rsidRPr="00121242" w:rsidRDefault="00121242" w:rsidP="00E424C3">
      <w:pPr>
        <w:numPr>
          <w:ilvl w:val="0"/>
          <w:numId w:val="17"/>
        </w:numPr>
        <w:spacing w:line="240" w:lineRule="auto"/>
        <w:jc w:val="both"/>
        <w:rPr>
          <w:rFonts w:ascii="Segoe UI" w:eastAsia="Times New Roman" w:hAnsi="Segoe UI" w:cs="Segoe UI"/>
          <w:sz w:val="22"/>
          <w:lang w:val="en-GB"/>
        </w:rPr>
      </w:pPr>
      <w:r w:rsidRPr="00121242">
        <w:rPr>
          <w:rFonts w:ascii="Segoe UI" w:eastAsia="Times New Roman" w:hAnsi="Segoe UI" w:cs="Segoe UI"/>
          <w:sz w:val="22"/>
          <w:lang w:val="en-GB"/>
        </w:rPr>
        <w:t>to omit due diligence in the supervision of the contract implementation,</w:t>
      </w:r>
    </w:p>
    <w:p w14:paraId="28747FCD" w14:textId="5FAEC7FF" w:rsidR="00121242" w:rsidRDefault="00121242" w:rsidP="00E424C3">
      <w:pPr>
        <w:numPr>
          <w:ilvl w:val="0"/>
          <w:numId w:val="17"/>
        </w:numPr>
        <w:spacing w:line="240" w:lineRule="auto"/>
        <w:jc w:val="both"/>
        <w:rPr>
          <w:rFonts w:ascii="Segoe UI" w:eastAsia="Times New Roman" w:hAnsi="Segoe UI" w:cs="Segoe UI"/>
          <w:sz w:val="22"/>
          <w:lang w:val="en-GB"/>
        </w:rPr>
      </w:pPr>
      <w:r w:rsidRPr="00121242">
        <w:rPr>
          <w:rFonts w:ascii="Segoe UI" w:eastAsia="Times New Roman" w:hAnsi="Segoe UI" w:cs="Segoe UI"/>
          <w:sz w:val="22"/>
          <w:lang w:val="en-GB"/>
        </w:rPr>
        <w:t>to carry out any other act or omission causing damage to the Client or allowing the Client or its employees to obtain an undue advantage,</w:t>
      </w:r>
    </w:p>
    <w:p w14:paraId="4F3B642B" w14:textId="77777777" w:rsidR="00924414" w:rsidRPr="00121242" w:rsidRDefault="00924414" w:rsidP="00924414">
      <w:pPr>
        <w:spacing w:line="240" w:lineRule="auto"/>
        <w:ind w:left="1440"/>
        <w:jc w:val="both"/>
        <w:rPr>
          <w:rFonts w:ascii="Segoe UI" w:eastAsia="Times New Roman" w:hAnsi="Segoe UI" w:cs="Segoe UI"/>
          <w:sz w:val="22"/>
          <w:lang w:val="en-GB"/>
        </w:rPr>
      </w:pPr>
    </w:p>
    <w:p w14:paraId="1857AE92" w14:textId="77777777" w:rsidR="00121242" w:rsidRPr="00121242" w:rsidRDefault="00121242" w:rsidP="00121242">
      <w:pPr>
        <w:spacing w:line="240" w:lineRule="auto"/>
        <w:jc w:val="both"/>
        <w:rPr>
          <w:rFonts w:ascii="Segoe UI" w:eastAsia="Times New Roman" w:hAnsi="Segoe UI" w:cs="Segoe UI"/>
          <w:sz w:val="22"/>
          <w:lang w:val="en-GB"/>
        </w:rPr>
      </w:pPr>
      <w:r w:rsidRPr="00121242">
        <w:rPr>
          <w:rFonts w:ascii="Segoe UI" w:eastAsia="Times New Roman" w:hAnsi="Segoe UI" w:cs="Segoe UI"/>
          <w:sz w:val="22"/>
          <w:lang w:val="en-GB"/>
        </w:rPr>
        <w:t>this contract will be void.</w:t>
      </w:r>
    </w:p>
    <w:p w14:paraId="457CBE87" w14:textId="77777777" w:rsidR="00121242" w:rsidRPr="00121242" w:rsidRDefault="00121242" w:rsidP="00121242">
      <w:pPr>
        <w:spacing w:line="240" w:lineRule="auto"/>
        <w:jc w:val="both"/>
        <w:rPr>
          <w:rFonts w:ascii="Segoe UI" w:eastAsia="Times New Roman" w:hAnsi="Segoe UI" w:cs="Segoe UI"/>
          <w:sz w:val="10"/>
          <w:szCs w:val="10"/>
          <w:lang w:val="en-GB"/>
        </w:rPr>
      </w:pPr>
    </w:p>
    <w:p w14:paraId="6C6C8892" w14:textId="77777777" w:rsidR="00857CBE" w:rsidRDefault="00121242" w:rsidP="00121242">
      <w:pPr>
        <w:spacing w:line="240" w:lineRule="auto"/>
        <w:jc w:val="both"/>
        <w:rPr>
          <w:rFonts w:ascii="Segoe UI" w:eastAsia="Times New Roman" w:hAnsi="Segoe UI" w:cs="Segoe UI"/>
          <w:sz w:val="22"/>
          <w:lang w:val="en-GB"/>
        </w:rPr>
      </w:pPr>
      <w:r w:rsidRPr="00121242">
        <w:rPr>
          <w:rFonts w:ascii="Segoe UI" w:eastAsia="Times New Roman" w:hAnsi="Segoe UI" w:cs="Segoe UI"/>
          <w:sz w:val="22"/>
          <w:lang w:val="en-GB"/>
        </w:rPr>
        <w:t>In the case of an alleged existence of the conditions from the first paragraph of this article or from a notification of the Commission for the Prevention of Corruption, or any other responsible body, relating to their alleged existence, the Client shall initiate the proceedings for invalidity of the contract from the first paragraph of this article, or any other measures, in line with the regulations of the Republic of Slovenia.</w:t>
      </w:r>
    </w:p>
    <w:p w14:paraId="29FD6C98" w14:textId="08D86402" w:rsidR="00A94A0F" w:rsidRPr="00821B21" w:rsidRDefault="00121242" w:rsidP="00FB26CC">
      <w:pPr>
        <w:spacing w:line="240" w:lineRule="auto"/>
        <w:jc w:val="both"/>
        <w:rPr>
          <w:rFonts w:ascii="Segoe UI" w:hAnsi="Segoe UI" w:cs="Segoe UI"/>
          <w:sz w:val="22"/>
        </w:rPr>
      </w:pPr>
      <w:r w:rsidRPr="00121242">
        <w:rPr>
          <w:rFonts w:ascii="Segoe UI" w:eastAsia="Times New Roman" w:hAnsi="Segoe UI" w:cs="Segoe UI"/>
          <w:sz w:val="22"/>
          <w:lang w:val="en-GB"/>
        </w:rPr>
        <w:lastRenderedPageBreak/>
        <w:t xml:space="preserve"> </w:t>
      </w:r>
      <w:r w:rsidR="00A94A0F">
        <w:rPr>
          <w:rFonts w:ascii="Segoe UI" w:hAnsi="Segoe UI" w:cs="Segoe UI"/>
          <w:b/>
          <w:bCs/>
          <w:color w:val="000000"/>
          <w:sz w:val="22"/>
        </w:rPr>
        <w:t>RESOLUTION OF CONFLICTS</w:t>
      </w:r>
    </w:p>
    <w:p w14:paraId="7A3BCBAC" w14:textId="0F1F6774" w:rsidR="00A94A0F" w:rsidRPr="00821B21" w:rsidRDefault="00A94A0F" w:rsidP="00A94A0F">
      <w:pPr>
        <w:spacing w:line="240" w:lineRule="auto"/>
        <w:jc w:val="center"/>
        <w:rPr>
          <w:rFonts w:ascii="Segoe UI" w:hAnsi="Segoe UI" w:cs="Segoe UI"/>
          <w:b/>
          <w:bCs/>
          <w:color w:val="000000"/>
          <w:sz w:val="22"/>
        </w:rPr>
      </w:pPr>
      <w:r>
        <w:rPr>
          <w:rFonts w:ascii="Segoe UI" w:hAnsi="Segoe UI" w:cs="Segoe UI"/>
          <w:b/>
          <w:bCs/>
          <w:color w:val="000000"/>
          <w:sz w:val="22"/>
        </w:rPr>
        <w:t>1</w:t>
      </w:r>
      <w:r w:rsidR="007F75C8">
        <w:rPr>
          <w:rFonts w:ascii="Segoe UI" w:hAnsi="Segoe UI" w:cs="Segoe UI"/>
          <w:b/>
          <w:bCs/>
          <w:color w:val="000000"/>
          <w:sz w:val="22"/>
        </w:rPr>
        <w:t>3</w:t>
      </w:r>
      <w:r w:rsidRPr="00821B21">
        <w:rPr>
          <w:rFonts w:ascii="Segoe UI" w:hAnsi="Segoe UI" w:cs="Segoe UI"/>
          <w:b/>
          <w:bCs/>
          <w:color w:val="000000"/>
          <w:sz w:val="22"/>
        </w:rPr>
        <w:t>. člen</w:t>
      </w:r>
    </w:p>
    <w:p w14:paraId="6301781F" w14:textId="77777777" w:rsidR="00A94A0F" w:rsidRPr="00920CE3" w:rsidRDefault="00A94A0F" w:rsidP="00A94A0F">
      <w:pPr>
        <w:spacing w:line="240" w:lineRule="auto"/>
        <w:jc w:val="center"/>
        <w:rPr>
          <w:rFonts w:ascii="Segoe UI" w:hAnsi="Segoe UI" w:cs="Segoe UI"/>
          <w:sz w:val="16"/>
          <w:szCs w:val="16"/>
        </w:rPr>
      </w:pPr>
    </w:p>
    <w:p w14:paraId="3B67B62F" w14:textId="43EC6334" w:rsidR="00A94A0F" w:rsidRDefault="00A94A0F" w:rsidP="006B7FFD">
      <w:pPr>
        <w:spacing w:line="240" w:lineRule="auto"/>
        <w:jc w:val="both"/>
        <w:rPr>
          <w:rFonts w:ascii="Segoe UI" w:eastAsia="Times New Roman" w:hAnsi="Segoe UI" w:cs="Segoe UI"/>
          <w:sz w:val="22"/>
          <w:lang w:val="pl-PL"/>
        </w:rPr>
      </w:pPr>
      <w:r w:rsidRPr="00A94A0F">
        <w:rPr>
          <w:rFonts w:ascii="Segoe UI" w:eastAsia="Times New Roman" w:hAnsi="Segoe UI" w:cs="Segoe UI"/>
          <w:sz w:val="22"/>
          <w:lang w:val="pl-PL"/>
        </w:rPr>
        <w:t>The contracting parties shall resolve any disagreement relating to the realisation of this contract by common consent</w:t>
      </w:r>
      <w:r w:rsidR="0072428B">
        <w:rPr>
          <w:rFonts w:ascii="Segoe UI" w:eastAsia="Times New Roman" w:hAnsi="Segoe UI" w:cs="Segoe UI"/>
          <w:sz w:val="22"/>
          <w:lang w:val="pl-PL"/>
        </w:rPr>
        <w:t xml:space="preserve"> in accordance with the contract</w:t>
      </w:r>
      <w:r w:rsidRPr="00A94A0F">
        <w:rPr>
          <w:rFonts w:ascii="Segoe UI" w:eastAsia="Times New Roman" w:hAnsi="Segoe UI" w:cs="Segoe UI"/>
          <w:sz w:val="22"/>
          <w:lang w:val="pl-PL"/>
        </w:rPr>
        <w:t>. In the case that the contracting parties cannot settle a dispute by common consent, they shall abide by the decision of the competent court in Ljubljana.</w:t>
      </w:r>
    </w:p>
    <w:p w14:paraId="6604D18E" w14:textId="3EB7B726" w:rsidR="00A94A0F" w:rsidRDefault="00A94A0F" w:rsidP="006B7FFD">
      <w:pPr>
        <w:spacing w:line="240" w:lineRule="auto"/>
        <w:jc w:val="both"/>
        <w:rPr>
          <w:rFonts w:ascii="Segoe UI" w:eastAsia="Times New Roman" w:hAnsi="Segoe UI" w:cs="Segoe UI"/>
          <w:sz w:val="16"/>
          <w:szCs w:val="16"/>
          <w:lang w:val="pl-PL"/>
        </w:rPr>
      </w:pPr>
    </w:p>
    <w:p w14:paraId="4E7F8B03" w14:textId="4BC1337B" w:rsidR="00C446BB" w:rsidRPr="00821B21" w:rsidRDefault="00C446BB" w:rsidP="00C446BB">
      <w:pPr>
        <w:shd w:val="clear" w:color="auto" w:fill="DEEAF6" w:themeFill="accent5" w:themeFillTint="33"/>
        <w:spacing w:before="225" w:after="225" w:line="240" w:lineRule="auto"/>
        <w:jc w:val="both"/>
        <w:rPr>
          <w:rFonts w:ascii="Segoe UI" w:hAnsi="Segoe UI" w:cs="Segoe UI"/>
          <w:sz w:val="22"/>
        </w:rPr>
      </w:pPr>
      <w:r>
        <w:rPr>
          <w:rFonts w:ascii="Segoe UI" w:hAnsi="Segoe UI" w:cs="Segoe UI"/>
          <w:b/>
          <w:bCs/>
          <w:color w:val="000000"/>
          <w:sz w:val="22"/>
        </w:rPr>
        <w:t>ADMINISTRATORS OF THE CONTRACT</w:t>
      </w:r>
    </w:p>
    <w:p w14:paraId="0E04D1B4" w14:textId="523F51F3" w:rsidR="00C446BB" w:rsidRPr="00821B21" w:rsidRDefault="00C446BB" w:rsidP="00C446BB">
      <w:pPr>
        <w:spacing w:line="240" w:lineRule="auto"/>
        <w:jc w:val="center"/>
        <w:rPr>
          <w:rFonts w:ascii="Segoe UI" w:hAnsi="Segoe UI" w:cs="Segoe UI"/>
          <w:b/>
          <w:bCs/>
          <w:color w:val="000000"/>
          <w:sz w:val="22"/>
        </w:rPr>
      </w:pPr>
      <w:r>
        <w:rPr>
          <w:rFonts w:ascii="Segoe UI" w:hAnsi="Segoe UI" w:cs="Segoe UI"/>
          <w:b/>
          <w:bCs/>
          <w:color w:val="000000"/>
          <w:sz w:val="22"/>
        </w:rPr>
        <w:t>1</w:t>
      </w:r>
      <w:r w:rsidR="007F75C8">
        <w:rPr>
          <w:rFonts w:ascii="Segoe UI" w:hAnsi="Segoe UI" w:cs="Segoe UI"/>
          <w:b/>
          <w:bCs/>
          <w:color w:val="000000"/>
          <w:sz w:val="22"/>
        </w:rPr>
        <w:t>4</w:t>
      </w:r>
      <w:r w:rsidRPr="00821B21">
        <w:rPr>
          <w:rFonts w:ascii="Segoe UI" w:hAnsi="Segoe UI" w:cs="Segoe UI"/>
          <w:b/>
          <w:bCs/>
          <w:color w:val="000000"/>
          <w:sz w:val="22"/>
        </w:rPr>
        <w:t>. člen</w:t>
      </w:r>
    </w:p>
    <w:p w14:paraId="69ED912C" w14:textId="77777777" w:rsidR="00C446BB" w:rsidRPr="00920CE3" w:rsidRDefault="00C446BB" w:rsidP="00C446BB">
      <w:pPr>
        <w:spacing w:line="240" w:lineRule="auto"/>
        <w:jc w:val="center"/>
        <w:rPr>
          <w:rFonts w:ascii="Segoe UI" w:hAnsi="Segoe UI" w:cs="Segoe UI"/>
          <w:sz w:val="16"/>
          <w:szCs w:val="16"/>
        </w:rPr>
      </w:pPr>
    </w:p>
    <w:p w14:paraId="0D03FB51" w14:textId="708166EF" w:rsidR="00C446BB" w:rsidRPr="00175C84" w:rsidRDefault="00C446BB" w:rsidP="00C446BB">
      <w:pPr>
        <w:spacing w:line="240" w:lineRule="auto"/>
        <w:jc w:val="both"/>
        <w:rPr>
          <w:rFonts w:ascii="Segoe UI" w:eastAsia="Times New Roman" w:hAnsi="Segoe UI" w:cs="Segoe UI"/>
          <w:b/>
          <w:bCs/>
          <w:sz w:val="22"/>
          <w:lang w:val="pl-PL"/>
        </w:rPr>
      </w:pPr>
      <w:bookmarkStart w:id="113" w:name="_Hlk133224311"/>
      <w:r w:rsidRPr="00C446BB">
        <w:rPr>
          <w:rFonts w:ascii="Segoe UI" w:eastAsia="Times New Roman" w:hAnsi="Segoe UI" w:cs="Segoe UI"/>
          <w:sz w:val="22"/>
          <w:lang w:val="pl-PL"/>
        </w:rPr>
        <w:t xml:space="preserve">The administrator of the contract on the part of the </w:t>
      </w:r>
      <w:r>
        <w:rPr>
          <w:rFonts w:ascii="Segoe UI" w:eastAsia="Times New Roman" w:hAnsi="Segoe UI" w:cs="Segoe UI"/>
          <w:sz w:val="22"/>
          <w:lang w:val="pl-PL"/>
        </w:rPr>
        <w:t>Client</w:t>
      </w:r>
      <w:r w:rsidRPr="00C446BB">
        <w:rPr>
          <w:rFonts w:ascii="Segoe UI" w:eastAsia="Times New Roman" w:hAnsi="Segoe UI" w:cs="Segoe UI"/>
          <w:sz w:val="22"/>
          <w:lang w:val="pl-PL"/>
        </w:rPr>
        <w:t xml:space="preserve"> is:</w:t>
      </w:r>
      <w:r w:rsidR="00642EA1">
        <w:rPr>
          <w:rFonts w:ascii="Segoe UI" w:eastAsia="Times New Roman" w:hAnsi="Segoe UI" w:cs="Segoe UI"/>
          <w:sz w:val="22"/>
          <w:lang w:val="pl-PL"/>
        </w:rPr>
        <w:t xml:space="preserve"> </w:t>
      </w:r>
      <w:r w:rsidR="007577F1">
        <w:rPr>
          <w:rFonts w:ascii="Segoe UI" w:eastAsia="Times New Roman" w:hAnsi="Segoe UI" w:cs="Segoe UI"/>
          <w:sz w:val="22"/>
          <w:lang w:val="pl-PL"/>
        </w:rPr>
        <w:t xml:space="preserve"> </w:t>
      </w:r>
      <w:r w:rsidR="00642EA1" w:rsidRPr="00175C84">
        <w:rPr>
          <w:rFonts w:ascii="Segoe UI" w:eastAsia="Times New Roman" w:hAnsi="Segoe UI" w:cs="Segoe UI"/>
          <w:b/>
          <w:bCs/>
          <w:sz w:val="22"/>
          <w:lang w:val="pl-PL"/>
        </w:rPr>
        <w:t>dr</w:t>
      </w:r>
      <w:r w:rsidR="007577F1" w:rsidRPr="00175C84">
        <w:rPr>
          <w:rFonts w:ascii="Segoe UI" w:eastAsia="Times New Roman" w:hAnsi="Segoe UI" w:cs="Segoe UI"/>
          <w:b/>
          <w:bCs/>
          <w:sz w:val="22"/>
          <w:lang w:val="pl-PL"/>
        </w:rPr>
        <w:t>.</w:t>
      </w:r>
      <w:r w:rsidR="00FB26CC">
        <w:rPr>
          <w:rFonts w:ascii="Segoe UI" w:eastAsia="Times New Roman" w:hAnsi="Segoe UI" w:cs="Segoe UI"/>
          <w:b/>
          <w:bCs/>
          <w:sz w:val="22"/>
          <w:lang w:val="pl-PL"/>
        </w:rPr>
        <w:t xml:space="preserve"> </w:t>
      </w:r>
      <w:r w:rsidR="007577F1" w:rsidRPr="00175C84">
        <w:rPr>
          <w:rFonts w:ascii="Segoe UI" w:eastAsia="Times New Roman" w:hAnsi="Segoe UI" w:cs="Segoe UI"/>
          <w:b/>
          <w:bCs/>
          <w:sz w:val="22"/>
          <w:lang w:val="pl-PL"/>
        </w:rPr>
        <w:t>Matic Lozinšek</w:t>
      </w:r>
    </w:p>
    <w:p w14:paraId="6CCD1436" w14:textId="77777777" w:rsidR="00C446BB" w:rsidRPr="0095011A" w:rsidRDefault="00C446BB" w:rsidP="00C446BB">
      <w:pPr>
        <w:spacing w:line="240" w:lineRule="auto"/>
        <w:jc w:val="both"/>
        <w:rPr>
          <w:rFonts w:ascii="Segoe UI" w:eastAsia="Times New Roman" w:hAnsi="Segoe UI" w:cs="Segoe UI"/>
          <w:sz w:val="18"/>
          <w:szCs w:val="18"/>
          <w:lang w:val="pl-PL"/>
        </w:rPr>
      </w:pPr>
    </w:p>
    <w:p w14:paraId="5F6A0F66" w14:textId="14D376B3" w:rsidR="00C446BB" w:rsidRPr="00C446BB" w:rsidRDefault="00C446BB" w:rsidP="00C446BB">
      <w:pPr>
        <w:rPr>
          <w:rFonts w:ascii="Segoe UI" w:eastAsia="Times New Roman" w:hAnsi="Segoe UI" w:cs="Segoe UI"/>
          <w:sz w:val="22"/>
          <w:lang w:val="pl-PL"/>
        </w:rPr>
      </w:pPr>
      <w:r w:rsidRPr="00C446BB">
        <w:rPr>
          <w:rFonts w:ascii="Segoe UI" w:eastAsia="Times New Roman" w:hAnsi="Segoe UI" w:cs="Segoe UI"/>
          <w:sz w:val="22"/>
          <w:lang w:val="pl-PL"/>
        </w:rPr>
        <w:t xml:space="preserve">The administrator of the contract on the part of the </w:t>
      </w:r>
      <w:r>
        <w:rPr>
          <w:rFonts w:ascii="Segoe UI" w:eastAsia="Times New Roman" w:hAnsi="Segoe UI" w:cs="Segoe UI"/>
          <w:sz w:val="22"/>
          <w:lang w:val="pl-PL"/>
        </w:rPr>
        <w:t>Supplier</w:t>
      </w:r>
      <w:r w:rsidRPr="00C446BB">
        <w:rPr>
          <w:rFonts w:ascii="Segoe UI" w:eastAsia="Times New Roman" w:hAnsi="Segoe UI" w:cs="Segoe UI"/>
          <w:sz w:val="22"/>
          <w:lang w:val="pl-PL"/>
        </w:rPr>
        <w:t xml:space="preserve"> is: ___________________________</w:t>
      </w:r>
      <w:r>
        <w:rPr>
          <w:rFonts w:ascii="Segoe UI" w:eastAsia="Times New Roman" w:hAnsi="Segoe UI" w:cs="Segoe UI"/>
          <w:sz w:val="22"/>
          <w:lang w:val="pl-PL"/>
        </w:rPr>
        <w:t>________</w:t>
      </w:r>
    </w:p>
    <w:p w14:paraId="4A2287B6" w14:textId="77777777" w:rsidR="00C446BB" w:rsidRPr="00DD258E" w:rsidRDefault="00C446BB" w:rsidP="00C446BB">
      <w:pPr>
        <w:spacing w:line="240" w:lineRule="auto"/>
        <w:jc w:val="both"/>
        <w:rPr>
          <w:rFonts w:ascii="Segoe UI" w:eastAsia="Times New Roman" w:hAnsi="Segoe UI" w:cs="Segoe UI"/>
          <w:sz w:val="18"/>
          <w:szCs w:val="18"/>
          <w:lang w:val="pl-PL"/>
        </w:rPr>
      </w:pPr>
    </w:p>
    <w:bookmarkEnd w:id="113"/>
    <w:p w14:paraId="2E15A823" w14:textId="3DC69597" w:rsidR="00C446BB" w:rsidRDefault="00C446BB" w:rsidP="00C446BB">
      <w:pPr>
        <w:spacing w:line="240" w:lineRule="auto"/>
        <w:jc w:val="both"/>
        <w:rPr>
          <w:rFonts w:ascii="Segoe UI" w:eastAsia="Times New Roman" w:hAnsi="Segoe UI" w:cs="Segoe UI"/>
          <w:sz w:val="16"/>
          <w:szCs w:val="16"/>
          <w:lang w:val="pl-PL"/>
        </w:rPr>
      </w:pPr>
      <w:r w:rsidRPr="00C446BB">
        <w:rPr>
          <w:rFonts w:ascii="Segoe UI" w:eastAsia="Times New Roman" w:hAnsi="Segoe UI" w:cs="Segoe UI"/>
          <w:sz w:val="22"/>
          <w:lang w:val="pl-PL"/>
        </w:rPr>
        <w:t>It is not necessary to conclude an annex to the contract to change the administrators referred to in this article. Both parties shall be notified of the change in writing.</w:t>
      </w:r>
    </w:p>
    <w:p w14:paraId="0FE01E62" w14:textId="77777777" w:rsidR="00C446BB" w:rsidRDefault="00C446BB" w:rsidP="00C446BB">
      <w:pPr>
        <w:spacing w:line="240" w:lineRule="auto"/>
        <w:jc w:val="both"/>
        <w:rPr>
          <w:rFonts w:ascii="Segoe UI" w:eastAsia="Times New Roman" w:hAnsi="Segoe UI" w:cs="Segoe UI"/>
          <w:sz w:val="16"/>
          <w:szCs w:val="16"/>
          <w:lang w:val="pl-PL"/>
        </w:rPr>
      </w:pPr>
    </w:p>
    <w:p w14:paraId="0CE3F9DE" w14:textId="75543E6E" w:rsidR="006B7FFD" w:rsidRPr="00821B21" w:rsidRDefault="00C65084" w:rsidP="006B7FFD">
      <w:pPr>
        <w:shd w:val="clear" w:color="auto" w:fill="DEEAF6" w:themeFill="accent5" w:themeFillTint="33"/>
        <w:spacing w:before="225" w:after="225" w:line="240" w:lineRule="auto"/>
        <w:jc w:val="both"/>
        <w:rPr>
          <w:rFonts w:ascii="Segoe UI" w:hAnsi="Segoe UI" w:cs="Segoe UI"/>
          <w:sz w:val="22"/>
        </w:rPr>
      </w:pPr>
      <w:r>
        <w:rPr>
          <w:rFonts w:ascii="Segoe UI" w:hAnsi="Segoe UI" w:cs="Segoe UI"/>
          <w:b/>
          <w:bCs/>
          <w:color w:val="000000"/>
          <w:sz w:val="22"/>
        </w:rPr>
        <w:t>FINAL PROVISIONS</w:t>
      </w:r>
    </w:p>
    <w:p w14:paraId="20F56350" w14:textId="116F7116" w:rsidR="006B7FFD" w:rsidRPr="00821B21" w:rsidRDefault="006B7FFD" w:rsidP="006B7FFD">
      <w:pPr>
        <w:spacing w:line="240" w:lineRule="auto"/>
        <w:jc w:val="center"/>
        <w:rPr>
          <w:rFonts w:ascii="Segoe UI" w:hAnsi="Segoe UI" w:cs="Segoe UI"/>
          <w:b/>
          <w:bCs/>
          <w:color w:val="000000"/>
          <w:sz w:val="22"/>
        </w:rPr>
      </w:pPr>
      <w:r>
        <w:rPr>
          <w:rFonts w:ascii="Segoe UI" w:hAnsi="Segoe UI" w:cs="Segoe UI"/>
          <w:b/>
          <w:bCs/>
          <w:color w:val="000000"/>
          <w:sz w:val="22"/>
        </w:rPr>
        <w:t>1</w:t>
      </w:r>
      <w:r w:rsidR="007F75C8">
        <w:rPr>
          <w:rFonts w:ascii="Segoe UI" w:hAnsi="Segoe UI" w:cs="Segoe UI"/>
          <w:b/>
          <w:bCs/>
          <w:color w:val="000000"/>
          <w:sz w:val="22"/>
        </w:rPr>
        <w:t>5</w:t>
      </w:r>
      <w:r w:rsidRPr="00821B21">
        <w:rPr>
          <w:rFonts w:ascii="Segoe UI" w:hAnsi="Segoe UI" w:cs="Segoe UI"/>
          <w:b/>
          <w:bCs/>
          <w:color w:val="000000"/>
          <w:sz w:val="22"/>
        </w:rPr>
        <w:t>. člen</w:t>
      </w:r>
    </w:p>
    <w:p w14:paraId="00EFA73E" w14:textId="77777777" w:rsidR="006B7FFD" w:rsidRPr="002833BA" w:rsidRDefault="006B7FFD" w:rsidP="006B7FFD">
      <w:pPr>
        <w:spacing w:line="240" w:lineRule="auto"/>
        <w:jc w:val="center"/>
        <w:rPr>
          <w:rFonts w:ascii="Segoe UI" w:hAnsi="Segoe UI" w:cs="Segoe UI"/>
          <w:sz w:val="10"/>
          <w:szCs w:val="10"/>
        </w:rPr>
      </w:pPr>
    </w:p>
    <w:p w14:paraId="5B17C3A2" w14:textId="77777777" w:rsidR="00C65084" w:rsidRPr="00C65084" w:rsidRDefault="00C65084" w:rsidP="00C65084">
      <w:pPr>
        <w:tabs>
          <w:tab w:val="left" w:pos="792"/>
        </w:tabs>
        <w:spacing w:line="240" w:lineRule="auto"/>
        <w:jc w:val="both"/>
        <w:rPr>
          <w:rFonts w:ascii="Segoe UI" w:eastAsia="Times New Roman" w:hAnsi="Segoe UI" w:cs="Segoe UI"/>
          <w:sz w:val="22"/>
          <w:lang w:val="pl-PL"/>
        </w:rPr>
      </w:pPr>
      <w:r w:rsidRPr="00C65084">
        <w:rPr>
          <w:rFonts w:ascii="Segoe UI" w:eastAsia="Times New Roman" w:hAnsi="Segoe UI" w:cs="Segoe UI"/>
          <w:sz w:val="22"/>
          <w:lang w:val="pl-PL"/>
        </w:rPr>
        <w:t xml:space="preserve">The contracting parties shall determine all the amendments to this contract, after a previously reached agreement, with the annexes to this contract.  </w:t>
      </w:r>
    </w:p>
    <w:p w14:paraId="4734ACE7" w14:textId="77777777" w:rsidR="00C65084" w:rsidRPr="00DD258E" w:rsidRDefault="00C65084" w:rsidP="00C65084">
      <w:pPr>
        <w:tabs>
          <w:tab w:val="left" w:pos="792"/>
        </w:tabs>
        <w:spacing w:line="240" w:lineRule="auto"/>
        <w:jc w:val="both"/>
        <w:rPr>
          <w:rFonts w:ascii="Segoe UI" w:eastAsia="Times New Roman" w:hAnsi="Segoe UI" w:cs="Segoe UI"/>
          <w:sz w:val="18"/>
          <w:szCs w:val="18"/>
          <w:lang w:val="pl-PL"/>
        </w:rPr>
      </w:pPr>
    </w:p>
    <w:p w14:paraId="42E37A46" w14:textId="565AA50E" w:rsidR="00D278BA" w:rsidRDefault="00C65084" w:rsidP="00C65084">
      <w:pPr>
        <w:tabs>
          <w:tab w:val="left" w:pos="792"/>
        </w:tabs>
        <w:spacing w:line="240" w:lineRule="auto"/>
        <w:jc w:val="both"/>
        <w:rPr>
          <w:rFonts w:ascii="Segoe UI" w:eastAsia="Times New Roman" w:hAnsi="Segoe UI" w:cs="Segoe UI"/>
          <w:sz w:val="22"/>
          <w:lang w:val="pl-PL"/>
        </w:rPr>
      </w:pPr>
      <w:r w:rsidRPr="00C65084">
        <w:rPr>
          <w:rFonts w:ascii="Segoe UI" w:eastAsia="Times New Roman" w:hAnsi="Segoe UI" w:cs="Segoe UI"/>
          <w:sz w:val="22"/>
          <w:lang w:val="pl-PL"/>
        </w:rPr>
        <w:t>This contract comes into force on the day when it is signed by both contracting parties.</w:t>
      </w:r>
    </w:p>
    <w:p w14:paraId="6E7AF921" w14:textId="77777777" w:rsidR="00FB49D3" w:rsidRPr="00DD258E" w:rsidRDefault="00FB49D3" w:rsidP="00C65084">
      <w:pPr>
        <w:tabs>
          <w:tab w:val="left" w:pos="792"/>
        </w:tabs>
        <w:spacing w:line="240" w:lineRule="auto"/>
        <w:jc w:val="both"/>
        <w:rPr>
          <w:rFonts w:ascii="Segoe UI" w:eastAsia="Times New Roman" w:hAnsi="Segoe UI" w:cs="Segoe UI"/>
          <w:sz w:val="18"/>
          <w:szCs w:val="18"/>
          <w:lang w:val="pl-PL"/>
        </w:rPr>
      </w:pPr>
    </w:p>
    <w:p w14:paraId="23983F32" w14:textId="3EC8BC6B" w:rsidR="006B7FFD" w:rsidRDefault="00C65084" w:rsidP="00C65084">
      <w:pPr>
        <w:tabs>
          <w:tab w:val="left" w:pos="792"/>
        </w:tabs>
        <w:spacing w:line="240" w:lineRule="auto"/>
        <w:jc w:val="both"/>
        <w:rPr>
          <w:rFonts w:ascii="Segoe UI" w:eastAsia="Times New Roman" w:hAnsi="Segoe UI" w:cs="Segoe UI"/>
          <w:sz w:val="22"/>
          <w:lang w:val="pl-PL"/>
        </w:rPr>
      </w:pPr>
      <w:r w:rsidRPr="00C65084">
        <w:rPr>
          <w:rFonts w:ascii="Segoe UI" w:eastAsia="Times New Roman" w:hAnsi="Segoe UI" w:cs="Segoe UI"/>
          <w:sz w:val="22"/>
          <w:lang w:val="pl-PL"/>
        </w:rPr>
        <w:t>The contract is drawn up in two</w:t>
      </w:r>
      <w:r w:rsidR="00D278BA">
        <w:rPr>
          <w:rFonts w:ascii="Segoe UI" w:eastAsia="Times New Roman" w:hAnsi="Segoe UI" w:cs="Segoe UI"/>
          <w:sz w:val="22"/>
          <w:lang w:val="pl-PL"/>
        </w:rPr>
        <w:t xml:space="preserve"> (2)</w:t>
      </w:r>
      <w:r w:rsidRPr="00C65084">
        <w:rPr>
          <w:rFonts w:ascii="Segoe UI" w:eastAsia="Times New Roman" w:hAnsi="Segoe UI" w:cs="Segoe UI"/>
          <w:sz w:val="22"/>
          <w:lang w:val="pl-PL"/>
        </w:rPr>
        <w:t xml:space="preserve"> identical copies so that each contracting party receives one copy.</w:t>
      </w:r>
    </w:p>
    <w:p w14:paraId="52E555E8" w14:textId="77777777" w:rsidR="00FB49D3" w:rsidRPr="00DD258E" w:rsidRDefault="00FB49D3" w:rsidP="00C65084">
      <w:pPr>
        <w:tabs>
          <w:tab w:val="left" w:pos="792"/>
        </w:tabs>
        <w:spacing w:line="240" w:lineRule="auto"/>
        <w:jc w:val="both"/>
        <w:rPr>
          <w:rFonts w:ascii="Segoe UI" w:eastAsia="Times New Roman" w:hAnsi="Segoe UI" w:cs="Segoe UI"/>
          <w:sz w:val="10"/>
          <w:szCs w:val="10"/>
          <w:lang w:val="pl-PL"/>
        </w:rPr>
      </w:pPr>
    </w:p>
    <w:p w14:paraId="22BD2A5F" w14:textId="77777777" w:rsidR="006B7FFD" w:rsidRPr="00821B21" w:rsidRDefault="006B7FFD" w:rsidP="006B7FFD">
      <w:pPr>
        <w:widowControl w:val="0"/>
        <w:spacing w:line="245" w:lineRule="auto"/>
        <w:ind w:right="56"/>
        <w:jc w:val="both"/>
        <w:rPr>
          <w:rFonts w:ascii="Segoe UI" w:eastAsia="Arial" w:hAnsi="Segoe UI" w:cs="Segoe UI"/>
          <w:sz w:val="22"/>
        </w:rPr>
      </w:pP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425"/>
        <w:gridCol w:w="4961"/>
      </w:tblGrid>
      <w:tr w:rsidR="006B7FFD" w:rsidRPr="00821B21" w14:paraId="58B41D99" w14:textId="77777777" w:rsidTr="002755A4">
        <w:tc>
          <w:tcPr>
            <w:tcW w:w="4820" w:type="dxa"/>
            <w:tcBorders>
              <w:top w:val="nil"/>
              <w:left w:val="nil"/>
              <w:bottom w:val="nil"/>
              <w:right w:val="nil"/>
            </w:tcBorders>
            <w:shd w:val="clear" w:color="auto" w:fill="DEEAF6"/>
          </w:tcPr>
          <w:p w14:paraId="4E0F43BF"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b/>
                <w:color w:val="000000"/>
                <w:sz w:val="22"/>
              </w:rPr>
              <w:t>Naročnik:</w:t>
            </w:r>
          </w:p>
        </w:tc>
        <w:tc>
          <w:tcPr>
            <w:tcW w:w="425" w:type="dxa"/>
            <w:tcBorders>
              <w:top w:val="nil"/>
              <w:left w:val="nil"/>
              <w:bottom w:val="nil"/>
              <w:right w:val="nil"/>
            </w:tcBorders>
            <w:shd w:val="clear" w:color="auto" w:fill="DEEAF6"/>
          </w:tcPr>
          <w:p w14:paraId="3AA6C9EF"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nil"/>
              <w:right w:val="nil"/>
            </w:tcBorders>
            <w:shd w:val="clear" w:color="auto" w:fill="DEEAF6"/>
          </w:tcPr>
          <w:p w14:paraId="2B9D9D9B"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b/>
                <w:color w:val="000000"/>
                <w:sz w:val="22"/>
              </w:rPr>
              <w:t>Dobavitelj:</w:t>
            </w:r>
          </w:p>
        </w:tc>
      </w:tr>
      <w:tr w:rsidR="006B7FFD" w:rsidRPr="00821B21" w14:paraId="729F70EF" w14:textId="77777777" w:rsidTr="0077511F">
        <w:tc>
          <w:tcPr>
            <w:tcW w:w="4820" w:type="dxa"/>
            <w:tcBorders>
              <w:top w:val="nil"/>
              <w:left w:val="nil"/>
              <w:bottom w:val="nil"/>
              <w:right w:val="nil"/>
            </w:tcBorders>
            <w:shd w:val="clear" w:color="auto" w:fill="DEEAF6" w:themeFill="accent5" w:themeFillTint="33"/>
          </w:tcPr>
          <w:p w14:paraId="10E04BB4" w14:textId="33B2BC0B" w:rsidR="006B7FFD" w:rsidRPr="000E7458" w:rsidRDefault="00C65084" w:rsidP="002755A4">
            <w:pPr>
              <w:shd w:val="clear" w:color="auto" w:fill="FFFFFF"/>
              <w:spacing w:before="150" w:after="150" w:line="360" w:lineRule="atLeast"/>
              <w:outlineLvl w:val="3"/>
              <w:rPr>
                <w:rFonts w:ascii="Segoe UI" w:eastAsia="Times New Roman" w:hAnsi="Segoe UI" w:cs="Segoe UI"/>
                <w:b/>
                <w:color w:val="000000"/>
                <w:sz w:val="28"/>
                <w:szCs w:val="28"/>
              </w:rPr>
            </w:pPr>
            <w:r>
              <w:rPr>
                <w:rFonts w:ascii="Segoe UI" w:eastAsia="Times New Roman" w:hAnsi="Segoe UI" w:cs="Segoe UI"/>
                <w:b/>
                <w:color w:val="000000"/>
                <w:sz w:val="28"/>
                <w:szCs w:val="28"/>
              </w:rPr>
              <w:t>Institut Jožef Stefan</w:t>
            </w:r>
          </w:p>
        </w:tc>
        <w:tc>
          <w:tcPr>
            <w:tcW w:w="425" w:type="dxa"/>
            <w:tcBorders>
              <w:top w:val="nil"/>
              <w:left w:val="nil"/>
              <w:bottom w:val="nil"/>
              <w:right w:val="nil"/>
            </w:tcBorders>
            <w:shd w:val="clear" w:color="auto" w:fill="DEEAF6"/>
          </w:tcPr>
          <w:p w14:paraId="07C4F90F"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nil"/>
              <w:right w:val="nil"/>
            </w:tcBorders>
            <w:shd w:val="clear" w:color="auto" w:fill="DEEAF6"/>
          </w:tcPr>
          <w:p w14:paraId="2A935E90" w14:textId="77777777" w:rsidR="006B7FFD" w:rsidRPr="000E7458" w:rsidRDefault="006B7FFD" w:rsidP="002755A4">
            <w:pPr>
              <w:shd w:val="clear" w:color="auto" w:fill="FFFFFF"/>
              <w:spacing w:before="150" w:after="150" w:line="360" w:lineRule="atLeast"/>
              <w:outlineLvl w:val="3"/>
              <w:rPr>
                <w:rFonts w:ascii="Segoe UI" w:eastAsia="Times New Roman" w:hAnsi="Segoe UI" w:cs="Segoe UI"/>
                <w:b/>
                <w:color w:val="000000"/>
                <w:sz w:val="28"/>
                <w:szCs w:val="28"/>
              </w:rPr>
            </w:pPr>
          </w:p>
        </w:tc>
      </w:tr>
      <w:tr w:rsidR="006B7FFD" w:rsidRPr="00821B21" w14:paraId="7E4C8C42" w14:textId="77777777" w:rsidTr="002755A4">
        <w:tc>
          <w:tcPr>
            <w:tcW w:w="4820" w:type="dxa"/>
            <w:tcBorders>
              <w:top w:val="nil"/>
              <w:left w:val="nil"/>
              <w:bottom w:val="nil"/>
              <w:right w:val="nil"/>
            </w:tcBorders>
          </w:tcPr>
          <w:p w14:paraId="69BC6A9F" w14:textId="69E0B3FE" w:rsidR="006B7FFD" w:rsidRPr="00821B21" w:rsidRDefault="006B7FFD" w:rsidP="002755A4">
            <w:pPr>
              <w:tabs>
                <w:tab w:val="left" w:pos="792"/>
              </w:tabs>
              <w:spacing w:line="240" w:lineRule="auto"/>
              <w:jc w:val="both"/>
              <w:rPr>
                <w:rFonts w:ascii="Segoe UI" w:eastAsia="Times New Roman" w:hAnsi="Segoe UI" w:cs="Segoe UI"/>
                <w:color w:val="000000"/>
                <w:sz w:val="22"/>
              </w:rPr>
            </w:pPr>
            <w:proofErr w:type="spellStart"/>
            <w:r w:rsidRPr="00821B21">
              <w:rPr>
                <w:rFonts w:ascii="Segoe UI" w:eastAsia="Times New Roman" w:hAnsi="Segoe UI" w:cs="Segoe UI"/>
                <w:color w:val="000000"/>
                <w:sz w:val="22"/>
              </w:rPr>
              <w:t>Dir</w:t>
            </w:r>
            <w:r w:rsidR="00C65084">
              <w:rPr>
                <w:rFonts w:ascii="Segoe UI" w:eastAsia="Times New Roman" w:hAnsi="Segoe UI" w:cs="Segoe UI"/>
                <w:color w:val="000000"/>
                <w:sz w:val="22"/>
              </w:rPr>
              <w:t>ec</w:t>
            </w:r>
            <w:r w:rsidRPr="00821B21">
              <w:rPr>
                <w:rFonts w:ascii="Segoe UI" w:eastAsia="Times New Roman" w:hAnsi="Segoe UI" w:cs="Segoe UI"/>
                <w:color w:val="000000"/>
                <w:sz w:val="22"/>
              </w:rPr>
              <w:t>tor</w:t>
            </w:r>
            <w:proofErr w:type="spellEnd"/>
            <w:r w:rsidRPr="00821B21">
              <w:rPr>
                <w:rFonts w:ascii="Segoe UI" w:eastAsia="Times New Roman" w:hAnsi="Segoe UI" w:cs="Segoe UI"/>
                <w:color w:val="000000"/>
                <w:sz w:val="22"/>
              </w:rPr>
              <w:t>:</w:t>
            </w:r>
          </w:p>
        </w:tc>
        <w:tc>
          <w:tcPr>
            <w:tcW w:w="425" w:type="dxa"/>
            <w:tcBorders>
              <w:top w:val="nil"/>
              <w:left w:val="nil"/>
              <w:bottom w:val="nil"/>
              <w:right w:val="nil"/>
            </w:tcBorders>
          </w:tcPr>
          <w:p w14:paraId="7C5341E1"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nil"/>
              <w:right w:val="nil"/>
            </w:tcBorders>
          </w:tcPr>
          <w:p w14:paraId="21135910" w14:textId="2110127B" w:rsidR="006B7FFD" w:rsidRPr="00821B21" w:rsidRDefault="006B7FFD" w:rsidP="002755A4">
            <w:pPr>
              <w:tabs>
                <w:tab w:val="left" w:pos="792"/>
              </w:tabs>
              <w:spacing w:line="240" w:lineRule="auto"/>
              <w:jc w:val="both"/>
              <w:rPr>
                <w:rFonts w:ascii="Segoe UI" w:eastAsia="Times New Roman" w:hAnsi="Segoe UI" w:cs="Segoe UI"/>
                <w:color w:val="000000"/>
                <w:sz w:val="22"/>
              </w:rPr>
            </w:pPr>
            <w:proofErr w:type="spellStart"/>
            <w:r w:rsidRPr="00821B21">
              <w:rPr>
                <w:rFonts w:ascii="Segoe UI" w:eastAsia="Times New Roman" w:hAnsi="Segoe UI" w:cs="Segoe UI"/>
                <w:color w:val="000000"/>
                <w:sz w:val="22"/>
              </w:rPr>
              <w:t>Dire</w:t>
            </w:r>
            <w:r w:rsidR="00C65084">
              <w:rPr>
                <w:rFonts w:ascii="Segoe UI" w:eastAsia="Times New Roman" w:hAnsi="Segoe UI" w:cs="Segoe UI"/>
                <w:color w:val="000000"/>
                <w:sz w:val="22"/>
              </w:rPr>
              <w:t>c</w:t>
            </w:r>
            <w:r w:rsidRPr="00821B21">
              <w:rPr>
                <w:rFonts w:ascii="Segoe UI" w:eastAsia="Times New Roman" w:hAnsi="Segoe UI" w:cs="Segoe UI"/>
                <w:color w:val="000000"/>
                <w:sz w:val="22"/>
              </w:rPr>
              <w:t>tor</w:t>
            </w:r>
            <w:proofErr w:type="spellEnd"/>
            <w:r w:rsidRPr="00821B21">
              <w:rPr>
                <w:rFonts w:ascii="Segoe UI" w:eastAsia="Times New Roman" w:hAnsi="Segoe UI" w:cs="Segoe UI"/>
                <w:color w:val="000000"/>
                <w:sz w:val="22"/>
              </w:rPr>
              <w:t>:</w:t>
            </w:r>
          </w:p>
        </w:tc>
      </w:tr>
      <w:tr w:rsidR="006B7FFD" w:rsidRPr="00821B21" w14:paraId="7FBB238C" w14:textId="77777777" w:rsidTr="002755A4">
        <w:tc>
          <w:tcPr>
            <w:tcW w:w="4820" w:type="dxa"/>
            <w:tcBorders>
              <w:top w:val="nil"/>
              <w:left w:val="nil"/>
              <w:bottom w:val="dashed" w:sz="4" w:space="0" w:color="auto"/>
              <w:right w:val="nil"/>
            </w:tcBorders>
          </w:tcPr>
          <w:p w14:paraId="51CF523C" w14:textId="77777777" w:rsidR="006B7FFD" w:rsidRDefault="006B7FFD" w:rsidP="002755A4">
            <w:pPr>
              <w:tabs>
                <w:tab w:val="left" w:pos="792"/>
              </w:tabs>
              <w:spacing w:line="240" w:lineRule="auto"/>
              <w:jc w:val="both"/>
              <w:rPr>
                <w:rFonts w:ascii="Segoe UI" w:eastAsia="Times New Roman" w:hAnsi="Segoe UI" w:cs="Segoe UI"/>
                <w:color w:val="000000"/>
                <w:sz w:val="22"/>
              </w:rPr>
            </w:pPr>
          </w:p>
          <w:p w14:paraId="1992ADC7"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p>
        </w:tc>
        <w:tc>
          <w:tcPr>
            <w:tcW w:w="425" w:type="dxa"/>
            <w:tcBorders>
              <w:top w:val="nil"/>
              <w:left w:val="nil"/>
              <w:bottom w:val="nil"/>
              <w:right w:val="nil"/>
            </w:tcBorders>
          </w:tcPr>
          <w:p w14:paraId="2B2166F0"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dashed" w:sz="4" w:space="0" w:color="auto"/>
              <w:right w:val="nil"/>
            </w:tcBorders>
          </w:tcPr>
          <w:p w14:paraId="3B76CF24"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p>
          <w:p w14:paraId="57F57CA1"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p>
        </w:tc>
      </w:tr>
      <w:tr w:rsidR="006B7FFD" w:rsidRPr="00821B21" w14:paraId="15185F30" w14:textId="77777777" w:rsidTr="002755A4">
        <w:tc>
          <w:tcPr>
            <w:tcW w:w="4820" w:type="dxa"/>
            <w:tcBorders>
              <w:top w:val="dashed" w:sz="4" w:space="0" w:color="auto"/>
              <w:left w:val="nil"/>
              <w:bottom w:val="nil"/>
              <w:right w:val="nil"/>
            </w:tcBorders>
          </w:tcPr>
          <w:p w14:paraId="494FA3C0" w14:textId="56DEE556" w:rsidR="006B7FFD" w:rsidRPr="00821B21" w:rsidRDefault="006B7FFD" w:rsidP="002755A4">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prof. dr. </w:t>
            </w:r>
            <w:r w:rsidR="00C65084">
              <w:rPr>
                <w:rFonts w:ascii="Segoe UI" w:eastAsia="Times New Roman" w:hAnsi="Segoe UI" w:cs="Segoe UI"/>
                <w:sz w:val="22"/>
              </w:rPr>
              <w:t>Boštjan Zalar</w:t>
            </w:r>
          </w:p>
        </w:tc>
        <w:tc>
          <w:tcPr>
            <w:tcW w:w="425" w:type="dxa"/>
            <w:tcBorders>
              <w:top w:val="nil"/>
              <w:left w:val="nil"/>
              <w:bottom w:val="nil"/>
              <w:right w:val="nil"/>
            </w:tcBorders>
          </w:tcPr>
          <w:p w14:paraId="0F49DA30"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p>
        </w:tc>
        <w:tc>
          <w:tcPr>
            <w:tcW w:w="4961" w:type="dxa"/>
            <w:tcBorders>
              <w:top w:val="dashed" w:sz="4" w:space="0" w:color="auto"/>
              <w:left w:val="nil"/>
              <w:bottom w:val="nil"/>
              <w:right w:val="nil"/>
            </w:tcBorders>
          </w:tcPr>
          <w:p w14:paraId="1F442A52"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p>
        </w:tc>
      </w:tr>
      <w:tr w:rsidR="006B7FFD" w:rsidRPr="00821B21" w14:paraId="0CBAB469" w14:textId="77777777" w:rsidTr="002755A4">
        <w:tc>
          <w:tcPr>
            <w:tcW w:w="4820" w:type="dxa"/>
            <w:tcBorders>
              <w:top w:val="nil"/>
              <w:left w:val="nil"/>
              <w:bottom w:val="dashed" w:sz="4" w:space="0" w:color="auto"/>
              <w:right w:val="nil"/>
            </w:tcBorders>
          </w:tcPr>
          <w:p w14:paraId="63086E48" w14:textId="1C94F469" w:rsidR="006B7FFD" w:rsidRPr="00821B21" w:rsidRDefault="006B7FFD" w:rsidP="002755A4">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Da</w:t>
            </w:r>
            <w:r w:rsidR="00C65084">
              <w:rPr>
                <w:rFonts w:ascii="Segoe UI" w:eastAsia="Times New Roman" w:hAnsi="Segoe UI" w:cs="Segoe UI"/>
                <w:color w:val="000000"/>
                <w:sz w:val="22"/>
              </w:rPr>
              <w:t>te</w:t>
            </w:r>
            <w:r w:rsidRPr="00821B21">
              <w:rPr>
                <w:rFonts w:ascii="Segoe UI" w:eastAsia="Times New Roman" w:hAnsi="Segoe UI" w:cs="Segoe UI"/>
                <w:color w:val="000000"/>
                <w:sz w:val="22"/>
              </w:rPr>
              <w:t xml:space="preserve">: </w:t>
            </w:r>
          </w:p>
        </w:tc>
        <w:tc>
          <w:tcPr>
            <w:tcW w:w="425" w:type="dxa"/>
            <w:tcBorders>
              <w:top w:val="nil"/>
              <w:left w:val="nil"/>
              <w:bottom w:val="nil"/>
              <w:right w:val="nil"/>
            </w:tcBorders>
          </w:tcPr>
          <w:p w14:paraId="557BA2B0"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dashed" w:sz="4" w:space="0" w:color="auto"/>
              <w:right w:val="nil"/>
            </w:tcBorders>
          </w:tcPr>
          <w:p w14:paraId="031D0E50"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Datum:</w:t>
            </w:r>
          </w:p>
        </w:tc>
      </w:tr>
    </w:tbl>
    <w:p w14:paraId="7EF7F4C8" w14:textId="0936ABB1" w:rsidR="00FB49D3" w:rsidRDefault="00FB49D3" w:rsidP="006B7FFD">
      <w:pPr>
        <w:spacing w:before="120" w:after="60" w:line="240" w:lineRule="auto"/>
        <w:jc w:val="both"/>
        <w:rPr>
          <w:rFonts w:ascii="Segoe UI" w:eastAsia="Times New Roman" w:hAnsi="Segoe UI" w:cs="Segoe UI"/>
          <w:b/>
          <w:i/>
          <w:color w:val="000000"/>
          <w:sz w:val="10"/>
          <w:szCs w:val="10"/>
        </w:rPr>
      </w:pPr>
    </w:p>
    <w:p w14:paraId="3851EAF5" w14:textId="7121ED89" w:rsidR="0077511F" w:rsidRDefault="0077511F" w:rsidP="00642DF9">
      <w:pPr>
        <w:spacing w:before="120" w:after="60" w:line="240" w:lineRule="auto"/>
        <w:jc w:val="both"/>
        <w:rPr>
          <w:rFonts w:ascii="Segoe UI" w:eastAsia="Times New Roman" w:hAnsi="Segoe UI" w:cs="Segoe UI"/>
          <w:b/>
          <w:i/>
          <w:color w:val="000000"/>
          <w:sz w:val="22"/>
        </w:rPr>
      </w:pPr>
      <w:proofErr w:type="spellStart"/>
      <w:r w:rsidRPr="0077511F">
        <w:rPr>
          <w:rFonts w:ascii="Segoe UI" w:eastAsia="Times New Roman" w:hAnsi="Segoe UI" w:cs="Segoe UI"/>
          <w:b/>
          <w:i/>
          <w:color w:val="000000"/>
          <w:sz w:val="22"/>
        </w:rPr>
        <w:t>We</w:t>
      </w:r>
      <w:proofErr w:type="spellEnd"/>
      <w:r w:rsidRPr="0077511F">
        <w:rPr>
          <w:rFonts w:ascii="Segoe UI" w:eastAsia="Times New Roman" w:hAnsi="Segoe UI" w:cs="Segoe UI"/>
          <w:b/>
          <w:i/>
          <w:color w:val="000000"/>
          <w:sz w:val="22"/>
        </w:rPr>
        <w:t xml:space="preserve"> </w:t>
      </w:r>
      <w:proofErr w:type="spellStart"/>
      <w:r w:rsidRPr="0077511F">
        <w:rPr>
          <w:rFonts w:ascii="Segoe UI" w:eastAsia="Times New Roman" w:hAnsi="Segoe UI" w:cs="Segoe UI"/>
          <w:b/>
          <w:i/>
          <w:color w:val="000000"/>
          <w:sz w:val="22"/>
        </w:rPr>
        <w:t>herewith</w:t>
      </w:r>
      <w:proofErr w:type="spellEnd"/>
      <w:r w:rsidRPr="0077511F">
        <w:rPr>
          <w:rFonts w:ascii="Segoe UI" w:eastAsia="Times New Roman" w:hAnsi="Segoe UI" w:cs="Segoe UI"/>
          <w:b/>
          <w:i/>
          <w:color w:val="000000"/>
          <w:sz w:val="22"/>
        </w:rPr>
        <w:t xml:space="preserve"> </w:t>
      </w:r>
      <w:proofErr w:type="spellStart"/>
      <w:r w:rsidRPr="0077511F">
        <w:rPr>
          <w:rFonts w:ascii="Segoe UI" w:eastAsia="Times New Roman" w:hAnsi="Segoe UI" w:cs="Segoe UI"/>
          <w:b/>
          <w:i/>
          <w:color w:val="000000"/>
          <w:sz w:val="22"/>
        </w:rPr>
        <w:t>declare</w:t>
      </w:r>
      <w:proofErr w:type="spellEnd"/>
      <w:r w:rsidRPr="0077511F">
        <w:rPr>
          <w:rFonts w:ascii="Segoe UI" w:eastAsia="Times New Roman" w:hAnsi="Segoe UI" w:cs="Segoe UI"/>
          <w:b/>
          <w:i/>
          <w:color w:val="000000"/>
          <w:sz w:val="22"/>
        </w:rPr>
        <w:t xml:space="preserve"> </w:t>
      </w:r>
      <w:proofErr w:type="spellStart"/>
      <w:r w:rsidRPr="0077511F">
        <w:rPr>
          <w:rFonts w:ascii="Segoe UI" w:eastAsia="Times New Roman" w:hAnsi="Segoe UI" w:cs="Segoe UI"/>
          <w:b/>
          <w:i/>
          <w:color w:val="000000"/>
          <w:sz w:val="22"/>
        </w:rPr>
        <w:t>that</w:t>
      </w:r>
      <w:proofErr w:type="spellEnd"/>
      <w:r w:rsidRPr="0077511F">
        <w:rPr>
          <w:rFonts w:ascii="Segoe UI" w:eastAsia="Times New Roman" w:hAnsi="Segoe UI" w:cs="Segoe UI"/>
          <w:b/>
          <w:i/>
          <w:color w:val="000000"/>
          <w:sz w:val="22"/>
        </w:rPr>
        <w:t xml:space="preserve"> </w:t>
      </w:r>
      <w:proofErr w:type="spellStart"/>
      <w:r w:rsidRPr="0077511F">
        <w:rPr>
          <w:rFonts w:ascii="Segoe UI" w:eastAsia="Times New Roman" w:hAnsi="Segoe UI" w:cs="Segoe UI"/>
          <w:b/>
          <w:i/>
          <w:color w:val="000000"/>
          <w:sz w:val="22"/>
        </w:rPr>
        <w:t>the</w:t>
      </w:r>
      <w:proofErr w:type="spellEnd"/>
      <w:r w:rsidRPr="0077511F">
        <w:rPr>
          <w:rFonts w:ascii="Segoe UI" w:eastAsia="Times New Roman" w:hAnsi="Segoe UI" w:cs="Segoe UI"/>
          <w:b/>
          <w:i/>
          <w:color w:val="000000"/>
          <w:sz w:val="22"/>
        </w:rPr>
        <w:t xml:space="preserve"> format </w:t>
      </w:r>
      <w:proofErr w:type="spellStart"/>
      <w:r w:rsidRPr="0077511F">
        <w:rPr>
          <w:rFonts w:ascii="Segoe UI" w:eastAsia="Times New Roman" w:hAnsi="Segoe UI" w:cs="Segoe UI"/>
          <w:b/>
          <w:i/>
          <w:color w:val="000000"/>
          <w:sz w:val="22"/>
        </w:rPr>
        <w:t>of</w:t>
      </w:r>
      <w:proofErr w:type="spellEnd"/>
      <w:r w:rsidRPr="0077511F">
        <w:rPr>
          <w:rFonts w:ascii="Segoe UI" w:eastAsia="Times New Roman" w:hAnsi="Segoe UI" w:cs="Segoe UI"/>
          <w:b/>
          <w:i/>
          <w:color w:val="000000"/>
          <w:sz w:val="22"/>
        </w:rPr>
        <w:t xml:space="preserve"> </w:t>
      </w:r>
      <w:proofErr w:type="spellStart"/>
      <w:r w:rsidRPr="0077511F">
        <w:rPr>
          <w:rFonts w:ascii="Segoe UI" w:eastAsia="Times New Roman" w:hAnsi="Segoe UI" w:cs="Segoe UI"/>
          <w:b/>
          <w:i/>
          <w:color w:val="000000"/>
          <w:sz w:val="22"/>
        </w:rPr>
        <w:t>this</w:t>
      </w:r>
      <w:proofErr w:type="spellEnd"/>
      <w:r w:rsidRPr="0077511F">
        <w:rPr>
          <w:rFonts w:ascii="Segoe UI" w:eastAsia="Times New Roman" w:hAnsi="Segoe UI" w:cs="Segoe UI"/>
          <w:b/>
          <w:i/>
          <w:color w:val="000000"/>
          <w:sz w:val="22"/>
        </w:rPr>
        <w:t xml:space="preserve"> </w:t>
      </w:r>
      <w:proofErr w:type="spellStart"/>
      <w:r w:rsidRPr="0077511F">
        <w:rPr>
          <w:rFonts w:ascii="Segoe UI" w:eastAsia="Times New Roman" w:hAnsi="Segoe UI" w:cs="Segoe UI"/>
          <w:b/>
          <w:i/>
          <w:color w:val="000000"/>
          <w:sz w:val="22"/>
        </w:rPr>
        <w:t>sample</w:t>
      </w:r>
      <w:proofErr w:type="spellEnd"/>
      <w:r w:rsidRPr="0077511F">
        <w:rPr>
          <w:rFonts w:ascii="Segoe UI" w:eastAsia="Times New Roman" w:hAnsi="Segoe UI" w:cs="Segoe UI"/>
          <w:b/>
          <w:i/>
          <w:color w:val="000000"/>
          <w:sz w:val="22"/>
        </w:rPr>
        <w:t xml:space="preserve"> </w:t>
      </w:r>
      <w:proofErr w:type="spellStart"/>
      <w:r w:rsidRPr="0077511F">
        <w:rPr>
          <w:rFonts w:ascii="Segoe UI" w:eastAsia="Times New Roman" w:hAnsi="Segoe UI" w:cs="Segoe UI"/>
          <w:b/>
          <w:i/>
          <w:color w:val="000000"/>
          <w:sz w:val="22"/>
        </w:rPr>
        <w:t>contract</w:t>
      </w:r>
      <w:proofErr w:type="spellEnd"/>
      <w:r w:rsidRPr="0077511F">
        <w:rPr>
          <w:rFonts w:ascii="Segoe UI" w:eastAsia="Times New Roman" w:hAnsi="Segoe UI" w:cs="Segoe UI"/>
          <w:b/>
          <w:i/>
          <w:color w:val="000000"/>
          <w:sz w:val="22"/>
        </w:rPr>
        <w:t xml:space="preserve"> is </w:t>
      </w:r>
      <w:proofErr w:type="spellStart"/>
      <w:r w:rsidRPr="0077511F">
        <w:rPr>
          <w:rFonts w:ascii="Segoe UI" w:eastAsia="Times New Roman" w:hAnsi="Segoe UI" w:cs="Segoe UI"/>
          <w:b/>
          <w:i/>
          <w:color w:val="000000"/>
          <w:sz w:val="22"/>
        </w:rPr>
        <w:t>acceptable</w:t>
      </w:r>
      <w:proofErr w:type="spellEnd"/>
      <w:r w:rsidRPr="0077511F">
        <w:rPr>
          <w:rFonts w:ascii="Segoe UI" w:eastAsia="Times New Roman" w:hAnsi="Segoe UI" w:cs="Segoe UI"/>
          <w:b/>
          <w:i/>
          <w:color w:val="000000"/>
          <w:sz w:val="22"/>
        </w:rPr>
        <w:t xml:space="preserve"> </w:t>
      </w:r>
      <w:proofErr w:type="spellStart"/>
      <w:r w:rsidRPr="0077511F">
        <w:rPr>
          <w:rFonts w:ascii="Segoe UI" w:eastAsia="Times New Roman" w:hAnsi="Segoe UI" w:cs="Segoe UI"/>
          <w:b/>
          <w:i/>
          <w:color w:val="000000"/>
          <w:sz w:val="22"/>
        </w:rPr>
        <w:t>for</w:t>
      </w:r>
      <w:proofErr w:type="spellEnd"/>
      <w:r w:rsidRPr="0077511F">
        <w:rPr>
          <w:rFonts w:ascii="Segoe UI" w:eastAsia="Times New Roman" w:hAnsi="Segoe UI" w:cs="Segoe UI"/>
          <w:b/>
          <w:i/>
          <w:color w:val="000000"/>
          <w:sz w:val="22"/>
        </w:rPr>
        <w:t xml:space="preserve"> </w:t>
      </w:r>
      <w:proofErr w:type="spellStart"/>
      <w:r w:rsidRPr="0077511F">
        <w:rPr>
          <w:rFonts w:ascii="Segoe UI" w:eastAsia="Times New Roman" w:hAnsi="Segoe UI" w:cs="Segoe UI"/>
          <w:b/>
          <w:i/>
          <w:color w:val="000000"/>
          <w:sz w:val="22"/>
        </w:rPr>
        <w:t>the</w:t>
      </w:r>
      <w:proofErr w:type="spellEnd"/>
      <w:r w:rsidRPr="0077511F">
        <w:rPr>
          <w:rFonts w:ascii="Segoe UI" w:eastAsia="Times New Roman" w:hAnsi="Segoe UI" w:cs="Segoe UI"/>
          <w:b/>
          <w:i/>
          <w:color w:val="000000"/>
          <w:sz w:val="22"/>
        </w:rPr>
        <w:t xml:space="preserve"> </w:t>
      </w:r>
      <w:proofErr w:type="spellStart"/>
      <w:r w:rsidRPr="0077511F">
        <w:rPr>
          <w:rFonts w:ascii="Segoe UI" w:eastAsia="Times New Roman" w:hAnsi="Segoe UI" w:cs="Segoe UI"/>
          <w:b/>
          <w:i/>
          <w:color w:val="000000"/>
          <w:sz w:val="22"/>
        </w:rPr>
        <w:t>Bidder</w:t>
      </w:r>
      <w:proofErr w:type="spellEnd"/>
      <w:r w:rsidRPr="0077511F">
        <w:rPr>
          <w:rFonts w:ascii="Segoe UI" w:eastAsia="Times New Roman" w:hAnsi="Segoe UI" w:cs="Segoe UI"/>
          <w:b/>
          <w:i/>
          <w:color w:val="000000"/>
          <w:sz w:val="22"/>
        </w:rPr>
        <w:t>.</w:t>
      </w:r>
    </w:p>
    <w:tbl>
      <w:tblPr>
        <w:tblW w:w="10206" w:type="dxa"/>
        <w:tblLayout w:type="fixed"/>
        <w:tblLook w:val="0000" w:firstRow="0" w:lastRow="0" w:firstColumn="0" w:lastColumn="0" w:noHBand="0" w:noVBand="0"/>
      </w:tblPr>
      <w:tblGrid>
        <w:gridCol w:w="3190"/>
        <w:gridCol w:w="3190"/>
        <w:gridCol w:w="3826"/>
      </w:tblGrid>
      <w:tr w:rsidR="00C62F56" w:rsidRPr="00642DF9" w14:paraId="202CD337" w14:textId="77777777" w:rsidTr="003D3A47">
        <w:tc>
          <w:tcPr>
            <w:tcW w:w="3190" w:type="dxa"/>
          </w:tcPr>
          <w:p w14:paraId="022D51EF" w14:textId="77777777" w:rsidR="00C62F56" w:rsidRPr="00642DF9" w:rsidRDefault="00C62F56" w:rsidP="003D3A47">
            <w:pPr>
              <w:spacing w:line="240" w:lineRule="auto"/>
              <w:jc w:val="both"/>
              <w:rPr>
                <w:rFonts w:ascii="Segoe UI" w:eastAsia="Times New Roman" w:hAnsi="Segoe UI" w:cs="Segoe UI"/>
                <w:color w:val="000000"/>
                <w:sz w:val="22"/>
              </w:rPr>
            </w:pPr>
          </w:p>
        </w:tc>
        <w:tc>
          <w:tcPr>
            <w:tcW w:w="3190" w:type="dxa"/>
          </w:tcPr>
          <w:p w14:paraId="1FACF19A" w14:textId="77777777" w:rsidR="00C62F56" w:rsidRPr="00642DF9" w:rsidRDefault="00C62F56" w:rsidP="003D3A47">
            <w:pPr>
              <w:spacing w:line="240" w:lineRule="auto"/>
              <w:jc w:val="both"/>
              <w:rPr>
                <w:rFonts w:ascii="Segoe UI" w:eastAsia="Times New Roman" w:hAnsi="Segoe UI" w:cs="Segoe UI"/>
                <w:color w:val="000000"/>
                <w:sz w:val="22"/>
              </w:rPr>
            </w:pPr>
          </w:p>
        </w:tc>
        <w:tc>
          <w:tcPr>
            <w:tcW w:w="3826" w:type="dxa"/>
          </w:tcPr>
          <w:p w14:paraId="48BD6821" w14:textId="771675B3" w:rsidR="00C62F56" w:rsidRDefault="00C62F56" w:rsidP="002336D7">
            <w:pPr>
              <w:spacing w:line="240" w:lineRule="auto"/>
              <w:rPr>
                <w:rFonts w:ascii="Segoe UI" w:eastAsia="Times New Roman" w:hAnsi="Segoe UI" w:cs="Segoe UI"/>
                <w:color w:val="000000"/>
                <w:sz w:val="12"/>
                <w:szCs w:val="12"/>
              </w:rPr>
            </w:pPr>
          </w:p>
          <w:p w14:paraId="33AE4818" w14:textId="77777777" w:rsidR="00BE3738" w:rsidRPr="002336D7" w:rsidRDefault="00BE3738" w:rsidP="002336D7">
            <w:pPr>
              <w:spacing w:line="240" w:lineRule="auto"/>
              <w:rPr>
                <w:rFonts w:ascii="Segoe UI" w:eastAsia="Times New Roman" w:hAnsi="Segoe UI" w:cs="Segoe UI"/>
                <w:color w:val="000000"/>
                <w:sz w:val="12"/>
                <w:szCs w:val="12"/>
              </w:rPr>
            </w:pPr>
          </w:p>
          <w:p w14:paraId="444F88F2" w14:textId="77777777" w:rsidR="00C62F56" w:rsidRDefault="00C62F56" w:rsidP="003D3A47">
            <w:pPr>
              <w:spacing w:line="240" w:lineRule="auto"/>
              <w:jc w:val="center"/>
              <w:rPr>
                <w:rFonts w:ascii="Segoe UI" w:eastAsia="Times New Roman" w:hAnsi="Segoe UI" w:cs="Segoe UI"/>
                <w:color w:val="000000"/>
                <w:sz w:val="22"/>
              </w:rPr>
            </w:pPr>
            <w:proofErr w:type="spellStart"/>
            <w:r>
              <w:rPr>
                <w:rFonts w:ascii="Segoe UI" w:eastAsia="Times New Roman" w:hAnsi="Segoe UI" w:cs="Segoe UI"/>
                <w:color w:val="000000"/>
                <w:sz w:val="22"/>
              </w:rPr>
              <w:t>The</w:t>
            </w:r>
            <w:proofErr w:type="spellEnd"/>
            <w:r>
              <w:rPr>
                <w:rFonts w:ascii="Segoe UI" w:eastAsia="Times New Roman" w:hAnsi="Segoe UI" w:cs="Segoe UI"/>
                <w:color w:val="000000"/>
                <w:sz w:val="22"/>
              </w:rPr>
              <w:t xml:space="preserve"> </w:t>
            </w:r>
            <w:proofErr w:type="spellStart"/>
            <w:r>
              <w:rPr>
                <w:rFonts w:ascii="Segoe UI" w:eastAsia="Times New Roman" w:hAnsi="Segoe UI" w:cs="Segoe UI"/>
                <w:color w:val="000000"/>
                <w:sz w:val="22"/>
              </w:rPr>
              <w:t>Bidder</w:t>
            </w:r>
            <w:proofErr w:type="spellEnd"/>
            <w:r w:rsidRPr="00642DF9">
              <w:rPr>
                <w:rFonts w:ascii="Segoe UI" w:eastAsia="Times New Roman" w:hAnsi="Segoe UI" w:cs="Segoe UI"/>
                <w:color w:val="000000"/>
                <w:sz w:val="22"/>
              </w:rPr>
              <w:t>:</w:t>
            </w:r>
          </w:p>
          <w:p w14:paraId="4E08C5D0" w14:textId="77777777" w:rsidR="00BE3738" w:rsidRDefault="00BE3738" w:rsidP="003D3A47">
            <w:pPr>
              <w:spacing w:line="240" w:lineRule="auto"/>
              <w:jc w:val="center"/>
              <w:rPr>
                <w:rFonts w:ascii="Segoe UI" w:eastAsia="Times New Roman" w:hAnsi="Segoe UI" w:cs="Segoe UI"/>
                <w:color w:val="000000"/>
                <w:sz w:val="16"/>
                <w:szCs w:val="16"/>
              </w:rPr>
            </w:pPr>
          </w:p>
          <w:p w14:paraId="3D4E1207" w14:textId="77777777" w:rsidR="00BE3738" w:rsidRDefault="00BE3738" w:rsidP="003D3A47">
            <w:pPr>
              <w:spacing w:line="240" w:lineRule="auto"/>
              <w:jc w:val="center"/>
              <w:rPr>
                <w:rFonts w:ascii="Segoe UI" w:eastAsia="Times New Roman" w:hAnsi="Segoe UI" w:cs="Segoe UI"/>
                <w:color w:val="000000"/>
                <w:sz w:val="16"/>
                <w:szCs w:val="16"/>
              </w:rPr>
            </w:pPr>
          </w:p>
          <w:p w14:paraId="255099E6" w14:textId="41999DF8" w:rsidR="00BE3738" w:rsidRPr="00BE3738" w:rsidRDefault="00BE3738" w:rsidP="003D3A47">
            <w:pPr>
              <w:spacing w:line="240" w:lineRule="auto"/>
              <w:jc w:val="center"/>
              <w:rPr>
                <w:rFonts w:ascii="Segoe UI" w:eastAsia="Times New Roman" w:hAnsi="Segoe UI" w:cs="Segoe UI"/>
                <w:color w:val="000000"/>
                <w:sz w:val="16"/>
                <w:szCs w:val="16"/>
              </w:rPr>
            </w:pPr>
          </w:p>
        </w:tc>
      </w:tr>
      <w:tr w:rsidR="00C62F56" w:rsidRPr="00642DF9" w14:paraId="446E549D" w14:textId="77777777" w:rsidTr="00FB49D3">
        <w:trPr>
          <w:trHeight w:val="86"/>
        </w:trPr>
        <w:tc>
          <w:tcPr>
            <w:tcW w:w="3190" w:type="dxa"/>
            <w:tcBorders>
              <w:top w:val="dashed" w:sz="4" w:space="0" w:color="auto"/>
              <w:bottom w:val="dashed" w:sz="4" w:space="0" w:color="auto"/>
            </w:tcBorders>
          </w:tcPr>
          <w:p w14:paraId="2F2C29BF" w14:textId="77777777" w:rsidR="00C62F56" w:rsidRPr="00642DF9" w:rsidRDefault="00C62F56" w:rsidP="003D3A47">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w:t>
            </w:r>
            <w:r>
              <w:rPr>
                <w:rFonts w:ascii="Segoe UI" w:eastAsia="Times New Roman" w:hAnsi="Segoe UI" w:cs="Segoe UI"/>
                <w:i/>
                <w:color w:val="000000"/>
                <w:sz w:val="18"/>
                <w:szCs w:val="18"/>
              </w:rPr>
              <w:t>place, date</w:t>
            </w:r>
            <w:r w:rsidRPr="00642DF9">
              <w:rPr>
                <w:rFonts w:ascii="Segoe UI" w:eastAsia="Times New Roman" w:hAnsi="Segoe UI" w:cs="Segoe UI"/>
                <w:i/>
                <w:color w:val="000000"/>
                <w:sz w:val="18"/>
                <w:szCs w:val="18"/>
              </w:rPr>
              <w:t>)</w:t>
            </w:r>
          </w:p>
        </w:tc>
        <w:tc>
          <w:tcPr>
            <w:tcW w:w="3190" w:type="dxa"/>
          </w:tcPr>
          <w:p w14:paraId="4C4A589B" w14:textId="38AB0B10" w:rsidR="00C62F56" w:rsidRPr="00642DF9" w:rsidRDefault="00C62F56" w:rsidP="003D3A47">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w:t>
            </w:r>
            <w:proofErr w:type="spellStart"/>
            <w:r>
              <w:rPr>
                <w:rFonts w:ascii="Segoe UI" w:eastAsia="Times New Roman" w:hAnsi="Segoe UI" w:cs="Segoe UI"/>
                <w:i/>
                <w:color w:val="000000"/>
                <w:sz w:val="18"/>
                <w:szCs w:val="18"/>
              </w:rPr>
              <w:t>stamp</w:t>
            </w:r>
            <w:proofErr w:type="spellEnd"/>
            <w:r w:rsidRPr="00642DF9">
              <w:rPr>
                <w:rFonts w:ascii="Segoe UI" w:eastAsia="Times New Roman" w:hAnsi="Segoe UI" w:cs="Segoe UI"/>
                <w:i/>
                <w:color w:val="000000"/>
                <w:sz w:val="18"/>
                <w:szCs w:val="18"/>
              </w:rPr>
              <w:t>)</w:t>
            </w:r>
          </w:p>
        </w:tc>
        <w:tc>
          <w:tcPr>
            <w:tcW w:w="3826" w:type="dxa"/>
            <w:tcBorders>
              <w:top w:val="dashed" w:sz="4" w:space="0" w:color="auto"/>
              <w:bottom w:val="dashed" w:sz="4" w:space="0" w:color="auto"/>
            </w:tcBorders>
          </w:tcPr>
          <w:p w14:paraId="5B361271" w14:textId="77777777" w:rsidR="00C62F56" w:rsidRPr="00642DF9" w:rsidRDefault="00C62F56" w:rsidP="003D3A47">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w:t>
            </w:r>
            <w:r>
              <w:rPr>
                <w:rFonts w:ascii="Segoe UI" w:eastAsia="Times New Roman" w:hAnsi="Segoe UI" w:cs="Segoe UI"/>
                <w:i/>
                <w:color w:val="000000"/>
                <w:sz w:val="18"/>
                <w:szCs w:val="18"/>
              </w:rPr>
              <w:t xml:space="preserve">signature </w:t>
            </w:r>
            <w:proofErr w:type="spellStart"/>
            <w:r>
              <w:rPr>
                <w:rFonts w:ascii="Segoe UI" w:eastAsia="Times New Roman" w:hAnsi="Segoe UI" w:cs="Segoe UI"/>
                <w:i/>
                <w:color w:val="000000"/>
                <w:sz w:val="18"/>
                <w:szCs w:val="18"/>
              </w:rPr>
              <w:t>of</w:t>
            </w:r>
            <w:proofErr w:type="spellEnd"/>
            <w:r>
              <w:rPr>
                <w:rFonts w:ascii="Segoe UI" w:eastAsia="Times New Roman" w:hAnsi="Segoe UI" w:cs="Segoe UI"/>
                <w:i/>
                <w:color w:val="000000"/>
                <w:sz w:val="18"/>
                <w:szCs w:val="18"/>
              </w:rPr>
              <w:t xml:space="preserve"> </w:t>
            </w:r>
            <w:proofErr w:type="spellStart"/>
            <w:r>
              <w:rPr>
                <w:rFonts w:ascii="Segoe UI" w:eastAsia="Times New Roman" w:hAnsi="Segoe UI" w:cs="Segoe UI"/>
                <w:i/>
                <w:color w:val="000000"/>
                <w:sz w:val="18"/>
                <w:szCs w:val="18"/>
              </w:rPr>
              <w:t>the</w:t>
            </w:r>
            <w:proofErr w:type="spellEnd"/>
            <w:r>
              <w:rPr>
                <w:rFonts w:ascii="Segoe UI" w:eastAsia="Times New Roman" w:hAnsi="Segoe UI" w:cs="Segoe UI"/>
                <w:i/>
                <w:color w:val="000000"/>
                <w:sz w:val="18"/>
                <w:szCs w:val="18"/>
              </w:rPr>
              <w:t xml:space="preserve"> </w:t>
            </w:r>
            <w:proofErr w:type="spellStart"/>
            <w:r>
              <w:rPr>
                <w:rFonts w:ascii="Segoe UI" w:eastAsia="Times New Roman" w:hAnsi="Segoe UI" w:cs="Segoe UI"/>
                <w:i/>
                <w:color w:val="000000"/>
                <w:sz w:val="18"/>
                <w:szCs w:val="18"/>
              </w:rPr>
              <w:t>representative</w:t>
            </w:r>
            <w:proofErr w:type="spellEnd"/>
            <w:r w:rsidRPr="00642DF9">
              <w:rPr>
                <w:rFonts w:ascii="Segoe UI" w:eastAsia="Times New Roman" w:hAnsi="Segoe UI" w:cs="Segoe UI"/>
                <w:i/>
                <w:color w:val="000000"/>
                <w:sz w:val="18"/>
                <w:szCs w:val="18"/>
              </w:rPr>
              <w:t>)</w:t>
            </w:r>
          </w:p>
        </w:tc>
      </w:tr>
      <w:tr w:rsidR="00FB49D3" w:rsidRPr="00642DF9" w14:paraId="4CD0A15B" w14:textId="77777777" w:rsidTr="003D3A47">
        <w:trPr>
          <w:trHeight w:val="86"/>
        </w:trPr>
        <w:tc>
          <w:tcPr>
            <w:tcW w:w="3190" w:type="dxa"/>
            <w:tcBorders>
              <w:top w:val="dashed" w:sz="4" w:space="0" w:color="auto"/>
            </w:tcBorders>
          </w:tcPr>
          <w:p w14:paraId="68BC9A74" w14:textId="77777777" w:rsidR="00FB49D3" w:rsidRDefault="00FB49D3" w:rsidP="00DD258E">
            <w:pPr>
              <w:spacing w:line="240" w:lineRule="auto"/>
              <w:rPr>
                <w:rFonts w:ascii="Segoe UI" w:eastAsia="Times New Roman" w:hAnsi="Segoe UI" w:cs="Segoe UI"/>
                <w:i/>
                <w:color w:val="000000"/>
                <w:sz w:val="18"/>
                <w:szCs w:val="18"/>
              </w:rPr>
            </w:pPr>
          </w:p>
          <w:p w14:paraId="654E1BC4" w14:textId="008C1AEE" w:rsidR="00A66D00" w:rsidRDefault="00A66D00" w:rsidP="00DD258E">
            <w:pPr>
              <w:spacing w:line="240" w:lineRule="auto"/>
              <w:rPr>
                <w:rFonts w:ascii="Segoe UI" w:eastAsia="Times New Roman" w:hAnsi="Segoe UI" w:cs="Segoe UI"/>
                <w:i/>
                <w:color w:val="000000"/>
                <w:sz w:val="18"/>
                <w:szCs w:val="18"/>
              </w:rPr>
            </w:pPr>
          </w:p>
          <w:p w14:paraId="19F1BF15" w14:textId="6A3C38F5" w:rsidR="00A66D00" w:rsidRDefault="00A66D00" w:rsidP="00DD258E">
            <w:pPr>
              <w:spacing w:line="240" w:lineRule="auto"/>
              <w:rPr>
                <w:rFonts w:ascii="Segoe UI" w:eastAsia="Times New Roman" w:hAnsi="Segoe UI" w:cs="Segoe UI"/>
                <w:i/>
                <w:color w:val="000000"/>
                <w:sz w:val="18"/>
                <w:szCs w:val="18"/>
              </w:rPr>
            </w:pPr>
          </w:p>
          <w:p w14:paraId="2361FA6A" w14:textId="00D089C8" w:rsidR="00A66D00" w:rsidRDefault="00A66D00" w:rsidP="00DD258E">
            <w:pPr>
              <w:spacing w:line="240" w:lineRule="auto"/>
              <w:rPr>
                <w:rFonts w:ascii="Segoe UI" w:eastAsia="Times New Roman" w:hAnsi="Segoe UI" w:cs="Segoe UI"/>
                <w:i/>
                <w:color w:val="000000"/>
                <w:sz w:val="18"/>
                <w:szCs w:val="18"/>
              </w:rPr>
            </w:pPr>
          </w:p>
          <w:p w14:paraId="5B4265E4" w14:textId="1D4BCA6D" w:rsidR="00A66D00" w:rsidRDefault="00A66D00" w:rsidP="00DD258E">
            <w:pPr>
              <w:spacing w:line="240" w:lineRule="auto"/>
              <w:rPr>
                <w:rFonts w:ascii="Segoe UI" w:eastAsia="Times New Roman" w:hAnsi="Segoe UI" w:cs="Segoe UI"/>
                <w:i/>
                <w:color w:val="000000"/>
                <w:sz w:val="18"/>
                <w:szCs w:val="18"/>
              </w:rPr>
            </w:pPr>
          </w:p>
          <w:p w14:paraId="025D2CD9" w14:textId="4BBDE337" w:rsidR="00535606" w:rsidRPr="00642DF9" w:rsidRDefault="00535606" w:rsidP="00DD258E">
            <w:pPr>
              <w:spacing w:line="240" w:lineRule="auto"/>
              <w:rPr>
                <w:rFonts w:ascii="Segoe UI" w:eastAsia="Times New Roman" w:hAnsi="Segoe UI" w:cs="Segoe UI"/>
                <w:i/>
                <w:color w:val="000000"/>
                <w:sz w:val="18"/>
                <w:szCs w:val="18"/>
              </w:rPr>
            </w:pPr>
          </w:p>
        </w:tc>
        <w:tc>
          <w:tcPr>
            <w:tcW w:w="3190" w:type="dxa"/>
          </w:tcPr>
          <w:p w14:paraId="4B8E2FE3" w14:textId="77777777" w:rsidR="00FB49D3" w:rsidRPr="00642DF9" w:rsidRDefault="00FB49D3" w:rsidP="003D3A47">
            <w:pPr>
              <w:spacing w:line="240" w:lineRule="auto"/>
              <w:jc w:val="center"/>
              <w:rPr>
                <w:rFonts w:ascii="Segoe UI" w:eastAsia="Times New Roman" w:hAnsi="Segoe UI" w:cs="Segoe UI"/>
                <w:i/>
                <w:color w:val="000000"/>
                <w:sz w:val="18"/>
                <w:szCs w:val="18"/>
              </w:rPr>
            </w:pPr>
          </w:p>
        </w:tc>
        <w:tc>
          <w:tcPr>
            <w:tcW w:w="3826" w:type="dxa"/>
            <w:tcBorders>
              <w:top w:val="dashed" w:sz="4" w:space="0" w:color="auto"/>
            </w:tcBorders>
          </w:tcPr>
          <w:p w14:paraId="28CFF401" w14:textId="77777777" w:rsidR="00FB49D3" w:rsidRPr="00642DF9" w:rsidRDefault="00FB49D3" w:rsidP="003D3A47">
            <w:pPr>
              <w:spacing w:line="240" w:lineRule="auto"/>
              <w:jc w:val="center"/>
              <w:rPr>
                <w:rFonts w:ascii="Segoe UI" w:eastAsia="Times New Roman" w:hAnsi="Segoe UI" w:cs="Segoe UI"/>
                <w:i/>
                <w:color w:val="000000"/>
                <w:sz w:val="18"/>
                <w:szCs w:val="18"/>
              </w:rPr>
            </w:pPr>
          </w:p>
        </w:tc>
      </w:tr>
    </w:tbl>
    <w:p w14:paraId="76473D81" w14:textId="09769EE3" w:rsidR="00642DF9" w:rsidRPr="00642DF9" w:rsidRDefault="00E07BE4" w:rsidP="00642DF9">
      <w:pPr>
        <w:shd w:val="clear" w:color="auto" w:fill="DEEAF6"/>
        <w:tabs>
          <w:tab w:val="left" w:pos="792"/>
        </w:tabs>
        <w:suppressAutoHyphens/>
        <w:spacing w:before="120" w:after="60" w:line="240" w:lineRule="auto"/>
        <w:jc w:val="both"/>
        <w:rPr>
          <w:rFonts w:ascii="Segoe UI" w:eastAsia="Times New Roman" w:hAnsi="Segoe UI" w:cs="Segoe UI"/>
          <w:b/>
          <w:caps/>
          <w:color w:val="000000"/>
          <w:sz w:val="28"/>
          <w:szCs w:val="28"/>
          <w:lang w:eastAsia="ar-SA"/>
        </w:rPr>
      </w:pPr>
      <w:r>
        <w:rPr>
          <w:rFonts w:ascii="Segoe UI" w:eastAsia="Times New Roman" w:hAnsi="Segoe UI" w:cs="Segoe UI"/>
          <w:b/>
          <w:caps/>
          <w:color w:val="000000"/>
          <w:sz w:val="28"/>
          <w:szCs w:val="28"/>
          <w:lang w:eastAsia="ar-SA"/>
        </w:rPr>
        <w:lastRenderedPageBreak/>
        <w:t>final acceptance certificate</w:t>
      </w:r>
    </w:p>
    <w:p w14:paraId="260F6E68" w14:textId="1359A7D6" w:rsidR="00642DF9" w:rsidRPr="00642DF9" w:rsidRDefault="00642DF9" w:rsidP="00642DF9">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w:t>
      </w:r>
      <w:proofErr w:type="spellStart"/>
      <w:r w:rsidR="00190639">
        <w:rPr>
          <w:rFonts w:ascii="Segoe UI" w:eastAsia="Times New Roman" w:hAnsi="Segoe UI" w:cs="Segoe UI"/>
          <w:b/>
          <w:color w:val="FFFFFF" w:themeColor="background1"/>
          <w:sz w:val="28"/>
          <w:szCs w:val="28"/>
          <w:shd w:val="clear" w:color="auto" w:fill="2F5496" w:themeFill="accent1" w:themeFillShade="BF"/>
          <w:lang w:eastAsia="sl-SI"/>
        </w:rPr>
        <w:t>Appendix</w:t>
      </w:r>
      <w:proofErr w:type="spellEnd"/>
      <w:r w:rsidR="00190639">
        <w:rPr>
          <w:rFonts w:ascii="Segoe UI" w:eastAsia="Times New Roman" w:hAnsi="Segoe UI" w:cs="Segoe UI"/>
          <w:b/>
          <w:color w:val="FFFFFF" w:themeColor="background1"/>
          <w:sz w:val="28"/>
          <w:szCs w:val="28"/>
          <w:shd w:val="clear" w:color="auto" w:fill="2F5496" w:themeFill="accent1" w:themeFillShade="BF"/>
          <w:lang w:eastAsia="sl-SI"/>
        </w:rPr>
        <w:t xml:space="preserve"> 1 </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7229"/>
      </w:tblGrid>
      <w:tr w:rsidR="007748AA" w:rsidRPr="00642DF9" w14:paraId="0E3A5357" w14:textId="77777777" w:rsidTr="00B655FD">
        <w:trPr>
          <w:trHeight w:hRule="exact" w:val="397"/>
        </w:trPr>
        <w:tc>
          <w:tcPr>
            <w:tcW w:w="2972" w:type="dxa"/>
            <w:shd w:val="clear" w:color="auto" w:fill="DEEAF6" w:themeFill="accent5" w:themeFillTint="33"/>
            <w:vAlign w:val="center"/>
          </w:tcPr>
          <w:p w14:paraId="390B5F07" w14:textId="72195E8F" w:rsidR="007748AA" w:rsidRPr="00642DF9" w:rsidRDefault="00E07BE4" w:rsidP="00AC4822">
            <w:pPr>
              <w:spacing w:line="240" w:lineRule="auto"/>
              <w:jc w:val="both"/>
              <w:rPr>
                <w:rFonts w:ascii="Segoe UI" w:eastAsia="Times New Roman" w:hAnsi="Segoe UI" w:cs="Segoe UI"/>
                <w:sz w:val="22"/>
              </w:rPr>
            </w:pPr>
            <w:r>
              <w:rPr>
                <w:rFonts w:ascii="Segoe UI" w:eastAsia="Times New Roman" w:hAnsi="Segoe UI" w:cs="Segoe UI"/>
                <w:sz w:val="22"/>
              </w:rPr>
              <w:t xml:space="preserve">Name </w:t>
            </w:r>
            <w:proofErr w:type="spellStart"/>
            <w:r>
              <w:rPr>
                <w:rFonts w:ascii="Segoe UI" w:eastAsia="Times New Roman" w:hAnsi="Segoe UI" w:cs="Segoe UI"/>
                <w:sz w:val="22"/>
              </w:rPr>
              <w:t>of</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the</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bidder</w:t>
            </w:r>
            <w:proofErr w:type="spellEnd"/>
            <w:r>
              <w:rPr>
                <w:rFonts w:ascii="Segoe UI" w:eastAsia="Times New Roman" w:hAnsi="Segoe UI" w:cs="Segoe UI"/>
                <w:sz w:val="22"/>
              </w:rPr>
              <w:t>:</w:t>
            </w:r>
          </w:p>
        </w:tc>
        <w:tc>
          <w:tcPr>
            <w:tcW w:w="7229" w:type="dxa"/>
            <w:vAlign w:val="center"/>
          </w:tcPr>
          <w:p w14:paraId="044961D1" w14:textId="60C17F37" w:rsidR="007748AA" w:rsidRPr="00E46FDB" w:rsidRDefault="00E46FDB" w:rsidP="00AC4822">
            <w:pPr>
              <w:spacing w:line="240" w:lineRule="auto"/>
              <w:jc w:val="both"/>
              <w:rPr>
                <w:rFonts w:ascii="Segoe UI" w:eastAsia="Times New Roman" w:hAnsi="Segoe UI" w:cs="Segoe UI"/>
                <w:b/>
                <w:bCs/>
                <w:sz w:val="22"/>
              </w:rPr>
            </w:pPr>
            <w:r w:rsidRPr="00E46FDB">
              <w:rPr>
                <w:rFonts w:ascii="Segoe UI" w:eastAsia="Times New Roman" w:hAnsi="Segoe UI" w:cs="Segoe UI"/>
                <w:b/>
                <w:bCs/>
                <w:sz w:val="22"/>
              </w:rPr>
              <w:t>JN22/24</w:t>
            </w:r>
          </w:p>
        </w:tc>
      </w:tr>
      <w:tr w:rsidR="007748AA" w:rsidRPr="00642DF9" w14:paraId="1974CD84" w14:textId="77777777" w:rsidTr="00B655FD">
        <w:trPr>
          <w:trHeight w:hRule="exact" w:val="397"/>
        </w:trPr>
        <w:tc>
          <w:tcPr>
            <w:tcW w:w="2972" w:type="dxa"/>
            <w:shd w:val="clear" w:color="auto" w:fill="DEEAF6" w:themeFill="accent5" w:themeFillTint="33"/>
            <w:vAlign w:val="center"/>
          </w:tcPr>
          <w:p w14:paraId="6E9BDDDC" w14:textId="3DB55A3A" w:rsidR="007748AA" w:rsidRPr="00642DF9" w:rsidRDefault="00E07BE4" w:rsidP="00AC4822">
            <w:pPr>
              <w:spacing w:line="240" w:lineRule="auto"/>
              <w:jc w:val="both"/>
              <w:rPr>
                <w:rFonts w:ascii="Segoe UI" w:eastAsia="Times New Roman" w:hAnsi="Segoe UI" w:cs="Segoe UI"/>
                <w:sz w:val="22"/>
              </w:rPr>
            </w:pPr>
            <w:proofErr w:type="spellStart"/>
            <w:r>
              <w:rPr>
                <w:rFonts w:ascii="Segoe UI" w:eastAsia="Times New Roman" w:hAnsi="Segoe UI" w:cs="Segoe UI"/>
                <w:sz w:val="22"/>
              </w:rPr>
              <w:t>Address</w:t>
            </w:r>
            <w:proofErr w:type="spellEnd"/>
            <w:r w:rsidR="007748AA" w:rsidRPr="00642DF9">
              <w:rPr>
                <w:rFonts w:ascii="Segoe UI" w:eastAsia="Times New Roman" w:hAnsi="Segoe UI" w:cs="Segoe UI"/>
                <w:sz w:val="22"/>
              </w:rPr>
              <w:t>:</w:t>
            </w:r>
          </w:p>
        </w:tc>
        <w:tc>
          <w:tcPr>
            <w:tcW w:w="7229" w:type="dxa"/>
            <w:vAlign w:val="center"/>
          </w:tcPr>
          <w:p w14:paraId="6C9B3608" w14:textId="77777777" w:rsidR="007748AA" w:rsidRPr="00642DF9" w:rsidRDefault="007748AA" w:rsidP="00AC4822">
            <w:pPr>
              <w:spacing w:line="240" w:lineRule="auto"/>
              <w:jc w:val="both"/>
              <w:rPr>
                <w:rFonts w:ascii="Segoe UI" w:eastAsia="Times New Roman" w:hAnsi="Segoe UI" w:cs="Segoe UI"/>
                <w:sz w:val="22"/>
              </w:rPr>
            </w:pPr>
          </w:p>
        </w:tc>
      </w:tr>
      <w:tr w:rsidR="007748AA" w:rsidRPr="00642DF9" w14:paraId="2876D95D" w14:textId="77777777" w:rsidTr="00B655FD">
        <w:trPr>
          <w:trHeight w:hRule="exact" w:val="397"/>
        </w:trPr>
        <w:tc>
          <w:tcPr>
            <w:tcW w:w="2972" w:type="dxa"/>
            <w:shd w:val="clear" w:color="auto" w:fill="DEEAF6" w:themeFill="accent5" w:themeFillTint="33"/>
            <w:vAlign w:val="center"/>
          </w:tcPr>
          <w:p w14:paraId="7F79391F" w14:textId="5CE98E66" w:rsidR="007748AA" w:rsidRPr="00642DF9" w:rsidRDefault="00160ACC" w:rsidP="00AC4822">
            <w:pPr>
              <w:spacing w:line="240" w:lineRule="auto"/>
              <w:jc w:val="both"/>
              <w:rPr>
                <w:rFonts w:ascii="Segoe UI" w:eastAsia="Times New Roman" w:hAnsi="Segoe UI" w:cs="Segoe UI"/>
                <w:sz w:val="22"/>
              </w:rPr>
            </w:pPr>
            <w:r w:rsidRPr="00160ACC">
              <w:rPr>
                <w:rFonts w:ascii="Segoe UI" w:eastAsia="Times New Roman" w:hAnsi="Segoe UI" w:cs="Segoe UI"/>
                <w:sz w:val="22"/>
              </w:rPr>
              <w:t xml:space="preserve">VAT </w:t>
            </w:r>
            <w:proofErr w:type="spellStart"/>
            <w:r w:rsidRPr="00160ACC">
              <w:rPr>
                <w:rFonts w:ascii="Segoe UI" w:eastAsia="Times New Roman" w:hAnsi="Segoe UI" w:cs="Segoe UI"/>
                <w:sz w:val="22"/>
              </w:rPr>
              <w:t>identification</w:t>
            </w:r>
            <w:proofErr w:type="spellEnd"/>
            <w:r w:rsidRPr="00160ACC">
              <w:rPr>
                <w:rFonts w:ascii="Segoe UI" w:eastAsia="Times New Roman" w:hAnsi="Segoe UI" w:cs="Segoe UI"/>
                <w:sz w:val="22"/>
              </w:rPr>
              <w:t xml:space="preserve"> </w:t>
            </w:r>
            <w:proofErr w:type="spellStart"/>
            <w:r w:rsidRPr="00160ACC">
              <w:rPr>
                <w:rFonts w:ascii="Segoe UI" w:eastAsia="Times New Roman" w:hAnsi="Segoe UI" w:cs="Segoe UI"/>
                <w:sz w:val="22"/>
              </w:rPr>
              <w:t>number</w:t>
            </w:r>
            <w:proofErr w:type="spellEnd"/>
            <w:r w:rsidRPr="00160ACC">
              <w:rPr>
                <w:rFonts w:ascii="Segoe UI" w:eastAsia="Times New Roman" w:hAnsi="Segoe UI" w:cs="Segoe UI"/>
                <w:sz w:val="22"/>
              </w:rPr>
              <w:t>:</w:t>
            </w:r>
          </w:p>
        </w:tc>
        <w:tc>
          <w:tcPr>
            <w:tcW w:w="7229" w:type="dxa"/>
            <w:vAlign w:val="center"/>
          </w:tcPr>
          <w:p w14:paraId="689147A8" w14:textId="77777777" w:rsidR="007748AA" w:rsidRPr="00642DF9" w:rsidRDefault="007748AA" w:rsidP="00AC4822">
            <w:pPr>
              <w:spacing w:line="240" w:lineRule="auto"/>
              <w:jc w:val="both"/>
              <w:rPr>
                <w:rFonts w:ascii="Segoe UI" w:eastAsia="Times New Roman" w:hAnsi="Segoe UI" w:cs="Segoe UI"/>
                <w:sz w:val="22"/>
              </w:rPr>
            </w:pPr>
          </w:p>
        </w:tc>
      </w:tr>
      <w:tr w:rsidR="007748AA" w:rsidRPr="00642DF9" w14:paraId="2D11E14F" w14:textId="77777777" w:rsidTr="00535606">
        <w:trPr>
          <w:trHeight w:hRule="exact" w:val="595"/>
        </w:trPr>
        <w:tc>
          <w:tcPr>
            <w:tcW w:w="2972" w:type="dxa"/>
            <w:shd w:val="clear" w:color="auto" w:fill="DEEAF6" w:themeFill="accent5" w:themeFillTint="33"/>
            <w:vAlign w:val="center"/>
          </w:tcPr>
          <w:p w14:paraId="727D9CC0" w14:textId="092992EC" w:rsidR="007748AA" w:rsidRPr="00642DF9" w:rsidRDefault="00FD1AC9" w:rsidP="00AC4822">
            <w:pPr>
              <w:spacing w:line="240" w:lineRule="auto"/>
              <w:jc w:val="both"/>
              <w:rPr>
                <w:rFonts w:ascii="Segoe UI" w:eastAsia="Times New Roman" w:hAnsi="Segoe UI" w:cs="Segoe UI"/>
                <w:sz w:val="22"/>
              </w:rPr>
            </w:pPr>
            <w:proofErr w:type="spellStart"/>
            <w:r>
              <w:rPr>
                <w:rFonts w:ascii="Segoe UI" w:eastAsia="Times New Roman" w:hAnsi="Segoe UI" w:cs="Segoe UI"/>
                <w:color w:val="000000"/>
                <w:sz w:val="22"/>
                <w:szCs w:val="20"/>
                <w:lang w:eastAsia="ar-SA"/>
              </w:rPr>
              <w:t>Subject</w:t>
            </w:r>
            <w:proofErr w:type="spellEnd"/>
            <w:r>
              <w:rPr>
                <w:rFonts w:ascii="Segoe UI" w:eastAsia="Times New Roman" w:hAnsi="Segoe UI" w:cs="Segoe UI"/>
                <w:color w:val="000000"/>
                <w:sz w:val="22"/>
                <w:szCs w:val="20"/>
                <w:lang w:eastAsia="ar-SA"/>
              </w:rPr>
              <w:t>:</w:t>
            </w:r>
          </w:p>
        </w:tc>
        <w:tc>
          <w:tcPr>
            <w:tcW w:w="7229" w:type="dxa"/>
            <w:vAlign w:val="center"/>
          </w:tcPr>
          <w:p w14:paraId="57F35507" w14:textId="4CFF0693" w:rsidR="007748AA" w:rsidRPr="00642DF9" w:rsidRDefault="00910D82" w:rsidP="00AC4822">
            <w:pPr>
              <w:spacing w:line="240" w:lineRule="auto"/>
              <w:jc w:val="both"/>
              <w:rPr>
                <w:rFonts w:ascii="Segoe UI" w:eastAsia="Times New Roman" w:hAnsi="Segoe UI" w:cs="Segoe UI"/>
                <w:sz w:val="22"/>
              </w:rPr>
            </w:pPr>
            <w:r w:rsidRPr="00891A1A">
              <w:rPr>
                <w:rFonts w:ascii="Segoe UI" w:hAnsi="Segoe UI" w:cs="Segoe UI"/>
                <w:b/>
                <w:sz w:val="22"/>
              </w:rPr>
              <w:t>AN ELECTRON DIFFRACTOMETER</w:t>
            </w:r>
          </w:p>
        </w:tc>
      </w:tr>
      <w:tr w:rsidR="007748AA" w:rsidRPr="00642DF9" w14:paraId="7E3516AB" w14:textId="77777777" w:rsidTr="00B655FD">
        <w:trPr>
          <w:trHeight w:hRule="exact" w:val="397"/>
        </w:trPr>
        <w:tc>
          <w:tcPr>
            <w:tcW w:w="2972" w:type="dxa"/>
            <w:shd w:val="clear" w:color="auto" w:fill="DEEAF6" w:themeFill="accent5" w:themeFillTint="33"/>
            <w:vAlign w:val="center"/>
          </w:tcPr>
          <w:p w14:paraId="21FD5F87" w14:textId="6BA09698" w:rsidR="007748AA" w:rsidRPr="00642DF9" w:rsidRDefault="00FD1AC9" w:rsidP="00AC4822">
            <w:pPr>
              <w:spacing w:line="240" w:lineRule="auto"/>
              <w:jc w:val="both"/>
              <w:rPr>
                <w:rFonts w:ascii="Segoe UI" w:eastAsia="Times New Roman" w:hAnsi="Segoe UI" w:cs="Segoe UI"/>
                <w:sz w:val="22"/>
              </w:rPr>
            </w:pPr>
            <w:proofErr w:type="spellStart"/>
            <w:r>
              <w:rPr>
                <w:rFonts w:ascii="Segoe UI" w:eastAsia="Times New Roman" w:hAnsi="Segoe UI" w:cs="Segoe UI"/>
                <w:color w:val="000000"/>
                <w:sz w:val="22"/>
                <w:szCs w:val="20"/>
                <w:lang w:eastAsia="ar-SA"/>
              </w:rPr>
              <w:t>Contract</w:t>
            </w:r>
            <w:proofErr w:type="spellEnd"/>
            <w:r>
              <w:rPr>
                <w:rFonts w:ascii="Segoe UI" w:eastAsia="Times New Roman" w:hAnsi="Segoe UI" w:cs="Segoe UI"/>
                <w:color w:val="000000"/>
                <w:sz w:val="22"/>
                <w:szCs w:val="20"/>
                <w:lang w:eastAsia="ar-SA"/>
              </w:rPr>
              <w:t xml:space="preserve"> No.</w:t>
            </w:r>
            <w:r w:rsidR="007748AA" w:rsidRPr="00642DF9">
              <w:rPr>
                <w:rFonts w:ascii="Segoe UI" w:eastAsia="Times New Roman" w:hAnsi="Segoe UI" w:cs="Segoe UI"/>
                <w:color w:val="000000"/>
                <w:sz w:val="22"/>
                <w:szCs w:val="20"/>
                <w:lang w:eastAsia="ar-SA"/>
              </w:rPr>
              <w:t>:</w:t>
            </w:r>
          </w:p>
        </w:tc>
        <w:tc>
          <w:tcPr>
            <w:tcW w:w="7229" w:type="dxa"/>
            <w:vAlign w:val="center"/>
          </w:tcPr>
          <w:p w14:paraId="104690FE" w14:textId="77777777" w:rsidR="007748AA" w:rsidRPr="00642DF9" w:rsidRDefault="007748AA" w:rsidP="00AC4822">
            <w:pPr>
              <w:spacing w:line="240" w:lineRule="auto"/>
              <w:jc w:val="both"/>
              <w:rPr>
                <w:rFonts w:ascii="Segoe UI" w:eastAsia="Times New Roman" w:hAnsi="Segoe UI" w:cs="Segoe UI"/>
                <w:sz w:val="22"/>
              </w:rPr>
            </w:pPr>
          </w:p>
        </w:tc>
      </w:tr>
    </w:tbl>
    <w:p w14:paraId="5619502F" w14:textId="24260DF1" w:rsidR="002E1AB9" w:rsidRDefault="002E1AB9" w:rsidP="00642DF9">
      <w:pPr>
        <w:suppressAutoHyphens/>
        <w:spacing w:line="240" w:lineRule="auto"/>
        <w:rPr>
          <w:rFonts w:ascii="Segoe UI" w:eastAsia="Times New Roman" w:hAnsi="Segoe UI" w:cs="Segoe UI"/>
          <w:color w:val="000000"/>
          <w:sz w:val="22"/>
          <w:szCs w:val="20"/>
          <w:lang w:eastAsia="ar-SA"/>
        </w:rPr>
      </w:pPr>
    </w:p>
    <w:tbl>
      <w:tblPr>
        <w:tblW w:w="0" w:type="auto"/>
        <w:tblLayout w:type="fixed"/>
        <w:tblLook w:val="0000" w:firstRow="0" w:lastRow="0" w:firstColumn="0" w:lastColumn="0" w:noHBand="0" w:noVBand="0"/>
      </w:tblPr>
      <w:tblGrid>
        <w:gridCol w:w="2943"/>
        <w:gridCol w:w="2127"/>
        <w:gridCol w:w="425"/>
        <w:gridCol w:w="2268"/>
        <w:gridCol w:w="2126"/>
      </w:tblGrid>
      <w:tr w:rsidR="002E1AB9" w:rsidRPr="002E1AB9" w14:paraId="7FC8EDF9" w14:textId="77777777" w:rsidTr="003D3A47">
        <w:trPr>
          <w:cantSplit/>
        </w:trPr>
        <w:tc>
          <w:tcPr>
            <w:tcW w:w="2943" w:type="dxa"/>
            <w:vAlign w:val="bottom"/>
          </w:tcPr>
          <w:p w14:paraId="436DA9C6" w14:textId="77777777" w:rsidR="002E1AB9" w:rsidRPr="002E1AB9" w:rsidRDefault="002E1AB9" w:rsidP="002E1AB9">
            <w:pPr>
              <w:spacing w:line="240" w:lineRule="auto"/>
              <w:rPr>
                <w:rFonts w:ascii="Segoe UI" w:eastAsia="Times New Roman" w:hAnsi="Segoe UI" w:cs="Segoe UI"/>
                <w:sz w:val="22"/>
                <w:szCs w:val="20"/>
                <w:lang w:val="pt-PT"/>
              </w:rPr>
            </w:pPr>
          </w:p>
          <w:p w14:paraId="6116DCAE" w14:textId="77777777" w:rsidR="002E1AB9" w:rsidRPr="002E1AB9" w:rsidRDefault="002E1AB9" w:rsidP="002E1AB9">
            <w:pPr>
              <w:spacing w:line="240" w:lineRule="auto"/>
              <w:rPr>
                <w:rFonts w:ascii="Segoe UI" w:eastAsia="Times New Roman" w:hAnsi="Segoe UI" w:cs="Segoe UI"/>
                <w:sz w:val="22"/>
                <w:szCs w:val="20"/>
                <w:lang w:val="pt-PT"/>
              </w:rPr>
            </w:pPr>
            <w:r w:rsidRPr="002E1AB9">
              <w:rPr>
                <w:rFonts w:ascii="Segoe UI" w:eastAsia="Times New Roman" w:hAnsi="Segoe UI" w:cs="Segoe UI"/>
                <w:sz w:val="22"/>
                <w:szCs w:val="20"/>
                <w:lang w:val="pt-PT"/>
              </w:rPr>
              <w:t xml:space="preserve">Following Delivery note No. </w:t>
            </w:r>
          </w:p>
        </w:tc>
        <w:tc>
          <w:tcPr>
            <w:tcW w:w="2127" w:type="dxa"/>
            <w:tcBorders>
              <w:bottom w:val="dashed" w:sz="4" w:space="0" w:color="auto"/>
            </w:tcBorders>
            <w:vAlign w:val="bottom"/>
          </w:tcPr>
          <w:p w14:paraId="451CF18D" w14:textId="77777777" w:rsidR="002E1AB9" w:rsidRPr="002E1AB9" w:rsidRDefault="002E1AB9" w:rsidP="002E1AB9">
            <w:pPr>
              <w:spacing w:line="240" w:lineRule="auto"/>
              <w:jc w:val="center"/>
              <w:rPr>
                <w:rFonts w:ascii="Segoe UI" w:eastAsia="Times New Roman" w:hAnsi="Segoe UI" w:cs="Segoe UI"/>
                <w:sz w:val="22"/>
                <w:szCs w:val="20"/>
                <w:lang w:val="pt-PT"/>
              </w:rPr>
            </w:pPr>
          </w:p>
        </w:tc>
        <w:tc>
          <w:tcPr>
            <w:tcW w:w="425" w:type="dxa"/>
            <w:vAlign w:val="bottom"/>
          </w:tcPr>
          <w:p w14:paraId="026B8F1C" w14:textId="77777777" w:rsidR="002E1AB9" w:rsidRPr="002E1AB9" w:rsidRDefault="002E1AB9" w:rsidP="002E1AB9">
            <w:pPr>
              <w:spacing w:line="240" w:lineRule="auto"/>
              <w:jc w:val="center"/>
              <w:rPr>
                <w:rFonts w:ascii="Segoe UI" w:eastAsia="Times New Roman" w:hAnsi="Segoe UI" w:cs="Segoe UI"/>
                <w:sz w:val="22"/>
                <w:szCs w:val="20"/>
                <w:lang w:val="pt-PT"/>
              </w:rPr>
            </w:pPr>
            <w:r w:rsidRPr="002E1AB9">
              <w:rPr>
                <w:rFonts w:ascii="Segoe UI" w:eastAsia="Times New Roman" w:hAnsi="Segoe UI" w:cs="Segoe UI"/>
                <w:sz w:val="22"/>
                <w:szCs w:val="20"/>
                <w:lang w:val="pt-PT"/>
              </w:rPr>
              <w:t>of</w:t>
            </w:r>
          </w:p>
        </w:tc>
        <w:tc>
          <w:tcPr>
            <w:tcW w:w="2268" w:type="dxa"/>
            <w:tcBorders>
              <w:bottom w:val="dashed" w:sz="4" w:space="0" w:color="auto"/>
            </w:tcBorders>
            <w:vAlign w:val="bottom"/>
          </w:tcPr>
          <w:p w14:paraId="735DD353" w14:textId="77777777" w:rsidR="002E1AB9" w:rsidRPr="002E1AB9" w:rsidRDefault="002E1AB9" w:rsidP="002E1AB9">
            <w:pPr>
              <w:spacing w:line="240" w:lineRule="auto"/>
              <w:rPr>
                <w:rFonts w:ascii="Segoe UI" w:eastAsia="Times New Roman" w:hAnsi="Segoe UI" w:cs="Segoe UI"/>
                <w:sz w:val="22"/>
                <w:szCs w:val="20"/>
                <w:lang w:val="pt-PT"/>
              </w:rPr>
            </w:pPr>
          </w:p>
        </w:tc>
        <w:tc>
          <w:tcPr>
            <w:tcW w:w="2126" w:type="dxa"/>
            <w:vAlign w:val="bottom"/>
          </w:tcPr>
          <w:p w14:paraId="71811329" w14:textId="77777777" w:rsidR="002E1AB9" w:rsidRPr="002E1AB9" w:rsidRDefault="002E1AB9" w:rsidP="002E1AB9">
            <w:pPr>
              <w:spacing w:line="240" w:lineRule="auto"/>
              <w:rPr>
                <w:rFonts w:ascii="Segoe UI" w:eastAsia="Times New Roman" w:hAnsi="Segoe UI" w:cs="Segoe UI"/>
                <w:sz w:val="22"/>
                <w:szCs w:val="20"/>
                <w:lang w:val="pt-PT"/>
              </w:rPr>
            </w:pPr>
            <w:r w:rsidRPr="002E1AB9">
              <w:rPr>
                <w:rFonts w:ascii="Segoe UI" w:eastAsia="Times New Roman" w:hAnsi="Segoe UI" w:cs="Segoe UI"/>
                <w:sz w:val="22"/>
                <w:szCs w:val="20"/>
                <w:lang w:val="pt-PT"/>
              </w:rPr>
              <w:t>herewith we issue :</w:t>
            </w:r>
          </w:p>
        </w:tc>
      </w:tr>
    </w:tbl>
    <w:p w14:paraId="71B51966" w14:textId="77777777" w:rsidR="002E1AB9" w:rsidRPr="002E1AB9" w:rsidRDefault="002E1AB9" w:rsidP="002E1AB9">
      <w:pPr>
        <w:spacing w:line="240" w:lineRule="auto"/>
        <w:rPr>
          <w:rFonts w:ascii="Segoe UI" w:eastAsia="Times New Roman" w:hAnsi="Segoe UI" w:cs="Segoe UI"/>
          <w:sz w:val="22"/>
          <w:szCs w:val="20"/>
          <w:u w:val="single"/>
          <w:lang w:val="pt-PT"/>
        </w:rPr>
      </w:pPr>
    </w:p>
    <w:tbl>
      <w:tblPr>
        <w:tblW w:w="9365" w:type="dxa"/>
        <w:tblLayout w:type="fixed"/>
        <w:tblLook w:val="0000" w:firstRow="0" w:lastRow="0" w:firstColumn="0" w:lastColumn="0" w:noHBand="0" w:noVBand="0"/>
      </w:tblPr>
      <w:tblGrid>
        <w:gridCol w:w="5495"/>
        <w:gridCol w:w="357"/>
        <w:gridCol w:w="777"/>
        <w:gridCol w:w="78"/>
        <w:gridCol w:w="2580"/>
        <w:gridCol w:w="78"/>
      </w:tblGrid>
      <w:tr w:rsidR="002E1AB9" w:rsidRPr="002E1AB9" w14:paraId="3DB7E2DF" w14:textId="77777777" w:rsidTr="003D3A47">
        <w:tc>
          <w:tcPr>
            <w:tcW w:w="5852" w:type="dxa"/>
            <w:gridSpan w:val="2"/>
            <w:vAlign w:val="bottom"/>
          </w:tcPr>
          <w:p w14:paraId="4B9C5856" w14:textId="77777777" w:rsidR="002E1AB9" w:rsidRPr="002E1AB9" w:rsidRDefault="002E1AB9" w:rsidP="002E1AB9">
            <w:pPr>
              <w:spacing w:line="240" w:lineRule="auto"/>
              <w:jc w:val="right"/>
              <w:rPr>
                <w:rFonts w:ascii="Segoe UI" w:eastAsia="Times New Roman" w:hAnsi="Segoe UI" w:cs="Segoe UI"/>
                <w:b/>
                <w:sz w:val="32"/>
                <w:szCs w:val="20"/>
                <w:lang w:val="pt-PT"/>
              </w:rPr>
            </w:pPr>
            <w:r w:rsidRPr="002E1AB9">
              <w:rPr>
                <w:rFonts w:ascii="Segoe UI" w:eastAsia="Times New Roman" w:hAnsi="Segoe UI" w:cs="Segoe UI"/>
                <w:b/>
                <w:sz w:val="32"/>
                <w:szCs w:val="20"/>
                <w:lang w:val="pt-PT"/>
              </w:rPr>
              <w:t>FINAL ACCEPTANCE CERTIFICATE</w:t>
            </w:r>
          </w:p>
        </w:tc>
        <w:tc>
          <w:tcPr>
            <w:tcW w:w="855" w:type="dxa"/>
            <w:gridSpan w:val="2"/>
            <w:vAlign w:val="bottom"/>
          </w:tcPr>
          <w:p w14:paraId="47F5C5DD" w14:textId="42EB699A" w:rsidR="002E1AB9" w:rsidRPr="002E1AB9" w:rsidRDefault="002E1AB9" w:rsidP="002E1AB9">
            <w:pPr>
              <w:spacing w:line="240" w:lineRule="auto"/>
              <w:jc w:val="center"/>
              <w:rPr>
                <w:rFonts w:ascii="Segoe UI" w:eastAsia="Times New Roman" w:hAnsi="Segoe UI" w:cs="Segoe UI"/>
                <w:sz w:val="28"/>
                <w:szCs w:val="20"/>
                <w:lang w:val="pt-PT"/>
              </w:rPr>
            </w:pPr>
            <w:r w:rsidRPr="002E1AB9">
              <w:rPr>
                <w:rFonts w:ascii="Segoe UI" w:eastAsia="Times New Roman" w:hAnsi="Segoe UI" w:cs="Segoe UI"/>
                <w:sz w:val="28"/>
                <w:szCs w:val="20"/>
                <w:lang w:val="pt-PT"/>
              </w:rPr>
              <w:t xml:space="preserve"> No.</w:t>
            </w:r>
          </w:p>
        </w:tc>
        <w:tc>
          <w:tcPr>
            <w:tcW w:w="2658" w:type="dxa"/>
            <w:gridSpan w:val="2"/>
            <w:tcBorders>
              <w:bottom w:val="dashed" w:sz="4" w:space="0" w:color="auto"/>
            </w:tcBorders>
            <w:vAlign w:val="bottom"/>
          </w:tcPr>
          <w:p w14:paraId="3AB49B55" w14:textId="77777777" w:rsidR="002E1AB9" w:rsidRPr="002E1AB9" w:rsidRDefault="002E1AB9" w:rsidP="002E1AB9">
            <w:pPr>
              <w:spacing w:line="240" w:lineRule="auto"/>
              <w:rPr>
                <w:rFonts w:ascii="Segoe UI" w:eastAsia="Times New Roman" w:hAnsi="Segoe UI" w:cs="Segoe UI"/>
                <w:sz w:val="20"/>
                <w:szCs w:val="20"/>
                <w:lang w:val="pt-PT"/>
              </w:rPr>
            </w:pPr>
          </w:p>
        </w:tc>
      </w:tr>
      <w:tr w:rsidR="002E1AB9" w:rsidRPr="002E1AB9" w14:paraId="5803E9E5" w14:textId="77777777" w:rsidTr="003D3A47">
        <w:trPr>
          <w:gridAfter w:val="1"/>
          <w:wAfter w:w="78" w:type="dxa"/>
          <w:cantSplit/>
        </w:trPr>
        <w:tc>
          <w:tcPr>
            <w:tcW w:w="5495" w:type="dxa"/>
          </w:tcPr>
          <w:p w14:paraId="52875A6E" w14:textId="77777777" w:rsidR="002E1AB9" w:rsidRPr="002E1AB9" w:rsidRDefault="002E1AB9" w:rsidP="002E1AB9">
            <w:pPr>
              <w:spacing w:line="240" w:lineRule="auto"/>
              <w:jc w:val="right"/>
              <w:rPr>
                <w:rFonts w:ascii="Segoe UI" w:eastAsia="Times New Roman" w:hAnsi="Segoe UI" w:cs="Segoe UI"/>
                <w:b/>
                <w:sz w:val="16"/>
                <w:szCs w:val="20"/>
                <w:lang w:val="pt-PT"/>
              </w:rPr>
            </w:pPr>
          </w:p>
        </w:tc>
        <w:tc>
          <w:tcPr>
            <w:tcW w:w="1134" w:type="dxa"/>
            <w:gridSpan w:val="2"/>
            <w:tcBorders>
              <w:left w:val="nil"/>
            </w:tcBorders>
            <w:vAlign w:val="bottom"/>
          </w:tcPr>
          <w:p w14:paraId="2DA50A80" w14:textId="77777777" w:rsidR="002E1AB9" w:rsidRPr="002E1AB9" w:rsidRDefault="002E1AB9" w:rsidP="002E1AB9">
            <w:pPr>
              <w:spacing w:line="240" w:lineRule="auto"/>
              <w:jc w:val="right"/>
              <w:rPr>
                <w:rFonts w:ascii="Segoe UI" w:eastAsia="Times New Roman" w:hAnsi="Segoe UI" w:cs="Segoe UI"/>
                <w:sz w:val="20"/>
                <w:szCs w:val="20"/>
                <w:lang w:val="pt-PT"/>
              </w:rPr>
            </w:pPr>
            <w:r w:rsidRPr="002E1AB9">
              <w:rPr>
                <w:rFonts w:ascii="Segoe UI" w:eastAsia="Times New Roman" w:hAnsi="Segoe UI" w:cs="Segoe UI"/>
                <w:sz w:val="20"/>
                <w:szCs w:val="20"/>
                <w:lang w:val="pt-PT"/>
              </w:rPr>
              <w:t xml:space="preserve">place: </w:t>
            </w:r>
          </w:p>
        </w:tc>
        <w:tc>
          <w:tcPr>
            <w:tcW w:w="2658" w:type="dxa"/>
            <w:gridSpan w:val="2"/>
            <w:tcBorders>
              <w:bottom w:val="dashed" w:sz="4" w:space="0" w:color="auto"/>
            </w:tcBorders>
            <w:vAlign w:val="bottom"/>
          </w:tcPr>
          <w:p w14:paraId="2F90907D" w14:textId="77777777" w:rsidR="002E1AB9" w:rsidRPr="002E1AB9" w:rsidRDefault="002E1AB9" w:rsidP="002E1AB9">
            <w:pPr>
              <w:spacing w:line="240" w:lineRule="auto"/>
              <w:rPr>
                <w:rFonts w:ascii="Segoe UI" w:eastAsia="Times New Roman" w:hAnsi="Segoe UI" w:cs="Segoe UI"/>
                <w:sz w:val="20"/>
                <w:szCs w:val="20"/>
                <w:lang w:val="pt-PT"/>
              </w:rPr>
            </w:pPr>
          </w:p>
        </w:tc>
      </w:tr>
      <w:tr w:rsidR="002E1AB9" w:rsidRPr="002E1AB9" w14:paraId="6FB360D3" w14:textId="77777777" w:rsidTr="003D3A47">
        <w:trPr>
          <w:gridAfter w:val="1"/>
          <w:wAfter w:w="78" w:type="dxa"/>
        </w:trPr>
        <w:tc>
          <w:tcPr>
            <w:tcW w:w="5495" w:type="dxa"/>
            <w:vAlign w:val="bottom"/>
          </w:tcPr>
          <w:p w14:paraId="2930D1E8" w14:textId="77777777" w:rsidR="002E1AB9" w:rsidRPr="002E1AB9" w:rsidRDefault="002E1AB9" w:rsidP="002E1AB9">
            <w:pPr>
              <w:spacing w:line="240" w:lineRule="auto"/>
              <w:rPr>
                <w:rFonts w:ascii="Segoe UI" w:eastAsia="Times New Roman" w:hAnsi="Segoe UI" w:cs="Segoe UI"/>
                <w:sz w:val="22"/>
                <w:szCs w:val="20"/>
                <w:lang w:val="pt-PT"/>
              </w:rPr>
            </w:pPr>
          </w:p>
        </w:tc>
        <w:tc>
          <w:tcPr>
            <w:tcW w:w="1134" w:type="dxa"/>
            <w:gridSpan w:val="2"/>
            <w:vAlign w:val="bottom"/>
          </w:tcPr>
          <w:p w14:paraId="50F17158" w14:textId="77777777" w:rsidR="002E1AB9" w:rsidRPr="002E1AB9" w:rsidRDefault="002E1AB9" w:rsidP="002E1AB9">
            <w:pPr>
              <w:spacing w:line="240" w:lineRule="auto"/>
              <w:jc w:val="right"/>
              <w:rPr>
                <w:rFonts w:ascii="Segoe UI" w:eastAsia="Times New Roman" w:hAnsi="Segoe UI" w:cs="Segoe UI"/>
                <w:sz w:val="20"/>
                <w:szCs w:val="20"/>
                <w:lang w:val="pt-PT"/>
              </w:rPr>
            </w:pPr>
            <w:r w:rsidRPr="002E1AB9">
              <w:rPr>
                <w:rFonts w:ascii="Segoe UI" w:eastAsia="Times New Roman" w:hAnsi="Segoe UI" w:cs="Segoe UI"/>
                <w:sz w:val="20"/>
                <w:szCs w:val="20"/>
                <w:lang w:val="pt-PT"/>
              </w:rPr>
              <w:t>date:</w:t>
            </w:r>
          </w:p>
        </w:tc>
        <w:tc>
          <w:tcPr>
            <w:tcW w:w="2658" w:type="dxa"/>
            <w:gridSpan w:val="2"/>
            <w:tcBorders>
              <w:top w:val="dashed" w:sz="4" w:space="0" w:color="auto"/>
              <w:bottom w:val="dashed" w:sz="4" w:space="0" w:color="auto"/>
            </w:tcBorders>
            <w:vAlign w:val="bottom"/>
          </w:tcPr>
          <w:p w14:paraId="5996226C" w14:textId="77777777" w:rsidR="002E1AB9" w:rsidRPr="002E1AB9" w:rsidRDefault="002E1AB9" w:rsidP="002E1AB9">
            <w:pPr>
              <w:spacing w:line="240" w:lineRule="auto"/>
              <w:rPr>
                <w:rFonts w:ascii="Segoe UI" w:eastAsia="Times New Roman" w:hAnsi="Segoe UI" w:cs="Segoe UI"/>
                <w:sz w:val="20"/>
                <w:szCs w:val="20"/>
                <w:lang w:val="pt-PT"/>
              </w:rPr>
            </w:pPr>
          </w:p>
        </w:tc>
      </w:tr>
    </w:tbl>
    <w:p w14:paraId="4F966574" w14:textId="77777777" w:rsidR="002E1AB9" w:rsidRPr="002E1AB9" w:rsidRDefault="002E1AB9" w:rsidP="002E1AB9">
      <w:pPr>
        <w:spacing w:line="240" w:lineRule="auto"/>
        <w:rPr>
          <w:rFonts w:ascii="Segoe UI" w:eastAsia="Times New Roman" w:hAnsi="Segoe UI" w:cs="Segoe UI"/>
          <w:sz w:val="22"/>
          <w:szCs w:val="20"/>
          <w:lang w:val="pt-PT"/>
        </w:rPr>
      </w:pPr>
    </w:p>
    <w:p w14:paraId="57BEF512" w14:textId="77777777" w:rsidR="002E1AB9" w:rsidRPr="002E1AB9" w:rsidRDefault="002E1AB9" w:rsidP="002E1AB9">
      <w:pPr>
        <w:spacing w:line="240" w:lineRule="auto"/>
        <w:rPr>
          <w:rFonts w:ascii="Segoe UI" w:eastAsia="Times New Roman" w:hAnsi="Segoe UI" w:cs="Segoe UI"/>
          <w:sz w:val="22"/>
          <w:szCs w:val="20"/>
          <w:lang w:val="pt-PT"/>
        </w:rPr>
      </w:pPr>
    </w:p>
    <w:tbl>
      <w:tblPr>
        <w:tblW w:w="9915" w:type="dxa"/>
        <w:tblLayout w:type="fixed"/>
        <w:tblLook w:val="0000" w:firstRow="0" w:lastRow="0" w:firstColumn="0" w:lastColumn="0" w:noHBand="0" w:noVBand="0"/>
      </w:tblPr>
      <w:tblGrid>
        <w:gridCol w:w="2235"/>
        <w:gridCol w:w="36"/>
        <w:gridCol w:w="248"/>
        <w:gridCol w:w="36"/>
        <w:gridCol w:w="1526"/>
        <w:gridCol w:w="36"/>
        <w:gridCol w:w="248"/>
        <w:gridCol w:w="36"/>
        <w:gridCol w:w="1584"/>
        <w:gridCol w:w="284"/>
        <w:gridCol w:w="152"/>
        <w:gridCol w:w="284"/>
        <w:gridCol w:w="942"/>
        <w:gridCol w:w="214"/>
        <w:gridCol w:w="284"/>
        <w:gridCol w:w="1584"/>
        <w:gridCol w:w="186"/>
      </w:tblGrid>
      <w:tr w:rsidR="002E1AB9" w:rsidRPr="002E1AB9" w14:paraId="40964B73" w14:textId="77777777" w:rsidTr="003D3A47">
        <w:trPr>
          <w:gridAfter w:val="1"/>
          <w:wAfter w:w="186" w:type="dxa"/>
        </w:trPr>
        <w:tc>
          <w:tcPr>
            <w:tcW w:w="2271" w:type="dxa"/>
            <w:gridSpan w:val="2"/>
            <w:tcBorders>
              <w:right w:val="single" w:sz="4" w:space="0" w:color="auto"/>
            </w:tcBorders>
          </w:tcPr>
          <w:p w14:paraId="53CC9CE3" w14:textId="77777777" w:rsidR="002E1AB9" w:rsidRPr="002E1AB9" w:rsidRDefault="002E1AB9" w:rsidP="002E1AB9">
            <w:pPr>
              <w:spacing w:line="240" w:lineRule="auto"/>
              <w:rPr>
                <w:rFonts w:ascii="Segoe UI" w:eastAsia="Times New Roman" w:hAnsi="Segoe UI" w:cs="Segoe UI"/>
                <w:sz w:val="22"/>
                <w:szCs w:val="20"/>
                <w:lang w:val="en-GB"/>
              </w:rPr>
            </w:pPr>
            <w:r w:rsidRPr="002E1AB9">
              <w:rPr>
                <w:rFonts w:ascii="Segoe UI" w:eastAsia="Times New Roman" w:hAnsi="Segoe UI" w:cs="Segoe UI"/>
                <w:sz w:val="22"/>
                <w:szCs w:val="20"/>
                <w:lang w:val="pt-PT"/>
              </w:rPr>
              <w:t>Type of purchasing:</w:t>
            </w:r>
          </w:p>
        </w:tc>
        <w:tc>
          <w:tcPr>
            <w:tcW w:w="284" w:type="dxa"/>
            <w:gridSpan w:val="2"/>
            <w:tcBorders>
              <w:top w:val="single" w:sz="4" w:space="0" w:color="auto"/>
              <w:left w:val="single" w:sz="4" w:space="0" w:color="auto"/>
              <w:bottom w:val="single" w:sz="4" w:space="0" w:color="auto"/>
              <w:right w:val="single" w:sz="4" w:space="0" w:color="auto"/>
            </w:tcBorders>
            <w:vAlign w:val="center"/>
          </w:tcPr>
          <w:p w14:paraId="6BAB9923" w14:textId="77777777" w:rsidR="002E1AB9" w:rsidRPr="002E1AB9" w:rsidRDefault="002E1AB9" w:rsidP="002E1AB9">
            <w:pPr>
              <w:spacing w:line="240" w:lineRule="auto"/>
              <w:jc w:val="center"/>
              <w:rPr>
                <w:rFonts w:ascii="Segoe UI" w:eastAsia="Times New Roman" w:hAnsi="Segoe UI" w:cs="Segoe UI"/>
                <w:b/>
                <w:sz w:val="20"/>
                <w:szCs w:val="20"/>
                <w:lang w:val="en-GB"/>
              </w:rPr>
            </w:pPr>
          </w:p>
        </w:tc>
        <w:tc>
          <w:tcPr>
            <w:tcW w:w="1562" w:type="dxa"/>
            <w:gridSpan w:val="2"/>
            <w:tcBorders>
              <w:left w:val="single" w:sz="4" w:space="0" w:color="auto"/>
              <w:right w:val="single" w:sz="4" w:space="0" w:color="auto"/>
            </w:tcBorders>
          </w:tcPr>
          <w:p w14:paraId="311ECA67" w14:textId="77777777" w:rsidR="002E1AB9" w:rsidRPr="002E1AB9" w:rsidRDefault="002E1AB9" w:rsidP="002E1AB9">
            <w:pPr>
              <w:spacing w:line="240" w:lineRule="auto"/>
              <w:rPr>
                <w:rFonts w:ascii="Segoe UI" w:eastAsia="Times New Roman" w:hAnsi="Segoe UI" w:cs="Segoe UI"/>
                <w:sz w:val="20"/>
                <w:szCs w:val="20"/>
                <w:lang w:val="en-GB"/>
              </w:rPr>
            </w:pPr>
            <w:r w:rsidRPr="002E1AB9">
              <w:rPr>
                <w:rFonts w:ascii="Segoe UI" w:eastAsia="Times New Roman" w:hAnsi="Segoe UI" w:cs="Segoe UI"/>
                <w:sz w:val="20"/>
                <w:szCs w:val="20"/>
                <w:lang w:val="en-GB"/>
              </w:rPr>
              <w:t>Service</w:t>
            </w:r>
          </w:p>
        </w:tc>
        <w:tc>
          <w:tcPr>
            <w:tcW w:w="284" w:type="dxa"/>
            <w:gridSpan w:val="2"/>
            <w:tcBorders>
              <w:top w:val="single" w:sz="4" w:space="0" w:color="auto"/>
              <w:left w:val="single" w:sz="4" w:space="0" w:color="auto"/>
              <w:bottom w:val="single" w:sz="4" w:space="0" w:color="auto"/>
              <w:right w:val="single" w:sz="4" w:space="0" w:color="auto"/>
            </w:tcBorders>
            <w:vAlign w:val="center"/>
          </w:tcPr>
          <w:p w14:paraId="0547A079" w14:textId="77777777" w:rsidR="002E1AB9" w:rsidRPr="002E1AB9" w:rsidRDefault="002E1AB9" w:rsidP="002E1AB9">
            <w:pPr>
              <w:spacing w:line="240" w:lineRule="auto"/>
              <w:jc w:val="center"/>
              <w:rPr>
                <w:rFonts w:ascii="Segoe UI" w:eastAsia="Times New Roman" w:hAnsi="Segoe UI" w:cs="Segoe UI"/>
                <w:b/>
                <w:sz w:val="20"/>
                <w:szCs w:val="20"/>
                <w:lang w:val="en-GB"/>
              </w:rPr>
            </w:pPr>
          </w:p>
        </w:tc>
        <w:tc>
          <w:tcPr>
            <w:tcW w:w="1584" w:type="dxa"/>
            <w:tcBorders>
              <w:left w:val="single" w:sz="4" w:space="0" w:color="auto"/>
              <w:right w:val="single" w:sz="4" w:space="0" w:color="auto"/>
            </w:tcBorders>
          </w:tcPr>
          <w:p w14:paraId="27E3E746" w14:textId="77777777" w:rsidR="002E1AB9" w:rsidRPr="002E1AB9" w:rsidRDefault="002E1AB9" w:rsidP="002E1AB9">
            <w:pPr>
              <w:spacing w:line="240" w:lineRule="auto"/>
              <w:rPr>
                <w:rFonts w:ascii="Segoe UI" w:eastAsia="Times New Roman" w:hAnsi="Segoe UI" w:cs="Segoe UI"/>
                <w:sz w:val="20"/>
                <w:szCs w:val="20"/>
                <w:lang w:val="en-GB"/>
              </w:rPr>
            </w:pPr>
            <w:r w:rsidRPr="002E1AB9">
              <w:rPr>
                <w:rFonts w:ascii="Segoe UI" w:eastAsia="Times New Roman" w:hAnsi="Segoe UI" w:cs="Segoe UI"/>
                <w:sz w:val="20"/>
                <w:szCs w:val="20"/>
                <w:lang w:val="en-GB"/>
              </w:rPr>
              <w:t>Material</w:t>
            </w:r>
          </w:p>
        </w:tc>
        <w:tc>
          <w:tcPr>
            <w:tcW w:w="284" w:type="dxa"/>
            <w:tcBorders>
              <w:top w:val="single" w:sz="4" w:space="0" w:color="auto"/>
              <w:left w:val="single" w:sz="4" w:space="0" w:color="auto"/>
              <w:bottom w:val="single" w:sz="4" w:space="0" w:color="auto"/>
              <w:right w:val="single" w:sz="4" w:space="0" w:color="auto"/>
            </w:tcBorders>
            <w:vAlign w:val="center"/>
          </w:tcPr>
          <w:p w14:paraId="6D2C2D70" w14:textId="77777777" w:rsidR="002E1AB9" w:rsidRPr="002E1AB9" w:rsidRDefault="002E1AB9" w:rsidP="002E1AB9">
            <w:pPr>
              <w:spacing w:line="240" w:lineRule="auto"/>
              <w:jc w:val="center"/>
              <w:rPr>
                <w:rFonts w:ascii="Segoe UI" w:eastAsia="Times New Roman" w:hAnsi="Segoe UI" w:cs="Segoe UI"/>
                <w:b/>
                <w:sz w:val="20"/>
                <w:szCs w:val="20"/>
                <w:lang w:val="en-GB"/>
              </w:rPr>
            </w:pPr>
            <w:r w:rsidRPr="002E1AB9">
              <w:rPr>
                <w:rFonts w:ascii="Segoe UI" w:eastAsia="Times New Roman" w:hAnsi="Segoe UI" w:cs="Segoe UI"/>
                <w:b/>
                <w:sz w:val="20"/>
                <w:szCs w:val="20"/>
                <w:lang w:val="en-GB"/>
              </w:rPr>
              <w:t>X</w:t>
            </w:r>
          </w:p>
        </w:tc>
        <w:tc>
          <w:tcPr>
            <w:tcW w:w="1592" w:type="dxa"/>
            <w:gridSpan w:val="4"/>
            <w:tcBorders>
              <w:left w:val="single" w:sz="4" w:space="0" w:color="auto"/>
              <w:right w:val="single" w:sz="4" w:space="0" w:color="auto"/>
            </w:tcBorders>
          </w:tcPr>
          <w:p w14:paraId="52D806B1" w14:textId="77777777" w:rsidR="002E1AB9" w:rsidRPr="002E1AB9" w:rsidRDefault="002E1AB9" w:rsidP="002E1AB9">
            <w:pPr>
              <w:spacing w:line="240" w:lineRule="auto"/>
              <w:rPr>
                <w:rFonts w:ascii="Segoe UI" w:eastAsia="Times New Roman" w:hAnsi="Segoe UI" w:cs="Segoe UI"/>
                <w:sz w:val="20"/>
                <w:szCs w:val="20"/>
                <w:lang w:val="en-GB"/>
              </w:rPr>
            </w:pPr>
            <w:r w:rsidRPr="002E1AB9">
              <w:rPr>
                <w:rFonts w:ascii="Segoe UI" w:eastAsia="Times New Roman" w:hAnsi="Segoe UI" w:cs="Segoe UI"/>
                <w:sz w:val="20"/>
                <w:szCs w:val="20"/>
                <w:lang w:val="en-GB"/>
              </w:rPr>
              <w:t>Equipment</w:t>
            </w:r>
          </w:p>
        </w:tc>
        <w:tc>
          <w:tcPr>
            <w:tcW w:w="284" w:type="dxa"/>
            <w:tcBorders>
              <w:top w:val="single" w:sz="4" w:space="0" w:color="auto"/>
              <w:left w:val="single" w:sz="4" w:space="0" w:color="auto"/>
              <w:bottom w:val="single" w:sz="4" w:space="0" w:color="auto"/>
              <w:right w:val="single" w:sz="4" w:space="0" w:color="auto"/>
            </w:tcBorders>
            <w:vAlign w:val="center"/>
          </w:tcPr>
          <w:p w14:paraId="44858872" w14:textId="77777777" w:rsidR="002E1AB9" w:rsidRPr="002E1AB9" w:rsidRDefault="002E1AB9" w:rsidP="002E1AB9">
            <w:pPr>
              <w:spacing w:line="240" w:lineRule="auto"/>
              <w:jc w:val="center"/>
              <w:rPr>
                <w:rFonts w:ascii="Segoe UI" w:eastAsia="Times New Roman" w:hAnsi="Segoe UI" w:cs="Segoe UI"/>
                <w:b/>
                <w:sz w:val="20"/>
                <w:szCs w:val="20"/>
                <w:lang w:val="en-GB"/>
              </w:rPr>
            </w:pPr>
          </w:p>
        </w:tc>
        <w:tc>
          <w:tcPr>
            <w:tcW w:w="1584" w:type="dxa"/>
            <w:tcBorders>
              <w:left w:val="single" w:sz="4" w:space="0" w:color="auto"/>
            </w:tcBorders>
          </w:tcPr>
          <w:p w14:paraId="51D05694" w14:textId="77777777" w:rsidR="002E1AB9" w:rsidRPr="002E1AB9" w:rsidRDefault="002E1AB9" w:rsidP="002E1AB9">
            <w:pPr>
              <w:spacing w:line="240" w:lineRule="auto"/>
              <w:rPr>
                <w:rFonts w:ascii="Segoe UI" w:eastAsia="Times New Roman" w:hAnsi="Segoe UI" w:cs="Segoe UI"/>
                <w:sz w:val="20"/>
                <w:szCs w:val="20"/>
                <w:lang w:val="en-GB"/>
              </w:rPr>
            </w:pPr>
            <w:r w:rsidRPr="002E1AB9">
              <w:rPr>
                <w:rFonts w:ascii="Segoe UI" w:eastAsia="Times New Roman" w:hAnsi="Segoe UI" w:cs="Segoe UI"/>
                <w:sz w:val="20"/>
                <w:szCs w:val="20"/>
                <w:lang w:val="en-GB"/>
              </w:rPr>
              <w:t>Construction</w:t>
            </w:r>
          </w:p>
        </w:tc>
      </w:tr>
      <w:tr w:rsidR="002E1AB9" w:rsidRPr="002E1AB9" w14:paraId="110516E5" w14:textId="77777777" w:rsidTr="003D3A47">
        <w:trPr>
          <w:gridAfter w:val="1"/>
          <w:wAfter w:w="186" w:type="dxa"/>
        </w:trPr>
        <w:tc>
          <w:tcPr>
            <w:tcW w:w="2271" w:type="dxa"/>
            <w:gridSpan w:val="2"/>
          </w:tcPr>
          <w:p w14:paraId="60D952E4" w14:textId="77777777" w:rsidR="002E1AB9" w:rsidRPr="002E1AB9" w:rsidRDefault="002E1AB9" w:rsidP="002E1AB9">
            <w:pPr>
              <w:spacing w:line="240" w:lineRule="auto"/>
              <w:rPr>
                <w:rFonts w:ascii="Segoe UI" w:eastAsia="Times New Roman" w:hAnsi="Segoe UI" w:cs="Segoe UI"/>
                <w:sz w:val="22"/>
                <w:szCs w:val="20"/>
                <w:lang w:val="en-GB"/>
              </w:rPr>
            </w:pPr>
          </w:p>
        </w:tc>
        <w:tc>
          <w:tcPr>
            <w:tcW w:w="284" w:type="dxa"/>
            <w:gridSpan w:val="2"/>
            <w:tcBorders>
              <w:top w:val="single" w:sz="4" w:space="0" w:color="auto"/>
            </w:tcBorders>
            <w:vAlign w:val="center"/>
          </w:tcPr>
          <w:p w14:paraId="0C4DE60C" w14:textId="77777777" w:rsidR="002E1AB9" w:rsidRPr="002E1AB9" w:rsidRDefault="002E1AB9" w:rsidP="002E1AB9">
            <w:pPr>
              <w:spacing w:line="240" w:lineRule="auto"/>
              <w:jc w:val="center"/>
              <w:rPr>
                <w:rFonts w:ascii="Segoe UI" w:eastAsia="Times New Roman" w:hAnsi="Segoe UI" w:cs="Segoe UI"/>
                <w:b/>
                <w:sz w:val="20"/>
                <w:szCs w:val="20"/>
                <w:lang w:val="en-GB"/>
              </w:rPr>
            </w:pPr>
          </w:p>
        </w:tc>
        <w:tc>
          <w:tcPr>
            <w:tcW w:w="1562" w:type="dxa"/>
            <w:gridSpan w:val="2"/>
          </w:tcPr>
          <w:p w14:paraId="237F1F72" w14:textId="77777777" w:rsidR="002E1AB9" w:rsidRPr="002E1AB9" w:rsidRDefault="002E1AB9" w:rsidP="002E1AB9">
            <w:pPr>
              <w:spacing w:line="240" w:lineRule="auto"/>
              <w:rPr>
                <w:rFonts w:ascii="Segoe UI" w:eastAsia="Times New Roman" w:hAnsi="Segoe UI" w:cs="Segoe UI"/>
                <w:sz w:val="20"/>
                <w:szCs w:val="20"/>
                <w:lang w:val="en-GB"/>
              </w:rPr>
            </w:pPr>
          </w:p>
        </w:tc>
        <w:tc>
          <w:tcPr>
            <w:tcW w:w="284" w:type="dxa"/>
            <w:gridSpan w:val="2"/>
            <w:tcBorders>
              <w:top w:val="single" w:sz="4" w:space="0" w:color="auto"/>
            </w:tcBorders>
            <w:vAlign w:val="center"/>
          </w:tcPr>
          <w:p w14:paraId="5EE61E05" w14:textId="77777777" w:rsidR="002E1AB9" w:rsidRPr="002E1AB9" w:rsidRDefault="002E1AB9" w:rsidP="002E1AB9">
            <w:pPr>
              <w:spacing w:line="240" w:lineRule="auto"/>
              <w:jc w:val="center"/>
              <w:rPr>
                <w:rFonts w:ascii="Segoe UI" w:eastAsia="Times New Roman" w:hAnsi="Segoe UI" w:cs="Segoe UI"/>
                <w:b/>
                <w:sz w:val="20"/>
                <w:szCs w:val="20"/>
                <w:lang w:val="en-GB"/>
              </w:rPr>
            </w:pPr>
          </w:p>
        </w:tc>
        <w:tc>
          <w:tcPr>
            <w:tcW w:w="1584" w:type="dxa"/>
          </w:tcPr>
          <w:p w14:paraId="3D1A9C34" w14:textId="77777777" w:rsidR="002E1AB9" w:rsidRPr="002E1AB9" w:rsidRDefault="002E1AB9" w:rsidP="002E1AB9">
            <w:pPr>
              <w:spacing w:line="240" w:lineRule="auto"/>
              <w:rPr>
                <w:rFonts w:ascii="Segoe UI" w:eastAsia="Times New Roman" w:hAnsi="Segoe UI" w:cs="Segoe UI"/>
                <w:sz w:val="20"/>
                <w:szCs w:val="20"/>
                <w:lang w:val="en-GB"/>
              </w:rPr>
            </w:pPr>
          </w:p>
        </w:tc>
        <w:tc>
          <w:tcPr>
            <w:tcW w:w="284" w:type="dxa"/>
            <w:tcBorders>
              <w:top w:val="single" w:sz="4" w:space="0" w:color="auto"/>
            </w:tcBorders>
            <w:vAlign w:val="center"/>
          </w:tcPr>
          <w:p w14:paraId="40E7506E" w14:textId="77777777" w:rsidR="002E1AB9" w:rsidRPr="002E1AB9" w:rsidRDefault="002E1AB9" w:rsidP="002E1AB9">
            <w:pPr>
              <w:spacing w:line="240" w:lineRule="auto"/>
              <w:jc w:val="center"/>
              <w:rPr>
                <w:rFonts w:ascii="Segoe UI" w:eastAsia="Times New Roman" w:hAnsi="Segoe UI" w:cs="Segoe UI"/>
                <w:b/>
                <w:sz w:val="20"/>
                <w:szCs w:val="20"/>
                <w:lang w:val="en-GB"/>
              </w:rPr>
            </w:pPr>
          </w:p>
        </w:tc>
        <w:tc>
          <w:tcPr>
            <w:tcW w:w="1592" w:type="dxa"/>
            <w:gridSpan w:val="4"/>
          </w:tcPr>
          <w:p w14:paraId="05056820" w14:textId="77777777" w:rsidR="002E1AB9" w:rsidRPr="002E1AB9" w:rsidRDefault="002E1AB9" w:rsidP="002E1AB9">
            <w:pPr>
              <w:spacing w:line="240" w:lineRule="auto"/>
              <w:rPr>
                <w:rFonts w:ascii="Segoe UI" w:eastAsia="Times New Roman" w:hAnsi="Segoe UI" w:cs="Segoe UI"/>
                <w:sz w:val="20"/>
                <w:szCs w:val="20"/>
                <w:lang w:val="en-GB"/>
              </w:rPr>
            </w:pPr>
          </w:p>
        </w:tc>
        <w:tc>
          <w:tcPr>
            <w:tcW w:w="284" w:type="dxa"/>
            <w:tcBorders>
              <w:top w:val="single" w:sz="4" w:space="0" w:color="auto"/>
            </w:tcBorders>
            <w:vAlign w:val="center"/>
          </w:tcPr>
          <w:p w14:paraId="3B785723" w14:textId="77777777" w:rsidR="002E1AB9" w:rsidRPr="002E1AB9" w:rsidRDefault="002E1AB9" w:rsidP="002E1AB9">
            <w:pPr>
              <w:spacing w:line="240" w:lineRule="auto"/>
              <w:jc w:val="center"/>
              <w:rPr>
                <w:rFonts w:ascii="Segoe UI" w:eastAsia="Times New Roman" w:hAnsi="Segoe UI" w:cs="Segoe UI"/>
                <w:b/>
                <w:sz w:val="20"/>
                <w:szCs w:val="20"/>
                <w:lang w:val="en-GB"/>
              </w:rPr>
            </w:pPr>
          </w:p>
        </w:tc>
        <w:tc>
          <w:tcPr>
            <w:tcW w:w="1584" w:type="dxa"/>
          </w:tcPr>
          <w:p w14:paraId="12B3A672" w14:textId="77777777" w:rsidR="002E1AB9" w:rsidRPr="002E1AB9" w:rsidRDefault="002E1AB9" w:rsidP="002E1AB9">
            <w:pPr>
              <w:spacing w:line="240" w:lineRule="auto"/>
              <w:rPr>
                <w:rFonts w:ascii="Segoe UI" w:eastAsia="Times New Roman" w:hAnsi="Segoe UI" w:cs="Segoe UI"/>
                <w:sz w:val="20"/>
                <w:szCs w:val="20"/>
                <w:lang w:val="en-GB"/>
              </w:rPr>
            </w:pPr>
          </w:p>
        </w:tc>
      </w:tr>
      <w:tr w:rsidR="002E1AB9" w:rsidRPr="002E1AB9" w14:paraId="6DFDE200" w14:textId="77777777" w:rsidTr="003D3A47">
        <w:trPr>
          <w:cantSplit/>
        </w:trPr>
        <w:tc>
          <w:tcPr>
            <w:tcW w:w="2235" w:type="dxa"/>
            <w:tcBorders>
              <w:right w:val="single" w:sz="4" w:space="0" w:color="auto"/>
            </w:tcBorders>
          </w:tcPr>
          <w:p w14:paraId="0B4BFA81" w14:textId="77777777" w:rsidR="002E1AB9" w:rsidRPr="002E1AB9" w:rsidRDefault="002E1AB9" w:rsidP="002E1AB9">
            <w:pPr>
              <w:spacing w:line="240" w:lineRule="auto"/>
              <w:rPr>
                <w:rFonts w:ascii="Segoe UI" w:eastAsia="Times New Roman" w:hAnsi="Segoe UI" w:cs="Segoe UI"/>
                <w:sz w:val="22"/>
                <w:szCs w:val="20"/>
                <w:lang w:val="en-GB"/>
              </w:rPr>
            </w:pPr>
            <w:r w:rsidRPr="002E1AB9">
              <w:rPr>
                <w:rFonts w:ascii="Segoe UI" w:eastAsia="Times New Roman" w:hAnsi="Segoe UI" w:cs="Segoe UI"/>
                <w:sz w:val="22"/>
                <w:szCs w:val="20"/>
                <w:lang w:val="en-GB"/>
              </w:rPr>
              <w:t>Delivery method:</w:t>
            </w:r>
          </w:p>
        </w:tc>
        <w:tc>
          <w:tcPr>
            <w:tcW w:w="284" w:type="dxa"/>
            <w:gridSpan w:val="2"/>
            <w:tcBorders>
              <w:top w:val="single" w:sz="4" w:space="0" w:color="auto"/>
              <w:left w:val="single" w:sz="4" w:space="0" w:color="auto"/>
              <w:bottom w:val="single" w:sz="4" w:space="0" w:color="auto"/>
              <w:right w:val="single" w:sz="4" w:space="0" w:color="auto"/>
            </w:tcBorders>
            <w:vAlign w:val="center"/>
          </w:tcPr>
          <w:p w14:paraId="7CD5D9E3" w14:textId="77777777" w:rsidR="002E1AB9" w:rsidRPr="002E1AB9" w:rsidRDefault="002E1AB9" w:rsidP="002E1AB9">
            <w:pPr>
              <w:spacing w:line="240" w:lineRule="auto"/>
              <w:jc w:val="center"/>
              <w:rPr>
                <w:rFonts w:ascii="Segoe UI" w:eastAsia="Times New Roman" w:hAnsi="Segoe UI" w:cs="Segoe UI"/>
                <w:b/>
                <w:sz w:val="20"/>
                <w:szCs w:val="20"/>
                <w:lang w:val="en-GB"/>
              </w:rPr>
            </w:pPr>
            <w:r w:rsidRPr="002E1AB9">
              <w:rPr>
                <w:rFonts w:ascii="Segoe UI" w:eastAsia="Times New Roman" w:hAnsi="Segoe UI" w:cs="Segoe UI"/>
                <w:b/>
                <w:sz w:val="20"/>
                <w:szCs w:val="20"/>
                <w:lang w:val="en-GB"/>
              </w:rPr>
              <w:t>x</w:t>
            </w:r>
          </w:p>
        </w:tc>
        <w:tc>
          <w:tcPr>
            <w:tcW w:w="1562" w:type="dxa"/>
            <w:gridSpan w:val="2"/>
            <w:tcBorders>
              <w:left w:val="single" w:sz="4" w:space="0" w:color="auto"/>
              <w:right w:val="single" w:sz="4" w:space="0" w:color="auto"/>
            </w:tcBorders>
          </w:tcPr>
          <w:p w14:paraId="3314CE0E" w14:textId="77777777" w:rsidR="002E1AB9" w:rsidRPr="002E1AB9" w:rsidRDefault="002E1AB9" w:rsidP="002E1AB9">
            <w:pPr>
              <w:spacing w:line="240" w:lineRule="auto"/>
              <w:rPr>
                <w:rFonts w:ascii="Segoe UI" w:eastAsia="Times New Roman" w:hAnsi="Segoe UI" w:cs="Segoe UI"/>
                <w:sz w:val="22"/>
                <w:szCs w:val="20"/>
                <w:lang w:val="en-GB"/>
              </w:rPr>
            </w:pPr>
            <w:r w:rsidRPr="002E1AB9">
              <w:rPr>
                <w:rFonts w:ascii="Segoe UI" w:eastAsia="Times New Roman" w:hAnsi="Segoe UI" w:cs="Segoe UI"/>
                <w:sz w:val="22"/>
                <w:szCs w:val="20"/>
                <w:lang w:val="en-GB"/>
              </w:rPr>
              <w:t>Supplier</w:t>
            </w:r>
          </w:p>
        </w:tc>
        <w:tc>
          <w:tcPr>
            <w:tcW w:w="284" w:type="dxa"/>
            <w:gridSpan w:val="2"/>
            <w:tcBorders>
              <w:top w:val="single" w:sz="4" w:space="0" w:color="auto"/>
              <w:left w:val="single" w:sz="4" w:space="0" w:color="auto"/>
              <w:bottom w:val="single" w:sz="4" w:space="0" w:color="auto"/>
              <w:right w:val="single" w:sz="4" w:space="0" w:color="auto"/>
            </w:tcBorders>
            <w:vAlign w:val="center"/>
          </w:tcPr>
          <w:p w14:paraId="4031BAD7" w14:textId="77777777" w:rsidR="002E1AB9" w:rsidRPr="002E1AB9" w:rsidRDefault="002E1AB9" w:rsidP="002E1AB9">
            <w:pPr>
              <w:spacing w:line="240" w:lineRule="auto"/>
              <w:jc w:val="center"/>
              <w:rPr>
                <w:rFonts w:ascii="Segoe UI" w:eastAsia="Times New Roman" w:hAnsi="Segoe UI" w:cs="Segoe UI"/>
                <w:b/>
                <w:sz w:val="22"/>
                <w:szCs w:val="20"/>
                <w:lang w:val="en-GB"/>
              </w:rPr>
            </w:pPr>
          </w:p>
        </w:tc>
        <w:tc>
          <w:tcPr>
            <w:tcW w:w="2056" w:type="dxa"/>
            <w:gridSpan w:val="4"/>
            <w:tcBorders>
              <w:left w:val="single" w:sz="4" w:space="0" w:color="auto"/>
              <w:right w:val="single" w:sz="4" w:space="0" w:color="auto"/>
            </w:tcBorders>
          </w:tcPr>
          <w:p w14:paraId="4ED99615" w14:textId="77777777" w:rsidR="002E1AB9" w:rsidRPr="002E1AB9" w:rsidRDefault="002E1AB9" w:rsidP="002E1AB9">
            <w:pPr>
              <w:spacing w:line="240" w:lineRule="auto"/>
              <w:rPr>
                <w:rFonts w:ascii="Segoe UI" w:eastAsia="Times New Roman" w:hAnsi="Segoe UI" w:cs="Segoe UI"/>
                <w:sz w:val="22"/>
                <w:szCs w:val="20"/>
                <w:lang w:val="en-GB"/>
              </w:rPr>
            </w:pPr>
            <w:r w:rsidRPr="002E1AB9">
              <w:rPr>
                <w:rFonts w:ascii="Segoe UI" w:eastAsia="Times New Roman" w:hAnsi="Segoe UI" w:cs="Segoe UI"/>
                <w:sz w:val="22"/>
                <w:szCs w:val="20"/>
                <w:lang w:val="en-GB"/>
              </w:rPr>
              <w:t>JSI arrangement:</w:t>
            </w:r>
          </w:p>
        </w:tc>
        <w:tc>
          <w:tcPr>
            <w:tcW w:w="284" w:type="dxa"/>
            <w:tcBorders>
              <w:top w:val="single" w:sz="4" w:space="0" w:color="auto"/>
              <w:left w:val="single" w:sz="4" w:space="0" w:color="auto"/>
              <w:bottom w:val="single" w:sz="4" w:space="0" w:color="auto"/>
              <w:right w:val="single" w:sz="4" w:space="0" w:color="auto"/>
            </w:tcBorders>
            <w:vAlign w:val="center"/>
          </w:tcPr>
          <w:p w14:paraId="0C5F8484" w14:textId="77777777" w:rsidR="002E1AB9" w:rsidRPr="002E1AB9" w:rsidRDefault="002E1AB9" w:rsidP="002E1AB9">
            <w:pPr>
              <w:spacing w:line="240" w:lineRule="auto"/>
              <w:jc w:val="center"/>
              <w:rPr>
                <w:rFonts w:ascii="Segoe UI" w:eastAsia="Times New Roman" w:hAnsi="Segoe UI" w:cs="Segoe UI"/>
                <w:b/>
                <w:sz w:val="22"/>
                <w:szCs w:val="20"/>
                <w:lang w:val="en-GB"/>
              </w:rPr>
            </w:pPr>
          </w:p>
        </w:tc>
        <w:tc>
          <w:tcPr>
            <w:tcW w:w="942" w:type="dxa"/>
            <w:tcBorders>
              <w:left w:val="single" w:sz="4" w:space="0" w:color="auto"/>
            </w:tcBorders>
          </w:tcPr>
          <w:p w14:paraId="476B6A1C" w14:textId="77777777" w:rsidR="002E1AB9" w:rsidRPr="002E1AB9" w:rsidRDefault="002E1AB9" w:rsidP="002E1AB9">
            <w:pPr>
              <w:spacing w:line="240" w:lineRule="auto"/>
              <w:rPr>
                <w:rFonts w:ascii="Segoe UI" w:eastAsia="Times New Roman" w:hAnsi="Segoe UI" w:cs="Segoe UI"/>
                <w:sz w:val="22"/>
                <w:szCs w:val="20"/>
                <w:lang w:val="pt-PT"/>
              </w:rPr>
            </w:pPr>
            <w:r w:rsidRPr="002E1AB9">
              <w:rPr>
                <w:rFonts w:ascii="Segoe UI" w:eastAsia="Times New Roman" w:hAnsi="Segoe UI" w:cs="Segoe UI"/>
                <w:sz w:val="22"/>
                <w:szCs w:val="20"/>
                <w:lang w:val="pt-PT"/>
              </w:rPr>
              <w:t xml:space="preserve">Other: </w:t>
            </w:r>
          </w:p>
        </w:tc>
        <w:tc>
          <w:tcPr>
            <w:tcW w:w="2268" w:type="dxa"/>
            <w:gridSpan w:val="4"/>
            <w:tcBorders>
              <w:bottom w:val="dashed" w:sz="4" w:space="0" w:color="auto"/>
            </w:tcBorders>
          </w:tcPr>
          <w:p w14:paraId="7ED289D0" w14:textId="77777777" w:rsidR="002E1AB9" w:rsidRPr="002E1AB9" w:rsidRDefault="002E1AB9" w:rsidP="002E1AB9">
            <w:pPr>
              <w:spacing w:line="240" w:lineRule="auto"/>
              <w:rPr>
                <w:rFonts w:ascii="Segoe UI" w:eastAsia="Times New Roman" w:hAnsi="Segoe UI" w:cs="Segoe UI"/>
                <w:sz w:val="22"/>
                <w:szCs w:val="20"/>
                <w:lang w:val="pt-PT"/>
              </w:rPr>
            </w:pPr>
          </w:p>
        </w:tc>
      </w:tr>
    </w:tbl>
    <w:p w14:paraId="3FD41A81" w14:textId="77777777" w:rsidR="002E1AB9" w:rsidRPr="002E1AB9" w:rsidRDefault="002E1AB9" w:rsidP="002E1AB9">
      <w:pPr>
        <w:suppressAutoHyphens/>
        <w:spacing w:line="240" w:lineRule="auto"/>
        <w:rPr>
          <w:rFonts w:ascii="Segoe UI" w:eastAsia="Times New Roman" w:hAnsi="Segoe UI" w:cs="Segoe UI"/>
          <w:sz w:val="20"/>
          <w:szCs w:val="20"/>
          <w:lang w:val="en-GB" w:eastAsia="ar-SA"/>
        </w:rPr>
      </w:pPr>
    </w:p>
    <w:tbl>
      <w:tblPr>
        <w:tblW w:w="0" w:type="auto"/>
        <w:tblInd w:w="108" w:type="dxa"/>
        <w:tblLayout w:type="fixed"/>
        <w:tblLook w:val="0000" w:firstRow="0" w:lastRow="0" w:firstColumn="0" w:lastColumn="0" w:noHBand="0" w:noVBand="0"/>
      </w:tblPr>
      <w:tblGrid>
        <w:gridCol w:w="583"/>
        <w:gridCol w:w="6233"/>
        <w:gridCol w:w="288"/>
        <w:gridCol w:w="834"/>
        <w:gridCol w:w="284"/>
        <w:gridCol w:w="850"/>
        <w:gridCol w:w="30"/>
      </w:tblGrid>
      <w:tr w:rsidR="002E1AB9" w:rsidRPr="002E1AB9" w14:paraId="1FC2B364" w14:textId="77777777" w:rsidTr="002E1AB9">
        <w:trPr>
          <w:cantSplit/>
        </w:trPr>
        <w:tc>
          <w:tcPr>
            <w:tcW w:w="583" w:type="dxa"/>
            <w:tcBorders>
              <w:top w:val="single" w:sz="8" w:space="0" w:color="000000"/>
              <w:left w:val="single" w:sz="8" w:space="0" w:color="000000"/>
              <w:bottom w:val="single" w:sz="8" w:space="0" w:color="000000"/>
            </w:tcBorders>
            <w:shd w:val="clear" w:color="auto" w:fill="DEEAF6" w:themeFill="accent5" w:themeFillTint="33"/>
          </w:tcPr>
          <w:p w14:paraId="47098E1F" w14:textId="77777777" w:rsidR="002E1AB9" w:rsidRPr="002E1AB9" w:rsidRDefault="002E1AB9" w:rsidP="002E1AB9">
            <w:pPr>
              <w:suppressAutoHyphens/>
              <w:snapToGrid w:val="0"/>
              <w:spacing w:line="240" w:lineRule="auto"/>
              <w:jc w:val="center"/>
              <w:rPr>
                <w:rFonts w:ascii="Segoe UI" w:eastAsia="Times New Roman" w:hAnsi="Segoe UI" w:cs="Segoe UI"/>
                <w:b/>
                <w:sz w:val="20"/>
                <w:szCs w:val="20"/>
                <w:lang w:val="en-GB" w:eastAsia="ar-SA"/>
              </w:rPr>
            </w:pPr>
            <w:r w:rsidRPr="002E1AB9">
              <w:rPr>
                <w:rFonts w:ascii="Segoe UI" w:eastAsia="Times New Roman" w:hAnsi="Segoe UI" w:cs="Segoe UI"/>
                <w:b/>
                <w:sz w:val="20"/>
                <w:szCs w:val="20"/>
                <w:lang w:val="en-GB" w:eastAsia="ar-SA"/>
              </w:rPr>
              <w:t>No.</w:t>
            </w:r>
          </w:p>
        </w:tc>
        <w:tc>
          <w:tcPr>
            <w:tcW w:w="6233" w:type="dxa"/>
            <w:tcBorders>
              <w:top w:val="single" w:sz="8" w:space="0" w:color="000000"/>
              <w:left w:val="single" w:sz="4" w:space="0" w:color="000000"/>
              <w:bottom w:val="single" w:sz="8" w:space="0" w:color="000000"/>
            </w:tcBorders>
            <w:shd w:val="clear" w:color="auto" w:fill="DEEAF6" w:themeFill="accent5" w:themeFillTint="33"/>
          </w:tcPr>
          <w:p w14:paraId="549E0B22" w14:textId="77777777" w:rsidR="002E1AB9" w:rsidRPr="002E1AB9" w:rsidRDefault="002E1AB9" w:rsidP="002E1AB9">
            <w:pPr>
              <w:suppressAutoHyphens/>
              <w:snapToGrid w:val="0"/>
              <w:spacing w:line="240" w:lineRule="auto"/>
              <w:rPr>
                <w:rFonts w:ascii="Segoe UI" w:eastAsia="Times New Roman" w:hAnsi="Segoe UI" w:cs="Segoe UI"/>
                <w:b/>
                <w:sz w:val="20"/>
                <w:szCs w:val="20"/>
                <w:lang w:val="en-GB" w:eastAsia="ar-SA"/>
              </w:rPr>
            </w:pPr>
            <w:r w:rsidRPr="002E1AB9">
              <w:rPr>
                <w:rFonts w:ascii="Segoe UI" w:eastAsia="Times New Roman" w:hAnsi="Segoe UI" w:cs="Segoe UI"/>
                <w:b/>
                <w:sz w:val="20"/>
                <w:szCs w:val="20"/>
                <w:lang w:val="en-GB" w:eastAsia="ar-SA"/>
              </w:rPr>
              <w:t xml:space="preserve">Findings </w:t>
            </w:r>
          </w:p>
        </w:tc>
        <w:tc>
          <w:tcPr>
            <w:tcW w:w="288" w:type="dxa"/>
            <w:tcBorders>
              <w:left w:val="single" w:sz="8" w:space="0" w:color="000000"/>
            </w:tcBorders>
          </w:tcPr>
          <w:p w14:paraId="4E1E0951" w14:textId="77777777" w:rsidR="002E1AB9" w:rsidRPr="002E1AB9" w:rsidRDefault="002E1AB9" w:rsidP="002E1AB9">
            <w:pPr>
              <w:suppressAutoHyphens/>
              <w:snapToGrid w:val="0"/>
              <w:spacing w:line="240" w:lineRule="auto"/>
              <w:jc w:val="center"/>
              <w:rPr>
                <w:rFonts w:ascii="Segoe UI" w:eastAsia="Times New Roman" w:hAnsi="Segoe UI" w:cs="Segoe UI"/>
                <w:b/>
                <w:sz w:val="20"/>
                <w:szCs w:val="20"/>
                <w:lang w:val="en-GB" w:eastAsia="ar-SA"/>
              </w:rPr>
            </w:pPr>
          </w:p>
        </w:tc>
        <w:tc>
          <w:tcPr>
            <w:tcW w:w="834" w:type="dxa"/>
            <w:tcBorders>
              <w:top w:val="single" w:sz="8" w:space="0" w:color="000000"/>
              <w:left w:val="single" w:sz="8" w:space="0" w:color="000000"/>
              <w:bottom w:val="single" w:sz="8" w:space="0" w:color="000000"/>
            </w:tcBorders>
            <w:shd w:val="clear" w:color="auto" w:fill="DEEAF6" w:themeFill="accent5" w:themeFillTint="33"/>
          </w:tcPr>
          <w:p w14:paraId="71584CD4" w14:textId="77777777" w:rsidR="002E1AB9" w:rsidRPr="002E1AB9" w:rsidRDefault="002E1AB9" w:rsidP="002E1AB9">
            <w:pPr>
              <w:suppressAutoHyphens/>
              <w:snapToGrid w:val="0"/>
              <w:spacing w:line="240" w:lineRule="auto"/>
              <w:jc w:val="center"/>
              <w:rPr>
                <w:rFonts w:ascii="Segoe UI" w:eastAsia="Times New Roman" w:hAnsi="Segoe UI" w:cs="Segoe UI"/>
                <w:b/>
                <w:sz w:val="20"/>
                <w:szCs w:val="20"/>
                <w:lang w:val="en-GB" w:eastAsia="ar-SA"/>
              </w:rPr>
            </w:pPr>
            <w:r w:rsidRPr="002E1AB9">
              <w:rPr>
                <w:rFonts w:ascii="Segoe UI" w:eastAsia="Times New Roman" w:hAnsi="Segoe UI" w:cs="Segoe UI"/>
                <w:b/>
                <w:sz w:val="20"/>
                <w:szCs w:val="20"/>
                <w:lang w:val="en-GB" w:eastAsia="ar-SA"/>
              </w:rPr>
              <w:t>YES</w:t>
            </w:r>
          </w:p>
        </w:tc>
        <w:tc>
          <w:tcPr>
            <w:tcW w:w="284" w:type="dxa"/>
            <w:tcBorders>
              <w:left w:val="single" w:sz="8" w:space="0" w:color="000000"/>
            </w:tcBorders>
          </w:tcPr>
          <w:p w14:paraId="63884A23" w14:textId="77777777" w:rsidR="002E1AB9" w:rsidRPr="002E1AB9" w:rsidRDefault="002E1AB9" w:rsidP="002E1AB9">
            <w:pPr>
              <w:suppressAutoHyphens/>
              <w:snapToGrid w:val="0"/>
              <w:spacing w:line="240" w:lineRule="auto"/>
              <w:jc w:val="center"/>
              <w:rPr>
                <w:rFonts w:ascii="Segoe UI" w:eastAsia="Times New Roman" w:hAnsi="Segoe UI" w:cs="Segoe UI"/>
                <w:b/>
                <w:sz w:val="20"/>
                <w:szCs w:val="20"/>
                <w:lang w:val="en-GB" w:eastAsia="ar-SA"/>
              </w:rPr>
            </w:pPr>
          </w:p>
        </w:tc>
        <w:tc>
          <w:tcPr>
            <w:tcW w:w="880" w:type="dxa"/>
            <w:gridSpan w:val="2"/>
            <w:tcBorders>
              <w:top w:val="single" w:sz="8" w:space="0" w:color="000000"/>
              <w:left w:val="single" w:sz="8" w:space="0" w:color="000000"/>
              <w:bottom w:val="single" w:sz="8" w:space="0" w:color="000000"/>
              <w:right w:val="single" w:sz="8" w:space="0" w:color="000000"/>
            </w:tcBorders>
            <w:shd w:val="clear" w:color="auto" w:fill="DEEAF6" w:themeFill="accent5" w:themeFillTint="33"/>
          </w:tcPr>
          <w:p w14:paraId="7E911AEB" w14:textId="77777777" w:rsidR="002E1AB9" w:rsidRPr="002E1AB9" w:rsidRDefault="002E1AB9" w:rsidP="002E1AB9">
            <w:pPr>
              <w:suppressAutoHyphens/>
              <w:snapToGrid w:val="0"/>
              <w:spacing w:line="240" w:lineRule="auto"/>
              <w:jc w:val="center"/>
              <w:rPr>
                <w:rFonts w:ascii="Segoe UI" w:eastAsia="Times New Roman" w:hAnsi="Segoe UI" w:cs="Segoe UI"/>
                <w:b/>
                <w:sz w:val="20"/>
                <w:szCs w:val="20"/>
                <w:lang w:val="en-GB" w:eastAsia="ar-SA"/>
              </w:rPr>
            </w:pPr>
            <w:r w:rsidRPr="002E1AB9">
              <w:rPr>
                <w:rFonts w:ascii="Segoe UI" w:eastAsia="Times New Roman" w:hAnsi="Segoe UI" w:cs="Segoe UI"/>
                <w:b/>
                <w:sz w:val="20"/>
                <w:szCs w:val="20"/>
                <w:lang w:val="en-GB" w:eastAsia="ar-SA"/>
              </w:rPr>
              <w:t>NO</w:t>
            </w:r>
          </w:p>
        </w:tc>
      </w:tr>
      <w:tr w:rsidR="002E1AB9" w:rsidRPr="002E1AB9" w14:paraId="3AEB70B3" w14:textId="77777777" w:rsidTr="003D3A47">
        <w:trPr>
          <w:cantSplit/>
        </w:trPr>
        <w:tc>
          <w:tcPr>
            <w:tcW w:w="583" w:type="dxa"/>
            <w:tcBorders>
              <w:top w:val="single" w:sz="8" w:space="0" w:color="000000"/>
              <w:left w:val="single" w:sz="8" w:space="0" w:color="000000"/>
              <w:bottom w:val="single" w:sz="4" w:space="0" w:color="000000"/>
            </w:tcBorders>
          </w:tcPr>
          <w:p w14:paraId="0B68CD49" w14:textId="77777777" w:rsidR="002E1AB9" w:rsidRPr="002E1AB9" w:rsidRDefault="002E1AB9" w:rsidP="002E1AB9">
            <w:pPr>
              <w:suppressAutoHyphens/>
              <w:snapToGrid w:val="0"/>
              <w:spacing w:line="240" w:lineRule="auto"/>
              <w:jc w:val="center"/>
              <w:rPr>
                <w:rFonts w:ascii="Segoe UI" w:eastAsia="Times New Roman" w:hAnsi="Segoe UI" w:cs="Segoe UI"/>
                <w:sz w:val="22"/>
                <w:szCs w:val="20"/>
                <w:lang w:val="en-GB" w:eastAsia="ar-SA"/>
              </w:rPr>
            </w:pPr>
            <w:r w:rsidRPr="002E1AB9">
              <w:rPr>
                <w:rFonts w:ascii="Segoe UI" w:eastAsia="Times New Roman" w:hAnsi="Segoe UI" w:cs="Segoe UI"/>
                <w:sz w:val="22"/>
                <w:szCs w:val="20"/>
                <w:lang w:val="en-GB" w:eastAsia="ar-SA"/>
              </w:rPr>
              <w:t>1</w:t>
            </w:r>
          </w:p>
        </w:tc>
        <w:tc>
          <w:tcPr>
            <w:tcW w:w="6233" w:type="dxa"/>
            <w:tcBorders>
              <w:top w:val="single" w:sz="8" w:space="0" w:color="000000"/>
              <w:left w:val="single" w:sz="4" w:space="0" w:color="000000"/>
              <w:bottom w:val="single" w:sz="4" w:space="0" w:color="000000"/>
            </w:tcBorders>
            <w:vAlign w:val="center"/>
          </w:tcPr>
          <w:p w14:paraId="4E9827B6" w14:textId="77777777" w:rsidR="002E1AB9" w:rsidRPr="002E1AB9" w:rsidRDefault="002E1AB9" w:rsidP="002E1AB9">
            <w:pPr>
              <w:tabs>
                <w:tab w:val="center" w:pos="4153"/>
                <w:tab w:val="right" w:pos="8306"/>
              </w:tabs>
              <w:suppressAutoHyphens/>
              <w:snapToGrid w:val="0"/>
              <w:spacing w:line="240" w:lineRule="auto"/>
              <w:rPr>
                <w:rFonts w:ascii="Segoe UI" w:eastAsia="Times New Roman" w:hAnsi="Segoe UI" w:cs="Segoe UI"/>
                <w:sz w:val="20"/>
                <w:szCs w:val="20"/>
                <w:lang w:eastAsia="ar-SA"/>
              </w:rPr>
            </w:pPr>
            <w:r w:rsidRPr="002E1AB9">
              <w:rPr>
                <w:rFonts w:ascii="Segoe UI" w:eastAsia="Times New Roman" w:hAnsi="Segoe UI" w:cs="Segoe UI"/>
                <w:color w:val="222222"/>
                <w:sz w:val="20"/>
                <w:szCs w:val="20"/>
                <w:lang w:val="en"/>
              </w:rPr>
              <w:t>All the ordered parts or services have been delivered.</w:t>
            </w:r>
          </w:p>
        </w:tc>
        <w:tc>
          <w:tcPr>
            <w:tcW w:w="288" w:type="dxa"/>
            <w:tcBorders>
              <w:left w:val="single" w:sz="8" w:space="0" w:color="000000"/>
            </w:tcBorders>
          </w:tcPr>
          <w:p w14:paraId="3E3841D1"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c>
          <w:tcPr>
            <w:tcW w:w="834" w:type="dxa"/>
            <w:tcBorders>
              <w:top w:val="single" w:sz="8" w:space="0" w:color="000000"/>
              <w:left w:val="single" w:sz="8" w:space="0" w:color="000000"/>
              <w:bottom w:val="single" w:sz="4" w:space="0" w:color="000000"/>
            </w:tcBorders>
            <w:vAlign w:val="center"/>
          </w:tcPr>
          <w:p w14:paraId="0F41BA75"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c>
          <w:tcPr>
            <w:tcW w:w="284" w:type="dxa"/>
            <w:tcBorders>
              <w:left w:val="single" w:sz="8" w:space="0" w:color="000000"/>
            </w:tcBorders>
            <w:vAlign w:val="center"/>
          </w:tcPr>
          <w:p w14:paraId="679AD193" w14:textId="77777777" w:rsidR="002E1AB9" w:rsidRPr="002E1AB9" w:rsidRDefault="002E1AB9" w:rsidP="002E1AB9">
            <w:pPr>
              <w:suppressAutoHyphens/>
              <w:snapToGrid w:val="0"/>
              <w:spacing w:line="240" w:lineRule="auto"/>
              <w:jc w:val="center"/>
              <w:rPr>
                <w:rFonts w:ascii="Segoe UI" w:eastAsia="Times New Roman" w:hAnsi="Segoe UI" w:cs="Segoe UI"/>
                <w:sz w:val="20"/>
                <w:szCs w:val="20"/>
                <w:lang w:val="en-GB" w:eastAsia="ar-SA"/>
              </w:rPr>
            </w:pPr>
          </w:p>
        </w:tc>
        <w:tc>
          <w:tcPr>
            <w:tcW w:w="880" w:type="dxa"/>
            <w:gridSpan w:val="2"/>
            <w:tcBorders>
              <w:top w:val="single" w:sz="8" w:space="0" w:color="000000"/>
              <w:left w:val="single" w:sz="8" w:space="0" w:color="000000"/>
              <w:bottom w:val="single" w:sz="4" w:space="0" w:color="000000"/>
              <w:right w:val="single" w:sz="8" w:space="0" w:color="000000"/>
            </w:tcBorders>
            <w:vAlign w:val="center"/>
          </w:tcPr>
          <w:p w14:paraId="3966E1A6"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r>
      <w:tr w:rsidR="002E1AB9" w:rsidRPr="002E1AB9" w14:paraId="0FF767B3" w14:textId="77777777" w:rsidTr="003D3A47">
        <w:trPr>
          <w:cantSplit/>
        </w:trPr>
        <w:tc>
          <w:tcPr>
            <w:tcW w:w="583" w:type="dxa"/>
            <w:tcBorders>
              <w:top w:val="single" w:sz="4" w:space="0" w:color="000000"/>
              <w:left w:val="single" w:sz="8" w:space="0" w:color="000000"/>
              <w:bottom w:val="single" w:sz="4" w:space="0" w:color="000000"/>
            </w:tcBorders>
          </w:tcPr>
          <w:p w14:paraId="754F633B" w14:textId="77777777" w:rsidR="002E1AB9" w:rsidRPr="002E1AB9" w:rsidRDefault="002E1AB9" w:rsidP="002E1AB9">
            <w:pPr>
              <w:suppressAutoHyphens/>
              <w:snapToGrid w:val="0"/>
              <w:spacing w:line="240" w:lineRule="auto"/>
              <w:jc w:val="center"/>
              <w:rPr>
                <w:rFonts w:ascii="Segoe UI" w:eastAsia="Times New Roman" w:hAnsi="Segoe UI" w:cs="Segoe UI"/>
                <w:sz w:val="22"/>
                <w:szCs w:val="20"/>
                <w:lang w:val="en-GB" w:eastAsia="ar-SA"/>
              </w:rPr>
            </w:pPr>
            <w:r w:rsidRPr="002E1AB9">
              <w:rPr>
                <w:rFonts w:ascii="Segoe UI" w:eastAsia="Times New Roman" w:hAnsi="Segoe UI" w:cs="Segoe UI"/>
                <w:sz w:val="22"/>
                <w:szCs w:val="20"/>
                <w:lang w:val="en-GB" w:eastAsia="ar-SA"/>
              </w:rPr>
              <w:t>2</w:t>
            </w:r>
          </w:p>
        </w:tc>
        <w:tc>
          <w:tcPr>
            <w:tcW w:w="6233" w:type="dxa"/>
            <w:tcBorders>
              <w:top w:val="single" w:sz="4" w:space="0" w:color="000000"/>
              <w:left w:val="single" w:sz="4" w:space="0" w:color="000000"/>
              <w:bottom w:val="single" w:sz="4" w:space="0" w:color="000000"/>
            </w:tcBorders>
            <w:vAlign w:val="center"/>
          </w:tcPr>
          <w:p w14:paraId="019ED755" w14:textId="77777777" w:rsidR="002E1AB9" w:rsidRPr="002E1AB9" w:rsidRDefault="002E1AB9" w:rsidP="002E1AB9">
            <w:pPr>
              <w:tabs>
                <w:tab w:val="center" w:pos="4153"/>
                <w:tab w:val="right" w:pos="8306"/>
              </w:tabs>
              <w:suppressAutoHyphens/>
              <w:snapToGrid w:val="0"/>
              <w:spacing w:line="240" w:lineRule="auto"/>
              <w:rPr>
                <w:rFonts w:ascii="Segoe UI" w:eastAsia="Times New Roman" w:hAnsi="Segoe UI" w:cs="Segoe UI"/>
                <w:sz w:val="20"/>
                <w:szCs w:val="20"/>
                <w:lang w:eastAsia="ar-SA"/>
              </w:rPr>
            </w:pPr>
            <w:proofErr w:type="spellStart"/>
            <w:r w:rsidRPr="002E1AB9">
              <w:rPr>
                <w:rFonts w:ascii="Segoe UI" w:eastAsia="Times New Roman" w:hAnsi="Segoe UI" w:cs="Segoe UI"/>
                <w:sz w:val="20"/>
                <w:szCs w:val="20"/>
                <w:lang w:eastAsia="ar-SA"/>
              </w:rPr>
              <w:t>The</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quality</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of</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the</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supplied</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parts</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or</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services</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complies</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with</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all</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the</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terms</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of</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the</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purchase</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agreement</w:t>
            </w:r>
            <w:proofErr w:type="spellEnd"/>
            <w:r w:rsidRPr="002E1AB9">
              <w:rPr>
                <w:rFonts w:ascii="Segoe UI" w:eastAsia="Times New Roman" w:hAnsi="Segoe UI" w:cs="Segoe UI"/>
                <w:sz w:val="20"/>
                <w:szCs w:val="20"/>
                <w:lang w:eastAsia="ar-SA"/>
              </w:rPr>
              <w:t>.</w:t>
            </w:r>
          </w:p>
        </w:tc>
        <w:tc>
          <w:tcPr>
            <w:tcW w:w="288" w:type="dxa"/>
            <w:tcBorders>
              <w:left w:val="single" w:sz="8" w:space="0" w:color="000000"/>
            </w:tcBorders>
          </w:tcPr>
          <w:p w14:paraId="45B785F6"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c>
          <w:tcPr>
            <w:tcW w:w="834" w:type="dxa"/>
            <w:tcBorders>
              <w:top w:val="single" w:sz="4" w:space="0" w:color="000000"/>
              <w:left w:val="single" w:sz="8" w:space="0" w:color="000000"/>
              <w:bottom w:val="single" w:sz="4" w:space="0" w:color="000000"/>
            </w:tcBorders>
            <w:vAlign w:val="center"/>
          </w:tcPr>
          <w:p w14:paraId="2C9AFD0B"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c>
          <w:tcPr>
            <w:tcW w:w="284" w:type="dxa"/>
            <w:tcBorders>
              <w:left w:val="single" w:sz="8" w:space="0" w:color="000000"/>
            </w:tcBorders>
            <w:vAlign w:val="center"/>
          </w:tcPr>
          <w:p w14:paraId="50EA69A9" w14:textId="77777777" w:rsidR="002E1AB9" w:rsidRPr="002E1AB9" w:rsidRDefault="002E1AB9" w:rsidP="002E1AB9">
            <w:pPr>
              <w:suppressAutoHyphens/>
              <w:snapToGrid w:val="0"/>
              <w:spacing w:line="240" w:lineRule="auto"/>
              <w:jc w:val="center"/>
              <w:rPr>
                <w:rFonts w:ascii="Segoe UI" w:eastAsia="Times New Roman" w:hAnsi="Segoe UI" w:cs="Segoe UI"/>
                <w:sz w:val="20"/>
                <w:szCs w:val="20"/>
                <w:lang w:val="en-GB" w:eastAsia="ar-SA"/>
              </w:rPr>
            </w:pPr>
          </w:p>
        </w:tc>
        <w:tc>
          <w:tcPr>
            <w:tcW w:w="880" w:type="dxa"/>
            <w:gridSpan w:val="2"/>
            <w:tcBorders>
              <w:top w:val="single" w:sz="4" w:space="0" w:color="000000"/>
              <w:left w:val="single" w:sz="8" w:space="0" w:color="000000"/>
              <w:bottom w:val="single" w:sz="4" w:space="0" w:color="000000"/>
              <w:right w:val="single" w:sz="8" w:space="0" w:color="000000"/>
            </w:tcBorders>
            <w:vAlign w:val="center"/>
          </w:tcPr>
          <w:p w14:paraId="4BE449FE"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r>
      <w:tr w:rsidR="002E1AB9" w:rsidRPr="002E1AB9" w14:paraId="30F65E66" w14:textId="77777777" w:rsidTr="003D3A47">
        <w:trPr>
          <w:cantSplit/>
        </w:trPr>
        <w:tc>
          <w:tcPr>
            <w:tcW w:w="583" w:type="dxa"/>
            <w:tcBorders>
              <w:top w:val="single" w:sz="4" w:space="0" w:color="000000"/>
              <w:left w:val="single" w:sz="8" w:space="0" w:color="000000"/>
              <w:bottom w:val="single" w:sz="4" w:space="0" w:color="000000"/>
            </w:tcBorders>
          </w:tcPr>
          <w:p w14:paraId="2151EA03" w14:textId="77777777" w:rsidR="002E1AB9" w:rsidRPr="002E1AB9" w:rsidRDefault="002E1AB9" w:rsidP="002E1AB9">
            <w:pPr>
              <w:suppressAutoHyphens/>
              <w:snapToGrid w:val="0"/>
              <w:spacing w:line="240" w:lineRule="auto"/>
              <w:jc w:val="center"/>
              <w:rPr>
                <w:rFonts w:ascii="Segoe UI" w:eastAsia="Times New Roman" w:hAnsi="Segoe UI" w:cs="Segoe UI"/>
                <w:sz w:val="22"/>
                <w:szCs w:val="20"/>
                <w:lang w:val="en-GB" w:eastAsia="ar-SA"/>
              </w:rPr>
            </w:pPr>
            <w:r w:rsidRPr="002E1AB9">
              <w:rPr>
                <w:rFonts w:ascii="Segoe UI" w:eastAsia="Times New Roman" w:hAnsi="Segoe UI" w:cs="Segoe UI"/>
                <w:sz w:val="22"/>
                <w:szCs w:val="20"/>
                <w:lang w:val="en-GB" w:eastAsia="ar-SA"/>
              </w:rPr>
              <w:t>3</w:t>
            </w:r>
          </w:p>
        </w:tc>
        <w:tc>
          <w:tcPr>
            <w:tcW w:w="6233" w:type="dxa"/>
            <w:tcBorders>
              <w:top w:val="single" w:sz="4" w:space="0" w:color="000000"/>
              <w:left w:val="single" w:sz="4" w:space="0" w:color="000000"/>
              <w:bottom w:val="single" w:sz="4" w:space="0" w:color="000000"/>
            </w:tcBorders>
            <w:vAlign w:val="center"/>
          </w:tcPr>
          <w:p w14:paraId="5E8B4077" w14:textId="77777777" w:rsidR="002E1AB9" w:rsidRPr="002E1AB9" w:rsidRDefault="002E1AB9" w:rsidP="002E1AB9">
            <w:pPr>
              <w:tabs>
                <w:tab w:val="center" w:pos="4153"/>
                <w:tab w:val="right" w:pos="8306"/>
              </w:tabs>
              <w:suppressAutoHyphens/>
              <w:snapToGrid w:val="0"/>
              <w:spacing w:line="240" w:lineRule="auto"/>
              <w:rPr>
                <w:rFonts w:ascii="Segoe UI" w:eastAsia="Times New Roman" w:hAnsi="Segoe UI" w:cs="Segoe UI"/>
                <w:sz w:val="20"/>
                <w:szCs w:val="20"/>
                <w:lang w:eastAsia="ar-SA"/>
              </w:rPr>
            </w:pPr>
            <w:proofErr w:type="spellStart"/>
            <w:r w:rsidRPr="002E1AB9">
              <w:rPr>
                <w:rFonts w:ascii="Segoe UI" w:eastAsia="Times New Roman" w:hAnsi="Segoe UI" w:cs="Segoe UI"/>
                <w:sz w:val="20"/>
                <w:szCs w:val="20"/>
                <w:lang w:eastAsia="ar-SA"/>
              </w:rPr>
              <w:t>The</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required</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quantity</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of</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individual</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components</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or</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services</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has</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been</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supplied</w:t>
            </w:r>
            <w:proofErr w:type="spellEnd"/>
            <w:r w:rsidRPr="002E1AB9">
              <w:rPr>
                <w:rFonts w:ascii="Segoe UI" w:eastAsia="Times New Roman" w:hAnsi="Segoe UI" w:cs="Segoe UI"/>
                <w:sz w:val="20"/>
                <w:szCs w:val="20"/>
                <w:lang w:eastAsia="ar-SA"/>
              </w:rPr>
              <w:t>.</w:t>
            </w:r>
          </w:p>
        </w:tc>
        <w:tc>
          <w:tcPr>
            <w:tcW w:w="288" w:type="dxa"/>
            <w:tcBorders>
              <w:left w:val="single" w:sz="8" w:space="0" w:color="000000"/>
            </w:tcBorders>
          </w:tcPr>
          <w:p w14:paraId="1F350B18"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c>
          <w:tcPr>
            <w:tcW w:w="834" w:type="dxa"/>
            <w:tcBorders>
              <w:top w:val="single" w:sz="4" w:space="0" w:color="000000"/>
              <w:left w:val="single" w:sz="8" w:space="0" w:color="000000"/>
              <w:bottom w:val="single" w:sz="4" w:space="0" w:color="000000"/>
            </w:tcBorders>
            <w:vAlign w:val="center"/>
          </w:tcPr>
          <w:p w14:paraId="50F766D8"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c>
          <w:tcPr>
            <w:tcW w:w="284" w:type="dxa"/>
            <w:tcBorders>
              <w:left w:val="single" w:sz="8" w:space="0" w:color="000000"/>
            </w:tcBorders>
            <w:vAlign w:val="center"/>
          </w:tcPr>
          <w:p w14:paraId="3E313F1D" w14:textId="77777777" w:rsidR="002E1AB9" w:rsidRPr="002E1AB9" w:rsidRDefault="002E1AB9" w:rsidP="002E1AB9">
            <w:pPr>
              <w:suppressAutoHyphens/>
              <w:snapToGrid w:val="0"/>
              <w:spacing w:line="240" w:lineRule="auto"/>
              <w:jc w:val="center"/>
              <w:rPr>
                <w:rFonts w:ascii="Segoe UI" w:eastAsia="Times New Roman" w:hAnsi="Segoe UI" w:cs="Segoe UI"/>
                <w:sz w:val="20"/>
                <w:szCs w:val="20"/>
                <w:lang w:val="en-GB" w:eastAsia="ar-SA"/>
              </w:rPr>
            </w:pPr>
          </w:p>
        </w:tc>
        <w:tc>
          <w:tcPr>
            <w:tcW w:w="880" w:type="dxa"/>
            <w:gridSpan w:val="2"/>
            <w:tcBorders>
              <w:top w:val="single" w:sz="4" w:space="0" w:color="000000"/>
              <w:left w:val="single" w:sz="8" w:space="0" w:color="000000"/>
              <w:bottom w:val="single" w:sz="4" w:space="0" w:color="000000"/>
              <w:right w:val="single" w:sz="8" w:space="0" w:color="000000"/>
            </w:tcBorders>
            <w:vAlign w:val="center"/>
          </w:tcPr>
          <w:p w14:paraId="024F22CA"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r>
      <w:tr w:rsidR="002E1AB9" w:rsidRPr="002E1AB9" w14:paraId="1308CEA1" w14:textId="77777777" w:rsidTr="003D3A47">
        <w:trPr>
          <w:cantSplit/>
        </w:trPr>
        <w:tc>
          <w:tcPr>
            <w:tcW w:w="583" w:type="dxa"/>
            <w:tcBorders>
              <w:top w:val="single" w:sz="4" w:space="0" w:color="000000"/>
              <w:left w:val="single" w:sz="8" w:space="0" w:color="000000"/>
              <w:bottom w:val="single" w:sz="4" w:space="0" w:color="000000"/>
            </w:tcBorders>
          </w:tcPr>
          <w:p w14:paraId="76903FAD" w14:textId="77777777" w:rsidR="002E1AB9" w:rsidRPr="002E1AB9" w:rsidRDefault="002E1AB9" w:rsidP="002E1AB9">
            <w:pPr>
              <w:suppressAutoHyphens/>
              <w:snapToGrid w:val="0"/>
              <w:spacing w:line="240" w:lineRule="auto"/>
              <w:jc w:val="center"/>
              <w:rPr>
                <w:rFonts w:ascii="Segoe UI" w:eastAsia="Times New Roman" w:hAnsi="Segoe UI" w:cs="Segoe UI"/>
                <w:sz w:val="22"/>
                <w:szCs w:val="20"/>
                <w:lang w:val="en-GB" w:eastAsia="ar-SA"/>
              </w:rPr>
            </w:pPr>
            <w:r w:rsidRPr="002E1AB9">
              <w:rPr>
                <w:rFonts w:ascii="Segoe UI" w:eastAsia="Times New Roman" w:hAnsi="Segoe UI" w:cs="Segoe UI"/>
                <w:sz w:val="22"/>
                <w:szCs w:val="20"/>
                <w:lang w:val="en-GB" w:eastAsia="ar-SA"/>
              </w:rPr>
              <w:t>4</w:t>
            </w:r>
          </w:p>
        </w:tc>
        <w:tc>
          <w:tcPr>
            <w:tcW w:w="6233" w:type="dxa"/>
            <w:tcBorders>
              <w:top w:val="single" w:sz="4" w:space="0" w:color="000000"/>
              <w:left w:val="single" w:sz="4" w:space="0" w:color="000000"/>
              <w:bottom w:val="single" w:sz="4" w:space="0" w:color="000000"/>
            </w:tcBorders>
            <w:vAlign w:val="center"/>
          </w:tcPr>
          <w:p w14:paraId="16E7D1C7" w14:textId="77777777" w:rsidR="002E1AB9" w:rsidRPr="002E1AB9" w:rsidRDefault="002E1AB9" w:rsidP="002E1AB9">
            <w:pPr>
              <w:tabs>
                <w:tab w:val="center" w:pos="4153"/>
                <w:tab w:val="right" w:pos="8306"/>
              </w:tabs>
              <w:suppressAutoHyphens/>
              <w:snapToGrid w:val="0"/>
              <w:spacing w:line="240" w:lineRule="auto"/>
              <w:rPr>
                <w:rFonts w:ascii="Segoe UI" w:eastAsia="Times New Roman" w:hAnsi="Segoe UI" w:cs="Segoe UI"/>
                <w:sz w:val="20"/>
                <w:szCs w:val="20"/>
                <w:lang w:eastAsia="ar-SA"/>
              </w:rPr>
            </w:pPr>
            <w:proofErr w:type="spellStart"/>
            <w:r w:rsidRPr="002E1AB9">
              <w:rPr>
                <w:rFonts w:ascii="Segoe UI" w:eastAsia="Times New Roman" w:hAnsi="Segoe UI" w:cs="Segoe UI"/>
                <w:sz w:val="20"/>
                <w:szCs w:val="20"/>
                <w:lang w:eastAsia="ar-SA"/>
              </w:rPr>
              <w:t>All</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the</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required</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or</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necessary</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documentation</w:t>
            </w:r>
            <w:proofErr w:type="spellEnd"/>
            <w:r w:rsidRPr="002E1AB9">
              <w:rPr>
                <w:rFonts w:ascii="Segoe UI" w:eastAsia="Times New Roman" w:hAnsi="Segoe UI" w:cs="Segoe UI"/>
                <w:sz w:val="20"/>
                <w:szCs w:val="20"/>
                <w:lang w:eastAsia="ar-SA"/>
              </w:rPr>
              <w:t xml:space="preserve"> is </w:t>
            </w:r>
            <w:proofErr w:type="spellStart"/>
            <w:r w:rsidRPr="002E1AB9">
              <w:rPr>
                <w:rFonts w:ascii="Segoe UI" w:eastAsia="Times New Roman" w:hAnsi="Segoe UI" w:cs="Segoe UI"/>
                <w:sz w:val="20"/>
                <w:szCs w:val="20"/>
                <w:lang w:eastAsia="ar-SA"/>
              </w:rPr>
              <w:t>included</w:t>
            </w:r>
            <w:proofErr w:type="spellEnd"/>
            <w:r w:rsidRPr="002E1AB9">
              <w:rPr>
                <w:rFonts w:ascii="Segoe UI" w:eastAsia="Times New Roman" w:hAnsi="Segoe UI" w:cs="Segoe UI"/>
                <w:sz w:val="20"/>
                <w:szCs w:val="20"/>
                <w:lang w:eastAsia="ar-SA"/>
              </w:rPr>
              <w:t>.</w:t>
            </w:r>
          </w:p>
        </w:tc>
        <w:tc>
          <w:tcPr>
            <w:tcW w:w="288" w:type="dxa"/>
            <w:tcBorders>
              <w:left w:val="single" w:sz="8" w:space="0" w:color="000000"/>
            </w:tcBorders>
          </w:tcPr>
          <w:p w14:paraId="56677192"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c>
          <w:tcPr>
            <w:tcW w:w="834" w:type="dxa"/>
            <w:tcBorders>
              <w:top w:val="single" w:sz="4" w:space="0" w:color="000000"/>
              <w:left w:val="single" w:sz="8" w:space="0" w:color="000000"/>
              <w:bottom w:val="single" w:sz="4" w:space="0" w:color="000000"/>
            </w:tcBorders>
            <w:vAlign w:val="center"/>
          </w:tcPr>
          <w:p w14:paraId="597CC34E"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c>
          <w:tcPr>
            <w:tcW w:w="284" w:type="dxa"/>
            <w:tcBorders>
              <w:left w:val="single" w:sz="8" w:space="0" w:color="000000"/>
            </w:tcBorders>
            <w:vAlign w:val="center"/>
          </w:tcPr>
          <w:p w14:paraId="225D7C4D" w14:textId="77777777" w:rsidR="002E1AB9" w:rsidRPr="002E1AB9" w:rsidRDefault="002E1AB9" w:rsidP="002E1AB9">
            <w:pPr>
              <w:suppressAutoHyphens/>
              <w:snapToGrid w:val="0"/>
              <w:spacing w:line="240" w:lineRule="auto"/>
              <w:jc w:val="center"/>
              <w:rPr>
                <w:rFonts w:ascii="Segoe UI" w:eastAsia="Times New Roman" w:hAnsi="Segoe UI" w:cs="Segoe UI"/>
                <w:sz w:val="20"/>
                <w:szCs w:val="20"/>
                <w:lang w:val="en-GB" w:eastAsia="ar-SA"/>
              </w:rPr>
            </w:pPr>
          </w:p>
        </w:tc>
        <w:tc>
          <w:tcPr>
            <w:tcW w:w="880" w:type="dxa"/>
            <w:gridSpan w:val="2"/>
            <w:tcBorders>
              <w:top w:val="single" w:sz="4" w:space="0" w:color="000000"/>
              <w:left w:val="single" w:sz="8" w:space="0" w:color="000000"/>
              <w:bottom w:val="single" w:sz="4" w:space="0" w:color="000000"/>
              <w:right w:val="single" w:sz="8" w:space="0" w:color="000000"/>
            </w:tcBorders>
            <w:vAlign w:val="center"/>
          </w:tcPr>
          <w:p w14:paraId="77765E33"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r>
      <w:tr w:rsidR="002E1AB9" w:rsidRPr="002E1AB9" w14:paraId="2AFC640E" w14:textId="77777777" w:rsidTr="003D3A47">
        <w:trPr>
          <w:cantSplit/>
        </w:trPr>
        <w:tc>
          <w:tcPr>
            <w:tcW w:w="583" w:type="dxa"/>
            <w:tcBorders>
              <w:top w:val="single" w:sz="4" w:space="0" w:color="000000"/>
              <w:left w:val="single" w:sz="8" w:space="0" w:color="000000"/>
              <w:bottom w:val="single" w:sz="4" w:space="0" w:color="000000"/>
            </w:tcBorders>
          </w:tcPr>
          <w:p w14:paraId="53EBB2F4" w14:textId="77777777" w:rsidR="002E1AB9" w:rsidRPr="002E1AB9" w:rsidRDefault="002E1AB9" w:rsidP="002E1AB9">
            <w:pPr>
              <w:suppressAutoHyphens/>
              <w:snapToGrid w:val="0"/>
              <w:spacing w:line="240" w:lineRule="auto"/>
              <w:jc w:val="center"/>
              <w:rPr>
                <w:rFonts w:ascii="Segoe UI" w:eastAsia="Times New Roman" w:hAnsi="Segoe UI" w:cs="Segoe UI"/>
                <w:sz w:val="22"/>
                <w:szCs w:val="20"/>
                <w:lang w:val="en-GB" w:eastAsia="ar-SA"/>
              </w:rPr>
            </w:pPr>
            <w:r w:rsidRPr="002E1AB9">
              <w:rPr>
                <w:rFonts w:ascii="Segoe UI" w:eastAsia="Times New Roman" w:hAnsi="Segoe UI" w:cs="Segoe UI"/>
                <w:sz w:val="22"/>
                <w:szCs w:val="20"/>
                <w:lang w:val="en-GB" w:eastAsia="ar-SA"/>
              </w:rPr>
              <w:t>5</w:t>
            </w:r>
          </w:p>
        </w:tc>
        <w:tc>
          <w:tcPr>
            <w:tcW w:w="6233" w:type="dxa"/>
            <w:tcBorders>
              <w:top w:val="single" w:sz="4" w:space="0" w:color="000000"/>
              <w:left w:val="single" w:sz="4" w:space="0" w:color="000000"/>
              <w:bottom w:val="single" w:sz="4" w:space="0" w:color="000000"/>
            </w:tcBorders>
            <w:vAlign w:val="center"/>
          </w:tcPr>
          <w:p w14:paraId="143D2AE3" w14:textId="77777777" w:rsidR="002E1AB9" w:rsidRPr="002E1AB9" w:rsidRDefault="002E1AB9" w:rsidP="002E1AB9">
            <w:pPr>
              <w:tabs>
                <w:tab w:val="center" w:pos="4153"/>
                <w:tab w:val="right" w:pos="8306"/>
              </w:tabs>
              <w:suppressAutoHyphens/>
              <w:snapToGrid w:val="0"/>
              <w:spacing w:line="240" w:lineRule="auto"/>
              <w:rPr>
                <w:rFonts w:ascii="Segoe UI" w:eastAsia="Times New Roman" w:hAnsi="Segoe UI" w:cs="Segoe UI"/>
                <w:sz w:val="20"/>
                <w:szCs w:val="20"/>
                <w:lang w:eastAsia="ar-SA"/>
              </w:rPr>
            </w:pPr>
            <w:proofErr w:type="spellStart"/>
            <w:r w:rsidRPr="002E1AB9">
              <w:rPr>
                <w:rFonts w:ascii="Segoe UI" w:eastAsia="Times New Roman" w:hAnsi="Segoe UI" w:cs="Segoe UI"/>
                <w:sz w:val="20"/>
                <w:szCs w:val="20"/>
                <w:lang w:eastAsia="ar-SA"/>
              </w:rPr>
              <w:t>Allthe</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manuals</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including</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the</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instruction</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for</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use</w:t>
            </w:r>
            <w:proofErr w:type="spellEnd"/>
            <w:r w:rsidRPr="002E1AB9">
              <w:rPr>
                <w:rFonts w:ascii="Segoe UI" w:eastAsia="Times New Roman" w:hAnsi="Segoe UI" w:cs="Segoe UI"/>
                <w:sz w:val="20"/>
                <w:szCs w:val="20"/>
                <w:lang w:eastAsia="ar-SA"/>
              </w:rPr>
              <w:t xml:space="preserve"> are </w:t>
            </w:r>
            <w:proofErr w:type="spellStart"/>
            <w:r w:rsidRPr="002E1AB9">
              <w:rPr>
                <w:rFonts w:ascii="Segoe UI" w:eastAsia="Times New Roman" w:hAnsi="Segoe UI" w:cs="Segoe UI"/>
                <w:sz w:val="20"/>
                <w:szCs w:val="20"/>
                <w:lang w:eastAsia="ar-SA"/>
              </w:rPr>
              <w:t>included</w:t>
            </w:r>
            <w:proofErr w:type="spellEnd"/>
            <w:r w:rsidRPr="002E1AB9">
              <w:rPr>
                <w:rFonts w:ascii="Segoe UI" w:eastAsia="Times New Roman" w:hAnsi="Segoe UI" w:cs="Segoe UI"/>
                <w:sz w:val="20"/>
                <w:szCs w:val="20"/>
                <w:lang w:eastAsia="ar-SA"/>
              </w:rPr>
              <w:t>.</w:t>
            </w:r>
          </w:p>
        </w:tc>
        <w:tc>
          <w:tcPr>
            <w:tcW w:w="288" w:type="dxa"/>
            <w:tcBorders>
              <w:left w:val="single" w:sz="8" w:space="0" w:color="000000"/>
            </w:tcBorders>
          </w:tcPr>
          <w:p w14:paraId="09A2FDB1"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c>
          <w:tcPr>
            <w:tcW w:w="834" w:type="dxa"/>
            <w:tcBorders>
              <w:top w:val="single" w:sz="4" w:space="0" w:color="000000"/>
              <w:left w:val="single" w:sz="8" w:space="0" w:color="000000"/>
              <w:bottom w:val="single" w:sz="4" w:space="0" w:color="000000"/>
            </w:tcBorders>
            <w:vAlign w:val="center"/>
          </w:tcPr>
          <w:p w14:paraId="4CEB1DC2"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c>
          <w:tcPr>
            <w:tcW w:w="284" w:type="dxa"/>
            <w:tcBorders>
              <w:left w:val="single" w:sz="8" w:space="0" w:color="000000"/>
            </w:tcBorders>
            <w:vAlign w:val="center"/>
          </w:tcPr>
          <w:p w14:paraId="72E166A0" w14:textId="77777777" w:rsidR="002E1AB9" w:rsidRPr="002E1AB9" w:rsidRDefault="002E1AB9" w:rsidP="002E1AB9">
            <w:pPr>
              <w:suppressAutoHyphens/>
              <w:snapToGrid w:val="0"/>
              <w:spacing w:line="240" w:lineRule="auto"/>
              <w:jc w:val="center"/>
              <w:rPr>
                <w:rFonts w:ascii="Segoe UI" w:eastAsia="Times New Roman" w:hAnsi="Segoe UI" w:cs="Segoe UI"/>
                <w:sz w:val="20"/>
                <w:szCs w:val="20"/>
                <w:lang w:val="en-GB" w:eastAsia="ar-SA"/>
              </w:rPr>
            </w:pPr>
          </w:p>
        </w:tc>
        <w:tc>
          <w:tcPr>
            <w:tcW w:w="880" w:type="dxa"/>
            <w:gridSpan w:val="2"/>
            <w:tcBorders>
              <w:top w:val="single" w:sz="4" w:space="0" w:color="000000"/>
              <w:left w:val="single" w:sz="8" w:space="0" w:color="000000"/>
              <w:bottom w:val="single" w:sz="4" w:space="0" w:color="000000"/>
              <w:right w:val="single" w:sz="8" w:space="0" w:color="000000"/>
            </w:tcBorders>
            <w:vAlign w:val="center"/>
          </w:tcPr>
          <w:p w14:paraId="4C2B0F72"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r>
      <w:tr w:rsidR="002E1AB9" w:rsidRPr="002E1AB9" w14:paraId="55EE81E4" w14:textId="77777777" w:rsidTr="003D3A47">
        <w:trPr>
          <w:cantSplit/>
        </w:trPr>
        <w:tc>
          <w:tcPr>
            <w:tcW w:w="583" w:type="dxa"/>
            <w:tcBorders>
              <w:top w:val="single" w:sz="4" w:space="0" w:color="000000"/>
              <w:left w:val="single" w:sz="8" w:space="0" w:color="000000"/>
              <w:bottom w:val="single" w:sz="8" w:space="0" w:color="000000"/>
            </w:tcBorders>
          </w:tcPr>
          <w:p w14:paraId="2F97262F" w14:textId="77777777" w:rsidR="002E1AB9" w:rsidRPr="002E1AB9" w:rsidRDefault="002E1AB9" w:rsidP="002E1AB9">
            <w:pPr>
              <w:suppressAutoHyphens/>
              <w:snapToGrid w:val="0"/>
              <w:spacing w:line="240" w:lineRule="auto"/>
              <w:jc w:val="center"/>
              <w:rPr>
                <w:rFonts w:ascii="Segoe UI" w:eastAsia="Times New Roman" w:hAnsi="Segoe UI" w:cs="Segoe UI"/>
                <w:sz w:val="22"/>
                <w:szCs w:val="20"/>
                <w:lang w:val="en-GB" w:eastAsia="ar-SA"/>
              </w:rPr>
            </w:pPr>
            <w:r w:rsidRPr="002E1AB9">
              <w:rPr>
                <w:rFonts w:ascii="Segoe UI" w:eastAsia="Times New Roman" w:hAnsi="Segoe UI" w:cs="Segoe UI"/>
                <w:sz w:val="22"/>
                <w:szCs w:val="20"/>
                <w:lang w:val="en-GB" w:eastAsia="ar-SA"/>
              </w:rPr>
              <w:t>6</w:t>
            </w:r>
          </w:p>
        </w:tc>
        <w:tc>
          <w:tcPr>
            <w:tcW w:w="6233" w:type="dxa"/>
            <w:tcBorders>
              <w:top w:val="single" w:sz="4" w:space="0" w:color="000000"/>
              <w:left w:val="single" w:sz="4" w:space="0" w:color="000000"/>
              <w:bottom w:val="single" w:sz="8" w:space="0" w:color="000000"/>
            </w:tcBorders>
            <w:vAlign w:val="center"/>
          </w:tcPr>
          <w:p w14:paraId="54A09C49" w14:textId="77777777" w:rsidR="002E1AB9" w:rsidRPr="002E1AB9" w:rsidRDefault="002E1AB9" w:rsidP="002E1AB9">
            <w:pPr>
              <w:tabs>
                <w:tab w:val="center" w:pos="4153"/>
                <w:tab w:val="right" w:pos="8306"/>
              </w:tabs>
              <w:suppressAutoHyphens/>
              <w:snapToGrid w:val="0"/>
              <w:spacing w:line="240" w:lineRule="auto"/>
              <w:rPr>
                <w:rFonts w:ascii="Segoe UI" w:eastAsia="Times New Roman" w:hAnsi="Segoe UI" w:cs="Segoe UI"/>
                <w:sz w:val="20"/>
                <w:szCs w:val="20"/>
                <w:lang w:eastAsia="ar-SA"/>
              </w:rPr>
            </w:pPr>
            <w:proofErr w:type="spellStart"/>
            <w:r w:rsidRPr="002E1AB9">
              <w:rPr>
                <w:rFonts w:ascii="Segoe UI" w:eastAsia="Times New Roman" w:hAnsi="Segoe UI" w:cs="Segoe UI"/>
                <w:sz w:val="20"/>
                <w:szCs w:val="20"/>
                <w:lang w:eastAsia="ar-SA"/>
              </w:rPr>
              <w:t>All</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the</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other</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required</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acceptance</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tests</w:t>
            </w:r>
            <w:proofErr w:type="spellEnd"/>
            <w:r w:rsidRPr="002E1AB9">
              <w:rPr>
                <w:rFonts w:ascii="Segoe UI" w:eastAsia="Times New Roman" w:hAnsi="Segoe UI" w:cs="Segoe UI"/>
                <w:sz w:val="20"/>
                <w:szCs w:val="20"/>
                <w:lang w:eastAsia="ar-SA"/>
              </w:rPr>
              <w:t xml:space="preserve">, as </w:t>
            </w:r>
            <w:proofErr w:type="spellStart"/>
            <w:r w:rsidRPr="002E1AB9">
              <w:rPr>
                <w:rFonts w:ascii="Segoe UI" w:eastAsia="Times New Roman" w:hAnsi="Segoe UI" w:cs="Segoe UI"/>
                <w:sz w:val="20"/>
                <w:szCs w:val="20"/>
                <w:lang w:eastAsia="ar-SA"/>
              </w:rPr>
              <w:t>specified</w:t>
            </w:r>
            <w:proofErr w:type="spellEnd"/>
            <w:r w:rsidRPr="002E1AB9">
              <w:rPr>
                <w:rFonts w:ascii="Segoe UI" w:eastAsia="Times New Roman" w:hAnsi="Segoe UI" w:cs="Segoe UI"/>
                <w:sz w:val="20"/>
                <w:szCs w:val="20"/>
                <w:lang w:eastAsia="ar-SA"/>
              </w:rPr>
              <w:t xml:space="preserve"> in </w:t>
            </w:r>
            <w:proofErr w:type="spellStart"/>
            <w:r w:rsidRPr="002E1AB9">
              <w:rPr>
                <w:rFonts w:ascii="Segoe UI" w:eastAsia="Times New Roman" w:hAnsi="Segoe UI" w:cs="Segoe UI"/>
                <w:sz w:val="20"/>
                <w:szCs w:val="20"/>
                <w:lang w:eastAsia="ar-SA"/>
              </w:rPr>
              <w:t>Technical</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specifications</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have</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been</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carried</w:t>
            </w:r>
            <w:proofErr w:type="spellEnd"/>
            <w:r w:rsidRPr="002E1AB9">
              <w:rPr>
                <w:rFonts w:ascii="Segoe UI" w:eastAsia="Times New Roman" w:hAnsi="Segoe UI" w:cs="Segoe UI"/>
                <w:sz w:val="20"/>
                <w:szCs w:val="20"/>
                <w:lang w:eastAsia="ar-SA"/>
              </w:rPr>
              <w:t xml:space="preserve"> out </w:t>
            </w:r>
            <w:proofErr w:type="spellStart"/>
            <w:r w:rsidRPr="002E1AB9">
              <w:rPr>
                <w:rFonts w:ascii="Segoe UI" w:eastAsia="Times New Roman" w:hAnsi="Segoe UI" w:cs="Segoe UI"/>
                <w:sz w:val="20"/>
                <w:szCs w:val="20"/>
                <w:lang w:eastAsia="ar-SA"/>
              </w:rPr>
              <w:t>and</w:t>
            </w:r>
            <w:proofErr w:type="spellEnd"/>
            <w:r w:rsidRPr="002E1AB9">
              <w:rPr>
                <w:rFonts w:ascii="Segoe UI" w:eastAsia="Times New Roman" w:hAnsi="Segoe UI" w:cs="Segoe UI"/>
                <w:sz w:val="20"/>
                <w:szCs w:val="20"/>
                <w:lang w:eastAsia="ar-SA"/>
              </w:rPr>
              <w:t xml:space="preserve"> are </w:t>
            </w:r>
            <w:proofErr w:type="spellStart"/>
            <w:r w:rsidRPr="002E1AB9">
              <w:rPr>
                <w:rFonts w:ascii="Segoe UI" w:eastAsia="Times New Roman" w:hAnsi="Segoe UI" w:cs="Segoe UI"/>
                <w:sz w:val="20"/>
                <w:szCs w:val="20"/>
                <w:lang w:eastAsia="ar-SA"/>
              </w:rPr>
              <w:t>approved</w:t>
            </w:r>
            <w:proofErr w:type="spellEnd"/>
            <w:r w:rsidRPr="002E1AB9">
              <w:rPr>
                <w:rFonts w:ascii="Segoe UI" w:eastAsia="Times New Roman" w:hAnsi="Segoe UI" w:cs="Segoe UI"/>
                <w:sz w:val="20"/>
                <w:szCs w:val="20"/>
                <w:lang w:eastAsia="ar-SA"/>
              </w:rPr>
              <w:t xml:space="preserve"> (QA)</w:t>
            </w:r>
          </w:p>
        </w:tc>
        <w:tc>
          <w:tcPr>
            <w:tcW w:w="288" w:type="dxa"/>
            <w:tcBorders>
              <w:left w:val="single" w:sz="8" w:space="0" w:color="000000"/>
            </w:tcBorders>
          </w:tcPr>
          <w:p w14:paraId="309873BD"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c>
          <w:tcPr>
            <w:tcW w:w="834" w:type="dxa"/>
            <w:tcBorders>
              <w:top w:val="single" w:sz="4" w:space="0" w:color="000000"/>
              <w:left w:val="single" w:sz="8" w:space="0" w:color="000000"/>
              <w:bottom w:val="single" w:sz="8" w:space="0" w:color="000000"/>
            </w:tcBorders>
            <w:vAlign w:val="center"/>
          </w:tcPr>
          <w:p w14:paraId="639CDD9E"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c>
          <w:tcPr>
            <w:tcW w:w="284" w:type="dxa"/>
            <w:tcBorders>
              <w:left w:val="single" w:sz="8" w:space="0" w:color="000000"/>
            </w:tcBorders>
            <w:vAlign w:val="center"/>
          </w:tcPr>
          <w:p w14:paraId="13EEECF0" w14:textId="77777777" w:rsidR="002E1AB9" w:rsidRPr="002E1AB9" w:rsidRDefault="002E1AB9" w:rsidP="002E1AB9">
            <w:pPr>
              <w:suppressAutoHyphens/>
              <w:snapToGrid w:val="0"/>
              <w:spacing w:line="240" w:lineRule="auto"/>
              <w:jc w:val="center"/>
              <w:rPr>
                <w:rFonts w:ascii="Segoe UI" w:eastAsia="Times New Roman" w:hAnsi="Segoe UI" w:cs="Segoe UI"/>
                <w:sz w:val="20"/>
                <w:szCs w:val="20"/>
                <w:lang w:val="en-GB" w:eastAsia="ar-SA"/>
              </w:rPr>
            </w:pPr>
          </w:p>
        </w:tc>
        <w:tc>
          <w:tcPr>
            <w:tcW w:w="880" w:type="dxa"/>
            <w:gridSpan w:val="2"/>
            <w:tcBorders>
              <w:top w:val="single" w:sz="4" w:space="0" w:color="000000"/>
              <w:left w:val="single" w:sz="8" w:space="0" w:color="000000"/>
              <w:bottom w:val="single" w:sz="8" w:space="0" w:color="000000"/>
              <w:right w:val="single" w:sz="8" w:space="0" w:color="000000"/>
            </w:tcBorders>
            <w:vAlign w:val="center"/>
          </w:tcPr>
          <w:p w14:paraId="5004744D"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r>
      <w:tr w:rsidR="002E1AB9" w:rsidRPr="002E1AB9" w14:paraId="1094248C" w14:textId="77777777" w:rsidTr="003D3A47">
        <w:trPr>
          <w:gridAfter w:val="1"/>
          <w:wAfter w:w="30" w:type="dxa"/>
          <w:cantSplit/>
          <w:trHeight w:hRule="exact" w:val="170"/>
        </w:trPr>
        <w:tc>
          <w:tcPr>
            <w:tcW w:w="583" w:type="dxa"/>
            <w:tcBorders>
              <w:top w:val="single" w:sz="8" w:space="0" w:color="000000"/>
              <w:bottom w:val="single" w:sz="8" w:space="0" w:color="000000"/>
            </w:tcBorders>
          </w:tcPr>
          <w:p w14:paraId="39F9F274" w14:textId="77777777" w:rsidR="002E1AB9" w:rsidRPr="002E1AB9" w:rsidRDefault="002E1AB9" w:rsidP="002E1AB9">
            <w:pPr>
              <w:suppressAutoHyphens/>
              <w:snapToGrid w:val="0"/>
              <w:spacing w:line="240" w:lineRule="auto"/>
              <w:jc w:val="center"/>
              <w:rPr>
                <w:rFonts w:ascii="Segoe UI" w:eastAsia="Times New Roman" w:hAnsi="Segoe UI" w:cs="Segoe UI"/>
                <w:sz w:val="22"/>
                <w:szCs w:val="20"/>
                <w:lang w:val="en-GB" w:eastAsia="ar-SA"/>
              </w:rPr>
            </w:pPr>
          </w:p>
        </w:tc>
        <w:tc>
          <w:tcPr>
            <w:tcW w:w="6233" w:type="dxa"/>
            <w:tcBorders>
              <w:top w:val="single" w:sz="8" w:space="0" w:color="000000"/>
              <w:bottom w:val="single" w:sz="8" w:space="0" w:color="000000"/>
            </w:tcBorders>
            <w:vAlign w:val="center"/>
          </w:tcPr>
          <w:p w14:paraId="44D711D3" w14:textId="77777777" w:rsidR="002E1AB9" w:rsidRPr="002E1AB9" w:rsidRDefault="002E1AB9" w:rsidP="002E1AB9">
            <w:pPr>
              <w:tabs>
                <w:tab w:val="center" w:pos="4153"/>
                <w:tab w:val="right" w:pos="8306"/>
              </w:tabs>
              <w:suppressAutoHyphens/>
              <w:snapToGrid w:val="0"/>
              <w:spacing w:line="240" w:lineRule="auto"/>
              <w:rPr>
                <w:rFonts w:ascii="Segoe UI" w:eastAsia="Times New Roman" w:hAnsi="Segoe UI" w:cs="Segoe UI"/>
                <w:sz w:val="20"/>
                <w:szCs w:val="20"/>
                <w:lang w:eastAsia="ar-SA"/>
              </w:rPr>
            </w:pPr>
          </w:p>
        </w:tc>
        <w:tc>
          <w:tcPr>
            <w:tcW w:w="288" w:type="dxa"/>
          </w:tcPr>
          <w:p w14:paraId="09D3A2A6"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c>
          <w:tcPr>
            <w:tcW w:w="834" w:type="dxa"/>
            <w:tcBorders>
              <w:top w:val="single" w:sz="8" w:space="0" w:color="000000"/>
              <w:bottom w:val="single" w:sz="8" w:space="0" w:color="000000"/>
            </w:tcBorders>
            <w:vAlign w:val="center"/>
          </w:tcPr>
          <w:p w14:paraId="1713695D"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c>
          <w:tcPr>
            <w:tcW w:w="284" w:type="dxa"/>
            <w:vAlign w:val="center"/>
          </w:tcPr>
          <w:p w14:paraId="5EBDCAF5" w14:textId="77777777" w:rsidR="002E1AB9" w:rsidRPr="002E1AB9" w:rsidRDefault="002E1AB9" w:rsidP="002E1AB9">
            <w:pPr>
              <w:suppressAutoHyphens/>
              <w:snapToGrid w:val="0"/>
              <w:spacing w:line="240" w:lineRule="auto"/>
              <w:jc w:val="center"/>
              <w:rPr>
                <w:rFonts w:ascii="Segoe UI" w:eastAsia="Times New Roman" w:hAnsi="Segoe UI" w:cs="Segoe UI"/>
                <w:sz w:val="20"/>
                <w:szCs w:val="20"/>
                <w:lang w:val="en-GB" w:eastAsia="ar-SA"/>
              </w:rPr>
            </w:pPr>
          </w:p>
        </w:tc>
        <w:tc>
          <w:tcPr>
            <w:tcW w:w="850" w:type="dxa"/>
            <w:tcBorders>
              <w:top w:val="single" w:sz="8" w:space="0" w:color="000000"/>
              <w:bottom w:val="single" w:sz="8" w:space="0" w:color="000000"/>
            </w:tcBorders>
            <w:vAlign w:val="center"/>
          </w:tcPr>
          <w:p w14:paraId="321FFF5B"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r>
      <w:tr w:rsidR="002E1AB9" w:rsidRPr="002E1AB9" w14:paraId="4DB98F48" w14:textId="77777777" w:rsidTr="003D3A47">
        <w:trPr>
          <w:cantSplit/>
        </w:trPr>
        <w:tc>
          <w:tcPr>
            <w:tcW w:w="6816" w:type="dxa"/>
            <w:gridSpan w:val="2"/>
            <w:tcBorders>
              <w:top w:val="single" w:sz="8" w:space="0" w:color="000000"/>
              <w:left w:val="single" w:sz="8" w:space="0" w:color="000000"/>
              <w:bottom w:val="single" w:sz="8" w:space="0" w:color="000000"/>
            </w:tcBorders>
          </w:tcPr>
          <w:p w14:paraId="1E4AC436" w14:textId="77777777" w:rsidR="002E1AB9" w:rsidRPr="002E1AB9" w:rsidRDefault="002E1AB9" w:rsidP="002E1AB9">
            <w:pPr>
              <w:tabs>
                <w:tab w:val="center" w:pos="4153"/>
                <w:tab w:val="right" w:pos="8306"/>
              </w:tabs>
              <w:suppressAutoHyphens/>
              <w:snapToGrid w:val="0"/>
              <w:spacing w:line="240" w:lineRule="auto"/>
              <w:jc w:val="center"/>
              <w:rPr>
                <w:rFonts w:ascii="Segoe UI" w:eastAsia="Times New Roman" w:hAnsi="Segoe UI" w:cs="Segoe UI"/>
                <w:b/>
                <w:sz w:val="22"/>
                <w:szCs w:val="20"/>
                <w:lang w:eastAsia="ar-SA"/>
              </w:rPr>
            </w:pPr>
            <w:proofErr w:type="spellStart"/>
            <w:r w:rsidRPr="002E1AB9">
              <w:rPr>
                <w:rFonts w:ascii="Segoe UI" w:eastAsia="Times New Roman" w:hAnsi="Segoe UI" w:cs="Segoe UI"/>
                <w:b/>
                <w:sz w:val="22"/>
                <w:szCs w:val="20"/>
                <w:lang w:eastAsia="ar-SA"/>
              </w:rPr>
              <w:t>According</w:t>
            </w:r>
            <w:proofErr w:type="spellEnd"/>
            <w:r w:rsidRPr="002E1AB9">
              <w:rPr>
                <w:rFonts w:ascii="Segoe UI" w:eastAsia="Times New Roman" w:hAnsi="Segoe UI" w:cs="Segoe UI"/>
                <w:b/>
                <w:sz w:val="22"/>
                <w:szCs w:val="20"/>
                <w:lang w:eastAsia="ar-SA"/>
              </w:rPr>
              <w:t xml:space="preserve"> to </w:t>
            </w:r>
            <w:proofErr w:type="spellStart"/>
            <w:r w:rsidRPr="002E1AB9">
              <w:rPr>
                <w:rFonts w:ascii="Segoe UI" w:eastAsia="Times New Roman" w:hAnsi="Segoe UI" w:cs="Segoe UI"/>
                <w:b/>
                <w:sz w:val="22"/>
                <w:szCs w:val="20"/>
                <w:lang w:eastAsia="ar-SA"/>
              </w:rPr>
              <w:t>the</w:t>
            </w:r>
            <w:proofErr w:type="spellEnd"/>
            <w:r w:rsidRPr="002E1AB9">
              <w:rPr>
                <w:rFonts w:ascii="Segoe UI" w:eastAsia="Times New Roman" w:hAnsi="Segoe UI" w:cs="Segoe UI"/>
                <w:b/>
                <w:sz w:val="22"/>
                <w:szCs w:val="20"/>
                <w:lang w:eastAsia="ar-SA"/>
              </w:rPr>
              <w:t xml:space="preserve"> </w:t>
            </w:r>
            <w:proofErr w:type="spellStart"/>
            <w:r w:rsidRPr="002E1AB9">
              <w:rPr>
                <w:rFonts w:ascii="Segoe UI" w:eastAsia="Times New Roman" w:hAnsi="Segoe UI" w:cs="Segoe UI"/>
                <w:b/>
                <w:sz w:val="22"/>
                <w:szCs w:val="20"/>
                <w:lang w:eastAsia="ar-SA"/>
              </w:rPr>
              <w:t>above</w:t>
            </w:r>
            <w:proofErr w:type="spellEnd"/>
            <w:r w:rsidRPr="002E1AB9">
              <w:rPr>
                <w:rFonts w:ascii="Segoe UI" w:eastAsia="Times New Roman" w:hAnsi="Segoe UI" w:cs="Segoe UI"/>
                <w:b/>
                <w:sz w:val="22"/>
                <w:szCs w:val="20"/>
                <w:lang w:eastAsia="ar-SA"/>
              </w:rPr>
              <w:t xml:space="preserve"> </w:t>
            </w:r>
            <w:proofErr w:type="spellStart"/>
            <w:r w:rsidRPr="002E1AB9">
              <w:rPr>
                <w:rFonts w:ascii="Segoe UI" w:eastAsia="Times New Roman" w:hAnsi="Segoe UI" w:cs="Segoe UI"/>
                <w:b/>
                <w:sz w:val="22"/>
                <w:szCs w:val="20"/>
                <w:lang w:eastAsia="ar-SA"/>
              </w:rPr>
              <w:t>findings</w:t>
            </w:r>
            <w:proofErr w:type="spellEnd"/>
            <w:r w:rsidRPr="002E1AB9">
              <w:rPr>
                <w:rFonts w:ascii="Segoe UI" w:eastAsia="Times New Roman" w:hAnsi="Segoe UI" w:cs="Segoe UI"/>
                <w:b/>
                <w:sz w:val="22"/>
                <w:szCs w:val="20"/>
                <w:lang w:eastAsia="ar-SA"/>
              </w:rPr>
              <w:t xml:space="preserve">, </w:t>
            </w:r>
            <w:proofErr w:type="spellStart"/>
            <w:r w:rsidRPr="002E1AB9">
              <w:rPr>
                <w:rFonts w:ascii="Segoe UI" w:eastAsia="Times New Roman" w:hAnsi="Segoe UI" w:cs="Segoe UI"/>
                <w:b/>
                <w:sz w:val="22"/>
                <w:szCs w:val="20"/>
                <w:lang w:eastAsia="ar-SA"/>
              </w:rPr>
              <w:t>we</w:t>
            </w:r>
            <w:proofErr w:type="spellEnd"/>
            <w:r w:rsidRPr="002E1AB9">
              <w:rPr>
                <w:rFonts w:ascii="Segoe UI" w:eastAsia="Times New Roman" w:hAnsi="Segoe UI" w:cs="Segoe UI"/>
                <w:b/>
                <w:sz w:val="22"/>
                <w:szCs w:val="20"/>
                <w:lang w:eastAsia="ar-SA"/>
              </w:rPr>
              <w:t xml:space="preserve"> </w:t>
            </w:r>
            <w:proofErr w:type="spellStart"/>
            <w:r w:rsidRPr="002E1AB9">
              <w:rPr>
                <w:rFonts w:ascii="Segoe UI" w:eastAsia="Times New Roman" w:hAnsi="Segoe UI" w:cs="Segoe UI"/>
                <w:b/>
                <w:sz w:val="22"/>
                <w:szCs w:val="20"/>
                <w:lang w:eastAsia="ar-SA"/>
              </w:rPr>
              <w:t>confirm</w:t>
            </w:r>
            <w:proofErr w:type="spellEnd"/>
            <w:r w:rsidRPr="002E1AB9">
              <w:rPr>
                <w:rFonts w:ascii="Segoe UI" w:eastAsia="Times New Roman" w:hAnsi="Segoe UI" w:cs="Segoe UI"/>
                <w:b/>
                <w:sz w:val="22"/>
                <w:szCs w:val="20"/>
                <w:lang w:eastAsia="ar-SA"/>
              </w:rPr>
              <w:t xml:space="preserve"> </w:t>
            </w:r>
            <w:proofErr w:type="spellStart"/>
            <w:r w:rsidRPr="002E1AB9">
              <w:rPr>
                <w:rFonts w:ascii="Segoe UI" w:eastAsia="Times New Roman" w:hAnsi="Segoe UI" w:cs="Segoe UI"/>
                <w:b/>
                <w:sz w:val="22"/>
                <w:szCs w:val="20"/>
                <w:lang w:eastAsia="ar-SA"/>
              </w:rPr>
              <w:t>acceptance</w:t>
            </w:r>
            <w:proofErr w:type="spellEnd"/>
          </w:p>
        </w:tc>
        <w:tc>
          <w:tcPr>
            <w:tcW w:w="288" w:type="dxa"/>
            <w:tcBorders>
              <w:left w:val="single" w:sz="8" w:space="0" w:color="000000"/>
            </w:tcBorders>
          </w:tcPr>
          <w:p w14:paraId="35560BAF"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c>
          <w:tcPr>
            <w:tcW w:w="834" w:type="dxa"/>
            <w:tcBorders>
              <w:top w:val="single" w:sz="8" w:space="0" w:color="000000"/>
              <w:left w:val="single" w:sz="8" w:space="0" w:color="000000"/>
              <w:bottom w:val="single" w:sz="8" w:space="0" w:color="000000"/>
            </w:tcBorders>
            <w:vAlign w:val="center"/>
          </w:tcPr>
          <w:p w14:paraId="410AF7AA" w14:textId="77777777" w:rsidR="002E1AB9" w:rsidRPr="002E1AB9" w:rsidRDefault="002E1AB9" w:rsidP="002E1AB9">
            <w:pPr>
              <w:suppressAutoHyphens/>
              <w:snapToGrid w:val="0"/>
              <w:spacing w:line="240" w:lineRule="auto"/>
              <w:jc w:val="center"/>
              <w:rPr>
                <w:rFonts w:ascii="Segoe UI" w:eastAsia="Times New Roman" w:hAnsi="Segoe UI" w:cs="Segoe UI"/>
                <w:sz w:val="20"/>
                <w:szCs w:val="20"/>
                <w:lang w:val="en-GB" w:eastAsia="ar-SA"/>
              </w:rPr>
            </w:pPr>
          </w:p>
        </w:tc>
        <w:tc>
          <w:tcPr>
            <w:tcW w:w="284" w:type="dxa"/>
            <w:tcBorders>
              <w:left w:val="single" w:sz="8" w:space="0" w:color="000000"/>
            </w:tcBorders>
            <w:vAlign w:val="center"/>
          </w:tcPr>
          <w:p w14:paraId="5CCC0C59" w14:textId="77777777" w:rsidR="002E1AB9" w:rsidRPr="002E1AB9" w:rsidRDefault="002E1AB9" w:rsidP="002E1AB9">
            <w:pPr>
              <w:suppressAutoHyphens/>
              <w:snapToGrid w:val="0"/>
              <w:spacing w:line="240" w:lineRule="auto"/>
              <w:jc w:val="center"/>
              <w:rPr>
                <w:rFonts w:ascii="Segoe UI" w:eastAsia="Times New Roman" w:hAnsi="Segoe UI" w:cs="Segoe UI"/>
                <w:sz w:val="20"/>
                <w:szCs w:val="20"/>
                <w:lang w:val="en-GB" w:eastAsia="ar-SA"/>
              </w:rPr>
            </w:pPr>
          </w:p>
        </w:tc>
        <w:tc>
          <w:tcPr>
            <w:tcW w:w="880" w:type="dxa"/>
            <w:gridSpan w:val="2"/>
            <w:tcBorders>
              <w:top w:val="single" w:sz="8" w:space="0" w:color="000000"/>
              <w:left w:val="single" w:sz="8" w:space="0" w:color="000000"/>
              <w:bottom w:val="single" w:sz="8" w:space="0" w:color="000000"/>
              <w:right w:val="single" w:sz="8" w:space="0" w:color="000000"/>
            </w:tcBorders>
            <w:vAlign w:val="center"/>
          </w:tcPr>
          <w:p w14:paraId="1B029923" w14:textId="77777777" w:rsidR="002E1AB9" w:rsidRPr="002E1AB9" w:rsidRDefault="002E1AB9" w:rsidP="002E1AB9">
            <w:pPr>
              <w:suppressAutoHyphens/>
              <w:snapToGrid w:val="0"/>
              <w:spacing w:line="240" w:lineRule="auto"/>
              <w:jc w:val="center"/>
              <w:rPr>
                <w:rFonts w:ascii="Segoe UI" w:eastAsia="Times New Roman" w:hAnsi="Segoe UI" w:cs="Segoe UI"/>
                <w:sz w:val="20"/>
                <w:szCs w:val="20"/>
                <w:lang w:val="en-GB" w:eastAsia="ar-SA"/>
              </w:rPr>
            </w:pPr>
          </w:p>
        </w:tc>
      </w:tr>
    </w:tbl>
    <w:p w14:paraId="62BAA681" w14:textId="77777777" w:rsidR="002E1AB9" w:rsidRPr="002E1AB9" w:rsidRDefault="002E1AB9" w:rsidP="002E1AB9">
      <w:pPr>
        <w:suppressAutoHyphens/>
        <w:spacing w:line="240" w:lineRule="auto"/>
        <w:rPr>
          <w:rFonts w:ascii="Segoe UI" w:eastAsia="Times New Roman" w:hAnsi="Segoe UI" w:cs="Segoe UI"/>
          <w:sz w:val="10"/>
          <w:szCs w:val="10"/>
          <w:lang w:val="en-GB" w:eastAsia="ar-SA"/>
        </w:rPr>
      </w:pPr>
    </w:p>
    <w:p w14:paraId="2D928B8A" w14:textId="77777777" w:rsidR="002E1AB9" w:rsidRPr="002E1AB9" w:rsidRDefault="002E1AB9" w:rsidP="002E1AB9">
      <w:pPr>
        <w:spacing w:line="240" w:lineRule="auto"/>
        <w:rPr>
          <w:rFonts w:ascii="Segoe UI" w:eastAsia="Times New Roman" w:hAnsi="Segoe UI" w:cs="Segoe UI"/>
          <w:sz w:val="20"/>
          <w:szCs w:val="20"/>
          <w:lang w:val="en-GB"/>
        </w:rPr>
      </w:pPr>
      <w:r w:rsidRPr="002E1AB9">
        <w:rPr>
          <w:rFonts w:ascii="Segoe UI" w:eastAsia="Times New Roman" w:hAnsi="Segoe UI" w:cs="Segoe UI"/>
          <w:sz w:val="20"/>
          <w:szCs w:val="20"/>
          <w:lang w:val="en-GB"/>
        </w:rPr>
        <w:t>Additional comments:</w:t>
      </w:r>
    </w:p>
    <w:tbl>
      <w:tblPr>
        <w:tblW w:w="0" w:type="auto"/>
        <w:tblBorders>
          <w:top w:val="single" w:sz="12" w:space="0" w:color="auto"/>
          <w:left w:val="single" w:sz="12" w:space="0" w:color="auto"/>
          <w:bottom w:val="single" w:sz="12" w:space="0" w:color="auto"/>
          <w:right w:val="single" w:sz="12" w:space="0" w:color="auto"/>
          <w:insideH w:val="dashed" w:sz="4" w:space="0" w:color="auto"/>
          <w:insideV w:val="dashed" w:sz="4" w:space="0" w:color="auto"/>
        </w:tblBorders>
        <w:tblLayout w:type="fixed"/>
        <w:tblLook w:val="0000" w:firstRow="0" w:lastRow="0" w:firstColumn="0" w:lastColumn="0" w:noHBand="0" w:noVBand="0"/>
      </w:tblPr>
      <w:tblGrid>
        <w:gridCol w:w="9180"/>
      </w:tblGrid>
      <w:tr w:rsidR="002E1AB9" w:rsidRPr="002E1AB9" w14:paraId="1CAB408E" w14:textId="77777777" w:rsidTr="003D3A47">
        <w:trPr>
          <w:trHeight w:hRule="exact" w:val="284"/>
        </w:trPr>
        <w:tc>
          <w:tcPr>
            <w:tcW w:w="9180" w:type="dxa"/>
            <w:vAlign w:val="center"/>
          </w:tcPr>
          <w:p w14:paraId="69FFFD74" w14:textId="77777777" w:rsidR="002E1AB9" w:rsidRPr="002E1AB9" w:rsidRDefault="002E1AB9" w:rsidP="002E1AB9">
            <w:pPr>
              <w:tabs>
                <w:tab w:val="center" w:pos="4153"/>
                <w:tab w:val="right" w:pos="8306"/>
              </w:tabs>
              <w:spacing w:line="240" w:lineRule="auto"/>
              <w:rPr>
                <w:rFonts w:ascii="Segoe UI" w:eastAsia="Times New Roman" w:hAnsi="Segoe UI" w:cs="Segoe UI"/>
                <w:sz w:val="20"/>
                <w:szCs w:val="20"/>
                <w:lang w:eastAsia="sl-SI"/>
              </w:rPr>
            </w:pPr>
          </w:p>
        </w:tc>
      </w:tr>
      <w:tr w:rsidR="002E1AB9" w:rsidRPr="002E1AB9" w14:paraId="35FF1CB7" w14:textId="77777777" w:rsidTr="003D3A47">
        <w:trPr>
          <w:trHeight w:hRule="exact" w:val="284"/>
        </w:trPr>
        <w:tc>
          <w:tcPr>
            <w:tcW w:w="9180" w:type="dxa"/>
            <w:vAlign w:val="center"/>
          </w:tcPr>
          <w:p w14:paraId="70D85343" w14:textId="77777777" w:rsidR="002E1AB9" w:rsidRPr="002E1AB9" w:rsidRDefault="002E1AB9" w:rsidP="002E1AB9">
            <w:pPr>
              <w:spacing w:line="240" w:lineRule="auto"/>
              <w:rPr>
                <w:rFonts w:ascii="Segoe UI" w:eastAsia="Times New Roman" w:hAnsi="Segoe UI" w:cs="Segoe UI"/>
                <w:sz w:val="20"/>
                <w:szCs w:val="20"/>
                <w:lang w:val="en-GB"/>
              </w:rPr>
            </w:pPr>
          </w:p>
        </w:tc>
      </w:tr>
      <w:tr w:rsidR="002E1AB9" w:rsidRPr="002E1AB9" w14:paraId="1006F448" w14:textId="77777777" w:rsidTr="003D3A47">
        <w:trPr>
          <w:trHeight w:hRule="exact" w:val="284"/>
        </w:trPr>
        <w:tc>
          <w:tcPr>
            <w:tcW w:w="9180" w:type="dxa"/>
            <w:vAlign w:val="center"/>
          </w:tcPr>
          <w:p w14:paraId="16FD5733" w14:textId="77777777" w:rsidR="002E1AB9" w:rsidRPr="002E1AB9" w:rsidRDefault="002E1AB9" w:rsidP="002E1AB9">
            <w:pPr>
              <w:spacing w:line="240" w:lineRule="auto"/>
              <w:rPr>
                <w:rFonts w:ascii="Segoe UI" w:eastAsia="Times New Roman" w:hAnsi="Segoe UI" w:cs="Segoe UI"/>
                <w:sz w:val="20"/>
                <w:szCs w:val="20"/>
                <w:lang w:val="en-GB"/>
              </w:rPr>
            </w:pPr>
          </w:p>
        </w:tc>
      </w:tr>
    </w:tbl>
    <w:p w14:paraId="75D61CD5" w14:textId="77777777" w:rsidR="002E1AB9" w:rsidRPr="002E1AB9" w:rsidRDefault="002E1AB9" w:rsidP="002E1AB9">
      <w:pPr>
        <w:spacing w:line="240" w:lineRule="auto"/>
        <w:rPr>
          <w:rFonts w:ascii="Segoe UI" w:eastAsia="Times New Roman" w:hAnsi="Segoe UI" w:cs="Segoe UI"/>
          <w:color w:val="222222"/>
          <w:sz w:val="10"/>
          <w:szCs w:val="10"/>
          <w:lang w:val="en"/>
        </w:rPr>
      </w:pPr>
    </w:p>
    <w:p w14:paraId="321D1DCD" w14:textId="77777777" w:rsidR="002E1AB9" w:rsidRPr="002E1AB9" w:rsidRDefault="002E1AB9" w:rsidP="002E1AB9">
      <w:pPr>
        <w:spacing w:line="240" w:lineRule="auto"/>
        <w:rPr>
          <w:rFonts w:ascii="Segoe UI" w:eastAsia="Times New Roman" w:hAnsi="Segoe UI" w:cs="Segoe UI"/>
          <w:sz w:val="22"/>
          <w:lang w:val="en-GB"/>
        </w:rPr>
      </w:pPr>
      <w:r w:rsidRPr="002E1AB9">
        <w:rPr>
          <w:rFonts w:ascii="Segoe UI" w:eastAsia="Times New Roman" w:hAnsi="Segoe UI" w:cs="Segoe UI"/>
          <w:color w:val="222222"/>
          <w:sz w:val="22"/>
          <w:lang w:val="en"/>
        </w:rPr>
        <w:t>Supplier shall receive a copy of the signed final acceptance certificate.</w:t>
      </w:r>
    </w:p>
    <w:p w14:paraId="62F19B7C" w14:textId="69E6C214" w:rsidR="002E1AB9" w:rsidRDefault="002E1AB9" w:rsidP="00642DF9">
      <w:pPr>
        <w:suppressAutoHyphens/>
        <w:spacing w:line="240" w:lineRule="auto"/>
        <w:rPr>
          <w:rFonts w:ascii="Segoe UI" w:eastAsia="Times New Roman" w:hAnsi="Segoe UI" w:cs="Segoe UI"/>
          <w:color w:val="000000"/>
          <w:sz w:val="22"/>
          <w:szCs w:val="20"/>
          <w:lang w:eastAsia="ar-SA"/>
        </w:rPr>
      </w:pPr>
    </w:p>
    <w:tbl>
      <w:tblPr>
        <w:tblW w:w="10206" w:type="dxa"/>
        <w:tblLayout w:type="fixed"/>
        <w:tblLook w:val="0000" w:firstRow="0" w:lastRow="0" w:firstColumn="0" w:lastColumn="0" w:noHBand="0" w:noVBand="0"/>
      </w:tblPr>
      <w:tblGrid>
        <w:gridCol w:w="4820"/>
        <w:gridCol w:w="425"/>
        <w:gridCol w:w="4961"/>
      </w:tblGrid>
      <w:tr w:rsidR="002E1AB9" w:rsidRPr="00642DF9" w14:paraId="58489D76" w14:textId="77777777" w:rsidTr="003D3A47">
        <w:tc>
          <w:tcPr>
            <w:tcW w:w="4820" w:type="dxa"/>
            <w:shd w:val="clear" w:color="auto" w:fill="DEEAF6" w:themeFill="accent5" w:themeFillTint="33"/>
          </w:tcPr>
          <w:p w14:paraId="05219D44" w14:textId="4D721491" w:rsidR="002E1AB9" w:rsidRPr="00642DF9" w:rsidRDefault="002E1AB9" w:rsidP="003D3A47">
            <w:pPr>
              <w:spacing w:line="240" w:lineRule="auto"/>
              <w:jc w:val="center"/>
              <w:rPr>
                <w:rFonts w:ascii="Segoe UI" w:eastAsia="Times New Roman" w:hAnsi="Segoe UI" w:cs="Segoe UI"/>
                <w:color w:val="000000"/>
                <w:sz w:val="22"/>
                <w:szCs w:val="20"/>
              </w:rPr>
            </w:pPr>
            <w:proofErr w:type="spellStart"/>
            <w:r>
              <w:rPr>
                <w:rFonts w:ascii="Segoe UI" w:eastAsia="Times New Roman" w:hAnsi="Segoe UI" w:cs="Segoe UI"/>
                <w:color w:val="000000"/>
                <w:sz w:val="22"/>
                <w:szCs w:val="20"/>
              </w:rPr>
              <w:t>The</w:t>
            </w:r>
            <w:proofErr w:type="spellEnd"/>
            <w:r>
              <w:rPr>
                <w:rFonts w:ascii="Segoe UI" w:eastAsia="Times New Roman" w:hAnsi="Segoe UI" w:cs="Segoe UI"/>
                <w:color w:val="000000"/>
                <w:sz w:val="22"/>
                <w:szCs w:val="20"/>
              </w:rPr>
              <w:t xml:space="preserve"> </w:t>
            </w:r>
            <w:proofErr w:type="spellStart"/>
            <w:r>
              <w:rPr>
                <w:rFonts w:ascii="Segoe UI" w:eastAsia="Times New Roman" w:hAnsi="Segoe UI" w:cs="Segoe UI"/>
                <w:color w:val="000000"/>
                <w:sz w:val="22"/>
                <w:szCs w:val="20"/>
              </w:rPr>
              <w:t>Supplier</w:t>
            </w:r>
            <w:proofErr w:type="spellEnd"/>
          </w:p>
        </w:tc>
        <w:tc>
          <w:tcPr>
            <w:tcW w:w="425" w:type="dxa"/>
            <w:shd w:val="clear" w:color="auto" w:fill="DEEAF6" w:themeFill="accent5" w:themeFillTint="33"/>
          </w:tcPr>
          <w:p w14:paraId="759AF32C" w14:textId="77777777" w:rsidR="002E1AB9" w:rsidRPr="00642DF9" w:rsidRDefault="002E1AB9" w:rsidP="003D3A47">
            <w:pPr>
              <w:spacing w:line="240" w:lineRule="auto"/>
              <w:rPr>
                <w:rFonts w:ascii="Segoe UI" w:eastAsia="Times New Roman" w:hAnsi="Segoe UI" w:cs="Segoe UI"/>
                <w:color w:val="000000"/>
                <w:sz w:val="22"/>
                <w:szCs w:val="20"/>
              </w:rPr>
            </w:pPr>
          </w:p>
        </w:tc>
        <w:tc>
          <w:tcPr>
            <w:tcW w:w="4961" w:type="dxa"/>
            <w:shd w:val="clear" w:color="auto" w:fill="DEEAF6" w:themeFill="accent5" w:themeFillTint="33"/>
          </w:tcPr>
          <w:p w14:paraId="5EE6D364" w14:textId="77777777" w:rsidR="002E1AB9" w:rsidRPr="00642DF9" w:rsidRDefault="002E1AB9" w:rsidP="003D3A47">
            <w:pPr>
              <w:spacing w:line="240" w:lineRule="auto"/>
              <w:jc w:val="center"/>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Institut “Jožef Stefan”</w:t>
            </w:r>
          </w:p>
        </w:tc>
      </w:tr>
      <w:tr w:rsidR="00642DF9" w:rsidRPr="00642DF9" w14:paraId="434FA87E" w14:textId="77777777" w:rsidTr="00374587">
        <w:tc>
          <w:tcPr>
            <w:tcW w:w="4820" w:type="dxa"/>
            <w:shd w:val="clear" w:color="auto" w:fill="DEEAF6" w:themeFill="accent5" w:themeFillTint="33"/>
          </w:tcPr>
          <w:p w14:paraId="1CAB85B4" w14:textId="2AFDFBDF" w:rsidR="00642DF9" w:rsidRPr="00642DF9" w:rsidRDefault="00642DF9" w:rsidP="002E1AB9">
            <w:pPr>
              <w:spacing w:line="240" w:lineRule="auto"/>
              <w:rPr>
                <w:rFonts w:ascii="Segoe UI" w:eastAsia="Times New Roman" w:hAnsi="Segoe UI" w:cs="Segoe UI"/>
                <w:color w:val="000000"/>
                <w:sz w:val="22"/>
                <w:szCs w:val="20"/>
              </w:rPr>
            </w:pPr>
          </w:p>
        </w:tc>
        <w:tc>
          <w:tcPr>
            <w:tcW w:w="425" w:type="dxa"/>
            <w:shd w:val="clear" w:color="auto" w:fill="DEEAF6" w:themeFill="accent5" w:themeFillTint="33"/>
          </w:tcPr>
          <w:p w14:paraId="7B34FACB" w14:textId="77777777" w:rsidR="00642DF9" w:rsidRPr="00642DF9" w:rsidRDefault="00642DF9" w:rsidP="00642DF9">
            <w:pPr>
              <w:spacing w:line="240" w:lineRule="auto"/>
              <w:rPr>
                <w:rFonts w:ascii="Segoe UI" w:eastAsia="Times New Roman" w:hAnsi="Segoe UI" w:cs="Segoe UI"/>
                <w:color w:val="000000"/>
                <w:sz w:val="22"/>
                <w:szCs w:val="20"/>
              </w:rPr>
            </w:pPr>
          </w:p>
        </w:tc>
        <w:tc>
          <w:tcPr>
            <w:tcW w:w="4961" w:type="dxa"/>
            <w:shd w:val="clear" w:color="auto" w:fill="DEEAF6" w:themeFill="accent5" w:themeFillTint="33"/>
          </w:tcPr>
          <w:p w14:paraId="4737D0BC" w14:textId="6CB462D7" w:rsidR="00642DF9" w:rsidRPr="00642DF9" w:rsidRDefault="00642DF9" w:rsidP="002E1AB9">
            <w:pPr>
              <w:spacing w:line="240" w:lineRule="auto"/>
              <w:rPr>
                <w:rFonts w:ascii="Segoe UI" w:eastAsia="Times New Roman" w:hAnsi="Segoe UI" w:cs="Segoe UI"/>
                <w:color w:val="000000"/>
                <w:sz w:val="22"/>
                <w:szCs w:val="20"/>
              </w:rPr>
            </w:pPr>
          </w:p>
        </w:tc>
      </w:tr>
      <w:tr w:rsidR="00642DF9" w:rsidRPr="00642DF9" w14:paraId="17A00782" w14:textId="77777777" w:rsidTr="00AC7AB8">
        <w:trPr>
          <w:trHeight w:val="421"/>
        </w:trPr>
        <w:tc>
          <w:tcPr>
            <w:tcW w:w="4820" w:type="dxa"/>
            <w:tcBorders>
              <w:bottom w:val="dashed" w:sz="4" w:space="0" w:color="auto"/>
            </w:tcBorders>
          </w:tcPr>
          <w:p w14:paraId="61FFCEB3" w14:textId="77777777" w:rsidR="00642DF9" w:rsidRPr="00642DF9" w:rsidRDefault="00642DF9" w:rsidP="00642DF9">
            <w:pPr>
              <w:spacing w:line="240" w:lineRule="auto"/>
              <w:jc w:val="center"/>
              <w:rPr>
                <w:rFonts w:ascii="Segoe UI" w:eastAsia="Times New Roman" w:hAnsi="Segoe UI" w:cs="Segoe UI"/>
                <w:color w:val="000000"/>
                <w:sz w:val="22"/>
                <w:szCs w:val="20"/>
              </w:rPr>
            </w:pPr>
          </w:p>
          <w:p w14:paraId="2DA99C91" w14:textId="77777777" w:rsidR="00642DF9" w:rsidRPr="00642DF9" w:rsidRDefault="00642DF9" w:rsidP="00642DF9">
            <w:pPr>
              <w:spacing w:line="240" w:lineRule="auto"/>
              <w:jc w:val="center"/>
              <w:rPr>
                <w:rFonts w:ascii="Segoe UI" w:eastAsia="Times New Roman" w:hAnsi="Segoe UI" w:cs="Segoe UI"/>
                <w:color w:val="000000"/>
                <w:sz w:val="22"/>
                <w:szCs w:val="20"/>
              </w:rPr>
            </w:pPr>
          </w:p>
          <w:p w14:paraId="5EE843F6" w14:textId="77777777" w:rsidR="00642DF9" w:rsidRPr="00642DF9" w:rsidRDefault="00642DF9" w:rsidP="00642DF9">
            <w:pPr>
              <w:spacing w:line="240" w:lineRule="auto"/>
              <w:jc w:val="center"/>
              <w:rPr>
                <w:rFonts w:ascii="Segoe UI" w:eastAsia="Times New Roman" w:hAnsi="Segoe UI" w:cs="Segoe UI"/>
                <w:color w:val="000000"/>
                <w:sz w:val="22"/>
                <w:szCs w:val="20"/>
              </w:rPr>
            </w:pPr>
          </w:p>
        </w:tc>
        <w:tc>
          <w:tcPr>
            <w:tcW w:w="425" w:type="dxa"/>
          </w:tcPr>
          <w:p w14:paraId="0F8413AE" w14:textId="77777777" w:rsidR="00642DF9" w:rsidRPr="00642DF9" w:rsidRDefault="00642DF9" w:rsidP="00642DF9">
            <w:pPr>
              <w:spacing w:line="240" w:lineRule="auto"/>
              <w:rPr>
                <w:rFonts w:ascii="Segoe UI" w:eastAsia="Times New Roman" w:hAnsi="Segoe UI" w:cs="Segoe UI"/>
                <w:color w:val="000000"/>
                <w:sz w:val="22"/>
                <w:szCs w:val="20"/>
              </w:rPr>
            </w:pPr>
          </w:p>
        </w:tc>
        <w:tc>
          <w:tcPr>
            <w:tcW w:w="4961" w:type="dxa"/>
            <w:tcBorders>
              <w:bottom w:val="dashed" w:sz="4" w:space="0" w:color="auto"/>
            </w:tcBorders>
          </w:tcPr>
          <w:p w14:paraId="58F3AF7C" w14:textId="77777777" w:rsidR="00642DF9" w:rsidRPr="00642DF9" w:rsidRDefault="00642DF9" w:rsidP="00642DF9">
            <w:pPr>
              <w:spacing w:line="240" w:lineRule="auto"/>
              <w:rPr>
                <w:rFonts w:ascii="Segoe UI" w:eastAsia="Times New Roman" w:hAnsi="Segoe UI" w:cs="Segoe UI"/>
                <w:color w:val="000000"/>
                <w:sz w:val="22"/>
                <w:szCs w:val="20"/>
              </w:rPr>
            </w:pPr>
          </w:p>
        </w:tc>
      </w:tr>
      <w:tr w:rsidR="00642DF9" w:rsidRPr="00642DF9" w14:paraId="5149DF0A" w14:textId="77777777" w:rsidTr="00AC7AB8">
        <w:tc>
          <w:tcPr>
            <w:tcW w:w="4820" w:type="dxa"/>
            <w:tcBorders>
              <w:top w:val="dashed" w:sz="4" w:space="0" w:color="auto"/>
            </w:tcBorders>
          </w:tcPr>
          <w:p w14:paraId="29D8A4E8" w14:textId="06F99CD5"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w:t>
            </w:r>
            <w:r w:rsidR="002E1AB9" w:rsidRPr="002E1AB9">
              <w:rPr>
                <w:rFonts w:ascii="Segoe UI" w:eastAsia="Times New Roman" w:hAnsi="Segoe UI" w:cs="Segoe UI"/>
                <w:i/>
                <w:color w:val="000000"/>
                <w:sz w:val="18"/>
                <w:szCs w:val="18"/>
              </w:rPr>
              <w:t xml:space="preserve">(name </w:t>
            </w:r>
            <w:proofErr w:type="spellStart"/>
            <w:r w:rsidR="002E1AB9" w:rsidRPr="002E1AB9">
              <w:rPr>
                <w:rFonts w:ascii="Segoe UI" w:eastAsia="Times New Roman" w:hAnsi="Segoe UI" w:cs="Segoe UI"/>
                <w:i/>
                <w:color w:val="000000"/>
                <w:sz w:val="18"/>
                <w:szCs w:val="18"/>
              </w:rPr>
              <w:t>and</w:t>
            </w:r>
            <w:proofErr w:type="spellEnd"/>
            <w:r w:rsidR="002E1AB9" w:rsidRPr="002E1AB9">
              <w:rPr>
                <w:rFonts w:ascii="Segoe UI" w:eastAsia="Times New Roman" w:hAnsi="Segoe UI" w:cs="Segoe UI"/>
                <w:i/>
                <w:color w:val="000000"/>
                <w:sz w:val="18"/>
                <w:szCs w:val="18"/>
              </w:rPr>
              <w:t xml:space="preserve"> </w:t>
            </w:r>
            <w:proofErr w:type="spellStart"/>
            <w:r w:rsidR="002E1AB9" w:rsidRPr="002E1AB9">
              <w:rPr>
                <w:rFonts w:ascii="Segoe UI" w:eastAsia="Times New Roman" w:hAnsi="Segoe UI" w:cs="Segoe UI"/>
                <w:i/>
                <w:color w:val="000000"/>
                <w:sz w:val="18"/>
                <w:szCs w:val="18"/>
              </w:rPr>
              <w:t>surname</w:t>
            </w:r>
            <w:proofErr w:type="spellEnd"/>
            <w:r w:rsidR="002E1AB9" w:rsidRPr="002E1AB9">
              <w:rPr>
                <w:rFonts w:ascii="Segoe UI" w:eastAsia="Times New Roman" w:hAnsi="Segoe UI" w:cs="Segoe UI"/>
                <w:i/>
                <w:color w:val="000000"/>
                <w:sz w:val="18"/>
                <w:szCs w:val="18"/>
              </w:rPr>
              <w:t xml:space="preserve"> </w:t>
            </w:r>
            <w:proofErr w:type="spellStart"/>
            <w:r w:rsidR="002E1AB9" w:rsidRPr="002E1AB9">
              <w:rPr>
                <w:rFonts w:ascii="Segoe UI" w:eastAsia="Times New Roman" w:hAnsi="Segoe UI" w:cs="Segoe UI"/>
                <w:i/>
                <w:color w:val="000000"/>
                <w:sz w:val="18"/>
                <w:szCs w:val="18"/>
              </w:rPr>
              <w:t>of</w:t>
            </w:r>
            <w:proofErr w:type="spellEnd"/>
            <w:r w:rsidR="002E1AB9" w:rsidRPr="002E1AB9">
              <w:rPr>
                <w:rFonts w:ascii="Segoe UI" w:eastAsia="Times New Roman" w:hAnsi="Segoe UI" w:cs="Segoe UI"/>
                <w:i/>
                <w:color w:val="000000"/>
                <w:sz w:val="18"/>
                <w:szCs w:val="18"/>
              </w:rPr>
              <w:t xml:space="preserve"> </w:t>
            </w:r>
            <w:proofErr w:type="spellStart"/>
            <w:r w:rsidR="002E1AB9" w:rsidRPr="002E1AB9">
              <w:rPr>
                <w:rFonts w:ascii="Segoe UI" w:eastAsia="Times New Roman" w:hAnsi="Segoe UI" w:cs="Segoe UI"/>
                <w:i/>
                <w:color w:val="000000"/>
                <w:sz w:val="18"/>
                <w:szCs w:val="18"/>
              </w:rPr>
              <w:t>the</w:t>
            </w:r>
            <w:proofErr w:type="spellEnd"/>
            <w:r w:rsidR="002E1AB9" w:rsidRPr="002E1AB9">
              <w:rPr>
                <w:rFonts w:ascii="Segoe UI" w:eastAsia="Times New Roman" w:hAnsi="Segoe UI" w:cs="Segoe UI"/>
                <w:i/>
                <w:color w:val="000000"/>
                <w:sz w:val="18"/>
                <w:szCs w:val="18"/>
              </w:rPr>
              <w:t xml:space="preserve"> </w:t>
            </w:r>
            <w:proofErr w:type="spellStart"/>
            <w:r w:rsidR="002E1AB9" w:rsidRPr="002E1AB9">
              <w:rPr>
                <w:rFonts w:ascii="Segoe UI" w:eastAsia="Times New Roman" w:hAnsi="Segoe UI" w:cs="Segoe UI"/>
                <w:i/>
                <w:color w:val="000000"/>
                <w:sz w:val="18"/>
                <w:szCs w:val="18"/>
              </w:rPr>
              <w:t>supplie’s</w:t>
            </w:r>
            <w:proofErr w:type="spellEnd"/>
            <w:r w:rsidR="002E1AB9" w:rsidRPr="002E1AB9">
              <w:rPr>
                <w:rFonts w:ascii="Segoe UI" w:eastAsia="Times New Roman" w:hAnsi="Segoe UI" w:cs="Segoe UI"/>
                <w:i/>
                <w:color w:val="000000"/>
                <w:sz w:val="18"/>
                <w:szCs w:val="18"/>
              </w:rPr>
              <w:t xml:space="preserve"> </w:t>
            </w:r>
            <w:proofErr w:type="spellStart"/>
            <w:r w:rsidR="002E1AB9" w:rsidRPr="002E1AB9">
              <w:rPr>
                <w:rFonts w:ascii="Segoe UI" w:eastAsia="Times New Roman" w:hAnsi="Segoe UI" w:cs="Segoe UI"/>
                <w:i/>
                <w:color w:val="000000"/>
                <w:sz w:val="18"/>
                <w:szCs w:val="18"/>
              </w:rPr>
              <w:t>representativer</w:t>
            </w:r>
            <w:proofErr w:type="spellEnd"/>
            <w:r w:rsidR="002E1AB9" w:rsidRPr="002E1AB9">
              <w:rPr>
                <w:rFonts w:ascii="Segoe UI" w:eastAsia="Times New Roman" w:hAnsi="Segoe UI" w:cs="Segoe UI"/>
                <w:i/>
                <w:color w:val="000000"/>
                <w:sz w:val="18"/>
                <w:szCs w:val="18"/>
              </w:rPr>
              <w:t>)</w:t>
            </w:r>
          </w:p>
        </w:tc>
        <w:tc>
          <w:tcPr>
            <w:tcW w:w="425" w:type="dxa"/>
          </w:tcPr>
          <w:p w14:paraId="773B1C3D" w14:textId="77777777" w:rsidR="00642DF9" w:rsidRPr="00642DF9" w:rsidRDefault="00642DF9" w:rsidP="00642DF9">
            <w:pPr>
              <w:spacing w:line="240" w:lineRule="auto"/>
              <w:rPr>
                <w:rFonts w:ascii="Segoe UI" w:eastAsia="Times New Roman" w:hAnsi="Segoe UI" w:cs="Segoe UI"/>
                <w:color w:val="000000"/>
                <w:sz w:val="18"/>
                <w:szCs w:val="18"/>
              </w:rPr>
            </w:pPr>
          </w:p>
          <w:p w14:paraId="31B746B3" w14:textId="77777777" w:rsidR="00642DF9" w:rsidRPr="00642DF9" w:rsidRDefault="00642DF9" w:rsidP="00642DF9">
            <w:pPr>
              <w:spacing w:line="240" w:lineRule="auto"/>
              <w:rPr>
                <w:rFonts w:ascii="Segoe UI" w:eastAsia="Times New Roman" w:hAnsi="Segoe UI" w:cs="Segoe UI"/>
                <w:color w:val="000000"/>
                <w:sz w:val="18"/>
                <w:szCs w:val="18"/>
              </w:rPr>
            </w:pPr>
          </w:p>
        </w:tc>
        <w:tc>
          <w:tcPr>
            <w:tcW w:w="4961" w:type="dxa"/>
            <w:tcBorders>
              <w:top w:val="dashed" w:sz="4" w:space="0" w:color="auto"/>
            </w:tcBorders>
          </w:tcPr>
          <w:p w14:paraId="6A04B2BD" w14:textId="7C8BDE93" w:rsidR="00642DF9" w:rsidRPr="00642DF9" w:rsidRDefault="002E1AB9" w:rsidP="00642DF9">
            <w:pPr>
              <w:spacing w:line="240" w:lineRule="auto"/>
              <w:jc w:val="center"/>
              <w:rPr>
                <w:rFonts w:ascii="Segoe UI" w:eastAsia="Times New Roman" w:hAnsi="Segoe UI" w:cs="Segoe UI"/>
                <w:i/>
                <w:color w:val="000000"/>
                <w:sz w:val="18"/>
                <w:szCs w:val="18"/>
              </w:rPr>
            </w:pPr>
            <w:r w:rsidRPr="002E1AB9">
              <w:rPr>
                <w:rFonts w:ascii="Segoe UI" w:eastAsia="Times New Roman" w:hAnsi="Segoe UI" w:cs="Segoe UI"/>
                <w:i/>
                <w:color w:val="000000"/>
                <w:sz w:val="18"/>
                <w:szCs w:val="18"/>
              </w:rPr>
              <w:t xml:space="preserve">(name </w:t>
            </w:r>
            <w:proofErr w:type="spellStart"/>
            <w:r w:rsidRPr="002E1AB9">
              <w:rPr>
                <w:rFonts w:ascii="Segoe UI" w:eastAsia="Times New Roman" w:hAnsi="Segoe UI" w:cs="Segoe UI"/>
                <w:i/>
                <w:color w:val="000000"/>
                <w:sz w:val="18"/>
                <w:szCs w:val="18"/>
              </w:rPr>
              <w:t>and</w:t>
            </w:r>
            <w:proofErr w:type="spellEnd"/>
            <w:r w:rsidRPr="002E1AB9">
              <w:rPr>
                <w:rFonts w:ascii="Segoe UI" w:eastAsia="Times New Roman" w:hAnsi="Segoe UI" w:cs="Segoe UI"/>
                <w:i/>
                <w:color w:val="000000"/>
                <w:sz w:val="18"/>
                <w:szCs w:val="18"/>
              </w:rPr>
              <w:t xml:space="preserve"> </w:t>
            </w:r>
            <w:proofErr w:type="spellStart"/>
            <w:r w:rsidRPr="002E1AB9">
              <w:rPr>
                <w:rFonts w:ascii="Segoe UI" w:eastAsia="Times New Roman" w:hAnsi="Segoe UI" w:cs="Segoe UI"/>
                <w:i/>
                <w:color w:val="000000"/>
                <w:sz w:val="18"/>
                <w:szCs w:val="18"/>
              </w:rPr>
              <w:t>surname</w:t>
            </w:r>
            <w:proofErr w:type="spellEnd"/>
            <w:r w:rsidRPr="002E1AB9">
              <w:rPr>
                <w:rFonts w:ascii="Segoe UI" w:eastAsia="Times New Roman" w:hAnsi="Segoe UI" w:cs="Segoe UI"/>
                <w:i/>
                <w:color w:val="000000"/>
                <w:sz w:val="18"/>
                <w:szCs w:val="18"/>
              </w:rPr>
              <w:t xml:space="preserve"> </w:t>
            </w:r>
            <w:proofErr w:type="spellStart"/>
            <w:r w:rsidRPr="002E1AB9">
              <w:rPr>
                <w:rFonts w:ascii="Segoe UI" w:eastAsia="Times New Roman" w:hAnsi="Segoe UI" w:cs="Segoe UI"/>
                <w:i/>
                <w:color w:val="000000"/>
                <w:sz w:val="18"/>
                <w:szCs w:val="18"/>
              </w:rPr>
              <w:t>of</w:t>
            </w:r>
            <w:proofErr w:type="spellEnd"/>
            <w:r w:rsidRPr="002E1AB9">
              <w:rPr>
                <w:rFonts w:ascii="Segoe UI" w:eastAsia="Times New Roman" w:hAnsi="Segoe UI" w:cs="Segoe UI"/>
                <w:i/>
                <w:color w:val="000000"/>
                <w:sz w:val="18"/>
                <w:szCs w:val="18"/>
              </w:rPr>
              <w:t xml:space="preserve"> </w:t>
            </w:r>
            <w:proofErr w:type="spellStart"/>
            <w:r w:rsidRPr="002E1AB9">
              <w:rPr>
                <w:rFonts w:ascii="Segoe UI" w:eastAsia="Times New Roman" w:hAnsi="Segoe UI" w:cs="Segoe UI"/>
                <w:i/>
                <w:color w:val="000000"/>
                <w:sz w:val="18"/>
                <w:szCs w:val="18"/>
              </w:rPr>
              <w:t>the</w:t>
            </w:r>
            <w:proofErr w:type="spellEnd"/>
            <w:r w:rsidRPr="002E1AB9">
              <w:rPr>
                <w:rFonts w:ascii="Segoe UI" w:eastAsia="Times New Roman" w:hAnsi="Segoe UI" w:cs="Segoe UI"/>
                <w:i/>
                <w:color w:val="000000"/>
                <w:sz w:val="18"/>
                <w:szCs w:val="18"/>
              </w:rPr>
              <w:t xml:space="preserve"> </w:t>
            </w:r>
            <w:proofErr w:type="spellStart"/>
            <w:r w:rsidRPr="002E1AB9">
              <w:rPr>
                <w:rFonts w:ascii="Segoe UI" w:eastAsia="Times New Roman" w:hAnsi="Segoe UI" w:cs="Segoe UI"/>
                <w:i/>
                <w:color w:val="000000"/>
                <w:sz w:val="18"/>
                <w:szCs w:val="18"/>
              </w:rPr>
              <w:t>responsible</w:t>
            </w:r>
            <w:proofErr w:type="spellEnd"/>
            <w:r w:rsidRPr="002E1AB9">
              <w:rPr>
                <w:rFonts w:ascii="Segoe UI" w:eastAsia="Times New Roman" w:hAnsi="Segoe UI" w:cs="Segoe UI"/>
                <w:i/>
                <w:color w:val="000000"/>
                <w:sz w:val="18"/>
                <w:szCs w:val="18"/>
              </w:rPr>
              <w:t xml:space="preserve"> </w:t>
            </w:r>
            <w:proofErr w:type="spellStart"/>
            <w:r w:rsidRPr="002E1AB9">
              <w:rPr>
                <w:rFonts w:ascii="Segoe UI" w:eastAsia="Times New Roman" w:hAnsi="Segoe UI" w:cs="Segoe UI"/>
                <w:i/>
                <w:color w:val="000000"/>
                <w:sz w:val="18"/>
                <w:szCs w:val="18"/>
              </w:rPr>
              <w:t>for</w:t>
            </w:r>
            <w:proofErr w:type="spellEnd"/>
            <w:r w:rsidRPr="002E1AB9">
              <w:rPr>
                <w:rFonts w:ascii="Segoe UI" w:eastAsia="Times New Roman" w:hAnsi="Segoe UI" w:cs="Segoe UI"/>
                <w:i/>
                <w:color w:val="000000"/>
                <w:sz w:val="18"/>
                <w:szCs w:val="18"/>
              </w:rPr>
              <w:t xml:space="preserve"> </w:t>
            </w:r>
            <w:proofErr w:type="spellStart"/>
            <w:r w:rsidRPr="002E1AB9">
              <w:rPr>
                <w:rFonts w:ascii="Segoe UI" w:eastAsia="Times New Roman" w:hAnsi="Segoe UI" w:cs="Segoe UI"/>
                <w:i/>
                <w:color w:val="000000"/>
                <w:sz w:val="18"/>
                <w:szCs w:val="18"/>
              </w:rPr>
              <w:t>the</w:t>
            </w:r>
            <w:proofErr w:type="spellEnd"/>
            <w:r w:rsidRPr="002E1AB9">
              <w:rPr>
                <w:rFonts w:ascii="Segoe UI" w:eastAsia="Times New Roman" w:hAnsi="Segoe UI" w:cs="Segoe UI"/>
                <w:i/>
                <w:color w:val="000000"/>
                <w:sz w:val="18"/>
                <w:szCs w:val="18"/>
              </w:rPr>
              <w:t xml:space="preserve"> </w:t>
            </w:r>
            <w:proofErr w:type="spellStart"/>
            <w:r w:rsidRPr="002E1AB9">
              <w:rPr>
                <w:rFonts w:ascii="Segoe UI" w:eastAsia="Times New Roman" w:hAnsi="Segoe UI" w:cs="Segoe UI"/>
                <w:i/>
                <w:color w:val="000000"/>
                <w:sz w:val="18"/>
                <w:szCs w:val="18"/>
              </w:rPr>
              <w:t>equipment</w:t>
            </w:r>
            <w:proofErr w:type="spellEnd"/>
            <w:r w:rsidRPr="002E1AB9">
              <w:rPr>
                <w:rFonts w:ascii="Segoe UI" w:eastAsia="Times New Roman" w:hAnsi="Segoe UI" w:cs="Segoe UI"/>
                <w:i/>
                <w:color w:val="000000"/>
                <w:sz w:val="18"/>
                <w:szCs w:val="18"/>
              </w:rPr>
              <w:t>)</w:t>
            </w:r>
          </w:p>
        </w:tc>
      </w:tr>
    </w:tbl>
    <w:p w14:paraId="19FE6F6E" w14:textId="0A799542" w:rsidR="00642DF9" w:rsidRPr="00642DF9" w:rsidRDefault="004A581A" w:rsidP="00642DF9">
      <w:pPr>
        <w:spacing w:line="240" w:lineRule="auto"/>
        <w:jc w:val="both"/>
        <w:rPr>
          <w:rFonts w:ascii="Segoe UI" w:eastAsia="Times New Roman" w:hAnsi="Segoe UI" w:cs="Segoe UI"/>
          <w:b/>
          <w:color w:val="000000"/>
          <w:sz w:val="22"/>
          <w:lang w:eastAsia="sl-SI"/>
        </w:rPr>
      </w:pPr>
      <w:r w:rsidRPr="004A581A">
        <w:rPr>
          <w:rFonts w:ascii="Segoe UI" w:eastAsia="Times New Roman" w:hAnsi="Segoe UI" w:cs="Segoe UI"/>
          <w:b/>
          <w:color w:val="000000"/>
          <w:sz w:val="28"/>
          <w:szCs w:val="28"/>
          <w:shd w:val="clear" w:color="auto" w:fill="DEEAF6"/>
        </w:rPr>
        <w:lastRenderedPageBreak/>
        <w:t>A STATEMENT WITH DETAILS ABOUT THE NATURAL AND LEGAL ENTITIES OWNED BY THE BIDDER</w:t>
      </w:r>
      <w:r>
        <w:rPr>
          <w:rFonts w:ascii="Segoe UI" w:eastAsia="Times New Roman" w:hAnsi="Segoe UI" w:cs="Segoe UI"/>
          <w:color w:val="000000"/>
          <w:sz w:val="22"/>
        </w:rPr>
        <w:t xml:space="preserve"> </w:t>
      </w:r>
      <w:proofErr w:type="spellStart"/>
      <w:r w:rsidRPr="004A581A">
        <w:rPr>
          <w:rFonts w:ascii="Segoe UI" w:eastAsia="Times New Roman" w:hAnsi="Segoe UI" w:cs="Segoe UI"/>
          <w:color w:val="000000"/>
          <w:sz w:val="22"/>
        </w:rPr>
        <w:t>including</w:t>
      </w:r>
      <w:proofErr w:type="spellEnd"/>
      <w:r w:rsidRPr="004A581A">
        <w:rPr>
          <w:rFonts w:ascii="Segoe UI" w:eastAsia="Times New Roman" w:hAnsi="Segoe UI" w:cs="Segoe UI"/>
          <w:color w:val="000000"/>
          <w:sz w:val="22"/>
        </w:rPr>
        <w:t xml:space="preserve"> </w:t>
      </w:r>
      <w:proofErr w:type="spellStart"/>
      <w:r w:rsidRPr="004A581A">
        <w:rPr>
          <w:rFonts w:ascii="Segoe UI" w:eastAsia="Times New Roman" w:hAnsi="Segoe UI" w:cs="Segoe UI"/>
          <w:color w:val="000000"/>
          <w:sz w:val="22"/>
        </w:rPr>
        <w:t>the</w:t>
      </w:r>
      <w:proofErr w:type="spellEnd"/>
      <w:r w:rsidRPr="004A581A">
        <w:rPr>
          <w:rFonts w:ascii="Segoe UI" w:eastAsia="Times New Roman" w:hAnsi="Segoe UI" w:cs="Segoe UI"/>
          <w:color w:val="000000"/>
          <w:sz w:val="22"/>
        </w:rPr>
        <w:t xml:space="preserve"> </w:t>
      </w:r>
      <w:proofErr w:type="spellStart"/>
      <w:r w:rsidRPr="004A581A">
        <w:rPr>
          <w:rFonts w:ascii="Segoe UI" w:eastAsia="Times New Roman" w:hAnsi="Segoe UI" w:cs="Segoe UI"/>
          <w:color w:val="000000"/>
          <w:sz w:val="22"/>
        </w:rPr>
        <w:t>partners</w:t>
      </w:r>
      <w:proofErr w:type="spellEnd"/>
      <w:r w:rsidRPr="004A581A">
        <w:rPr>
          <w:rFonts w:ascii="Segoe UI" w:eastAsia="Times New Roman" w:hAnsi="Segoe UI" w:cs="Segoe UI"/>
          <w:color w:val="000000"/>
          <w:sz w:val="22"/>
        </w:rPr>
        <w:t xml:space="preserve"> </w:t>
      </w:r>
      <w:proofErr w:type="spellStart"/>
      <w:r w:rsidRPr="004A581A">
        <w:rPr>
          <w:rFonts w:ascii="Segoe UI" w:eastAsia="Times New Roman" w:hAnsi="Segoe UI" w:cs="Segoe UI"/>
          <w:color w:val="000000"/>
          <w:sz w:val="22"/>
        </w:rPr>
        <w:t>and</w:t>
      </w:r>
      <w:proofErr w:type="spellEnd"/>
      <w:r w:rsidRPr="004A581A">
        <w:rPr>
          <w:rFonts w:ascii="Segoe UI" w:eastAsia="Times New Roman" w:hAnsi="Segoe UI" w:cs="Segoe UI"/>
          <w:color w:val="000000"/>
          <w:sz w:val="22"/>
        </w:rPr>
        <w:t xml:space="preserve"> business </w:t>
      </w:r>
      <w:proofErr w:type="spellStart"/>
      <w:r w:rsidRPr="004A581A">
        <w:rPr>
          <w:rFonts w:ascii="Segoe UI" w:eastAsia="Times New Roman" w:hAnsi="Segoe UI" w:cs="Segoe UI"/>
          <w:color w:val="000000"/>
          <w:sz w:val="22"/>
        </w:rPr>
        <w:t>entities</w:t>
      </w:r>
      <w:proofErr w:type="spellEnd"/>
      <w:r w:rsidRPr="004A581A">
        <w:rPr>
          <w:rFonts w:ascii="Segoe UI" w:eastAsia="Times New Roman" w:hAnsi="Segoe UI" w:cs="Segoe UI"/>
          <w:color w:val="000000"/>
          <w:sz w:val="22"/>
        </w:rPr>
        <w:t xml:space="preserve"> </w:t>
      </w:r>
      <w:proofErr w:type="spellStart"/>
      <w:r w:rsidRPr="004A581A">
        <w:rPr>
          <w:rFonts w:ascii="Segoe UI" w:eastAsia="Times New Roman" w:hAnsi="Segoe UI" w:cs="Segoe UI"/>
          <w:color w:val="000000"/>
          <w:sz w:val="22"/>
        </w:rPr>
        <w:t>that</w:t>
      </w:r>
      <w:proofErr w:type="spellEnd"/>
      <w:r w:rsidRPr="004A581A">
        <w:rPr>
          <w:rFonts w:ascii="Segoe UI" w:eastAsia="Times New Roman" w:hAnsi="Segoe UI" w:cs="Segoe UI"/>
          <w:color w:val="000000"/>
          <w:sz w:val="22"/>
        </w:rPr>
        <w:t xml:space="preserve"> are </w:t>
      </w:r>
      <w:proofErr w:type="spellStart"/>
      <w:r w:rsidRPr="004A581A">
        <w:rPr>
          <w:rFonts w:ascii="Segoe UI" w:eastAsia="Times New Roman" w:hAnsi="Segoe UI" w:cs="Segoe UI"/>
          <w:color w:val="000000"/>
          <w:sz w:val="22"/>
        </w:rPr>
        <w:t>considered</w:t>
      </w:r>
      <w:proofErr w:type="spellEnd"/>
      <w:r w:rsidRPr="004A581A">
        <w:rPr>
          <w:rFonts w:ascii="Segoe UI" w:eastAsia="Times New Roman" w:hAnsi="Segoe UI" w:cs="Segoe UI"/>
          <w:color w:val="000000"/>
          <w:sz w:val="22"/>
        </w:rPr>
        <w:t xml:space="preserve"> to be </w:t>
      </w:r>
      <w:proofErr w:type="spellStart"/>
      <w:r w:rsidRPr="004A581A">
        <w:rPr>
          <w:rFonts w:ascii="Segoe UI" w:eastAsia="Times New Roman" w:hAnsi="Segoe UI" w:cs="Segoe UI"/>
          <w:color w:val="000000"/>
          <w:sz w:val="22"/>
        </w:rPr>
        <w:t>associated</w:t>
      </w:r>
      <w:proofErr w:type="spellEnd"/>
      <w:r w:rsidRPr="004A581A">
        <w:rPr>
          <w:rFonts w:ascii="Segoe UI" w:eastAsia="Times New Roman" w:hAnsi="Segoe UI" w:cs="Segoe UI"/>
          <w:color w:val="000000"/>
          <w:sz w:val="22"/>
        </w:rPr>
        <w:t xml:space="preserve"> </w:t>
      </w:r>
      <w:proofErr w:type="spellStart"/>
      <w:r w:rsidRPr="004A581A">
        <w:rPr>
          <w:rFonts w:ascii="Segoe UI" w:eastAsia="Times New Roman" w:hAnsi="Segoe UI" w:cs="Segoe UI"/>
          <w:color w:val="000000"/>
          <w:sz w:val="22"/>
        </w:rPr>
        <w:t>with</w:t>
      </w:r>
      <w:proofErr w:type="spellEnd"/>
      <w:r w:rsidRPr="004A581A">
        <w:rPr>
          <w:rFonts w:ascii="Segoe UI" w:eastAsia="Times New Roman" w:hAnsi="Segoe UI" w:cs="Segoe UI"/>
          <w:color w:val="000000"/>
          <w:sz w:val="22"/>
        </w:rPr>
        <w:t xml:space="preserve"> </w:t>
      </w:r>
      <w:proofErr w:type="spellStart"/>
      <w:r w:rsidRPr="004A581A">
        <w:rPr>
          <w:rFonts w:ascii="Segoe UI" w:eastAsia="Times New Roman" w:hAnsi="Segoe UI" w:cs="Segoe UI"/>
          <w:color w:val="000000"/>
          <w:sz w:val="22"/>
        </w:rPr>
        <w:t>the</w:t>
      </w:r>
      <w:proofErr w:type="spellEnd"/>
      <w:r w:rsidRPr="004A581A">
        <w:rPr>
          <w:rFonts w:ascii="Segoe UI" w:eastAsia="Times New Roman" w:hAnsi="Segoe UI" w:cs="Segoe UI"/>
          <w:color w:val="000000"/>
          <w:sz w:val="22"/>
        </w:rPr>
        <w:t xml:space="preserve"> </w:t>
      </w:r>
      <w:proofErr w:type="spellStart"/>
      <w:r w:rsidRPr="004A581A">
        <w:rPr>
          <w:rFonts w:ascii="Segoe UI" w:eastAsia="Times New Roman" w:hAnsi="Segoe UI" w:cs="Segoe UI"/>
          <w:color w:val="000000"/>
          <w:sz w:val="22"/>
        </w:rPr>
        <w:t>Bidder</w:t>
      </w:r>
      <w:proofErr w:type="spellEnd"/>
      <w:r w:rsidRPr="004A581A">
        <w:rPr>
          <w:rFonts w:ascii="Segoe UI" w:eastAsia="Times New Roman" w:hAnsi="Segoe UI" w:cs="Segoe UI"/>
          <w:color w:val="000000"/>
          <w:sz w:val="22"/>
        </w:rPr>
        <w:t xml:space="preserve"> in line </w:t>
      </w:r>
      <w:proofErr w:type="spellStart"/>
      <w:r w:rsidRPr="004A581A">
        <w:rPr>
          <w:rFonts w:ascii="Segoe UI" w:eastAsia="Times New Roman" w:hAnsi="Segoe UI" w:cs="Segoe UI"/>
          <w:color w:val="000000"/>
          <w:sz w:val="22"/>
        </w:rPr>
        <w:t>with</w:t>
      </w:r>
      <w:proofErr w:type="spellEnd"/>
      <w:r w:rsidRPr="004A581A">
        <w:rPr>
          <w:rFonts w:ascii="Segoe UI" w:eastAsia="Times New Roman" w:hAnsi="Segoe UI" w:cs="Segoe UI"/>
          <w:color w:val="000000"/>
          <w:sz w:val="22"/>
        </w:rPr>
        <w:t xml:space="preserve"> </w:t>
      </w:r>
      <w:proofErr w:type="spellStart"/>
      <w:r w:rsidRPr="004A581A">
        <w:rPr>
          <w:rFonts w:ascii="Segoe UI" w:eastAsia="Times New Roman" w:hAnsi="Segoe UI" w:cs="Segoe UI"/>
          <w:color w:val="000000"/>
          <w:sz w:val="22"/>
        </w:rPr>
        <w:t>the</w:t>
      </w:r>
      <w:proofErr w:type="spellEnd"/>
      <w:r w:rsidRPr="004A581A">
        <w:rPr>
          <w:rFonts w:ascii="Segoe UI" w:eastAsia="Times New Roman" w:hAnsi="Segoe UI" w:cs="Segoe UI"/>
          <w:color w:val="000000"/>
          <w:sz w:val="22"/>
        </w:rPr>
        <w:t xml:space="preserve"> </w:t>
      </w:r>
      <w:proofErr w:type="spellStart"/>
      <w:r w:rsidRPr="004A581A">
        <w:rPr>
          <w:rFonts w:ascii="Segoe UI" w:eastAsia="Times New Roman" w:hAnsi="Segoe UI" w:cs="Segoe UI"/>
          <w:color w:val="000000"/>
          <w:sz w:val="22"/>
        </w:rPr>
        <w:t>provisions</w:t>
      </w:r>
      <w:proofErr w:type="spellEnd"/>
      <w:r w:rsidRPr="004A581A">
        <w:rPr>
          <w:rFonts w:ascii="Segoe UI" w:eastAsia="Times New Roman" w:hAnsi="Segoe UI" w:cs="Segoe UI"/>
          <w:color w:val="000000"/>
          <w:sz w:val="22"/>
        </w:rPr>
        <w:t xml:space="preserve"> </w:t>
      </w:r>
      <w:proofErr w:type="spellStart"/>
      <w:r w:rsidRPr="004A581A">
        <w:rPr>
          <w:rFonts w:ascii="Segoe UI" w:eastAsia="Times New Roman" w:hAnsi="Segoe UI" w:cs="Segoe UI"/>
          <w:color w:val="000000"/>
          <w:sz w:val="22"/>
        </w:rPr>
        <w:t>of</w:t>
      </w:r>
      <w:proofErr w:type="spellEnd"/>
      <w:r w:rsidRPr="004A581A">
        <w:rPr>
          <w:rFonts w:ascii="Segoe UI" w:eastAsia="Times New Roman" w:hAnsi="Segoe UI" w:cs="Segoe UI"/>
          <w:color w:val="000000"/>
          <w:sz w:val="22"/>
        </w:rPr>
        <w:t xml:space="preserve"> </w:t>
      </w:r>
      <w:proofErr w:type="spellStart"/>
      <w:r w:rsidRPr="004A581A">
        <w:rPr>
          <w:rFonts w:ascii="Segoe UI" w:eastAsia="Times New Roman" w:hAnsi="Segoe UI" w:cs="Segoe UI"/>
          <w:color w:val="000000"/>
          <w:sz w:val="22"/>
        </w:rPr>
        <w:t>the</w:t>
      </w:r>
      <w:proofErr w:type="spellEnd"/>
      <w:r w:rsidRPr="004A581A">
        <w:rPr>
          <w:rFonts w:ascii="Segoe UI" w:eastAsia="Times New Roman" w:hAnsi="Segoe UI" w:cs="Segoe UI"/>
          <w:color w:val="000000"/>
          <w:sz w:val="22"/>
        </w:rPr>
        <w:t xml:space="preserve"> </w:t>
      </w:r>
      <w:proofErr w:type="spellStart"/>
      <w:r w:rsidRPr="004A581A">
        <w:rPr>
          <w:rFonts w:ascii="Segoe UI" w:eastAsia="Times New Roman" w:hAnsi="Segoe UI" w:cs="Segoe UI"/>
          <w:color w:val="000000"/>
          <w:sz w:val="22"/>
        </w:rPr>
        <w:t>law</w:t>
      </w:r>
      <w:proofErr w:type="spellEnd"/>
      <w:r w:rsidRPr="004A581A">
        <w:rPr>
          <w:rFonts w:ascii="Segoe UI" w:eastAsia="Times New Roman" w:hAnsi="Segoe UI" w:cs="Segoe UI"/>
          <w:color w:val="000000"/>
          <w:sz w:val="22"/>
        </w:rPr>
        <w:t xml:space="preserve"> </w:t>
      </w:r>
      <w:proofErr w:type="spellStart"/>
      <w:r w:rsidRPr="004A581A">
        <w:rPr>
          <w:rFonts w:ascii="Segoe UI" w:eastAsia="Times New Roman" w:hAnsi="Segoe UI" w:cs="Segoe UI"/>
          <w:color w:val="000000"/>
          <w:sz w:val="22"/>
        </w:rPr>
        <w:t>governing</w:t>
      </w:r>
      <w:proofErr w:type="spellEnd"/>
      <w:r w:rsidRPr="004A581A">
        <w:rPr>
          <w:rFonts w:ascii="Segoe UI" w:eastAsia="Times New Roman" w:hAnsi="Segoe UI" w:cs="Segoe UI"/>
          <w:color w:val="000000"/>
          <w:sz w:val="22"/>
        </w:rPr>
        <w:t xml:space="preserve"> </w:t>
      </w:r>
      <w:proofErr w:type="spellStart"/>
      <w:r w:rsidRPr="004A581A">
        <w:rPr>
          <w:rFonts w:ascii="Segoe UI" w:eastAsia="Times New Roman" w:hAnsi="Segoe UI" w:cs="Segoe UI"/>
          <w:color w:val="000000"/>
          <w:sz w:val="22"/>
        </w:rPr>
        <w:t>companies</w:t>
      </w:r>
      <w:proofErr w:type="spellEnd"/>
    </w:p>
    <w:p w14:paraId="4963D874" w14:textId="22FE23E9" w:rsidR="00C62F56" w:rsidRPr="00280928" w:rsidRDefault="00642DF9" w:rsidP="00280928">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w:t>
      </w:r>
      <w:proofErr w:type="spellStart"/>
      <w:r w:rsidR="004A581A">
        <w:rPr>
          <w:rFonts w:ascii="Segoe UI" w:eastAsia="Times New Roman" w:hAnsi="Segoe UI" w:cs="Segoe UI"/>
          <w:b/>
          <w:color w:val="FFFFFF" w:themeColor="background1"/>
          <w:sz w:val="28"/>
          <w:szCs w:val="28"/>
          <w:shd w:val="clear" w:color="auto" w:fill="2F5496" w:themeFill="accent1" w:themeFillShade="BF"/>
          <w:lang w:eastAsia="sl-SI"/>
        </w:rPr>
        <w:t>Appendi</w:t>
      </w:r>
      <w:r w:rsidR="00280928">
        <w:rPr>
          <w:rFonts w:ascii="Segoe UI" w:eastAsia="Times New Roman" w:hAnsi="Segoe UI" w:cs="Segoe UI"/>
          <w:b/>
          <w:color w:val="FFFFFF" w:themeColor="background1"/>
          <w:sz w:val="28"/>
          <w:szCs w:val="28"/>
          <w:shd w:val="clear" w:color="auto" w:fill="2F5496" w:themeFill="accent1" w:themeFillShade="BF"/>
          <w:lang w:eastAsia="sl-SI"/>
        </w:rPr>
        <w:t>x</w:t>
      </w:r>
      <w:proofErr w:type="spellEnd"/>
      <w:r w:rsidR="00280928">
        <w:rPr>
          <w:rFonts w:ascii="Segoe UI" w:eastAsia="Times New Roman" w:hAnsi="Segoe UI" w:cs="Segoe UI"/>
          <w:b/>
          <w:color w:val="FFFFFF" w:themeColor="background1"/>
          <w:sz w:val="28"/>
          <w:szCs w:val="28"/>
          <w:shd w:val="clear" w:color="auto" w:fill="2F5496" w:themeFill="accent1" w:themeFillShade="BF"/>
          <w:lang w:eastAsia="sl-SI"/>
        </w:rPr>
        <w:t xml:space="preserve"> 2</w:t>
      </w:r>
    </w:p>
    <w:p w14:paraId="3F2F5981" w14:textId="77777777" w:rsidR="00280928" w:rsidRPr="00280928" w:rsidRDefault="00280928" w:rsidP="00280928">
      <w:pPr>
        <w:spacing w:line="240" w:lineRule="auto"/>
        <w:rPr>
          <w:rFonts w:ascii="Segoe UI" w:eastAsia="Times New Roman" w:hAnsi="Segoe UI" w:cs="Segoe UI"/>
          <w:b/>
          <w:sz w:val="22"/>
        </w:rPr>
      </w:pPr>
      <w:proofErr w:type="spellStart"/>
      <w:r w:rsidRPr="00280928">
        <w:rPr>
          <w:rFonts w:ascii="Segoe UI" w:eastAsia="Times New Roman" w:hAnsi="Segoe UI" w:cs="Segoe UI"/>
          <w:b/>
          <w:sz w:val="22"/>
        </w:rPr>
        <w:t>Details</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obout</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the</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Contracting</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Authority</w:t>
      </w:r>
      <w:proofErr w:type="spellEnd"/>
      <w:r w:rsidRPr="00280928">
        <w:rPr>
          <w:rFonts w:ascii="Segoe UI" w:eastAsia="Times New Roman" w:hAnsi="Segoe UI" w:cs="Segoe UI"/>
          <w:b/>
          <w:sz w:val="22"/>
        </w:rPr>
        <w:t>/</w:t>
      </w:r>
      <w:proofErr w:type="spellStart"/>
      <w:r w:rsidRPr="00280928">
        <w:rPr>
          <w:rFonts w:ascii="Segoe UI" w:eastAsia="Times New Roman" w:hAnsi="Segoe UI" w:cs="Segoe UI"/>
          <w:b/>
          <w:sz w:val="22"/>
        </w:rPr>
        <w:t>the</w:t>
      </w:r>
      <w:proofErr w:type="spellEnd"/>
      <w:r w:rsidRPr="00280928">
        <w:rPr>
          <w:rFonts w:ascii="Segoe UI" w:eastAsia="Times New Roman" w:hAnsi="Segoe UI" w:cs="Segoe UI"/>
          <w:b/>
          <w:sz w:val="22"/>
        </w:rPr>
        <w:t xml:space="preserve"> tender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3"/>
        <w:gridCol w:w="6208"/>
      </w:tblGrid>
      <w:tr w:rsidR="00280928" w:rsidRPr="00280928" w14:paraId="5CFD3373" w14:textId="77777777" w:rsidTr="00280928">
        <w:tc>
          <w:tcPr>
            <w:tcW w:w="3573" w:type="dxa"/>
            <w:shd w:val="clear" w:color="auto" w:fill="DEEAF6" w:themeFill="accent5" w:themeFillTint="33"/>
          </w:tcPr>
          <w:p w14:paraId="16897060" w14:textId="77777777" w:rsidR="00280928" w:rsidRPr="00280928" w:rsidRDefault="00280928" w:rsidP="00280928">
            <w:pPr>
              <w:spacing w:line="240" w:lineRule="auto"/>
              <w:rPr>
                <w:rFonts w:ascii="Segoe UI" w:eastAsia="Times New Roman" w:hAnsi="Segoe UI" w:cs="Segoe UI"/>
                <w:sz w:val="22"/>
              </w:rPr>
            </w:pPr>
            <w:proofErr w:type="spellStart"/>
            <w:r w:rsidRPr="00280928">
              <w:rPr>
                <w:rFonts w:ascii="Segoe UI" w:eastAsia="Times New Roman" w:hAnsi="Segoe UI" w:cs="Segoe UI"/>
                <w:sz w:val="22"/>
              </w:rPr>
              <w:t>The</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Contracting</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Authority</w:t>
            </w:r>
            <w:proofErr w:type="spellEnd"/>
          </w:p>
        </w:tc>
        <w:tc>
          <w:tcPr>
            <w:tcW w:w="6208" w:type="dxa"/>
            <w:shd w:val="clear" w:color="auto" w:fill="DEEAF6" w:themeFill="accent5" w:themeFillTint="33"/>
          </w:tcPr>
          <w:p w14:paraId="31A8C36E" w14:textId="77777777" w:rsidR="00280928" w:rsidRPr="00280928" w:rsidRDefault="00280928" w:rsidP="00280928">
            <w:pPr>
              <w:spacing w:line="240" w:lineRule="auto"/>
              <w:rPr>
                <w:rFonts w:ascii="Segoe UI" w:eastAsia="Calibri" w:hAnsi="Segoe UI" w:cs="Segoe UI"/>
                <w:color w:val="000000"/>
                <w:sz w:val="22"/>
              </w:rPr>
            </w:pPr>
            <w:r w:rsidRPr="00280928">
              <w:rPr>
                <w:rFonts w:ascii="Segoe UI" w:eastAsia="Calibri" w:hAnsi="Segoe UI" w:cs="Segoe UI"/>
                <w:b/>
                <w:caps/>
                <w:color w:val="000000"/>
                <w:sz w:val="22"/>
              </w:rPr>
              <w:t>Jožef Stefan INSTITUTE</w:t>
            </w:r>
            <w:r w:rsidRPr="00280928">
              <w:rPr>
                <w:rFonts w:ascii="Segoe UI" w:eastAsia="Calibri" w:hAnsi="Segoe UI" w:cs="Segoe UI"/>
                <w:color w:val="000000"/>
                <w:sz w:val="22"/>
              </w:rPr>
              <w:t xml:space="preserve"> </w:t>
            </w:r>
          </w:p>
          <w:p w14:paraId="325E2169" w14:textId="77777777" w:rsidR="00280928" w:rsidRPr="00280928" w:rsidRDefault="00280928" w:rsidP="00280928">
            <w:pPr>
              <w:spacing w:line="240" w:lineRule="auto"/>
              <w:rPr>
                <w:rFonts w:ascii="Segoe UI" w:eastAsia="Calibri" w:hAnsi="Segoe UI" w:cs="Segoe UI"/>
                <w:color w:val="000000"/>
                <w:sz w:val="22"/>
              </w:rPr>
            </w:pPr>
            <w:r w:rsidRPr="00280928">
              <w:rPr>
                <w:rFonts w:ascii="Segoe UI" w:eastAsia="Calibri" w:hAnsi="Segoe UI" w:cs="Segoe UI"/>
                <w:color w:val="000000"/>
                <w:sz w:val="22"/>
              </w:rPr>
              <w:t xml:space="preserve">Jamova cesta 39, </w:t>
            </w:r>
          </w:p>
          <w:p w14:paraId="603499CD" w14:textId="77777777" w:rsidR="00280928" w:rsidRPr="00280928" w:rsidRDefault="00280928" w:rsidP="00280928">
            <w:pPr>
              <w:spacing w:line="240" w:lineRule="auto"/>
              <w:rPr>
                <w:rFonts w:ascii="Segoe UI" w:eastAsia="Times New Roman" w:hAnsi="Segoe UI" w:cs="Segoe UI"/>
                <w:b/>
                <w:sz w:val="22"/>
              </w:rPr>
            </w:pPr>
            <w:r w:rsidRPr="00280928">
              <w:rPr>
                <w:rFonts w:ascii="Segoe UI" w:eastAsia="Calibri" w:hAnsi="Segoe UI" w:cs="Segoe UI"/>
                <w:color w:val="000000"/>
                <w:sz w:val="22"/>
              </w:rPr>
              <w:t xml:space="preserve">1000 Ljubljana, </w:t>
            </w:r>
            <w:proofErr w:type="spellStart"/>
            <w:r w:rsidRPr="00280928">
              <w:rPr>
                <w:rFonts w:ascii="Segoe UI" w:eastAsia="Calibri" w:hAnsi="Segoe UI" w:cs="Segoe UI"/>
                <w:color w:val="000000"/>
                <w:sz w:val="22"/>
              </w:rPr>
              <w:t>Slovenia</w:t>
            </w:r>
            <w:proofErr w:type="spellEnd"/>
          </w:p>
        </w:tc>
      </w:tr>
      <w:tr w:rsidR="00280928" w:rsidRPr="00280928" w14:paraId="2B104116" w14:textId="77777777" w:rsidTr="00280928">
        <w:tc>
          <w:tcPr>
            <w:tcW w:w="3573" w:type="dxa"/>
            <w:shd w:val="clear" w:color="auto" w:fill="DEEAF6" w:themeFill="accent5" w:themeFillTint="33"/>
          </w:tcPr>
          <w:p w14:paraId="78ABA4C8" w14:textId="77777777" w:rsidR="00280928" w:rsidRPr="00280928" w:rsidRDefault="00280928" w:rsidP="00280928">
            <w:pPr>
              <w:spacing w:line="240" w:lineRule="auto"/>
              <w:rPr>
                <w:rFonts w:ascii="Segoe UI" w:eastAsia="Times New Roman" w:hAnsi="Segoe UI" w:cs="Segoe UI"/>
                <w:sz w:val="22"/>
              </w:rPr>
            </w:pPr>
            <w:proofErr w:type="spellStart"/>
            <w:r w:rsidRPr="00280928">
              <w:rPr>
                <w:rFonts w:ascii="Segoe UI" w:eastAsia="Times New Roman" w:hAnsi="Segoe UI" w:cs="Segoe UI"/>
                <w:sz w:val="22"/>
              </w:rPr>
              <w:t>The</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code</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of</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the</w:t>
            </w:r>
            <w:proofErr w:type="spellEnd"/>
            <w:r w:rsidRPr="00280928">
              <w:rPr>
                <w:rFonts w:ascii="Segoe UI" w:eastAsia="Times New Roman" w:hAnsi="Segoe UI" w:cs="Segoe UI"/>
                <w:sz w:val="22"/>
              </w:rPr>
              <w:t xml:space="preserve"> tender</w:t>
            </w:r>
          </w:p>
        </w:tc>
        <w:tc>
          <w:tcPr>
            <w:tcW w:w="6208" w:type="dxa"/>
            <w:shd w:val="clear" w:color="auto" w:fill="auto"/>
          </w:tcPr>
          <w:p w14:paraId="6BDD7CF9" w14:textId="53DF971C" w:rsidR="00280928" w:rsidRPr="00280928" w:rsidRDefault="00280928" w:rsidP="00280928">
            <w:pPr>
              <w:spacing w:line="240" w:lineRule="auto"/>
              <w:rPr>
                <w:rFonts w:ascii="Segoe UI" w:eastAsia="Times New Roman" w:hAnsi="Segoe UI" w:cs="Segoe UI"/>
                <w:b/>
                <w:sz w:val="22"/>
                <w:lang w:eastAsia="sl-SI"/>
              </w:rPr>
            </w:pPr>
            <w:r w:rsidRPr="00280928">
              <w:rPr>
                <w:rFonts w:ascii="Segoe UI" w:eastAsia="Times New Roman" w:hAnsi="Segoe UI" w:cs="Segoe UI"/>
                <w:b/>
                <w:sz w:val="22"/>
                <w:lang w:eastAsia="sl-SI"/>
              </w:rPr>
              <w:t>JN</w:t>
            </w:r>
            <w:r w:rsidR="00910D82">
              <w:rPr>
                <w:rFonts w:ascii="Segoe UI" w:eastAsia="Times New Roman" w:hAnsi="Segoe UI" w:cs="Segoe UI"/>
                <w:b/>
                <w:sz w:val="22"/>
                <w:lang w:eastAsia="sl-SI"/>
              </w:rPr>
              <w:t>22</w:t>
            </w:r>
            <w:r w:rsidRPr="00280928">
              <w:rPr>
                <w:rFonts w:ascii="Segoe UI" w:eastAsia="Times New Roman" w:hAnsi="Segoe UI" w:cs="Segoe UI"/>
                <w:b/>
                <w:sz w:val="22"/>
                <w:lang w:eastAsia="sl-SI"/>
              </w:rPr>
              <w:t>/202</w:t>
            </w:r>
            <w:r w:rsidR="00D14037">
              <w:rPr>
                <w:rFonts w:ascii="Segoe UI" w:eastAsia="Times New Roman" w:hAnsi="Segoe UI" w:cs="Segoe UI"/>
                <w:b/>
                <w:sz w:val="22"/>
                <w:lang w:eastAsia="sl-SI"/>
              </w:rPr>
              <w:t>4</w:t>
            </w:r>
          </w:p>
        </w:tc>
      </w:tr>
      <w:tr w:rsidR="00280928" w:rsidRPr="00280928" w14:paraId="71C1322C" w14:textId="77777777" w:rsidTr="00280928">
        <w:trPr>
          <w:trHeight w:val="223"/>
        </w:trPr>
        <w:tc>
          <w:tcPr>
            <w:tcW w:w="3573" w:type="dxa"/>
            <w:shd w:val="clear" w:color="auto" w:fill="DEEAF6" w:themeFill="accent5" w:themeFillTint="33"/>
          </w:tcPr>
          <w:p w14:paraId="299DC0BC" w14:textId="77777777" w:rsidR="00280928" w:rsidRPr="00280928" w:rsidRDefault="00280928" w:rsidP="00280928">
            <w:pPr>
              <w:spacing w:line="240" w:lineRule="auto"/>
              <w:rPr>
                <w:rFonts w:ascii="Segoe UI" w:eastAsia="Times New Roman" w:hAnsi="Segoe UI" w:cs="Segoe UI"/>
                <w:sz w:val="22"/>
              </w:rPr>
            </w:pPr>
            <w:proofErr w:type="spellStart"/>
            <w:r w:rsidRPr="00280928">
              <w:rPr>
                <w:rFonts w:ascii="Segoe UI" w:eastAsia="Times New Roman" w:hAnsi="Segoe UI" w:cs="Segoe UI"/>
                <w:sz w:val="22"/>
              </w:rPr>
              <w:t>Subject</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of</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the</w:t>
            </w:r>
            <w:proofErr w:type="spellEnd"/>
            <w:r w:rsidRPr="00280928">
              <w:rPr>
                <w:rFonts w:ascii="Segoe UI" w:eastAsia="Times New Roman" w:hAnsi="Segoe UI" w:cs="Segoe UI"/>
                <w:sz w:val="22"/>
              </w:rPr>
              <w:t xml:space="preserve"> tender</w:t>
            </w:r>
          </w:p>
        </w:tc>
        <w:tc>
          <w:tcPr>
            <w:tcW w:w="6208" w:type="dxa"/>
            <w:shd w:val="clear" w:color="auto" w:fill="auto"/>
          </w:tcPr>
          <w:p w14:paraId="23F7BAAD" w14:textId="0EB02886" w:rsidR="00280928" w:rsidRPr="00280928" w:rsidRDefault="00910D82" w:rsidP="00280928">
            <w:pPr>
              <w:tabs>
                <w:tab w:val="left" w:pos="792"/>
              </w:tabs>
              <w:spacing w:line="240" w:lineRule="auto"/>
              <w:rPr>
                <w:rFonts w:ascii="Segoe UI" w:eastAsia="Times New Roman" w:hAnsi="Segoe UI" w:cs="Segoe UI"/>
                <w:b/>
                <w:sz w:val="22"/>
                <w:lang w:val="pt-PT"/>
              </w:rPr>
            </w:pPr>
            <w:r w:rsidRPr="00891A1A">
              <w:rPr>
                <w:rFonts w:ascii="Segoe UI" w:hAnsi="Segoe UI" w:cs="Segoe UI"/>
                <w:b/>
                <w:sz w:val="22"/>
              </w:rPr>
              <w:t>AN ELECTRON DIFFRACTOMETER</w:t>
            </w:r>
          </w:p>
        </w:tc>
      </w:tr>
    </w:tbl>
    <w:p w14:paraId="1BAEAC16" w14:textId="77777777" w:rsidR="00280928" w:rsidRPr="00280928" w:rsidRDefault="00280928" w:rsidP="00280928">
      <w:pPr>
        <w:spacing w:line="240" w:lineRule="auto"/>
        <w:rPr>
          <w:rFonts w:ascii="Segoe UI" w:eastAsia="Times New Roman" w:hAnsi="Segoe UI" w:cs="Segoe UI"/>
          <w:b/>
          <w:sz w:val="22"/>
        </w:rPr>
      </w:pPr>
    </w:p>
    <w:p w14:paraId="170C8343" w14:textId="77777777" w:rsidR="00280928" w:rsidRPr="00280928" w:rsidRDefault="00280928" w:rsidP="00280928">
      <w:pPr>
        <w:spacing w:line="240" w:lineRule="auto"/>
        <w:rPr>
          <w:rFonts w:ascii="Segoe UI" w:eastAsia="Times New Roman" w:hAnsi="Segoe UI" w:cs="Segoe UI"/>
          <w:b/>
          <w:sz w:val="22"/>
        </w:rPr>
      </w:pPr>
      <w:proofErr w:type="spellStart"/>
      <w:r w:rsidRPr="00280928">
        <w:rPr>
          <w:rFonts w:ascii="Segoe UI" w:eastAsia="Times New Roman" w:hAnsi="Segoe UI" w:cs="Segoe UI"/>
          <w:b/>
          <w:sz w:val="22"/>
        </w:rPr>
        <w:t>Details</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obout</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the</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Bidder</w:t>
      </w:r>
      <w:proofErr w:type="spellEnd"/>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3"/>
        <w:gridCol w:w="6208"/>
      </w:tblGrid>
      <w:tr w:rsidR="00280928" w:rsidRPr="00280928" w14:paraId="2BB1915F" w14:textId="77777777" w:rsidTr="00280928">
        <w:tc>
          <w:tcPr>
            <w:tcW w:w="3573" w:type="dxa"/>
            <w:shd w:val="clear" w:color="auto" w:fill="DEEAF6" w:themeFill="accent5" w:themeFillTint="33"/>
            <w:hideMark/>
          </w:tcPr>
          <w:p w14:paraId="56146ED1" w14:textId="77777777" w:rsidR="00280928" w:rsidRPr="00280928" w:rsidRDefault="00280928" w:rsidP="00280928">
            <w:pPr>
              <w:spacing w:line="240" w:lineRule="auto"/>
              <w:jc w:val="both"/>
              <w:rPr>
                <w:rFonts w:ascii="Segoe UI" w:eastAsia="Times New Roman" w:hAnsi="Segoe UI" w:cs="Segoe UI"/>
                <w:color w:val="000000"/>
                <w:sz w:val="22"/>
              </w:rPr>
            </w:pPr>
            <w:r w:rsidRPr="00280928">
              <w:rPr>
                <w:rFonts w:ascii="Segoe UI" w:eastAsia="Times New Roman" w:hAnsi="Segoe UI" w:cs="Segoe UI"/>
                <w:color w:val="000000"/>
                <w:sz w:val="22"/>
              </w:rPr>
              <w:t xml:space="preserve">Name </w:t>
            </w:r>
            <w:proofErr w:type="spellStart"/>
            <w:r w:rsidRPr="00280928">
              <w:rPr>
                <w:rFonts w:ascii="Segoe UI" w:eastAsia="Times New Roman" w:hAnsi="Segoe UI" w:cs="Segoe UI"/>
                <w:color w:val="000000"/>
                <w:sz w:val="22"/>
              </w:rPr>
              <w:t>of</w:t>
            </w:r>
            <w:proofErr w:type="spellEnd"/>
            <w:r w:rsidRPr="00280928">
              <w:rPr>
                <w:rFonts w:ascii="Segoe UI" w:eastAsia="Times New Roman" w:hAnsi="Segoe UI" w:cs="Segoe UI"/>
                <w:color w:val="000000"/>
                <w:sz w:val="22"/>
              </w:rPr>
              <w:t xml:space="preserve"> </w:t>
            </w:r>
            <w:proofErr w:type="spellStart"/>
            <w:r w:rsidRPr="00280928">
              <w:rPr>
                <w:rFonts w:ascii="Segoe UI" w:eastAsia="Times New Roman" w:hAnsi="Segoe UI" w:cs="Segoe UI"/>
                <w:color w:val="000000"/>
                <w:sz w:val="22"/>
              </w:rPr>
              <w:t>the</w:t>
            </w:r>
            <w:proofErr w:type="spellEnd"/>
            <w:r w:rsidRPr="00280928">
              <w:rPr>
                <w:rFonts w:ascii="Segoe UI" w:eastAsia="Times New Roman" w:hAnsi="Segoe UI" w:cs="Segoe UI"/>
                <w:color w:val="000000"/>
                <w:sz w:val="22"/>
              </w:rPr>
              <w:t xml:space="preserve"> </w:t>
            </w:r>
            <w:proofErr w:type="spellStart"/>
            <w:r w:rsidRPr="00280928">
              <w:rPr>
                <w:rFonts w:ascii="Segoe UI" w:eastAsia="Times New Roman" w:hAnsi="Segoe UI" w:cs="Segoe UI"/>
                <w:color w:val="000000"/>
                <w:sz w:val="22"/>
              </w:rPr>
              <w:t>Bidder</w:t>
            </w:r>
            <w:proofErr w:type="spellEnd"/>
            <w:r w:rsidRPr="00280928">
              <w:rPr>
                <w:rFonts w:ascii="Segoe UI" w:eastAsia="Times New Roman" w:hAnsi="Segoe UI" w:cs="Segoe UI"/>
                <w:color w:val="000000"/>
                <w:sz w:val="22"/>
              </w:rPr>
              <w:t>:</w:t>
            </w:r>
          </w:p>
        </w:tc>
        <w:tc>
          <w:tcPr>
            <w:tcW w:w="6208" w:type="dxa"/>
          </w:tcPr>
          <w:p w14:paraId="68EC1AB8" w14:textId="77777777" w:rsidR="00280928" w:rsidRPr="00280928" w:rsidRDefault="00280928" w:rsidP="00280928">
            <w:pPr>
              <w:spacing w:line="240" w:lineRule="auto"/>
              <w:rPr>
                <w:rFonts w:ascii="Segoe UI" w:eastAsia="Times New Roman" w:hAnsi="Segoe UI" w:cs="Segoe UI"/>
                <w:b/>
                <w:color w:val="000000"/>
                <w:sz w:val="22"/>
              </w:rPr>
            </w:pPr>
          </w:p>
          <w:p w14:paraId="44C9FA08" w14:textId="77777777" w:rsidR="00280928" w:rsidRPr="00280928" w:rsidRDefault="00280928" w:rsidP="00280928">
            <w:pPr>
              <w:spacing w:line="240" w:lineRule="auto"/>
              <w:rPr>
                <w:rFonts w:ascii="Segoe UI" w:eastAsia="Times New Roman" w:hAnsi="Segoe UI" w:cs="Segoe UI"/>
                <w:b/>
                <w:color w:val="000000"/>
                <w:sz w:val="22"/>
              </w:rPr>
            </w:pPr>
          </w:p>
          <w:p w14:paraId="1389E20C" w14:textId="77777777" w:rsidR="00280928" w:rsidRPr="00280928" w:rsidRDefault="00280928" w:rsidP="00280928">
            <w:pPr>
              <w:spacing w:line="240" w:lineRule="auto"/>
              <w:rPr>
                <w:rFonts w:ascii="Segoe UI" w:eastAsia="Times New Roman" w:hAnsi="Segoe UI" w:cs="Segoe UI"/>
                <w:b/>
                <w:color w:val="000000"/>
                <w:sz w:val="22"/>
              </w:rPr>
            </w:pPr>
          </w:p>
        </w:tc>
      </w:tr>
      <w:tr w:rsidR="00280928" w:rsidRPr="00280928" w14:paraId="4F8705DE" w14:textId="77777777" w:rsidTr="00280928">
        <w:tc>
          <w:tcPr>
            <w:tcW w:w="3573" w:type="dxa"/>
            <w:shd w:val="clear" w:color="auto" w:fill="DEEAF6" w:themeFill="accent5" w:themeFillTint="33"/>
            <w:hideMark/>
          </w:tcPr>
          <w:p w14:paraId="5622A707" w14:textId="77777777" w:rsidR="00280928" w:rsidRPr="00280928" w:rsidRDefault="00280928" w:rsidP="00280928">
            <w:pPr>
              <w:spacing w:line="240" w:lineRule="auto"/>
              <w:jc w:val="both"/>
              <w:rPr>
                <w:rFonts w:ascii="Segoe UI" w:eastAsia="Times New Roman" w:hAnsi="Segoe UI" w:cs="Segoe UI"/>
                <w:color w:val="000000"/>
                <w:sz w:val="22"/>
              </w:rPr>
            </w:pPr>
            <w:r w:rsidRPr="00280928">
              <w:rPr>
                <w:rFonts w:ascii="Segoe UI" w:eastAsia="Times New Roman" w:hAnsi="Segoe UI" w:cs="Segoe UI"/>
                <w:color w:val="000000"/>
                <w:sz w:val="22"/>
              </w:rPr>
              <w:t xml:space="preserve">VAT </w:t>
            </w:r>
            <w:proofErr w:type="spellStart"/>
            <w:r w:rsidRPr="00280928">
              <w:rPr>
                <w:rFonts w:ascii="Segoe UI" w:eastAsia="Times New Roman" w:hAnsi="Segoe UI" w:cs="Segoe UI"/>
                <w:color w:val="000000"/>
                <w:sz w:val="22"/>
              </w:rPr>
              <w:t>identification</w:t>
            </w:r>
            <w:proofErr w:type="spellEnd"/>
            <w:r w:rsidRPr="00280928">
              <w:rPr>
                <w:rFonts w:ascii="Segoe UI" w:eastAsia="Times New Roman" w:hAnsi="Segoe UI" w:cs="Segoe UI"/>
                <w:color w:val="000000"/>
                <w:sz w:val="22"/>
              </w:rPr>
              <w:t xml:space="preserve"> </w:t>
            </w:r>
            <w:proofErr w:type="spellStart"/>
            <w:r w:rsidRPr="00280928">
              <w:rPr>
                <w:rFonts w:ascii="Segoe UI" w:eastAsia="Times New Roman" w:hAnsi="Segoe UI" w:cs="Segoe UI"/>
                <w:color w:val="000000"/>
                <w:sz w:val="22"/>
              </w:rPr>
              <w:t>number</w:t>
            </w:r>
            <w:proofErr w:type="spellEnd"/>
            <w:r w:rsidRPr="00280928">
              <w:rPr>
                <w:rFonts w:ascii="Segoe UI" w:eastAsia="Times New Roman" w:hAnsi="Segoe UI" w:cs="Segoe UI"/>
                <w:color w:val="000000"/>
                <w:sz w:val="22"/>
              </w:rPr>
              <w:t>:</w:t>
            </w:r>
          </w:p>
        </w:tc>
        <w:tc>
          <w:tcPr>
            <w:tcW w:w="6208" w:type="dxa"/>
          </w:tcPr>
          <w:p w14:paraId="0A6E9642" w14:textId="77777777" w:rsidR="00280928" w:rsidRPr="00280928" w:rsidRDefault="00280928" w:rsidP="00280928">
            <w:pPr>
              <w:spacing w:line="240" w:lineRule="auto"/>
              <w:rPr>
                <w:rFonts w:ascii="Segoe UI" w:eastAsia="Times New Roman" w:hAnsi="Segoe UI" w:cs="Segoe UI"/>
                <w:b/>
                <w:color w:val="000000"/>
                <w:sz w:val="22"/>
              </w:rPr>
            </w:pPr>
          </w:p>
        </w:tc>
      </w:tr>
      <w:tr w:rsidR="00280928" w:rsidRPr="00280928" w14:paraId="5D2E1CB0" w14:textId="77777777" w:rsidTr="00280928">
        <w:tc>
          <w:tcPr>
            <w:tcW w:w="3573" w:type="dxa"/>
            <w:shd w:val="clear" w:color="auto" w:fill="DEEAF6" w:themeFill="accent5" w:themeFillTint="33"/>
            <w:hideMark/>
          </w:tcPr>
          <w:p w14:paraId="09F8EFB7" w14:textId="77777777" w:rsidR="00280928" w:rsidRPr="00280928" w:rsidRDefault="00280928" w:rsidP="00280928">
            <w:pPr>
              <w:spacing w:line="240" w:lineRule="auto"/>
              <w:jc w:val="both"/>
              <w:rPr>
                <w:rFonts w:ascii="Segoe UI" w:eastAsia="Times New Roman" w:hAnsi="Segoe UI" w:cs="Segoe UI"/>
                <w:color w:val="000000"/>
                <w:sz w:val="22"/>
              </w:rPr>
            </w:pPr>
            <w:r w:rsidRPr="00280928">
              <w:rPr>
                <w:rFonts w:ascii="Segoe UI" w:eastAsia="Times New Roman" w:hAnsi="Segoe UI" w:cs="Segoe UI"/>
                <w:color w:val="000000"/>
                <w:sz w:val="22"/>
              </w:rPr>
              <w:t xml:space="preserve">Legal </w:t>
            </w:r>
            <w:proofErr w:type="spellStart"/>
            <w:r w:rsidRPr="00280928">
              <w:rPr>
                <w:rFonts w:ascii="Segoe UI" w:eastAsia="Times New Roman" w:hAnsi="Segoe UI" w:cs="Segoe UI"/>
                <w:color w:val="000000"/>
                <w:sz w:val="22"/>
              </w:rPr>
              <w:t>representative</w:t>
            </w:r>
            <w:proofErr w:type="spellEnd"/>
            <w:r w:rsidRPr="00280928">
              <w:rPr>
                <w:rFonts w:ascii="Segoe UI" w:eastAsia="Times New Roman" w:hAnsi="Segoe UI" w:cs="Segoe UI"/>
                <w:color w:val="000000"/>
                <w:sz w:val="22"/>
              </w:rPr>
              <w:t xml:space="preserve"> </w:t>
            </w:r>
            <w:proofErr w:type="spellStart"/>
            <w:r w:rsidRPr="00280928">
              <w:rPr>
                <w:rFonts w:ascii="Segoe UI" w:eastAsia="Times New Roman" w:hAnsi="Segoe UI" w:cs="Segoe UI"/>
                <w:color w:val="000000"/>
                <w:sz w:val="22"/>
              </w:rPr>
              <w:t>of</w:t>
            </w:r>
            <w:proofErr w:type="spellEnd"/>
            <w:r w:rsidRPr="00280928">
              <w:rPr>
                <w:rFonts w:ascii="Segoe UI" w:eastAsia="Times New Roman" w:hAnsi="Segoe UI" w:cs="Segoe UI"/>
                <w:color w:val="000000"/>
                <w:sz w:val="22"/>
              </w:rPr>
              <w:t xml:space="preserve"> </w:t>
            </w:r>
            <w:proofErr w:type="spellStart"/>
            <w:r w:rsidRPr="00280928">
              <w:rPr>
                <w:rFonts w:ascii="Segoe UI" w:eastAsia="Times New Roman" w:hAnsi="Segoe UI" w:cs="Segoe UI"/>
                <w:color w:val="000000"/>
                <w:sz w:val="22"/>
              </w:rPr>
              <w:t>the</w:t>
            </w:r>
            <w:proofErr w:type="spellEnd"/>
            <w:r w:rsidRPr="00280928">
              <w:rPr>
                <w:rFonts w:ascii="Segoe UI" w:eastAsia="Times New Roman" w:hAnsi="Segoe UI" w:cs="Segoe UI"/>
                <w:color w:val="000000"/>
                <w:sz w:val="22"/>
              </w:rPr>
              <w:t xml:space="preserve"> </w:t>
            </w:r>
            <w:proofErr w:type="spellStart"/>
            <w:r w:rsidRPr="00280928">
              <w:rPr>
                <w:rFonts w:ascii="Segoe UI" w:eastAsia="Times New Roman" w:hAnsi="Segoe UI" w:cs="Segoe UI"/>
                <w:color w:val="000000"/>
                <w:sz w:val="22"/>
              </w:rPr>
              <w:t>Bidder</w:t>
            </w:r>
            <w:proofErr w:type="spellEnd"/>
            <w:r w:rsidRPr="00280928">
              <w:rPr>
                <w:rFonts w:ascii="Segoe UI" w:eastAsia="Times New Roman" w:hAnsi="Segoe UI" w:cs="Segoe UI"/>
                <w:color w:val="000000"/>
                <w:sz w:val="22"/>
              </w:rPr>
              <w:t>:</w:t>
            </w:r>
          </w:p>
        </w:tc>
        <w:tc>
          <w:tcPr>
            <w:tcW w:w="6208" w:type="dxa"/>
          </w:tcPr>
          <w:p w14:paraId="2E10FFB2" w14:textId="77777777" w:rsidR="00280928" w:rsidRPr="00280928" w:rsidRDefault="00280928" w:rsidP="00280928">
            <w:pPr>
              <w:spacing w:line="240" w:lineRule="auto"/>
              <w:rPr>
                <w:rFonts w:ascii="Segoe UI" w:eastAsia="Times New Roman" w:hAnsi="Segoe UI" w:cs="Segoe UI"/>
                <w:b/>
                <w:color w:val="000000"/>
                <w:sz w:val="22"/>
              </w:rPr>
            </w:pPr>
          </w:p>
        </w:tc>
      </w:tr>
    </w:tbl>
    <w:p w14:paraId="4D0F81A6" w14:textId="77777777" w:rsidR="00280928" w:rsidRPr="00280928" w:rsidRDefault="00280928" w:rsidP="00280928">
      <w:pPr>
        <w:spacing w:line="240" w:lineRule="auto"/>
        <w:rPr>
          <w:rFonts w:ascii="Segoe UI" w:eastAsia="Times New Roman" w:hAnsi="Segoe UI" w:cs="Segoe UI"/>
          <w:b/>
          <w:sz w:val="22"/>
        </w:rPr>
      </w:pPr>
    </w:p>
    <w:p w14:paraId="66EDA4DB" w14:textId="77777777" w:rsidR="00280928" w:rsidRPr="00280928" w:rsidRDefault="00280928" w:rsidP="00280928">
      <w:pPr>
        <w:spacing w:line="240" w:lineRule="auto"/>
        <w:jc w:val="both"/>
        <w:rPr>
          <w:rFonts w:ascii="Segoe UI" w:eastAsia="Times New Roman" w:hAnsi="Segoe UI" w:cs="Segoe UI"/>
          <w:noProof/>
          <w:color w:val="000000"/>
          <w:sz w:val="22"/>
          <w:lang w:val="en-GB"/>
        </w:rPr>
      </w:pPr>
      <w:proofErr w:type="spellStart"/>
      <w:r w:rsidRPr="00280928">
        <w:rPr>
          <w:rFonts w:ascii="Segoe UI" w:eastAsia="Times New Roman" w:hAnsi="Segoe UI" w:cs="Segoe UI"/>
          <w:sz w:val="22"/>
        </w:rPr>
        <w:t>For</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the</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purpose</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of</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the</w:t>
      </w:r>
      <w:proofErr w:type="spellEnd"/>
      <w:r w:rsidRPr="00280928">
        <w:rPr>
          <w:rFonts w:ascii="Segoe UI" w:eastAsia="Times New Roman" w:hAnsi="Segoe UI" w:cs="Segoe UI"/>
          <w:sz w:val="22"/>
        </w:rPr>
        <w:t xml:space="preserve"> 6th </w:t>
      </w:r>
      <w:proofErr w:type="spellStart"/>
      <w:r w:rsidRPr="00280928">
        <w:rPr>
          <w:rFonts w:ascii="Segoe UI" w:eastAsia="Times New Roman" w:hAnsi="Segoe UI" w:cs="Segoe UI"/>
          <w:sz w:val="22"/>
        </w:rPr>
        <w:t>paragraph</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of</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Article</w:t>
      </w:r>
      <w:proofErr w:type="spellEnd"/>
      <w:r w:rsidRPr="00280928">
        <w:rPr>
          <w:rFonts w:ascii="Segoe UI" w:eastAsia="Times New Roman" w:hAnsi="Segoe UI" w:cs="Segoe UI"/>
          <w:sz w:val="22"/>
        </w:rPr>
        <w:t xml:space="preserve"> 14 </w:t>
      </w:r>
      <w:proofErr w:type="spellStart"/>
      <w:r w:rsidRPr="00280928">
        <w:rPr>
          <w:rFonts w:ascii="Segoe UI" w:eastAsia="Times New Roman" w:hAnsi="Segoe UI" w:cs="Segoe UI"/>
          <w:sz w:val="22"/>
        </w:rPr>
        <w:t>of</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the</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Integrity</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and</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Prevention</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of</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Corruption</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Act</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the</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Official</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Gazette</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of</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the</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Repuclic</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of</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Slovenia</w:t>
      </w:r>
      <w:proofErr w:type="spellEnd"/>
      <w:r w:rsidRPr="00280928">
        <w:rPr>
          <w:rFonts w:ascii="Segoe UI" w:eastAsia="Times New Roman" w:hAnsi="Segoe UI" w:cs="Segoe UI"/>
          <w:sz w:val="22"/>
        </w:rPr>
        <w:t xml:space="preserve">, No.  69/11 – </w:t>
      </w:r>
      <w:proofErr w:type="spellStart"/>
      <w:r w:rsidRPr="00280928">
        <w:rPr>
          <w:rFonts w:ascii="Segoe UI" w:eastAsia="Times New Roman" w:hAnsi="Segoe UI" w:cs="Segoe UI"/>
          <w:sz w:val="22"/>
        </w:rPr>
        <w:t>official</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consolidated</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text</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and</w:t>
      </w:r>
      <w:proofErr w:type="spellEnd"/>
      <w:r w:rsidRPr="00280928">
        <w:rPr>
          <w:rFonts w:ascii="Segoe UI" w:eastAsia="Times New Roman" w:hAnsi="Segoe UI" w:cs="Segoe UI"/>
          <w:sz w:val="22"/>
        </w:rPr>
        <w:t xml:space="preserve"> 158/20), </w:t>
      </w:r>
      <w:r w:rsidRPr="00280928">
        <w:rPr>
          <w:rFonts w:ascii="Segoe UI" w:eastAsia="Times New Roman" w:hAnsi="Segoe UI" w:cs="Segoe UI"/>
          <w:noProof/>
          <w:color w:val="000000"/>
          <w:sz w:val="22"/>
          <w:lang w:val="en-GB"/>
        </w:rPr>
        <w:t>to ensure the transparency of the business and to mitigate corruption risks when concluding legal transactions in the capacity of the Bidder's representative in the process of awarding public contract, I hereby confirm</w:t>
      </w:r>
    </w:p>
    <w:p w14:paraId="45DA4072" w14:textId="77777777" w:rsidR="00280928" w:rsidRPr="00280928" w:rsidRDefault="00280928" w:rsidP="00280928">
      <w:pPr>
        <w:spacing w:line="240" w:lineRule="auto"/>
        <w:jc w:val="both"/>
        <w:rPr>
          <w:rFonts w:ascii="Segoe UI" w:eastAsia="Times New Roman" w:hAnsi="Segoe UI" w:cs="Segoe UI"/>
          <w:sz w:val="22"/>
        </w:rPr>
      </w:pPr>
    </w:p>
    <w:p w14:paraId="60E73BEA" w14:textId="77777777" w:rsidR="00280928" w:rsidRPr="00280928" w:rsidRDefault="00280928" w:rsidP="00280928">
      <w:pPr>
        <w:spacing w:line="240" w:lineRule="auto"/>
        <w:jc w:val="both"/>
        <w:rPr>
          <w:rFonts w:ascii="Segoe UI" w:eastAsia="Times New Roman" w:hAnsi="Segoe UI" w:cs="Segoe UI"/>
          <w:sz w:val="22"/>
        </w:rPr>
      </w:pPr>
      <w:r w:rsidRPr="00280928">
        <w:rPr>
          <w:rFonts w:ascii="Segoe UI" w:eastAsia="Times New Roman" w:hAnsi="Segoe UI" w:cs="Segoe UI"/>
          <w:sz w:val="22"/>
        </w:rPr>
        <w:t xml:space="preserve">1.1. </w:t>
      </w:r>
      <w:proofErr w:type="spellStart"/>
      <w:r w:rsidRPr="00280928">
        <w:rPr>
          <w:rFonts w:ascii="Segoe UI" w:eastAsia="Times New Roman" w:hAnsi="Segoe UI" w:cs="Segoe UI"/>
          <w:sz w:val="22"/>
        </w:rPr>
        <w:t>that</w:t>
      </w:r>
      <w:proofErr w:type="spellEnd"/>
      <w:r w:rsidRPr="00280928">
        <w:rPr>
          <w:rFonts w:ascii="Segoe UI" w:eastAsia="Times New Roman" w:hAnsi="Segoe UI" w:cs="Segoe UI"/>
          <w:sz w:val="22"/>
        </w:rPr>
        <w:t xml:space="preserve"> are in </w:t>
      </w:r>
      <w:proofErr w:type="spellStart"/>
      <w:r w:rsidRPr="00280928">
        <w:rPr>
          <w:rFonts w:ascii="Segoe UI" w:eastAsia="Times New Roman" w:hAnsi="Segoe UI" w:cs="Segoe UI"/>
          <w:sz w:val="22"/>
        </w:rPr>
        <w:t>the</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bidder's</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ownership</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participated</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following</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natural</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persons</w:t>
      </w:r>
      <w:proofErr w:type="spellEnd"/>
      <w:r w:rsidRPr="00280928">
        <w:rPr>
          <w:rFonts w:ascii="Segoe UI" w:eastAsia="Times New Roman" w:hAnsi="Segoe UI" w:cs="Segoe UI"/>
          <w:sz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
        <w:gridCol w:w="2551"/>
        <w:gridCol w:w="3827"/>
        <w:gridCol w:w="2920"/>
      </w:tblGrid>
      <w:tr w:rsidR="00280928" w:rsidRPr="00280928" w14:paraId="44C97B3D" w14:textId="77777777" w:rsidTr="00280928">
        <w:tc>
          <w:tcPr>
            <w:tcW w:w="572" w:type="dxa"/>
            <w:shd w:val="clear" w:color="auto" w:fill="DEEAF6" w:themeFill="accent5" w:themeFillTint="33"/>
          </w:tcPr>
          <w:p w14:paraId="21F26C6E" w14:textId="77777777" w:rsidR="00280928" w:rsidRPr="00280928" w:rsidRDefault="00280928" w:rsidP="00280928">
            <w:pPr>
              <w:spacing w:line="240" w:lineRule="auto"/>
              <w:jc w:val="both"/>
              <w:rPr>
                <w:rFonts w:ascii="Segoe UI" w:eastAsia="Times New Roman" w:hAnsi="Segoe UI" w:cs="Segoe UI"/>
                <w:b/>
                <w:sz w:val="22"/>
              </w:rPr>
            </w:pPr>
            <w:r w:rsidRPr="00280928">
              <w:rPr>
                <w:rFonts w:ascii="Segoe UI" w:eastAsia="Times New Roman" w:hAnsi="Segoe UI" w:cs="Segoe UI"/>
                <w:b/>
                <w:sz w:val="22"/>
              </w:rPr>
              <w:t>No.</w:t>
            </w:r>
          </w:p>
        </w:tc>
        <w:tc>
          <w:tcPr>
            <w:tcW w:w="2551" w:type="dxa"/>
            <w:shd w:val="clear" w:color="auto" w:fill="DEEAF6" w:themeFill="accent5" w:themeFillTint="33"/>
          </w:tcPr>
          <w:p w14:paraId="6C368B6E" w14:textId="77777777" w:rsidR="00280928" w:rsidRPr="00280928" w:rsidRDefault="00280928" w:rsidP="00280928">
            <w:pPr>
              <w:spacing w:line="240" w:lineRule="auto"/>
              <w:jc w:val="both"/>
              <w:rPr>
                <w:rFonts w:ascii="Segoe UI" w:eastAsia="Times New Roman" w:hAnsi="Segoe UI" w:cs="Segoe UI"/>
                <w:b/>
                <w:sz w:val="22"/>
              </w:rPr>
            </w:pPr>
            <w:r w:rsidRPr="00280928">
              <w:rPr>
                <w:rFonts w:ascii="Segoe UI" w:eastAsia="Times New Roman" w:hAnsi="Segoe UI" w:cs="Segoe UI"/>
                <w:b/>
                <w:sz w:val="22"/>
              </w:rPr>
              <w:t xml:space="preserve">Name </w:t>
            </w:r>
            <w:proofErr w:type="spellStart"/>
            <w:r w:rsidRPr="00280928">
              <w:rPr>
                <w:rFonts w:ascii="Segoe UI" w:eastAsia="Times New Roman" w:hAnsi="Segoe UI" w:cs="Segoe UI"/>
                <w:b/>
                <w:sz w:val="22"/>
              </w:rPr>
              <w:t>and</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surname</w:t>
            </w:r>
            <w:proofErr w:type="spellEnd"/>
          </w:p>
        </w:tc>
        <w:tc>
          <w:tcPr>
            <w:tcW w:w="3827" w:type="dxa"/>
            <w:shd w:val="clear" w:color="auto" w:fill="DEEAF6" w:themeFill="accent5" w:themeFillTint="33"/>
          </w:tcPr>
          <w:p w14:paraId="038FE224" w14:textId="77777777" w:rsidR="00280928" w:rsidRPr="00280928" w:rsidRDefault="00280928" w:rsidP="00280928">
            <w:pPr>
              <w:spacing w:line="240" w:lineRule="auto"/>
              <w:jc w:val="both"/>
              <w:rPr>
                <w:rFonts w:ascii="Segoe UI" w:eastAsia="Times New Roman" w:hAnsi="Segoe UI" w:cs="Segoe UI"/>
                <w:b/>
                <w:sz w:val="22"/>
              </w:rPr>
            </w:pPr>
            <w:proofErr w:type="spellStart"/>
            <w:r w:rsidRPr="00280928">
              <w:rPr>
                <w:rFonts w:ascii="Segoe UI" w:eastAsia="Times New Roman" w:hAnsi="Segoe UI" w:cs="Segoe UI"/>
                <w:b/>
                <w:sz w:val="22"/>
              </w:rPr>
              <w:t>Permanent</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address</w:t>
            </w:r>
            <w:proofErr w:type="spellEnd"/>
          </w:p>
        </w:tc>
        <w:tc>
          <w:tcPr>
            <w:tcW w:w="2920" w:type="dxa"/>
            <w:shd w:val="clear" w:color="auto" w:fill="DEEAF6" w:themeFill="accent5" w:themeFillTint="33"/>
          </w:tcPr>
          <w:p w14:paraId="41E33733" w14:textId="77777777" w:rsidR="00280928" w:rsidRPr="00280928" w:rsidRDefault="00280928" w:rsidP="00280928">
            <w:pPr>
              <w:spacing w:line="240" w:lineRule="auto"/>
              <w:rPr>
                <w:rFonts w:ascii="Segoe UI" w:eastAsia="Times New Roman" w:hAnsi="Segoe UI" w:cs="Segoe UI"/>
                <w:b/>
                <w:sz w:val="22"/>
              </w:rPr>
            </w:pPr>
            <w:proofErr w:type="spellStart"/>
            <w:r w:rsidRPr="00280928">
              <w:rPr>
                <w:rFonts w:ascii="Segoe UI" w:eastAsia="Times New Roman" w:hAnsi="Segoe UI" w:cs="Segoe UI"/>
                <w:b/>
                <w:sz w:val="22"/>
              </w:rPr>
              <w:t>Share</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of</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ownership</w:t>
            </w:r>
            <w:proofErr w:type="spellEnd"/>
            <w:r w:rsidRPr="00280928">
              <w:rPr>
                <w:rFonts w:ascii="Segoe UI" w:eastAsia="Times New Roman" w:hAnsi="Segoe UI" w:cs="Segoe UI"/>
                <w:b/>
                <w:sz w:val="22"/>
              </w:rPr>
              <w:t xml:space="preserve"> in %</w:t>
            </w:r>
          </w:p>
        </w:tc>
      </w:tr>
      <w:tr w:rsidR="00280928" w:rsidRPr="00280928" w14:paraId="709AADE6" w14:textId="77777777" w:rsidTr="003D3A47">
        <w:tc>
          <w:tcPr>
            <w:tcW w:w="572" w:type="dxa"/>
            <w:shd w:val="clear" w:color="auto" w:fill="auto"/>
          </w:tcPr>
          <w:p w14:paraId="0089B997"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1</w:t>
            </w:r>
          </w:p>
        </w:tc>
        <w:tc>
          <w:tcPr>
            <w:tcW w:w="2551" w:type="dxa"/>
            <w:shd w:val="clear" w:color="auto" w:fill="auto"/>
          </w:tcPr>
          <w:p w14:paraId="3EA194F2" w14:textId="77777777" w:rsidR="00280928" w:rsidRPr="00280928" w:rsidRDefault="00280928" w:rsidP="00280928">
            <w:pPr>
              <w:spacing w:line="240" w:lineRule="auto"/>
              <w:jc w:val="both"/>
              <w:rPr>
                <w:rFonts w:ascii="Segoe UI" w:eastAsia="Times New Roman" w:hAnsi="Segoe UI" w:cs="Segoe UI"/>
                <w:sz w:val="22"/>
              </w:rPr>
            </w:pPr>
          </w:p>
        </w:tc>
        <w:tc>
          <w:tcPr>
            <w:tcW w:w="3827" w:type="dxa"/>
            <w:shd w:val="clear" w:color="auto" w:fill="auto"/>
          </w:tcPr>
          <w:p w14:paraId="57DBDF81" w14:textId="77777777" w:rsidR="00280928" w:rsidRPr="00280928" w:rsidRDefault="00280928" w:rsidP="00280928">
            <w:pPr>
              <w:spacing w:line="240" w:lineRule="auto"/>
              <w:jc w:val="both"/>
              <w:rPr>
                <w:rFonts w:ascii="Segoe UI" w:eastAsia="Times New Roman" w:hAnsi="Segoe UI" w:cs="Segoe UI"/>
                <w:sz w:val="22"/>
              </w:rPr>
            </w:pPr>
          </w:p>
        </w:tc>
        <w:tc>
          <w:tcPr>
            <w:tcW w:w="2920" w:type="dxa"/>
            <w:shd w:val="clear" w:color="auto" w:fill="auto"/>
          </w:tcPr>
          <w:p w14:paraId="291A4A21" w14:textId="77777777" w:rsidR="00280928" w:rsidRPr="00280928" w:rsidRDefault="00280928" w:rsidP="00280928">
            <w:pPr>
              <w:spacing w:line="240" w:lineRule="auto"/>
              <w:jc w:val="both"/>
              <w:rPr>
                <w:rFonts w:ascii="Segoe UI" w:eastAsia="Times New Roman" w:hAnsi="Segoe UI" w:cs="Segoe UI"/>
                <w:sz w:val="22"/>
              </w:rPr>
            </w:pPr>
          </w:p>
        </w:tc>
      </w:tr>
      <w:tr w:rsidR="00280928" w:rsidRPr="00280928" w14:paraId="68478F45" w14:textId="77777777" w:rsidTr="003D3A47">
        <w:tc>
          <w:tcPr>
            <w:tcW w:w="572" w:type="dxa"/>
            <w:shd w:val="clear" w:color="auto" w:fill="auto"/>
          </w:tcPr>
          <w:p w14:paraId="790E4F8E"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2</w:t>
            </w:r>
          </w:p>
        </w:tc>
        <w:tc>
          <w:tcPr>
            <w:tcW w:w="2551" w:type="dxa"/>
            <w:shd w:val="clear" w:color="auto" w:fill="auto"/>
          </w:tcPr>
          <w:p w14:paraId="350EF64B" w14:textId="77777777" w:rsidR="00280928" w:rsidRPr="00280928" w:rsidRDefault="00280928" w:rsidP="00280928">
            <w:pPr>
              <w:spacing w:line="240" w:lineRule="auto"/>
              <w:jc w:val="both"/>
              <w:rPr>
                <w:rFonts w:ascii="Segoe UI" w:eastAsia="Times New Roman" w:hAnsi="Segoe UI" w:cs="Segoe UI"/>
                <w:sz w:val="22"/>
              </w:rPr>
            </w:pPr>
          </w:p>
        </w:tc>
        <w:tc>
          <w:tcPr>
            <w:tcW w:w="3827" w:type="dxa"/>
            <w:shd w:val="clear" w:color="auto" w:fill="auto"/>
          </w:tcPr>
          <w:p w14:paraId="1A0B70E4" w14:textId="77777777" w:rsidR="00280928" w:rsidRPr="00280928" w:rsidRDefault="00280928" w:rsidP="00280928">
            <w:pPr>
              <w:spacing w:line="240" w:lineRule="auto"/>
              <w:jc w:val="both"/>
              <w:rPr>
                <w:rFonts w:ascii="Segoe UI" w:eastAsia="Times New Roman" w:hAnsi="Segoe UI" w:cs="Segoe UI"/>
                <w:sz w:val="22"/>
              </w:rPr>
            </w:pPr>
          </w:p>
        </w:tc>
        <w:tc>
          <w:tcPr>
            <w:tcW w:w="2920" w:type="dxa"/>
            <w:shd w:val="clear" w:color="auto" w:fill="auto"/>
          </w:tcPr>
          <w:p w14:paraId="43F6A5E8" w14:textId="77777777" w:rsidR="00280928" w:rsidRPr="00280928" w:rsidRDefault="00280928" w:rsidP="00280928">
            <w:pPr>
              <w:spacing w:line="240" w:lineRule="auto"/>
              <w:jc w:val="both"/>
              <w:rPr>
                <w:rFonts w:ascii="Segoe UI" w:eastAsia="Times New Roman" w:hAnsi="Segoe UI" w:cs="Segoe UI"/>
                <w:sz w:val="22"/>
              </w:rPr>
            </w:pPr>
          </w:p>
        </w:tc>
      </w:tr>
      <w:tr w:rsidR="00280928" w:rsidRPr="00280928" w14:paraId="2B94BE85" w14:textId="77777777" w:rsidTr="003D3A47">
        <w:tc>
          <w:tcPr>
            <w:tcW w:w="572" w:type="dxa"/>
            <w:shd w:val="clear" w:color="auto" w:fill="auto"/>
          </w:tcPr>
          <w:p w14:paraId="1C5029AD"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3</w:t>
            </w:r>
          </w:p>
        </w:tc>
        <w:tc>
          <w:tcPr>
            <w:tcW w:w="2551" w:type="dxa"/>
            <w:shd w:val="clear" w:color="auto" w:fill="auto"/>
          </w:tcPr>
          <w:p w14:paraId="4A5BA2FF" w14:textId="77777777" w:rsidR="00280928" w:rsidRPr="00280928" w:rsidRDefault="00280928" w:rsidP="00280928">
            <w:pPr>
              <w:spacing w:line="240" w:lineRule="auto"/>
              <w:jc w:val="both"/>
              <w:rPr>
                <w:rFonts w:ascii="Segoe UI" w:eastAsia="Times New Roman" w:hAnsi="Segoe UI" w:cs="Segoe UI"/>
                <w:sz w:val="22"/>
              </w:rPr>
            </w:pPr>
          </w:p>
        </w:tc>
        <w:tc>
          <w:tcPr>
            <w:tcW w:w="3827" w:type="dxa"/>
            <w:shd w:val="clear" w:color="auto" w:fill="auto"/>
          </w:tcPr>
          <w:p w14:paraId="3888DF9D" w14:textId="77777777" w:rsidR="00280928" w:rsidRPr="00280928" w:rsidRDefault="00280928" w:rsidP="00280928">
            <w:pPr>
              <w:spacing w:line="240" w:lineRule="auto"/>
              <w:jc w:val="both"/>
              <w:rPr>
                <w:rFonts w:ascii="Segoe UI" w:eastAsia="Times New Roman" w:hAnsi="Segoe UI" w:cs="Segoe UI"/>
                <w:sz w:val="22"/>
              </w:rPr>
            </w:pPr>
          </w:p>
        </w:tc>
        <w:tc>
          <w:tcPr>
            <w:tcW w:w="2920" w:type="dxa"/>
            <w:shd w:val="clear" w:color="auto" w:fill="auto"/>
          </w:tcPr>
          <w:p w14:paraId="75F74EBE" w14:textId="77777777" w:rsidR="00280928" w:rsidRPr="00280928" w:rsidRDefault="00280928" w:rsidP="00280928">
            <w:pPr>
              <w:spacing w:line="240" w:lineRule="auto"/>
              <w:jc w:val="both"/>
              <w:rPr>
                <w:rFonts w:ascii="Segoe UI" w:eastAsia="Times New Roman" w:hAnsi="Segoe UI" w:cs="Segoe UI"/>
                <w:sz w:val="22"/>
              </w:rPr>
            </w:pPr>
          </w:p>
        </w:tc>
      </w:tr>
      <w:tr w:rsidR="00280928" w:rsidRPr="00280928" w14:paraId="00A61D91" w14:textId="77777777" w:rsidTr="003D3A47">
        <w:tc>
          <w:tcPr>
            <w:tcW w:w="572" w:type="dxa"/>
            <w:shd w:val="clear" w:color="auto" w:fill="auto"/>
          </w:tcPr>
          <w:p w14:paraId="045DB296"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w:t>
            </w:r>
          </w:p>
        </w:tc>
        <w:tc>
          <w:tcPr>
            <w:tcW w:w="2551" w:type="dxa"/>
            <w:shd w:val="clear" w:color="auto" w:fill="auto"/>
          </w:tcPr>
          <w:p w14:paraId="1998D5CC" w14:textId="77777777" w:rsidR="00280928" w:rsidRPr="00280928" w:rsidRDefault="00280928" w:rsidP="00280928">
            <w:pPr>
              <w:spacing w:line="240" w:lineRule="auto"/>
              <w:jc w:val="both"/>
              <w:rPr>
                <w:rFonts w:ascii="Segoe UI" w:eastAsia="Times New Roman" w:hAnsi="Segoe UI" w:cs="Segoe UI"/>
                <w:sz w:val="22"/>
              </w:rPr>
            </w:pPr>
          </w:p>
        </w:tc>
        <w:tc>
          <w:tcPr>
            <w:tcW w:w="3827" w:type="dxa"/>
            <w:shd w:val="clear" w:color="auto" w:fill="auto"/>
          </w:tcPr>
          <w:p w14:paraId="174EBA85" w14:textId="77777777" w:rsidR="00280928" w:rsidRPr="00280928" w:rsidRDefault="00280928" w:rsidP="00280928">
            <w:pPr>
              <w:spacing w:line="240" w:lineRule="auto"/>
              <w:jc w:val="both"/>
              <w:rPr>
                <w:rFonts w:ascii="Segoe UI" w:eastAsia="Times New Roman" w:hAnsi="Segoe UI" w:cs="Segoe UI"/>
                <w:sz w:val="22"/>
              </w:rPr>
            </w:pPr>
          </w:p>
        </w:tc>
        <w:tc>
          <w:tcPr>
            <w:tcW w:w="2920" w:type="dxa"/>
            <w:shd w:val="clear" w:color="auto" w:fill="auto"/>
          </w:tcPr>
          <w:p w14:paraId="425637C3" w14:textId="77777777" w:rsidR="00280928" w:rsidRPr="00280928" w:rsidRDefault="00280928" w:rsidP="00280928">
            <w:pPr>
              <w:spacing w:line="240" w:lineRule="auto"/>
              <w:jc w:val="both"/>
              <w:rPr>
                <w:rFonts w:ascii="Segoe UI" w:eastAsia="Times New Roman" w:hAnsi="Segoe UI" w:cs="Segoe UI"/>
                <w:sz w:val="22"/>
              </w:rPr>
            </w:pPr>
          </w:p>
        </w:tc>
      </w:tr>
    </w:tbl>
    <w:p w14:paraId="7FC90276" w14:textId="77777777" w:rsidR="00280928" w:rsidRPr="00280928" w:rsidRDefault="00280928" w:rsidP="00280928">
      <w:pPr>
        <w:spacing w:line="240" w:lineRule="auto"/>
        <w:jc w:val="both"/>
        <w:rPr>
          <w:rFonts w:ascii="Segoe UI" w:eastAsia="Times New Roman" w:hAnsi="Segoe UI" w:cs="Segoe UI"/>
          <w:sz w:val="22"/>
        </w:rPr>
      </w:pPr>
    </w:p>
    <w:p w14:paraId="5D707150" w14:textId="77777777" w:rsidR="00280928" w:rsidRPr="00280928" w:rsidRDefault="00280928" w:rsidP="00280928">
      <w:pPr>
        <w:spacing w:line="240" w:lineRule="auto"/>
        <w:jc w:val="both"/>
        <w:rPr>
          <w:rFonts w:ascii="Segoe UI" w:eastAsia="Times New Roman" w:hAnsi="Segoe UI" w:cs="Segoe UI"/>
          <w:sz w:val="22"/>
        </w:rPr>
      </w:pPr>
      <w:r w:rsidRPr="00280928">
        <w:rPr>
          <w:rFonts w:ascii="Segoe UI" w:eastAsia="Times New Roman" w:hAnsi="Segoe UI" w:cs="Segoe UI"/>
          <w:sz w:val="22"/>
        </w:rPr>
        <w:t xml:space="preserve">1.2. </w:t>
      </w:r>
      <w:proofErr w:type="spellStart"/>
      <w:r w:rsidRPr="00280928">
        <w:rPr>
          <w:rFonts w:ascii="Segoe UI" w:eastAsia="Times New Roman" w:hAnsi="Segoe UI" w:cs="Segoe UI"/>
          <w:sz w:val="22"/>
        </w:rPr>
        <w:t>that</w:t>
      </w:r>
      <w:proofErr w:type="spellEnd"/>
      <w:r w:rsidRPr="00280928">
        <w:rPr>
          <w:rFonts w:ascii="Segoe UI" w:eastAsia="Times New Roman" w:hAnsi="Segoe UI" w:cs="Segoe UI"/>
          <w:sz w:val="22"/>
        </w:rPr>
        <w:t xml:space="preserve"> are in </w:t>
      </w:r>
      <w:proofErr w:type="spellStart"/>
      <w:r w:rsidRPr="00280928">
        <w:rPr>
          <w:rFonts w:ascii="Segoe UI" w:eastAsia="Times New Roman" w:hAnsi="Segoe UI" w:cs="Segoe UI"/>
          <w:sz w:val="22"/>
        </w:rPr>
        <w:t>the</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bidder's</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ownership</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participated</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following</w:t>
      </w:r>
      <w:proofErr w:type="spellEnd"/>
      <w:r w:rsidRPr="00280928">
        <w:rPr>
          <w:rFonts w:ascii="Segoe UI" w:eastAsia="Times New Roman" w:hAnsi="Segoe UI" w:cs="Segoe UI"/>
          <w:sz w:val="22"/>
        </w:rPr>
        <w:t xml:space="preserve"> legal </w:t>
      </w:r>
      <w:proofErr w:type="spellStart"/>
      <w:r w:rsidRPr="00280928">
        <w:rPr>
          <w:rFonts w:ascii="Segoe UI" w:eastAsia="Times New Roman" w:hAnsi="Segoe UI" w:cs="Segoe UI"/>
          <w:sz w:val="22"/>
        </w:rPr>
        <w:t>persons</w:t>
      </w:r>
      <w:proofErr w:type="spellEnd"/>
      <w:r w:rsidRPr="00280928">
        <w:rPr>
          <w:rFonts w:ascii="Segoe UI" w:eastAsia="Times New Roman" w:hAnsi="Segoe UI" w:cs="Segoe UI"/>
          <w:sz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2"/>
        <w:gridCol w:w="3623"/>
        <w:gridCol w:w="2691"/>
        <w:gridCol w:w="2973"/>
      </w:tblGrid>
      <w:tr w:rsidR="00280928" w:rsidRPr="00280928" w14:paraId="07259893" w14:textId="77777777" w:rsidTr="00280928">
        <w:tc>
          <w:tcPr>
            <w:tcW w:w="602" w:type="dxa"/>
            <w:shd w:val="clear" w:color="auto" w:fill="DEEAF6" w:themeFill="accent5" w:themeFillTint="33"/>
          </w:tcPr>
          <w:p w14:paraId="3DB7E699" w14:textId="77777777" w:rsidR="00280928" w:rsidRPr="00280928" w:rsidRDefault="00280928" w:rsidP="00280928">
            <w:pPr>
              <w:spacing w:line="240" w:lineRule="auto"/>
              <w:jc w:val="both"/>
              <w:rPr>
                <w:rFonts w:ascii="Segoe UI" w:eastAsia="Times New Roman" w:hAnsi="Segoe UI" w:cs="Segoe UI"/>
                <w:b/>
                <w:sz w:val="22"/>
              </w:rPr>
            </w:pPr>
            <w:r w:rsidRPr="00280928">
              <w:rPr>
                <w:rFonts w:ascii="Segoe UI" w:eastAsia="Times New Roman" w:hAnsi="Segoe UI" w:cs="Segoe UI"/>
                <w:b/>
                <w:sz w:val="22"/>
              </w:rPr>
              <w:t>No.</w:t>
            </w:r>
          </w:p>
        </w:tc>
        <w:tc>
          <w:tcPr>
            <w:tcW w:w="3623" w:type="dxa"/>
            <w:shd w:val="clear" w:color="auto" w:fill="DEEAF6" w:themeFill="accent5" w:themeFillTint="33"/>
          </w:tcPr>
          <w:p w14:paraId="531661EF" w14:textId="77777777" w:rsidR="00280928" w:rsidRPr="00280928" w:rsidRDefault="00280928" w:rsidP="00280928">
            <w:pPr>
              <w:spacing w:line="240" w:lineRule="auto"/>
              <w:rPr>
                <w:rFonts w:ascii="Segoe UI" w:eastAsia="Times New Roman" w:hAnsi="Segoe UI" w:cs="Segoe UI"/>
                <w:b/>
                <w:sz w:val="22"/>
              </w:rPr>
            </w:pPr>
            <w:r w:rsidRPr="00280928">
              <w:rPr>
                <w:rFonts w:ascii="Segoe UI" w:eastAsia="Times New Roman" w:hAnsi="Segoe UI" w:cs="Segoe UI"/>
                <w:b/>
                <w:sz w:val="22"/>
              </w:rPr>
              <w:t xml:space="preserve">Name </w:t>
            </w:r>
            <w:proofErr w:type="spellStart"/>
            <w:r w:rsidRPr="00280928">
              <w:rPr>
                <w:rFonts w:ascii="Segoe UI" w:eastAsia="Times New Roman" w:hAnsi="Segoe UI" w:cs="Segoe UI"/>
                <w:b/>
                <w:sz w:val="22"/>
              </w:rPr>
              <w:t>and</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registered</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office</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of</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the</w:t>
            </w:r>
            <w:proofErr w:type="spellEnd"/>
            <w:r w:rsidRPr="00280928">
              <w:rPr>
                <w:rFonts w:ascii="Segoe UI" w:eastAsia="Times New Roman" w:hAnsi="Segoe UI" w:cs="Segoe UI"/>
                <w:b/>
                <w:sz w:val="22"/>
              </w:rPr>
              <w:t xml:space="preserve"> legal person</w:t>
            </w:r>
          </w:p>
        </w:tc>
        <w:tc>
          <w:tcPr>
            <w:tcW w:w="2691" w:type="dxa"/>
            <w:shd w:val="clear" w:color="auto" w:fill="DEEAF6" w:themeFill="accent5" w:themeFillTint="33"/>
          </w:tcPr>
          <w:p w14:paraId="1CB7EC50" w14:textId="77777777" w:rsidR="00280928" w:rsidRPr="00280928" w:rsidRDefault="00280928" w:rsidP="00280928">
            <w:pPr>
              <w:spacing w:line="240" w:lineRule="auto"/>
              <w:rPr>
                <w:rFonts w:ascii="Segoe UI" w:eastAsia="Times New Roman" w:hAnsi="Segoe UI" w:cs="Segoe UI"/>
                <w:b/>
                <w:sz w:val="22"/>
              </w:rPr>
            </w:pPr>
            <w:r w:rsidRPr="00280928">
              <w:rPr>
                <w:rFonts w:ascii="Segoe UI" w:eastAsia="Times New Roman" w:hAnsi="Segoe UI" w:cs="Segoe UI"/>
                <w:b/>
                <w:sz w:val="22"/>
              </w:rPr>
              <w:t xml:space="preserve">VAT </w:t>
            </w:r>
            <w:proofErr w:type="spellStart"/>
            <w:r w:rsidRPr="00280928">
              <w:rPr>
                <w:rFonts w:ascii="Segoe UI" w:eastAsia="Times New Roman" w:hAnsi="Segoe UI" w:cs="Segoe UI"/>
                <w:b/>
                <w:sz w:val="22"/>
              </w:rPr>
              <w:t>identification</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number</w:t>
            </w:r>
            <w:proofErr w:type="spellEnd"/>
          </w:p>
        </w:tc>
        <w:tc>
          <w:tcPr>
            <w:tcW w:w="2973" w:type="dxa"/>
            <w:shd w:val="clear" w:color="auto" w:fill="DEEAF6" w:themeFill="accent5" w:themeFillTint="33"/>
          </w:tcPr>
          <w:p w14:paraId="56F16E69" w14:textId="77777777" w:rsidR="00280928" w:rsidRPr="00280928" w:rsidRDefault="00280928" w:rsidP="00280928">
            <w:pPr>
              <w:spacing w:line="240" w:lineRule="auto"/>
              <w:jc w:val="both"/>
              <w:rPr>
                <w:rFonts w:ascii="Segoe UI" w:eastAsia="Times New Roman" w:hAnsi="Segoe UI" w:cs="Segoe UI"/>
                <w:b/>
                <w:sz w:val="22"/>
              </w:rPr>
            </w:pPr>
            <w:proofErr w:type="spellStart"/>
            <w:r w:rsidRPr="00280928">
              <w:rPr>
                <w:rFonts w:ascii="Segoe UI" w:eastAsia="Times New Roman" w:hAnsi="Segoe UI" w:cs="Segoe UI"/>
                <w:b/>
                <w:sz w:val="22"/>
              </w:rPr>
              <w:t>Share</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of</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ownership</w:t>
            </w:r>
            <w:proofErr w:type="spellEnd"/>
            <w:r w:rsidRPr="00280928">
              <w:rPr>
                <w:rFonts w:ascii="Segoe UI" w:eastAsia="Times New Roman" w:hAnsi="Segoe UI" w:cs="Segoe UI"/>
                <w:b/>
                <w:sz w:val="22"/>
              </w:rPr>
              <w:t xml:space="preserve"> in %</w:t>
            </w:r>
          </w:p>
        </w:tc>
      </w:tr>
      <w:tr w:rsidR="00280928" w:rsidRPr="00280928" w14:paraId="324F8596" w14:textId="77777777" w:rsidTr="003D3A47">
        <w:tc>
          <w:tcPr>
            <w:tcW w:w="602" w:type="dxa"/>
            <w:shd w:val="clear" w:color="auto" w:fill="auto"/>
          </w:tcPr>
          <w:p w14:paraId="485AFE7E"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1</w:t>
            </w:r>
          </w:p>
        </w:tc>
        <w:tc>
          <w:tcPr>
            <w:tcW w:w="3623" w:type="dxa"/>
            <w:shd w:val="clear" w:color="auto" w:fill="auto"/>
          </w:tcPr>
          <w:p w14:paraId="65E1FF5D" w14:textId="77777777" w:rsidR="00280928" w:rsidRPr="00280928" w:rsidRDefault="00280928" w:rsidP="00280928">
            <w:pPr>
              <w:spacing w:line="240" w:lineRule="auto"/>
              <w:jc w:val="both"/>
              <w:rPr>
                <w:rFonts w:ascii="Segoe UI" w:eastAsia="Times New Roman" w:hAnsi="Segoe UI" w:cs="Segoe UI"/>
                <w:sz w:val="22"/>
              </w:rPr>
            </w:pPr>
          </w:p>
        </w:tc>
        <w:tc>
          <w:tcPr>
            <w:tcW w:w="2691" w:type="dxa"/>
            <w:shd w:val="clear" w:color="auto" w:fill="auto"/>
          </w:tcPr>
          <w:p w14:paraId="2A0E7997" w14:textId="77777777" w:rsidR="00280928" w:rsidRPr="00280928" w:rsidRDefault="00280928" w:rsidP="00280928">
            <w:pPr>
              <w:spacing w:line="240" w:lineRule="auto"/>
              <w:jc w:val="both"/>
              <w:rPr>
                <w:rFonts w:ascii="Segoe UI" w:eastAsia="Times New Roman" w:hAnsi="Segoe UI" w:cs="Segoe UI"/>
                <w:sz w:val="22"/>
              </w:rPr>
            </w:pPr>
          </w:p>
        </w:tc>
        <w:tc>
          <w:tcPr>
            <w:tcW w:w="2973" w:type="dxa"/>
            <w:shd w:val="clear" w:color="auto" w:fill="auto"/>
          </w:tcPr>
          <w:p w14:paraId="085B516D" w14:textId="77777777" w:rsidR="00280928" w:rsidRPr="00280928" w:rsidRDefault="00280928" w:rsidP="00280928">
            <w:pPr>
              <w:spacing w:line="240" w:lineRule="auto"/>
              <w:jc w:val="both"/>
              <w:rPr>
                <w:rFonts w:ascii="Segoe UI" w:eastAsia="Times New Roman" w:hAnsi="Segoe UI" w:cs="Segoe UI"/>
                <w:sz w:val="22"/>
              </w:rPr>
            </w:pPr>
          </w:p>
        </w:tc>
      </w:tr>
      <w:tr w:rsidR="00280928" w:rsidRPr="00280928" w14:paraId="6A3C523A" w14:textId="77777777" w:rsidTr="003D3A47">
        <w:tc>
          <w:tcPr>
            <w:tcW w:w="602" w:type="dxa"/>
            <w:shd w:val="clear" w:color="auto" w:fill="auto"/>
          </w:tcPr>
          <w:p w14:paraId="2FC48DCE"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2</w:t>
            </w:r>
          </w:p>
        </w:tc>
        <w:tc>
          <w:tcPr>
            <w:tcW w:w="3623" w:type="dxa"/>
            <w:shd w:val="clear" w:color="auto" w:fill="auto"/>
          </w:tcPr>
          <w:p w14:paraId="2280E829" w14:textId="77777777" w:rsidR="00280928" w:rsidRPr="00280928" w:rsidRDefault="00280928" w:rsidP="00280928">
            <w:pPr>
              <w:spacing w:line="240" w:lineRule="auto"/>
              <w:jc w:val="both"/>
              <w:rPr>
                <w:rFonts w:ascii="Segoe UI" w:eastAsia="Times New Roman" w:hAnsi="Segoe UI" w:cs="Segoe UI"/>
                <w:sz w:val="22"/>
              </w:rPr>
            </w:pPr>
          </w:p>
        </w:tc>
        <w:tc>
          <w:tcPr>
            <w:tcW w:w="2691" w:type="dxa"/>
            <w:shd w:val="clear" w:color="auto" w:fill="auto"/>
          </w:tcPr>
          <w:p w14:paraId="46573BF2" w14:textId="77777777" w:rsidR="00280928" w:rsidRPr="00280928" w:rsidRDefault="00280928" w:rsidP="00280928">
            <w:pPr>
              <w:spacing w:line="240" w:lineRule="auto"/>
              <w:jc w:val="both"/>
              <w:rPr>
                <w:rFonts w:ascii="Segoe UI" w:eastAsia="Times New Roman" w:hAnsi="Segoe UI" w:cs="Segoe UI"/>
                <w:sz w:val="22"/>
              </w:rPr>
            </w:pPr>
          </w:p>
        </w:tc>
        <w:tc>
          <w:tcPr>
            <w:tcW w:w="2973" w:type="dxa"/>
            <w:shd w:val="clear" w:color="auto" w:fill="auto"/>
          </w:tcPr>
          <w:p w14:paraId="1BA37E98" w14:textId="77777777" w:rsidR="00280928" w:rsidRPr="00280928" w:rsidRDefault="00280928" w:rsidP="00280928">
            <w:pPr>
              <w:spacing w:line="240" w:lineRule="auto"/>
              <w:jc w:val="both"/>
              <w:rPr>
                <w:rFonts w:ascii="Segoe UI" w:eastAsia="Times New Roman" w:hAnsi="Segoe UI" w:cs="Segoe UI"/>
                <w:sz w:val="22"/>
              </w:rPr>
            </w:pPr>
          </w:p>
        </w:tc>
      </w:tr>
      <w:tr w:rsidR="00280928" w:rsidRPr="00280928" w14:paraId="4F1BB9E6" w14:textId="77777777" w:rsidTr="003D3A47">
        <w:tc>
          <w:tcPr>
            <w:tcW w:w="602" w:type="dxa"/>
            <w:shd w:val="clear" w:color="auto" w:fill="auto"/>
          </w:tcPr>
          <w:p w14:paraId="272B6013"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3</w:t>
            </w:r>
          </w:p>
        </w:tc>
        <w:tc>
          <w:tcPr>
            <w:tcW w:w="3623" w:type="dxa"/>
            <w:shd w:val="clear" w:color="auto" w:fill="auto"/>
          </w:tcPr>
          <w:p w14:paraId="46118D0C" w14:textId="77777777" w:rsidR="00280928" w:rsidRPr="00280928" w:rsidRDefault="00280928" w:rsidP="00280928">
            <w:pPr>
              <w:spacing w:line="240" w:lineRule="auto"/>
              <w:jc w:val="both"/>
              <w:rPr>
                <w:rFonts w:ascii="Segoe UI" w:eastAsia="Times New Roman" w:hAnsi="Segoe UI" w:cs="Segoe UI"/>
                <w:sz w:val="22"/>
              </w:rPr>
            </w:pPr>
          </w:p>
        </w:tc>
        <w:tc>
          <w:tcPr>
            <w:tcW w:w="2691" w:type="dxa"/>
            <w:shd w:val="clear" w:color="auto" w:fill="auto"/>
          </w:tcPr>
          <w:p w14:paraId="2A5CDE87" w14:textId="77777777" w:rsidR="00280928" w:rsidRPr="00280928" w:rsidRDefault="00280928" w:rsidP="00280928">
            <w:pPr>
              <w:spacing w:line="240" w:lineRule="auto"/>
              <w:jc w:val="both"/>
              <w:rPr>
                <w:rFonts w:ascii="Segoe UI" w:eastAsia="Times New Roman" w:hAnsi="Segoe UI" w:cs="Segoe UI"/>
                <w:sz w:val="22"/>
              </w:rPr>
            </w:pPr>
          </w:p>
        </w:tc>
        <w:tc>
          <w:tcPr>
            <w:tcW w:w="2973" w:type="dxa"/>
            <w:shd w:val="clear" w:color="auto" w:fill="auto"/>
          </w:tcPr>
          <w:p w14:paraId="47D19A5D" w14:textId="77777777" w:rsidR="00280928" w:rsidRPr="00280928" w:rsidRDefault="00280928" w:rsidP="00280928">
            <w:pPr>
              <w:spacing w:line="240" w:lineRule="auto"/>
              <w:jc w:val="both"/>
              <w:rPr>
                <w:rFonts w:ascii="Segoe UI" w:eastAsia="Times New Roman" w:hAnsi="Segoe UI" w:cs="Segoe UI"/>
                <w:sz w:val="22"/>
              </w:rPr>
            </w:pPr>
          </w:p>
        </w:tc>
      </w:tr>
      <w:tr w:rsidR="00280928" w:rsidRPr="00280928" w14:paraId="79EEF90F" w14:textId="77777777" w:rsidTr="003D3A47">
        <w:tc>
          <w:tcPr>
            <w:tcW w:w="602" w:type="dxa"/>
            <w:shd w:val="clear" w:color="auto" w:fill="auto"/>
          </w:tcPr>
          <w:p w14:paraId="75B79DC5"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w:t>
            </w:r>
          </w:p>
        </w:tc>
        <w:tc>
          <w:tcPr>
            <w:tcW w:w="3623" w:type="dxa"/>
            <w:shd w:val="clear" w:color="auto" w:fill="auto"/>
          </w:tcPr>
          <w:p w14:paraId="202C7A04" w14:textId="77777777" w:rsidR="00280928" w:rsidRPr="00280928" w:rsidRDefault="00280928" w:rsidP="00280928">
            <w:pPr>
              <w:spacing w:line="240" w:lineRule="auto"/>
              <w:jc w:val="both"/>
              <w:rPr>
                <w:rFonts w:ascii="Segoe UI" w:eastAsia="Times New Roman" w:hAnsi="Segoe UI" w:cs="Segoe UI"/>
                <w:sz w:val="22"/>
              </w:rPr>
            </w:pPr>
          </w:p>
        </w:tc>
        <w:tc>
          <w:tcPr>
            <w:tcW w:w="2691" w:type="dxa"/>
            <w:shd w:val="clear" w:color="auto" w:fill="auto"/>
          </w:tcPr>
          <w:p w14:paraId="6551B136" w14:textId="77777777" w:rsidR="00280928" w:rsidRPr="00280928" w:rsidRDefault="00280928" w:rsidP="00280928">
            <w:pPr>
              <w:spacing w:line="240" w:lineRule="auto"/>
              <w:jc w:val="both"/>
              <w:rPr>
                <w:rFonts w:ascii="Segoe UI" w:eastAsia="Times New Roman" w:hAnsi="Segoe UI" w:cs="Segoe UI"/>
                <w:sz w:val="22"/>
              </w:rPr>
            </w:pPr>
          </w:p>
        </w:tc>
        <w:tc>
          <w:tcPr>
            <w:tcW w:w="2973" w:type="dxa"/>
            <w:shd w:val="clear" w:color="auto" w:fill="auto"/>
          </w:tcPr>
          <w:p w14:paraId="0A084295" w14:textId="77777777" w:rsidR="00280928" w:rsidRPr="00280928" w:rsidRDefault="00280928" w:rsidP="00280928">
            <w:pPr>
              <w:spacing w:line="240" w:lineRule="auto"/>
              <w:jc w:val="both"/>
              <w:rPr>
                <w:rFonts w:ascii="Segoe UI" w:eastAsia="Times New Roman" w:hAnsi="Segoe UI" w:cs="Segoe UI"/>
                <w:sz w:val="22"/>
              </w:rPr>
            </w:pPr>
          </w:p>
        </w:tc>
      </w:tr>
    </w:tbl>
    <w:p w14:paraId="5FD5B7B9" w14:textId="77777777" w:rsidR="00280928" w:rsidRPr="00280928" w:rsidRDefault="00280928" w:rsidP="00280928">
      <w:pPr>
        <w:spacing w:line="240" w:lineRule="auto"/>
        <w:jc w:val="both"/>
        <w:rPr>
          <w:rFonts w:ascii="Segoe UI" w:eastAsia="Times New Roman" w:hAnsi="Segoe UI" w:cs="Segoe UI"/>
          <w:sz w:val="22"/>
        </w:rPr>
      </w:pPr>
    </w:p>
    <w:p w14:paraId="24F6170A" w14:textId="77777777" w:rsidR="00280928" w:rsidRPr="00280928" w:rsidRDefault="00280928" w:rsidP="00280928">
      <w:pPr>
        <w:tabs>
          <w:tab w:val="num" w:pos="426"/>
        </w:tabs>
        <w:spacing w:line="240" w:lineRule="auto"/>
        <w:rPr>
          <w:rFonts w:ascii="Segoe UI" w:eastAsia="Times New Roman" w:hAnsi="Segoe UI" w:cs="Segoe UI"/>
          <w:sz w:val="22"/>
        </w:rPr>
      </w:pPr>
      <w:proofErr w:type="spellStart"/>
      <w:r w:rsidRPr="00280928">
        <w:rPr>
          <w:rFonts w:ascii="Segoe UI" w:eastAsia="Times New Roman" w:hAnsi="Segoe UI" w:cs="Segoe UI"/>
          <w:sz w:val="22"/>
        </w:rPr>
        <w:t>the</w:t>
      </w:r>
      <w:proofErr w:type="spellEnd"/>
      <w:r w:rsidRPr="00280928">
        <w:rPr>
          <w:rFonts w:ascii="Segoe UI" w:eastAsia="Times New Roman" w:hAnsi="Segoe UI" w:cs="Segoe UI"/>
          <w:sz w:val="22"/>
        </w:rPr>
        <w:t xml:space="preserve"> legal person </w:t>
      </w:r>
      <w:proofErr w:type="spellStart"/>
      <w:r w:rsidRPr="00280928">
        <w:rPr>
          <w:rFonts w:ascii="Segoe UI" w:eastAsia="Times New Roman" w:hAnsi="Segoe UI" w:cs="Segoe UI"/>
          <w:sz w:val="22"/>
        </w:rPr>
        <w:t>being</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owned</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by</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the</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following</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natural</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persons</w:t>
      </w:r>
      <w:proofErr w:type="spellEnd"/>
      <w:r w:rsidRPr="00280928">
        <w:rPr>
          <w:rFonts w:ascii="Segoe UI" w:eastAsia="Times New Roman" w:hAnsi="Segoe UI" w:cs="Segoe UI"/>
          <w:sz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
        <w:gridCol w:w="2551"/>
        <w:gridCol w:w="3827"/>
        <w:gridCol w:w="2920"/>
      </w:tblGrid>
      <w:tr w:rsidR="00280928" w:rsidRPr="00280928" w14:paraId="4F8F22F6" w14:textId="77777777" w:rsidTr="00280928">
        <w:tc>
          <w:tcPr>
            <w:tcW w:w="572" w:type="dxa"/>
            <w:shd w:val="clear" w:color="auto" w:fill="DEEAF6" w:themeFill="accent5" w:themeFillTint="33"/>
          </w:tcPr>
          <w:p w14:paraId="0FDEA484" w14:textId="77777777" w:rsidR="00280928" w:rsidRPr="00280928" w:rsidRDefault="00280928" w:rsidP="00280928">
            <w:pPr>
              <w:spacing w:line="240" w:lineRule="auto"/>
              <w:jc w:val="both"/>
              <w:rPr>
                <w:rFonts w:ascii="Segoe UI" w:eastAsia="Times New Roman" w:hAnsi="Segoe UI" w:cs="Segoe UI"/>
                <w:b/>
                <w:sz w:val="22"/>
              </w:rPr>
            </w:pPr>
            <w:r w:rsidRPr="00280928">
              <w:rPr>
                <w:rFonts w:ascii="Segoe UI" w:eastAsia="Times New Roman" w:hAnsi="Segoe UI" w:cs="Segoe UI"/>
                <w:b/>
                <w:sz w:val="22"/>
              </w:rPr>
              <w:t>No.</w:t>
            </w:r>
          </w:p>
        </w:tc>
        <w:tc>
          <w:tcPr>
            <w:tcW w:w="2551" w:type="dxa"/>
            <w:shd w:val="clear" w:color="auto" w:fill="DEEAF6" w:themeFill="accent5" w:themeFillTint="33"/>
          </w:tcPr>
          <w:p w14:paraId="6B5A132C" w14:textId="77777777" w:rsidR="00280928" w:rsidRPr="00280928" w:rsidRDefault="00280928" w:rsidP="00280928">
            <w:pPr>
              <w:spacing w:line="240" w:lineRule="auto"/>
              <w:jc w:val="both"/>
              <w:rPr>
                <w:rFonts w:ascii="Segoe UI" w:eastAsia="Times New Roman" w:hAnsi="Segoe UI" w:cs="Segoe UI"/>
                <w:b/>
                <w:sz w:val="22"/>
              </w:rPr>
            </w:pPr>
            <w:r w:rsidRPr="00280928">
              <w:rPr>
                <w:rFonts w:ascii="Segoe UI" w:eastAsia="Times New Roman" w:hAnsi="Segoe UI" w:cs="Segoe UI"/>
                <w:b/>
                <w:sz w:val="22"/>
              </w:rPr>
              <w:t xml:space="preserve">Name </w:t>
            </w:r>
            <w:proofErr w:type="spellStart"/>
            <w:r w:rsidRPr="00280928">
              <w:rPr>
                <w:rFonts w:ascii="Segoe UI" w:eastAsia="Times New Roman" w:hAnsi="Segoe UI" w:cs="Segoe UI"/>
                <w:b/>
                <w:sz w:val="22"/>
              </w:rPr>
              <w:t>and</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surname</w:t>
            </w:r>
            <w:proofErr w:type="spellEnd"/>
          </w:p>
        </w:tc>
        <w:tc>
          <w:tcPr>
            <w:tcW w:w="3827" w:type="dxa"/>
            <w:shd w:val="clear" w:color="auto" w:fill="DEEAF6" w:themeFill="accent5" w:themeFillTint="33"/>
          </w:tcPr>
          <w:p w14:paraId="799E7A2A" w14:textId="77777777" w:rsidR="00280928" w:rsidRPr="00280928" w:rsidRDefault="00280928" w:rsidP="00280928">
            <w:pPr>
              <w:spacing w:line="240" w:lineRule="auto"/>
              <w:jc w:val="both"/>
              <w:rPr>
                <w:rFonts w:ascii="Segoe UI" w:eastAsia="Times New Roman" w:hAnsi="Segoe UI" w:cs="Segoe UI"/>
                <w:b/>
                <w:sz w:val="22"/>
              </w:rPr>
            </w:pPr>
            <w:proofErr w:type="spellStart"/>
            <w:r w:rsidRPr="00280928">
              <w:rPr>
                <w:rFonts w:ascii="Segoe UI" w:eastAsia="Times New Roman" w:hAnsi="Segoe UI" w:cs="Segoe UI"/>
                <w:b/>
                <w:sz w:val="22"/>
              </w:rPr>
              <w:t>Permanent</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address</w:t>
            </w:r>
            <w:proofErr w:type="spellEnd"/>
          </w:p>
        </w:tc>
        <w:tc>
          <w:tcPr>
            <w:tcW w:w="2920" w:type="dxa"/>
            <w:shd w:val="clear" w:color="auto" w:fill="DEEAF6" w:themeFill="accent5" w:themeFillTint="33"/>
          </w:tcPr>
          <w:p w14:paraId="4FC18EC6" w14:textId="77777777" w:rsidR="00280928" w:rsidRPr="00280928" w:rsidRDefault="00280928" w:rsidP="00280928">
            <w:pPr>
              <w:spacing w:line="240" w:lineRule="auto"/>
              <w:jc w:val="both"/>
              <w:rPr>
                <w:rFonts w:ascii="Segoe UI" w:eastAsia="Times New Roman" w:hAnsi="Segoe UI" w:cs="Segoe UI"/>
                <w:b/>
                <w:sz w:val="22"/>
              </w:rPr>
            </w:pPr>
            <w:proofErr w:type="spellStart"/>
            <w:r w:rsidRPr="00280928">
              <w:rPr>
                <w:rFonts w:ascii="Segoe UI" w:eastAsia="Times New Roman" w:hAnsi="Segoe UI" w:cs="Segoe UI"/>
                <w:b/>
                <w:sz w:val="22"/>
              </w:rPr>
              <w:t>Share</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of</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ownership</w:t>
            </w:r>
            <w:proofErr w:type="spellEnd"/>
            <w:r w:rsidRPr="00280928">
              <w:rPr>
                <w:rFonts w:ascii="Segoe UI" w:eastAsia="Times New Roman" w:hAnsi="Segoe UI" w:cs="Segoe UI"/>
                <w:b/>
                <w:sz w:val="22"/>
              </w:rPr>
              <w:t xml:space="preserve"> in %</w:t>
            </w:r>
          </w:p>
        </w:tc>
      </w:tr>
      <w:tr w:rsidR="00280928" w:rsidRPr="00280928" w14:paraId="287C6D67" w14:textId="77777777" w:rsidTr="003D3A47">
        <w:tc>
          <w:tcPr>
            <w:tcW w:w="572" w:type="dxa"/>
            <w:shd w:val="clear" w:color="auto" w:fill="auto"/>
          </w:tcPr>
          <w:p w14:paraId="413D19D3"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1</w:t>
            </w:r>
          </w:p>
        </w:tc>
        <w:tc>
          <w:tcPr>
            <w:tcW w:w="2551" w:type="dxa"/>
            <w:shd w:val="clear" w:color="auto" w:fill="auto"/>
          </w:tcPr>
          <w:p w14:paraId="6014810D" w14:textId="77777777" w:rsidR="00280928" w:rsidRPr="00280928" w:rsidRDefault="00280928" w:rsidP="00280928">
            <w:pPr>
              <w:spacing w:line="240" w:lineRule="auto"/>
              <w:jc w:val="both"/>
              <w:rPr>
                <w:rFonts w:ascii="Segoe UI" w:eastAsia="Times New Roman" w:hAnsi="Segoe UI" w:cs="Segoe UI"/>
                <w:sz w:val="22"/>
              </w:rPr>
            </w:pPr>
          </w:p>
        </w:tc>
        <w:tc>
          <w:tcPr>
            <w:tcW w:w="3827" w:type="dxa"/>
            <w:shd w:val="clear" w:color="auto" w:fill="auto"/>
          </w:tcPr>
          <w:p w14:paraId="0DA7C1EB" w14:textId="77777777" w:rsidR="00280928" w:rsidRPr="00280928" w:rsidRDefault="00280928" w:rsidP="00280928">
            <w:pPr>
              <w:spacing w:line="240" w:lineRule="auto"/>
              <w:jc w:val="both"/>
              <w:rPr>
                <w:rFonts w:ascii="Segoe UI" w:eastAsia="Times New Roman" w:hAnsi="Segoe UI" w:cs="Segoe UI"/>
                <w:sz w:val="22"/>
              </w:rPr>
            </w:pPr>
          </w:p>
        </w:tc>
        <w:tc>
          <w:tcPr>
            <w:tcW w:w="2920" w:type="dxa"/>
            <w:shd w:val="clear" w:color="auto" w:fill="auto"/>
          </w:tcPr>
          <w:p w14:paraId="77C700F3" w14:textId="77777777" w:rsidR="00280928" w:rsidRPr="00280928" w:rsidRDefault="00280928" w:rsidP="00280928">
            <w:pPr>
              <w:spacing w:line="240" w:lineRule="auto"/>
              <w:jc w:val="both"/>
              <w:rPr>
                <w:rFonts w:ascii="Segoe UI" w:eastAsia="Times New Roman" w:hAnsi="Segoe UI" w:cs="Segoe UI"/>
                <w:sz w:val="22"/>
              </w:rPr>
            </w:pPr>
          </w:p>
        </w:tc>
      </w:tr>
      <w:tr w:rsidR="00280928" w:rsidRPr="00280928" w14:paraId="662CBCF7" w14:textId="77777777" w:rsidTr="003D3A47">
        <w:tc>
          <w:tcPr>
            <w:tcW w:w="572" w:type="dxa"/>
            <w:shd w:val="clear" w:color="auto" w:fill="auto"/>
          </w:tcPr>
          <w:p w14:paraId="487DDD76"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2</w:t>
            </w:r>
          </w:p>
        </w:tc>
        <w:tc>
          <w:tcPr>
            <w:tcW w:w="2551" w:type="dxa"/>
            <w:shd w:val="clear" w:color="auto" w:fill="auto"/>
          </w:tcPr>
          <w:p w14:paraId="1FA5D7ED" w14:textId="77777777" w:rsidR="00280928" w:rsidRPr="00280928" w:rsidRDefault="00280928" w:rsidP="00280928">
            <w:pPr>
              <w:spacing w:line="240" w:lineRule="auto"/>
              <w:jc w:val="both"/>
              <w:rPr>
                <w:rFonts w:ascii="Segoe UI" w:eastAsia="Times New Roman" w:hAnsi="Segoe UI" w:cs="Segoe UI"/>
                <w:sz w:val="22"/>
              </w:rPr>
            </w:pPr>
          </w:p>
        </w:tc>
        <w:tc>
          <w:tcPr>
            <w:tcW w:w="3827" w:type="dxa"/>
            <w:shd w:val="clear" w:color="auto" w:fill="auto"/>
          </w:tcPr>
          <w:p w14:paraId="385973B1" w14:textId="77777777" w:rsidR="00280928" w:rsidRPr="00280928" w:rsidRDefault="00280928" w:rsidP="00280928">
            <w:pPr>
              <w:spacing w:line="240" w:lineRule="auto"/>
              <w:jc w:val="both"/>
              <w:rPr>
                <w:rFonts w:ascii="Segoe UI" w:eastAsia="Times New Roman" w:hAnsi="Segoe UI" w:cs="Segoe UI"/>
                <w:sz w:val="22"/>
              </w:rPr>
            </w:pPr>
          </w:p>
        </w:tc>
        <w:tc>
          <w:tcPr>
            <w:tcW w:w="2920" w:type="dxa"/>
            <w:shd w:val="clear" w:color="auto" w:fill="auto"/>
          </w:tcPr>
          <w:p w14:paraId="5AB829E9" w14:textId="77777777" w:rsidR="00280928" w:rsidRPr="00280928" w:rsidRDefault="00280928" w:rsidP="00280928">
            <w:pPr>
              <w:spacing w:line="240" w:lineRule="auto"/>
              <w:jc w:val="both"/>
              <w:rPr>
                <w:rFonts w:ascii="Segoe UI" w:eastAsia="Times New Roman" w:hAnsi="Segoe UI" w:cs="Segoe UI"/>
                <w:sz w:val="22"/>
              </w:rPr>
            </w:pPr>
          </w:p>
        </w:tc>
      </w:tr>
      <w:tr w:rsidR="00280928" w:rsidRPr="00280928" w14:paraId="774FE079" w14:textId="77777777" w:rsidTr="003D3A47">
        <w:tc>
          <w:tcPr>
            <w:tcW w:w="572" w:type="dxa"/>
            <w:shd w:val="clear" w:color="auto" w:fill="auto"/>
          </w:tcPr>
          <w:p w14:paraId="5D5A2A18"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3</w:t>
            </w:r>
          </w:p>
        </w:tc>
        <w:tc>
          <w:tcPr>
            <w:tcW w:w="2551" w:type="dxa"/>
            <w:shd w:val="clear" w:color="auto" w:fill="auto"/>
          </w:tcPr>
          <w:p w14:paraId="670DB6CE" w14:textId="77777777" w:rsidR="00280928" w:rsidRPr="00280928" w:rsidRDefault="00280928" w:rsidP="00280928">
            <w:pPr>
              <w:spacing w:line="240" w:lineRule="auto"/>
              <w:jc w:val="both"/>
              <w:rPr>
                <w:rFonts w:ascii="Segoe UI" w:eastAsia="Times New Roman" w:hAnsi="Segoe UI" w:cs="Segoe UI"/>
                <w:sz w:val="22"/>
              </w:rPr>
            </w:pPr>
          </w:p>
        </w:tc>
        <w:tc>
          <w:tcPr>
            <w:tcW w:w="3827" w:type="dxa"/>
            <w:shd w:val="clear" w:color="auto" w:fill="auto"/>
          </w:tcPr>
          <w:p w14:paraId="142ADFBF" w14:textId="77777777" w:rsidR="00280928" w:rsidRPr="00280928" w:rsidRDefault="00280928" w:rsidP="00280928">
            <w:pPr>
              <w:spacing w:line="240" w:lineRule="auto"/>
              <w:jc w:val="both"/>
              <w:rPr>
                <w:rFonts w:ascii="Segoe UI" w:eastAsia="Times New Roman" w:hAnsi="Segoe UI" w:cs="Segoe UI"/>
                <w:sz w:val="22"/>
              </w:rPr>
            </w:pPr>
          </w:p>
        </w:tc>
        <w:tc>
          <w:tcPr>
            <w:tcW w:w="2920" w:type="dxa"/>
            <w:shd w:val="clear" w:color="auto" w:fill="auto"/>
          </w:tcPr>
          <w:p w14:paraId="4BD64CDF" w14:textId="77777777" w:rsidR="00280928" w:rsidRPr="00280928" w:rsidRDefault="00280928" w:rsidP="00280928">
            <w:pPr>
              <w:spacing w:line="240" w:lineRule="auto"/>
              <w:jc w:val="both"/>
              <w:rPr>
                <w:rFonts w:ascii="Segoe UI" w:eastAsia="Times New Roman" w:hAnsi="Segoe UI" w:cs="Segoe UI"/>
                <w:sz w:val="22"/>
              </w:rPr>
            </w:pPr>
          </w:p>
        </w:tc>
      </w:tr>
      <w:tr w:rsidR="00280928" w:rsidRPr="00280928" w14:paraId="42E8387F" w14:textId="77777777" w:rsidTr="003D3A47">
        <w:tc>
          <w:tcPr>
            <w:tcW w:w="572" w:type="dxa"/>
            <w:shd w:val="clear" w:color="auto" w:fill="auto"/>
          </w:tcPr>
          <w:p w14:paraId="4E637D83"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w:t>
            </w:r>
          </w:p>
        </w:tc>
        <w:tc>
          <w:tcPr>
            <w:tcW w:w="2551" w:type="dxa"/>
            <w:shd w:val="clear" w:color="auto" w:fill="auto"/>
          </w:tcPr>
          <w:p w14:paraId="59D2F8A9" w14:textId="77777777" w:rsidR="00280928" w:rsidRPr="00280928" w:rsidRDefault="00280928" w:rsidP="00280928">
            <w:pPr>
              <w:spacing w:line="240" w:lineRule="auto"/>
              <w:jc w:val="both"/>
              <w:rPr>
                <w:rFonts w:ascii="Segoe UI" w:eastAsia="Times New Roman" w:hAnsi="Segoe UI" w:cs="Segoe UI"/>
                <w:sz w:val="22"/>
              </w:rPr>
            </w:pPr>
          </w:p>
        </w:tc>
        <w:tc>
          <w:tcPr>
            <w:tcW w:w="3827" w:type="dxa"/>
            <w:shd w:val="clear" w:color="auto" w:fill="auto"/>
          </w:tcPr>
          <w:p w14:paraId="0D9A3EB8" w14:textId="77777777" w:rsidR="00280928" w:rsidRPr="00280928" w:rsidRDefault="00280928" w:rsidP="00280928">
            <w:pPr>
              <w:spacing w:line="240" w:lineRule="auto"/>
              <w:jc w:val="both"/>
              <w:rPr>
                <w:rFonts w:ascii="Segoe UI" w:eastAsia="Times New Roman" w:hAnsi="Segoe UI" w:cs="Segoe UI"/>
                <w:sz w:val="22"/>
              </w:rPr>
            </w:pPr>
          </w:p>
        </w:tc>
        <w:tc>
          <w:tcPr>
            <w:tcW w:w="2920" w:type="dxa"/>
            <w:shd w:val="clear" w:color="auto" w:fill="auto"/>
          </w:tcPr>
          <w:p w14:paraId="7164CBB8" w14:textId="77777777" w:rsidR="00280928" w:rsidRPr="00280928" w:rsidRDefault="00280928" w:rsidP="00280928">
            <w:pPr>
              <w:spacing w:line="240" w:lineRule="auto"/>
              <w:jc w:val="both"/>
              <w:rPr>
                <w:rFonts w:ascii="Segoe UI" w:eastAsia="Times New Roman" w:hAnsi="Segoe UI" w:cs="Segoe UI"/>
                <w:sz w:val="22"/>
              </w:rPr>
            </w:pPr>
          </w:p>
        </w:tc>
      </w:tr>
    </w:tbl>
    <w:p w14:paraId="61CC3448" w14:textId="77777777" w:rsidR="00280928" w:rsidRPr="00280928" w:rsidRDefault="00280928" w:rsidP="00280928">
      <w:pPr>
        <w:spacing w:line="240" w:lineRule="auto"/>
        <w:jc w:val="both"/>
        <w:rPr>
          <w:rFonts w:ascii="Segoe UI" w:eastAsia="Times New Roman" w:hAnsi="Segoe UI" w:cs="Segoe UI"/>
          <w:sz w:val="22"/>
        </w:rPr>
      </w:pPr>
    </w:p>
    <w:p w14:paraId="71FE8751" w14:textId="77777777" w:rsidR="00280928" w:rsidRPr="00280928" w:rsidRDefault="00280928" w:rsidP="00280928">
      <w:pPr>
        <w:spacing w:line="240" w:lineRule="auto"/>
        <w:jc w:val="both"/>
        <w:rPr>
          <w:rFonts w:ascii="Segoe UI" w:eastAsia="Times New Roman" w:hAnsi="Segoe UI" w:cs="Segoe UI"/>
          <w:sz w:val="22"/>
        </w:rPr>
      </w:pPr>
    </w:p>
    <w:p w14:paraId="62138C67" w14:textId="77777777" w:rsidR="00280928" w:rsidRDefault="00280928" w:rsidP="00280928">
      <w:pPr>
        <w:spacing w:line="240" w:lineRule="auto"/>
        <w:jc w:val="both"/>
        <w:rPr>
          <w:rFonts w:ascii="Segoe UI" w:eastAsia="Times New Roman" w:hAnsi="Segoe UI" w:cs="Segoe UI"/>
          <w:sz w:val="22"/>
        </w:rPr>
      </w:pPr>
    </w:p>
    <w:p w14:paraId="33D7C674" w14:textId="6207D8C3" w:rsidR="00280928" w:rsidRPr="00280928" w:rsidRDefault="00280928" w:rsidP="00280928">
      <w:pPr>
        <w:spacing w:line="240" w:lineRule="auto"/>
        <w:jc w:val="both"/>
        <w:rPr>
          <w:rFonts w:ascii="Segoe UI" w:eastAsia="Times New Roman" w:hAnsi="Segoe UI" w:cs="Segoe UI"/>
          <w:sz w:val="22"/>
        </w:rPr>
      </w:pPr>
      <w:r w:rsidRPr="00280928">
        <w:rPr>
          <w:rFonts w:ascii="Segoe UI" w:eastAsia="Times New Roman" w:hAnsi="Segoe UI" w:cs="Segoe UI"/>
          <w:sz w:val="22"/>
        </w:rPr>
        <w:lastRenderedPageBreak/>
        <w:t xml:space="preserve">1.3. </w:t>
      </w:r>
      <w:proofErr w:type="spellStart"/>
      <w:r w:rsidRPr="00280928">
        <w:rPr>
          <w:rFonts w:ascii="Segoe UI" w:eastAsia="Times New Roman" w:hAnsi="Segoe UI" w:cs="Segoe UI"/>
          <w:sz w:val="22"/>
        </w:rPr>
        <w:t>that</w:t>
      </w:r>
      <w:proofErr w:type="spellEnd"/>
      <w:r w:rsidRPr="00280928">
        <w:rPr>
          <w:rFonts w:ascii="Segoe UI" w:eastAsia="Times New Roman" w:hAnsi="Segoe UI" w:cs="Segoe UI"/>
          <w:sz w:val="22"/>
        </w:rPr>
        <w:t xml:space="preserve"> are in </w:t>
      </w:r>
      <w:proofErr w:type="spellStart"/>
      <w:r w:rsidRPr="00280928">
        <w:rPr>
          <w:rFonts w:ascii="Segoe UI" w:eastAsia="Times New Roman" w:hAnsi="Segoe UI" w:cs="Segoe UI"/>
          <w:sz w:val="22"/>
        </w:rPr>
        <w:t>according</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of</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the</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Companies</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Act</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associated</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companies</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with</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the</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Bidder</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following</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economic</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operators</w:t>
      </w:r>
      <w:proofErr w:type="spellEnd"/>
      <w:r w:rsidRPr="00280928">
        <w:rPr>
          <w:rFonts w:ascii="Segoe UI" w:eastAsia="Times New Roman" w:hAnsi="Segoe UI" w:cs="Segoe UI"/>
          <w:sz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5811"/>
        <w:gridCol w:w="2977"/>
      </w:tblGrid>
      <w:tr w:rsidR="00280928" w:rsidRPr="00280928" w14:paraId="2A57FFA4" w14:textId="77777777" w:rsidTr="00280928">
        <w:tc>
          <w:tcPr>
            <w:tcW w:w="993" w:type="dxa"/>
            <w:shd w:val="clear" w:color="auto" w:fill="DEEAF6" w:themeFill="accent5" w:themeFillTint="33"/>
          </w:tcPr>
          <w:p w14:paraId="77E5161F" w14:textId="77777777" w:rsidR="00280928" w:rsidRPr="00280928" w:rsidRDefault="00280928" w:rsidP="00280928">
            <w:pPr>
              <w:spacing w:line="240" w:lineRule="auto"/>
              <w:jc w:val="both"/>
              <w:rPr>
                <w:rFonts w:ascii="Segoe UI" w:eastAsia="Times New Roman" w:hAnsi="Segoe UI" w:cs="Segoe UI"/>
                <w:sz w:val="22"/>
              </w:rPr>
            </w:pPr>
            <w:r w:rsidRPr="00280928">
              <w:rPr>
                <w:rFonts w:ascii="Segoe UI" w:eastAsia="Times New Roman" w:hAnsi="Segoe UI" w:cs="Segoe UI"/>
                <w:b/>
                <w:sz w:val="22"/>
              </w:rPr>
              <w:t>No.</w:t>
            </w:r>
          </w:p>
        </w:tc>
        <w:tc>
          <w:tcPr>
            <w:tcW w:w="5811" w:type="dxa"/>
            <w:shd w:val="clear" w:color="auto" w:fill="DEEAF6" w:themeFill="accent5" w:themeFillTint="33"/>
          </w:tcPr>
          <w:p w14:paraId="2A8E9621" w14:textId="77777777" w:rsidR="00280928" w:rsidRPr="00280928" w:rsidRDefault="00280928" w:rsidP="00280928">
            <w:pPr>
              <w:spacing w:line="240" w:lineRule="auto"/>
              <w:rPr>
                <w:rFonts w:ascii="Segoe UI" w:eastAsia="Times New Roman" w:hAnsi="Segoe UI" w:cs="Segoe UI"/>
                <w:sz w:val="22"/>
              </w:rPr>
            </w:pPr>
            <w:r w:rsidRPr="00280928">
              <w:rPr>
                <w:rFonts w:ascii="Segoe UI" w:eastAsia="Times New Roman" w:hAnsi="Segoe UI" w:cs="Segoe UI"/>
                <w:b/>
                <w:sz w:val="22"/>
              </w:rPr>
              <w:t xml:space="preserve">Name </w:t>
            </w:r>
            <w:proofErr w:type="spellStart"/>
            <w:r w:rsidRPr="00280928">
              <w:rPr>
                <w:rFonts w:ascii="Segoe UI" w:eastAsia="Times New Roman" w:hAnsi="Segoe UI" w:cs="Segoe UI"/>
                <w:b/>
                <w:sz w:val="22"/>
              </w:rPr>
              <w:t>and</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registered</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office</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of</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the</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economic</w:t>
            </w:r>
            <w:proofErr w:type="spellEnd"/>
            <w:r w:rsidRPr="00280928">
              <w:rPr>
                <w:rFonts w:ascii="Segoe UI" w:eastAsia="Times New Roman" w:hAnsi="Segoe UI" w:cs="Segoe UI"/>
                <w:b/>
                <w:sz w:val="22"/>
              </w:rPr>
              <w:t xml:space="preserve"> operator</w:t>
            </w:r>
          </w:p>
        </w:tc>
        <w:tc>
          <w:tcPr>
            <w:tcW w:w="2977" w:type="dxa"/>
            <w:shd w:val="clear" w:color="auto" w:fill="DEEAF6" w:themeFill="accent5" w:themeFillTint="33"/>
          </w:tcPr>
          <w:p w14:paraId="3B2234FF" w14:textId="77777777" w:rsidR="00280928" w:rsidRPr="00280928" w:rsidRDefault="00280928" w:rsidP="00280928">
            <w:pPr>
              <w:spacing w:line="240" w:lineRule="auto"/>
              <w:rPr>
                <w:rFonts w:ascii="Segoe UI" w:eastAsia="Times New Roman" w:hAnsi="Segoe UI" w:cs="Segoe UI"/>
                <w:b/>
                <w:sz w:val="22"/>
              </w:rPr>
            </w:pPr>
            <w:r w:rsidRPr="00280928">
              <w:rPr>
                <w:rFonts w:ascii="Segoe UI" w:eastAsia="Times New Roman" w:hAnsi="Segoe UI" w:cs="Segoe UI"/>
                <w:b/>
                <w:sz w:val="22"/>
              </w:rPr>
              <w:t xml:space="preserve">VAT </w:t>
            </w:r>
            <w:proofErr w:type="spellStart"/>
            <w:r w:rsidRPr="00280928">
              <w:rPr>
                <w:rFonts w:ascii="Segoe UI" w:eastAsia="Times New Roman" w:hAnsi="Segoe UI" w:cs="Segoe UI"/>
                <w:b/>
                <w:sz w:val="22"/>
              </w:rPr>
              <w:t>identification</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number</w:t>
            </w:r>
            <w:proofErr w:type="spellEnd"/>
          </w:p>
        </w:tc>
      </w:tr>
      <w:tr w:rsidR="00280928" w:rsidRPr="00280928" w14:paraId="2D5D565B" w14:textId="77777777" w:rsidTr="003D3A47">
        <w:tc>
          <w:tcPr>
            <w:tcW w:w="993" w:type="dxa"/>
            <w:shd w:val="clear" w:color="auto" w:fill="auto"/>
          </w:tcPr>
          <w:p w14:paraId="0CF70ABA"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1</w:t>
            </w:r>
          </w:p>
        </w:tc>
        <w:tc>
          <w:tcPr>
            <w:tcW w:w="5811" w:type="dxa"/>
            <w:shd w:val="clear" w:color="auto" w:fill="auto"/>
          </w:tcPr>
          <w:p w14:paraId="7C63345E" w14:textId="77777777" w:rsidR="00280928" w:rsidRPr="00280928" w:rsidRDefault="00280928" w:rsidP="00280928">
            <w:pPr>
              <w:spacing w:line="240" w:lineRule="auto"/>
              <w:jc w:val="both"/>
              <w:rPr>
                <w:rFonts w:ascii="Segoe UI" w:eastAsia="Times New Roman" w:hAnsi="Segoe UI" w:cs="Segoe UI"/>
                <w:sz w:val="22"/>
              </w:rPr>
            </w:pPr>
          </w:p>
        </w:tc>
        <w:tc>
          <w:tcPr>
            <w:tcW w:w="2977" w:type="dxa"/>
            <w:shd w:val="clear" w:color="auto" w:fill="auto"/>
          </w:tcPr>
          <w:p w14:paraId="04DD0033" w14:textId="77777777" w:rsidR="00280928" w:rsidRPr="00280928" w:rsidRDefault="00280928" w:rsidP="00280928">
            <w:pPr>
              <w:spacing w:line="240" w:lineRule="auto"/>
              <w:jc w:val="both"/>
              <w:rPr>
                <w:rFonts w:ascii="Segoe UI" w:eastAsia="Times New Roman" w:hAnsi="Segoe UI" w:cs="Segoe UI"/>
                <w:sz w:val="22"/>
              </w:rPr>
            </w:pPr>
          </w:p>
        </w:tc>
      </w:tr>
      <w:tr w:rsidR="00280928" w:rsidRPr="00280928" w14:paraId="3EC1EC44" w14:textId="77777777" w:rsidTr="003D3A47">
        <w:tc>
          <w:tcPr>
            <w:tcW w:w="993" w:type="dxa"/>
            <w:shd w:val="clear" w:color="auto" w:fill="auto"/>
          </w:tcPr>
          <w:p w14:paraId="70C6B2E1"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2</w:t>
            </w:r>
          </w:p>
        </w:tc>
        <w:tc>
          <w:tcPr>
            <w:tcW w:w="5811" w:type="dxa"/>
            <w:shd w:val="clear" w:color="auto" w:fill="auto"/>
          </w:tcPr>
          <w:p w14:paraId="11C94911" w14:textId="77777777" w:rsidR="00280928" w:rsidRPr="00280928" w:rsidRDefault="00280928" w:rsidP="00280928">
            <w:pPr>
              <w:spacing w:line="240" w:lineRule="auto"/>
              <w:jc w:val="both"/>
              <w:rPr>
                <w:rFonts w:ascii="Segoe UI" w:eastAsia="Times New Roman" w:hAnsi="Segoe UI" w:cs="Segoe UI"/>
                <w:sz w:val="22"/>
              </w:rPr>
            </w:pPr>
          </w:p>
        </w:tc>
        <w:tc>
          <w:tcPr>
            <w:tcW w:w="2977" w:type="dxa"/>
            <w:shd w:val="clear" w:color="auto" w:fill="auto"/>
          </w:tcPr>
          <w:p w14:paraId="7204D73B" w14:textId="77777777" w:rsidR="00280928" w:rsidRPr="00280928" w:rsidRDefault="00280928" w:rsidP="00280928">
            <w:pPr>
              <w:spacing w:line="240" w:lineRule="auto"/>
              <w:jc w:val="both"/>
              <w:rPr>
                <w:rFonts w:ascii="Segoe UI" w:eastAsia="Times New Roman" w:hAnsi="Segoe UI" w:cs="Segoe UI"/>
                <w:sz w:val="22"/>
              </w:rPr>
            </w:pPr>
          </w:p>
        </w:tc>
      </w:tr>
      <w:tr w:rsidR="00280928" w:rsidRPr="00280928" w14:paraId="265C18D1" w14:textId="77777777" w:rsidTr="003D3A47">
        <w:tc>
          <w:tcPr>
            <w:tcW w:w="993" w:type="dxa"/>
            <w:shd w:val="clear" w:color="auto" w:fill="auto"/>
          </w:tcPr>
          <w:p w14:paraId="3091D408"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3</w:t>
            </w:r>
          </w:p>
        </w:tc>
        <w:tc>
          <w:tcPr>
            <w:tcW w:w="5811" w:type="dxa"/>
            <w:shd w:val="clear" w:color="auto" w:fill="auto"/>
          </w:tcPr>
          <w:p w14:paraId="657FFCE3" w14:textId="77777777" w:rsidR="00280928" w:rsidRPr="00280928" w:rsidRDefault="00280928" w:rsidP="00280928">
            <w:pPr>
              <w:spacing w:line="240" w:lineRule="auto"/>
              <w:jc w:val="both"/>
              <w:rPr>
                <w:rFonts w:ascii="Segoe UI" w:eastAsia="Times New Roman" w:hAnsi="Segoe UI" w:cs="Segoe UI"/>
                <w:sz w:val="22"/>
              </w:rPr>
            </w:pPr>
          </w:p>
        </w:tc>
        <w:tc>
          <w:tcPr>
            <w:tcW w:w="2977" w:type="dxa"/>
            <w:shd w:val="clear" w:color="auto" w:fill="auto"/>
          </w:tcPr>
          <w:p w14:paraId="7A158354" w14:textId="77777777" w:rsidR="00280928" w:rsidRPr="00280928" w:rsidRDefault="00280928" w:rsidP="00280928">
            <w:pPr>
              <w:spacing w:line="240" w:lineRule="auto"/>
              <w:jc w:val="both"/>
              <w:rPr>
                <w:rFonts w:ascii="Segoe UI" w:eastAsia="Times New Roman" w:hAnsi="Segoe UI" w:cs="Segoe UI"/>
                <w:sz w:val="22"/>
              </w:rPr>
            </w:pPr>
          </w:p>
        </w:tc>
      </w:tr>
      <w:tr w:rsidR="00280928" w:rsidRPr="00280928" w14:paraId="21AFF1F8" w14:textId="77777777" w:rsidTr="003D3A47">
        <w:tc>
          <w:tcPr>
            <w:tcW w:w="993" w:type="dxa"/>
            <w:shd w:val="clear" w:color="auto" w:fill="auto"/>
          </w:tcPr>
          <w:p w14:paraId="3630C199"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w:t>
            </w:r>
          </w:p>
        </w:tc>
        <w:tc>
          <w:tcPr>
            <w:tcW w:w="5811" w:type="dxa"/>
            <w:shd w:val="clear" w:color="auto" w:fill="auto"/>
          </w:tcPr>
          <w:p w14:paraId="077FE2DA" w14:textId="77777777" w:rsidR="00280928" w:rsidRPr="00280928" w:rsidRDefault="00280928" w:rsidP="00280928">
            <w:pPr>
              <w:spacing w:line="240" w:lineRule="auto"/>
              <w:jc w:val="both"/>
              <w:rPr>
                <w:rFonts w:ascii="Segoe UI" w:eastAsia="Times New Roman" w:hAnsi="Segoe UI" w:cs="Segoe UI"/>
                <w:sz w:val="22"/>
              </w:rPr>
            </w:pPr>
          </w:p>
        </w:tc>
        <w:tc>
          <w:tcPr>
            <w:tcW w:w="2977" w:type="dxa"/>
            <w:shd w:val="clear" w:color="auto" w:fill="auto"/>
          </w:tcPr>
          <w:p w14:paraId="502E779F" w14:textId="77777777" w:rsidR="00280928" w:rsidRPr="00280928" w:rsidRDefault="00280928" w:rsidP="00280928">
            <w:pPr>
              <w:spacing w:line="240" w:lineRule="auto"/>
              <w:jc w:val="both"/>
              <w:rPr>
                <w:rFonts w:ascii="Segoe UI" w:eastAsia="Times New Roman" w:hAnsi="Segoe UI" w:cs="Segoe UI"/>
                <w:sz w:val="22"/>
              </w:rPr>
            </w:pPr>
          </w:p>
        </w:tc>
      </w:tr>
    </w:tbl>
    <w:p w14:paraId="75E27D73" w14:textId="77777777" w:rsidR="00280928" w:rsidRPr="00280928" w:rsidRDefault="00280928" w:rsidP="00280928">
      <w:pPr>
        <w:spacing w:line="240" w:lineRule="auto"/>
        <w:jc w:val="both"/>
        <w:rPr>
          <w:rFonts w:ascii="Segoe UI" w:eastAsia="Times New Roman" w:hAnsi="Segoe UI" w:cs="Segoe UI"/>
          <w:sz w:val="22"/>
        </w:rPr>
      </w:pPr>
    </w:p>
    <w:p w14:paraId="0CF39420" w14:textId="77777777" w:rsidR="00280928" w:rsidRPr="00280928" w:rsidRDefault="00280928" w:rsidP="00280928">
      <w:pPr>
        <w:tabs>
          <w:tab w:val="num" w:pos="426"/>
        </w:tabs>
        <w:spacing w:line="240" w:lineRule="auto"/>
        <w:rPr>
          <w:rFonts w:ascii="Segoe UI" w:eastAsia="Times New Roman" w:hAnsi="Segoe UI" w:cs="Segoe UI"/>
          <w:sz w:val="22"/>
        </w:rPr>
      </w:pPr>
      <w:r w:rsidRPr="00280928">
        <w:rPr>
          <w:rFonts w:ascii="Segoe UI" w:eastAsia="Times New Roman" w:hAnsi="Segoe UI" w:cs="Segoe UI"/>
          <w:sz w:val="22"/>
        </w:rPr>
        <w:t xml:space="preserve">is in </w:t>
      </w:r>
      <w:proofErr w:type="spellStart"/>
      <w:r w:rsidRPr="00280928">
        <w:rPr>
          <w:rFonts w:ascii="Segoe UI" w:eastAsia="Times New Roman" w:hAnsi="Segoe UI" w:cs="Segoe UI"/>
          <w:sz w:val="22"/>
        </w:rPr>
        <w:t>mutual</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relationsjip</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with</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the</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following</w:t>
      </w:r>
      <w:proofErr w:type="spellEnd"/>
      <w:r w:rsidRPr="00280928">
        <w:rPr>
          <w:rFonts w:ascii="Segoe UI" w:eastAsia="Times New Roman" w:hAnsi="Segoe UI" w:cs="Segoe UI"/>
          <w:sz w:val="22"/>
        </w:rPr>
        <w:t xml:space="preserve"> legal person: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
        <w:gridCol w:w="3628"/>
        <w:gridCol w:w="2693"/>
        <w:gridCol w:w="2977"/>
      </w:tblGrid>
      <w:tr w:rsidR="00280928" w:rsidRPr="00280928" w14:paraId="6D9E99D0" w14:textId="77777777" w:rsidTr="00280928">
        <w:tc>
          <w:tcPr>
            <w:tcW w:w="572" w:type="dxa"/>
            <w:shd w:val="clear" w:color="auto" w:fill="DEEAF6" w:themeFill="accent5" w:themeFillTint="33"/>
          </w:tcPr>
          <w:p w14:paraId="7786401A" w14:textId="77777777" w:rsidR="00280928" w:rsidRPr="00280928" w:rsidRDefault="00280928" w:rsidP="00280928">
            <w:pPr>
              <w:spacing w:line="240" w:lineRule="auto"/>
              <w:jc w:val="both"/>
              <w:rPr>
                <w:rFonts w:ascii="Segoe UI" w:eastAsia="Times New Roman" w:hAnsi="Segoe UI" w:cs="Segoe UI"/>
                <w:b/>
                <w:sz w:val="22"/>
              </w:rPr>
            </w:pPr>
            <w:r w:rsidRPr="00280928">
              <w:rPr>
                <w:rFonts w:ascii="Segoe UI" w:eastAsia="Times New Roman" w:hAnsi="Segoe UI" w:cs="Segoe UI"/>
                <w:b/>
                <w:sz w:val="22"/>
              </w:rPr>
              <w:t>No.</w:t>
            </w:r>
          </w:p>
        </w:tc>
        <w:tc>
          <w:tcPr>
            <w:tcW w:w="3628" w:type="dxa"/>
            <w:shd w:val="clear" w:color="auto" w:fill="DEEAF6" w:themeFill="accent5" w:themeFillTint="33"/>
          </w:tcPr>
          <w:p w14:paraId="7456134A" w14:textId="77777777" w:rsidR="00280928" w:rsidRPr="00280928" w:rsidRDefault="00280928" w:rsidP="00280928">
            <w:pPr>
              <w:spacing w:line="240" w:lineRule="auto"/>
              <w:rPr>
                <w:rFonts w:ascii="Segoe UI" w:eastAsia="Times New Roman" w:hAnsi="Segoe UI" w:cs="Segoe UI"/>
                <w:b/>
                <w:sz w:val="22"/>
              </w:rPr>
            </w:pPr>
            <w:r w:rsidRPr="00280928">
              <w:rPr>
                <w:rFonts w:ascii="Segoe UI" w:eastAsia="Times New Roman" w:hAnsi="Segoe UI" w:cs="Segoe UI"/>
                <w:b/>
                <w:sz w:val="22"/>
              </w:rPr>
              <w:t xml:space="preserve">Name </w:t>
            </w:r>
            <w:proofErr w:type="spellStart"/>
            <w:r w:rsidRPr="00280928">
              <w:rPr>
                <w:rFonts w:ascii="Segoe UI" w:eastAsia="Times New Roman" w:hAnsi="Segoe UI" w:cs="Segoe UI"/>
                <w:b/>
                <w:sz w:val="22"/>
              </w:rPr>
              <w:t>and</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registered</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office</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of</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the</w:t>
            </w:r>
            <w:proofErr w:type="spellEnd"/>
            <w:r w:rsidRPr="00280928">
              <w:rPr>
                <w:rFonts w:ascii="Segoe UI" w:eastAsia="Times New Roman" w:hAnsi="Segoe UI" w:cs="Segoe UI"/>
                <w:b/>
                <w:sz w:val="22"/>
              </w:rPr>
              <w:t xml:space="preserve"> legal person</w:t>
            </w:r>
          </w:p>
        </w:tc>
        <w:tc>
          <w:tcPr>
            <w:tcW w:w="2693" w:type="dxa"/>
            <w:shd w:val="clear" w:color="auto" w:fill="DEEAF6" w:themeFill="accent5" w:themeFillTint="33"/>
          </w:tcPr>
          <w:p w14:paraId="252EE2D0" w14:textId="77777777" w:rsidR="00280928" w:rsidRPr="00280928" w:rsidRDefault="00280928" w:rsidP="00280928">
            <w:pPr>
              <w:spacing w:line="240" w:lineRule="auto"/>
              <w:rPr>
                <w:rFonts w:ascii="Segoe UI" w:eastAsia="Times New Roman" w:hAnsi="Segoe UI" w:cs="Segoe UI"/>
                <w:b/>
                <w:sz w:val="22"/>
              </w:rPr>
            </w:pPr>
            <w:r w:rsidRPr="00280928">
              <w:rPr>
                <w:rFonts w:ascii="Segoe UI" w:eastAsia="Times New Roman" w:hAnsi="Segoe UI" w:cs="Segoe UI"/>
                <w:b/>
                <w:sz w:val="22"/>
              </w:rPr>
              <w:t xml:space="preserve">Vat </w:t>
            </w:r>
            <w:proofErr w:type="spellStart"/>
            <w:r w:rsidRPr="00280928">
              <w:rPr>
                <w:rFonts w:ascii="Segoe UI" w:eastAsia="Times New Roman" w:hAnsi="Segoe UI" w:cs="Segoe UI"/>
                <w:b/>
                <w:sz w:val="22"/>
              </w:rPr>
              <w:t>identification</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number</w:t>
            </w:r>
            <w:proofErr w:type="spellEnd"/>
          </w:p>
        </w:tc>
        <w:tc>
          <w:tcPr>
            <w:tcW w:w="2977" w:type="dxa"/>
            <w:shd w:val="clear" w:color="auto" w:fill="DEEAF6" w:themeFill="accent5" w:themeFillTint="33"/>
          </w:tcPr>
          <w:p w14:paraId="12C012D1" w14:textId="77777777" w:rsidR="00280928" w:rsidRPr="00280928" w:rsidRDefault="00280928" w:rsidP="00280928">
            <w:pPr>
              <w:spacing w:line="240" w:lineRule="auto"/>
              <w:jc w:val="both"/>
              <w:rPr>
                <w:rFonts w:ascii="Segoe UI" w:eastAsia="Times New Roman" w:hAnsi="Segoe UI" w:cs="Segoe UI"/>
                <w:b/>
                <w:sz w:val="22"/>
              </w:rPr>
            </w:pPr>
            <w:proofErr w:type="spellStart"/>
            <w:r w:rsidRPr="00280928">
              <w:rPr>
                <w:rFonts w:ascii="Segoe UI" w:eastAsia="Times New Roman" w:hAnsi="Segoe UI" w:cs="Segoe UI"/>
                <w:b/>
                <w:sz w:val="22"/>
              </w:rPr>
              <w:t>Associated</w:t>
            </w:r>
            <w:proofErr w:type="spellEnd"/>
            <w:r w:rsidRPr="00280928">
              <w:rPr>
                <w:rFonts w:ascii="Segoe UI" w:eastAsia="Times New Roman" w:hAnsi="Segoe UI" w:cs="Segoe UI"/>
                <w:b/>
                <w:sz w:val="22"/>
              </w:rPr>
              <w:t xml:space="preserve"> as </w:t>
            </w:r>
            <w:proofErr w:type="spellStart"/>
            <w:r w:rsidRPr="00280928">
              <w:rPr>
                <w:rFonts w:ascii="Segoe UI" w:eastAsia="Times New Roman" w:hAnsi="Segoe UI" w:cs="Segoe UI"/>
                <w:b/>
                <w:sz w:val="22"/>
              </w:rPr>
              <w:t>follows</w:t>
            </w:r>
            <w:proofErr w:type="spellEnd"/>
          </w:p>
        </w:tc>
      </w:tr>
      <w:tr w:rsidR="00280928" w:rsidRPr="00280928" w14:paraId="2A916973" w14:textId="77777777" w:rsidTr="003D3A47">
        <w:tc>
          <w:tcPr>
            <w:tcW w:w="572" w:type="dxa"/>
            <w:shd w:val="clear" w:color="auto" w:fill="auto"/>
          </w:tcPr>
          <w:p w14:paraId="787FC21C"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1</w:t>
            </w:r>
          </w:p>
        </w:tc>
        <w:tc>
          <w:tcPr>
            <w:tcW w:w="3628" w:type="dxa"/>
            <w:shd w:val="clear" w:color="auto" w:fill="auto"/>
          </w:tcPr>
          <w:p w14:paraId="5846AE9F" w14:textId="77777777" w:rsidR="00280928" w:rsidRPr="00280928" w:rsidRDefault="00280928" w:rsidP="00280928">
            <w:pPr>
              <w:spacing w:line="240" w:lineRule="auto"/>
              <w:jc w:val="both"/>
              <w:rPr>
                <w:rFonts w:ascii="Segoe UI" w:eastAsia="Times New Roman" w:hAnsi="Segoe UI" w:cs="Segoe UI"/>
                <w:sz w:val="22"/>
              </w:rPr>
            </w:pPr>
          </w:p>
        </w:tc>
        <w:tc>
          <w:tcPr>
            <w:tcW w:w="2693" w:type="dxa"/>
            <w:shd w:val="clear" w:color="auto" w:fill="auto"/>
          </w:tcPr>
          <w:p w14:paraId="2AA5ECBE" w14:textId="77777777" w:rsidR="00280928" w:rsidRPr="00280928" w:rsidRDefault="00280928" w:rsidP="00280928">
            <w:pPr>
              <w:spacing w:line="240" w:lineRule="auto"/>
              <w:jc w:val="both"/>
              <w:rPr>
                <w:rFonts w:ascii="Segoe UI" w:eastAsia="Times New Roman" w:hAnsi="Segoe UI" w:cs="Segoe UI"/>
                <w:sz w:val="22"/>
              </w:rPr>
            </w:pPr>
          </w:p>
        </w:tc>
        <w:tc>
          <w:tcPr>
            <w:tcW w:w="2977" w:type="dxa"/>
            <w:shd w:val="clear" w:color="auto" w:fill="auto"/>
          </w:tcPr>
          <w:p w14:paraId="3A780CD7" w14:textId="77777777" w:rsidR="00280928" w:rsidRPr="00280928" w:rsidRDefault="00280928" w:rsidP="00280928">
            <w:pPr>
              <w:spacing w:line="240" w:lineRule="auto"/>
              <w:jc w:val="both"/>
              <w:rPr>
                <w:rFonts w:ascii="Segoe UI" w:eastAsia="Times New Roman" w:hAnsi="Segoe UI" w:cs="Segoe UI"/>
                <w:sz w:val="22"/>
              </w:rPr>
            </w:pPr>
          </w:p>
        </w:tc>
      </w:tr>
      <w:tr w:rsidR="00280928" w:rsidRPr="00280928" w14:paraId="4740C7BB" w14:textId="77777777" w:rsidTr="003D3A47">
        <w:tc>
          <w:tcPr>
            <w:tcW w:w="572" w:type="dxa"/>
            <w:shd w:val="clear" w:color="auto" w:fill="auto"/>
          </w:tcPr>
          <w:p w14:paraId="27873659"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2</w:t>
            </w:r>
          </w:p>
        </w:tc>
        <w:tc>
          <w:tcPr>
            <w:tcW w:w="3628" w:type="dxa"/>
            <w:shd w:val="clear" w:color="auto" w:fill="auto"/>
          </w:tcPr>
          <w:p w14:paraId="093CB872" w14:textId="77777777" w:rsidR="00280928" w:rsidRPr="00280928" w:rsidRDefault="00280928" w:rsidP="00280928">
            <w:pPr>
              <w:spacing w:line="240" w:lineRule="auto"/>
              <w:jc w:val="both"/>
              <w:rPr>
                <w:rFonts w:ascii="Segoe UI" w:eastAsia="Times New Roman" w:hAnsi="Segoe UI" w:cs="Segoe UI"/>
                <w:sz w:val="22"/>
              </w:rPr>
            </w:pPr>
          </w:p>
        </w:tc>
        <w:tc>
          <w:tcPr>
            <w:tcW w:w="2693" w:type="dxa"/>
            <w:shd w:val="clear" w:color="auto" w:fill="auto"/>
          </w:tcPr>
          <w:p w14:paraId="797CA528" w14:textId="77777777" w:rsidR="00280928" w:rsidRPr="00280928" w:rsidRDefault="00280928" w:rsidP="00280928">
            <w:pPr>
              <w:spacing w:line="240" w:lineRule="auto"/>
              <w:jc w:val="both"/>
              <w:rPr>
                <w:rFonts w:ascii="Segoe UI" w:eastAsia="Times New Roman" w:hAnsi="Segoe UI" w:cs="Segoe UI"/>
                <w:sz w:val="22"/>
              </w:rPr>
            </w:pPr>
          </w:p>
        </w:tc>
        <w:tc>
          <w:tcPr>
            <w:tcW w:w="2977" w:type="dxa"/>
            <w:shd w:val="clear" w:color="auto" w:fill="auto"/>
          </w:tcPr>
          <w:p w14:paraId="3DD8F521" w14:textId="77777777" w:rsidR="00280928" w:rsidRPr="00280928" w:rsidRDefault="00280928" w:rsidP="00280928">
            <w:pPr>
              <w:spacing w:line="240" w:lineRule="auto"/>
              <w:jc w:val="both"/>
              <w:rPr>
                <w:rFonts w:ascii="Segoe UI" w:eastAsia="Times New Roman" w:hAnsi="Segoe UI" w:cs="Segoe UI"/>
                <w:sz w:val="22"/>
              </w:rPr>
            </w:pPr>
          </w:p>
        </w:tc>
      </w:tr>
      <w:tr w:rsidR="00280928" w:rsidRPr="00280928" w14:paraId="3BB37FA2" w14:textId="77777777" w:rsidTr="003D3A47">
        <w:tc>
          <w:tcPr>
            <w:tcW w:w="572" w:type="dxa"/>
            <w:shd w:val="clear" w:color="auto" w:fill="auto"/>
          </w:tcPr>
          <w:p w14:paraId="1B3B3B7C"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3</w:t>
            </w:r>
          </w:p>
        </w:tc>
        <w:tc>
          <w:tcPr>
            <w:tcW w:w="3628" w:type="dxa"/>
            <w:shd w:val="clear" w:color="auto" w:fill="auto"/>
          </w:tcPr>
          <w:p w14:paraId="4A65C2C3" w14:textId="77777777" w:rsidR="00280928" w:rsidRPr="00280928" w:rsidRDefault="00280928" w:rsidP="00280928">
            <w:pPr>
              <w:spacing w:line="240" w:lineRule="auto"/>
              <w:jc w:val="both"/>
              <w:rPr>
                <w:rFonts w:ascii="Segoe UI" w:eastAsia="Times New Roman" w:hAnsi="Segoe UI" w:cs="Segoe UI"/>
                <w:sz w:val="22"/>
              </w:rPr>
            </w:pPr>
          </w:p>
        </w:tc>
        <w:tc>
          <w:tcPr>
            <w:tcW w:w="2693" w:type="dxa"/>
            <w:shd w:val="clear" w:color="auto" w:fill="auto"/>
          </w:tcPr>
          <w:p w14:paraId="3CED8DF4" w14:textId="77777777" w:rsidR="00280928" w:rsidRPr="00280928" w:rsidRDefault="00280928" w:rsidP="00280928">
            <w:pPr>
              <w:spacing w:line="240" w:lineRule="auto"/>
              <w:jc w:val="both"/>
              <w:rPr>
                <w:rFonts w:ascii="Segoe UI" w:eastAsia="Times New Roman" w:hAnsi="Segoe UI" w:cs="Segoe UI"/>
                <w:sz w:val="22"/>
              </w:rPr>
            </w:pPr>
          </w:p>
        </w:tc>
        <w:tc>
          <w:tcPr>
            <w:tcW w:w="2977" w:type="dxa"/>
            <w:shd w:val="clear" w:color="auto" w:fill="auto"/>
          </w:tcPr>
          <w:p w14:paraId="006B9EB0" w14:textId="77777777" w:rsidR="00280928" w:rsidRPr="00280928" w:rsidRDefault="00280928" w:rsidP="00280928">
            <w:pPr>
              <w:spacing w:line="240" w:lineRule="auto"/>
              <w:jc w:val="both"/>
              <w:rPr>
                <w:rFonts w:ascii="Segoe UI" w:eastAsia="Times New Roman" w:hAnsi="Segoe UI" w:cs="Segoe UI"/>
                <w:sz w:val="22"/>
              </w:rPr>
            </w:pPr>
          </w:p>
        </w:tc>
      </w:tr>
      <w:tr w:rsidR="00280928" w:rsidRPr="00280928" w14:paraId="3FC33E49" w14:textId="77777777" w:rsidTr="003D3A47">
        <w:tc>
          <w:tcPr>
            <w:tcW w:w="572" w:type="dxa"/>
            <w:shd w:val="clear" w:color="auto" w:fill="auto"/>
          </w:tcPr>
          <w:p w14:paraId="70343E72"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w:t>
            </w:r>
          </w:p>
        </w:tc>
        <w:tc>
          <w:tcPr>
            <w:tcW w:w="3628" w:type="dxa"/>
            <w:shd w:val="clear" w:color="auto" w:fill="auto"/>
          </w:tcPr>
          <w:p w14:paraId="1F4C837E" w14:textId="77777777" w:rsidR="00280928" w:rsidRPr="00280928" w:rsidRDefault="00280928" w:rsidP="00280928">
            <w:pPr>
              <w:spacing w:line="240" w:lineRule="auto"/>
              <w:jc w:val="both"/>
              <w:rPr>
                <w:rFonts w:ascii="Segoe UI" w:eastAsia="Times New Roman" w:hAnsi="Segoe UI" w:cs="Segoe UI"/>
                <w:sz w:val="22"/>
              </w:rPr>
            </w:pPr>
          </w:p>
        </w:tc>
        <w:tc>
          <w:tcPr>
            <w:tcW w:w="2693" w:type="dxa"/>
            <w:shd w:val="clear" w:color="auto" w:fill="auto"/>
          </w:tcPr>
          <w:p w14:paraId="555D37CA" w14:textId="77777777" w:rsidR="00280928" w:rsidRPr="00280928" w:rsidRDefault="00280928" w:rsidP="00280928">
            <w:pPr>
              <w:spacing w:line="240" w:lineRule="auto"/>
              <w:jc w:val="both"/>
              <w:rPr>
                <w:rFonts w:ascii="Segoe UI" w:eastAsia="Times New Roman" w:hAnsi="Segoe UI" w:cs="Segoe UI"/>
                <w:sz w:val="22"/>
              </w:rPr>
            </w:pPr>
          </w:p>
        </w:tc>
        <w:tc>
          <w:tcPr>
            <w:tcW w:w="2977" w:type="dxa"/>
            <w:shd w:val="clear" w:color="auto" w:fill="auto"/>
          </w:tcPr>
          <w:p w14:paraId="74321101" w14:textId="77777777" w:rsidR="00280928" w:rsidRPr="00280928" w:rsidRDefault="00280928" w:rsidP="00280928">
            <w:pPr>
              <w:spacing w:line="240" w:lineRule="auto"/>
              <w:jc w:val="both"/>
              <w:rPr>
                <w:rFonts w:ascii="Segoe UI" w:eastAsia="Times New Roman" w:hAnsi="Segoe UI" w:cs="Segoe UI"/>
                <w:sz w:val="22"/>
              </w:rPr>
            </w:pPr>
          </w:p>
        </w:tc>
      </w:tr>
    </w:tbl>
    <w:p w14:paraId="40395827" w14:textId="77777777" w:rsidR="00280928" w:rsidRPr="00280928" w:rsidRDefault="00280928" w:rsidP="00280928">
      <w:pPr>
        <w:spacing w:line="240" w:lineRule="auto"/>
        <w:rPr>
          <w:rFonts w:ascii="Segoe UI" w:eastAsia="Times New Roman" w:hAnsi="Segoe UI" w:cs="Segoe UI"/>
          <w:sz w:val="22"/>
        </w:rPr>
      </w:pPr>
    </w:p>
    <w:p w14:paraId="72F79DA4" w14:textId="77777777" w:rsidR="00280928" w:rsidRPr="00280928" w:rsidRDefault="00280928" w:rsidP="00280928">
      <w:pPr>
        <w:spacing w:line="240" w:lineRule="auto"/>
        <w:rPr>
          <w:rFonts w:ascii="Segoe UI" w:eastAsia="Times New Roman" w:hAnsi="Segoe UI" w:cs="Segoe UI"/>
          <w:noProof/>
          <w:color w:val="000000"/>
          <w:sz w:val="22"/>
          <w:lang w:val="en-GB"/>
        </w:rPr>
      </w:pPr>
      <w:r w:rsidRPr="00280928">
        <w:rPr>
          <w:rFonts w:ascii="Segoe UI" w:eastAsia="Times New Roman" w:hAnsi="Segoe UI" w:cs="Segoe UI"/>
          <w:noProof/>
          <w:color w:val="000000"/>
          <w:sz w:val="22"/>
          <w:lang w:val="en-GB"/>
        </w:rPr>
        <w:t>I hereby declare that, in the capacity of a natural person - participant in the Bidder's ownership, I stated:</w:t>
      </w:r>
    </w:p>
    <w:p w14:paraId="206795BD" w14:textId="77777777" w:rsidR="00280928" w:rsidRPr="00280928" w:rsidRDefault="00280928" w:rsidP="00E424C3">
      <w:pPr>
        <w:numPr>
          <w:ilvl w:val="0"/>
          <w:numId w:val="14"/>
        </w:numPr>
        <w:suppressAutoHyphens/>
        <w:spacing w:line="240" w:lineRule="auto"/>
        <w:jc w:val="both"/>
        <w:rPr>
          <w:rFonts w:ascii="Segoe UI" w:eastAsia="Times New Roman" w:hAnsi="Segoe UI" w:cs="Segoe UI"/>
          <w:noProof/>
          <w:color w:val="000000"/>
          <w:sz w:val="22"/>
          <w:lang w:val="en-GB"/>
        </w:rPr>
      </w:pPr>
      <w:r w:rsidRPr="00280928">
        <w:rPr>
          <w:rFonts w:ascii="Segoe UI" w:eastAsia="Times New Roman" w:hAnsi="Segoe UI" w:cs="Segoe UI"/>
          <w:noProof/>
          <w:color w:val="000000"/>
          <w:sz w:val="22"/>
          <w:lang w:val="en-GB"/>
        </w:rPr>
        <w:t>any natural person who owns through direct or indirect ownership at least 5% of shares or participates in the management rights, management or capital of the legal person with more than a 5% share or has the controlling position in the management of the legal person's funds;</w:t>
      </w:r>
    </w:p>
    <w:p w14:paraId="40E8428F" w14:textId="77777777" w:rsidR="00280928" w:rsidRPr="00280928" w:rsidRDefault="00280928" w:rsidP="00E424C3">
      <w:pPr>
        <w:numPr>
          <w:ilvl w:val="0"/>
          <w:numId w:val="14"/>
        </w:numPr>
        <w:suppressAutoHyphens/>
        <w:spacing w:line="240" w:lineRule="auto"/>
        <w:jc w:val="both"/>
        <w:rPr>
          <w:rFonts w:ascii="Segoe UI" w:eastAsia="Times New Roman" w:hAnsi="Segoe UI" w:cs="Segoe UI"/>
          <w:noProof/>
          <w:color w:val="000000"/>
          <w:sz w:val="22"/>
          <w:lang w:val="en-GB"/>
        </w:rPr>
      </w:pPr>
      <w:r w:rsidRPr="00280928">
        <w:rPr>
          <w:rFonts w:ascii="Segoe UI" w:eastAsia="Times New Roman" w:hAnsi="Segoe UI" w:cs="Segoe UI"/>
          <w:noProof/>
          <w:color w:val="000000"/>
          <w:sz w:val="22"/>
          <w:lang w:val="en-GB"/>
        </w:rPr>
        <w:t>any natural person who indirectly provides or is providing funds to a legal person and is on such grounds given the possibility of exercising control, guiding or otherwise substantially influencing the decisions of the management or other administrative body of the legal person concerning financing and business operations.</w:t>
      </w:r>
    </w:p>
    <w:p w14:paraId="294E4C0E" w14:textId="77777777" w:rsidR="00280928" w:rsidRPr="00280928" w:rsidRDefault="00280928" w:rsidP="00280928">
      <w:pPr>
        <w:spacing w:line="240" w:lineRule="auto"/>
        <w:rPr>
          <w:rFonts w:ascii="Segoe UI" w:eastAsia="Times New Roman" w:hAnsi="Segoe UI" w:cs="Segoe UI"/>
          <w:noProof/>
          <w:color w:val="000000"/>
          <w:sz w:val="22"/>
          <w:lang w:val="en-GB"/>
        </w:rPr>
      </w:pPr>
    </w:p>
    <w:p w14:paraId="3BC88256" w14:textId="77777777" w:rsidR="00280928" w:rsidRPr="00280928" w:rsidRDefault="00280928" w:rsidP="00280928">
      <w:pPr>
        <w:spacing w:line="240" w:lineRule="auto"/>
        <w:jc w:val="both"/>
        <w:rPr>
          <w:rFonts w:ascii="Segoe UI" w:eastAsia="Times New Roman" w:hAnsi="Segoe UI" w:cs="Segoe UI"/>
          <w:noProof/>
          <w:color w:val="000000"/>
          <w:sz w:val="22"/>
          <w:lang w:val="en-GB"/>
        </w:rPr>
      </w:pPr>
      <w:r w:rsidRPr="00280928">
        <w:rPr>
          <w:rFonts w:ascii="Segoe UI" w:eastAsia="Times New Roman" w:hAnsi="Segoe UI" w:cs="Segoe UI"/>
          <w:noProof/>
          <w:color w:val="000000"/>
          <w:sz w:val="22"/>
          <w:lang w:val="en-GB"/>
        </w:rPr>
        <w:t>By signing this statement, I hereby guarantee that there are no other natural or legal persons, dormant partners and companies, considered to be related companies pursuant to the provisions of the law regulating companies, in the entire ownership structure.</w:t>
      </w:r>
    </w:p>
    <w:p w14:paraId="163D0180" w14:textId="77777777" w:rsidR="00280928" w:rsidRPr="00280928" w:rsidRDefault="00280928" w:rsidP="00280928">
      <w:pPr>
        <w:spacing w:line="240" w:lineRule="auto"/>
        <w:jc w:val="both"/>
        <w:rPr>
          <w:rFonts w:ascii="Segoe UI" w:eastAsia="Times New Roman" w:hAnsi="Segoe UI" w:cs="Segoe UI"/>
          <w:noProof/>
          <w:color w:val="000000"/>
          <w:sz w:val="22"/>
          <w:lang w:val="en-GB"/>
        </w:rPr>
      </w:pPr>
    </w:p>
    <w:p w14:paraId="4DF86A35" w14:textId="2D7A7E81" w:rsidR="00280928" w:rsidRDefault="00280928" w:rsidP="00280928">
      <w:pPr>
        <w:spacing w:line="240" w:lineRule="auto"/>
        <w:jc w:val="both"/>
        <w:rPr>
          <w:rFonts w:ascii="Segoe UI" w:eastAsia="Times New Roman" w:hAnsi="Segoe UI" w:cs="Segoe UI"/>
          <w:noProof/>
          <w:color w:val="000000"/>
          <w:sz w:val="22"/>
          <w:lang w:val="en-GB"/>
        </w:rPr>
      </w:pPr>
      <w:r w:rsidRPr="00280928">
        <w:rPr>
          <w:rFonts w:ascii="Segoe UI" w:eastAsia="Times New Roman" w:hAnsi="Segoe UI" w:cs="Segoe UI"/>
          <w:noProof/>
          <w:color w:val="000000"/>
          <w:sz w:val="22"/>
          <w:lang w:val="en-GB"/>
        </w:rPr>
        <w:t>My signature on this statement warrants that the data provided are true and accurate and I am aware that the contract/the tender/the framework agreement shall be considered null and void, should my statement be false or data untrue. I undertake to inform the Contracting Authority of any changes to the data submitted.</w:t>
      </w:r>
    </w:p>
    <w:p w14:paraId="4E0F5350" w14:textId="152108C2" w:rsidR="00280928" w:rsidRDefault="00280928" w:rsidP="00280928">
      <w:pPr>
        <w:spacing w:line="240" w:lineRule="auto"/>
        <w:rPr>
          <w:rFonts w:ascii="Segoe UI" w:eastAsia="Times New Roman" w:hAnsi="Segoe UI" w:cs="Segoe UI"/>
          <w:sz w:val="22"/>
        </w:rPr>
      </w:pPr>
    </w:p>
    <w:p w14:paraId="2F59C149" w14:textId="77777777" w:rsidR="00E641CE" w:rsidRPr="00280928" w:rsidRDefault="00E641CE" w:rsidP="00280928">
      <w:pPr>
        <w:spacing w:line="240" w:lineRule="auto"/>
        <w:rPr>
          <w:rFonts w:ascii="Segoe UI" w:eastAsia="Times New Roman" w:hAnsi="Segoe UI" w:cs="Segoe UI"/>
          <w:sz w:val="22"/>
        </w:rPr>
      </w:pPr>
    </w:p>
    <w:tbl>
      <w:tblPr>
        <w:tblW w:w="0" w:type="auto"/>
        <w:tblLayout w:type="fixed"/>
        <w:tblLook w:val="04A0" w:firstRow="1" w:lastRow="0" w:firstColumn="1" w:lastColumn="0" w:noHBand="0" w:noVBand="1"/>
      </w:tblPr>
      <w:tblGrid>
        <w:gridCol w:w="3190"/>
        <w:gridCol w:w="2588"/>
        <w:gridCol w:w="3544"/>
      </w:tblGrid>
      <w:tr w:rsidR="00280928" w:rsidRPr="00280928" w14:paraId="4F275C69" w14:textId="77777777" w:rsidTr="003D3A47">
        <w:tc>
          <w:tcPr>
            <w:tcW w:w="3190" w:type="dxa"/>
          </w:tcPr>
          <w:p w14:paraId="3CFBF8A8" w14:textId="77777777" w:rsidR="00280928" w:rsidRPr="00280928" w:rsidRDefault="00280928" w:rsidP="00280928">
            <w:pPr>
              <w:spacing w:line="240" w:lineRule="auto"/>
              <w:jc w:val="both"/>
              <w:rPr>
                <w:rFonts w:ascii="Segoe UI" w:eastAsia="Times New Roman" w:hAnsi="Segoe UI" w:cs="Segoe UI"/>
                <w:sz w:val="22"/>
              </w:rPr>
            </w:pPr>
          </w:p>
        </w:tc>
        <w:tc>
          <w:tcPr>
            <w:tcW w:w="2588" w:type="dxa"/>
          </w:tcPr>
          <w:p w14:paraId="297F21A5" w14:textId="77777777" w:rsidR="00280928" w:rsidRPr="00280928" w:rsidRDefault="00280928" w:rsidP="00280928">
            <w:pPr>
              <w:spacing w:line="240" w:lineRule="auto"/>
              <w:jc w:val="both"/>
              <w:rPr>
                <w:rFonts w:ascii="Segoe UI" w:eastAsia="Times New Roman" w:hAnsi="Segoe UI" w:cs="Segoe UI"/>
                <w:sz w:val="22"/>
              </w:rPr>
            </w:pPr>
          </w:p>
        </w:tc>
        <w:tc>
          <w:tcPr>
            <w:tcW w:w="3544" w:type="dxa"/>
            <w:hideMark/>
          </w:tcPr>
          <w:p w14:paraId="0D3A7DE7"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 xml:space="preserve">Name </w:t>
            </w:r>
            <w:proofErr w:type="spellStart"/>
            <w:r w:rsidRPr="00280928">
              <w:rPr>
                <w:rFonts w:ascii="Segoe UI" w:eastAsia="Times New Roman" w:hAnsi="Segoe UI" w:cs="Segoe UI"/>
                <w:sz w:val="22"/>
              </w:rPr>
              <w:t>and</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surname</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of</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the</w:t>
            </w:r>
            <w:proofErr w:type="spellEnd"/>
            <w:r w:rsidRPr="00280928">
              <w:rPr>
                <w:rFonts w:ascii="Segoe UI" w:eastAsia="Times New Roman" w:hAnsi="Segoe UI" w:cs="Segoe UI"/>
                <w:sz w:val="22"/>
              </w:rPr>
              <w:t xml:space="preserve"> legal </w:t>
            </w:r>
            <w:proofErr w:type="spellStart"/>
            <w:r w:rsidRPr="00280928">
              <w:rPr>
                <w:rFonts w:ascii="Segoe UI" w:eastAsia="Times New Roman" w:hAnsi="Segoe UI" w:cs="Segoe UI"/>
                <w:sz w:val="22"/>
              </w:rPr>
              <w:t>representative</w:t>
            </w:r>
            <w:proofErr w:type="spellEnd"/>
            <w:r w:rsidRPr="00280928">
              <w:rPr>
                <w:rFonts w:ascii="Segoe UI" w:eastAsia="Times New Roman" w:hAnsi="Segoe UI" w:cs="Segoe UI"/>
                <w:sz w:val="22"/>
              </w:rPr>
              <w:t>:</w:t>
            </w:r>
          </w:p>
          <w:p w14:paraId="17FCBAEC" w14:textId="77777777" w:rsidR="00280928" w:rsidRPr="00280928" w:rsidRDefault="00280928" w:rsidP="00280928">
            <w:pPr>
              <w:spacing w:line="240" w:lineRule="auto"/>
              <w:jc w:val="center"/>
              <w:rPr>
                <w:rFonts w:ascii="Segoe UI" w:eastAsia="Times New Roman" w:hAnsi="Segoe UI" w:cs="Segoe UI"/>
                <w:sz w:val="22"/>
              </w:rPr>
            </w:pPr>
          </w:p>
          <w:p w14:paraId="559BA575" w14:textId="77777777" w:rsidR="00280928" w:rsidRPr="00280928" w:rsidRDefault="00280928" w:rsidP="00280928">
            <w:pPr>
              <w:spacing w:line="240" w:lineRule="auto"/>
              <w:jc w:val="center"/>
              <w:rPr>
                <w:rFonts w:ascii="Segoe UI" w:eastAsia="Times New Roman" w:hAnsi="Segoe UI" w:cs="Segoe UI"/>
                <w:sz w:val="22"/>
              </w:rPr>
            </w:pPr>
          </w:p>
        </w:tc>
      </w:tr>
      <w:tr w:rsidR="00280928" w:rsidRPr="00280928" w14:paraId="394AE752" w14:textId="77777777" w:rsidTr="003D3A47">
        <w:trPr>
          <w:trHeight w:hRule="exact" w:val="500"/>
        </w:trPr>
        <w:tc>
          <w:tcPr>
            <w:tcW w:w="3190" w:type="dxa"/>
          </w:tcPr>
          <w:p w14:paraId="3410F8FE" w14:textId="77777777" w:rsidR="00280928" w:rsidRPr="00280928" w:rsidRDefault="00280928" w:rsidP="00280928">
            <w:pPr>
              <w:spacing w:line="240" w:lineRule="auto"/>
              <w:jc w:val="center"/>
              <w:rPr>
                <w:rFonts w:ascii="Segoe UI" w:eastAsia="Times New Roman" w:hAnsi="Segoe UI" w:cs="Segoe UI"/>
                <w:i/>
                <w:sz w:val="22"/>
                <w:vertAlign w:val="superscript"/>
              </w:rPr>
            </w:pPr>
          </w:p>
        </w:tc>
        <w:tc>
          <w:tcPr>
            <w:tcW w:w="2588" w:type="dxa"/>
          </w:tcPr>
          <w:p w14:paraId="0A2D01BE" w14:textId="77777777" w:rsidR="00280928" w:rsidRPr="00280928" w:rsidRDefault="00280928" w:rsidP="00280928">
            <w:pPr>
              <w:spacing w:line="240" w:lineRule="auto"/>
              <w:jc w:val="center"/>
              <w:rPr>
                <w:rFonts w:ascii="Segoe UI" w:eastAsia="Times New Roman" w:hAnsi="Segoe UI" w:cs="Segoe UI"/>
                <w:i/>
                <w:sz w:val="22"/>
                <w:vertAlign w:val="superscript"/>
              </w:rPr>
            </w:pPr>
          </w:p>
        </w:tc>
        <w:tc>
          <w:tcPr>
            <w:tcW w:w="3544" w:type="dxa"/>
          </w:tcPr>
          <w:p w14:paraId="7BA884DA" w14:textId="77777777" w:rsidR="00280928" w:rsidRPr="00280928" w:rsidRDefault="00280928" w:rsidP="00280928">
            <w:pPr>
              <w:spacing w:line="240" w:lineRule="auto"/>
              <w:jc w:val="center"/>
              <w:rPr>
                <w:rFonts w:ascii="Segoe UI" w:eastAsia="Times New Roman" w:hAnsi="Segoe UI" w:cs="Segoe UI"/>
                <w:i/>
                <w:sz w:val="22"/>
                <w:vertAlign w:val="superscript"/>
              </w:rPr>
            </w:pPr>
          </w:p>
          <w:p w14:paraId="0AFD8D32" w14:textId="77777777" w:rsidR="00280928" w:rsidRPr="00280928" w:rsidRDefault="00280928" w:rsidP="00280928">
            <w:pPr>
              <w:spacing w:line="240" w:lineRule="auto"/>
              <w:jc w:val="center"/>
              <w:rPr>
                <w:rFonts w:ascii="Segoe UI" w:eastAsia="Times New Roman" w:hAnsi="Segoe UI" w:cs="Segoe UI"/>
                <w:i/>
                <w:sz w:val="22"/>
                <w:vertAlign w:val="superscript"/>
              </w:rPr>
            </w:pPr>
          </w:p>
          <w:p w14:paraId="3C1E5D27" w14:textId="77777777" w:rsidR="00280928" w:rsidRPr="00280928" w:rsidRDefault="00280928" w:rsidP="00280928">
            <w:pPr>
              <w:spacing w:line="240" w:lineRule="auto"/>
              <w:jc w:val="center"/>
              <w:rPr>
                <w:rFonts w:ascii="Segoe UI" w:eastAsia="Times New Roman" w:hAnsi="Segoe UI" w:cs="Segoe UI"/>
                <w:i/>
                <w:sz w:val="22"/>
                <w:vertAlign w:val="superscript"/>
              </w:rPr>
            </w:pPr>
          </w:p>
          <w:p w14:paraId="73E87E87" w14:textId="77777777" w:rsidR="00280928" w:rsidRPr="00280928" w:rsidRDefault="00280928" w:rsidP="00280928">
            <w:pPr>
              <w:spacing w:line="240" w:lineRule="auto"/>
              <w:jc w:val="center"/>
              <w:rPr>
                <w:rFonts w:ascii="Segoe UI" w:eastAsia="Times New Roman" w:hAnsi="Segoe UI" w:cs="Segoe UI"/>
                <w:i/>
                <w:sz w:val="22"/>
                <w:vertAlign w:val="superscript"/>
              </w:rPr>
            </w:pPr>
          </w:p>
        </w:tc>
      </w:tr>
      <w:tr w:rsidR="00280928" w:rsidRPr="00280928" w14:paraId="5159E6A9" w14:textId="77777777" w:rsidTr="003D3A47">
        <w:trPr>
          <w:trHeight w:val="381"/>
        </w:trPr>
        <w:tc>
          <w:tcPr>
            <w:tcW w:w="3190" w:type="dxa"/>
            <w:tcBorders>
              <w:top w:val="dashed" w:sz="4" w:space="0" w:color="auto"/>
              <w:left w:val="nil"/>
              <w:bottom w:val="nil"/>
              <w:right w:val="nil"/>
            </w:tcBorders>
            <w:hideMark/>
          </w:tcPr>
          <w:p w14:paraId="09990C62" w14:textId="77777777" w:rsidR="00280928" w:rsidRPr="00280928" w:rsidRDefault="00280928" w:rsidP="00280928">
            <w:pPr>
              <w:spacing w:line="240" w:lineRule="auto"/>
              <w:jc w:val="center"/>
              <w:rPr>
                <w:rFonts w:ascii="Segoe UI" w:eastAsia="Times New Roman" w:hAnsi="Segoe UI" w:cs="Segoe UI"/>
                <w:i/>
                <w:sz w:val="22"/>
              </w:rPr>
            </w:pPr>
            <w:r w:rsidRPr="00280928">
              <w:rPr>
                <w:rFonts w:ascii="Segoe UI" w:eastAsia="Times New Roman" w:hAnsi="Segoe UI" w:cs="Segoe UI"/>
                <w:i/>
                <w:sz w:val="22"/>
              </w:rPr>
              <w:t>(place, date)</w:t>
            </w:r>
          </w:p>
        </w:tc>
        <w:tc>
          <w:tcPr>
            <w:tcW w:w="2588" w:type="dxa"/>
            <w:hideMark/>
          </w:tcPr>
          <w:p w14:paraId="4F7CCC0A" w14:textId="77777777" w:rsidR="00280928" w:rsidRPr="00280928" w:rsidRDefault="00280928" w:rsidP="00280928">
            <w:pPr>
              <w:spacing w:line="240" w:lineRule="auto"/>
              <w:jc w:val="center"/>
              <w:rPr>
                <w:rFonts w:ascii="Segoe UI" w:eastAsia="Times New Roman" w:hAnsi="Segoe UI" w:cs="Segoe UI"/>
                <w:i/>
                <w:sz w:val="22"/>
              </w:rPr>
            </w:pPr>
            <w:r w:rsidRPr="00280928">
              <w:rPr>
                <w:rFonts w:ascii="Segoe UI" w:eastAsia="Times New Roman" w:hAnsi="Segoe UI" w:cs="Segoe UI"/>
                <w:i/>
                <w:sz w:val="22"/>
              </w:rPr>
              <w:t>(</w:t>
            </w:r>
            <w:proofErr w:type="spellStart"/>
            <w:r w:rsidRPr="00280928">
              <w:rPr>
                <w:rFonts w:ascii="Segoe UI" w:eastAsia="Times New Roman" w:hAnsi="Segoe UI" w:cs="Segoe UI"/>
                <w:i/>
                <w:sz w:val="22"/>
              </w:rPr>
              <w:t>stamp</w:t>
            </w:r>
            <w:proofErr w:type="spellEnd"/>
            <w:r w:rsidRPr="00280928">
              <w:rPr>
                <w:rFonts w:ascii="Segoe UI" w:eastAsia="Times New Roman" w:hAnsi="Segoe UI" w:cs="Segoe UI"/>
                <w:i/>
                <w:sz w:val="22"/>
              </w:rPr>
              <w:t>)</w:t>
            </w:r>
          </w:p>
        </w:tc>
        <w:tc>
          <w:tcPr>
            <w:tcW w:w="3544" w:type="dxa"/>
            <w:tcBorders>
              <w:top w:val="dashed" w:sz="4" w:space="0" w:color="auto"/>
              <w:left w:val="nil"/>
              <w:bottom w:val="nil"/>
              <w:right w:val="nil"/>
            </w:tcBorders>
            <w:hideMark/>
          </w:tcPr>
          <w:p w14:paraId="01AC7D91" w14:textId="77777777" w:rsidR="00280928" w:rsidRPr="00280928" w:rsidRDefault="00280928" w:rsidP="00280928">
            <w:pPr>
              <w:spacing w:line="240" w:lineRule="auto"/>
              <w:jc w:val="center"/>
              <w:rPr>
                <w:rFonts w:ascii="Segoe UI" w:eastAsia="Times New Roman" w:hAnsi="Segoe UI" w:cs="Segoe UI"/>
                <w:i/>
                <w:sz w:val="22"/>
              </w:rPr>
            </w:pPr>
            <w:r w:rsidRPr="00280928">
              <w:rPr>
                <w:rFonts w:ascii="Segoe UI" w:eastAsia="Times New Roman" w:hAnsi="Segoe UI" w:cs="Segoe UI"/>
                <w:i/>
                <w:sz w:val="22"/>
              </w:rPr>
              <w:t xml:space="preserve">(signature </w:t>
            </w:r>
            <w:proofErr w:type="spellStart"/>
            <w:r w:rsidRPr="00280928">
              <w:rPr>
                <w:rFonts w:ascii="Segoe UI" w:eastAsia="Times New Roman" w:hAnsi="Segoe UI" w:cs="Segoe UI"/>
                <w:i/>
                <w:sz w:val="22"/>
              </w:rPr>
              <w:t>of</w:t>
            </w:r>
            <w:proofErr w:type="spellEnd"/>
            <w:r w:rsidRPr="00280928">
              <w:rPr>
                <w:rFonts w:ascii="Segoe UI" w:eastAsia="Times New Roman" w:hAnsi="Segoe UI" w:cs="Segoe UI"/>
                <w:i/>
                <w:sz w:val="22"/>
              </w:rPr>
              <w:t xml:space="preserve"> </w:t>
            </w:r>
            <w:proofErr w:type="spellStart"/>
            <w:r w:rsidRPr="00280928">
              <w:rPr>
                <w:rFonts w:ascii="Segoe UI" w:eastAsia="Times New Roman" w:hAnsi="Segoe UI" w:cs="Segoe UI"/>
                <w:i/>
                <w:sz w:val="22"/>
              </w:rPr>
              <w:t>the</w:t>
            </w:r>
            <w:proofErr w:type="spellEnd"/>
            <w:r w:rsidRPr="00280928">
              <w:rPr>
                <w:rFonts w:ascii="Segoe UI" w:eastAsia="Times New Roman" w:hAnsi="Segoe UI" w:cs="Segoe UI"/>
                <w:i/>
                <w:sz w:val="22"/>
              </w:rPr>
              <w:t xml:space="preserve"> legal </w:t>
            </w:r>
            <w:proofErr w:type="spellStart"/>
            <w:r w:rsidRPr="00280928">
              <w:rPr>
                <w:rFonts w:ascii="Segoe UI" w:eastAsia="Times New Roman" w:hAnsi="Segoe UI" w:cs="Segoe UI"/>
                <w:i/>
                <w:sz w:val="22"/>
              </w:rPr>
              <w:t>representative</w:t>
            </w:r>
            <w:proofErr w:type="spellEnd"/>
            <w:r w:rsidRPr="00280928">
              <w:rPr>
                <w:rFonts w:ascii="Segoe UI" w:eastAsia="Times New Roman" w:hAnsi="Segoe UI" w:cs="Segoe UI"/>
                <w:i/>
                <w:sz w:val="22"/>
              </w:rPr>
              <w:t>)</w:t>
            </w:r>
          </w:p>
        </w:tc>
      </w:tr>
    </w:tbl>
    <w:p w14:paraId="37FD7C21" w14:textId="128FBF54" w:rsidR="00C62F56" w:rsidRDefault="00C62F56" w:rsidP="00642DF9">
      <w:pPr>
        <w:spacing w:line="240" w:lineRule="auto"/>
        <w:jc w:val="both"/>
        <w:rPr>
          <w:rFonts w:ascii="Segoe UI" w:eastAsia="Times New Roman" w:hAnsi="Segoe UI" w:cs="Segoe UI"/>
          <w:color w:val="000000"/>
          <w:sz w:val="22"/>
        </w:rPr>
      </w:pPr>
    </w:p>
    <w:p w14:paraId="771BF79E" w14:textId="77777777" w:rsidR="00940EAF" w:rsidRDefault="00940EAF" w:rsidP="00143378">
      <w:pPr>
        <w:spacing w:line="240" w:lineRule="auto"/>
        <w:jc w:val="both"/>
        <w:rPr>
          <w:rFonts w:ascii="Segoe UI" w:hAnsi="Segoe UI" w:cs="Segoe UI"/>
          <w:b/>
          <w:color w:val="000000"/>
          <w:sz w:val="18"/>
          <w:szCs w:val="18"/>
        </w:rPr>
      </w:pPr>
    </w:p>
    <w:p w14:paraId="5DEA6B44" w14:textId="77777777" w:rsidR="00940EAF" w:rsidRDefault="00940EAF" w:rsidP="00143378">
      <w:pPr>
        <w:spacing w:line="240" w:lineRule="auto"/>
        <w:jc w:val="both"/>
        <w:rPr>
          <w:rFonts w:ascii="Segoe UI" w:hAnsi="Segoe UI" w:cs="Segoe UI"/>
          <w:b/>
          <w:color w:val="000000"/>
          <w:sz w:val="18"/>
          <w:szCs w:val="18"/>
        </w:rPr>
      </w:pPr>
    </w:p>
    <w:p w14:paraId="4ED95B39" w14:textId="449B4E8B" w:rsidR="00672886" w:rsidRPr="000E7458" w:rsidRDefault="00672886" w:rsidP="00143378">
      <w:pPr>
        <w:spacing w:line="240" w:lineRule="auto"/>
        <w:jc w:val="both"/>
        <w:rPr>
          <w:rFonts w:ascii="Segoe UI" w:hAnsi="Segoe UI" w:cs="Segoe UI"/>
          <w:sz w:val="18"/>
          <w:szCs w:val="18"/>
        </w:rPr>
      </w:pPr>
    </w:p>
    <w:sectPr w:rsidR="00672886" w:rsidRPr="000E7458" w:rsidSect="001A28C6">
      <w:headerReference w:type="even" r:id="rId21"/>
      <w:headerReference w:type="default" r:id="rId22"/>
      <w:footerReference w:type="default" r:id="rId23"/>
      <w:headerReference w:type="first" r:id="rId24"/>
      <w:footerReference w:type="first" r:id="rId25"/>
      <w:pgSz w:w="11906" w:h="16838"/>
      <w:pgMar w:top="1134" w:right="851" w:bottom="851" w:left="851" w:header="709" w:footer="240"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15927E" w14:textId="77777777" w:rsidR="00CB6CDA" w:rsidRDefault="00CB6CDA" w:rsidP="00C440F5">
      <w:pPr>
        <w:spacing w:line="240" w:lineRule="auto"/>
      </w:pPr>
      <w:r>
        <w:separator/>
      </w:r>
    </w:p>
  </w:endnote>
  <w:endnote w:type="continuationSeparator" w:id="0">
    <w:p w14:paraId="7FFF0289" w14:textId="77777777" w:rsidR="00CB6CDA" w:rsidRDefault="00CB6CDA" w:rsidP="00C440F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altName w:val="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OpenSymbol">
    <w:altName w:val="Arial Unicode MS"/>
    <w:charset w:val="02"/>
    <w:family w:val="auto"/>
    <w:pitch w:val="default"/>
  </w:font>
  <w:font w:name="FreeSans">
    <w:altName w:val="Arial"/>
    <w:charset w:val="01"/>
    <w:family w:val="swiss"/>
    <w:pitch w:val="default"/>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Liberation Mono">
    <w:altName w:val="Courier New"/>
    <w:charset w:val="01"/>
    <w:family w:val="modern"/>
    <w:pitch w:val="default"/>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42264430"/>
      <w:docPartObj>
        <w:docPartGallery w:val="Page Numbers (Bottom of Page)"/>
        <w:docPartUnique/>
      </w:docPartObj>
    </w:sdtPr>
    <w:sdtEndPr>
      <w:rPr>
        <w:rFonts w:ascii="Segoe UI" w:hAnsi="Segoe UI" w:cs="Segoe UI"/>
        <w:noProof/>
        <w:sz w:val="22"/>
      </w:rPr>
    </w:sdtEndPr>
    <w:sdtContent>
      <w:p w14:paraId="67B608D9" w14:textId="77777777" w:rsidR="00DB27BF" w:rsidRPr="00EB6A17" w:rsidRDefault="004F212D" w:rsidP="00513CDA">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r>
          <w:rPr>
            <w:noProof/>
          </w:rPr>
          <w:pict w14:anchorId="723784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4" type="#_x0000_t75" style="position:absolute;margin-left:0;margin-top:0;width:316pt;height:406pt;z-index:-251646976;mso-position-horizontal:center;mso-position-horizontal-relative:margin;mso-position-vertical:center;mso-position-vertical-relative:margin" o:allowincell="f">
              <v:imagedata r:id="rId1" o:title="000-modra" gain="19661f" blacklevel="22938f"/>
              <w10:wrap anchorx="margin" anchory="margin"/>
            </v:shape>
          </w:pict>
        </w:r>
      </w:p>
      <w:p w14:paraId="4D7E6B3C" w14:textId="77777777" w:rsidR="00DB27BF" w:rsidRPr="00513CDA" w:rsidRDefault="00DB27BF" w:rsidP="00513CDA">
        <w:pPr>
          <w:shd w:val="clear" w:color="auto" w:fill="3E4095"/>
          <w:tabs>
            <w:tab w:val="left" w:pos="1392"/>
            <w:tab w:val="left" w:pos="3768"/>
            <w:tab w:val="center" w:pos="5102"/>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r>
          <w:rPr>
            <w:rFonts w:ascii="Segoe UI" w:eastAsia="Times New Roman" w:hAnsi="Segoe UI" w:cs="Segoe UI"/>
            <w:color w:val="DFDFDF"/>
            <w:sz w:val="4"/>
            <w:szCs w:val="4"/>
          </w:rPr>
          <w:tab/>
        </w:r>
      </w:p>
      <w:p w14:paraId="34B4E091" w14:textId="344DD361" w:rsidR="00DB27BF" w:rsidRPr="002E2687" w:rsidRDefault="00DB27BF" w:rsidP="00513CDA">
        <w:pPr>
          <w:pStyle w:val="Brezrazmikov"/>
          <w:rPr>
            <w:rFonts w:ascii="Segoe UI" w:hAnsi="Segoe UI" w:cs="Segoe UI"/>
            <w:sz w:val="16"/>
            <w:szCs w:val="16"/>
            <w:lang w:val="en-GB"/>
          </w:rPr>
        </w:pPr>
        <w:r w:rsidRPr="001C518B">
          <w:rPr>
            <w:rFonts w:ascii="Segoe UI" w:hAnsi="Segoe UI" w:cs="Segoe UI"/>
            <w:sz w:val="16"/>
            <w:szCs w:val="16"/>
            <w:lang w:val="en-GB"/>
          </w:rPr>
          <w:t>JN</w:t>
        </w:r>
        <w:r w:rsidR="00B62E1F">
          <w:rPr>
            <w:rFonts w:ascii="Segoe UI" w:hAnsi="Segoe UI" w:cs="Segoe UI"/>
            <w:sz w:val="16"/>
            <w:szCs w:val="16"/>
            <w:lang w:val="en-GB"/>
          </w:rPr>
          <w:t>22</w:t>
        </w:r>
        <w:r w:rsidR="001C518B" w:rsidRPr="001C518B">
          <w:rPr>
            <w:rFonts w:ascii="Segoe UI" w:hAnsi="Segoe UI" w:cs="Segoe UI"/>
            <w:sz w:val="16"/>
            <w:szCs w:val="16"/>
            <w:lang w:val="en-GB"/>
          </w:rPr>
          <w:t>/20</w:t>
        </w:r>
        <w:r w:rsidR="008F4076">
          <w:rPr>
            <w:rFonts w:ascii="Segoe UI" w:hAnsi="Segoe UI" w:cs="Segoe UI"/>
            <w:sz w:val="16"/>
            <w:szCs w:val="16"/>
            <w:lang w:val="en-GB"/>
          </w:rPr>
          <w:t>24</w:t>
        </w:r>
        <w:r w:rsidR="001C518B" w:rsidRPr="001C518B">
          <w:rPr>
            <w:rFonts w:ascii="Segoe UI" w:hAnsi="Segoe UI" w:cs="Segoe UI"/>
            <w:sz w:val="16"/>
            <w:szCs w:val="16"/>
            <w:lang w:val="en-GB"/>
          </w:rPr>
          <w:t xml:space="preserve"> </w:t>
        </w:r>
        <w:r w:rsidR="00B62E1F">
          <w:rPr>
            <w:rFonts w:ascii="Segoe UI" w:hAnsi="Segoe UI" w:cs="Segoe UI"/>
            <w:sz w:val="16"/>
            <w:szCs w:val="16"/>
            <w:lang w:val="en-GB"/>
          </w:rPr>
          <w:t>–</w:t>
        </w:r>
        <w:r w:rsidRPr="001C518B">
          <w:rPr>
            <w:rFonts w:ascii="Segoe UI" w:hAnsi="Segoe UI" w:cs="Segoe UI"/>
            <w:sz w:val="16"/>
            <w:szCs w:val="16"/>
            <w:lang w:val="en-GB"/>
          </w:rPr>
          <w:t xml:space="preserve"> </w:t>
        </w:r>
        <w:r w:rsidR="004F212D">
          <w:rPr>
            <w:noProof/>
          </w:rPr>
          <w:pict w14:anchorId="56F3DCB4">
            <v:shape id="_x0000_s2053" type="#_x0000_t75" style="position:absolute;margin-left:0;margin-top:0;width:316pt;height:406pt;z-index:-251649024;mso-position-horizontal:center;mso-position-horizontal-relative:margin;mso-position-vertical:center;mso-position-vertical-relative:margin" o:allowincell="f">
              <v:imagedata r:id="rId1" o:title="000-modra" gain="19661f" blacklevel="22938f"/>
              <w10:wrap anchorx="margin" anchory="margin"/>
            </v:shape>
          </w:pict>
        </w:r>
        <w:r w:rsidR="00B62E1F">
          <w:rPr>
            <w:rFonts w:ascii="Segoe UI" w:hAnsi="Segoe UI" w:cs="Segoe UI"/>
            <w:sz w:val="16"/>
            <w:szCs w:val="16"/>
            <w:lang w:val="en-GB"/>
          </w:rPr>
          <w:t>AN ELECTRON DIFFRACTOMETER</w:t>
        </w:r>
      </w:p>
      <w:p w14:paraId="1A17DFEA" w14:textId="77777777" w:rsidR="00DB27BF" w:rsidRPr="00513CDA" w:rsidRDefault="00DB27BF">
        <w:pPr>
          <w:pStyle w:val="Noga"/>
          <w:jc w:val="right"/>
          <w:rPr>
            <w:rFonts w:ascii="Segoe UI" w:hAnsi="Segoe UI" w:cs="Segoe UI"/>
            <w:sz w:val="22"/>
          </w:rPr>
        </w:pPr>
        <w:r w:rsidRPr="00513CDA">
          <w:rPr>
            <w:rFonts w:ascii="Segoe UI" w:hAnsi="Segoe UI" w:cs="Segoe UI"/>
            <w:sz w:val="22"/>
          </w:rPr>
          <w:fldChar w:fldCharType="begin"/>
        </w:r>
        <w:r w:rsidRPr="00513CDA">
          <w:rPr>
            <w:rFonts w:ascii="Segoe UI" w:hAnsi="Segoe UI" w:cs="Segoe UI"/>
            <w:sz w:val="22"/>
          </w:rPr>
          <w:instrText xml:space="preserve"> PAGE   \* MERGEFORMAT </w:instrText>
        </w:r>
        <w:r w:rsidRPr="00513CDA">
          <w:rPr>
            <w:rFonts w:ascii="Segoe UI" w:hAnsi="Segoe UI" w:cs="Segoe UI"/>
            <w:sz w:val="22"/>
          </w:rPr>
          <w:fldChar w:fldCharType="separate"/>
        </w:r>
        <w:r w:rsidR="009E2CDE">
          <w:rPr>
            <w:rFonts w:ascii="Segoe UI" w:hAnsi="Segoe UI" w:cs="Segoe UI"/>
            <w:noProof/>
            <w:sz w:val="22"/>
          </w:rPr>
          <w:t>26</w:t>
        </w:r>
        <w:r w:rsidRPr="00513CDA">
          <w:rPr>
            <w:rFonts w:ascii="Segoe UI" w:hAnsi="Segoe UI" w:cs="Segoe UI"/>
            <w:noProof/>
            <w:sz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53662" w14:textId="77777777" w:rsidR="00DB27BF" w:rsidRPr="00513CDA" w:rsidRDefault="00DB27BF" w:rsidP="002E2687">
    <w:pPr>
      <w:shd w:val="clear" w:color="auto" w:fill="3E4095"/>
      <w:spacing w:before="120" w:after="60" w:line="15" w:lineRule="atLeast"/>
      <w:rPr>
        <w:rFonts w:ascii="Segoe UI" w:eastAsia="Times New Roman" w:hAnsi="Segoe UI" w:cs="Segoe UI"/>
        <w:b/>
        <w:color w:val="DFDFDF"/>
        <w:sz w:val="2"/>
        <w:szCs w:val="2"/>
      </w:rPr>
    </w:pPr>
  </w:p>
  <w:p w14:paraId="5F841109" w14:textId="21C1E329" w:rsidR="00DB27BF" w:rsidRPr="00C440F5" w:rsidRDefault="00DB27BF" w:rsidP="00A341A0">
    <w:pPr>
      <w:tabs>
        <w:tab w:val="center" w:pos="4536"/>
        <w:tab w:val="right" w:pos="9072"/>
      </w:tabs>
      <w:spacing w:after="120" w:line="240" w:lineRule="auto"/>
      <w:jc w:val="center"/>
      <w:rPr>
        <w:rFonts w:ascii="Arial" w:eastAsia="Times New Roman" w:hAnsi="Arial" w:cs="Arial"/>
        <w:b/>
        <w:color w:val="2A4B86"/>
        <w:spacing w:val="-14"/>
        <w:sz w:val="18"/>
        <w:szCs w:val="18"/>
        <w:lang w:eastAsia="sl-SI"/>
      </w:rPr>
    </w:pPr>
    <w:r w:rsidRPr="0067720E">
      <w:rPr>
        <w:rFonts w:ascii="Arial" w:eastAsia="Times New Roman" w:hAnsi="Arial" w:cs="Arial"/>
        <w:b/>
        <w:color w:val="2A4B86"/>
        <w:spacing w:val="-14"/>
        <w:sz w:val="18"/>
        <w:szCs w:val="18"/>
        <w:lang w:eastAsia="sl-SI"/>
      </w:rPr>
      <w:t xml:space="preserve">Institut  "Jožef Stefan",  Ljubljana,  </w:t>
    </w:r>
    <w:proofErr w:type="spellStart"/>
    <w:r w:rsidRPr="0067720E">
      <w:rPr>
        <w:rFonts w:ascii="Arial" w:eastAsia="Times New Roman" w:hAnsi="Arial" w:cs="Arial"/>
        <w:b/>
        <w:color w:val="2A4B86"/>
        <w:spacing w:val="-14"/>
        <w:sz w:val="18"/>
        <w:szCs w:val="18"/>
        <w:lang w:eastAsia="sl-SI"/>
      </w:rPr>
      <w:t>Slovenia</w:t>
    </w:r>
    <w:proofErr w:type="spellEnd"/>
    <w:r w:rsidRPr="00F509ED">
      <w:rPr>
        <w:rFonts w:ascii="Segoe UI" w:eastAsia="Calibri" w:hAnsi="Segoe UI" w:cs="Segoe UI"/>
        <w:color w:val="2A4B86"/>
        <w:sz w:val="18"/>
        <w:szCs w:val="18"/>
      </w:rPr>
      <w:t xml:space="preserve">, </w:t>
    </w:r>
    <w:r w:rsidRPr="00F509ED">
      <w:rPr>
        <w:rFonts w:ascii="Segoe UI" w:eastAsia="Calibri" w:hAnsi="Segoe UI" w:cs="Segoe UI"/>
        <w:color w:val="2A4B86"/>
        <w:sz w:val="16"/>
        <w:szCs w:val="16"/>
      </w:rPr>
      <w:t xml:space="preserve">Jamova cesta 39, 1000 Ljubljana, </w:t>
    </w:r>
    <w:proofErr w:type="spellStart"/>
    <w:r w:rsidRPr="00F509ED">
      <w:rPr>
        <w:rFonts w:ascii="Segoe UI" w:eastAsia="Calibri" w:hAnsi="Segoe UI" w:cs="Segoe UI"/>
        <w:color w:val="2A4B86"/>
        <w:sz w:val="16"/>
        <w:szCs w:val="16"/>
      </w:rPr>
      <w:t>Slovenia</w:t>
    </w:r>
    <w:proofErr w:type="spellEnd"/>
    <w:r w:rsidRPr="00F509ED">
      <w:rPr>
        <w:rFonts w:ascii="Segoe UI" w:eastAsia="Calibri" w:hAnsi="Segoe UI" w:cs="Segoe UI"/>
        <w:color w:val="2A4B86"/>
        <w:sz w:val="16"/>
        <w:szCs w:val="16"/>
      </w:rPr>
      <w:t xml:space="preserve"> / Tel. n. c.: +386 1 477 39 00 / Internet:</w:t>
    </w:r>
    <w:r w:rsidRPr="0067720E">
      <w:rPr>
        <w:rFonts w:ascii="Segoe UI" w:eastAsia="Calibri" w:hAnsi="Segoe UI" w:cs="Segoe UI"/>
        <w:color w:val="2A4B86"/>
        <w:sz w:val="16"/>
        <w:szCs w:val="16"/>
      </w:rPr>
      <w:t xml:space="preserve"> </w:t>
    </w:r>
    <w:r w:rsidRPr="00F509ED">
      <w:rPr>
        <w:rFonts w:ascii="Segoe UI" w:eastAsia="Calibri" w:hAnsi="Segoe UI" w:cs="Segoe UI"/>
        <w:color w:val="2A4B86"/>
        <w:sz w:val="16"/>
        <w:szCs w:val="16"/>
      </w:rPr>
      <w:t>www.ijs.si /</w:t>
    </w:r>
    <w:r w:rsidRPr="0067720E">
      <w:rPr>
        <w:rFonts w:ascii="Segoe UI" w:eastAsia="Calibri" w:hAnsi="Segoe UI" w:cs="Segoe UI"/>
        <w:color w:val="2A4B86"/>
        <w:sz w:val="16"/>
        <w:szCs w:val="16"/>
      </w:rPr>
      <w:t xml:space="preserve">     </w:t>
    </w:r>
    <w:r>
      <w:rPr>
        <w:rFonts w:ascii="Segoe UI" w:eastAsia="Calibri" w:hAnsi="Segoe UI" w:cs="Segoe UI"/>
        <w:color w:val="2A4B86"/>
        <w:sz w:val="16"/>
        <w:szCs w:val="16"/>
      </w:rPr>
      <w:t xml:space="preserve"> </w:t>
    </w:r>
    <w:r w:rsidRPr="0067720E">
      <w:rPr>
        <w:rFonts w:ascii="Segoe UI" w:eastAsia="Calibri" w:hAnsi="Segoe UI" w:cs="Segoe UI"/>
        <w:color w:val="2A4B86"/>
        <w:sz w:val="16"/>
        <w:szCs w:val="16"/>
      </w:rPr>
      <w:t xml:space="preserve"> </w:t>
    </w:r>
    <w:r w:rsidR="003C6205">
      <w:rPr>
        <w:rFonts w:ascii="Segoe UI" w:eastAsia="Calibri" w:hAnsi="Segoe UI" w:cs="Segoe UI"/>
        <w:color w:val="2A4B86"/>
        <w:sz w:val="16"/>
        <w:szCs w:val="16"/>
      </w:rPr>
      <w:t xml:space="preserve">VAT </w:t>
    </w:r>
    <w:r w:rsidRPr="00F509ED">
      <w:rPr>
        <w:rFonts w:ascii="Segoe UI" w:eastAsia="Calibri" w:hAnsi="Segoe UI" w:cs="Segoe UI"/>
        <w:color w:val="2A4B86"/>
        <w:sz w:val="16"/>
        <w:szCs w:val="16"/>
      </w:rPr>
      <w:t xml:space="preserve">ID: SI55560822 / </w:t>
    </w:r>
    <w:proofErr w:type="spellStart"/>
    <w:r w:rsidR="003C6205">
      <w:rPr>
        <w:rFonts w:ascii="Segoe UI" w:eastAsia="Calibri" w:hAnsi="Segoe UI" w:cs="Segoe UI"/>
        <w:color w:val="2A4B86"/>
        <w:sz w:val="16"/>
        <w:szCs w:val="16"/>
      </w:rPr>
      <w:t>Registration</w:t>
    </w:r>
    <w:proofErr w:type="spellEnd"/>
    <w:r w:rsidR="003C6205">
      <w:rPr>
        <w:rFonts w:ascii="Segoe UI" w:eastAsia="Calibri" w:hAnsi="Segoe UI" w:cs="Segoe UI"/>
        <w:color w:val="2A4B86"/>
        <w:sz w:val="16"/>
        <w:szCs w:val="16"/>
      </w:rPr>
      <w:t xml:space="preserve"> </w:t>
    </w:r>
    <w:proofErr w:type="spellStart"/>
    <w:r w:rsidR="003C6205">
      <w:rPr>
        <w:rFonts w:ascii="Segoe UI" w:eastAsia="Calibri" w:hAnsi="Segoe UI" w:cs="Segoe UI"/>
        <w:color w:val="2A4B86"/>
        <w:sz w:val="16"/>
        <w:szCs w:val="16"/>
      </w:rPr>
      <w:t>Nr</w:t>
    </w:r>
    <w:proofErr w:type="spellEnd"/>
    <w:r w:rsidR="003C6205">
      <w:rPr>
        <w:rFonts w:ascii="Segoe UI" w:eastAsia="Calibri" w:hAnsi="Segoe UI" w:cs="Segoe UI"/>
        <w:color w:val="2A4B86"/>
        <w:sz w:val="16"/>
        <w:szCs w:val="16"/>
      </w:rPr>
      <w:t>.</w:t>
    </w:r>
    <w:r w:rsidRPr="00F509ED">
      <w:rPr>
        <w:rFonts w:ascii="Segoe UI" w:eastAsia="Calibri" w:hAnsi="Segoe UI" w:cs="Segoe UI"/>
        <w:color w:val="2A4B86"/>
        <w:sz w:val="16"/>
        <w:szCs w:val="16"/>
      </w:rPr>
      <w:t>.: 5051606000 / IBAN: SI56 0110 0603 0344 242</w:t>
    </w:r>
    <w:r w:rsidR="008C2D2D">
      <w:rPr>
        <w:rFonts w:ascii="Segoe UI" w:eastAsia="Calibri" w:hAnsi="Segoe UI" w:cs="Segoe UI"/>
        <w:color w:val="2A4B86"/>
        <w:sz w:val="16"/>
        <w:szCs w:val="16"/>
      </w:rPr>
      <w:t xml:space="preserve">, </w:t>
    </w:r>
    <w:r w:rsidR="008C2D2D" w:rsidRPr="008C2D2D">
      <w:rPr>
        <w:rFonts w:ascii="Segoe UI" w:eastAsia="Calibri" w:hAnsi="Segoe UI" w:cs="Segoe UI"/>
        <w:color w:val="2A4B86"/>
        <w:sz w:val="16"/>
        <w:szCs w:val="16"/>
      </w:rPr>
      <w:t xml:space="preserve">SWIFT/BIC </w:t>
    </w:r>
    <w:proofErr w:type="spellStart"/>
    <w:r w:rsidR="008C2D2D" w:rsidRPr="008C2D2D">
      <w:rPr>
        <w:rFonts w:ascii="Segoe UI" w:eastAsia="Calibri" w:hAnsi="Segoe UI" w:cs="Segoe UI"/>
        <w:color w:val="2A4B86"/>
        <w:sz w:val="16"/>
        <w:szCs w:val="16"/>
      </w:rPr>
      <w:t>code</w:t>
    </w:r>
    <w:proofErr w:type="spellEnd"/>
    <w:r w:rsidR="008C2D2D" w:rsidRPr="008C2D2D">
      <w:rPr>
        <w:rFonts w:ascii="Segoe UI" w:eastAsia="Calibri" w:hAnsi="Segoe UI" w:cs="Segoe UI"/>
        <w:color w:val="2A4B86"/>
        <w:sz w:val="16"/>
        <w:szCs w:val="16"/>
      </w:rPr>
      <w:t>: BSLJSI2X</w:t>
    </w:r>
    <w:r w:rsidR="008C2D2D">
      <w:rPr>
        <w:rFonts w:ascii="Segoe UI" w:eastAsia="Calibri" w:hAnsi="Segoe UI" w:cs="Segoe UI"/>
        <w:color w:val="2A4B86"/>
        <w:sz w:val="16"/>
        <w:szCs w:val="16"/>
      </w:rPr>
      <w:t xml:space="preserve">, Bank </w:t>
    </w:r>
    <w:proofErr w:type="spellStart"/>
    <w:r w:rsidR="008C2D2D">
      <w:rPr>
        <w:rFonts w:ascii="Segoe UI" w:eastAsia="Calibri" w:hAnsi="Segoe UI" w:cs="Segoe UI"/>
        <w:color w:val="2A4B86"/>
        <w:sz w:val="16"/>
        <w:szCs w:val="16"/>
      </w:rPr>
      <w:t>of</w:t>
    </w:r>
    <w:proofErr w:type="spellEnd"/>
    <w:r w:rsidR="008C2D2D">
      <w:rPr>
        <w:rFonts w:ascii="Segoe UI" w:eastAsia="Calibri" w:hAnsi="Segoe UI" w:cs="Segoe UI"/>
        <w:color w:val="2A4B86"/>
        <w:sz w:val="16"/>
        <w:szCs w:val="16"/>
      </w:rPr>
      <w:t xml:space="preserve"> </w:t>
    </w:r>
    <w:proofErr w:type="spellStart"/>
    <w:r w:rsidR="008C2D2D">
      <w:rPr>
        <w:rFonts w:ascii="Segoe UI" w:eastAsia="Calibri" w:hAnsi="Segoe UI" w:cs="Segoe UI"/>
        <w:color w:val="2A4B86"/>
        <w:sz w:val="16"/>
        <w:szCs w:val="16"/>
      </w:rPr>
      <w:t>Slovenia</w:t>
    </w:r>
    <w:proofErr w:type="spellEnd"/>
  </w:p>
  <w:p w14:paraId="688E7264" w14:textId="77777777" w:rsidR="00DB27BF" w:rsidRDefault="00DB27BF" w:rsidP="002E268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4EA93F" w14:textId="77777777" w:rsidR="00CB6CDA" w:rsidRDefault="00CB6CDA" w:rsidP="00C440F5">
      <w:pPr>
        <w:spacing w:line="240" w:lineRule="auto"/>
      </w:pPr>
      <w:r>
        <w:separator/>
      </w:r>
    </w:p>
  </w:footnote>
  <w:footnote w:type="continuationSeparator" w:id="0">
    <w:p w14:paraId="4291DD97" w14:textId="77777777" w:rsidR="00CB6CDA" w:rsidRDefault="00CB6CDA" w:rsidP="00C440F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3D97B1" w14:textId="77777777" w:rsidR="00DB27BF" w:rsidRDefault="004F212D">
    <w:pPr>
      <w:pStyle w:val="Glava"/>
    </w:pPr>
    <w:r>
      <w:rPr>
        <w:noProof/>
      </w:rPr>
      <w:pict w14:anchorId="47DB6D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8" o:spid="_x0000_s2056" type="#_x0000_t75" style="position:absolute;margin-left:0;margin-top:0;width:316pt;height:406pt;z-index:-251642880;mso-position-horizontal:center;mso-position-horizontal-relative:margin;mso-position-vertical:center;mso-position-vertical-relative:margin" o:allowincell="f">
          <v:imagedata r:id="rId1" o:title="BC73945E-D2DE-4FF7-8C41-8D0F961E91ED"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1837F" w14:textId="77777777" w:rsidR="00DB27BF" w:rsidRPr="00E210E7" w:rsidRDefault="004F212D" w:rsidP="00C440F5">
    <w:pPr>
      <w:tabs>
        <w:tab w:val="center" w:pos="4536"/>
        <w:tab w:val="right" w:pos="9072"/>
      </w:tabs>
      <w:spacing w:after="120" w:line="240" w:lineRule="auto"/>
      <w:rPr>
        <w:rFonts w:ascii="Arial" w:eastAsia="Times New Roman" w:hAnsi="Arial" w:cs="Arial"/>
        <w:b/>
        <w:color w:val="2A4B86"/>
        <w:spacing w:val="-14"/>
        <w:sz w:val="36"/>
        <w:szCs w:val="36"/>
        <w:lang w:eastAsia="sl-SI"/>
        <w14:textFill>
          <w14:solidFill>
            <w14:srgbClr w14:val="2A4B86">
              <w14:lumMod w14:val="75000"/>
            </w14:srgbClr>
          </w14:solidFill>
        </w14:textFill>
      </w:rPr>
    </w:pPr>
    <w:r>
      <w:rPr>
        <w:noProof/>
      </w:rPr>
      <w:pict w14:anchorId="48094F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9" o:spid="_x0000_s2057" type="#_x0000_t75" style="position:absolute;margin-left:0;margin-top:0;width:316pt;height:406pt;z-index:-251641856;mso-position-horizontal:center;mso-position-horizontal-relative:margin;mso-position-vertical:center;mso-position-vertical-relative:margin" o:allowincell="f">
          <v:imagedata r:id="rId1" o:title="BC73945E-D2DE-4FF7-8C41-8D0F961E91ED" gain="19661f" blacklevel="22938f"/>
          <w10:wrap anchorx="margin" anchory="margin"/>
        </v:shape>
      </w:pict>
    </w:r>
    <w:r w:rsidR="00DB27BF">
      <w:rPr>
        <w:noProof/>
        <w:lang w:eastAsia="sl-SI"/>
      </w:rPr>
      <mc:AlternateContent>
        <mc:Choice Requires="wps">
          <w:drawing>
            <wp:anchor distT="0" distB="0" distL="114300" distR="114300" simplePos="0" relativeHeight="251659264" behindDoc="0" locked="0" layoutInCell="1" allowOverlap="1" wp14:anchorId="283F441A" wp14:editId="1E2450AB">
              <wp:simplePos x="0" y="0"/>
              <wp:positionH relativeFrom="column">
                <wp:posOffset>5966460</wp:posOffset>
              </wp:positionH>
              <wp:positionV relativeFrom="paragraph">
                <wp:posOffset>-198755</wp:posOffset>
              </wp:positionV>
              <wp:extent cx="487680" cy="571500"/>
              <wp:effectExtent l="57150" t="0" r="64770" b="110490"/>
              <wp:wrapNone/>
              <wp:docPr id="3" name="Rectangle 3"/>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37193BB" id="Rectangle 3" o:spid="_x0000_s1026" style="position:absolute;margin-left:469.8pt;margin-top:-15.65pt;width:38.4pt;height: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" stroked="f" strokeweight="1pt">
              <v:fill r:id="rId3" o:title="" recolor="t" rotate="t" type="frame"/>
              <v:shadow on="t" color="window" offset="0,4pt"/>
            </v:rect>
          </w:pict>
        </mc:Fallback>
      </mc:AlternateContent>
    </w:r>
    <w:r w:rsidR="00DB27BF" w:rsidRPr="00EB6A17">
      <w:rPr>
        <w:rFonts w:ascii="Arial" w:eastAsia="Times New Roman" w:hAnsi="Arial" w:cs="Arial"/>
        <w:b/>
        <w:color w:val="2A4B86"/>
        <w:spacing w:val="-14"/>
        <w:sz w:val="36"/>
        <w:szCs w:val="36"/>
        <w:lang w:eastAsia="sl-SI"/>
      </w:rPr>
      <w:t>Institut  "Jožef Stefan",  Ljubljana,  Slovenija</w:t>
    </w:r>
  </w:p>
  <w:p w14:paraId="117E6D4A" w14:textId="77777777" w:rsidR="00DB27BF" w:rsidRPr="00EB6A17" w:rsidRDefault="00DB27BF" w:rsidP="00C440F5">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p>
  <w:p w14:paraId="3A3374AB" w14:textId="77777777" w:rsidR="00DB27BF" w:rsidRPr="00513CDA" w:rsidRDefault="00DB27BF" w:rsidP="00C440F5">
    <w:pPr>
      <w:shd w:val="clear" w:color="auto" w:fill="3E4095"/>
      <w:tabs>
        <w:tab w:val="left" w:pos="1392"/>
        <w:tab w:val="left" w:pos="3768"/>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13C96" w14:textId="77777777" w:rsidR="00DB27BF" w:rsidRPr="00E210E7" w:rsidRDefault="004F212D" w:rsidP="002E2687">
    <w:pPr>
      <w:tabs>
        <w:tab w:val="center" w:pos="4536"/>
        <w:tab w:val="right" w:pos="9072"/>
      </w:tabs>
      <w:spacing w:after="120" w:line="240" w:lineRule="auto"/>
      <w:rPr>
        <w:rFonts w:ascii="Arial" w:eastAsia="Times New Roman" w:hAnsi="Arial" w:cs="Arial"/>
        <w:b/>
        <w:color w:val="2A4B86"/>
        <w:spacing w:val="-14"/>
        <w:sz w:val="36"/>
        <w:szCs w:val="36"/>
        <w:lang w:eastAsia="sl-SI"/>
        <w14:textFill>
          <w14:solidFill>
            <w14:srgbClr w14:val="2A4B86">
              <w14:lumMod w14:val="75000"/>
            </w14:srgbClr>
          </w14:solidFill>
        </w14:textFill>
      </w:rPr>
    </w:pPr>
    <w:r>
      <w:rPr>
        <w:noProof/>
      </w:rPr>
      <w:pict w14:anchorId="6466C6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7" o:spid="_x0000_s2055" type="#_x0000_t75" style="position:absolute;margin-left:0;margin-top:0;width:316pt;height:406pt;z-index:-251643904;mso-position-horizontal:center;mso-position-horizontal-relative:margin;mso-position-vertical:center;mso-position-vertical-relative:margin" o:allowincell="f">
          <v:imagedata r:id="rId1" o:title="BC73945E-D2DE-4FF7-8C41-8D0F961E91ED" gain="19661f" blacklevel="22938f"/>
          <w10:wrap anchorx="margin" anchory="margin"/>
        </v:shape>
      </w:pict>
    </w:r>
    <w:r w:rsidR="00DB27BF">
      <w:rPr>
        <w:noProof/>
        <w:lang w:eastAsia="sl-SI"/>
      </w:rPr>
      <mc:AlternateContent>
        <mc:Choice Requires="wps">
          <w:drawing>
            <wp:anchor distT="0" distB="0" distL="114300" distR="114300" simplePos="0" relativeHeight="251664384" behindDoc="0" locked="0" layoutInCell="1" allowOverlap="1" wp14:anchorId="55D6FFB0" wp14:editId="341BF6B4">
              <wp:simplePos x="0" y="0"/>
              <wp:positionH relativeFrom="column">
                <wp:posOffset>5966460</wp:posOffset>
              </wp:positionH>
              <wp:positionV relativeFrom="paragraph">
                <wp:posOffset>-198755</wp:posOffset>
              </wp:positionV>
              <wp:extent cx="487680" cy="571500"/>
              <wp:effectExtent l="57150" t="0" r="64770" b="110490"/>
              <wp:wrapNone/>
              <wp:docPr id="1" name="Rectangle 1"/>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B8817B4" id="Rectangle 1" o:spid="_x0000_s1026" style="position:absolute;margin-left:469.8pt;margin-top:-15.65pt;width:38.4pt;height:4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" stroked="f" strokeweight="1pt">
              <v:fill r:id="rId3" o:title="" recolor="t" rotate="t" type="frame"/>
              <v:shadow on="t" color="window" offset="0,4pt"/>
            </v:rect>
          </w:pict>
        </mc:Fallback>
      </mc:AlternateContent>
    </w:r>
    <w:r w:rsidR="00DB27BF" w:rsidRPr="00EB6A17">
      <w:rPr>
        <w:rFonts w:ascii="Arial" w:eastAsia="Times New Roman" w:hAnsi="Arial" w:cs="Arial"/>
        <w:b/>
        <w:color w:val="2A4B86"/>
        <w:spacing w:val="-14"/>
        <w:sz w:val="36"/>
        <w:szCs w:val="36"/>
        <w:lang w:eastAsia="sl-SI"/>
      </w:rPr>
      <w:t>Institut  "Jožef Stefan",  Ljubljana,  Slovenija</w:t>
    </w:r>
  </w:p>
  <w:p w14:paraId="3D7DFA6B" w14:textId="77777777" w:rsidR="00DB27BF" w:rsidRPr="00EB6A17" w:rsidRDefault="00DB27BF" w:rsidP="002E2687">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p>
  <w:p w14:paraId="24FCAFFE" w14:textId="77777777" w:rsidR="00DB27BF" w:rsidRPr="00513CDA" w:rsidRDefault="00DB27BF" w:rsidP="00513CDA">
    <w:pPr>
      <w:shd w:val="clear" w:color="auto" w:fill="3E4095"/>
      <w:tabs>
        <w:tab w:val="left" w:pos="1392"/>
        <w:tab w:val="left" w:pos="3768"/>
        <w:tab w:val="center" w:pos="5102"/>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r>
      <w:rPr>
        <w:rFonts w:ascii="Segoe UI" w:eastAsia="Times New Roman" w:hAnsi="Segoe UI" w:cs="Segoe UI"/>
        <w:color w:val="DFDFDF"/>
        <w:sz w:val="4"/>
        <w:szCs w:val="4"/>
      </w:rPr>
      <w:tab/>
    </w:r>
  </w:p>
  <w:p w14:paraId="0CF863F1" w14:textId="77777777" w:rsidR="00DB27BF" w:rsidRPr="002E2687" w:rsidRDefault="00DB27BF" w:rsidP="002E2687">
    <w:pPr>
      <w:pStyle w:val="Brezrazmikov"/>
      <w:rPr>
        <w:rFonts w:ascii="Segoe UI" w:hAnsi="Segoe UI" w:cs="Segoe UI"/>
        <w:sz w:val="16"/>
        <w:szCs w:val="16"/>
        <w:lang w:val="en-GB"/>
      </w:rPr>
    </w:pPr>
    <w:r>
      <w:rPr>
        <w:noProof/>
        <w:lang w:eastAsia="sl-SI"/>
      </w:rPr>
      <mc:AlternateContent>
        <mc:Choice Requires="wps">
          <w:drawing>
            <wp:anchor distT="0" distB="0" distL="114300" distR="114300" simplePos="0" relativeHeight="251671552" behindDoc="0" locked="0" layoutInCell="1" allowOverlap="1" wp14:anchorId="2FD42338" wp14:editId="7857EE49">
              <wp:simplePos x="0" y="0"/>
              <wp:positionH relativeFrom="column">
                <wp:posOffset>2621915</wp:posOffset>
              </wp:positionH>
              <wp:positionV relativeFrom="paragraph">
                <wp:posOffset>1068705</wp:posOffset>
              </wp:positionV>
              <wp:extent cx="487680" cy="571500"/>
              <wp:effectExtent l="57150" t="0" r="64770" b="110490"/>
              <wp:wrapNone/>
              <wp:docPr id="6" name="Rectangle 6"/>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2CEF5C5" id="Rectangle 6" o:spid="_x0000_s1026" style="position:absolute;margin-left:206.45pt;margin-top:84.15pt;width:38.4pt;height:4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" stroked="f" strokeweight="1pt">
              <v:fill r:id="rId3" o:title="" recolor="t" rotate="t" type="frame"/>
              <v:shadow on="t" color="window" offset="0,4pt"/>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025277CC"/>
    <w:lvl w:ilvl="0">
      <w:start w:val="1"/>
      <w:numFmt w:val="bullet"/>
      <w:pStyle w:val="Slog1"/>
      <w:lvlText w:val=""/>
      <w:lvlJc w:val="left"/>
      <w:pPr>
        <w:tabs>
          <w:tab w:val="num" w:pos="567"/>
        </w:tabs>
        <w:ind w:left="567" w:hanging="360"/>
      </w:pPr>
      <w:rPr>
        <w:rFonts w:ascii="Symbol" w:hAnsi="Symbol" w:hint="default"/>
      </w:rPr>
    </w:lvl>
  </w:abstractNum>
  <w:abstractNum w:abstractNumId="1" w15:restartNumberingAfterBreak="0">
    <w:nsid w:val="00000003"/>
    <w:multiLevelType w:val="singleLevel"/>
    <w:tmpl w:val="00000003"/>
    <w:name w:val="WW8Num3"/>
    <w:lvl w:ilvl="0">
      <w:start w:val="1"/>
      <w:numFmt w:val="bullet"/>
      <w:lvlText w:val=""/>
      <w:lvlJc w:val="left"/>
      <w:pPr>
        <w:tabs>
          <w:tab w:val="num" w:pos="0"/>
        </w:tabs>
        <w:ind w:left="720" w:hanging="360"/>
      </w:pPr>
      <w:rPr>
        <w:rFonts w:ascii="Wingdings" w:hAnsi="Wingdings" w:cs="Wingdings" w:hint="default"/>
      </w:rPr>
    </w:lvl>
  </w:abstractNum>
  <w:abstractNum w:abstractNumId="2" w15:restartNumberingAfterBreak="0">
    <w:nsid w:val="00000007"/>
    <w:multiLevelType w:val="singleLevel"/>
    <w:tmpl w:val="00000007"/>
    <w:name w:val="WW8Num8"/>
    <w:lvl w:ilvl="0">
      <w:start w:val="1"/>
      <w:numFmt w:val="bullet"/>
      <w:lvlText w:val=""/>
      <w:lvlJc w:val="left"/>
      <w:pPr>
        <w:tabs>
          <w:tab w:val="num" w:pos="0"/>
        </w:tabs>
        <w:ind w:left="360" w:hanging="360"/>
      </w:pPr>
      <w:rPr>
        <w:rFonts w:ascii="Wingdings" w:hAnsi="Wingdings" w:cs="Wingdings" w:hint="default"/>
      </w:rPr>
    </w:lvl>
  </w:abstractNum>
  <w:abstractNum w:abstractNumId="3" w15:restartNumberingAfterBreak="0">
    <w:nsid w:val="00000011"/>
    <w:multiLevelType w:val="singleLevel"/>
    <w:tmpl w:val="00000011"/>
    <w:name w:val="WW8Num18"/>
    <w:lvl w:ilvl="0">
      <w:start w:val="1"/>
      <w:numFmt w:val="bullet"/>
      <w:lvlText w:val=""/>
      <w:lvlJc w:val="left"/>
      <w:pPr>
        <w:tabs>
          <w:tab w:val="num" w:pos="0"/>
        </w:tabs>
        <w:ind w:left="720" w:hanging="360"/>
      </w:pPr>
      <w:rPr>
        <w:rFonts w:ascii="Symbol" w:hAnsi="Symbol" w:cs="Symbol" w:hint="default"/>
        <w:sz w:val="22"/>
        <w:szCs w:val="22"/>
      </w:rPr>
    </w:lvl>
  </w:abstractNum>
  <w:abstractNum w:abstractNumId="4" w15:restartNumberingAfterBreak="0">
    <w:nsid w:val="00000015"/>
    <w:multiLevelType w:val="singleLevel"/>
    <w:tmpl w:val="00000015"/>
    <w:name w:val="WW8Num24"/>
    <w:lvl w:ilvl="0">
      <w:start w:val="1"/>
      <w:numFmt w:val="bullet"/>
      <w:lvlText w:val=""/>
      <w:lvlJc w:val="left"/>
      <w:pPr>
        <w:tabs>
          <w:tab w:val="num" w:pos="0"/>
        </w:tabs>
        <w:ind w:left="1212" w:hanging="360"/>
      </w:pPr>
      <w:rPr>
        <w:rFonts w:ascii="Symbol" w:hAnsi="Symbol" w:cs="Symbol" w:hint="default"/>
      </w:rPr>
    </w:lvl>
  </w:abstractNum>
  <w:abstractNum w:abstractNumId="5" w15:restartNumberingAfterBreak="0">
    <w:nsid w:val="0000001C"/>
    <w:multiLevelType w:val="singleLevel"/>
    <w:tmpl w:val="0000001C"/>
    <w:name w:val="WW8Num28"/>
    <w:lvl w:ilvl="0">
      <w:start w:val="1"/>
      <w:numFmt w:val="bullet"/>
      <w:lvlText w:val=""/>
      <w:lvlJc w:val="left"/>
      <w:pPr>
        <w:tabs>
          <w:tab w:val="num" w:pos="0"/>
        </w:tabs>
        <w:ind w:left="720" w:hanging="360"/>
      </w:pPr>
      <w:rPr>
        <w:rFonts w:ascii="Symbol" w:hAnsi="Symbol" w:cs="Symbol" w:hint="default"/>
      </w:rPr>
    </w:lvl>
  </w:abstractNum>
  <w:abstractNum w:abstractNumId="6" w15:restartNumberingAfterBreak="0">
    <w:nsid w:val="019E2E90"/>
    <w:multiLevelType w:val="multilevel"/>
    <w:tmpl w:val="70AAA324"/>
    <w:numStyleLink w:val="Natevanjestevilkami"/>
  </w:abstractNum>
  <w:abstractNum w:abstractNumId="7"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8" w15:restartNumberingAfterBreak="0">
    <w:nsid w:val="1A4177DE"/>
    <w:multiLevelType w:val="hybridMultilevel"/>
    <w:tmpl w:val="D164A1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C243805"/>
    <w:multiLevelType w:val="hybridMultilevel"/>
    <w:tmpl w:val="FFD0966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D0D1FE7"/>
    <w:multiLevelType w:val="multilevel"/>
    <w:tmpl w:val="2114831E"/>
    <w:numStyleLink w:val="Headings"/>
  </w:abstractNum>
  <w:abstractNum w:abstractNumId="11" w15:restartNumberingAfterBreak="0">
    <w:nsid w:val="1E597DA9"/>
    <w:multiLevelType w:val="hybridMultilevel"/>
    <w:tmpl w:val="5D54EF4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FD86C04"/>
    <w:multiLevelType w:val="hybridMultilevel"/>
    <w:tmpl w:val="D6F62CC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61C43DF"/>
    <w:multiLevelType w:val="hybridMultilevel"/>
    <w:tmpl w:val="24C4F3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D572BE1"/>
    <w:multiLevelType w:val="hybridMultilevel"/>
    <w:tmpl w:val="461048C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EFE76D5"/>
    <w:multiLevelType w:val="hybridMultilevel"/>
    <w:tmpl w:val="7A8E33DE"/>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16" w15:restartNumberingAfterBreak="0">
    <w:nsid w:val="2F162B43"/>
    <w:multiLevelType w:val="hybridMultilevel"/>
    <w:tmpl w:val="177080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34A4E19"/>
    <w:multiLevelType w:val="hybridMultilevel"/>
    <w:tmpl w:val="9AE4B474"/>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4222FA5"/>
    <w:multiLevelType w:val="hybridMultilevel"/>
    <w:tmpl w:val="26F4C5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A6B5D9E"/>
    <w:multiLevelType w:val="hybridMultilevel"/>
    <w:tmpl w:val="6C20661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C7C0F76"/>
    <w:multiLevelType w:val="hybridMultilevel"/>
    <w:tmpl w:val="A19426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D437E82"/>
    <w:multiLevelType w:val="hybridMultilevel"/>
    <w:tmpl w:val="038A358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407B7D58"/>
    <w:multiLevelType w:val="hybridMultilevel"/>
    <w:tmpl w:val="CA92C0DC"/>
    <w:lvl w:ilvl="0" w:tplc="0424000F">
      <w:start w:val="1"/>
      <w:numFmt w:val="decimal"/>
      <w:lvlText w:val="%1."/>
      <w:lvlJc w:val="left"/>
      <w:pPr>
        <w:tabs>
          <w:tab w:val="num" w:pos="720"/>
        </w:tabs>
        <w:ind w:left="720" w:hanging="360"/>
      </w:pPr>
    </w:lvl>
    <w:lvl w:ilvl="1" w:tplc="04240001">
      <w:start w:val="1"/>
      <w:numFmt w:val="bullet"/>
      <w:lvlText w:val=""/>
      <w:lvlJc w:val="left"/>
      <w:pPr>
        <w:tabs>
          <w:tab w:val="num" w:pos="1440"/>
        </w:tabs>
        <w:ind w:left="1440" w:hanging="360"/>
      </w:pPr>
      <w:rPr>
        <w:rFonts w:ascii="Symbol" w:hAnsi="Symbol"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44262FD5"/>
    <w:multiLevelType w:val="hybridMultilevel"/>
    <w:tmpl w:val="EA402C8A"/>
    <w:lvl w:ilvl="0" w:tplc="37DECC5E">
      <w:start w:val="1"/>
      <w:numFmt w:val="lowerLetter"/>
      <w:pStyle w:val="rkovnatokazaodstavkom"/>
      <w:lvlText w:val="%1)"/>
      <w:lvlJc w:val="left"/>
      <w:pPr>
        <w:tabs>
          <w:tab w:val="num" w:pos="425"/>
        </w:tabs>
        <w:ind w:left="425" w:hanging="425"/>
      </w:pPr>
      <w:rPr>
        <w:rFonts w:ascii="Arial" w:hAnsi="Arial" w:hint="default"/>
        <w:caps w:val="0"/>
        <w:strike w:val="0"/>
        <w:dstrike w:val="0"/>
        <w:outline w:val="0"/>
        <w:shadow w:val="0"/>
        <w:emboss w:val="0"/>
        <w:imprint w:val="0"/>
        <w:vanish w:val="0"/>
        <w:sz w:val="22"/>
        <w:vertAlign w:val="base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817699E"/>
    <w:multiLevelType w:val="hybridMultilevel"/>
    <w:tmpl w:val="9410C286"/>
    <w:lvl w:ilvl="0" w:tplc="04240001">
      <w:start w:val="1"/>
      <w:numFmt w:val="bullet"/>
      <w:lvlText w:val=""/>
      <w:lvlJc w:val="left"/>
      <w:pPr>
        <w:ind w:left="720" w:hanging="360"/>
      </w:pPr>
      <w:rPr>
        <w:rFonts w:ascii="Symbol" w:hAnsi="Symbol" w:hint="default"/>
      </w:rPr>
    </w:lvl>
    <w:lvl w:ilvl="1" w:tplc="C98A62EA">
      <w:numFmt w:val="bullet"/>
      <w:lvlText w:val="•"/>
      <w:lvlJc w:val="left"/>
      <w:pPr>
        <w:ind w:left="1800" w:hanging="720"/>
      </w:pPr>
      <w:rPr>
        <w:rFonts w:ascii="Segoe UI" w:eastAsia="Times New Roman" w:hAnsi="Segoe UI" w:cs="Segoe U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C8675B5"/>
    <w:multiLevelType w:val="hybridMultilevel"/>
    <w:tmpl w:val="CDF4A934"/>
    <w:lvl w:ilvl="0" w:tplc="7F5ECE5A">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CB71F07"/>
    <w:multiLevelType w:val="hybridMultilevel"/>
    <w:tmpl w:val="18DE701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D6006DB"/>
    <w:multiLevelType w:val="hybridMultilevel"/>
    <w:tmpl w:val="5378AF98"/>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8" w15:restartNumberingAfterBreak="0">
    <w:nsid w:val="5E1467F0"/>
    <w:multiLevelType w:val="hybridMultilevel"/>
    <w:tmpl w:val="B2BA2F88"/>
    <w:lvl w:ilvl="0" w:tplc="0424000F">
      <w:start w:val="1"/>
      <w:numFmt w:val="decimal"/>
      <w:lvlText w:val="%1."/>
      <w:lvlJc w:val="left"/>
      <w:pPr>
        <w:tabs>
          <w:tab w:val="num" w:pos="360"/>
        </w:tabs>
        <w:ind w:left="360" w:hanging="360"/>
      </w:pPr>
    </w:lvl>
    <w:lvl w:ilvl="1" w:tplc="04090001">
      <w:start w:val="1"/>
      <w:numFmt w:val="bullet"/>
      <w:lvlText w:val=""/>
      <w:lvlJc w:val="left"/>
      <w:pPr>
        <w:tabs>
          <w:tab w:val="num" w:pos="1080"/>
        </w:tabs>
        <w:ind w:left="1080" w:hanging="360"/>
      </w:pPr>
      <w:rPr>
        <w:rFonts w:ascii="Symbol" w:hAnsi="Symbol" w:hint="default"/>
      </w:rPr>
    </w:lvl>
    <w:lvl w:ilvl="2" w:tplc="0409000F">
      <w:start w:val="1"/>
      <w:numFmt w:val="decimal"/>
      <w:lvlText w:val="%3."/>
      <w:lvlJc w:val="left"/>
      <w:pPr>
        <w:tabs>
          <w:tab w:val="num" w:pos="1980"/>
        </w:tabs>
        <w:ind w:left="1980" w:hanging="36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0" w15:restartNumberingAfterBreak="0">
    <w:nsid w:val="6A870AC5"/>
    <w:multiLevelType w:val="hybridMultilevel"/>
    <w:tmpl w:val="97DE938C"/>
    <w:lvl w:ilvl="0" w:tplc="C5B8A3A0">
      <w:start w:val="1"/>
      <w:numFmt w:val="bullet"/>
      <w:pStyle w:val="Alineazaodstavkom"/>
      <w:lvlText w:val="-"/>
      <w:lvlJc w:val="left"/>
      <w:pPr>
        <w:tabs>
          <w:tab w:val="num" w:pos="425"/>
        </w:tabs>
        <w:ind w:left="425" w:hanging="425"/>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32" w15:restartNumberingAfterBreak="0">
    <w:nsid w:val="76EB5EF1"/>
    <w:multiLevelType w:val="hybridMultilevel"/>
    <w:tmpl w:val="2C46E1C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9950F70"/>
    <w:multiLevelType w:val="hybridMultilevel"/>
    <w:tmpl w:val="011E53A0"/>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B472442"/>
    <w:multiLevelType w:val="hybridMultilevel"/>
    <w:tmpl w:val="4274CA90"/>
    <w:lvl w:ilvl="0" w:tplc="0424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C047D87"/>
    <w:multiLevelType w:val="hybridMultilevel"/>
    <w:tmpl w:val="46E429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1"/>
  </w:num>
  <w:num w:numId="2">
    <w:abstractNumId w:val="1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abstractNumId w:val="29"/>
  </w:num>
  <w:num w:numId="4">
    <w:abstractNumId w:val="7"/>
  </w:num>
  <w:num w:numId="5">
    <w:abstractNumId w:val="6"/>
  </w:num>
  <w:num w:numId="6">
    <w:abstractNumId w:val="28"/>
  </w:num>
  <w:num w:numId="7">
    <w:abstractNumId w:val="30"/>
  </w:num>
  <w:num w:numId="8">
    <w:abstractNumId w:val="0"/>
  </w:num>
  <w:num w:numId="9">
    <w:abstractNumId w:val="23"/>
  </w:num>
  <w:num w:numId="10">
    <w:abstractNumId w:val="20"/>
  </w:num>
  <w:num w:numId="11">
    <w:abstractNumId w:val="18"/>
  </w:num>
  <w:num w:numId="12">
    <w:abstractNumId w:val="24"/>
  </w:num>
  <w:num w:numId="13">
    <w:abstractNumId w:val="25"/>
  </w:num>
  <w:num w:numId="14">
    <w:abstractNumId w:val="34"/>
  </w:num>
  <w:num w:numId="15">
    <w:abstractNumId w:val="12"/>
  </w:num>
  <w:num w:numId="16">
    <w:abstractNumId w:val="3"/>
  </w:num>
  <w:num w:numId="17">
    <w:abstractNumId w:val="27"/>
  </w:num>
  <w:num w:numId="18">
    <w:abstractNumId w:val="1"/>
  </w:num>
  <w:num w:numId="19">
    <w:abstractNumId w:val="2"/>
  </w:num>
  <w:num w:numId="20">
    <w:abstractNumId w:val="4"/>
  </w:num>
  <w:num w:numId="21">
    <w:abstractNumId w:val="14"/>
  </w:num>
  <w:num w:numId="22">
    <w:abstractNumId w:val="22"/>
  </w:num>
  <w:num w:numId="23">
    <w:abstractNumId w:val="19"/>
  </w:num>
  <w:num w:numId="24">
    <w:abstractNumId w:val="21"/>
  </w:num>
  <w:num w:numId="25">
    <w:abstractNumId w:val="26"/>
  </w:num>
  <w:num w:numId="26">
    <w:abstractNumId w:val="16"/>
  </w:num>
  <w:num w:numId="27">
    <w:abstractNumId w:val="32"/>
  </w:num>
  <w:num w:numId="28">
    <w:abstractNumId w:val="8"/>
  </w:num>
  <w:num w:numId="29">
    <w:abstractNumId w:val="13"/>
  </w:num>
  <w:num w:numId="30">
    <w:abstractNumId w:val="35"/>
  </w:num>
  <w:num w:numId="31">
    <w:abstractNumId w:val="15"/>
  </w:num>
  <w:num w:numId="32">
    <w:abstractNumId w:val="11"/>
  </w:num>
  <w:num w:numId="33">
    <w:abstractNumId w:val="17"/>
  </w:num>
  <w:num w:numId="34">
    <w:abstractNumId w:val="9"/>
  </w:num>
  <w:num w:numId="35">
    <w:abstractNumId w:val="33"/>
  </w:num>
  <w:num w:numId="36">
    <w:abstractNumId w:val="2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defaultTabStop w:val="720"/>
  <w:hyphenationZone w:val="425"/>
  <w:characterSpacingControl w:val="doNotCompress"/>
  <w:hdrShapeDefaults>
    <o:shapedefaults v:ext="edit" spidmax="2058"/>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40F5"/>
    <w:rsid w:val="00003208"/>
    <w:rsid w:val="000054F0"/>
    <w:rsid w:val="00006477"/>
    <w:rsid w:val="00007AAF"/>
    <w:rsid w:val="00015C22"/>
    <w:rsid w:val="0001745C"/>
    <w:rsid w:val="00022001"/>
    <w:rsid w:val="00022BCD"/>
    <w:rsid w:val="000241CC"/>
    <w:rsid w:val="00026535"/>
    <w:rsid w:val="00026578"/>
    <w:rsid w:val="00026E0A"/>
    <w:rsid w:val="00030421"/>
    <w:rsid w:val="0003052D"/>
    <w:rsid w:val="00033EFD"/>
    <w:rsid w:val="00034118"/>
    <w:rsid w:val="00034AC6"/>
    <w:rsid w:val="00035477"/>
    <w:rsid w:val="0003575C"/>
    <w:rsid w:val="00037BED"/>
    <w:rsid w:val="000434CE"/>
    <w:rsid w:val="00046A65"/>
    <w:rsid w:val="00050AA3"/>
    <w:rsid w:val="000516D1"/>
    <w:rsid w:val="0005460C"/>
    <w:rsid w:val="000549F1"/>
    <w:rsid w:val="00054F35"/>
    <w:rsid w:val="00055141"/>
    <w:rsid w:val="00056377"/>
    <w:rsid w:val="000571D1"/>
    <w:rsid w:val="0006205A"/>
    <w:rsid w:val="00064A96"/>
    <w:rsid w:val="00065DB2"/>
    <w:rsid w:val="00066E88"/>
    <w:rsid w:val="00070E66"/>
    <w:rsid w:val="00070F45"/>
    <w:rsid w:val="00073A58"/>
    <w:rsid w:val="000818B0"/>
    <w:rsid w:val="00082B5D"/>
    <w:rsid w:val="00083593"/>
    <w:rsid w:val="000843C7"/>
    <w:rsid w:val="000844FF"/>
    <w:rsid w:val="00085FB2"/>
    <w:rsid w:val="00090408"/>
    <w:rsid w:val="00092688"/>
    <w:rsid w:val="000931FA"/>
    <w:rsid w:val="00095F2B"/>
    <w:rsid w:val="00096284"/>
    <w:rsid w:val="000A0332"/>
    <w:rsid w:val="000A7EBB"/>
    <w:rsid w:val="000C5C55"/>
    <w:rsid w:val="000C7C81"/>
    <w:rsid w:val="000D1CC2"/>
    <w:rsid w:val="000D250C"/>
    <w:rsid w:val="000D6E66"/>
    <w:rsid w:val="000D7148"/>
    <w:rsid w:val="000E2629"/>
    <w:rsid w:val="000E2FEB"/>
    <w:rsid w:val="000E34B7"/>
    <w:rsid w:val="000E50F7"/>
    <w:rsid w:val="000E5C8F"/>
    <w:rsid w:val="000E643E"/>
    <w:rsid w:val="000E7458"/>
    <w:rsid w:val="000F6D59"/>
    <w:rsid w:val="000F6F59"/>
    <w:rsid w:val="001020B4"/>
    <w:rsid w:val="00105124"/>
    <w:rsid w:val="001106A9"/>
    <w:rsid w:val="001138E4"/>
    <w:rsid w:val="00114737"/>
    <w:rsid w:val="0011482D"/>
    <w:rsid w:val="00121242"/>
    <w:rsid w:val="00130B9D"/>
    <w:rsid w:val="00143378"/>
    <w:rsid w:val="00143531"/>
    <w:rsid w:val="00144056"/>
    <w:rsid w:val="00145382"/>
    <w:rsid w:val="0014552C"/>
    <w:rsid w:val="00145701"/>
    <w:rsid w:val="00146A9F"/>
    <w:rsid w:val="00146EF1"/>
    <w:rsid w:val="0014790C"/>
    <w:rsid w:val="00151437"/>
    <w:rsid w:val="00151E40"/>
    <w:rsid w:val="00152F49"/>
    <w:rsid w:val="0015706A"/>
    <w:rsid w:val="00160ACC"/>
    <w:rsid w:val="001624AF"/>
    <w:rsid w:val="00165373"/>
    <w:rsid w:val="00166306"/>
    <w:rsid w:val="001713F2"/>
    <w:rsid w:val="001733AD"/>
    <w:rsid w:val="00175C84"/>
    <w:rsid w:val="00175D57"/>
    <w:rsid w:val="00180478"/>
    <w:rsid w:val="0018193A"/>
    <w:rsid w:val="00181A50"/>
    <w:rsid w:val="00190639"/>
    <w:rsid w:val="001925A6"/>
    <w:rsid w:val="00193AF1"/>
    <w:rsid w:val="00197E31"/>
    <w:rsid w:val="001A150F"/>
    <w:rsid w:val="001A15AB"/>
    <w:rsid w:val="001A28C6"/>
    <w:rsid w:val="001A4548"/>
    <w:rsid w:val="001A4635"/>
    <w:rsid w:val="001A6192"/>
    <w:rsid w:val="001B5E66"/>
    <w:rsid w:val="001C26A8"/>
    <w:rsid w:val="001C2E6F"/>
    <w:rsid w:val="001C35A2"/>
    <w:rsid w:val="001C4083"/>
    <w:rsid w:val="001C518B"/>
    <w:rsid w:val="001C590C"/>
    <w:rsid w:val="001D0478"/>
    <w:rsid w:val="001E1E30"/>
    <w:rsid w:val="001E4F44"/>
    <w:rsid w:val="001F5566"/>
    <w:rsid w:val="001F5B9F"/>
    <w:rsid w:val="001F7DE6"/>
    <w:rsid w:val="001F7E2F"/>
    <w:rsid w:val="002042EA"/>
    <w:rsid w:val="00205243"/>
    <w:rsid w:val="00210AAD"/>
    <w:rsid w:val="00211B92"/>
    <w:rsid w:val="0022179E"/>
    <w:rsid w:val="00221F0B"/>
    <w:rsid w:val="00224152"/>
    <w:rsid w:val="002245DC"/>
    <w:rsid w:val="0022750F"/>
    <w:rsid w:val="002336D7"/>
    <w:rsid w:val="00233A5F"/>
    <w:rsid w:val="00236A8F"/>
    <w:rsid w:val="002455ED"/>
    <w:rsid w:val="002509BA"/>
    <w:rsid w:val="00252585"/>
    <w:rsid w:val="00256729"/>
    <w:rsid w:val="00257C85"/>
    <w:rsid w:val="002656B7"/>
    <w:rsid w:val="00265BEC"/>
    <w:rsid w:val="002701F6"/>
    <w:rsid w:val="00270F9E"/>
    <w:rsid w:val="00280928"/>
    <w:rsid w:val="00280E5B"/>
    <w:rsid w:val="002833BA"/>
    <w:rsid w:val="00285CEE"/>
    <w:rsid w:val="0028657C"/>
    <w:rsid w:val="002A0722"/>
    <w:rsid w:val="002A245C"/>
    <w:rsid w:val="002A3B5B"/>
    <w:rsid w:val="002A5684"/>
    <w:rsid w:val="002C0D76"/>
    <w:rsid w:val="002C0FD5"/>
    <w:rsid w:val="002D35D7"/>
    <w:rsid w:val="002E1595"/>
    <w:rsid w:val="002E1AB9"/>
    <w:rsid w:val="002E2687"/>
    <w:rsid w:val="002E2C88"/>
    <w:rsid w:val="002E4133"/>
    <w:rsid w:val="002E79F0"/>
    <w:rsid w:val="002F0281"/>
    <w:rsid w:val="002F23D3"/>
    <w:rsid w:val="002F7AB2"/>
    <w:rsid w:val="0030083D"/>
    <w:rsid w:val="00304CD2"/>
    <w:rsid w:val="0030660D"/>
    <w:rsid w:val="0030673B"/>
    <w:rsid w:val="003072CD"/>
    <w:rsid w:val="00307F1E"/>
    <w:rsid w:val="00310C34"/>
    <w:rsid w:val="00310D24"/>
    <w:rsid w:val="0031289B"/>
    <w:rsid w:val="00312AF9"/>
    <w:rsid w:val="00317398"/>
    <w:rsid w:val="003253AC"/>
    <w:rsid w:val="00326226"/>
    <w:rsid w:val="003338C1"/>
    <w:rsid w:val="00335BA8"/>
    <w:rsid w:val="00337803"/>
    <w:rsid w:val="0034100A"/>
    <w:rsid w:val="00343C3C"/>
    <w:rsid w:val="00347A84"/>
    <w:rsid w:val="00351B45"/>
    <w:rsid w:val="0035379C"/>
    <w:rsid w:val="003545B3"/>
    <w:rsid w:val="00363FC7"/>
    <w:rsid w:val="00365252"/>
    <w:rsid w:val="0037294C"/>
    <w:rsid w:val="00374587"/>
    <w:rsid w:val="00382AD7"/>
    <w:rsid w:val="00395148"/>
    <w:rsid w:val="0039672C"/>
    <w:rsid w:val="003A0BCF"/>
    <w:rsid w:val="003A2942"/>
    <w:rsid w:val="003A2B98"/>
    <w:rsid w:val="003A3460"/>
    <w:rsid w:val="003A3D3C"/>
    <w:rsid w:val="003A6983"/>
    <w:rsid w:val="003B31D8"/>
    <w:rsid w:val="003B3740"/>
    <w:rsid w:val="003B5981"/>
    <w:rsid w:val="003B6515"/>
    <w:rsid w:val="003C2009"/>
    <w:rsid w:val="003C4CF5"/>
    <w:rsid w:val="003C5857"/>
    <w:rsid w:val="003C6205"/>
    <w:rsid w:val="003D16B7"/>
    <w:rsid w:val="003D2C04"/>
    <w:rsid w:val="003D3C60"/>
    <w:rsid w:val="003D3EE7"/>
    <w:rsid w:val="003E2F5E"/>
    <w:rsid w:val="003E3259"/>
    <w:rsid w:val="003E4DFB"/>
    <w:rsid w:val="003E6990"/>
    <w:rsid w:val="003E7101"/>
    <w:rsid w:val="003F016C"/>
    <w:rsid w:val="003F5D6C"/>
    <w:rsid w:val="004010DF"/>
    <w:rsid w:val="004037BE"/>
    <w:rsid w:val="004063C1"/>
    <w:rsid w:val="00406EAA"/>
    <w:rsid w:val="004112D5"/>
    <w:rsid w:val="0041714D"/>
    <w:rsid w:val="004240DD"/>
    <w:rsid w:val="00426DFD"/>
    <w:rsid w:val="00427907"/>
    <w:rsid w:val="00427AE7"/>
    <w:rsid w:val="00427DFF"/>
    <w:rsid w:val="00433DD4"/>
    <w:rsid w:val="00440A01"/>
    <w:rsid w:val="0045057B"/>
    <w:rsid w:val="004508B9"/>
    <w:rsid w:val="004531B6"/>
    <w:rsid w:val="0045474A"/>
    <w:rsid w:val="0045716F"/>
    <w:rsid w:val="00457C68"/>
    <w:rsid w:val="004623D1"/>
    <w:rsid w:val="004653EC"/>
    <w:rsid w:val="00465F7A"/>
    <w:rsid w:val="00465F90"/>
    <w:rsid w:val="00466262"/>
    <w:rsid w:val="00467A7D"/>
    <w:rsid w:val="004728A4"/>
    <w:rsid w:val="00473E17"/>
    <w:rsid w:val="00474D5F"/>
    <w:rsid w:val="0047561A"/>
    <w:rsid w:val="0047580F"/>
    <w:rsid w:val="00481A40"/>
    <w:rsid w:val="004843F8"/>
    <w:rsid w:val="00484B43"/>
    <w:rsid w:val="00484C97"/>
    <w:rsid w:val="00484F7C"/>
    <w:rsid w:val="00491052"/>
    <w:rsid w:val="00491CA0"/>
    <w:rsid w:val="00492BCB"/>
    <w:rsid w:val="00493B40"/>
    <w:rsid w:val="00494141"/>
    <w:rsid w:val="00494EA4"/>
    <w:rsid w:val="0049600B"/>
    <w:rsid w:val="00496904"/>
    <w:rsid w:val="00497035"/>
    <w:rsid w:val="004A0D72"/>
    <w:rsid w:val="004A2EB1"/>
    <w:rsid w:val="004A3E4B"/>
    <w:rsid w:val="004A581A"/>
    <w:rsid w:val="004A5913"/>
    <w:rsid w:val="004A5BBC"/>
    <w:rsid w:val="004A75A6"/>
    <w:rsid w:val="004B1D09"/>
    <w:rsid w:val="004B3538"/>
    <w:rsid w:val="004B382A"/>
    <w:rsid w:val="004B3D95"/>
    <w:rsid w:val="004B57F1"/>
    <w:rsid w:val="004B66A1"/>
    <w:rsid w:val="004B7AFC"/>
    <w:rsid w:val="004C15C0"/>
    <w:rsid w:val="004C1B9F"/>
    <w:rsid w:val="004C2455"/>
    <w:rsid w:val="004C7D15"/>
    <w:rsid w:val="004D37F8"/>
    <w:rsid w:val="004D5375"/>
    <w:rsid w:val="004E0434"/>
    <w:rsid w:val="004E0AC1"/>
    <w:rsid w:val="004E25B8"/>
    <w:rsid w:val="004F143C"/>
    <w:rsid w:val="004F212D"/>
    <w:rsid w:val="004F7B33"/>
    <w:rsid w:val="005003B8"/>
    <w:rsid w:val="0050783A"/>
    <w:rsid w:val="00507CFD"/>
    <w:rsid w:val="0051016C"/>
    <w:rsid w:val="005124E3"/>
    <w:rsid w:val="00513CDA"/>
    <w:rsid w:val="00517824"/>
    <w:rsid w:val="005209CC"/>
    <w:rsid w:val="005225CA"/>
    <w:rsid w:val="0052749B"/>
    <w:rsid w:val="00532093"/>
    <w:rsid w:val="0053367F"/>
    <w:rsid w:val="00535606"/>
    <w:rsid w:val="0053623B"/>
    <w:rsid w:val="00540D34"/>
    <w:rsid w:val="0054161B"/>
    <w:rsid w:val="00542731"/>
    <w:rsid w:val="00542A19"/>
    <w:rsid w:val="00543F17"/>
    <w:rsid w:val="00550E5F"/>
    <w:rsid w:val="005530E0"/>
    <w:rsid w:val="00553FB8"/>
    <w:rsid w:val="00556A06"/>
    <w:rsid w:val="005616A9"/>
    <w:rsid w:val="005620BB"/>
    <w:rsid w:val="00565366"/>
    <w:rsid w:val="00567082"/>
    <w:rsid w:val="00567447"/>
    <w:rsid w:val="005729E9"/>
    <w:rsid w:val="00572F7E"/>
    <w:rsid w:val="005817F6"/>
    <w:rsid w:val="00581DC0"/>
    <w:rsid w:val="00582CA8"/>
    <w:rsid w:val="0058754C"/>
    <w:rsid w:val="0058781D"/>
    <w:rsid w:val="00590744"/>
    <w:rsid w:val="00591003"/>
    <w:rsid w:val="005941C1"/>
    <w:rsid w:val="005A2577"/>
    <w:rsid w:val="005A45A2"/>
    <w:rsid w:val="005A6CBD"/>
    <w:rsid w:val="005B475A"/>
    <w:rsid w:val="005B4E78"/>
    <w:rsid w:val="005B653C"/>
    <w:rsid w:val="005B662E"/>
    <w:rsid w:val="005B7D94"/>
    <w:rsid w:val="005C0638"/>
    <w:rsid w:val="005C1535"/>
    <w:rsid w:val="005C5125"/>
    <w:rsid w:val="005C6372"/>
    <w:rsid w:val="005D02F1"/>
    <w:rsid w:val="005D154E"/>
    <w:rsid w:val="005D6C9E"/>
    <w:rsid w:val="005E0ABB"/>
    <w:rsid w:val="005E31EE"/>
    <w:rsid w:val="005E5594"/>
    <w:rsid w:val="005F2031"/>
    <w:rsid w:val="005F4C7F"/>
    <w:rsid w:val="005F5D29"/>
    <w:rsid w:val="005F6F24"/>
    <w:rsid w:val="005F7B8A"/>
    <w:rsid w:val="00603302"/>
    <w:rsid w:val="00606B65"/>
    <w:rsid w:val="00607E72"/>
    <w:rsid w:val="00611D21"/>
    <w:rsid w:val="00612217"/>
    <w:rsid w:val="006127E5"/>
    <w:rsid w:val="0061315F"/>
    <w:rsid w:val="006134EE"/>
    <w:rsid w:val="00616FF5"/>
    <w:rsid w:val="00620B29"/>
    <w:rsid w:val="00620BC9"/>
    <w:rsid w:val="0062195B"/>
    <w:rsid w:val="00622805"/>
    <w:rsid w:val="00623268"/>
    <w:rsid w:val="00624371"/>
    <w:rsid w:val="00625E2F"/>
    <w:rsid w:val="0063280F"/>
    <w:rsid w:val="00637ED5"/>
    <w:rsid w:val="00641088"/>
    <w:rsid w:val="006411E3"/>
    <w:rsid w:val="006412B7"/>
    <w:rsid w:val="00641DA1"/>
    <w:rsid w:val="00642DF9"/>
    <w:rsid w:val="00642EA1"/>
    <w:rsid w:val="00644016"/>
    <w:rsid w:val="00645D01"/>
    <w:rsid w:val="00656105"/>
    <w:rsid w:val="0066121D"/>
    <w:rsid w:val="006650FC"/>
    <w:rsid w:val="0066589E"/>
    <w:rsid w:val="00670EA4"/>
    <w:rsid w:val="00671EF8"/>
    <w:rsid w:val="00672886"/>
    <w:rsid w:val="00672A75"/>
    <w:rsid w:val="006741F0"/>
    <w:rsid w:val="00674BF0"/>
    <w:rsid w:val="00676EE0"/>
    <w:rsid w:val="00682507"/>
    <w:rsid w:val="00682825"/>
    <w:rsid w:val="00683774"/>
    <w:rsid w:val="006837A0"/>
    <w:rsid w:val="00687100"/>
    <w:rsid w:val="006927B4"/>
    <w:rsid w:val="00692CD8"/>
    <w:rsid w:val="00695C0F"/>
    <w:rsid w:val="006A3BB4"/>
    <w:rsid w:val="006A5220"/>
    <w:rsid w:val="006A5D3C"/>
    <w:rsid w:val="006A66E5"/>
    <w:rsid w:val="006A6BAA"/>
    <w:rsid w:val="006A7CD6"/>
    <w:rsid w:val="006A7DAC"/>
    <w:rsid w:val="006B024D"/>
    <w:rsid w:val="006B1F5D"/>
    <w:rsid w:val="006B27CC"/>
    <w:rsid w:val="006B2956"/>
    <w:rsid w:val="006B42A8"/>
    <w:rsid w:val="006B7FFD"/>
    <w:rsid w:val="006C0BB7"/>
    <w:rsid w:val="006C6C0B"/>
    <w:rsid w:val="006C790F"/>
    <w:rsid w:val="006C7AC3"/>
    <w:rsid w:val="006D1036"/>
    <w:rsid w:val="006D1D11"/>
    <w:rsid w:val="006D204F"/>
    <w:rsid w:val="006D445D"/>
    <w:rsid w:val="006D60B4"/>
    <w:rsid w:val="006E056A"/>
    <w:rsid w:val="006E180F"/>
    <w:rsid w:val="006E18A5"/>
    <w:rsid w:val="006E55D9"/>
    <w:rsid w:val="006F10E7"/>
    <w:rsid w:val="006F2029"/>
    <w:rsid w:val="006F2E55"/>
    <w:rsid w:val="006F3306"/>
    <w:rsid w:val="006F4A28"/>
    <w:rsid w:val="00703044"/>
    <w:rsid w:val="00703209"/>
    <w:rsid w:val="0070421D"/>
    <w:rsid w:val="00704BEA"/>
    <w:rsid w:val="00706005"/>
    <w:rsid w:val="00707E6B"/>
    <w:rsid w:val="00710909"/>
    <w:rsid w:val="00711490"/>
    <w:rsid w:val="007137B7"/>
    <w:rsid w:val="00714C72"/>
    <w:rsid w:val="00716134"/>
    <w:rsid w:val="00717E45"/>
    <w:rsid w:val="0072184F"/>
    <w:rsid w:val="0072278C"/>
    <w:rsid w:val="00723D5A"/>
    <w:rsid w:val="0072428B"/>
    <w:rsid w:val="0072498E"/>
    <w:rsid w:val="007313A0"/>
    <w:rsid w:val="00731D37"/>
    <w:rsid w:val="00732D99"/>
    <w:rsid w:val="0073490E"/>
    <w:rsid w:val="00735456"/>
    <w:rsid w:val="00737B9A"/>
    <w:rsid w:val="00740236"/>
    <w:rsid w:val="007405DA"/>
    <w:rsid w:val="00740BE5"/>
    <w:rsid w:val="007424B6"/>
    <w:rsid w:val="00742F45"/>
    <w:rsid w:val="0074493A"/>
    <w:rsid w:val="007468C4"/>
    <w:rsid w:val="007476F1"/>
    <w:rsid w:val="00750581"/>
    <w:rsid w:val="00751757"/>
    <w:rsid w:val="00756B78"/>
    <w:rsid w:val="007577F1"/>
    <w:rsid w:val="00757888"/>
    <w:rsid w:val="0076191F"/>
    <w:rsid w:val="0076372F"/>
    <w:rsid w:val="00764082"/>
    <w:rsid w:val="007748AA"/>
    <w:rsid w:val="0077511F"/>
    <w:rsid w:val="007816EB"/>
    <w:rsid w:val="0078505F"/>
    <w:rsid w:val="00786B06"/>
    <w:rsid w:val="007917DD"/>
    <w:rsid w:val="007A14AC"/>
    <w:rsid w:val="007B297C"/>
    <w:rsid w:val="007B3D13"/>
    <w:rsid w:val="007B5A27"/>
    <w:rsid w:val="007B78D9"/>
    <w:rsid w:val="007C0102"/>
    <w:rsid w:val="007C5FEB"/>
    <w:rsid w:val="007D22FB"/>
    <w:rsid w:val="007D38C1"/>
    <w:rsid w:val="007D5F44"/>
    <w:rsid w:val="007D70CF"/>
    <w:rsid w:val="007E1112"/>
    <w:rsid w:val="007E2FEF"/>
    <w:rsid w:val="007E33B5"/>
    <w:rsid w:val="007E5BDF"/>
    <w:rsid w:val="007F23E5"/>
    <w:rsid w:val="007F2D19"/>
    <w:rsid w:val="007F75C8"/>
    <w:rsid w:val="007F7B96"/>
    <w:rsid w:val="008020A7"/>
    <w:rsid w:val="00802312"/>
    <w:rsid w:val="008035EA"/>
    <w:rsid w:val="0080795D"/>
    <w:rsid w:val="008154A1"/>
    <w:rsid w:val="0081583A"/>
    <w:rsid w:val="008161A0"/>
    <w:rsid w:val="00821A24"/>
    <w:rsid w:val="00821B21"/>
    <w:rsid w:val="00822060"/>
    <w:rsid w:val="008224E5"/>
    <w:rsid w:val="00823E62"/>
    <w:rsid w:val="008250B3"/>
    <w:rsid w:val="00827885"/>
    <w:rsid w:val="00830180"/>
    <w:rsid w:val="00831206"/>
    <w:rsid w:val="008331D7"/>
    <w:rsid w:val="00841C8B"/>
    <w:rsid w:val="00844A26"/>
    <w:rsid w:val="0084539A"/>
    <w:rsid w:val="008459C1"/>
    <w:rsid w:val="00847081"/>
    <w:rsid w:val="008502CE"/>
    <w:rsid w:val="00850E49"/>
    <w:rsid w:val="00851DAD"/>
    <w:rsid w:val="00857CBE"/>
    <w:rsid w:val="00860B61"/>
    <w:rsid w:val="008648CB"/>
    <w:rsid w:val="008706DF"/>
    <w:rsid w:val="00875011"/>
    <w:rsid w:val="008750C4"/>
    <w:rsid w:val="0087595A"/>
    <w:rsid w:val="00886A74"/>
    <w:rsid w:val="00886AF3"/>
    <w:rsid w:val="00887ABA"/>
    <w:rsid w:val="00891A1A"/>
    <w:rsid w:val="00893713"/>
    <w:rsid w:val="008A1D7B"/>
    <w:rsid w:val="008A4756"/>
    <w:rsid w:val="008B1A5F"/>
    <w:rsid w:val="008B4BA3"/>
    <w:rsid w:val="008C26CB"/>
    <w:rsid w:val="008C2D2D"/>
    <w:rsid w:val="008C7334"/>
    <w:rsid w:val="008D5F2E"/>
    <w:rsid w:val="008D610B"/>
    <w:rsid w:val="008E0763"/>
    <w:rsid w:val="008E0C39"/>
    <w:rsid w:val="008E26D1"/>
    <w:rsid w:val="008E30BF"/>
    <w:rsid w:val="008E420F"/>
    <w:rsid w:val="008F4076"/>
    <w:rsid w:val="008F68A0"/>
    <w:rsid w:val="008F755B"/>
    <w:rsid w:val="009028D2"/>
    <w:rsid w:val="00902AD8"/>
    <w:rsid w:val="00903500"/>
    <w:rsid w:val="00906D83"/>
    <w:rsid w:val="009077C9"/>
    <w:rsid w:val="00910D82"/>
    <w:rsid w:val="00920CE3"/>
    <w:rsid w:val="00922F73"/>
    <w:rsid w:val="00924414"/>
    <w:rsid w:val="009266A8"/>
    <w:rsid w:val="00927532"/>
    <w:rsid w:val="009309C2"/>
    <w:rsid w:val="00933D4F"/>
    <w:rsid w:val="009361E7"/>
    <w:rsid w:val="00940EAF"/>
    <w:rsid w:val="00942E76"/>
    <w:rsid w:val="0095011A"/>
    <w:rsid w:val="00950461"/>
    <w:rsid w:val="009563FD"/>
    <w:rsid w:val="00956607"/>
    <w:rsid w:val="009608F3"/>
    <w:rsid w:val="00961D57"/>
    <w:rsid w:val="00964B0C"/>
    <w:rsid w:val="00964C75"/>
    <w:rsid w:val="0096623A"/>
    <w:rsid w:val="00970EA4"/>
    <w:rsid w:val="009717BA"/>
    <w:rsid w:val="0097533A"/>
    <w:rsid w:val="00976EFD"/>
    <w:rsid w:val="009822EF"/>
    <w:rsid w:val="00982B0F"/>
    <w:rsid w:val="00983832"/>
    <w:rsid w:val="00983E57"/>
    <w:rsid w:val="00987987"/>
    <w:rsid w:val="00995A29"/>
    <w:rsid w:val="009A2060"/>
    <w:rsid w:val="009A2D6B"/>
    <w:rsid w:val="009B32DC"/>
    <w:rsid w:val="009C0B17"/>
    <w:rsid w:val="009C2BE7"/>
    <w:rsid w:val="009D1905"/>
    <w:rsid w:val="009D1E47"/>
    <w:rsid w:val="009D3B9A"/>
    <w:rsid w:val="009D4036"/>
    <w:rsid w:val="009D44D6"/>
    <w:rsid w:val="009E2CDE"/>
    <w:rsid w:val="009F2C73"/>
    <w:rsid w:val="009F39E7"/>
    <w:rsid w:val="009F6B42"/>
    <w:rsid w:val="00A02542"/>
    <w:rsid w:val="00A031D4"/>
    <w:rsid w:val="00A06E07"/>
    <w:rsid w:val="00A1445E"/>
    <w:rsid w:val="00A147D2"/>
    <w:rsid w:val="00A15556"/>
    <w:rsid w:val="00A15647"/>
    <w:rsid w:val="00A20970"/>
    <w:rsid w:val="00A23D15"/>
    <w:rsid w:val="00A24EA2"/>
    <w:rsid w:val="00A25446"/>
    <w:rsid w:val="00A2704A"/>
    <w:rsid w:val="00A302D3"/>
    <w:rsid w:val="00A30B43"/>
    <w:rsid w:val="00A325EE"/>
    <w:rsid w:val="00A341A0"/>
    <w:rsid w:val="00A41371"/>
    <w:rsid w:val="00A435A8"/>
    <w:rsid w:val="00A441C2"/>
    <w:rsid w:val="00A44908"/>
    <w:rsid w:val="00A5217E"/>
    <w:rsid w:val="00A53604"/>
    <w:rsid w:val="00A5406B"/>
    <w:rsid w:val="00A559CA"/>
    <w:rsid w:val="00A56BB8"/>
    <w:rsid w:val="00A61383"/>
    <w:rsid w:val="00A66352"/>
    <w:rsid w:val="00A66D00"/>
    <w:rsid w:val="00A83D5B"/>
    <w:rsid w:val="00A87561"/>
    <w:rsid w:val="00A87C7D"/>
    <w:rsid w:val="00A907F1"/>
    <w:rsid w:val="00A9237E"/>
    <w:rsid w:val="00A93B18"/>
    <w:rsid w:val="00A94A0F"/>
    <w:rsid w:val="00A94CA2"/>
    <w:rsid w:val="00A9526D"/>
    <w:rsid w:val="00A953BC"/>
    <w:rsid w:val="00A95EC4"/>
    <w:rsid w:val="00AA0BE6"/>
    <w:rsid w:val="00AA4488"/>
    <w:rsid w:val="00AA4A7C"/>
    <w:rsid w:val="00AA7DEF"/>
    <w:rsid w:val="00AB0E33"/>
    <w:rsid w:val="00AB1CC2"/>
    <w:rsid w:val="00AB43C5"/>
    <w:rsid w:val="00AB4B99"/>
    <w:rsid w:val="00AB576A"/>
    <w:rsid w:val="00AB747A"/>
    <w:rsid w:val="00AB756B"/>
    <w:rsid w:val="00AC4822"/>
    <w:rsid w:val="00AC5643"/>
    <w:rsid w:val="00AC5863"/>
    <w:rsid w:val="00AC7AB8"/>
    <w:rsid w:val="00AD1497"/>
    <w:rsid w:val="00AE3BA1"/>
    <w:rsid w:val="00AE3DE2"/>
    <w:rsid w:val="00AE7434"/>
    <w:rsid w:val="00AE7BDB"/>
    <w:rsid w:val="00AF6AFF"/>
    <w:rsid w:val="00B053C8"/>
    <w:rsid w:val="00B11218"/>
    <w:rsid w:val="00B1520B"/>
    <w:rsid w:val="00B21883"/>
    <w:rsid w:val="00B21EF4"/>
    <w:rsid w:val="00B234FE"/>
    <w:rsid w:val="00B245A3"/>
    <w:rsid w:val="00B30E2A"/>
    <w:rsid w:val="00B3251D"/>
    <w:rsid w:val="00B34DE6"/>
    <w:rsid w:val="00B42E94"/>
    <w:rsid w:val="00B42EBA"/>
    <w:rsid w:val="00B560FE"/>
    <w:rsid w:val="00B6087A"/>
    <w:rsid w:val="00B62E1F"/>
    <w:rsid w:val="00B63D01"/>
    <w:rsid w:val="00B655FD"/>
    <w:rsid w:val="00B71CD6"/>
    <w:rsid w:val="00B73173"/>
    <w:rsid w:val="00B8164E"/>
    <w:rsid w:val="00B81687"/>
    <w:rsid w:val="00B85E87"/>
    <w:rsid w:val="00B906DC"/>
    <w:rsid w:val="00B922B8"/>
    <w:rsid w:val="00B93C52"/>
    <w:rsid w:val="00B94D09"/>
    <w:rsid w:val="00B96AE3"/>
    <w:rsid w:val="00B97212"/>
    <w:rsid w:val="00B97535"/>
    <w:rsid w:val="00BA0A50"/>
    <w:rsid w:val="00BA0B8B"/>
    <w:rsid w:val="00BA2DA6"/>
    <w:rsid w:val="00BA2F71"/>
    <w:rsid w:val="00BB310F"/>
    <w:rsid w:val="00BB3639"/>
    <w:rsid w:val="00BB3C78"/>
    <w:rsid w:val="00BB4AD0"/>
    <w:rsid w:val="00BC2326"/>
    <w:rsid w:val="00BC3F77"/>
    <w:rsid w:val="00BC66C9"/>
    <w:rsid w:val="00BD3400"/>
    <w:rsid w:val="00BD346C"/>
    <w:rsid w:val="00BE3738"/>
    <w:rsid w:val="00BE394A"/>
    <w:rsid w:val="00BE773C"/>
    <w:rsid w:val="00BF5BDF"/>
    <w:rsid w:val="00C03644"/>
    <w:rsid w:val="00C052D2"/>
    <w:rsid w:val="00C063CC"/>
    <w:rsid w:val="00C17C7B"/>
    <w:rsid w:val="00C22906"/>
    <w:rsid w:val="00C244C0"/>
    <w:rsid w:val="00C25797"/>
    <w:rsid w:val="00C2797A"/>
    <w:rsid w:val="00C30D2B"/>
    <w:rsid w:val="00C32CD2"/>
    <w:rsid w:val="00C33E35"/>
    <w:rsid w:val="00C36300"/>
    <w:rsid w:val="00C366F5"/>
    <w:rsid w:val="00C3671B"/>
    <w:rsid w:val="00C440F5"/>
    <w:rsid w:val="00C446BB"/>
    <w:rsid w:val="00C45041"/>
    <w:rsid w:val="00C462F3"/>
    <w:rsid w:val="00C479F4"/>
    <w:rsid w:val="00C555A2"/>
    <w:rsid w:val="00C579BC"/>
    <w:rsid w:val="00C579C7"/>
    <w:rsid w:val="00C62999"/>
    <w:rsid w:val="00C62F56"/>
    <w:rsid w:val="00C65084"/>
    <w:rsid w:val="00C65120"/>
    <w:rsid w:val="00C66B17"/>
    <w:rsid w:val="00C7455A"/>
    <w:rsid w:val="00C772E3"/>
    <w:rsid w:val="00C817C3"/>
    <w:rsid w:val="00C82284"/>
    <w:rsid w:val="00C860AB"/>
    <w:rsid w:val="00C869FD"/>
    <w:rsid w:val="00C87265"/>
    <w:rsid w:val="00C877ED"/>
    <w:rsid w:val="00C9766B"/>
    <w:rsid w:val="00CA0B43"/>
    <w:rsid w:val="00CA19E0"/>
    <w:rsid w:val="00CA2421"/>
    <w:rsid w:val="00CA289F"/>
    <w:rsid w:val="00CA3CE0"/>
    <w:rsid w:val="00CA4D17"/>
    <w:rsid w:val="00CA6434"/>
    <w:rsid w:val="00CB0DA7"/>
    <w:rsid w:val="00CB19D3"/>
    <w:rsid w:val="00CB3D76"/>
    <w:rsid w:val="00CB4404"/>
    <w:rsid w:val="00CB6CDA"/>
    <w:rsid w:val="00CB70F4"/>
    <w:rsid w:val="00CB72DA"/>
    <w:rsid w:val="00CC07A7"/>
    <w:rsid w:val="00CC0884"/>
    <w:rsid w:val="00CC3F99"/>
    <w:rsid w:val="00CC5278"/>
    <w:rsid w:val="00CD3A1F"/>
    <w:rsid w:val="00CD4AA5"/>
    <w:rsid w:val="00CE35DA"/>
    <w:rsid w:val="00CE5480"/>
    <w:rsid w:val="00CE77EC"/>
    <w:rsid w:val="00CE7E34"/>
    <w:rsid w:val="00D01899"/>
    <w:rsid w:val="00D04424"/>
    <w:rsid w:val="00D04D88"/>
    <w:rsid w:val="00D0616F"/>
    <w:rsid w:val="00D07A4F"/>
    <w:rsid w:val="00D07AB7"/>
    <w:rsid w:val="00D120A8"/>
    <w:rsid w:val="00D139E8"/>
    <w:rsid w:val="00D13AFF"/>
    <w:rsid w:val="00D14037"/>
    <w:rsid w:val="00D15D71"/>
    <w:rsid w:val="00D179A3"/>
    <w:rsid w:val="00D201D0"/>
    <w:rsid w:val="00D2327E"/>
    <w:rsid w:val="00D23C1A"/>
    <w:rsid w:val="00D24DD2"/>
    <w:rsid w:val="00D25272"/>
    <w:rsid w:val="00D278BA"/>
    <w:rsid w:val="00D32713"/>
    <w:rsid w:val="00D34F02"/>
    <w:rsid w:val="00D362BD"/>
    <w:rsid w:val="00D37D1D"/>
    <w:rsid w:val="00D401EA"/>
    <w:rsid w:val="00D4089C"/>
    <w:rsid w:val="00D40B42"/>
    <w:rsid w:val="00D41994"/>
    <w:rsid w:val="00D43BFF"/>
    <w:rsid w:val="00D51B99"/>
    <w:rsid w:val="00D52A11"/>
    <w:rsid w:val="00D5306C"/>
    <w:rsid w:val="00D55210"/>
    <w:rsid w:val="00D55908"/>
    <w:rsid w:val="00D604CB"/>
    <w:rsid w:val="00D60D08"/>
    <w:rsid w:val="00D61F86"/>
    <w:rsid w:val="00D632D9"/>
    <w:rsid w:val="00D64B30"/>
    <w:rsid w:val="00D705BB"/>
    <w:rsid w:val="00D741B3"/>
    <w:rsid w:val="00D8031B"/>
    <w:rsid w:val="00D827BD"/>
    <w:rsid w:val="00D84E59"/>
    <w:rsid w:val="00D86347"/>
    <w:rsid w:val="00D90AD0"/>
    <w:rsid w:val="00D91D25"/>
    <w:rsid w:val="00D926FD"/>
    <w:rsid w:val="00DA527D"/>
    <w:rsid w:val="00DB0BB4"/>
    <w:rsid w:val="00DB1090"/>
    <w:rsid w:val="00DB27BF"/>
    <w:rsid w:val="00DB2CEB"/>
    <w:rsid w:val="00DB3112"/>
    <w:rsid w:val="00DB4E0B"/>
    <w:rsid w:val="00DB583C"/>
    <w:rsid w:val="00DB621A"/>
    <w:rsid w:val="00DB7E65"/>
    <w:rsid w:val="00DC0E59"/>
    <w:rsid w:val="00DC17FD"/>
    <w:rsid w:val="00DC28A8"/>
    <w:rsid w:val="00DC2B09"/>
    <w:rsid w:val="00DC2BD1"/>
    <w:rsid w:val="00DD0771"/>
    <w:rsid w:val="00DD0B12"/>
    <w:rsid w:val="00DD0E13"/>
    <w:rsid w:val="00DD258E"/>
    <w:rsid w:val="00DD6D32"/>
    <w:rsid w:val="00DE63BC"/>
    <w:rsid w:val="00DF04FB"/>
    <w:rsid w:val="00DF0565"/>
    <w:rsid w:val="00DF2BC8"/>
    <w:rsid w:val="00DF5E71"/>
    <w:rsid w:val="00E002B8"/>
    <w:rsid w:val="00E033C5"/>
    <w:rsid w:val="00E047A5"/>
    <w:rsid w:val="00E07BE4"/>
    <w:rsid w:val="00E1049A"/>
    <w:rsid w:val="00E10AF1"/>
    <w:rsid w:val="00E12CF3"/>
    <w:rsid w:val="00E132EF"/>
    <w:rsid w:val="00E149D1"/>
    <w:rsid w:val="00E1751D"/>
    <w:rsid w:val="00E24D8B"/>
    <w:rsid w:val="00E25008"/>
    <w:rsid w:val="00E26A18"/>
    <w:rsid w:val="00E276FD"/>
    <w:rsid w:val="00E345F4"/>
    <w:rsid w:val="00E40E83"/>
    <w:rsid w:val="00E424C3"/>
    <w:rsid w:val="00E426BC"/>
    <w:rsid w:val="00E4400D"/>
    <w:rsid w:val="00E46C33"/>
    <w:rsid w:val="00E46FDB"/>
    <w:rsid w:val="00E50C14"/>
    <w:rsid w:val="00E549CE"/>
    <w:rsid w:val="00E54E27"/>
    <w:rsid w:val="00E63682"/>
    <w:rsid w:val="00E641CE"/>
    <w:rsid w:val="00E67383"/>
    <w:rsid w:val="00E67ACC"/>
    <w:rsid w:val="00E7399F"/>
    <w:rsid w:val="00E74D65"/>
    <w:rsid w:val="00E76A22"/>
    <w:rsid w:val="00E77A70"/>
    <w:rsid w:val="00E77AF8"/>
    <w:rsid w:val="00E87B16"/>
    <w:rsid w:val="00E91110"/>
    <w:rsid w:val="00E92495"/>
    <w:rsid w:val="00E92E2F"/>
    <w:rsid w:val="00EB02BA"/>
    <w:rsid w:val="00EB2AB9"/>
    <w:rsid w:val="00EB51AD"/>
    <w:rsid w:val="00ED066A"/>
    <w:rsid w:val="00ED1311"/>
    <w:rsid w:val="00ED1902"/>
    <w:rsid w:val="00EE15C6"/>
    <w:rsid w:val="00EE279E"/>
    <w:rsid w:val="00EE52F9"/>
    <w:rsid w:val="00EE7C7C"/>
    <w:rsid w:val="00EF173B"/>
    <w:rsid w:val="00EF66D8"/>
    <w:rsid w:val="00F00755"/>
    <w:rsid w:val="00F022B3"/>
    <w:rsid w:val="00F02343"/>
    <w:rsid w:val="00F02CE9"/>
    <w:rsid w:val="00F04E0A"/>
    <w:rsid w:val="00F05A93"/>
    <w:rsid w:val="00F07339"/>
    <w:rsid w:val="00F0740F"/>
    <w:rsid w:val="00F07F6C"/>
    <w:rsid w:val="00F10215"/>
    <w:rsid w:val="00F12624"/>
    <w:rsid w:val="00F13206"/>
    <w:rsid w:val="00F148FE"/>
    <w:rsid w:val="00F215F4"/>
    <w:rsid w:val="00F2195B"/>
    <w:rsid w:val="00F2217D"/>
    <w:rsid w:val="00F25473"/>
    <w:rsid w:val="00F26065"/>
    <w:rsid w:val="00F327E0"/>
    <w:rsid w:val="00F33F12"/>
    <w:rsid w:val="00F36876"/>
    <w:rsid w:val="00F36A2C"/>
    <w:rsid w:val="00F42549"/>
    <w:rsid w:val="00F43C65"/>
    <w:rsid w:val="00F45F67"/>
    <w:rsid w:val="00F463D9"/>
    <w:rsid w:val="00F47FAC"/>
    <w:rsid w:val="00F53E0B"/>
    <w:rsid w:val="00F5492C"/>
    <w:rsid w:val="00F54A8B"/>
    <w:rsid w:val="00F60E7A"/>
    <w:rsid w:val="00F6282D"/>
    <w:rsid w:val="00F6377E"/>
    <w:rsid w:val="00F66B8A"/>
    <w:rsid w:val="00F71EAA"/>
    <w:rsid w:val="00F72540"/>
    <w:rsid w:val="00F72573"/>
    <w:rsid w:val="00F768AD"/>
    <w:rsid w:val="00F76A49"/>
    <w:rsid w:val="00F775E2"/>
    <w:rsid w:val="00F93E9B"/>
    <w:rsid w:val="00F95067"/>
    <w:rsid w:val="00F95F2E"/>
    <w:rsid w:val="00FA1498"/>
    <w:rsid w:val="00FA2012"/>
    <w:rsid w:val="00FA6814"/>
    <w:rsid w:val="00FB1235"/>
    <w:rsid w:val="00FB26BD"/>
    <w:rsid w:val="00FB26CC"/>
    <w:rsid w:val="00FB33E0"/>
    <w:rsid w:val="00FB49D3"/>
    <w:rsid w:val="00FB4E1A"/>
    <w:rsid w:val="00FC277C"/>
    <w:rsid w:val="00FC2E09"/>
    <w:rsid w:val="00FC35AA"/>
    <w:rsid w:val="00FC3B46"/>
    <w:rsid w:val="00FC61D3"/>
    <w:rsid w:val="00FC67F3"/>
    <w:rsid w:val="00FC7B19"/>
    <w:rsid w:val="00FC7E09"/>
    <w:rsid w:val="00FD156E"/>
    <w:rsid w:val="00FD1AC9"/>
    <w:rsid w:val="00FD3105"/>
    <w:rsid w:val="00FD3B2F"/>
    <w:rsid w:val="00FD4BF4"/>
    <w:rsid w:val="00FD4BFF"/>
    <w:rsid w:val="00FE02BD"/>
    <w:rsid w:val="00FF1003"/>
    <w:rsid w:val="00FF2900"/>
    <w:rsid w:val="00FF45B1"/>
    <w:rsid w:val="00FF74A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8"/>
    <o:shapelayout v:ext="edit">
      <o:idmap v:ext="edit" data="1"/>
    </o:shapelayout>
  </w:shapeDefaults>
  <w:decimalSymbol w:val=","/>
  <w:listSeparator w:val=";"/>
  <w14:docId w14:val="1A11A414"/>
  <w15:chartTrackingRefBased/>
  <w15:docId w15:val="{CF6E42DA-6656-4171-906D-92B8BC627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sl-SI" w:eastAsia="en-US"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E5480"/>
  </w:style>
  <w:style w:type="paragraph" w:styleId="Naslov1">
    <w:name w:val="heading 1"/>
    <w:aliases w:val="H1,h1,II+,I"/>
    <w:next w:val="Navaden"/>
    <w:link w:val="Naslov1Znak"/>
    <w:qFormat/>
    <w:rsid w:val="005209CC"/>
    <w:pPr>
      <w:keepNext/>
      <w:keepLines/>
      <w:numPr>
        <w:numId w:val="2"/>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aliases w:val="h2,A,A Head,A Head1,A Head2,A Head3,A Head11,A Head21,A Head4,A Head12,A Head5,A Head13,A Head22,A Head31,A Head111,A Head211,A Head41,A Head121,A Head6,A Head14,A Head23,A Head32,A Head112,A Head212,A Head42,A Head122,A Head51,A Head131"/>
    <w:basedOn w:val="Naslov1"/>
    <w:next w:val="Navaden"/>
    <w:link w:val="Naslov2Znak"/>
    <w:unhideWhenUsed/>
    <w:qFormat/>
    <w:rsid w:val="005209CC"/>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nhideWhenUsed/>
    <w:qFormat/>
    <w:rsid w:val="005209CC"/>
    <w:pPr>
      <w:numPr>
        <w:ilvl w:val="2"/>
      </w:numPr>
      <w:outlineLvl w:val="2"/>
    </w:pPr>
    <w:rPr>
      <w:bCs/>
      <w:i/>
      <w:smallCaps w:val="0"/>
    </w:rPr>
  </w:style>
  <w:style w:type="paragraph" w:styleId="Naslov4">
    <w:name w:val="heading 4"/>
    <w:aliases w:val="H4"/>
    <w:basedOn w:val="Naslov3"/>
    <w:next w:val="Navaden"/>
    <w:link w:val="Naslov4Znak"/>
    <w:unhideWhenUsed/>
    <w:qFormat/>
    <w:rsid w:val="005209CC"/>
    <w:pPr>
      <w:numPr>
        <w:ilvl w:val="3"/>
      </w:numPr>
      <w:ind w:left="782" w:hanging="782"/>
      <w:outlineLvl w:val="3"/>
    </w:pPr>
    <w:rPr>
      <w:bCs w:val="0"/>
      <w:iCs/>
    </w:rPr>
  </w:style>
  <w:style w:type="paragraph" w:styleId="Naslov5">
    <w:name w:val="heading 5"/>
    <w:basedOn w:val="Naslov4"/>
    <w:next w:val="Navaden"/>
    <w:link w:val="Naslov5Znak"/>
    <w:unhideWhenUsed/>
    <w:qFormat/>
    <w:rsid w:val="005209CC"/>
    <w:pPr>
      <w:numPr>
        <w:ilvl w:val="4"/>
      </w:numPr>
      <w:ind w:left="924" w:hanging="924"/>
      <w:outlineLvl w:val="4"/>
    </w:pPr>
  </w:style>
  <w:style w:type="paragraph" w:styleId="Naslov6">
    <w:name w:val="heading 6"/>
    <w:basedOn w:val="Naslov5"/>
    <w:next w:val="Navaden"/>
    <w:link w:val="Naslov6Znak"/>
    <w:unhideWhenUsed/>
    <w:qFormat/>
    <w:rsid w:val="005209CC"/>
    <w:pPr>
      <w:numPr>
        <w:ilvl w:val="5"/>
      </w:numPr>
      <w:ind w:left="1066" w:hanging="1066"/>
      <w:outlineLvl w:val="5"/>
    </w:pPr>
    <w:rPr>
      <w:iCs w:val="0"/>
    </w:rPr>
  </w:style>
  <w:style w:type="paragraph" w:styleId="Naslov7">
    <w:name w:val="heading 7"/>
    <w:basedOn w:val="Naslov6"/>
    <w:next w:val="Navaden"/>
    <w:link w:val="Naslov7Znak"/>
    <w:unhideWhenUsed/>
    <w:qFormat/>
    <w:rsid w:val="005209CC"/>
    <w:pPr>
      <w:numPr>
        <w:ilvl w:val="6"/>
      </w:numPr>
      <w:ind w:left="1208" w:hanging="1208"/>
      <w:outlineLvl w:val="6"/>
    </w:pPr>
    <w:rPr>
      <w:iCs/>
      <w:color w:val="404040"/>
    </w:rPr>
  </w:style>
  <w:style w:type="paragraph" w:styleId="Naslov8">
    <w:name w:val="heading 8"/>
    <w:basedOn w:val="Naslov7"/>
    <w:next w:val="Navaden"/>
    <w:link w:val="Naslov8Znak"/>
    <w:unhideWhenUsed/>
    <w:qFormat/>
    <w:rsid w:val="005209CC"/>
    <w:pPr>
      <w:numPr>
        <w:ilvl w:val="7"/>
      </w:numPr>
      <w:ind w:left="1349" w:hanging="1349"/>
      <w:jc w:val="left"/>
      <w:outlineLvl w:val="7"/>
    </w:pPr>
    <w:rPr>
      <w:szCs w:val="20"/>
    </w:rPr>
  </w:style>
  <w:style w:type="paragraph" w:styleId="Naslov9">
    <w:name w:val="heading 9"/>
    <w:basedOn w:val="Naslov8"/>
    <w:next w:val="Navaden"/>
    <w:link w:val="Naslov9Znak"/>
    <w:unhideWhenUsed/>
    <w:qFormat/>
    <w:rsid w:val="005209CC"/>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nhideWhenUsed/>
    <w:rsid w:val="00C440F5"/>
    <w:pPr>
      <w:tabs>
        <w:tab w:val="center" w:pos="4536"/>
        <w:tab w:val="right" w:pos="9072"/>
      </w:tabs>
      <w:spacing w:line="240" w:lineRule="auto"/>
    </w:pPr>
  </w:style>
  <w:style w:type="character" w:customStyle="1" w:styleId="GlavaZnak">
    <w:name w:val="Glava Znak"/>
    <w:basedOn w:val="Privzetapisavaodstavka"/>
    <w:link w:val="Glava"/>
    <w:rsid w:val="00C440F5"/>
  </w:style>
  <w:style w:type="paragraph" w:styleId="Noga">
    <w:name w:val="footer"/>
    <w:basedOn w:val="Navaden"/>
    <w:link w:val="NogaZnak"/>
    <w:unhideWhenUsed/>
    <w:rsid w:val="00C440F5"/>
    <w:pPr>
      <w:tabs>
        <w:tab w:val="center" w:pos="4536"/>
        <w:tab w:val="right" w:pos="9072"/>
      </w:tabs>
      <w:spacing w:line="240" w:lineRule="auto"/>
    </w:pPr>
  </w:style>
  <w:style w:type="character" w:customStyle="1" w:styleId="NogaZnak">
    <w:name w:val="Noga Znak"/>
    <w:basedOn w:val="Privzetapisavaodstavka"/>
    <w:link w:val="Noga"/>
    <w:rsid w:val="00C440F5"/>
  </w:style>
  <w:style w:type="character" w:styleId="Hiperpovezava">
    <w:name w:val="Hyperlink"/>
    <w:basedOn w:val="Privzetapisavaodstavka"/>
    <w:uiPriority w:val="99"/>
    <w:unhideWhenUsed/>
    <w:rsid w:val="00C440F5"/>
    <w:rPr>
      <w:color w:val="0563C1" w:themeColor="hyperlink"/>
      <w:u w:val="single"/>
    </w:rPr>
  </w:style>
  <w:style w:type="paragraph" w:styleId="Brezrazmikov">
    <w:name w:val="No Spacing"/>
    <w:link w:val="BrezrazmikovZnak"/>
    <w:uiPriority w:val="1"/>
    <w:qFormat/>
    <w:rsid w:val="00C440F5"/>
    <w:pPr>
      <w:spacing w:line="240" w:lineRule="auto"/>
    </w:pPr>
  </w:style>
  <w:style w:type="character" w:customStyle="1" w:styleId="BrezrazmikovZnak">
    <w:name w:val="Brez razmikov Znak"/>
    <w:basedOn w:val="Privzetapisavaodstavka"/>
    <w:link w:val="Brezrazmikov"/>
    <w:uiPriority w:val="1"/>
    <w:rsid w:val="00C440F5"/>
  </w:style>
  <w:style w:type="character" w:customStyle="1" w:styleId="Naslov1Znak">
    <w:name w:val="Naslov 1 Znak"/>
    <w:aliases w:val="H1 Znak,h1 Znak,II+ Znak,I Znak"/>
    <w:basedOn w:val="Privzetapisavaodstavka"/>
    <w:link w:val="Naslov1"/>
    <w:rsid w:val="005209CC"/>
    <w:rPr>
      <w:rFonts w:ascii="Arial" w:eastAsia="Times New Roman" w:hAnsi="Arial" w:cs="Times New Roman"/>
      <w:b/>
      <w:bCs/>
      <w:caps/>
      <w:sz w:val="20"/>
      <w:szCs w:val="28"/>
    </w:rPr>
  </w:style>
  <w:style w:type="character" w:customStyle="1" w:styleId="Naslov2Znak">
    <w:name w:val="Naslov 2 Znak"/>
    <w:aliases w:val="h2 Znak,A Znak,A Head Znak,A Head1 Znak,A Head2 Znak,A Head3 Znak,A Head11 Znak,A Head21 Znak,A Head4 Znak,A Head12 Znak,A Head5 Znak,A Head13 Znak,A Head22 Znak,A Head31 Znak,A Head111 Znak,A Head211 Znak,A Head41 Znak,A Head121 Znak"/>
    <w:basedOn w:val="Privzetapisavaodstavka"/>
    <w:link w:val="Naslov2"/>
    <w:rsid w:val="005209CC"/>
    <w:rPr>
      <w:rFonts w:ascii="Arial" w:eastAsia="Times New Roman" w:hAnsi="Arial" w:cs="Times New Roman"/>
      <w:b/>
      <w:smallCaps/>
      <w:sz w:val="20"/>
      <w:szCs w:val="26"/>
    </w:rPr>
  </w:style>
  <w:style w:type="character" w:customStyle="1" w:styleId="Naslov3Znak">
    <w:name w:val="Naslov 3 Znak"/>
    <w:basedOn w:val="Privzetapisavaodstavka"/>
    <w:link w:val="Naslov3"/>
    <w:rsid w:val="005209CC"/>
    <w:rPr>
      <w:rFonts w:ascii="Arial" w:eastAsia="Times New Roman" w:hAnsi="Arial" w:cs="Times New Roman"/>
      <w:b/>
      <w:bCs/>
      <w:i/>
      <w:sz w:val="20"/>
      <w:szCs w:val="26"/>
    </w:rPr>
  </w:style>
  <w:style w:type="character" w:customStyle="1" w:styleId="Naslov4Znak">
    <w:name w:val="Naslov 4 Znak"/>
    <w:aliases w:val="H4 Znak"/>
    <w:basedOn w:val="Privzetapisavaodstavka"/>
    <w:link w:val="Naslov4"/>
    <w:rsid w:val="005209CC"/>
    <w:rPr>
      <w:rFonts w:ascii="Arial" w:eastAsia="Times New Roman" w:hAnsi="Arial" w:cs="Times New Roman"/>
      <w:b/>
      <w:i/>
      <w:iCs/>
      <w:sz w:val="20"/>
      <w:szCs w:val="26"/>
    </w:rPr>
  </w:style>
  <w:style w:type="character" w:customStyle="1" w:styleId="Naslov5Znak">
    <w:name w:val="Naslov 5 Znak"/>
    <w:basedOn w:val="Privzetapisavaodstavka"/>
    <w:link w:val="Naslov5"/>
    <w:rsid w:val="005209CC"/>
    <w:rPr>
      <w:rFonts w:ascii="Arial" w:eastAsia="Times New Roman" w:hAnsi="Arial" w:cs="Times New Roman"/>
      <w:b/>
      <w:i/>
      <w:iCs/>
      <w:sz w:val="20"/>
      <w:szCs w:val="26"/>
    </w:rPr>
  </w:style>
  <w:style w:type="character" w:customStyle="1" w:styleId="Naslov6Znak">
    <w:name w:val="Naslov 6 Znak"/>
    <w:basedOn w:val="Privzetapisavaodstavka"/>
    <w:link w:val="Naslov6"/>
    <w:rsid w:val="005209CC"/>
    <w:rPr>
      <w:rFonts w:ascii="Arial" w:eastAsia="Times New Roman" w:hAnsi="Arial" w:cs="Times New Roman"/>
      <w:b/>
      <w:i/>
      <w:sz w:val="20"/>
      <w:szCs w:val="26"/>
    </w:rPr>
  </w:style>
  <w:style w:type="character" w:customStyle="1" w:styleId="Naslov7Znak">
    <w:name w:val="Naslov 7 Znak"/>
    <w:basedOn w:val="Privzetapisavaodstavka"/>
    <w:link w:val="Naslov7"/>
    <w:rsid w:val="005209CC"/>
    <w:rPr>
      <w:rFonts w:ascii="Arial" w:eastAsia="Times New Roman" w:hAnsi="Arial" w:cs="Times New Roman"/>
      <w:b/>
      <w:i/>
      <w:iCs/>
      <w:color w:val="404040"/>
      <w:sz w:val="20"/>
      <w:szCs w:val="26"/>
    </w:rPr>
  </w:style>
  <w:style w:type="character" w:customStyle="1" w:styleId="Naslov8Znak">
    <w:name w:val="Naslov 8 Znak"/>
    <w:basedOn w:val="Privzetapisavaodstavka"/>
    <w:link w:val="Naslov8"/>
    <w:rsid w:val="005209CC"/>
    <w:rPr>
      <w:rFonts w:ascii="Arial" w:eastAsia="Times New Roman" w:hAnsi="Arial" w:cs="Times New Roman"/>
      <w:b/>
      <w:i/>
      <w:iCs/>
      <w:color w:val="404040"/>
      <w:sz w:val="20"/>
      <w:szCs w:val="20"/>
    </w:rPr>
  </w:style>
  <w:style w:type="character" w:customStyle="1" w:styleId="Naslov9Znak">
    <w:name w:val="Naslov 9 Znak"/>
    <w:basedOn w:val="Privzetapisavaodstavka"/>
    <w:link w:val="Naslov9"/>
    <w:rsid w:val="005209CC"/>
    <w:rPr>
      <w:rFonts w:ascii="Arial" w:eastAsia="Times New Roman" w:hAnsi="Arial" w:cs="Times New Roman"/>
      <w:b/>
      <w:i/>
      <w:color w:val="404040"/>
      <w:sz w:val="20"/>
      <w:szCs w:val="20"/>
    </w:rPr>
  </w:style>
  <w:style w:type="numbering" w:customStyle="1" w:styleId="Headings">
    <w:name w:val="Headings"/>
    <w:uiPriority w:val="99"/>
    <w:rsid w:val="005209CC"/>
    <w:pPr>
      <w:numPr>
        <w:numId w:val="1"/>
      </w:numPr>
    </w:pPr>
  </w:style>
  <w:style w:type="numbering" w:customStyle="1" w:styleId="Bulletsliststyle">
    <w:name w:val="Bulletslist style"/>
    <w:uiPriority w:val="99"/>
    <w:rsid w:val="005209CC"/>
    <w:pPr>
      <w:numPr>
        <w:numId w:val="3"/>
      </w:numPr>
    </w:pPr>
  </w:style>
  <w:style w:type="paragraph" w:customStyle="1" w:styleId="Llistbullet">
    <w:name w:val="Llist bullet"/>
    <w:basedOn w:val="Navaden"/>
    <w:rsid w:val="005209CC"/>
    <w:pPr>
      <w:spacing w:line="260" w:lineRule="atLeast"/>
      <w:jc w:val="both"/>
    </w:pPr>
    <w:rPr>
      <w:rFonts w:ascii="Arial" w:eastAsia="Calibri" w:hAnsi="Arial" w:cs="Times New Roman"/>
      <w:sz w:val="20"/>
    </w:rPr>
  </w:style>
  <w:style w:type="paragraph" w:styleId="Oznaenseznam">
    <w:name w:val="List Bullet"/>
    <w:basedOn w:val="Navaden"/>
    <w:uiPriority w:val="99"/>
    <w:unhideWhenUsed/>
    <w:qFormat/>
    <w:rsid w:val="005209CC"/>
    <w:pPr>
      <w:numPr>
        <w:numId w:val="3"/>
      </w:numPr>
      <w:spacing w:line="260" w:lineRule="atLeast"/>
      <w:contextualSpacing/>
      <w:jc w:val="both"/>
    </w:pPr>
    <w:rPr>
      <w:rFonts w:ascii="Arial" w:eastAsia="Calibri" w:hAnsi="Arial" w:cs="Times New Roman"/>
      <w:sz w:val="20"/>
    </w:rPr>
  </w:style>
  <w:style w:type="paragraph" w:styleId="Oznaenseznam2">
    <w:name w:val="List Bullet 2"/>
    <w:basedOn w:val="Navaden"/>
    <w:uiPriority w:val="99"/>
    <w:unhideWhenUsed/>
    <w:rsid w:val="005209CC"/>
    <w:pPr>
      <w:numPr>
        <w:ilvl w:val="1"/>
        <w:numId w:val="3"/>
      </w:numPr>
      <w:spacing w:line="260" w:lineRule="atLeast"/>
      <w:contextualSpacing/>
      <w:jc w:val="both"/>
    </w:pPr>
    <w:rPr>
      <w:rFonts w:ascii="Arial" w:eastAsia="Calibri" w:hAnsi="Arial" w:cs="Times New Roman"/>
      <w:sz w:val="20"/>
    </w:rPr>
  </w:style>
  <w:style w:type="paragraph" w:styleId="Oznaenseznam3">
    <w:name w:val="List Bullet 3"/>
    <w:basedOn w:val="Navaden"/>
    <w:uiPriority w:val="99"/>
    <w:unhideWhenUsed/>
    <w:rsid w:val="005209CC"/>
    <w:pPr>
      <w:numPr>
        <w:ilvl w:val="2"/>
        <w:numId w:val="3"/>
      </w:numPr>
      <w:spacing w:line="260" w:lineRule="atLeast"/>
      <w:contextualSpacing/>
      <w:jc w:val="both"/>
    </w:pPr>
    <w:rPr>
      <w:rFonts w:ascii="Arial" w:eastAsia="Calibri" w:hAnsi="Arial" w:cs="Times New Roman"/>
      <w:sz w:val="20"/>
    </w:rPr>
  </w:style>
  <w:style w:type="paragraph" w:styleId="Otevilenseznam4">
    <w:name w:val="List Number 4"/>
    <w:basedOn w:val="Navaden"/>
    <w:uiPriority w:val="99"/>
    <w:unhideWhenUsed/>
    <w:rsid w:val="005209CC"/>
    <w:pPr>
      <w:spacing w:line="260" w:lineRule="atLeast"/>
      <w:contextualSpacing/>
      <w:jc w:val="both"/>
    </w:pPr>
    <w:rPr>
      <w:rFonts w:ascii="Arial" w:eastAsia="Calibri" w:hAnsi="Arial" w:cs="Times New Roman"/>
      <w:sz w:val="20"/>
    </w:rPr>
  </w:style>
  <w:style w:type="paragraph" w:styleId="Otevilenseznam5">
    <w:name w:val="List Number 5"/>
    <w:basedOn w:val="Navaden"/>
    <w:uiPriority w:val="99"/>
    <w:unhideWhenUsed/>
    <w:rsid w:val="005209CC"/>
    <w:pPr>
      <w:spacing w:line="260" w:lineRule="atLeast"/>
      <w:contextualSpacing/>
      <w:jc w:val="both"/>
    </w:pPr>
    <w:rPr>
      <w:rFonts w:ascii="Arial" w:eastAsia="Calibri" w:hAnsi="Arial" w:cs="Times New Roman"/>
      <w:sz w:val="20"/>
    </w:rPr>
  </w:style>
  <w:style w:type="paragraph" w:styleId="Oznaenseznam4">
    <w:name w:val="List Bullet 4"/>
    <w:basedOn w:val="Navaden"/>
    <w:uiPriority w:val="99"/>
    <w:unhideWhenUsed/>
    <w:rsid w:val="005209CC"/>
    <w:pPr>
      <w:numPr>
        <w:ilvl w:val="3"/>
        <w:numId w:val="3"/>
      </w:numPr>
      <w:spacing w:line="260" w:lineRule="atLeast"/>
      <w:contextualSpacing/>
      <w:jc w:val="both"/>
    </w:pPr>
    <w:rPr>
      <w:rFonts w:ascii="Arial" w:eastAsia="Calibri" w:hAnsi="Arial" w:cs="Times New Roman"/>
      <w:sz w:val="20"/>
    </w:rPr>
  </w:style>
  <w:style w:type="paragraph" w:styleId="Oznaenseznam5">
    <w:name w:val="List Bullet 5"/>
    <w:basedOn w:val="Navaden"/>
    <w:uiPriority w:val="99"/>
    <w:unhideWhenUsed/>
    <w:rsid w:val="005209CC"/>
    <w:pPr>
      <w:numPr>
        <w:ilvl w:val="4"/>
        <w:numId w:val="3"/>
      </w:numPr>
      <w:spacing w:line="260" w:lineRule="atLeast"/>
      <w:contextualSpacing/>
      <w:jc w:val="both"/>
    </w:pPr>
    <w:rPr>
      <w:rFonts w:ascii="Arial" w:eastAsia="Calibri" w:hAnsi="Arial" w:cs="Times New Roman"/>
      <w:sz w:val="20"/>
    </w:rPr>
  </w:style>
  <w:style w:type="paragraph" w:customStyle="1" w:styleId="HeaderEven">
    <w:name w:val="Header Even"/>
    <w:qFormat/>
    <w:rsid w:val="005209CC"/>
    <w:pPr>
      <w:pBdr>
        <w:bottom w:val="single" w:sz="4" w:space="1" w:color="4F81BD"/>
      </w:pBdr>
      <w:spacing w:after="200" w:line="276" w:lineRule="auto"/>
    </w:pPr>
    <w:rPr>
      <w:rFonts w:ascii="Arial" w:eastAsia="Calibri" w:hAnsi="Arial" w:cs="Times New Roman"/>
      <w:sz w:val="16"/>
      <w:szCs w:val="20"/>
      <w:lang w:val="en-US" w:eastAsia="ja-JP"/>
    </w:rPr>
  </w:style>
  <w:style w:type="paragraph" w:styleId="Besedilooblaka">
    <w:name w:val="Balloon Text"/>
    <w:basedOn w:val="Navaden"/>
    <w:link w:val="BesedilooblakaZnak"/>
    <w:unhideWhenUsed/>
    <w:rsid w:val="005209CC"/>
    <w:pPr>
      <w:spacing w:line="240" w:lineRule="auto"/>
      <w:jc w:val="both"/>
    </w:pPr>
    <w:rPr>
      <w:rFonts w:ascii="Tahoma" w:eastAsia="Calibri" w:hAnsi="Tahoma" w:cs="Tahoma"/>
      <w:sz w:val="16"/>
      <w:szCs w:val="16"/>
    </w:rPr>
  </w:style>
  <w:style w:type="character" w:customStyle="1" w:styleId="BesedilooblakaZnak">
    <w:name w:val="Besedilo oblačka Znak"/>
    <w:basedOn w:val="Privzetapisavaodstavka"/>
    <w:link w:val="Besedilooblaka"/>
    <w:uiPriority w:val="99"/>
    <w:semiHidden/>
    <w:rsid w:val="005209CC"/>
    <w:rPr>
      <w:rFonts w:ascii="Tahoma" w:eastAsia="Calibri" w:hAnsi="Tahoma" w:cs="Tahoma"/>
      <w:sz w:val="16"/>
      <w:szCs w:val="16"/>
      <w:lang w:val="sl-SI"/>
    </w:rPr>
  </w:style>
  <w:style w:type="paragraph" w:customStyle="1" w:styleId="HeaderOdd">
    <w:name w:val="Header Odd"/>
    <w:basedOn w:val="Brezrazmikov"/>
    <w:qFormat/>
    <w:rsid w:val="005209CC"/>
    <w:pPr>
      <w:pBdr>
        <w:bottom w:val="single" w:sz="4" w:space="1" w:color="4F81BD"/>
      </w:pBdr>
      <w:jc w:val="right"/>
    </w:pPr>
    <w:rPr>
      <w:rFonts w:ascii="Calibri" w:eastAsia="Calibri" w:hAnsi="Calibri" w:cs="Times New Roman"/>
      <w:b/>
      <w:color w:val="1F497D"/>
      <w:sz w:val="20"/>
      <w:szCs w:val="20"/>
      <w:lang w:val="en-US" w:eastAsia="ja-JP"/>
    </w:rPr>
  </w:style>
  <w:style w:type="character" w:styleId="Besedilooznabemesta">
    <w:name w:val="Placeholder Text"/>
    <w:uiPriority w:val="99"/>
    <w:semiHidden/>
    <w:rsid w:val="005209CC"/>
    <w:rPr>
      <w:color w:val="808080"/>
    </w:rPr>
  </w:style>
  <w:style w:type="paragraph" w:styleId="Naslov">
    <w:name w:val="Title"/>
    <w:basedOn w:val="Navaden"/>
    <w:next w:val="Navaden"/>
    <w:link w:val="NaslovZnak"/>
    <w:qFormat/>
    <w:rsid w:val="005209CC"/>
    <w:pPr>
      <w:spacing w:before="120" w:after="420" w:line="240" w:lineRule="auto"/>
      <w:contextualSpacing/>
      <w:jc w:val="center"/>
    </w:pPr>
    <w:rPr>
      <w:rFonts w:ascii="Arial" w:eastAsia="Times New Roman" w:hAnsi="Arial" w:cs="Times New Roman"/>
      <w:b/>
      <w:caps/>
      <w:spacing w:val="5"/>
      <w:kern w:val="28"/>
      <w:sz w:val="22"/>
      <w:szCs w:val="52"/>
    </w:rPr>
  </w:style>
  <w:style w:type="character" w:customStyle="1" w:styleId="NaslovZnak">
    <w:name w:val="Naslov Znak"/>
    <w:basedOn w:val="Privzetapisavaodstavka"/>
    <w:link w:val="Naslov"/>
    <w:rsid w:val="005209CC"/>
    <w:rPr>
      <w:rFonts w:ascii="Arial" w:eastAsia="Times New Roman" w:hAnsi="Arial" w:cs="Times New Roman"/>
      <w:b/>
      <w:caps/>
      <w:spacing w:val="5"/>
      <w:kern w:val="28"/>
      <w:sz w:val="22"/>
      <w:szCs w:val="52"/>
      <w:lang w:val="sl-SI"/>
    </w:rPr>
  </w:style>
  <w:style w:type="table" w:styleId="Tabelamrea">
    <w:name w:val="Table Grid"/>
    <w:basedOn w:val="Navadnatabela"/>
    <w:uiPriority w:val="59"/>
    <w:rsid w:val="005209CC"/>
    <w:pPr>
      <w:spacing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nhideWhenUsed/>
    <w:rsid w:val="005209CC"/>
    <w:pPr>
      <w:spacing w:line="240" w:lineRule="auto"/>
      <w:jc w:val="both"/>
    </w:pPr>
    <w:rPr>
      <w:rFonts w:ascii="Arial" w:eastAsia="Calibri" w:hAnsi="Arial" w:cs="Times New Roman"/>
      <w:i/>
      <w:sz w:val="18"/>
      <w:szCs w:val="20"/>
    </w:rPr>
  </w:style>
  <w:style w:type="character" w:customStyle="1" w:styleId="Sprotnaopomba-besediloZnak">
    <w:name w:val="Sprotna opomba - besedilo Znak"/>
    <w:basedOn w:val="Privzetapisavaodstavka"/>
    <w:link w:val="Sprotnaopomba-besedilo"/>
    <w:rsid w:val="005209CC"/>
    <w:rPr>
      <w:rFonts w:ascii="Arial" w:eastAsia="Calibri" w:hAnsi="Arial" w:cs="Times New Roman"/>
      <w:i/>
      <w:sz w:val="18"/>
      <w:szCs w:val="20"/>
      <w:lang w:val="sl-SI"/>
    </w:rPr>
  </w:style>
  <w:style w:type="character" w:styleId="Sprotnaopomba-sklic">
    <w:name w:val="footnote reference"/>
    <w:unhideWhenUsed/>
    <w:rsid w:val="005209CC"/>
    <w:rPr>
      <w:rFonts w:ascii="Arial" w:hAnsi="Arial"/>
      <w:i/>
      <w:sz w:val="18"/>
      <w:vertAlign w:val="superscript"/>
    </w:rPr>
  </w:style>
  <w:style w:type="character" w:styleId="Pripombasklic">
    <w:name w:val="annotation reference"/>
    <w:unhideWhenUsed/>
    <w:rsid w:val="005209CC"/>
    <w:rPr>
      <w:sz w:val="16"/>
      <w:szCs w:val="16"/>
    </w:rPr>
  </w:style>
  <w:style w:type="paragraph" w:styleId="Pripombabesedilo">
    <w:name w:val="annotation text"/>
    <w:basedOn w:val="Navaden"/>
    <w:link w:val="PripombabesediloZnak"/>
    <w:unhideWhenUsed/>
    <w:rsid w:val="005209CC"/>
    <w:pPr>
      <w:spacing w:line="240" w:lineRule="auto"/>
      <w:jc w:val="both"/>
    </w:pPr>
    <w:rPr>
      <w:rFonts w:ascii="Arial" w:eastAsia="Calibri" w:hAnsi="Arial" w:cs="Times New Roman"/>
      <w:sz w:val="20"/>
      <w:szCs w:val="20"/>
    </w:rPr>
  </w:style>
  <w:style w:type="character" w:customStyle="1" w:styleId="PripombabesediloZnak">
    <w:name w:val="Pripomba – besedilo Znak"/>
    <w:basedOn w:val="Privzetapisavaodstavka"/>
    <w:link w:val="Pripombabesedilo"/>
    <w:rsid w:val="005209CC"/>
    <w:rPr>
      <w:rFonts w:ascii="Arial" w:eastAsia="Calibri" w:hAnsi="Arial" w:cs="Times New Roman"/>
      <w:sz w:val="20"/>
      <w:szCs w:val="20"/>
      <w:lang w:val="sl-SI"/>
    </w:rPr>
  </w:style>
  <w:style w:type="paragraph" w:styleId="Zadevapripombe">
    <w:name w:val="annotation subject"/>
    <w:basedOn w:val="Pripombabesedilo"/>
    <w:next w:val="Pripombabesedilo"/>
    <w:link w:val="ZadevapripombeZnak"/>
    <w:unhideWhenUsed/>
    <w:rsid w:val="005209CC"/>
    <w:rPr>
      <w:b/>
      <w:bCs/>
    </w:rPr>
  </w:style>
  <w:style w:type="character" w:customStyle="1" w:styleId="ZadevapripombeZnak">
    <w:name w:val="Zadeva pripombe Znak"/>
    <w:basedOn w:val="PripombabesediloZnak"/>
    <w:link w:val="Zadevapripombe"/>
    <w:rsid w:val="005209CC"/>
    <w:rPr>
      <w:rFonts w:ascii="Arial" w:eastAsia="Calibri" w:hAnsi="Arial" w:cs="Times New Roman"/>
      <w:b/>
      <w:bCs/>
      <w:sz w:val="20"/>
      <w:szCs w:val="20"/>
      <w:lang w:val="sl-SI"/>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5209CC"/>
    <w:pPr>
      <w:spacing w:line="260" w:lineRule="atLeast"/>
      <w:ind w:left="720"/>
      <w:contextualSpacing/>
      <w:jc w:val="both"/>
    </w:pPr>
    <w:rPr>
      <w:rFonts w:ascii="Arial" w:eastAsia="Calibri" w:hAnsi="Arial" w:cs="Times New Roman"/>
      <w:sz w:val="20"/>
    </w:rPr>
  </w:style>
  <w:style w:type="paragraph" w:styleId="NaslovTOC">
    <w:name w:val="TOC Heading"/>
    <w:basedOn w:val="Naslov1"/>
    <w:next w:val="Navaden"/>
    <w:uiPriority w:val="39"/>
    <w:unhideWhenUsed/>
    <w:qFormat/>
    <w:rsid w:val="005209CC"/>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8F755B"/>
    <w:pPr>
      <w:keepNext w:val="0"/>
      <w:keepLines w:val="0"/>
      <w:numPr>
        <w:numId w:val="0"/>
      </w:numPr>
      <w:tabs>
        <w:tab w:val="right" w:leader="dot" w:pos="10194"/>
      </w:tabs>
      <w:spacing w:before="120" w:beforeAutospacing="0" w:after="120" w:afterAutospacing="0"/>
      <w:jc w:val="left"/>
      <w:outlineLvl w:val="9"/>
    </w:pPr>
    <w:rPr>
      <w:rFonts w:asciiTheme="minorHAnsi" w:eastAsiaTheme="minorEastAsia" w:hAnsiTheme="minorHAnsi" w:cstheme="minorBidi"/>
      <w:bCs w:val="0"/>
      <w:caps w:val="0"/>
      <w:noProof/>
      <w:sz w:val="22"/>
      <w:szCs w:val="22"/>
    </w:rPr>
  </w:style>
  <w:style w:type="paragraph" w:styleId="Kazalovsebine2">
    <w:name w:val="toc 2"/>
    <w:basedOn w:val="Naslov2"/>
    <w:next w:val="Navaden"/>
    <w:autoRedefine/>
    <w:uiPriority w:val="39"/>
    <w:unhideWhenUsed/>
    <w:rsid w:val="005209CC"/>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5209CC"/>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5209CC"/>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5209CC"/>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5209CC"/>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5209CC"/>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5209CC"/>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5209CC"/>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5209CC"/>
    <w:pPr>
      <w:numPr>
        <w:numId w:val="5"/>
      </w:numPr>
      <w:spacing w:before="12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5209CC"/>
    <w:pPr>
      <w:numPr>
        <w:ilvl w:val="1"/>
      </w:numPr>
      <w:spacing w:before="0"/>
    </w:pPr>
    <w:rPr>
      <w:b w:val="0"/>
      <w:smallCaps w:val="0"/>
    </w:rPr>
  </w:style>
  <w:style w:type="paragraph" w:customStyle="1" w:styleId="Natevanjestevilkami3">
    <w:name w:val="Naštevanje s številkami 3"/>
    <w:basedOn w:val="Natevanjestevilkami2"/>
    <w:qFormat/>
    <w:rsid w:val="005209CC"/>
    <w:pPr>
      <w:numPr>
        <w:ilvl w:val="2"/>
      </w:numPr>
      <w:ind w:left="2211"/>
    </w:pPr>
  </w:style>
  <w:style w:type="paragraph" w:customStyle="1" w:styleId="Natevanjestevilkami4">
    <w:name w:val="Naštevanje s številkami 4"/>
    <w:basedOn w:val="Natevanjestevilkami3"/>
    <w:qFormat/>
    <w:rsid w:val="005209CC"/>
    <w:pPr>
      <w:numPr>
        <w:ilvl w:val="3"/>
      </w:numPr>
    </w:pPr>
  </w:style>
  <w:style w:type="paragraph" w:customStyle="1" w:styleId="Natevanjestevilkami5">
    <w:name w:val="Naštevanje s številkami 5"/>
    <w:basedOn w:val="Natevanjestevilkami4"/>
    <w:qFormat/>
    <w:rsid w:val="005209CC"/>
    <w:pPr>
      <w:numPr>
        <w:ilvl w:val="4"/>
      </w:numPr>
    </w:pPr>
  </w:style>
  <w:style w:type="paragraph" w:customStyle="1" w:styleId="Natevanjestevilkami6">
    <w:name w:val="Naštevanje s številkami 6"/>
    <w:basedOn w:val="Natevanjestevilkami5"/>
    <w:qFormat/>
    <w:rsid w:val="005209CC"/>
    <w:pPr>
      <w:numPr>
        <w:ilvl w:val="5"/>
      </w:numPr>
    </w:pPr>
  </w:style>
  <w:style w:type="paragraph" w:customStyle="1" w:styleId="Natevanjestevilkami7">
    <w:name w:val="Naštevanje s številkami 7"/>
    <w:basedOn w:val="Natevanjestevilkami6"/>
    <w:qFormat/>
    <w:rsid w:val="005209CC"/>
    <w:pPr>
      <w:numPr>
        <w:ilvl w:val="6"/>
      </w:numPr>
    </w:pPr>
  </w:style>
  <w:style w:type="paragraph" w:customStyle="1" w:styleId="Natevanjestevilkami8">
    <w:name w:val="Naštevanje s številkami 8"/>
    <w:basedOn w:val="Natevanjestevilkami7"/>
    <w:qFormat/>
    <w:rsid w:val="005209CC"/>
    <w:pPr>
      <w:numPr>
        <w:ilvl w:val="7"/>
      </w:numPr>
    </w:pPr>
  </w:style>
  <w:style w:type="paragraph" w:customStyle="1" w:styleId="Natevanjestevilkami9">
    <w:name w:val="Naštevanje s številkami 9"/>
    <w:basedOn w:val="Natevanjestevilkami8"/>
    <w:qFormat/>
    <w:rsid w:val="005209CC"/>
    <w:pPr>
      <w:numPr>
        <w:ilvl w:val="8"/>
      </w:numPr>
    </w:pPr>
  </w:style>
  <w:style w:type="numbering" w:customStyle="1" w:styleId="Natevanjestevilkami">
    <w:name w:val="Naštevanje s številkami"/>
    <w:uiPriority w:val="99"/>
    <w:rsid w:val="005209CC"/>
    <w:pPr>
      <w:numPr>
        <w:numId w:val="4"/>
      </w:numPr>
    </w:pPr>
  </w:style>
  <w:style w:type="paragraph" w:styleId="Konnaopomba-besedilo">
    <w:name w:val="endnote text"/>
    <w:basedOn w:val="Navaden"/>
    <w:link w:val="Konnaopomba-besediloZnak"/>
    <w:uiPriority w:val="99"/>
    <w:semiHidden/>
    <w:unhideWhenUsed/>
    <w:rsid w:val="005209CC"/>
    <w:pPr>
      <w:spacing w:line="240" w:lineRule="auto"/>
      <w:jc w:val="both"/>
    </w:pPr>
    <w:rPr>
      <w:rFonts w:ascii="Arial" w:eastAsia="Calibri" w:hAnsi="Arial" w:cs="Times New Roman"/>
      <w:sz w:val="20"/>
      <w:szCs w:val="20"/>
    </w:rPr>
  </w:style>
  <w:style w:type="character" w:customStyle="1" w:styleId="Konnaopomba-besediloZnak">
    <w:name w:val="Končna opomba - besedilo Znak"/>
    <w:basedOn w:val="Privzetapisavaodstavka"/>
    <w:link w:val="Konnaopomba-besedilo"/>
    <w:uiPriority w:val="99"/>
    <w:semiHidden/>
    <w:rsid w:val="005209CC"/>
    <w:rPr>
      <w:rFonts w:ascii="Arial" w:eastAsia="Calibri" w:hAnsi="Arial" w:cs="Times New Roman"/>
      <w:sz w:val="20"/>
      <w:szCs w:val="20"/>
      <w:lang w:val="sl-SI"/>
    </w:rPr>
  </w:style>
  <w:style w:type="character" w:styleId="Konnaopomba-sklic">
    <w:name w:val="endnote reference"/>
    <w:unhideWhenUsed/>
    <w:rsid w:val="005209CC"/>
    <w:rPr>
      <w:vertAlign w:val="superscript"/>
    </w:rPr>
  </w:style>
  <w:style w:type="character" w:customStyle="1" w:styleId="naslov21">
    <w:name w:val="naslov21"/>
    <w:rsid w:val="005209CC"/>
    <w:rPr>
      <w:rFonts w:ascii="Tahoma" w:hAnsi="Tahoma" w:cs="Tahoma" w:hint="default"/>
      <w:b/>
      <w:bCs/>
      <w:color w:val="0A647E"/>
      <w:sz w:val="17"/>
      <w:szCs w:val="17"/>
    </w:rPr>
  </w:style>
  <w:style w:type="character" w:customStyle="1" w:styleId="text1">
    <w:name w:val="text1"/>
    <w:rsid w:val="005209CC"/>
    <w:rPr>
      <w:rFonts w:ascii="Verdana" w:hAnsi="Verdana" w:hint="default"/>
      <w:sz w:val="17"/>
      <w:szCs w:val="17"/>
    </w:rPr>
  </w:style>
  <w:style w:type="paragraph" w:styleId="Revizija">
    <w:name w:val="Revision"/>
    <w:hidden/>
    <w:uiPriority w:val="99"/>
    <w:semiHidden/>
    <w:rsid w:val="005209CC"/>
    <w:pPr>
      <w:spacing w:line="240" w:lineRule="auto"/>
    </w:pPr>
    <w:rPr>
      <w:rFonts w:ascii="Arial" w:eastAsia="Calibri" w:hAnsi="Arial" w:cs="Times New Roman"/>
      <w:sz w:val="20"/>
    </w:rPr>
  </w:style>
  <w:style w:type="character" w:customStyle="1" w:styleId="Mention1">
    <w:name w:val="Mention1"/>
    <w:uiPriority w:val="99"/>
    <w:semiHidden/>
    <w:unhideWhenUsed/>
    <w:rsid w:val="005209CC"/>
    <w:rPr>
      <w:color w:val="2B579A"/>
      <w:shd w:val="clear" w:color="auto" w:fill="E6E6E6"/>
    </w:rPr>
  </w:style>
  <w:style w:type="character" w:customStyle="1" w:styleId="UnresolvedMention1">
    <w:name w:val="Unresolved Mention1"/>
    <w:basedOn w:val="Privzetapisavaodstavka"/>
    <w:uiPriority w:val="99"/>
    <w:semiHidden/>
    <w:unhideWhenUsed/>
    <w:rsid w:val="00F022B3"/>
    <w:rPr>
      <w:color w:val="605E5C"/>
      <w:shd w:val="clear" w:color="auto" w:fill="E1DFDD"/>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link w:val="Odstavekseznama"/>
    <w:uiPriority w:val="34"/>
    <w:qFormat/>
    <w:locked/>
    <w:rsid w:val="001C35A2"/>
    <w:rPr>
      <w:rFonts w:ascii="Arial" w:eastAsia="Calibri" w:hAnsi="Arial" w:cs="Times New Roman"/>
      <w:sz w:val="20"/>
      <w:lang w:val="sl-SI"/>
    </w:rPr>
  </w:style>
  <w:style w:type="paragraph" w:customStyle="1" w:styleId="Alineazaodstavkom">
    <w:name w:val="Alinea za odstavkom"/>
    <w:basedOn w:val="Navaden"/>
    <w:link w:val="AlineazaodstavkomZnak"/>
    <w:qFormat/>
    <w:rsid w:val="00CC0884"/>
    <w:pPr>
      <w:numPr>
        <w:numId w:val="7"/>
      </w:numPr>
      <w:spacing w:line="240" w:lineRule="auto"/>
      <w:jc w:val="both"/>
    </w:pPr>
    <w:rPr>
      <w:rFonts w:ascii="Arial" w:eastAsia="Times New Roman" w:hAnsi="Arial" w:cs="Arial"/>
      <w:sz w:val="22"/>
      <w:lang w:eastAsia="sl-SI"/>
    </w:rPr>
  </w:style>
  <w:style w:type="character" w:customStyle="1" w:styleId="AlineazaodstavkomZnak">
    <w:name w:val="Alinea za odstavkom Znak"/>
    <w:basedOn w:val="Privzetapisavaodstavka"/>
    <w:link w:val="Alineazaodstavkom"/>
    <w:rsid w:val="00CC0884"/>
    <w:rPr>
      <w:rFonts w:ascii="Arial" w:eastAsia="Times New Roman" w:hAnsi="Arial" w:cs="Arial"/>
      <w:sz w:val="22"/>
      <w:lang w:eastAsia="sl-SI"/>
    </w:rPr>
  </w:style>
  <w:style w:type="numbering" w:customStyle="1" w:styleId="NoList1">
    <w:name w:val="No List1"/>
    <w:next w:val="Brezseznama"/>
    <w:semiHidden/>
    <w:rsid w:val="00642DF9"/>
  </w:style>
  <w:style w:type="paragraph" w:styleId="Naslovnaslovnika">
    <w:name w:val="envelope address"/>
    <w:basedOn w:val="Navaden"/>
    <w:rsid w:val="00642DF9"/>
    <w:pPr>
      <w:framePr w:w="7920" w:h="1980" w:hRule="exact" w:hSpace="180" w:wrap="auto" w:hAnchor="page" w:xAlign="center" w:yAlign="bottom"/>
      <w:spacing w:before="120" w:after="60" w:line="240" w:lineRule="auto"/>
      <w:ind w:left="2880"/>
    </w:pPr>
    <w:rPr>
      <w:rFonts w:ascii="Arial" w:eastAsia="Times New Roman" w:hAnsi="Arial" w:cs="Times New Roman"/>
      <w:sz w:val="28"/>
      <w:szCs w:val="20"/>
      <w:lang w:val="en-GB"/>
    </w:rPr>
  </w:style>
  <w:style w:type="paragraph" w:styleId="Telobesedila">
    <w:name w:val="Body Text"/>
    <w:basedOn w:val="Navaden"/>
    <w:link w:val="TelobesedilaZnak"/>
    <w:rsid w:val="00642DF9"/>
    <w:pPr>
      <w:spacing w:before="120" w:after="60" w:line="240" w:lineRule="auto"/>
      <w:jc w:val="both"/>
    </w:pPr>
    <w:rPr>
      <w:rFonts w:ascii="Arial" w:eastAsia="Times New Roman" w:hAnsi="Arial" w:cs="Times New Roman"/>
      <w:szCs w:val="20"/>
    </w:rPr>
  </w:style>
  <w:style w:type="character" w:customStyle="1" w:styleId="TelobesedilaZnak">
    <w:name w:val="Telo besedila Znak"/>
    <w:basedOn w:val="Privzetapisavaodstavka"/>
    <w:link w:val="Telobesedila"/>
    <w:rsid w:val="00642DF9"/>
    <w:rPr>
      <w:rFonts w:ascii="Arial" w:eastAsia="Times New Roman" w:hAnsi="Arial" w:cs="Times New Roman"/>
      <w:szCs w:val="20"/>
      <w:lang w:val="sl-SI"/>
    </w:rPr>
  </w:style>
  <w:style w:type="character" w:styleId="tevilkastrani">
    <w:name w:val="page number"/>
    <w:basedOn w:val="Privzetapisavaodstavka"/>
    <w:rsid w:val="00642DF9"/>
  </w:style>
  <w:style w:type="table" w:customStyle="1" w:styleId="TableGrid1">
    <w:name w:val="Table Grid1"/>
    <w:basedOn w:val="Navadnatabela"/>
    <w:next w:val="Tabelamrea"/>
    <w:rsid w:val="00642DF9"/>
    <w:pPr>
      <w:spacing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Brezseznama"/>
    <w:semiHidden/>
    <w:rsid w:val="00642DF9"/>
  </w:style>
  <w:style w:type="paragraph" w:styleId="Telobesedila2">
    <w:name w:val="Body Text 2"/>
    <w:basedOn w:val="Navaden"/>
    <w:link w:val="Telobesedila2Znak"/>
    <w:rsid w:val="00642DF9"/>
    <w:pPr>
      <w:spacing w:before="120" w:after="60" w:line="240" w:lineRule="auto"/>
      <w:ind w:left="720"/>
      <w:jc w:val="both"/>
    </w:pPr>
    <w:rPr>
      <w:rFonts w:ascii="Arial" w:eastAsia="Times New Roman" w:hAnsi="Arial" w:cs="Times New Roman"/>
      <w:szCs w:val="20"/>
      <w:lang w:val="en-GB" w:eastAsia="sl-SI"/>
    </w:rPr>
  </w:style>
  <w:style w:type="character" w:customStyle="1" w:styleId="Telobesedila2Znak">
    <w:name w:val="Telo besedila 2 Znak"/>
    <w:basedOn w:val="Privzetapisavaodstavka"/>
    <w:link w:val="Telobesedila2"/>
    <w:rsid w:val="00642DF9"/>
    <w:rPr>
      <w:rFonts w:ascii="Arial" w:eastAsia="Times New Roman" w:hAnsi="Arial" w:cs="Times New Roman"/>
      <w:szCs w:val="20"/>
      <w:lang w:val="en-GB" w:eastAsia="sl-SI"/>
    </w:rPr>
  </w:style>
  <w:style w:type="paragraph" w:styleId="Telobesedila3">
    <w:name w:val="Body Text 3"/>
    <w:basedOn w:val="Navaden"/>
    <w:link w:val="Telobesedila3Znak"/>
    <w:rsid w:val="00642DF9"/>
    <w:pPr>
      <w:spacing w:before="120" w:after="60" w:line="240" w:lineRule="auto"/>
      <w:jc w:val="both"/>
    </w:pPr>
    <w:rPr>
      <w:rFonts w:ascii="Arial" w:eastAsia="Times New Roman" w:hAnsi="Arial" w:cs="Times New Roman"/>
      <w:color w:val="FF0000"/>
      <w:szCs w:val="20"/>
      <w:lang w:val="en-GB" w:eastAsia="sl-SI"/>
    </w:rPr>
  </w:style>
  <w:style w:type="character" w:customStyle="1" w:styleId="Telobesedila3Znak">
    <w:name w:val="Telo besedila 3 Znak"/>
    <w:basedOn w:val="Privzetapisavaodstavka"/>
    <w:link w:val="Telobesedila3"/>
    <w:rsid w:val="00642DF9"/>
    <w:rPr>
      <w:rFonts w:ascii="Arial" w:eastAsia="Times New Roman" w:hAnsi="Arial" w:cs="Times New Roman"/>
      <w:color w:val="FF0000"/>
      <w:szCs w:val="20"/>
      <w:lang w:val="en-GB" w:eastAsia="sl-SI"/>
    </w:rPr>
  </w:style>
  <w:style w:type="paragraph" w:styleId="Telobesedila-zamik">
    <w:name w:val="Body Text Indent"/>
    <w:basedOn w:val="Navaden"/>
    <w:link w:val="Telobesedila-zamikZnak"/>
    <w:rsid w:val="00642DF9"/>
    <w:pPr>
      <w:spacing w:before="120" w:after="120" w:line="240" w:lineRule="auto"/>
      <w:ind w:left="283"/>
    </w:pPr>
    <w:rPr>
      <w:rFonts w:ascii="Arial" w:eastAsia="Times New Roman" w:hAnsi="Arial" w:cs="Times New Roman"/>
      <w:szCs w:val="20"/>
      <w:lang w:val="en-GB" w:eastAsia="sl-SI"/>
    </w:rPr>
  </w:style>
  <w:style w:type="character" w:customStyle="1" w:styleId="Telobesedila-zamikZnak">
    <w:name w:val="Telo besedila - zamik Znak"/>
    <w:basedOn w:val="Privzetapisavaodstavka"/>
    <w:link w:val="Telobesedila-zamik"/>
    <w:rsid w:val="00642DF9"/>
    <w:rPr>
      <w:rFonts w:ascii="Arial" w:eastAsia="Times New Roman" w:hAnsi="Arial" w:cs="Times New Roman"/>
      <w:szCs w:val="20"/>
      <w:lang w:val="en-GB" w:eastAsia="sl-SI"/>
    </w:rPr>
  </w:style>
  <w:style w:type="paragraph" w:customStyle="1" w:styleId="CharChar1CharZnakZnakChar">
    <w:name w:val="Char Char1 Char Znak Znak Char"/>
    <w:basedOn w:val="Navaden"/>
    <w:rsid w:val="00642DF9"/>
    <w:pPr>
      <w:spacing w:before="120" w:after="160" w:line="240" w:lineRule="exact"/>
    </w:pPr>
    <w:rPr>
      <w:rFonts w:ascii="Tahoma" w:eastAsia="Times New Roman" w:hAnsi="Tahoma" w:cs="Tahoma"/>
      <w:color w:val="222222"/>
      <w:sz w:val="22"/>
      <w:szCs w:val="20"/>
      <w:lang w:val="en-US"/>
    </w:rPr>
  </w:style>
  <w:style w:type="paragraph" w:customStyle="1" w:styleId="Tabela">
    <w:name w:val="Tabela"/>
    <w:basedOn w:val="Navaden"/>
    <w:rsid w:val="00642DF9"/>
    <w:pPr>
      <w:widowControl w:val="0"/>
      <w:suppressAutoHyphens/>
      <w:autoSpaceDE w:val="0"/>
      <w:spacing w:before="120" w:after="60" w:line="240" w:lineRule="auto"/>
    </w:pPr>
    <w:rPr>
      <w:rFonts w:ascii="Verdana" w:eastAsia="Arial Unicode MS" w:hAnsi="Verdana" w:cs="Times New Roman"/>
      <w:kern w:val="1"/>
      <w:sz w:val="22"/>
      <w:szCs w:val="24"/>
    </w:rPr>
  </w:style>
  <w:style w:type="paragraph" w:customStyle="1" w:styleId="NavadenTimesNewRoman">
    <w:name w:val="Navaden Times New Roman"/>
    <w:basedOn w:val="Navaden"/>
    <w:rsid w:val="00642DF9"/>
    <w:pPr>
      <w:widowControl w:val="0"/>
      <w:spacing w:before="120" w:after="60" w:line="240" w:lineRule="auto"/>
    </w:pPr>
    <w:rPr>
      <w:rFonts w:ascii="Arial" w:eastAsia="Times New Roman" w:hAnsi="Arial" w:cs="Times New Roman"/>
      <w:sz w:val="22"/>
      <w:szCs w:val="20"/>
      <w:lang w:eastAsia="sl-SI"/>
    </w:rPr>
  </w:style>
  <w:style w:type="character" w:customStyle="1" w:styleId="CharChar1">
    <w:name w:val="Char Char1"/>
    <w:rsid w:val="00642DF9"/>
    <w:rPr>
      <w:lang w:val="en-GB" w:eastAsia="en-US" w:bidi="ar-SA"/>
    </w:rPr>
  </w:style>
  <w:style w:type="paragraph" w:customStyle="1" w:styleId="rkovnatokazaodstavkom0">
    <w:name w:val="rkovnatokazaodstavkom"/>
    <w:basedOn w:val="Navaden"/>
    <w:rsid w:val="00642DF9"/>
    <w:pPr>
      <w:spacing w:before="100" w:beforeAutospacing="1" w:after="100" w:afterAutospacing="1" w:line="240" w:lineRule="auto"/>
    </w:pPr>
    <w:rPr>
      <w:rFonts w:ascii="Arial" w:eastAsia="Times New Roman" w:hAnsi="Arial" w:cs="Times New Roman"/>
      <w:szCs w:val="24"/>
      <w:lang w:eastAsia="sl-SI"/>
    </w:rPr>
  </w:style>
  <w:style w:type="paragraph" w:customStyle="1" w:styleId="Default">
    <w:name w:val="Default"/>
    <w:rsid w:val="00642DF9"/>
    <w:pPr>
      <w:autoSpaceDE w:val="0"/>
      <w:autoSpaceDN w:val="0"/>
      <w:adjustRightInd w:val="0"/>
      <w:snapToGrid w:val="0"/>
      <w:spacing w:line="240" w:lineRule="auto"/>
    </w:pPr>
    <w:rPr>
      <w:rFonts w:ascii="Arial" w:eastAsia="Times New Roman" w:hAnsi="Arial" w:cs="Arial"/>
      <w:color w:val="000000"/>
      <w:szCs w:val="24"/>
      <w:lang w:eastAsia="sl-SI"/>
    </w:rPr>
  </w:style>
  <w:style w:type="paragraph" w:customStyle="1" w:styleId="rkovnatokazaodstavkom">
    <w:name w:val="Črkovna točka_za odstavkom"/>
    <w:basedOn w:val="Navaden"/>
    <w:link w:val="rkovnatokazaodstavkomZnak"/>
    <w:qFormat/>
    <w:rsid w:val="00642DF9"/>
    <w:pPr>
      <w:numPr>
        <w:numId w:val="9"/>
      </w:numPr>
      <w:overflowPunct w:val="0"/>
      <w:autoSpaceDE w:val="0"/>
      <w:autoSpaceDN w:val="0"/>
      <w:adjustRightInd w:val="0"/>
      <w:spacing w:before="120" w:after="60" w:line="240" w:lineRule="auto"/>
      <w:contextualSpacing/>
      <w:jc w:val="both"/>
      <w:textAlignment w:val="baseline"/>
    </w:pPr>
    <w:rPr>
      <w:rFonts w:ascii="Arial" w:eastAsia="Times New Roman" w:hAnsi="Arial" w:cs="Arial"/>
      <w:sz w:val="22"/>
      <w:lang w:eastAsia="sl-SI"/>
    </w:rPr>
  </w:style>
  <w:style w:type="character" w:customStyle="1" w:styleId="rkovnatokazaodstavkomZnak">
    <w:name w:val="Črkovna točka_za odstavkom Znak"/>
    <w:link w:val="rkovnatokazaodstavkom"/>
    <w:rsid w:val="00642DF9"/>
    <w:rPr>
      <w:rFonts w:ascii="Arial" w:eastAsia="Times New Roman" w:hAnsi="Arial" w:cs="Arial"/>
      <w:sz w:val="22"/>
      <w:lang w:eastAsia="sl-SI"/>
    </w:rPr>
  </w:style>
  <w:style w:type="character" w:customStyle="1" w:styleId="FootnoteCharacters">
    <w:name w:val="Footnote Characters"/>
    <w:rsid w:val="00642DF9"/>
    <w:rPr>
      <w:vertAlign w:val="superscript"/>
    </w:rPr>
  </w:style>
  <w:style w:type="table" w:customStyle="1" w:styleId="TableGrid11">
    <w:name w:val="Table Grid11"/>
    <w:basedOn w:val="Navadnatabela"/>
    <w:next w:val="Tabelamrea"/>
    <w:uiPriority w:val="39"/>
    <w:rsid w:val="00642DF9"/>
    <w:pPr>
      <w:spacing w:line="240" w:lineRule="auto"/>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Brezseznama"/>
    <w:semiHidden/>
    <w:rsid w:val="00642DF9"/>
  </w:style>
  <w:style w:type="paragraph" w:customStyle="1" w:styleId="BodyText21">
    <w:name w:val="Body Text 21"/>
    <w:basedOn w:val="Navaden"/>
    <w:rsid w:val="00642DF9"/>
    <w:pPr>
      <w:spacing w:line="240" w:lineRule="auto"/>
      <w:jc w:val="both"/>
    </w:pPr>
    <w:rPr>
      <w:rFonts w:eastAsia="Times New Roman" w:cs="Times New Roman"/>
      <w:snapToGrid w:val="0"/>
      <w:szCs w:val="20"/>
      <w:lang w:eastAsia="sl-SI"/>
    </w:rPr>
  </w:style>
  <w:style w:type="character" w:styleId="Krepko">
    <w:name w:val="Strong"/>
    <w:qFormat/>
    <w:rsid w:val="00642DF9"/>
    <w:rPr>
      <w:b/>
      <w:bCs/>
    </w:rPr>
  </w:style>
  <w:style w:type="paragraph" w:customStyle="1" w:styleId="alineazaodstavkom1">
    <w:name w:val="alineazaodstavkom1"/>
    <w:basedOn w:val="Navaden"/>
    <w:rsid w:val="00642DF9"/>
    <w:pPr>
      <w:spacing w:line="240" w:lineRule="auto"/>
      <w:ind w:left="425" w:hanging="425"/>
      <w:jc w:val="both"/>
    </w:pPr>
    <w:rPr>
      <w:rFonts w:ascii="Arial" w:eastAsia="Times New Roman" w:hAnsi="Arial" w:cs="Arial"/>
      <w:sz w:val="20"/>
      <w:szCs w:val="20"/>
      <w:lang w:eastAsia="sl-SI"/>
    </w:rPr>
  </w:style>
  <w:style w:type="paragraph" w:customStyle="1" w:styleId="odstavek1">
    <w:name w:val="odstavek1"/>
    <w:basedOn w:val="Navaden"/>
    <w:rsid w:val="00642DF9"/>
    <w:pPr>
      <w:spacing w:before="240" w:line="240" w:lineRule="auto"/>
      <w:ind w:firstLine="1021"/>
      <w:jc w:val="both"/>
    </w:pPr>
    <w:rPr>
      <w:rFonts w:ascii="Arial" w:eastAsia="Times New Roman" w:hAnsi="Arial" w:cs="Arial"/>
      <w:sz w:val="20"/>
      <w:szCs w:val="20"/>
      <w:lang w:eastAsia="sl-SI"/>
    </w:rPr>
  </w:style>
  <w:style w:type="paragraph" w:styleId="Golobesedilo">
    <w:name w:val="Plain Text"/>
    <w:basedOn w:val="Navaden"/>
    <w:link w:val="GolobesediloZnak"/>
    <w:uiPriority w:val="99"/>
    <w:unhideWhenUsed/>
    <w:rsid w:val="00642DF9"/>
    <w:pPr>
      <w:spacing w:line="240" w:lineRule="auto"/>
    </w:pPr>
    <w:rPr>
      <w:rFonts w:ascii="Calibri" w:eastAsia="Calibri" w:hAnsi="Calibri" w:cs="Times New Roman"/>
      <w:sz w:val="22"/>
      <w:szCs w:val="21"/>
      <w:lang w:val="x-none"/>
    </w:rPr>
  </w:style>
  <w:style w:type="character" w:customStyle="1" w:styleId="GolobesediloZnak">
    <w:name w:val="Golo besedilo Znak"/>
    <w:basedOn w:val="Privzetapisavaodstavka"/>
    <w:link w:val="Golobesedilo"/>
    <w:uiPriority w:val="99"/>
    <w:rsid w:val="00642DF9"/>
    <w:rPr>
      <w:rFonts w:ascii="Calibri" w:eastAsia="Calibri" w:hAnsi="Calibri" w:cs="Times New Roman"/>
      <w:sz w:val="22"/>
      <w:szCs w:val="21"/>
      <w:lang w:val="x-none"/>
    </w:rPr>
  </w:style>
  <w:style w:type="numbering" w:customStyle="1" w:styleId="NoList3">
    <w:name w:val="No List3"/>
    <w:next w:val="Brezseznama"/>
    <w:uiPriority w:val="99"/>
    <w:semiHidden/>
    <w:unhideWhenUsed/>
    <w:rsid w:val="00642DF9"/>
  </w:style>
  <w:style w:type="numbering" w:customStyle="1" w:styleId="NoList4">
    <w:name w:val="No List4"/>
    <w:next w:val="Brezseznama"/>
    <w:uiPriority w:val="99"/>
    <w:semiHidden/>
    <w:unhideWhenUsed/>
    <w:rsid w:val="00642DF9"/>
  </w:style>
  <w:style w:type="character" w:customStyle="1" w:styleId="WW8Num1z0">
    <w:name w:val="WW8Num1z0"/>
    <w:rsid w:val="00642DF9"/>
  </w:style>
  <w:style w:type="character" w:customStyle="1" w:styleId="WW8Num1z1">
    <w:name w:val="WW8Num1z1"/>
    <w:rsid w:val="00642DF9"/>
  </w:style>
  <w:style w:type="character" w:customStyle="1" w:styleId="WW8Num1z2">
    <w:name w:val="WW8Num1z2"/>
    <w:rsid w:val="00642DF9"/>
  </w:style>
  <w:style w:type="character" w:customStyle="1" w:styleId="WW8Num1z3">
    <w:name w:val="WW8Num1z3"/>
    <w:rsid w:val="00642DF9"/>
  </w:style>
  <w:style w:type="character" w:customStyle="1" w:styleId="WW8Num1z4">
    <w:name w:val="WW8Num1z4"/>
    <w:rsid w:val="00642DF9"/>
  </w:style>
  <w:style w:type="character" w:customStyle="1" w:styleId="WW8Num1z5">
    <w:name w:val="WW8Num1z5"/>
    <w:rsid w:val="00642DF9"/>
  </w:style>
  <w:style w:type="character" w:customStyle="1" w:styleId="WW8Num1z6">
    <w:name w:val="WW8Num1z6"/>
    <w:rsid w:val="00642DF9"/>
  </w:style>
  <w:style w:type="character" w:customStyle="1" w:styleId="WW8Num1z7">
    <w:name w:val="WW8Num1z7"/>
    <w:rsid w:val="00642DF9"/>
  </w:style>
  <w:style w:type="character" w:customStyle="1" w:styleId="WW8Num1z8">
    <w:name w:val="WW8Num1z8"/>
    <w:rsid w:val="00642DF9"/>
  </w:style>
  <w:style w:type="character" w:customStyle="1" w:styleId="WW8Num2z0">
    <w:name w:val="WW8Num2z0"/>
    <w:rsid w:val="00642DF9"/>
    <w:rPr>
      <w:rFonts w:hint="default"/>
      <w:b/>
      <w:color w:val="000000"/>
    </w:rPr>
  </w:style>
  <w:style w:type="character" w:customStyle="1" w:styleId="WW8Num2z3">
    <w:name w:val="WW8Num2z3"/>
    <w:rsid w:val="00642DF9"/>
    <w:rPr>
      <w:rFonts w:hint="default"/>
      <w:b w:val="0"/>
      <w:color w:val="000000"/>
    </w:rPr>
  </w:style>
  <w:style w:type="character" w:customStyle="1" w:styleId="WW8Num3z0">
    <w:name w:val="WW8Num3z0"/>
    <w:rsid w:val="00642DF9"/>
    <w:rPr>
      <w:rFonts w:ascii="Symbol" w:hAnsi="Symbol" w:cs="Symbol" w:hint="default"/>
    </w:rPr>
  </w:style>
  <w:style w:type="character" w:customStyle="1" w:styleId="WW8Num4z0">
    <w:name w:val="WW8Num4z0"/>
    <w:rsid w:val="00642DF9"/>
    <w:rPr>
      <w:rFonts w:cs="Cambria" w:hint="default"/>
    </w:rPr>
  </w:style>
  <w:style w:type="character" w:customStyle="1" w:styleId="WW8Num4z1">
    <w:name w:val="WW8Num4z1"/>
    <w:rsid w:val="00642DF9"/>
  </w:style>
  <w:style w:type="character" w:customStyle="1" w:styleId="WW8Num4z2">
    <w:name w:val="WW8Num4z2"/>
    <w:rsid w:val="00642DF9"/>
  </w:style>
  <w:style w:type="character" w:customStyle="1" w:styleId="WW8Num4z3">
    <w:name w:val="WW8Num4z3"/>
    <w:rsid w:val="00642DF9"/>
  </w:style>
  <w:style w:type="character" w:customStyle="1" w:styleId="WW8Num4z4">
    <w:name w:val="WW8Num4z4"/>
    <w:rsid w:val="00642DF9"/>
  </w:style>
  <w:style w:type="character" w:customStyle="1" w:styleId="WW8Num4z5">
    <w:name w:val="WW8Num4z5"/>
    <w:rsid w:val="00642DF9"/>
  </w:style>
  <w:style w:type="character" w:customStyle="1" w:styleId="WW8Num4z6">
    <w:name w:val="WW8Num4z6"/>
    <w:rsid w:val="00642DF9"/>
  </w:style>
  <w:style w:type="character" w:customStyle="1" w:styleId="WW8Num4z7">
    <w:name w:val="WW8Num4z7"/>
    <w:rsid w:val="00642DF9"/>
  </w:style>
  <w:style w:type="character" w:customStyle="1" w:styleId="WW8Num4z8">
    <w:name w:val="WW8Num4z8"/>
    <w:rsid w:val="00642DF9"/>
  </w:style>
  <w:style w:type="character" w:customStyle="1" w:styleId="WW8Num5z0">
    <w:name w:val="WW8Num5z0"/>
    <w:rsid w:val="00642DF9"/>
    <w:rPr>
      <w:rFonts w:ascii="Symbol" w:hAnsi="Symbol" w:cs="Symbol" w:hint="default"/>
      <w:b/>
      <w:szCs w:val="24"/>
    </w:rPr>
  </w:style>
  <w:style w:type="character" w:customStyle="1" w:styleId="WW8Num6z0">
    <w:name w:val="WW8Num6z0"/>
    <w:rsid w:val="00642DF9"/>
    <w:rPr>
      <w:rFonts w:ascii="Symbol" w:hAnsi="Symbol" w:cs="Symbol" w:hint="default"/>
    </w:rPr>
  </w:style>
  <w:style w:type="character" w:customStyle="1" w:styleId="WW8Num7z0">
    <w:name w:val="WW8Num7z0"/>
    <w:rsid w:val="00642DF9"/>
    <w:rPr>
      <w:rFonts w:ascii="Cambria" w:hAnsi="Cambria" w:cs="Cambria"/>
      <w:b/>
      <w:szCs w:val="24"/>
    </w:rPr>
  </w:style>
  <w:style w:type="character" w:customStyle="1" w:styleId="WW8Num8z0">
    <w:name w:val="WW8Num8z0"/>
    <w:rsid w:val="00642DF9"/>
    <w:rPr>
      <w:rFonts w:hint="default"/>
    </w:rPr>
  </w:style>
  <w:style w:type="character" w:customStyle="1" w:styleId="WW8Num9z0">
    <w:name w:val="WW8Num9z0"/>
    <w:rsid w:val="00642DF9"/>
    <w:rPr>
      <w:rFonts w:ascii="Symbol" w:hAnsi="Symbol" w:cs="Symbol" w:hint="default"/>
      <w:color w:val="000000"/>
      <w:sz w:val="24"/>
      <w:lang w:val="sl-SI"/>
    </w:rPr>
  </w:style>
  <w:style w:type="character" w:customStyle="1" w:styleId="WW8Num10z0">
    <w:name w:val="WW8Num10z0"/>
    <w:rsid w:val="00642DF9"/>
    <w:rPr>
      <w:rFonts w:ascii="Symbol" w:hAnsi="Symbol" w:cs="Symbol" w:hint="default"/>
    </w:rPr>
  </w:style>
  <w:style w:type="character" w:customStyle="1" w:styleId="WW8Num11z0">
    <w:name w:val="WW8Num11z0"/>
    <w:rsid w:val="00642DF9"/>
    <w:rPr>
      <w:rFonts w:ascii="Cambria" w:hAnsi="Cambria" w:cs="Cambria"/>
      <w:b/>
      <w:bCs/>
      <w:caps/>
      <w:sz w:val="22"/>
      <w:szCs w:val="22"/>
      <w:lang w:eastAsia="en-US"/>
    </w:rPr>
  </w:style>
  <w:style w:type="character" w:customStyle="1" w:styleId="WW8Num11z1">
    <w:name w:val="WW8Num11z1"/>
    <w:rsid w:val="00642DF9"/>
    <w:rPr>
      <w:rFonts w:ascii="Symbol" w:hAnsi="Symbol" w:cs="Symbol" w:hint="default"/>
    </w:rPr>
  </w:style>
  <w:style w:type="character" w:customStyle="1" w:styleId="WW8Num11z2">
    <w:name w:val="WW8Num11z2"/>
    <w:rsid w:val="00642DF9"/>
  </w:style>
  <w:style w:type="character" w:customStyle="1" w:styleId="WW8Num11z3">
    <w:name w:val="WW8Num11z3"/>
    <w:rsid w:val="00642DF9"/>
  </w:style>
  <w:style w:type="character" w:customStyle="1" w:styleId="WW8Num11z4">
    <w:name w:val="WW8Num11z4"/>
    <w:rsid w:val="00642DF9"/>
  </w:style>
  <w:style w:type="character" w:customStyle="1" w:styleId="WW8Num11z5">
    <w:name w:val="WW8Num11z5"/>
    <w:rsid w:val="00642DF9"/>
  </w:style>
  <w:style w:type="character" w:customStyle="1" w:styleId="WW8Num11z6">
    <w:name w:val="WW8Num11z6"/>
    <w:rsid w:val="00642DF9"/>
  </w:style>
  <w:style w:type="character" w:customStyle="1" w:styleId="WW8Num11z7">
    <w:name w:val="WW8Num11z7"/>
    <w:rsid w:val="00642DF9"/>
  </w:style>
  <w:style w:type="character" w:customStyle="1" w:styleId="WW8Num11z8">
    <w:name w:val="WW8Num11z8"/>
    <w:rsid w:val="00642DF9"/>
  </w:style>
  <w:style w:type="character" w:customStyle="1" w:styleId="WW8Num12z0">
    <w:name w:val="WW8Num12z0"/>
    <w:rsid w:val="00642DF9"/>
    <w:rPr>
      <w:rFonts w:ascii="Symbol" w:hAnsi="Symbol" w:cs="Symbol" w:hint="default"/>
    </w:rPr>
  </w:style>
  <w:style w:type="character" w:customStyle="1" w:styleId="WW8Num13z0">
    <w:name w:val="WW8Num13z0"/>
    <w:rsid w:val="00642DF9"/>
    <w:rPr>
      <w:rFonts w:hint="default"/>
      <w:lang w:val="da-DK"/>
    </w:rPr>
  </w:style>
  <w:style w:type="character" w:customStyle="1" w:styleId="WW8Num14z0">
    <w:name w:val="WW8Num14z0"/>
    <w:rsid w:val="00642DF9"/>
    <w:rPr>
      <w:rFonts w:ascii="Calibri" w:hAnsi="Calibri" w:cs="Times New Roman" w:hint="default"/>
    </w:rPr>
  </w:style>
  <w:style w:type="character" w:customStyle="1" w:styleId="WW8Num14z1">
    <w:name w:val="WW8Num14z1"/>
    <w:rsid w:val="00642DF9"/>
    <w:rPr>
      <w:rFonts w:ascii="Courier New" w:hAnsi="Courier New" w:cs="Courier New" w:hint="default"/>
    </w:rPr>
  </w:style>
  <w:style w:type="character" w:customStyle="1" w:styleId="WW8Num14z2">
    <w:name w:val="WW8Num14z2"/>
    <w:rsid w:val="00642DF9"/>
    <w:rPr>
      <w:rFonts w:ascii="Wingdings" w:hAnsi="Wingdings" w:cs="Wingdings" w:hint="default"/>
    </w:rPr>
  </w:style>
  <w:style w:type="character" w:customStyle="1" w:styleId="WW8Num14z3">
    <w:name w:val="WW8Num14z3"/>
    <w:rsid w:val="00642DF9"/>
    <w:rPr>
      <w:rFonts w:ascii="Symbol" w:hAnsi="Symbol" w:cs="Symbol" w:hint="default"/>
    </w:rPr>
  </w:style>
  <w:style w:type="character" w:customStyle="1" w:styleId="WW8Num15z0">
    <w:name w:val="WW8Num15z0"/>
    <w:rsid w:val="00642DF9"/>
    <w:rPr>
      <w:rFonts w:ascii="Symbol" w:hAnsi="Symbol" w:cs="OpenSymbol"/>
    </w:rPr>
  </w:style>
  <w:style w:type="character" w:customStyle="1" w:styleId="WW8Num15z1">
    <w:name w:val="WW8Num15z1"/>
    <w:rsid w:val="00642DF9"/>
    <w:rPr>
      <w:rFonts w:ascii="OpenSymbol" w:hAnsi="OpenSymbol" w:cs="OpenSymbol"/>
    </w:rPr>
  </w:style>
  <w:style w:type="character" w:customStyle="1" w:styleId="WW8Num16z0">
    <w:name w:val="WW8Num16z0"/>
    <w:rsid w:val="00642DF9"/>
    <w:rPr>
      <w:rFonts w:ascii="Symbol" w:hAnsi="Symbol" w:cs="OpenSymbol"/>
    </w:rPr>
  </w:style>
  <w:style w:type="character" w:customStyle="1" w:styleId="WW8Num16z1">
    <w:name w:val="WW8Num16z1"/>
    <w:rsid w:val="00642DF9"/>
    <w:rPr>
      <w:rFonts w:ascii="OpenSymbol" w:hAnsi="OpenSymbol" w:cs="OpenSymbol"/>
    </w:rPr>
  </w:style>
  <w:style w:type="character" w:customStyle="1" w:styleId="WW8Num17z0">
    <w:name w:val="WW8Num17z0"/>
    <w:rsid w:val="00642DF9"/>
    <w:rPr>
      <w:rFonts w:ascii="Symbol" w:hAnsi="Symbol" w:cs="Symbol" w:hint="default"/>
      <w:sz w:val="22"/>
      <w:szCs w:val="22"/>
    </w:rPr>
  </w:style>
  <w:style w:type="character" w:customStyle="1" w:styleId="WW8Num17z1">
    <w:name w:val="WW8Num17z1"/>
    <w:rsid w:val="00642DF9"/>
    <w:rPr>
      <w:rFonts w:ascii="Courier New" w:hAnsi="Courier New" w:cs="Courier New" w:hint="default"/>
    </w:rPr>
  </w:style>
  <w:style w:type="character" w:customStyle="1" w:styleId="WW8Num17z3">
    <w:name w:val="WW8Num17z3"/>
    <w:rsid w:val="00642DF9"/>
    <w:rPr>
      <w:rFonts w:ascii="Symbol" w:hAnsi="Symbol" w:cs="Symbol" w:hint="default"/>
    </w:rPr>
  </w:style>
  <w:style w:type="character" w:customStyle="1" w:styleId="WW8Num18z0">
    <w:name w:val="WW8Num18z0"/>
    <w:rsid w:val="00642DF9"/>
    <w:rPr>
      <w:rFonts w:ascii="Symbol" w:hAnsi="Symbol" w:cs="Symbol" w:hint="default"/>
      <w:sz w:val="22"/>
      <w:szCs w:val="22"/>
    </w:rPr>
  </w:style>
  <w:style w:type="character" w:customStyle="1" w:styleId="WW8Num18z1">
    <w:name w:val="WW8Num18z1"/>
    <w:rsid w:val="00642DF9"/>
    <w:rPr>
      <w:rFonts w:ascii="Courier New" w:hAnsi="Courier New" w:cs="Courier New" w:hint="default"/>
    </w:rPr>
  </w:style>
  <w:style w:type="character" w:customStyle="1" w:styleId="WW8Num18z2">
    <w:name w:val="WW8Num18z2"/>
    <w:rsid w:val="00642DF9"/>
    <w:rPr>
      <w:rFonts w:ascii="Wingdings" w:hAnsi="Wingdings" w:cs="Wingdings" w:hint="default"/>
    </w:rPr>
  </w:style>
  <w:style w:type="character" w:customStyle="1" w:styleId="WW-DefaultParagraphFont">
    <w:name w:val="WW-Default Paragraph Font"/>
    <w:rsid w:val="00642DF9"/>
  </w:style>
  <w:style w:type="character" w:customStyle="1" w:styleId="WW8Num2z1">
    <w:name w:val="WW8Num2z1"/>
    <w:rsid w:val="00642DF9"/>
    <w:rPr>
      <w:rFonts w:ascii="OpenSymbol" w:hAnsi="OpenSymbol" w:cs="OpenSymbol"/>
    </w:rPr>
  </w:style>
  <w:style w:type="character" w:customStyle="1" w:styleId="WW8Num3z1">
    <w:name w:val="WW8Num3z1"/>
    <w:rsid w:val="00642DF9"/>
    <w:rPr>
      <w:rFonts w:ascii="OpenSymbol" w:hAnsi="OpenSymbol" w:cs="OpenSymbol"/>
    </w:rPr>
  </w:style>
  <w:style w:type="character" w:customStyle="1" w:styleId="WW8Num6z1">
    <w:name w:val="WW8Num6z1"/>
    <w:rsid w:val="00642DF9"/>
  </w:style>
  <w:style w:type="character" w:customStyle="1" w:styleId="WW8Num6z2">
    <w:name w:val="WW8Num6z2"/>
    <w:rsid w:val="00642DF9"/>
  </w:style>
  <w:style w:type="character" w:customStyle="1" w:styleId="WW8Num6z3">
    <w:name w:val="WW8Num6z3"/>
    <w:rsid w:val="00642DF9"/>
  </w:style>
  <w:style w:type="character" w:customStyle="1" w:styleId="WW8Num6z4">
    <w:name w:val="WW8Num6z4"/>
    <w:rsid w:val="00642DF9"/>
  </w:style>
  <w:style w:type="character" w:customStyle="1" w:styleId="WW8Num6z5">
    <w:name w:val="WW8Num6z5"/>
    <w:rsid w:val="00642DF9"/>
  </w:style>
  <w:style w:type="character" w:customStyle="1" w:styleId="WW8Num6z6">
    <w:name w:val="WW8Num6z6"/>
    <w:rsid w:val="00642DF9"/>
  </w:style>
  <w:style w:type="character" w:customStyle="1" w:styleId="WW8Num6z7">
    <w:name w:val="WW8Num6z7"/>
    <w:rsid w:val="00642DF9"/>
  </w:style>
  <w:style w:type="character" w:customStyle="1" w:styleId="WW8Num6z8">
    <w:name w:val="WW8Num6z8"/>
    <w:rsid w:val="00642DF9"/>
  </w:style>
  <w:style w:type="character" w:customStyle="1" w:styleId="WW8Num13z1">
    <w:name w:val="WW8Num13z1"/>
    <w:rsid w:val="00642DF9"/>
    <w:rPr>
      <w:rFonts w:ascii="Symbol" w:hAnsi="Symbol" w:cs="Symbol" w:hint="default"/>
    </w:rPr>
  </w:style>
  <w:style w:type="character" w:customStyle="1" w:styleId="WW8Num13z2">
    <w:name w:val="WW8Num13z2"/>
    <w:rsid w:val="00642DF9"/>
  </w:style>
  <w:style w:type="character" w:customStyle="1" w:styleId="WW8Num13z3">
    <w:name w:val="WW8Num13z3"/>
    <w:rsid w:val="00642DF9"/>
  </w:style>
  <w:style w:type="character" w:customStyle="1" w:styleId="WW8Num13z4">
    <w:name w:val="WW8Num13z4"/>
    <w:rsid w:val="00642DF9"/>
  </w:style>
  <w:style w:type="character" w:customStyle="1" w:styleId="WW8Num13z5">
    <w:name w:val="WW8Num13z5"/>
    <w:rsid w:val="00642DF9"/>
  </w:style>
  <w:style w:type="character" w:customStyle="1" w:styleId="WW8Num13z6">
    <w:name w:val="WW8Num13z6"/>
    <w:rsid w:val="00642DF9"/>
  </w:style>
  <w:style w:type="character" w:customStyle="1" w:styleId="WW8Num13z7">
    <w:name w:val="WW8Num13z7"/>
    <w:rsid w:val="00642DF9"/>
  </w:style>
  <w:style w:type="character" w:customStyle="1" w:styleId="WW8Num13z8">
    <w:name w:val="WW8Num13z8"/>
    <w:rsid w:val="00642DF9"/>
  </w:style>
  <w:style w:type="character" w:customStyle="1" w:styleId="WW8Num16z2">
    <w:name w:val="WW8Num16z2"/>
    <w:rsid w:val="00642DF9"/>
  </w:style>
  <w:style w:type="character" w:customStyle="1" w:styleId="WW8Num16z3">
    <w:name w:val="WW8Num16z3"/>
    <w:rsid w:val="00642DF9"/>
  </w:style>
  <w:style w:type="character" w:customStyle="1" w:styleId="WW8Num16z4">
    <w:name w:val="WW8Num16z4"/>
    <w:rsid w:val="00642DF9"/>
  </w:style>
  <w:style w:type="character" w:customStyle="1" w:styleId="WW8Num16z5">
    <w:name w:val="WW8Num16z5"/>
    <w:rsid w:val="00642DF9"/>
  </w:style>
  <w:style w:type="character" w:customStyle="1" w:styleId="WW8Num16z6">
    <w:name w:val="WW8Num16z6"/>
    <w:rsid w:val="00642DF9"/>
  </w:style>
  <w:style w:type="character" w:customStyle="1" w:styleId="WW8Num16z7">
    <w:name w:val="WW8Num16z7"/>
    <w:rsid w:val="00642DF9"/>
  </w:style>
  <w:style w:type="character" w:customStyle="1" w:styleId="WW8Num16z8">
    <w:name w:val="WW8Num16z8"/>
    <w:rsid w:val="00642DF9"/>
  </w:style>
  <w:style w:type="character" w:customStyle="1" w:styleId="WW8Num17z2">
    <w:name w:val="WW8Num17z2"/>
    <w:rsid w:val="00642DF9"/>
    <w:rPr>
      <w:rFonts w:ascii="Wingdings" w:hAnsi="Wingdings" w:cs="Wingdings" w:hint="default"/>
    </w:rPr>
  </w:style>
  <w:style w:type="character" w:customStyle="1" w:styleId="WW-DefaultParagraphFont1">
    <w:name w:val="WW-Default Paragraph Font1"/>
    <w:rsid w:val="00642DF9"/>
  </w:style>
  <w:style w:type="character" w:customStyle="1" w:styleId="WW-DefaultParagraphFont11">
    <w:name w:val="WW-Default Paragraph Font11"/>
    <w:rsid w:val="00642DF9"/>
  </w:style>
  <w:style w:type="character" w:customStyle="1" w:styleId="WW8Num5z1">
    <w:name w:val="WW8Num5z1"/>
    <w:rsid w:val="00642DF9"/>
  </w:style>
  <w:style w:type="character" w:customStyle="1" w:styleId="WW8Num5z2">
    <w:name w:val="WW8Num5z2"/>
    <w:rsid w:val="00642DF9"/>
  </w:style>
  <w:style w:type="character" w:customStyle="1" w:styleId="WW8Num5z3">
    <w:name w:val="WW8Num5z3"/>
    <w:rsid w:val="00642DF9"/>
  </w:style>
  <w:style w:type="character" w:customStyle="1" w:styleId="WW8Num5z4">
    <w:name w:val="WW8Num5z4"/>
    <w:rsid w:val="00642DF9"/>
  </w:style>
  <w:style w:type="character" w:customStyle="1" w:styleId="WW8Num5z5">
    <w:name w:val="WW8Num5z5"/>
    <w:rsid w:val="00642DF9"/>
  </w:style>
  <w:style w:type="character" w:customStyle="1" w:styleId="WW8Num5z6">
    <w:name w:val="WW8Num5z6"/>
    <w:rsid w:val="00642DF9"/>
  </w:style>
  <w:style w:type="character" w:customStyle="1" w:styleId="WW8Num5z7">
    <w:name w:val="WW8Num5z7"/>
    <w:rsid w:val="00642DF9"/>
  </w:style>
  <w:style w:type="character" w:customStyle="1" w:styleId="WW8Num5z8">
    <w:name w:val="WW8Num5z8"/>
    <w:rsid w:val="00642DF9"/>
  </w:style>
  <w:style w:type="character" w:customStyle="1" w:styleId="WW8Num8z1">
    <w:name w:val="WW8Num8z1"/>
    <w:rsid w:val="00642DF9"/>
  </w:style>
  <w:style w:type="character" w:customStyle="1" w:styleId="WW8Num8z2">
    <w:name w:val="WW8Num8z2"/>
    <w:rsid w:val="00642DF9"/>
  </w:style>
  <w:style w:type="character" w:customStyle="1" w:styleId="WW8Num8z3">
    <w:name w:val="WW8Num8z3"/>
    <w:rsid w:val="00642DF9"/>
  </w:style>
  <w:style w:type="character" w:customStyle="1" w:styleId="WW8Num8z4">
    <w:name w:val="WW8Num8z4"/>
    <w:rsid w:val="00642DF9"/>
  </w:style>
  <w:style w:type="character" w:customStyle="1" w:styleId="WW8Num8z5">
    <w:name w:val="WW8Num8z5"/>
    <w:rsid w:val="00642DF9"/>
  </w:style>
  <w:style w:type="character" w:customStyle="1" w:styleId="WW8Num8z6">
    <w:name w:val="WW8Num8z6"/>
    <w:rsid w:val="00642DF9"/>
  </w:style>
  <w:style w:type="character" w:customStyle="1" w:styleId="WW8Num8z7">
    <w:name w:val="WW8Num8z7"/>
    <w:rsid w:val="00642DF9"/>
  </w:style>
  <w:style w:type="character" w:customStyle="1" w:styleId="WW8Num8z8">
    <w:name w:val="WW8Num8z8"/>
    <w:rsid w:val="00642DF9"/>
  </w:style>
  <w:style w:type="character" w:customStyle="1" w:styleId="WW8Num9z1">
    <w:name w:val="WW8Num9z1"/>
    <w:rsid w:val="00642DF9"/>
    <w:rPr>
      <w:rFonts w:ascii="Courier New" w:hAnsi="Courier New" w:cs="Courier New" w:hint="default"/>
    </w:rPr>
  </w:style>
  <w:style w:type="character" w:customStyle="1" w:styleId="WW8Num9z2">
    <w:name w:val="WW8Num9z2"/>
    <w:rsid w:val="00642DF9"/>
    <w:rPr>
      <w:rFonts w:ascii="Wingdings" w:hAnsi="Wingdings" w:cs="Wingdings" w:hint="default"/>
    </w:rPr>
  </w:style>
  <w:style w:type="character" w:customStyle="1" w:styleId="WW8Num9z3">
    <w:name w:val="WW8Num9z3"/>
    <w:rsid w:val="00642DF9"/>
    <w:rPr>
      <w:rFonts w:ascii="Symbol" w:hAnsi="Symbol" w:cs="Symbol" w:hint="default"/>
    </w:rPr>
  </w:style>
  <w:style w:type="character" w:customStyle="1" w:styleId="WW8Num10z3">
    <w:name w:val="WW8Num10z3"/>
    <w:rsid w:val="00642DF9"/>
    <w:rPr>
      <w:rFonts w:hint="default"/>
      <w:b w:val="0"/>
      <w:color w:val="000000"/>
    </w:rPr>
  </w:style>
  <w:style w:type="character" w:customStyle="1" w:styleId="WW8Num12z1">
    <w:name w:val="WW8Num12z1"/>
    <w:rsid w:val="00642DF9"/>
  </w:style>
  <w:style w:type="character" w:customStyle="1" w:styleId="WW8Num12z2">
    <w:name w:val="WW8Num12z2"/>
    <w:rsid w:val="00642DF9"/>
  </w:style>
  <w:style w:type="character" w:customStyle="1" w:styleId="WW8Num12z3">
    <w:name w:val="WW8Num12z3"/>
    <w:rsid w:val="00642DF9"/>
  </w:style>
  <w:style w:type="character" w:customStyle="1" w:styleId="WW8Num12z4">
    <w:name w:val="WW8Num12z4"/>
    <w:rsid w:val="00642DF9"/>
  </w:style>
  <w:style w:type="character" w:customStyle="1" w:styleId="WW8Num12z5">
    <w:name w:val="WW8Num12z5"/>
    <w:rsid w:val="00642DF9"/>
  </w:style>
  <w:style w:type="character" w:customStyle="1" w:styleId="WW8Num12z6">
    <w:name w:val="WW8Num12z6"/>
    <w:rsid w:val="00642DF9"/>
  </w:style>
  <w:style w:type="character" w:customStyle="1" w:styleId="WW8Num12z7">
    <w:name w:val="WW8Num12z7"/>
    <w:rsid w:val="00642DF9"/>
  </w:style>
  <w:style w:type="character" w:customStyle="1" w:styleId="WW8Num12z8">
    <w:name w:val="WW8Num12z8"/>
    <w:rsid w:val="00642DF9"/>
  </w:style>
  <w:style w:type="character" w:customStyle="1" w:styleId="WW8Num14z4">
    <w:name w:val="WW8Num14z4"/>
    <w:rsid w:val="00642DF9"/>
  </w:style>
  <w:style w:type="character" w:customStyle="1" w:styleId="WW8Num14z5">
    <w:name w:val="WW8Num14z5"/>
    <w:rsid w:val="00642DF9"/>
  </w:style>
  <w:style w:type="character" w:customStyle="1" w:styleId="WW8Num14z6">
    <w:name w:val="WW8Num14z6"/>
    <w:rsid w:val="00642DF9"/>
  </w:style>
  <w:style w:type="character" w:customStyle="1" w:styleId="WW8Num14z7">
    <w:name w:val="WW8Num14z7"/>
    <w:rsid w:val="00642DF9"/>
  </w:style>
  <w:style w:type="character" w:customStyle="1" w:styleId="WW8Num14z8">
    <w:name w:val="WW8Num14z8"/>
    <w:rsid w:val="00642DF9"/>
  </w:style>
  <w:style w:type="character" w:customStyle="1" w:styleId="WW8Num15z2">
    <w:name w:val="WW8Num15z2"/>
    <w:rsid w:val="00642DF9"/>
    <w:rPr>
      <w:rFonts w:ascii="Wingdings" w:hAnsi="Wingdings" w:cs="Wingdings" w:hint="default"/>
    </w:rPr>
  </w:style>
  <w:style w:type="character" w:customStyle="1" w:styleId="WW8Num17z4">
    <w:name w:val="WW8Num17z4"/>
    <w:rsid w:val="00642DF9"/>
  </w:style>
  <w:style w:type="character" w:customStyle="1" w:styleId="WW8Num17z5">
    <w:name w:val="WW8Num17z5"/>
    <w:rsid w:val="00642DF9"/>
  </w:style>
  <w:style w:type="character" w:customStyle="1" w:styleId="WW8Num17z6">
    <w:name w:val="WW8Num17z6"/>
    <w:rsid w:val="00642DF9"/>
  </w:style>
  <w:style w:type="character" w:customStyle="1" w:styleId="WW8Num17z7">
    <w:name w:val="WW8Num17z7"/>
    <w:rsid w:val="00642DF9"/>
  </w:style>
  <w:style w:type="character" w:customStyle="1" w:styleId="WW8Num17z8">
    <w:name w:val="WW8Num17z8"/>
    <w:rsid w:val="00642DF9"/>
  </w:style>
  <w:style w:type="character" w:customStyle="1" w:styleId="WW8Num18z3">
    <w:name w:val="WW8Num18z3"/>
    <w:rsid w:val="00642DF9"/>
  </w:style>
  <w:style w:type="character" w:customStyle="1" w:styleId="WW8Num18z4">
    <w:name w:val="WW8Num18z4"/>
    <w:rsid w:val="00642DF9"/>
  </w:style>
  <w:style w:type="character" w:customStyle="1" w:styleId="WW8Num18z5">
    <w:name w:val="WW8Num18z5"/>
    <w:rsid w:val="00642DF9"/>
  </w:style>
  <w:style w:type="character" w:customStyle="1" w:styleId="WW8Num18z6">
    <w:name w:val="WW8Num18z6"/>
    <w:rsid w:val="00642DF9"/>
  </w:style>
  <w:style w:type="character" w:customStyle="1" w:styleId="WW8Num18z7">
    <w:name w:val="WW8Num18z7"/>
    <w:rsid w:val="00642DF9"/>
  </w:style>
  <w:style w:type="character" w:customStyle="1" w:styleId="WW8Num18z8">
    <w:name w:val="WW8Num18z8"/>
    <w:rsid w:val="00642DF9"/>
  </w:style>
  <w:style w:type="character" w:customStyle="1" w:styleId="WW8Num19z0">
    <w:name w:val="WW8Num19z0"/>
    <w:rsid w:val="00642DF9"/>
    <w:rPr>
      <w:rFonts w:ascii="Symbol" w:hAnsi="Symbol" w:cs="Symbol" w:hint="default"/>
      <w:color w:val="000000"/>
      <w:sz w:val="24"/>
      <w:lang w:val="sl-SI"/>
    </w:rPr>
  </w:style>
  <w:style w:type="character" w:customStyle="1" w:styleId="WW8Num19z1">
    <w:name w:val="WW8Num19z1"/>
    <w:rsid w:val="00642DF9"/>
    <w:rPr>
      <w:rFonts w:ascii="Courier New" w:hAnsi="Courier New" w:cs="Courier New" w:hint="default"/>
    </w:rPr>
  </w:style>
  <w:style w:type="character" w:customStyle="1" w:styleId="WW8Num19z2">
    <w:name w:val="WW8Num19z2"/>
    <w:rsid w:val="00642DF9"/>
    <w:rPr>
      <w:rFonts w:ascii="Wingdings" w:hAnsi="Wingdings" w:cs="Wingdings" w:hint="default"/>
    </w:rPr>
  </w:style>
  <w:style w:type="character" w:customStyle="1" w:styleId="WW8Num20z0">
    <w:name w:val="WW8Num20z0"/>
    <w:rsid w:val="00642DF9"/>
    <w:rPr>
      <w:rFonts w:hint="default"/>
    </w:rPr>
  </w:style>
  <w:style w:type="character" w:customStyle="1" w:styleId="WW8Num21z0">
    <w:name w:val="WW8Num21z0"/>
    <w:rsid w:val="00642DF9"/>
    <w:rPr>
      <w:rFonts w:ascii="Symbol" w:hAnsi="Symbol" w:cs="Symbol" w:hint="default"/>
    </w:rPr>
  </w:style>
  <w:style w:type="character" w:customStyle="1" w:styleId="WW8Num21z1">
    <w:name w:val="WW8Num21z1"/>
    <w:rsid w:val="00642DF9"/>
    <w:rPr>
      <w:rFonts w:ascii="Courier New" w:hAnsi="Courier New" w:cs="Courier New" w:hint="default"/>
    </w:rPr>
  </w:style>
  <w:style w:type="character" w:customStyle="1" w:styleId="WW8Num21z2">
    <w:name w:val="WW8Num21z2"/>
    <w:rsid w:val="00642DF9"/>
    <w:rPr>
      <w:rFonts w:ascii="Wingdings" w:hAnsi="Wingdings" w:cs="Wingdings" w:hint="default"/>
    </w:rPr>
  </w:style>
  <w:style w:type="character" w:customStyle="1" w:styleId="WW8Num22z0">
    <w:name w:val="WW8Num22z0"/>
    <w:rsid w:val="00642DF9"/>
    <w:rPr>
      <w:rFonts w:ascii="Cambria" w:hAnsi="Cambria" w:cs="Cambria"/>
      <w:b/>
      <w:bCs/>
      <w:caps/>
      <w:sz w:val="22"/>
      <w:szCs w:val="22"/>
    </w:rPr>
  </w:style>
  <w:style w:type="character" w:customStyle="1" w:styleId="WW8Num22z1">
    <w:name w:val="WW8Num22z1"/>
    <w:rsid w:val="00642DF9"/>
    <w:rPr>
      <w:rFonts w:ascii="Symbol" w:hAnsi="Symbol" w:cs="Symbol" w:hint="default"/>
    </w:rPr>
  </w:style>
  <w:style w:type="character" w:customStyle="1" w:styleId="WW8Num22z2">
    <w:name w:val="WW8Num22z2"/>
    <w:rsid w:val="00642DF9"/>
  </w:style>
  <w:style w:type="character" w:customStyle="1" w:styleId="WW8Num22z3">
    <w:name w:val="WW8Num22z3"/>
    <w:rsid w:val="00642DF9"/>
  </w:style>
  <w:style w:type="character" w:customStyle="1" w:styleId="WW8Num22z4">
    <w:name w:val="WW8Num22z4"/>
    <w:rsid w:val="00642DF9"/>
  </w:style>
  <w:style w:type="character" w:customStyle="1" w:styleId="WW8Num22z5">
    <w:name w:val="WW8Num22z5"/>
    <w:rsid w:val="00642DF9"/>
  </w:style>
  <w:style w:type="character" w:customStyle="1" w:styleId="WW8Num22z6">
    <w:name w:val="WW8Num22z6"/>
    <w:rsid w:val="00642DF9"/>
  </w:style>
  <w:style w:type="character" w:customStyle="1" w:styleId="WW8Num22z7">
    <w:name w:val="WW8Num22z7"/>
    <w:rsid w:val="00642DF9"/>
  </w:style>
  <w:style w:type="character" w:customStyle="1" w:styleId="WW8Num22z8">
    <w:name w:val="WW8Num22z8"/>
    <w:rsid w:val="00642DF9"/>
  </w:style>
  <w:style w:type="character" w:customStyle="1" w:styleId="WW8Num23z0">
    <w:name w:val="WW8Num23z0"/>
    <w:rsid w:val="00642DF9"/>
    <w:rPr>
      <w:rFonts w:ascii="Symbol" w:hAnsi="Symbol" w:cs="Symbol" w:hint="default"/>
    </w:rPr>
  </w:style>
  <w:style w:type="character" w:customStyle="1" w:styleId="WW8Num23z1">
    <w:name w:val="WW8Num23z1"/>
    <w:rsid w:val="00642DF9"/>
    <w:rPr>
      <w:rFonts w:ascii="Courier New" w:hAnsi="Courier New" w:cs="Courier New" w:hint="default"/>
    </w:rPr>
  </w:style>
  <w:style w:type="character" w:customStyle="1" w:styleId="WW8Num23z2">
    <w:name w:val="WW8Num23z2"/>
    <w:rsid w:val="00642DF9"/>
    <w:rPr>
      <w:rFonts w:ascii="Wingdings" w:hAnsi="Wingdings" w:cs="Wingdings" w:hint="default"/>
    </w:rPr>
  </w:style>
  <w:style w:type="character" w:customStyle="1" w:styleId="WW8Num24z0">
    <w:name w:val="WW8Num24z0"/>
    <w:rsid w:val="00642DF9"/>
    <w:rPr>
      <w:rFonts w:ascii="Symbol" w:hAnsi="Symbol" w:cs="Symbol" w:hint="default"/>
    </w:rPr>
  </w:style>
  <w:style w:type="character" w:customStyle="1" w:styleId="WW8Num24z1">
    <w:name w:val="WW8Num24z1"/>
    <w:rsid w:val="00642DF9"/>
    <w:rPr>
      <w:rFonts w:ascii="Courier New" w:hAnsi="Courier New" w:cs="Courier New" w:hint="default"/>
    </w:rPr>
  </w:style>
  <w:style w:type="character" w:customStyle="1" w:styleId="WW8Num24z2">
    <w:name w:val="WW8Num24z2"/>
    <w:rsid w:val="00642DF9"/>
    <w:rPr>
      <w:rFonts w:ascii="Wingdings" w:hAnsi="Wingdings" w:cs="Wingdings" w:hint="default"/>
    </w:rPr>
  </w:style>
  <w:style w:type="character" w:customStyle="1" w:styleId="WW8Num25z0">
    <w:name w:val="WW8Num25z0"/>
    <w:rsid w:val="00642DF9"/>
    <w:rPr>
      <w:rFonts w:ascii="Symbol" w:eastAsia="Calibri" w:hAnsi="Symbol" w:cs="Times New Roman" w:hint="default"/>
    </w:rPr>
  </w:style>
  <w:style w:type="character" w:customStyle="1" w:styleId="WW8Num25z1">
    <w:name w:val="WW8Num25z1"/>
    <w:rsid w:val="00642DF9"/>
    <w:rPr>
      <w:rFonts w:ascii="Courier New" w:hAnsi="Courier New" w:cs="Courier New" w:hint="default"/>
    </w:rPr>
  </w:style>
  <w:style w:type="character" w:customStyle="1" w:styleId="WW8Num25z2">
    <w:name w:val="WW8Num25z2"/>
    <w:rsid w:val="00642DF9"/>
    <w:rPr>
      <w:rFonts w:ascii="Wingdings" w:hAnsi="Wingdings" w:cs="Wingdings" w:hint="default"/>
    </w:rPr>
  </w:style>
  <w:style w:type="character" w:customStyle="1" w:styleId="WW8Num25z3">
    <w:name w:val="WW8Num25z3"/>
    <w:rsid w:val="00642DF9"/>
    <w:rPr>
      <w:rFonts w:ascii="Symbol" w:hAnsi="Symbol" w:cs="Symbol" w:hint="default"/>
    </w:rPr>
  </w:style>
  <w:style w:type="character" w:customStyle="1" w:styleId="WW8Num26z0">
    <w:name w:val="WW8Num26z0"/>
    <w:rsid w:val="00642DF9"/>
    <w:rPr>
      <w:rFonts w:hint="default"/>
    </w:rPr>
  </w:style>
  <w:style w:type="character" w:customStyle="1" w:styleId="WW8Num26z1">
    <w:name w:val="WW8Num26z1"/>
    <w:rsid w:val="00642DF9"/>
  </w:style>
  <w:style w:type="character" w:customStyle="1" w:styleId="WW8Num26z2">
    <w:name w:val="WW8Num26z2"/>
    <w:rsid w:val="00642DF9"/>
  </w:style>
  <w:style w:type="character" w:customStyle="1" w:styleId="WW8Num26z3">
    <w:name w:val="WW8Num26z3"/>
    <w:rsid w:val="00642DF9"/>
  </w:style>
  <w:style w:type="character" w:customStyle="1" w:styleId="WW8Num26z4">
    <w:name w:val="WW8Num26z4"/>
    <w:rsid w:val="00642DF9"/>
  </w:style>
  <w:style w:type="character" w:customStyle="1" w:styleId="WW8Num26z5">
    <w:name w:val="WW8Num26z5"/>
    <w:rsid w:val="00642DF9"/>
  </w:style>
  <w:style w:type="character" w:customStyle="1" w:styleId="WW8Num26z6">
    <w:name w:val="WW8Num26z6"/>
    <w:rsid w:val="00642DF9"/>
  </w:style>
  <w:style w:type="character" w:customStyle="1" w:styleId="WW8Num26z7">
    <w:name w:val="WW8Num26z7"/>
    <w:rsid w:val="00642DF9"/>
  </w:style>
  <w:style w:type="character" w:customStyle="1" w:styleId="WW8Num26z8">
    <w:name w:val="WW8Num26z8"/>
    <w:rsid w:val="00642DF9"/>
  </w:style>
  <w:style w:type="character" w:customStyle="1" w:styleId="WW8Num27z0">
    <w:name w:val="WW8Num27z0"/>
    <w:rsid w:val="00642DF9"/>
    <w:rPr>
      <w:rFonts w:hint="default"/>
      <w:lang w:val="da-DK"/>
    </w:rPr>
  </w:style>
  <w:style w:type="character" w:customStyle="1" w:styleId="WW8Num27z1">
    <w:name w:val="WW8Num27z1"/>
    <w:rsid w:val="00642DF9"/>
  </w:style>
  <w:style w:type="character" w:customStyle="1" w:styleId="WW8Num27z2">
    <w:name w:val="WW8Num27z2"/>
    <w:rsid w:val="00642DF9"/>
  </w:style>
  <w:style w:type="character" w:customStyle="1" w:styleId="WW8Num27z3">
    <w:name w:val="WW8Num27z3"/>
    <w:rsid w:val="00642DF9"/>
  </w:style>
  <w:style w:type="character" w:customStyle="1" w:styleId="WW8Num27z4">
    <w:name w:val="WW8Num27z4"/>
    <w:rsid w:val="00642DF9"/>
  </w:style>
  <w:style w:type="character" w:customStyle="1" w:styleId="WW8Num27z5">
    <w:name w:val="WW8Num27z5"/>
    <w:rsid w:val="00642DF9"/>
  </w:style>
  <w:style w:type="character" w:customStyle="1" w:styleId="WW8Num27z6">
    <w:name w:val="WW8Num27z6"/>
    <w:rsid w:val="00642DF9"/>
  </w:style>
  <w:style w:type="character" w:customStyle="1" w:styleId="WW8Num27z7">
    <w:name w:val="WW8Num27z7"/>
    <w:rsid w:val="00642DF9"/>
  </w:style>
  <w:style w:type="character" w:customStyle="1" w:styleId="WW8Num27z8">
    <w:name w:val="WW8Num27z8"/>
    <w:rsid w:val="00642DF9"/>
  </w:style>
  <w:style w:type="character" w:customStyle="1" w:styleId="WW8Num28z0">
    <w:name w:val="WW8Num28z0"/>
    <w:rsid w:val="00642DF9"/>
    <w:rPr>
      <w:b/>
    </w:rPr>
  </w:style>
  <w:style w:type="character" w:customStyle="1" w:styleId="WW8Num28z1">
    <w:name w:val="WW8Num28z1"/>
    <w:rsid w:val="00642DF9"/>
  </w:style>
  <w:style w:type="character" w:customStyle="1" w:styleId="WW8Num28z2">
    <w:name w:val="WW8Num28z2"/>
    <w:rsid w:val="00642DF9"/>
  </w:style>
  <w:style w:type="character" w:customStyle="1" w:styleId="WW8Num28z3">
    <w:name w:val="WW8Num28z3"/>
    <w:rsid w:val="00642DF9"/>
  </w:style>
  <w:style w:type="character" w:customStyle="1" w:styleId="WW8Num28z4">
    <w:name w:val="WW8Num28z4"/>
    <w:rsid w:val="00642DF9"/>
  </w:style>
  <w:style w:type="character" w:customStyle="1" w:styleId="WW8Num28z5">
    <w:name w:val="WW8Num28z5"/>
    <w:rsid w:val="00642DF9"/>
  </w:style>
  <w:style w:type="character" w:customStyle="1" w:styleId="WW8Num28z6">
    <w:name w:val="WW8Num28z6"/>
    <w:rsid w:val="00642DF9"/>
  </w:style>
  <w:style w:type="character" w:customStyle="1" w:styleId="WW8Num28z7">
    <w:name w:val="WW8Num28z7"/>
    <w:rsid w:val="00642DF9"/>
  </w:style>
  <w:style w:type="character" w:customStyle="1" w:styleId="WW8Num28z8">
    <w:name w:val="WW8Num28z8"/>
    <w:rsid w:val="00642DF9"/>
  </w:style>
  <w:style w:type="character" w:customStyle="1" w:styleId="WW-DefaultParagraphFont111">
    <w:name w:val="WW-Default Paragraph Font111"/>
    <w:rsid w:val="00642DF9"/>
  </w:style>
  <w:style w:type="character" w:customStyle="1" w:styleId="BodyTextIndent2Char">
    <w:name w:val="Body Text Indent 2 Char"/>
    <w:rsid w:val="00642DF9"/>
    <w:rPr>
      <w:sz w:val="24"/>
      <w:lang w:val="en-GB"/>
    </w:rPr>
  </w:style>
  <w:style w:type="character" w:customStyle="1" w:styleId="Tablecaption">
    <w:name w:val="Table caption_"/>
    <w:rsid w:val="00642DF9"/>
    <w:rPr>
      <w:sz w:val="21"/>
      <w:szCs w:val="21"/>
      <w:shd w:val="clear" w:color="auto" w:fill="FFFFFF"/>
    </w:rPr>
  </w:style>
  <w:style w:type="character" w:customStyle="1" w:styleId="WW-FootnoteReference">
    <w:name w:val="WW-Footnote Reference"/>
    <w:rsid w:val="00642DF9"/>
    <w:rPr>
      <w:vertAlign w:val="superscript"/>
    </w:rPr>
  </w:style>
  <w:style w:type="character" w:customStyle="1" w:styleId="EndnoteCharacters">
    <w:name w:val="Endnote Characters"/>
    <w:rsid w:val="00642DF9"/>
    <w:rPr>
      <w:vertAlign w:val="superscript"/>
    </w:rPr>
  </w:style>
  <w:style w:type="character" w:customStyle="1" w:styleId="WW-EndnoteCharacters">
    <w:name w:val="WW-Endnote Characters"/>
    <w:rsid w:val="00642DF9"/>
  </w:style>
  <w:style w:type="character" w:customStyle="1" w:styleId="Bullets">
    <w:name w:val="Bullets"/>
    <w:rsid w:val="00642DF9"/>
    <w:rPr>
      <w:rFonts w:ascii="OpenSymbol" w:eastAsia="OpenSymbol" w:hAnsi="OpenSymbol" w:cs="OpenSymbol"/>
    </w:rPr>
  </w:style>
  <w:style w:type="character" w:customStyle="1" w:styleId="WW-FootnoteReference1">
    <w:name w:val="WW-Footnote Reference1"/>
    <w:rsid w:val="00642DF9"/>
    <w:rPr>
      <w:vertAlign w:val="superscript"/>
    </w:rPr>
  </w:style>
  <w:style w:type="paragraph" w:customStyle="1" w:styleId="Heading">
    <w:name w:val="Heading"/>
    <w:basedOn w:val="Navaden"/>
    <w:next w:val="Telobesedila"/>
    <w:rsid w:val="00642DF9"/>
    <w:pPr>
      <w:suppressAutoHyphens/>
      <w:spacing w:line="240" w:lineRule="auto"/>
      <w:jc w:val="center"/>
    </w:pPr>
    <w:rPr>
      <w:rFonts w:ascii="Arial" w:eastAsia="Times New Roman" w:hAnsi="Arial" w:cs="Arial"/>
      <w:b/>
      <w:bCs/>
      <w:sz w:val="28"/>
      <w:szCs w:val="24"/>
      <w:lang w:val="x-none" w:eastAsia="zh-CN"/>
    </w:rPr>
  </w:style>
  <w:style w:type="paragraph" w:styleId="Seznam">
    <w:name w:val="List"/>
    <w:basedOn w:val="Telobesedila"/>
    <w:rsid w:val="00642DF9"/>
    <w:pPr>
      <w:suppressAutoHyphens/>
      <w:spacing w:before="0" w:after="0"/>
    </w:pPr>
    <w:rPr>
      <w:rFonts w:ascii="Times New Roman" w:hAnsi="Times New Roman" w:cs="FreeSans"/>
      <w:lang w:val="x-none" w:eastAsia="zh-CN"/>
    </w:rPr>
  </w:style>
  <w:style w:type="paragraph" w:styleId="Napis">
    <w:name w:val="caption"/>
    <w:basedOn w:val="Navaden"/>
    <w:qFormat/>
    <w:rsid w:val="00642DF9"/>
    <w:pPr>
      <w:suppressLineNumbers/>
      <w:suppressAutoHyphens/>
      <w:spacing w:before="120" w:after="120" w:line="240" w:lineRule="auto"/>
    </w:pPr>
    <w:rPr>
      <w:rFonts w:eastAsia="Times New Roman" w:cs="FreeSans"/>
      <w:i/>
      <w:iCs/>
      <w:szCs w:val="24"/>
      <w:lang w:eastAsia="zh-CN"/>
    </w:rPr>
  </w:style>
  <w:style w:type="paragraph" w:customStyle="1" w:styleId="Index">
    <w:name w:val="Index"/>
    <w:basedOn w:val="Navaden"/>
    <w:rsid w:val="00642DF9"/>
    <w:pPr>
      <w:suppressLineNumbers/>
      <w:suppressAutoHyphens/>
      <w:spacing w:line="240" w:lineRule="auto"/>
    </w:pPr>
    <w:rPr>
      <w:rFonts w:eastAsia="Times New Roman" w:cs="FreeSans"/>
      <w:szCs w:val="20"/>
      <w:lang w:eastAsia="zh-CN"/>
    </w:rPr>
  </w:style>
  <w:style w:type="paragraph" w:styleId="Telobesedila-zamik2">
    <w:name w:val="Body Text Indent 2"/>
    <w:basedOn w:val="Navaden"/>
    <w:link w:val="Telobesedila-zamik2Znak"/>
    <w:rsid w:val="00642DF9"/>
    <w:pPr>
      <w:suppressAutoHyphens/>
      <w:spacing w:after="120" w:line="480" w:lineRule="auto"/>
      <w:ind w:left="283"/>
    </w:pPr>
    <w:rPr>
      <w:rFonts w:eastAsia="Times New Roman" w:cs="Times New Roman"/>
      <w:szCs w:val="20"/>
      <w:lang w:val="en-GB" w:eastAsia="zh-CN"/>
    </w:rPr>
  </w:style>
  <w:style w:type="character" w:customStyle="1" w:styleId="Telobesedila-zamik2Znak">
    <w:name w:val="Telo besedila - zamik 2 Znak"/>
    <w:basedOn w:val="Privzetapisavaodstavka"/>
    <w:link w:val="Telobesedila-zamik2"/>
    <w:rsid w:val="00642DF9"/>
    <w:rPr>
      <w:rFonts w:eastAsia="Times New Roman" w:cs="Times New Roman"/>
      <w:szCs w:val="20"/>
      <w:lang w:val="en-GB" w:eastAsia="zh-CN"/>
    </w:rPr>
  </w:style>
  <w:style w:type="paragraph" w:styleId="Telobesedila-zamik3">
    <w:name w:val="Body Text Indent 3"/>
    <w:basedOn w:val="Navaden"/>
    <w:link w:val="Telobesedila-zamik3Znak"/>
    <w:rsid w:val="00642DF9"/>
    <w:pPr>
      <w:suppressAutoHyphens/>
      <w:spacing w:after="120" w:line="240" w:lineRule="auto"/>
      <w:ind w:left="283"/>
    </w:pPr>
    <w:rPr>
      <w:rFonts w:eastAsia="Times New Roman" w:cs="Times New Roman"/>
      <w:sz w:val="16"/>
      <w:szCs w:val="16"/>
      <w:lang w:eastAsia="zh-CN"/>
    </w:rPr>
  </w:style>
  <w:style w:type="character" w:customStyle="1" w:styleId="Telobesedila-zamik3Znak">
    <w:name w:val="Telo besedila - zamik 3 Znak"/>
    <w:basedOn w:val="Privzetapisavaodstavka"/>
    <w:link w:val="Telobesedila-zamik3"/>
    <w:rsid w:val="00642DF9"/>
    <w:rPr>
      <w:rFonts w:eastAsia="Times New Roman" w:cs="Times New Roman"/>
      <w:sz w:val="16"/>
      <w:szCs w:val="16"/>
      <w:lang w:val="sl-SI" w:eastAsia="zh-CN"/>
    </w:rPr>
  </w:style>
  <w:style w:type="paragraph" w:customStyle="1" w:styleId="Navaden1">
    <w:name w:val="Navaden1"/>
    <w:rsid w:val="00642DF9"/>
    <w:pPr>
      <w:widowControl w:val="0"/>
      <w:suppressAutoHyphens/>
      <w:spacing w:line="240" w:lineRule="auto"/>
    </w:pPr>
    <w:rPr>
      <w:rFonts w:eastAsia="Times New Roman" w:cs="Times New Roman"/>
      <w:kern w:val="2"/>
      <w:sz w:val="22"/>
      <w:szCs w:val="20"/>
      <w:lang w:eastAsia="zh-CN"/>
    </w:rPr>
  </w:style>
  <w:style w:type="paragraph" w:customStyle="1" w:styleId="3372873BB58A4DED866D2BE34882C06C">
    <w:name w:val="3372873BB58A4DED866D2BE34882C06C"/>
    <w:rsid w:val="00642DF9"/>
    <w:pPr>
      <w:suppressAutoHyphens/>
      <w:spacing w:after="200" w:line="276" w:lineRule="auto"/>
    </w:pPr>
    <w:rPr>
      <w:rFonts w:ascii="Calibri" w:eastAsia="MS Mincho" w:hAnsi="Calibri" w:cs="Arial"/>
      <w:sz w:val="22"/>
      <w:lang w:val="en-US" w:eastAsia="ja-JP"/>
    </w:rPr>
  </w:style>
  <w:style w:type="paragraph" w:customStyle="1" w:styleId="Slog">
    <w:name w:val="Slog"/>
    <w:rsid w:val="00642DF9"/>
    <w:pPr>
      <w:suppressAutoHyphens/>
      <w:spacing w:line="240" w:lineRule="auto"/>
    </w:pPr>
    <w:rPr>
      <w:rFonts w:eastAsia="Times New Roman" w:cs="Times New Roman"/>
      <w:sz w:val="20"/>
      <w:szCs w:val="20"/>
      <w:lang w:eastAsia="zh-CN"/>
    </w:rPr>
  </w:style>
  <w:style w:type="paragraph" w:customStyle="1" w:styleId="Tablecaption0">
    <w:name w:val="Table caption"/>
    <w:basedOn w:val="Navaden"/>
    <w:rsid w:val="00642DF9"/>
    <w:pPr>
      <w:shd w:val="clear" w:color="auto" w:fill="FFFFFF"/>
      <w:suppressAutoHyphens/>
      <w:spacing w:line="240" w:lineRule="atLeast"/>
    </w:pPr>
    <w:rPr>
      <w:rFonts w:eastAsia="Times New Roman" w:cs="Times New Roman"/>
      <w:sz w:val="21"/>
      <w:szCs w:val="21"/>
      <w:lang w:val="x-none" w:eastAsia="zh-CN"/>
    </w:rPr>
  </w:style>
  <w:style w:type="paragraph" w:customStyle="1" w:styleId="Slog1">
    <w:name w:val="Slog1"/>
    <w:basedOn w:val="Navaden"/>
    <w:rsid w:val="00642DF9"/>
    <w:pPr>
      <w:numPr>
        <w:numId w:val="8"/>
      </w:numPr>
      <w:suppressAutoHyphens/>
      <w:spacing w:line="240" w:lineRule="auto"/>
    </w:pPr>
    <w:rPr>
      <w:rFonts w:eastAsia="Times New Roman" w:cs="Times New Roman"/>
      <w:szCs w:val="24"/>
      <w:lang w:eastAsia="zh-CN"/>
    </w:rPr>
  </w:style>
  <w:style w:type="paragraph" w:customStyle="1" w:styleId="NoSpacing1">
    <w:name w:val="No Spacing1"/>
    <w:rsid w:val="00642DF9"/>
    <w:pPr>
      <w:suppressAutoHyphens/>
      <w:spacing w:line="240" w:lineRule="auto"/>
    </w:pPr>
    <w:rPr>
      <w:rFonts w:ascii="Calibri" w:eastAsia="Calibri" w:hAnsi="Calibri" w:cs="Calibri"/>
      <w:sz w:val="22"/>
      <w:lang w:eastAsia="zh-CN"/>
    </w:rPr>
  </w:style>
  <w:style w:type="paragraph" w:customStyle="1" w:styleId="TableParagraph">
    <w:name w:val="Table Paragraph"/>
    <w:basedOn w:val="Navaden"/>
    <w:rsid w:val="00642DF9"/>
    <w:pPr>
      <w:widowControl w:val="0"/>
      <w:suppressAutoHyphens/>
      <w:autoSpaceDE w:val="0"/>
      <w:spacing w:line="240" w:lineRule="auto"/>
    </w:pPr>
    <w:rPr>
      <w:rFonts w:ascii="Lucida Sans Unicode" w:eastAsia="Lucida Sans Unicode" w:hAnsi="Lucida Sans Unicode" w:cs="Lucida Sans Unicode"/>
      <w:sz w:val="22"/>
      <w:lang w:val="en-US" w:eastAsia="zh-CN"/>
    </w:rPr>
  </w:style>
  <w:style w:type="paragraph" w:customStyle="1" w:styleId="TableContents">
    <w:name w:val="Table Contents"/>
    <w:basedOn w:val="Navaden"/>
    <w:rsid w:val="00642DF9"/>
    <w:pPr>
      <w:suppressLineNumbers/>
      <w:suppressAutoHyphens/>
      <w:spacing w:line="240" w:lineRule="auto"/>
    </w:pPr>
    <w:rPr>
      <w:rFonts w:eastAsia="Times New Roman" w:cs="Times New Roman"/>
      <w:szCs w:val="20"/>
      <w:lang w:eastAsia="zh-CN"/>
    </w:rPr>
  </w:style>
  <w:style w:type="paragraph" w:customStyle="1" w:styleId="TableHeading">
    <w:name w:val="Table Heading"/>
    <w:basedOn w:val="TableContents"/>
    <w:rsid w:val="00642DF9"/>
    <w:pPr>
      <w:jc w:val="center"/>
    </w:pPr>
    <w:rPr>
      <w:b/>
      <w:bCs/>
    </w:rPr>
  </w:style>
  <w:style w:type="paragraph" w:customStyle="1" w:styleId="FrameContents">
    <w:name w:val="Frame Contents"/>
    <w:basedOn w:val="Navaden"/>
    <w:rsid w:val="00642DF9"/>
    <w:pPr>
      <w:suppressAutoHyphens/>
      <w:spacing w:line="240" w:lineRule="auto"/>
    </w:pPr>
    <w:rPr>
      <w:rFonts w:eastAsia="Times New Roman" w:cs="Times New Roman"/>
      <w:szCs w:val="20"/>
      <w:lang w:eastAsia="zh-CN"/>
    </w:rPr>
  </w:style>
  <w:style w:type="paragraph" w:customStyle="1" w:styleId="PreformattedText">
    <w:name w:val="Preformatted Text"/>
    <w:basedOn w:val="Navaden"/>
    <w:rsid w:val="00642DF9"/>
    <w:pPr>
      <w:suppressAutoHyphens/>
      <w:spacing w:line="240" w:lineRule="auto"/>
    </w:pPr>
    <w:rPr>
      <w:rFonts w:ascii="Liberation Mono" w:eastAsia="Liberation Mono" w:hAnsi="Liberation Mono" w:cs="Liberation Mono"/>
      <w:sz w:val="20"/>
      <w:szCs w:val="20"/>
      <w:lang w:eastAsia="zh-CN"/>
    </w:rPr>
  </w:style>
  <w:style w:type="character" w:styleId="HTMLpisalnistroj">
    <w:name w:val="HTML Typewriter"/>
    <w:uiPriority w:val="99"/>
    <w:unhideWhenUsed/>
    <w:rsid w:val="00642DF9"/>
    <w:rPr>
      <w:rFonts w:ascii="Courier New" w:eastAsia="Calibri" w:hAnsi="Courier New" w:cs="Courier New" w:hint="default"/>
      <w:sz w:val="20"/>
      <w:szCs w:val="20"/>
    </w:rPr>
  </w:style>
  <w:style w:type="table" w:customStyle="1" w:styleId="NormalTablePHPDOCX">
    <w:name w:val="Normal Table PHPDOCX"/>
    <w:uiPriority w:val="99"/>
    <w:semiHidden/>
    <w:unhideWhenUsed/>
    <w:qFormat/>
    <w:rsid w:val="00642DF9"/>
    <w:pPr>
      <w:spacing w:line="240" w:lineRule="auto"/>
    </w:pPr>
    <w:rPr>
      <w:rFonts w:asciiTheme="minorHAnsi" w:hAnsiTheme="minorHAnsi"/>
      <w:sz w:val="22"/>
    </w:rPr>
    <w:tblPr>
      <w:tblInd w:w="0" w:type="dxa"/>
      <w:tblCellMar>
        <w:top w:w="0" w:type="dxa"/>
        <w:left w:w="108" w:type="dxa"/>
        <w:bottom w:w="0" w:type="dxa"/>
        <w:right w:w="108" w:type="dxa"/>
      </w:tblCellMar>
    </w:tblPr>
  </w:style>
  <w:style w:type="table" w:customStyle="1" w:styleId="TableGridPHPDOCX">
    <w:name w:val="Table Grid PHPDOCX"/>
    <w:uiPriority w:val="59"/>
    <w:rsid w:val="00642DF9"/>
    <w:pPr>
      <w:spacing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odnaslov">
    <w:name w:val="Subtitle"/>
    <w:basedOn w:val="Navaden"/>
    <w:next w:val="Navaden"/>
    <w:link w:val="PodnaslovZnak"/>
    <w:uiPriority w:val="11"/>
    <w:qFormat/>
    <w:rsid w:val="009D1905"/>
    <w:pPr>
      <w:numPr>
        <w:ilvl w:val="1"/>
      </w:numPr>
      <w:spacing w:after="160"/>
    </w:pPr>
    <w:rPr>
      <w:rFonts w:asciiTheme="minorHAnsi" w:eastAsiaTheme="minorEastAsia" w:hAnsiTheme="minorHAnsi"/>
      <w:color w:val="5A5A5A" w:themeColor="text1" w:themeTint="A5"/>
      <w:spacing w:val="15"/>
      <w:sz w:val="22"/>
    </w:rPr>
  </w:style>
  <w:style w:type="character" w:customStyle="1" w:styleId="PodnaslovZnak">
    <w:name w:val="Podnaslov Znak"/>
    <w:basedOn w:val="Privzetapisavaodstavka"/>
    <w:link w:val="Podnaslov"/>
    <w:uiPriority w:val="11"/>
    <w:rsid w:val="009D1905"/>
    <w:rPr>
      <w:rFonts w:asciiTheme="minorHAnsi" w:eastAsiaTheme="minorEastAsia" w:hAnsiTheme="minorHAnsi"/>
      <w:color w:val="5A5A5A" w:themeColor="text1" w:themeTint="A5"/>
      <w:spacing w:val="15"/>
      <w:sz w:val="22"/>
    </w:rPr>
  </w:style>
  <w:style w:type="table" w:styleId="Tabelamrea1">
    <w:name w:val="Table Grid 1"/>
    <w:basedOn w:val="Navadnatabela"/>
    <w:semiHidden/>
    <w:unhideWhenUsed/>
    <w:rsid w:val="00D179A3"/>
    <w:pPr>
      <w:overflowPunct w:val="0"/>
      <w:autoSpaceDE w:val="0"/>
      <w:autoSpaceDN w:val="0"/>
      <w:adjustRightInd w:val="0"/>
      <w:spacing w:line="240" w:lineRule="auto"/>
      <w:jc w:val="both"/>
      <w:textAlignment w:val="baseline"/>
    </w:pPr>
    <w:rPr>
      <w:rFonts w:eastAsia="Times New Roman" w:cs="Times New Roman"/>
      <w:sz w:val="20"/>
      <w:szCs w:val="20"/>
      <w:lang w:eastAsia="sl-S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DefaultText">
    <w:name w:val="Default Text"/>
    <w:basedOn w:val="Navaden"/>
    <w:rsid w:val="00D179A3"/>
    <w:pPr>
      <w:spacing w:line="240" w:lineRule="auto"/>
    </w:pPr>
    <w:rPr>
      <w:rFonts w:eastAsia="Times New Roman" w:cs="Times New Roman"/>
      <w:sz w:val="20"/>
      <w:szCs w:val="20"/>
      <w:lang w:eastAsia="sl-SI"/>
    </w:rPr>
  </w:style>
  <w:style w:type="character" w:styleId="Nerazreenaomemba">
    <w:name w:val="Unresolved Mention"/>
    <w:basedOn w:val="Privzetapisavaodstavka"/>
    <w:uiPriority w:val="99"/>
    <w:semiHidden/>
    <w:unhideWhenUsed/>
    <w:rsid w:val="00DC17FD"/>
    <w:rPr>
      <w:color w:val="605E5C"/>
      <w:shd w:val="clear" w:color="auto" w:fill="E1DFDD"/>
    </w:rPr>
  </w:style>
  <w:style w:type="character" w:customStyle="1" w:styleId="rynqvb">
    <w:name w:val="rynqvb"/>
    <w:basedOn w:val="Privzetapisavaodstavka"/>
    <w:rsid w:val="007B3D13"/>
  </w:style>
  <w:style w:type="paragraph" w:styleId="HTML-oblikovano">
    <w:name w:val="HTML Preformatted"/>
    <w:basedOn w:val="Navaden"/>
    <w:link w:val="HTML-oblikovanoZnak"/>
    <w:uiPriority w:val="99"/>
    <w:unhideWhenUsed/>
    <w:rsid w:val="00D044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lang w:eastAsia="sl-SI"/>
    </w:rPr>
  </w:style>
  <w:style w:type="character" w:customStyle="1" w:styleId="HTML-oblikovanoZnak">
    <w:name w:val="HTML-oblikovano Znak"/>
    <w:basedOn w:val="Privzetapisavaodstavka"/>
    <w:link w:val="HTML-oblikovano"/>
    <w:uiPriority w:val="99"/>
    <w:rsid w:val="00D04424"/>
    <w:rPr>
      <w:rFonts w:ascii="Courier New" w:eastAsia="Times New Roman" w:hAnsi="Courier New" w:cs="Courier New"/>
      <w:sz w:val="20"/>
      <w:szCs w:val="20"/>
      <w:lang w:eastAsia="sl-SI"/>
    </w:rPr>
  </w:style>
  <w:style w:type="character" w:customStyle="1" w:styleId="y2iqfc">
    <w:name w:val="y2iqfc"/>
    <w:basedOn w:val="Privzetapisavaodstavka"/>
    <w:rsid w:val="00D04424"/>
  </w:style>
  <w:style w:type="character" w:styleId="SledenaHiperpovezava">
    <w:name w:val="FollowedHyperlink"/>
    <w:basedOn w:val="Privzetapisavaodstavka"/>
    <w:uiPriority w:val="99"/>
    <w:semiHidden/>
    <w:unhideWhenUsed/>
    <w:rsid w:val="00465F7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284921">
      <w:bodyDiv w:val="1"/>
      <w:marLeft w:val="0"/>
      <w:marRight w:val="0"/>
      <w:marTop w:val="0"/>
      <w:marBottom w:val="0"/>
      <w:divBdr>
        <w:top w:val="none" w:sz="0" w:space="0" w:color="auto"/>
        <w:left w:val="none" w:sz="0" w:space="0" w:color="auto"/>
        <w:bottom w:val="none" w:sz="0" w:space="0" w:color="auto"/>
        <w:right w:val="none" w:sz="0" w:space="0" w:color="auto"/>
      </w:divBdr>
      <w:divsChild>
        <w:div w:id="1769621620">
          <w:marLeft w:val="0"/>
          <w:marRight w:val="0"/>
          <w:marTop w:val="0"/>
          <w:marBottom w:val="0"/>
          <w:divBdr>
            <w:top w:val="none" w:sz="0" w:space="0" w:color="auto"/>
            <w:left w:val="none" w:sz="0" w:space="0" w:color="auto"/>
            <w:bottom w:val="none" w:sz="0" w:space="0" w:color="auto"/>
            <w:right w:val="none" w:sz="0" w:space="0" w:color="auto"/>
          </w:divBdr>
        </w:div>
        <w:div w:id="1951162348">
          <w:marLeft w:val="0"/>
          <w:marRight w:val="0"/>
          <w:marTop w:val="0"/>
          <w:marBottom w:val="0"/>
          <w:divBdr>
            <w:top w:val="none" w:sz="0" w:space="0" w:color="auto"/>
            <w:left w:val="none" w:sz="0" w:space="0" w:color="auto"/>
            <w:bottom w:val="none" w:sz="0" w:space="0" w:color="auto"/>
            <w:right w:val="none" w:sz="0" w:space="0" w:color="auto"/>
          </w:divBdr>
          <w:divsChild>
            <w:div w:id="50736831">
              <w:marLeft w:val="0"/>
              <w:marRight w:val="0"/>
              <w:marTop w:val="0"/>
              <w:marBottom w:val="0"/>
              <w:divBdr>
                <w:top w:val="none" w:sz="0" w:space="0" w:color="auto"/>
                <w:left w:val="none" w:sz="0" w:space="0" w:color="auto"/>
                <w:bottom w:val="none" w:sz="0" w:space="0" w:color="auto"/>
                <w:right w:val="none" w:sz="0" w:space="0" w:color="auto"/>
              </w:divBdr>
              <w:divsChild>
                <w:div w:id="586809647">
                  <w:marLeft w:val="0"/>
                  <w:marRight w:val="0"/>
                  <w:marTop w:val="0"/>
                  <w:marBottom w:val="0"/>
                  <w:divBdr>
                    <w:top w:val="none" w:sz="0" w:space="0" w:color="auto"/>
                    <w:left w:val="none" w:sz="0" w:space="0" w:color="auto"/>
                    <w:bottom w:val="none" w:sz="0" w:space="0" w:color="auto"/>
                    <w:right w:val="none" w:sz="0" w:space="0" w:color="auto"/>
                  </w:divBdr>
                  <w:divsChild>
                    <w:div w:id="795369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103181">
      <w:bodyDiv w:val="1"/>
      <w:marLeft w:val="0"/>
      <w:marRight w:val="0"/>
      <w:marTop w:val="0"/>
      <w:marBottom w:val="0"/>
      <w:divBdr>
        <w:top w:val="none" w:sz="0" w:space="0" w:color="auto"/>
        <w:left w:val="none" w:sz="0" w:space="0" w:color="auto"/>
        <w:bottom w:val="none" w:sz="0" w:space="0" w:color="auto"/>
        <w:right w:val="none" w:sz="0" w:space="0" w:color="auto"/>
      </w:divBdr>
    </w:div>
    <w:div w:id="183983678">
      <w:bodyDiv w:val="1"/>
      <w:marLeft w:val="0"/>
      <w:marRight w:val="0"/>
      <w:marTop w:val="0"/>
      <w:marBottom w:val="0"/>
      <w:divBdr>
        <w:top w:val="none" w:sz="0" w:space="0" w:color="auto"/>
        <w:left w:val="none" w:sz="0" w:space="0" w:color="auto"/>
        <w:bottom w:val="none" w:sz="0" w:space="0" w:color="auto"/>
        <w:right w:val="none" w:sz="0" w:space="0" w:color="auto"/>
      </w:divBdr>
    </w:div>
    <w:div w:id="249853277">
      <w:bodyDiv w:val="1"/>
      <w:marLeft w:val="0"/>
      <w:marRight w:val="0"/>
      <w:marTop w:val="0"/>
      <w:marBottom w:val="0"/>
      <w:divBdr>
        <w:top w:val="none" w:sz="0" w:space="0" w:color="auto"/>
        <w:left w:val="none" w:sz="0" w:space="0" w:color="auto"/>
        <w:bottom w:val="none" w:sz="0" w:space="0" w:color="auto"/>
        <w:right w:val="none" w:sz="0" w:space="0" w:color="auto"/>
      </w:divBdr>
    </w:div>
    <w:div w:id="272980435">
      <w:bodyDiv w:val="1"/>
      <w:marLeft w:val="0"/>
      <w:marRight w:val="0"/>
      <w:marTop w:val="0"/>
      <w:marBottom w:val="0"/>
      <w:divBdr>
        <w:top w:val="none" w:sz="0" w:space="0" w:color="auto"/>
        <w:left w:val="none" w:sz="0" w:space="0" w:color="auto"/>
        <w:bottom w:val="none" w:sz="0" w:space="0" w:color="auto"/>
        <w:right w:val="none" w:sz="0" w:space="0" w:color="auto"/>
      </w:divBdr>
      <w:divsChild>
        <w:div w:id="1358311028">
          <w:marLeft w:val="0"/>
          <w:marRight w:val="0"/>
          <w:marTop w:val="0"/>
          <w:marBottom w:val="0"/>
          <w:divBdr>
            <w:top w:val="none" w:sz="0" w:space="0" w:color="auto"/>
            <w:left w:val="none" w:sz="0" w:space="0" w:color="auto"/>
            <w:bottom w:val="none" w:sz="0" w:space="0" w:color="auto"/>
            <w:right w:val="none" w:sz="0" w:space="0" w:color="auto"/>
          </w:divBdr>
        </w:div>
        <w:div w:id="512651029">
          <w:marLeft w:val="0"/>
          <w:marRight w:val="0"/>
          <w:marTop w:val="0"/>
          <w:marBottom w:val="0"/>
          <w:divBdr>
            <w:top w:val="none" w:sz="0" w:space="0" w:color="auto"/>
            <w:left w:val="none" w:sz="0" w:space="0" w:color="auto"/>
            <w:bottom w:val="none" w:sz="0" w:space="0" w:color="auto"/>
            <w:right w:val="none" w:sz="0" w:space="0" w:color="auto"/>
          </w:divBdr>
          <w:divsChild>
            <w:div w:id="26149565">
              <w:marLeft w:val="0"/>
              <w:marRight w:val="0"/>
              <w:marTop w:val="0"/>
              <w:marBottom w:val="0"/>
              <w:divBdr>
                <w:top w:val="none" w:sz="0" w:space="0" w:color="auto"/>
                <w:left w:val="none" w:sz="0" w:space="0" w:color="auto"/>
                <w:bottom w:val="none" w:sz="0" w:space="0" w:color="auto"/>
                <w:right w:val="none" w:sz="0" w:space="0" w:color="auto"/>
              </w:divBdr>
              <w:divsChild>
                <w:div w:id="1537624820">
                  <w:marLeft w:val="0"/>
                  <w:marRight w:val="0"/>
                  <w:marTop w:val="0"/>
                  <w:marBottom w:val="0"/>
                  <w:divBdr>
                    <w:top w:val="none" w:sz="0" w:space="0" w:color="auto"/>
                    <w:left w:val="none" w:sz="0" w:space="0" w:color="auto"/>
                    <w:bottom w:val="none" w:sz="0" w:space="0" w:color="auto"/>
                    <w:right w:val="none" w:sz="0" w:space="0" w:color="auto"/>
                  </w:divBdr>
                  <w:divsChild>
                    <w:div w:id="817764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09275">
      <w:bodyDiv w:val="1"/>
      <w:marLeft w:val="0"/>
      <w:marRight w:val="0"/>
      <w:marTop w:val="0"/>
      <w:marBottom w:val="0"/>
      <w:divBdr>
        <w:top w:val="none" w:sz="0" w:space="0" w:color="auto"/>
        <w:left w:val="none" w:sz="0" w:space="0" w:color="auto"/>
        <w:bottom w:val="none" w:sz="0" w:space="0" w:color="auto"/>
        <w:right w:val="none" w:sz="0" w:space="0" w:color="auto"/>
      </w:divBdr>
    </w:div>
    <w:div w:id="408044639">
      <w:bodyDiv w:val="1"/>
      <w:marLeft w:val="0"/>
      <w:marRight w:val="0"/>
      <w:marTop w:val="0"/>
      <w:marBottom w:val="0"/>
      <w:divBdr>
        <w:top w:val="none" w:sz="0" w:space="0" w:color="auto"/>
        <w:left w:val="none" w:sz="0" w:space="0" w:color="auto"/>
        <w:bottom w:val="none" w:sz="0" w:space="0" w:color="auto"/>
        <w:right w:val="none" w:sz="0" w:space="0" w:color="auto"/>
      </w:divBdr>
    </w:div>
    <w:div w:id="475998861">
      <w:bodyDiv w:val="1"/>
      <w:marLeft w:val="0"/>
      <w:marRight w:val="0"/>
      <w:marTop w:val="0"/>
      <w:marBottom w:val="0"/>
      <w:divBdr>
        <w:top w:val="none" w:sz="0" w:space="0" w:color="auto"/>
        <w:left w:val="none" w:sz="0" w:space="0" w:color="auto"/>
        <w:bottom w:val="none" w:sz="0" w:space="0" w:color="auto"/>
        <w:right w:val="none" w:sz="0" w:space="0" w:color="auto"/>
      </w:divBdr>
      <w:divsChild>
        <w:div w:id="702751333">
          <w:marLeft w:val="0"/>
          <w:marRight w:val="0"/>
          <w:marTop w:val="0"/>
          <w:marBottom w:val="0"/>
          <w:divBdr>
            <w:top w:val="none" w:sz="0" w:space="0" w:color="auto"/>
            <w:left w:val="none" w:sz="0" w:space="0" w:color="auto"/>
            <w:bottom w:val="none" w:sz="0" w:space="0" w:color="auto"/>
            <w:right w:val="none" w:sz="0" w:space="0" w:color="auto"/>
          </w:divBdr>
        </w:div>
      </w:divsChild>
    </w:div>
    <w:div w:id="504393766">
      <w:bodyDiv w:val="1"/>
      <w:marLeft w:val="0"/>
      <w:marRight w:val="0"/>
      <w:marTop w:val="0"/>
      <w:marBottom w:val="0"/>
      <w:divBdr>
        <w:top w:val="none" w:sz="0" w:space="0" w:color="auto"/>
        <w:left w:val="none" w:sz="0" w:space="0" w:color="auto"/>
        <w:bottom w:val="none" w:sz="0" w:space="0" w:color="auto"/>
        <w:right w:val="none" w:sz="0" w:space="0" w:color="auto"/>
      </w:divBdr>
      <w:divsChild>
        <w:div w:id="1795249571">
          <w:marLeft w:val="0"/>
          <w:marRight w:val="0"/>
          <w:marTop w:val="0"/>
          <w:marBottom w:val="0"/>
          <w:divBdr>
            <w:top w:val="none" w:sz="0" w:space="0" w:color="auto"/>
            <w:left w:val="none" w:sz="0" w:space="0" w:color="auto"/>
            <w:bottom w:val="none" w:sz="0" w:space="0" w:color="auto"/>
            <w:right w:val="none" w:sz="0" w:space="0" w:color="auto"/>
          </w:divBdr>
        </w:div>
        <w:div w:id="1138493982">
          <w:marLeft w:val="0"/>
          <w:marRight w:val="0"/>
          <w:marTop w:val="0"/>
          <w:marBottom w:val="0"/>
          <w:divBdr>
            <w:top w:val="none" w:sz="0" w:space="0" w:color="auto"/>
            <w:left w:val="none" w:sz="0" w:space="0" w:color="auto"/>
            <w:bottom w:val="none" w:sz="0" w:space="0" w:color="auto"/>
            <w:right w:val="none" w:sz="0" w:space="0" w:color="auto"/>
          </w:divBdr>
          <w:divsChild>
            <w:div w:id="76484247">
              <w:marLeft w:val="0"/>
              <w:marRight w:val="0"/>
              <w:marTop w:val="0"/>
              <w:marBottom w:val="0"/>
              <w:divBdr>
                <w:top w:val="none" w:sz="0" w:space="0" w:color="auto"/>
                <w:left w:val="none" w:sz="0" w:space="0" w:color="auto"/>
                <w:bottom w:val="none" w:sz="0" w:space="0" w:color="auto"/>
                <w:right w:val="none" w:sz="0" w:space="0" w:color="auto"/>
              </w:divBdr>
              <w:divsChild>
                <w:div w:id="1738476435">
                  <w:marLeft w:val="0"/>
                  <w:marRight w:val="0"/>
                  <w:marTop w:val="0"/>
                  <w:marBottom w:val="0"/>
                  <w:divBdr>
                    <w:top w:val="none" w:sz="0" w:space="0" w:color="auto"/>
                    <w:left w:val="none" w:sz="0" w:space="0" w:color="auto"/>
                    <w:bottom w:val="none" w:sz="0" w:space="0" w:color="auto"/>
                    <w:right w:val="none" w:sz="0" w:space="0" w:color="auto"/>
                  </w:divBdr>
                  <w:divsChild>
                    <w:div w:id="1912764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7063398">
      <w:bodyDiv w:val="1"/>
      <w:marLeft w:val="0"/>
      <w:marRight w:val="0"/>
      <w:marTop w:val="0"/>
      <w:marBottom w:val="0"/>
      <w:divBdr>
        <w:top w:val="none" w:sz="0" w:space="0" w:color="auto"/>
        <w:left w:val="none" w:sz="0" w:space="0" w:color="auto"/>
        <w:bottom w:val="none" w:sz="0" w:space="0" w:color="auto"/>
        <w:right w:val="none" w:sz="0" w:space="0" w:color="auto"/>
      </w:divBdr>
    </w:div>
    <w:div w:id="763259444">
      <w:bodyDiv w:val="1"/>
      <w:marLeft w:val="0"/>
      <w:marRight w:val="0"/>
      <w:marTop w:val="0"/>
      <w:marBottom w:val="0"/>
      <w:divBdr>
        <w:top w:val="none" w:sz="0" w:space="0" w:color="auto"/>
        <w:left w:val="none" w:sz="0" w:space="0" w:color="auto"/>
        <w:bottom w:val="none" w:sz="0" w:space="0" w:color="auto"/>
        <w:right w:val="none" w:sz="0" w:space="0" w:color="auto"/>
      </w:divBdr>
    </w:div>
    <w:div w:id="853618992">
      <w:bodyDiv w:val="1"/>
      <w:marLeft w:val="0"/>
      <w:marRight w:val="0"/>
      <w:marTop w:val="0"/>
      <w:marBottom w:val="0"/>
      <w:divBdr>
        <w:top w:val="none" w:sz="0" w:space="0" w:color="auto"/>
        <w:left w:val="none" w:sz="0" w:space="0" w:color="auto"/>
        <w:bottom w:val="none" w:sz="0" w:space="0" w:color="auto"/>
        <w:right w:val="none" w:sz="0" w:space="0" w:color="auto"/>
      </w:divBdr>
    </w:div>
    <w:div w:id="1102992530">
      <w:bodyDiv w:val="1"/>
      <w:marLeft w:val="0"/>
      <w:marRight w:val="0"/>
      <w:marTop w:val="0"/>
      <w:marBottom w:val="0"/>
      <w:divBdr>
        <w:top w:val="none" w:sz="0" w:space="0" w:color="auto"/>
        <w:left w:val="none" w:sz="0" w:space="0" w:color="auto"/>
        <w:bottom w:val="none" w:sz="0" w:space="0" w:color="auto"/>
        <w:right w:val="none" w:sz="0" w:space="0" w:color="auto"/>
      </w:divBdr>
    </w:div>
    <w:div w:id="1214921776">
      <w:bodyDiv w:val="1"/>
      <w:marLeft w:val="0"/>
      <w:marRight w:val="0"/>
      <w:marTop w:val="0"/>
      <w:marBottom w:val="0"/>
      <w:divBdr>
        <w:top w:val="none" w:sz="0" w:space="0" w:color="auto"/>
        <w:left w:val="none" w:sz="0" w:space="0" w:color="auto"/>
        <w:bottom w:val="none" w:sz="0" w:space="0" w:color="auto"/>
        <w:right w:val="none" w:sz="0" w:space="0" w:color="auto"/>
      </w:divBdr>
    </w:div>
    <w:div w:id="1305433107">
      <w:bodyDiv w:val="1"/>
      <w:marLeft w:val="0"/>
      <w:marRight w:val="0"/>
      <w:marTop w:val="0"/>
      <w:marBottom w:val="0"/>
      <w:divBdr>
        <w:top w:val="none" w:sz="0" w:space="0" w:color="auto"/>
        <w:left w:val="none" w:sz="0" w:space="0" w:color="auto"/>
        <w:bottom w:val="none" w:sz="0" w:space="0" w:color="auto"/>
        <w:right w:val="none" w:sz="0" w:space="0" w:color="auto"/>
      </w:divBdr>
    </w:div>
    <w:div w:id="1314337079">
      <w:bodyDiv w:val="1"/>
      <w:marLeft w:val="0"/>
      <w:marRight w:val="0"/>
      <w:marTop w:val="0"/>
      <w:marBottom w:val="0"/>
      <w:divBdr>
        <w:top w:val="none" w:sz="0" w:space="0" w:color="auto"/>
        <w:left w:val="none" w:sz="0" w:space="0" w:color="auto"/>
        <w:bottom w:val="none" w:sz="0" w:space="0" w:color="auto"/>
        <w:right w:val="none" w:sz="0" w:space="0" w:color="auto"/>
      </w:divBdr>
    </w:div>
    <w:div w:id="1321691800">
      <w:bodyDiv w:val="1"/>
      <w:marLeft w:val="0"/>
      <w:marRight w:val="0"/>
      <w:marTop w:val="0"/>
      <w:marBottom w:val="0"/>
      <w:divBdr>
        <w:top w:val="none" w:sz="0" w:space="0" w:color="auto"/>
        <w:left w:val="none" w:sz="0" w:space="0" w:color="auto"/>
        <w:bottom w:val="none" w:sz="0" w:space="0" w:color="auto"/>
        <w:right w:val="none" w:sz="0" w:space="0" w:color="auto"/>
      </w:divBdr>
    </w:div>
    <w:div w:id="1334063441">
      <w:bodyDiv w:val="1"/>
      <w:marLeft w:val="0"/>
      <w:marRight w:val="0"/>
      <w:marTop w:val="0"/>
      <w:marBottom w:val="0"/>
      <w:divBdr>
        <w:top w:val="none" w:sz="0" w:space="0" w:color="auto"/>
        <w:left w:val="none" w:sz="0" w:space="0" w:color="auto"/>
        <w:bottom w:val="none" w:sz="0" w:space="0" w:color="auto"/>
        <w:right w:val="none" w:sz="0" w:space="0" w:color="auto"/>
      </w:divBdr>
    </w:div>
    <w:div w:id="1409419913">
      <w:bodyDiv w:val="1"/>
      <w:marLeft w:val="0"/>
      <w:marRight w:val="0"/>
      <w:marTop w:val="0"/>
      <w:marBottom w:val="0"/>
      <w:divBdr>
        <w:top w:val="none" w:sz="0" w:space="0" w:color="auto"/>
        <w:left w:val="none" w:sz="0" w:space="0" w:color="auto"/>
        <w:bottom w:val="none" w:sz="0" w:space="0" w:color="auto"/>
        <w:right w:val="none" w:sz="0" w:space="0" w:color="auto"/>
      </w:divBdr>
    </w:div>
    <w:div w:id="1433087309">
      <w:bodyDiv w:val="1"/>
      <w:marLeft w:val="0"/>
      <w:marRight w:val="0"/>
      <w:marTop w:val="0"/>
      <w:marBottom w:val="0"/>
      <w:divBdr>
        <w:top w:val="none" w:sz="0" w:space="0" w:color="auto"/>
        <w:left w:val="none" w:sz="0" w:space="0" w:color="auto"/>
        <w:bottom w:val="none" w:sz="0" w:space="0" w:color="auto"/>
        <w:right w:val="none" w:sz="0" w:space="0" w:color="auto"/>
      </w:divBdr>
      <w:divsChild>
        <w:div w:id="1335038142">
          <w:marLeft w:val="0"/>
          <w:marRight w:val="0"/>
          <w:marTop w:val="0"/>
          <w:marBottom w:val="0"/>
          <w:divBdr>
            <w:top w:val="none" w:sz="0" w:space="0" w:color="auto"/>
            <w:left w:val="none" w:sz="0" w:space="0" w:color="auto"/>
            <w:bottom w:val="none" w:sz="0" w:space="0" w:color="auto"/>
            <w:right w:val="none" w:sz="0" w:space="0" w:color="auto"/>
          </w:divBdr>
        </w:div>
      </w:divsChild>
    </w:div>
    <w:div w:id="1487355086">
      <w:bodyDiv w:val="1"/>
      <w:marLeft w:val="0"/>
      <w:marRight w:val="0"/>
      <w:marTop w:val="0"/>
      <w:marBottom w:val="0"/>
      <w:divBdr>
        <w:top w:val="none" w:sz="0" w:space="0" w:color="auto"/>
        <w:left w:val="none" w:sz="0" w:space="0" w:color="auto"/>
        <w:bottom w:val="none" w:sz="0" w:space="0" w:color="auto"/>
        <w:right w:val="none" w:sz="0" w:space="0" w:color="auto"/>
      </w:divBdr>
    </w:div>
    <w:div w:id="1542478003">
      <w:bodyDiv w:val="1"/>
      <w:marLeft w:val="0"/>
      <w:marRight w:val="0"/>
      <w:marTop w:val="0"/>
      <w:marBottom w:val="0"/>
      <w:divBdr>
        <w:top w:val="none" w:sz="0" w:space="0" w:color="auto"/>
        <w:left w:val="none" w:sz="0" w:space="0" w:color="auto"/>
        <w:bottom w:val="none" w:sz="0" w:space="0" w:color="auto"/>
        <w:right w:val="none" w:sz="0" w:space="0" w:color="auto"/>
      </w:divBdr>
    </w:div>
    <w:div w:id="1684476285">
      <w:bodyDiv w:val="1"/>
      <w:marLeft w:val="0"/>
      <w:marRight w:val="0"/>
      <w:marTop w:val="0"/>
      <w:marBottom w:val="0"/>
      <w:divBdr>
        <w:top w:val="none" w:sz="0" w:space="0" w:color="auto"/>
        <w:left w:val="none" w:sz="0" w:space="0" w:color="auto"/>
        <w:bottom w:val="none" w:sz="0" w:space="0" w:color="auto"/>
        <w:right w:val="none" w:sz="0" w:space="0" w:color="auto"/>
      </w:divBdr>
    </w:div>
    <w:div w:id="1724796151">
      <w:bodyDiv w:val="1"/>
      <w:marLeft w:val="0"/>
      <w:marRight w:val="0"/>
      <w:marTop w:val="0"/>
      <w:marBottom w:val="0"/>
      <w:divBdr>
        <w:top w:val="none" w:sz="0" w:space="0" w:color="auto"/>
        <w:left w:val="none" w:sz="0" w:space="0" w:color="auto"/>
        <w:bottom w:val="none" w:sz="0" w:space="0" w:color="auto"/>
        <w:right w:val="none" w:sz="0" w:space="0" w:color="auto"/>
      </w:divBdr>
    </w:div>
    <w:div w:id="1746562661">
      <w:bodyDiv w:val="1"/>
      <w:marLeft w:val="0"/>
      <w:marRight w:val="0"/>
      <w:marTop w:val="0"/>
      <w:marBottom w:val="0"/>
      <w:divBdr>
        <w:top w:val="none" w:sz="0" w:space="0" w:color="auto"/>
        <w:left w:val="none" w:sz="0" w:space="0" w:color="auto"/>
        <w:bottom w:val="none" w:sz="0" w:space="0" w:color="auto"/>
        <w:right w:val="none" w:sz="0" w:space="0" w:color="auto"/>
      </w:divBdr>
      <w:divsChild>
        <w:div w:id="1218276994">
          <w:marLeft w:val="0"/>
          <w:marRight w:val="0"/>
          <w:marTop w:val="0"/>
          <w:marBottom w:val="0"/>
          <w:divBdr>
            <w:top w:val="none" w:sz="0" w:space="0" w:color="auto"/>
            <w:left w:val="none" w:sz="0" w:space="0" w:color="auto"/>
            <w:bottom w:val="none" w:sz="0" w:space="0" w:color="auto"/>
            <w:right w:val="none" w:sz="0" w:space="0" w:color="auto"/>
          </w:divBdr>
        </w:div>
        <w:div w:id="2014411400">
          <w:marLeft w:val="0"/>
          <w:marRight w:val="0"/>
          <w:marTop w:val="0"/>
          <w:marBottom w:val="0"/>
          <w:divBdr>
            <w:top w:val="none" w:sz="0" w:space="0" w:color="auto"/>
            <w:left w:val="none" w:sz="0" w:space="0" w:color="auto"/>
            <w:bottom w:val="none" w:sz="0" w:space="0" w:color="auto"/>
            <w:right w:val="none" w:sz="0" w:space="0" w:color="auto"/>
          </w:divBdr>
          <w:divsChild>
            <w:div w:id="1456603656">
              <w:marLeft w:val="0"/>
              <w:marRight w:val="0"/>
              <w:marTop w:val="0"/>
              <w:marBottom w:val="0"/>
              <w:divBdr>
                <w:top w:val="none" w:sz="0" w:space="0" w:color="auto"/>
                <w:left w:val="none" w:sz="0" w:space="0" w:color="auto"/>
                <w:bottom w:val="none" w:sz="0" w:space="0" w:color="auto"/>
                <w:right w:val="none" w:sz="0" w:space="0" w:color="auto"/>
              </w:divBdr>
              <w:divsChild>
                <w:div w:id="1198851982">
                  <w:marLeft w:val="0"/>
                  <w:marRight w:val="0"/>
                  <w:marTop w:val="0"/>
                  <w:marBottom w:val="0"/>
                  <w:divBdr>
                    <w:top w:val="none" w:sz="0" w:space="0" w:color="auto"/>
                    <w:left w:val="none" w:sz="0" w:space="0" w:color="auto"/>
                    <w:bottom w:val="none" w:sz="0" w:space="0" w:color="auto"/>
                    <w:right w:val="none" w:sz="0" w:space="0" w:color="auto"/>
                  </w:divBdr>
                  <w:divsChild>
                    <w:div w:id="427503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2506836">
      <w:bodyDiv w:val="1"/>
      <w:marLeft w:val="0"/>
      <w:marRight w:val="0"/>
      <w:marTop w:val="0"/>
      <w:marBottom w:val="0"/>
      <w:divBdr>
        <w:top w:val="none" w:sz="0" w:space="0" w:color="auto"/>
        <w:left w:val="none" w:sz="0" w:space="0" w:color="auto"/>
        <w:bottom w:val="none" w:sz="0" w:space="0" w:color="auto"/>
        <w:right w:val="none" w:sz="0" w:space="0" w:color="auto"/>
      </w:divBdr>
    </w:div>
    <w:div w:id="1761873251">
      <w:bodyDiv w:val="1"/>
      <w:marLeft w:val="0"/>
      <w:marRight w:val="0"/>
      <w:marTop w:val="0"/>
      <w:marBottom w:val="0"/>
      <w:divBdr>
        <w:top w:val="none" w:sz="0" w:space="0" w:color="auto"/>
        <w:left w:val="none" w:sz="0" w:space="0" w:color="auto"/>
        <w:bottom w:val="none" w:sz="0" w:space="0" w:color="auto"/>
        <w:right w:val="none" w:sz="0" w:space="0" w:color="auto"/>
      </w:divBdr>
      <w:divsChild>
        <w:div w:id="1315523562">
          <w:marLeft w:val="0"/>
          <w:marRight w:val="0"/>
          <w:marTop w:val="0"/>
          <w:marBottom w:val="0"/>
          <w:divBdr>
            <w:top w:val="none" w:sz="0" w:space="0" w:color="auto"/>
            <w:left w:val="none" w:sz="0" w:space="0" w:color="auto"/>
            <w:bottom w:val="none" w:sz="0" w:space="0" w:color="auto"/>
            <w:right w:val="none" w:sz="0" w:space="0" w:color="auto"/>
          </w:divBdr>
        </w:div>
      </w:divsChild>
    </w:div>
    <w:div w:id="1768966146">
      <w:bodyDiv w:val="1"/>
      <w:marLeft w:val="0"/>
      <w:marRight w:val="0"/>
      <w:marTop w:val="0"/>
      <w:marBottom w:val="0"/>
      <w:divBdr>
        <w:top w:val="none" w:sz="0" w:space="0" w:color="auto"/>
        <w:left w:val="none" w:sz="0" w:space="0" w:color="auto"/>
        <w:bottom w:val="none" w:sz="0" w:space="0" w:color="auto"/>
        <w:right w:val="none" w:sz="0" w:space="0" w:color="auto"/>
      </w:divBdr>
    </w:div>
    <w:div w:id="1789467771">
      <w:bodyDiv w:val="1"/>
      <w:marLeft w:val="0"/>
      <w:marRight w:val="0"/>
      <w:marTop w:val="0"/>
      <w:marBottom w:val="0"/>
      <w:divBdr>
        <w:top w:val="none" w:sz="0" w:space="0" w:color="auto"/>
        <w:left w:val="none" w:sz="0" w:space="0" w:color="auto"/>
        <w:bottom w:val="none" w:sz="0" w:space="0" w:color="auto"/>
        <w:right w:val="none" w:sz="0" w:space="0" w:color="auto"/>
      </w:divBdr>
    </w:div>
    <w:div w:id="1822304638">
      <w:bodyDiv w:val="1"/>
      <w:marLeft w:val="0"/>
      <w:marRight w:val="0"/>
      <w:marTop w:val="0"/>
      <w:marBottom w:val="0"/>
      <w:divBdr>
        <w:top w:val="none" w:sz="0" w:space="0" w:color="auto"/>
        <w:left w:val="none" w:sz="0" w:space="0" w:color="auto"/>
        <w:bottom w:val="none" w:sz="0" w:space="0" w:color="auto"/>
        <w:right w:val="none" w:sz="0" w:space="0" w:color="auto"/>
      </w:divBdr>
    </w:div>
    <w:div w:id="1866364344">
      <w:bodyDiv w:val="1"/>
      <w:marLeft w:val="0"/>
      <w:marRight w:val="0"/>
      <w:marTop w:val="0"/>
      <w:marBottom w:val="0"/>
      <w:divBdr>
        <w:top w:val="none" w:sz="0" w:space="0" w:color="auto"/>
        <w:left w:val="none" w:sz="0" w:space="0" w:color="auto"/>
        <w:bottom w:val="none" w:sz="0" w:space="0" w:color="auto"/>
        <w:right w:val="none" w:sz="0" w:space="0" w:color="auto"/>
      </w:divBdr>
    </w:div>
    <w:div w:id="1964605296">
      <w:bodyDiv w:val="1"/>
      <w:marLeft w:val="0"/>
      <w:marRight w:val="0"/>
      <w:marTop w:val="0"/>
      <w:marBottom w:val="0"/>
      <w:divBdr>
        <w:top w:val="none" w:sz="0" w:space="0" w:color="auto"/>
        <w:left w:val="none" w:sz="0" w:space="0" w:color="auto"/>
        <w:bottom w:val="none" w:sz="0" w:space="0" w:color="auto"/>
        <w:right w:val="none" w:sz="0" w:space="0" w:color="auto"/>
      </w:divBdr>
    </w:div>
    <w:div w:id="1984120391">
      <w:bodyDiv w:val="1"/>
      <w:marLeft w:val="0"/>
      <w:marRight w:val="0"/>
      <w:marTop w:val="0"/>
      <w:marBottom w:val="0"/>
      <w:divBdr>
        <w:top w:val="none" w:sz="0" w:space="0" w:color="auto"/>
        <w:left w:val="none" w:sz="0" w:space="0" w:color="auto"/>
        <w:bottom w:val="none" w:sz="0" w:space="0" w:color="auto"/>
        <w:right w:val="none" w:sz="0" w:space="0" w:color="auto"/>
      </w:divBdr>
    </w:div>
    <w:div w:id="1999768194">
      <w:bodyDiv w:val="1"/>
      <w:marLeft w:val="0"/>
      <w:marRight w:val="0"/>
      <w:marTop w:val="0"/>
      <w:marBottom w:val="0"/>
      <w:divBdr>
        <w:top w:val="none" w:sz="0" w:space="0" w:color="auto"/>
        <w:left w:val="none" w:sz="0" w:space="0" w:color="auto"/>
        <w:bottom w:val="none" w:sz="0" w:space="0" w:color="auto"/>
        <w:right w:val="none" w:sz="0" w:space="0" w:color="auto"/>
      </w:divBdr>
      <w:divsChild>
        <w:div w:id="722337935">
          <w:marLeft w:val="0"/>
          <w:marRight w:val="0"/>
          <w:marTop w:val="0"/>
          <w:marBottom w:val="0"/>
          <w:divBdr>
            <w:top w:val="none" w:sz="0" w:space="0" w:color="auto"/>
            <w:left w:val="none" w:sz="0" w:space="0" w:color="auto"/>
            <w:bottom w:val="none" w:sz="0" w:space="0" w:color="auto"/>
            <w:right w:val="none" w:sz="0" w:space="0" w:color="auto"/>
          </w:divBdr>
        </w:div>
      </w:divsChild>
    </w:div>
    <w:div w:id="2000111955">
      <w:bodyDiv w:val="1"/>
      <w:marLeft w:val="0"/>
      <w:marRight w:val="0"/>
      <w:marTop w:val="0"/>
      <w:marBottom w:val="0"/>
      <w:divBdr>
        <w:top w:val="none" w:sz="0" w:space="0" w:color="auto"/>
        <w:left w:val="none" w:sz="0" w:space="0" w:color="auto"/>
        <w:bottom w:val="none" w:sz="0" w:space="0" w:color="auto"/>
        <w:right w:val="none" w:sz="0" w:space="0" w:color="auto"/>
      </w:divBdr>
    </w:div>
    <w:div w:id="2121144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jn.gov.si/en/%20" TargetMode="External"/><Relationship Id="rId18" Type="http://schemas.openxmlformats.org/officeDocument/2006/relationships/hyperlink" Target="https://ejn.gov.si/en/" TargetMode="Externa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s://ejn.gov.si/en/.%20" TargetMode="External"/><Relationship Id="rId17" Type="http://schemas.openxmlformats.org/officeDocument/2006/relationships/hyperlink" Target="https://ejn.gov.si/en/.%20"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ejn.gov.si/en/.%20" TargetMode="External"/><Relationship Id="rId20" Type="http://schemas.openxmlformats.org/officeDocument/2006/relationships/hyperlink" Target="https://wwwpjn2.enarocanje.si/_ESPD/"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enarocanje.si/"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hyperlink" Target="https://ejn.gov.si/en/" TargetMode="External"/><Relationship Id="rId23" Type="http://schemas.openxmlformats.org/officeDocument/2006/relationships/footer" Target="footer1.xml"/><Relationship Id="rId10" Type="http://schemas.openxmlformats.org/officeDocument/2006/relationships/image" Target="media/image2.jpeg"/><Relationship Id="rId19" Type="http://schemas.openxmlformats.org/officeDocument/2006/relationships/hyperlink" Target="https://ejn.gov.si/espd/" TargetMode="Externa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yperlink" Target="https://ejn.gov.si/en/%20%20" TargetMode="External"/><Relationship Id="rId22" Type="http://schemas.openxmlformats.org/officeDocument/2006/relationships/header" Target="header2.xml"/><Relationship Id="rId27"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4.jpeg"/></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3" Type="http://schemas.openxmlformats.org/officeDocument/2006/relationships/image" Target="media/image20.jpeg"/><Relationship Id="rId2" Type="http://schemas.openxmlformats.org/officeDocument/2006/relationships/image" Target="media/image1.jpg"/><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3" Type="http://schemas.openxmlformats.org/officeDocument/2006/relationships/image" Target="media/image20.jpeg"/><Relationship Id="rId2" Type="http://schemas.openxmlformats.org/officeDocument/2006/relationships/image" Target="media/image1.jpg"/><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2022-05-01T00:00:00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575AC27-3E61-4B10-ADAF-89353B266D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36</Pages>
  <Words>11601</Words>
  <Characters>66127</Characters>
  <Application>Microsoft Office Word</Application>
  <DocSecurity>0</DocSecurity>
  <Lines>551</Lines>
  <Paragraphs>155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ponudbena dokumentacija</vt:lpstr>
      <vt:lpstr>ponudbena dokumentacija</vt:lpstr>
    </vt:vector>
  </TitlesOfParts>
  <Company/>
  <LinksUpToDate>false</LinksUpToDate>
  <CharactersWithSpaces>77573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ponudbena dokumentacija</dc:title>
  <dc:subject/>
  <dc:creator>Dejan Ratković</dc:creator>
  <cp:keywords/>
  <dc:description/>
  <cp:lastModifiedBy>Petra Ferfolja</cp:lastModifiedBy>
  <cp:revision>9</cp:revision>
  <cp:lastPrinted>2023-06-22T12:16:00Z</cp:lastPrinted>
  <dcterms:created xsi:type="dcterms:W3CDTF">2024-05-23T14:42:00Z</dcterms:created>
  <dcterms:modified xsi:type="dcterms:W3CDTF">2024-07-01T06:54:00Z</dcterms:modified>
</cp:coreProperties>
</file>